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37D08" w14:textId="77777777" w:rsidR="006769C6" w:rsidRPr="000F6A9F" w:rsidRDefault="000F6A9F">
      <w:pPr>
        <w:spacing w:before="8" w:line="1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B6C49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8" type="#_x0000_t75" style="position:absolute;margin-left:0;margin-top:0;width:595pt;height:841pt;z-index:-2692;mso-position-horizontal-relative:page;mso-position-vertical-relative:page">
            <v:imagedata r:id="rId5" o:title=""/>
            <w10:wrap anchorx="page" anchory="page"/>
          </v:shape>
        </w:pict>
      </w:r>
    </w:p>
    <w:p w14:paraId="41A05EE4" w14:textId="77777777" w:rsidR="006769C6" w:rsidRPr="000F6A9F" w:rsidRDefault="000F6A9F">
      <w:pPr>
        <w:ind w:left="779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FDFDFD"/>
          <w:spacing w:val="4"/>
          <w:w w:val="7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spacing w:val="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DFDFD"/>
          <w:spacing w:val="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FDFDFD"/>
          <w:spacing w:val="5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DFDFD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7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7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FDFDFD"/>
          <w:spacing w:val="6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FDFDFD"/>
          <w:spacing w:val="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6"/>
          <w:w w:val="7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4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spacing w:val="6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FDFDFD"/>
          <w:spacing w:val="8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w w:val="81"/>
          <w:sz w:val="22"/>
          <w:szCs w:val="22"/>
        </w:rPr>
        <w:t>s</w:t>
      </w:r>
    </w:p>
    <w:p w14:paraId="40653981" w14:textId="77777777" w:rsidR="006769C6" w:rsidRPr="000F6A9F" w:rsidRDefault="000F6A9F">
      <w:pPr>
        <w:spacing w:before="65"/>
        <w:ind w:left="779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FDFDFD"/>
          <w:spacing w:val="4"/>
          <w:w w:val="7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spacing w:val="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DFDFD"/>
          <w:spacing w:val="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FDFDFD"/>
          <w:spacing w:val="5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DFDFD"/>
          <w:spacing w:val="4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3"/>
          <w:w w:val="9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spacing w:val="7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7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FDFDFD"/>
          <w:spacing w:val="6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FDFDFD"/>
          <w:spacing w:val="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spacing w:val="5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spacing w:val="4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3"/>
          <w:w w:val="10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spacing w:val="5"/>
          <w:w w:val="8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spacing w:val="3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6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4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spacing w:val="3"/>
          <w:w w:val="10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FDFDFD"/>
          <w:spacing w:val="5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5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DFDFD"/>
          <w:w w:val="102"/>
          <w:sz w:val="22"/>
          <w:szCs w:val="22"/>
        </w:rPr>
        <w:t>m</w:t>
      </w:r>
    </w:p>
    <w:p w14:paraId="065BDA3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CE32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D73B11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5D845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ABC8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42C18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07313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F79DF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72D84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E0F33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DE63E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AAC112" w14:textId="77777777" w:rsidR="006769C6" w:rsidRPr="000F6A9F" w:rsidRDefault="006769C6">
      <w:pPr>
        <w:spacing w:before="12" w:line="260" w:lineRule="exact"/>
        <w:rPr>
          <w:rFonts w:asciiTheme="majorHAnsi" w:hAnsiTheme="majorHAnsi"/>
          <w:sz w:val="22"/>
          <w:szCs w:val="22"/>
        </w:rPr>
      </w:pPr>
    </w:p>
    <w:p w14:paraId="6CBDC5EC" w14:textId="77777777" w:rsidR="006769C6" w:rsidRPr="000F6A9F" w:rsidRDefault="000F6A9F">
      <w:pPr>
        <w:ind w:left="16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DFDFD"/>
          <w:spacing w:val="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DFDFD"/>
          <w:spacing w:val="4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FDFDFD"/>
          <w:spacing w:val="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DFDFD"/>
          <w:spacing w:val="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DFDFD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DFDFD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DFDFD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DFDFD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DFDFD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DFDFD"/>
          <w:spacing w:val="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DFDFD"/>
          <w:spacing w:val="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DFDFD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DFDFD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DFDFD"/>
          <w:spacing w:val="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DFDFD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DFDFD"/>
          <w:spacing w:val="20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DFDFD"/>
          <w:spacing w:val="7"/>
          <w:w w:val="9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DFDFD"/>
          <w:spacing w:val="6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DFDFD"/>
          <w:spacing w:val="9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DFDFD"/>
          <w:spacing w:val="6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DFDFD"/>
          <w:spacing w:val="9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DFDFD"/>
          <w:spacing w:val="8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DFDFD"/>
          <w:w w:val="95"/>
          <w:sz w:val="22"/>
          <w:szCs w:val="22"/>
        </w:rPr>
        <w:t>s</w:t>
      </w:r>
    </w:p>
    <w:p w14:paraId="475EEEA3" w14:textId="77777777" w:rsidR="006769C6" w:rsidRPr="000F6A9F" w:rsidRDefault="000F6A9F">
      <w:pPr>
        <w:spacing w:before="76"/>
        <w:ind w:left="11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FDFDFD"/>
          <w:spacing w:val="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FDFDFD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FDFDFD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4"/>
          <w:sz w:val="22"/>
          <w:szCs w:val="22"/>
        </w:rPr>
        <w:t>6Pac</w:t>
      </w:r>
      <w:r w:rsidRPr="000F6A9F">
        <w:rPr>
          <w:rFonts w:asciiTheme="majorHAnsi" w:eastAsia="Arial" w:hAnsiTheme="majorHAnsi" w:cs="Arial"/>
          <w:color w:val="FDFDFD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FDFDFD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DFDFD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5"/>
          <w:w w:val="7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spacing w:val="5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spacing w:val="8"/>
          <w:w w:val="11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FDFDFD"/>
          <w:spacing w:val="5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FDFDFD"/>
          <w:spacing w:val="2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DFDFD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FDFDFD"/>
          <w:spacing w:val="-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5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3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FDFDFD"/>
          <w:spacing w:val="7"/>
          <w:w w:val="11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FDFDFD"/>
          <w:spacing w:val="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w w:val="86"/>
          <w:sz w:val="22"/>
          <w:szCs w:val="22"/>
        </w:rPr>
        <w:t>s</w:t>
      </w:r>
    </w:p>
    <w:p w14:paraId="1FF5BF74" w14:textId="77777777" w:rsidR="006769C6" w:rsidRPr="000F6A9F" w:rsidRDefault="006769C6">
      <w:pPr>
        <w:spacing w:before="2" w:line="140" w:lineRule="exact"/>
        <w:rPr>
          <w:rFonts w:asciiTheme="majorHAnsi" w:hAnsiTheme="majorHAnsi"/>
          <w:sz w:val="22"/>
          <w:szCs w:val="22"/>
        </w:rPr>
      </w:pPr>
    </w:p>
    <w:p w14:paraId="31BE8F9F" w14:textId="77777777" w:rsidR="006769C6" w:rsidRPr="000F6A9F" w:rsidRDefault="000F6A9F">
      <w:pPr>
        <w:spacing w:line="220" w:lineRule="exact"/>
        <w:ind w:left="11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FDFDFD"/>
          <w:w w:val="112"/>
          <w:position w:val="-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spacing w:val="6"/>
          <w:w w:val="112"/>
          <w:position w:val="-6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FDFDFD"/>
          <w:w w:val="112"/>
          <w:position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FDFDFD"/>
          <w:spacing w:val="52"/>
          <w:w w:val="112"/>
          <w:position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5"/>
          <w:w w:val="79"/>
          <w:position w:val="-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4"/>
          <w:w w:val="78"/>
          <w:position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6"/>
          <w:w w:val="113"/>
          <w:position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81"/>
          <w:position w:val="-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DFDFD"/>
          <w:position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-36"/>
          <w:position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4"/>
          <w:w w:val="76"/>
          <w:position w:val="-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spacing w:val="2"/>
          <w:w w:val="105"/>
          <w:position w:val="-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DFDFD"/>
          <w:spacing w:val="2"/>
          <w:w w:val="121"/>
          <w:position w:val="-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DFDFD"/>
          <w:spacing w:val="4"/>
          <w:w w:val="110"/>
          <w:position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FDFDFD"/>
          <w:spacing w:val="5"/>
          <w:w w:val="103"/>
          <w:position w:val="-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DFDFD"/>
          <w:w w:val="143"/>
          <w:position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22"/>
          <w:position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5"/>
          <w:w w:val="97"/>
          <w:position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49"/>
          <w:position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6"/>
          <w:w w:val="149"/>
          <w:position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4"/>
          <w:w w:val="107"/>
          <w:position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4"/>
          <w:w w:val="110"/>
          <w:position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spacing w:val="5"/>
          <w:w w:val="113"/>
          <w:position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FDFDFD"/>
          <w:spacing w:val="5"/>
          <w:w w:val="103"/>
          <w:position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spacing w:val="4"/>
          <w:w w:val="107"/>
          <w:position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spacing w:val="3"/>
          <w:w w:val="162"/>
          <w:position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w w:val="83"/>
          <w:position w:val="-6"/>
          <w:sz w:val="22"/>
          <w:szCs w:val="22"/>
        </w:rPr>
        <w:t>s</w:t>
      </w:r>
    </w:p>
    <w:p w14:paraId="76988F5D" w14:textId="77777777" w:rsidR="006769C6" w:rsidRPr="000F6A9F" w:rsidRDefault="000F6A9F">
      <w:pPr>
        <w:spacing w:line="800" w:lineRule="exact"/>
        <w:ind w:left="550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E0B7E"/>
          <w:spacing w:val="-2"/>
          <w:w w:val="8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E0B7E"/>
          <w:spacing w:val="-1"/>
          <w:w w:val="88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88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0E0B7E"/>
          <w:w w:val="8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E0B7E"/>
          <w:spacing w:val="51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E0B7E"/>
          <w:spacing w:val="-4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E0B7E"/>
          <w:spacing w:val="-2"/>
          <w:w w:val="8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E0B7E"/>
          <w:spacing w:val="-1"/>
          <w:w w:val="8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E0B7E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88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0E0B7E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E0B7E"/>
          <w:w w:val="88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b/>
          <w:color w:val="0E0B7E"/>
          <w:spacing w:val="55"/>
          <w:w w:val="8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674231"/>
          <w:w w:val="88"/>
          <w:sz w:val="22"/>
          <w:szCs w:val="22"/>
        </w:rPr>
        <w:t>£.</w:t>
      </w:r>
    </w:p>
    <w:p w14:paraId="55C0E35C" w14:textId="77777777" w:rsidR="006769C6" w:rsidRPr="000F6A9F" w:rsidRDefault="000F6A9F">
      <w:pPr>
        <w:spacing w:line="400" w:lineRule="exact"/>
        <w:ind w:left="5455" w:right="453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E0B7E"/>
          <w:spacing w:val="-3"/>
          <w:w w:val="88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E0B7E"/>
          <w:spacing w:val="-4"/>
          <w:w w:val="92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96"/>
          <w:position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93"/>
          <w:position w:val="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E0B7E"/>
          <w:spacing w:val="-6"/>
          <w:w w:val="93"/>
          <w:position w:val="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E0B7E"/>
          <w:spacing w:val="-3"/>
          <w:w w:val="96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E0B7E"/>
          <w:w w:val="90"/>
          <w:position w:val="1"/>
          <w:sz w:val="22"/>
          <w:szCs w:val="22"/>
        </w:rPr>
        <w:t>s</w:t>
      </w:r>
    </w:p>
    <w:p w14:paraId="63DF34EF" w14:textId="77777777" w:rsidR="006769C6" w:rsidRPr="000F6A9F" w:rsidRDefault="006769C6">
      <w:pPr>
        <w:spacing w:before="6" w:line="120" w:lineRule="exact"/>
        <w:rPr>
          <w:rFonts w:asciiTheme="majorHAnsi" w:hAnsiTheme="majorHAnsi"/>
          <w:sz w:val="22"/>
          <w:szCs w:val="22"/>
        </w:rPr>
      </w:pPr>
    </w:p>
    <w:p w14:paraId="04FE9FF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4BE38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659F17" w14:textId="77777777" w:rsidR="006769C6" w:rsidRPr="000F6A9F" w:rsidRDefault="000F6A9F">
      <w:pPr>
        <w:spacing w:line="258" w:lineRule="auto"/>
        <w:ind w:left="5521" w:right="3362" w:firstLine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C61F23"/>
          <w:spacing w:val="4"/>
          <w:w w:val="8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4"/>
          <w:w w:val="115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C61F23"/>
          <w:spacing w:val="3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61F23"/>
          <w:spacing w:val="7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C61F23"/>
          <w:spacing w:val="4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C61F23"/>
          <w:spacing w:val="2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C61F2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5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C61F23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61F23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C61F23"/>
          <w:spacing w:val="5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61F23"/>
          <w:w w:val="97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C61F23"/>
          <w:spacing w:val="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C61F23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C61F23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6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61F2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5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3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5"/>
          <w:w w:val="103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C61F23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w w:val="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C61F23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61F23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C61F23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3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C61F23"/>
          <w:spacing w:val="5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C61F23"/>
          <w:spacing w:val="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C61F23"/>
          <w:spacing w:val="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61F23"/>
          <w:spacing w:val="4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61F23"/>
          <w:spacing w:val="4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C61F23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61F23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61F23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4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C61F23"/>
          <w:spacing w:val="5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C61F23"/>
          <w:w w:val="119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C61F23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61F23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C61F23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61F23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C61F23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61F23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61F23"/>
          <w:spacing w:val="2"/>
          <w:w w:val="12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C61F23"/>
          <w:spacing w:val="4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61F23"/>
          <w:sz w:val="22"/>
          <w:szCs w:val="22"/>
        </w:rPr>
        <w:t>b</w:t>
      </w:r>
    </w:p>
    <w:p w14:paraId="569533C2" w14:textId="77777777" w:rsidR="006769C6" w:rsidRPr="000F6A9F" w:rsidRDefault="006769C6">
      <w:pPr>
        <w:spacing w:before="6" w:line="180" w:lineRule="exact"/>
        <w:rPr>
          <w:rFonts w:asciiTheme="majorHAnsi" w:hAnsiTheme="majorHAnsi"/>
          <w:sz w:val="22"/>
          <w:szCs w:val="22"/>
        </w:rPr>
      </w:pPr>
    </w:p>
    <w:p w14:paraId="34EF83C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3A01FA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EAE46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49B0CB" w14:textId="77777777" w:rsidR="006769C6" w:rsidRPr="000F6A9F" w:rsidRDefault="000F6A9F">
      <w:pPr>
        <w:spacing w:line="200" w:lineRule="exact"/>
        <w:ind w:right="2794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F443D"/>
          <w:w w:val="391"/>
          <w:position w:val="-2"/>
          <w:sz w:val="22"/>
          <w:szCs w:val="22"/>
        </w:rPr>
        <w:t>~</w:t>
      </w:r>
    </w:p>
    <w:p w14:paraId="0C102002" w14:textId="77777777" w:rsidR="006769C6" w:rsidRPr="000F6A9F" w:rsidRDefault="000F6A9F">
      <w:pPr>
        <w:spacing w:line="160" w:lineRule="exact"/>
        <w:ind w:left="562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1D17A7"/>
          <w:spacing w:val="-1"/>
          <w:w w:val="91"/>
          <w:position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1D17A7"/>
          <w:spacing w:val="-6"/>
          <w:w w:val="132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88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14"/>
          <w:position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88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1D17A7"/>
          <w:w w:val="114"/>
          <w:position w:val="1"/>
          <w:sz w:val="22"/>
          <w:szCs w:val="22"/>
        </w:rPr>
        <w:t>rty</w:t>
      </w:r>
      <w:r w:rsidRPr="000F6A9F">
        <w:rPr>
          <w:rFonts w:asciiTheme="majorHAnsi" w:eastAsia="Arial" w:hAnsiTheme="majorHAnsi" w:cs="Arial"/>
          <w:i/>
          <w:color w:val="1D17A7"/>
          <w:spacing w:val="-1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96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1D17A7"/>
          <w:w w:val="159"/>
          <w:position w:val="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1D17A7"/>
          <w:spacing w:val="-23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1D17A7"/>
          <w:spacing w:val="-16"/>
          <w:position w:val="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143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110"/>
          <w:position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01"/>
          <w:position w:val="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05"/>
          <w:position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1D17A7"/>
          <w:position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1D17A7"/>
          <w:spacing w:val="-2"/>
          <w:position w:val="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06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123"/>
          <w:position w:val="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92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96"/>
          <w:position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1D17A7"/>
          <w:spacing w:val="-6"/>
          <w:w w:val="118"/>
          <w:position w:val="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83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14"/>
          <w:position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114"/>
          <w:position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95"/>
          <w:position w:val="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94"/>
          <w:position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88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32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92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88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1D17A7"/>
          <w:spacing w:val="-16"/>
          <w:w w:val="139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1D17A7"/>
          <w:spacing w:val="-1"/>
          <w:w w:val="102"/>
          <w:position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362695"/>
          <w:spacing w:val="-1"/>
          <w:w w:val="9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12"/>
          <w:position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1D17A7"/>
          <w:spacing w:val="-2"/>
          <w:w w:val="101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1D17A7"/>
          <w:w w:val="99"/>
          <w:position w:val="1"/>
          <w:sz w:val="22"/>
          <w:szCs w:val="22"/>
        </w:rPr>
        <w:t>m</w:t>
      </w:r>
    </w:p>
    <w:p w14:paraId="61A8B268" w14:textId="77777777" w:rsidR="006769C6" w:rsidRPr="000F6A9F" w:rsidRDefault="006769C6">
      <w:pPr>
        <w:spacing w:before="8" w:line="160" w:lineRule="exact"/>
        <w:rPr>
          <w:rFonts w:asciiTheme="majorHAnsi" w:hAnsiTheme="majorHAnsi"/>
          <w:sz w:val="22"/>
          <w:szCs w:val="22"/>
        </w:rPr>
      </w:pPr>
    </w:p>
    <w:p w14:paraId="1FD13D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233D2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ED1DE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A073D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87F7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2B52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1961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CCECFC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053FB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6900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83AA13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4877C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327E6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B856A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E109C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3FF6B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E8E73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3FB9B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9B7B9E" w14:textId="77777777" w:rsidR="006769C6" w:rsidRPr="000F6A9F" w:rsidRDefault="000F6A9F">
      <w:pPr>
        <w:ind w:left="777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FDFDFD"/>
          <w:w w:val="7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FDFDFD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1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FDFDFD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FDFDFD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w w:val="108"/>
          <w:sz w:val="22"/>
          <w:szCs w:val="22"/>
        </w:rPr>
        <w:t>of</w:t>
      </w:r>
      <w:r w:rsidRPr="000F6A9F">
        <w:rPr>
          <w:rFonts w:asciiTheme="majorHAnsi" w:eastAsia="Arial" w:hAnsiTheme="majorHAnsi" w:cs="Arial"/>
          <w:color w:val="FDFDFD"/>
          <w:spacing w:val="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spacing w:val="1"/>
          <w:w w:val="7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DFDFD"/>
          <w:w w:val="108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FDFDFD"/>
          <w:spacing w:val="1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DFDFD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38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end</w:t>
      </w:r>
      <w:r w:rsidRPr="000F6A9F">
        <w:rPr>
          <w:rFonts w:asciiTheme="majorHAnsi" w:eastAsia="Arial" w:hAnsiTheme="majorHAnsi" w:cs="Arial"/>
          <w:color w:val="FDFDFD"/>
          <w:w w:val="99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FDFDFD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w w:val="8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1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w w:val="9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FDFDFD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1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DFDFD"/>
          <w:w w:val="97"/>
          <w:sz w:val="22"/>
          <w:szCs w:val="22"/>
        </w:rPr>
        <w:t>m</w:t>
      </w:r>
    </w:p>
    <w:p w14:paraId="55E24645" w14:textId="77777777" w:rsidR="006769C6" w:rsidRPr="000F6A9F" w:rsidRDefault="006769C6">
      <w:pPr>
        <w:spacing w:line="160" w:lineRule="exact"/>
        <w:rPr>
          <w:rFonts w:asciiTheme="majorHAnsi" w:hAnsiTheme="majorHAnsi"/>
          <w:sz w:val="22"/>
          <w:szCs w:val="22"/>
        </w:rPr>
      </w:pPr>
    </w:p>
    <w:p w14:paraId="64AEB828" w14:textId="77777777" w:rsidR="006769C6" w:rsidRPr="000F6A9F" w:rsidRDefault="000F6A9F">
      <w:pPr>
        <w:ind w:left="777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i/>
          <w:color w:val="FDFDFD"/>
          <w:spacing w:val="2"/>
          <w:sz w:val="22"/>
          <w:szCs w:val="22"/>
        </w:rPr>
        <w:t>Wit</w:t>
      </w:r>
      <w:r w:rsidRPr="000F6A9F">
        <w:rPr>
          <w:rFonts w:asciiTheme="majorHAnsi" w:hAnsiTheme="majorHAnsi"/>
          <w:i/>
          <w:color w:val="FDFDFD"/>
          <w:sz w:val="22"/>
          <w:szCs w:val="22"/>
        </w:rPr>
        <w:t>h</w:t>
      </w:r>
      <w:r w:rsidRPr="000F6A9F">
        <w:rPr>
          <w:rFonts w:asciiTheme="majorHAnsi" w:hAnsiTheme="majorHAnsi"/>
          <w:i/>
          <w:color w:val="FDFDF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4"/>
          <w:sz w:val="22"/>
          <w:szCs w:val="22"/>
        </w:rPr>
        <w:t>g</w:t>
      </w:r>
      <w:r w:rsidRPr="000F6A9F">
        <w:rPr>
          <w:rFonts w:asciiTheme="majorHAnsi" w:hAnsiTheme="majorHAnsi"/>
          <w:i/>
          <w:color w:val="FDFDFD"/>
          <w:spacing w:val="3"/>
          <w:sz w:val="22"/>
          <w:szCs w:val="22"/>
        </w:rPr>
        <w:t>re</w:t>
      </w:r>
      <w:r w:rsidRPr="000F6A9F">
        <w:rPr>
          <w:rFonts w:asciiTheme="majorHAnsi" w:hAnsiTheme="majorHAnsi"/>
          <w:i/>
          <w:color w:val="FDFDFD"/>
          <w:spacing w:val="4"/>
          <w:sz w:val="22"/>
          <w:szCs w:val="22"/>
        </w:rPr>
        <w:t>a</w:t>
      </w:r>
      <w:r w:rsidRPr="000F6A9F">
        <w:rPr>
          <w:rFonts w:asciiTheme="majorHAnsi" w:hAnsiTheme="majorHAnsi"/>
          <w:i/>
          <w:color w:val="FDFDFD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4"/>
          <w:sz w:val="22"/>
          <w:szCs w:val="22"/>
        </w:rPr>
        <w:t>h</w:t>
      </w:r>
      <w:r w:rsidRPr="000F6A9F">
        <w:rPr>
          <w:rFonts w:asciiTheme="majorHAnsi" w:hAnsiTheme="majorHAnsi"/>
          <w:i/>
          <w:color w:val="FDFDFD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i/>
          <w:color w:val="FDFDFD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i/>
          <w:color w:val="FDFDFD"/>
          <w:spacing w:val="-2"/>
          <w:sz w:val="22"/>
          <w:szCs w:val="22"/>
        </w:rPr>
        <w:t>k</w:t>
      </w:r>
      <w:r w:rsidRPr="000F6A9F">
        <w:rPr>
          <w:rFonts w:asciiTheme="majorHAnsi" w:hAnsiTheme="majorHAnsi"/>
          <w:i/>
          <w:color w:val="FDFDFD"/>
          <w:sz w:val="22"/>
          <w:szCs w:val="22"/>
        </w:rPr>
        <w:t>s</w:t>
      </w:r>
      <w:r w:rsidRPr="000F6A9F">
        <w:rPr>
          <w:rFonts w:asciiTheme="majorHAnsi" w:hAnsiTheme="majorHAnsi"/>
          <w:i/>
          <w:color w:val="FDFDFD"/>
          <w:spacing w:val="32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2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z w:val="22"/>
          <w:szCs w:val="22"/>
        </w:rPr>
        <w:t>o</w:t>
      </w:r>
      <w:r w:rsidRPr="000F6A9F">
        <w:rPr>
          <w:rFonts w:asciiTheme="majorHAnsi" w:hAnsiTheme="majorHAnsi"/>
          <w:i/>
          <w:color w:val="FDFDF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2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4"/>
          <w:sz w:val="22"/>
          <w:szCs w:val="22"/>
        </w:rPr>
        <w:t>ho</w:t>
      </w:r>
      <w:r w:rsidRPr="000F6A9F">
        <w:rPr>
          <w:rFonts w:asciiTheme="majorHAnsi" w:hAnsiTheme="majorHAnsi"/>
          <w:i/>
          <w:color w:val="FDFDFD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i/>
          <w:color w:val="FDFDFD"/>
          <w:sz w:val="22"/>
          <w:szCs w:val="22"/>
        </w:rPr>
        <w:t>e</w:t>
      </w:r>
      <w:r w:rsidRPr="000F6A9F">
        <w:rPr>
          <w:rFonts w:asciiTheme="majorHAnsi" w:hAnsiTheme="majorHAnsi"/>
          <w:i/>
          <w:color w:val="FDFDF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2"/>
          <w:w w:val="107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4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i/>
          <w:color w:val="FDFDFD"/>
          <w:spacing w:val="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i/>
          <w:color w:val="FDFDFD"/>
          <w:w w:val="107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-8"/>
          <w:w w:val="107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DFDFD"/>
          <w:spacing w:val="3"/>
          <w:w w:val="86"/>
          <w:sz w:val="22"/>
          <w:szCs w:val="22"/>
        </w:rPr>
        <w:t>c</w:t>
      </w:r>
      <w:r w:rsidRPr="000F6A9F">
        <w:rPr>
          <w:rFonts w:asciiTheme="majorHAnsi" w:hAnsiTheme="majorHAnsi"/>
          <w:i/>
          <w:color w:val="FDFDFD"/>
          <w:spacing w:val="4"/>
          <w:w w:val="101"/>
          <w:sz w:val="22"/>
          <w:szCs w:val="22"/>
        </w:rPr>
        <w:t>on</w:t>
      </w:r>
      <w:r w:rsidRPr="000F6A9F">
        <w:rPr>
          <w:rFonts w:asciiTheme="majorHAnsi" w:hAnsiTheme="majorHAnsi"/>
          <w:i/>
          <w:color w:val="FDFDFD"/>
          <w:spacing w:val="2"/>
          <w:w w:val="130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-2"/>
          <w:w w:val="92"/>
          <w:sz w:val="22"/>
          <w:szCs w:val="22"/>
        </w:rPr>
        <w:t>r</w:t>
      </w:r>
      <w:r w:rsidRPr="000F6A9F">
        <w:rPr>
          <w:rFonts w:asciiTheme="majorHAnsi" w:hAnsiTheme="majorHAnsi"/>
          <w:i/>
          <w:color w:val="FDFDFD"/>
          <w:spacing w:val="-3"/>
          <w:w w:val="92"/>
          <w:sz w:val="22"/>
          <w:szCs w:val="22"/>
        </w:rPr>
        <w:t>i</w:t>
      </w:r>
      <w:r w:rsidRPr="000F6A9F">
        <w:rPr>
          <w:rFonts w:asciiTheme="majorHAnsi" w:hAnsiTheme="majorHAnsi"/>
          <w:i/>
          <w:color w:val="FDFDFD"/>
          <w:spacing w:val="4"/>
          <w:w w:val="97"/>
          <w:sz w:val="22"/>
          <w:szCs w:val="22"/>
        </w:rPr>
        <w:t>b</w:t>
      </w:r>
      <w:r w:rsidRPr="000F6A9F">
        <w:rPr>
          <w:rFonts w:asciiTheme="majorHAnsi" w:hAnsiTheme="majorHAnsi"/>
          <w:i/>
          <w:color w:val="FDFDFD"/>
          <w:spacing w:val="3"/>
          <w:w w:val="106"/>
          <w:sz w:val="22"/>
          <w:szCs w:val="22"/>
        </w:rPr>
        <w:t>u</w:t>
      </w:r>
      <w:r w:rsidRPr="000F6A9F">
        <w:rPr>
          <w:rFonts w:asciiTheme="majorHAnsi" w:hAnsiTheme="majorHAnsi"/>
          <w:i/>
          <w:color w:val="FDFDFD"/>
          <w:spacing w:val="2"/>
          <w:w w:val="130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FDFDFD"/>
          <w:spacing w:val="3"/>
          <w:w w:val="105"/>
          <w:sz w:val="22"/>
          <w:szCs w:val="22"/>
        </w:rPr>
        <w:t>e</w:t>
      </w:r>
      <w:r w:rsidRPr="000F6A9F">
        <w:rPr>
          <w:rFonts w:asciiTheme="majorHAnsi" w:hAnsiTheme="majorHAnsi"/>
          <w:i/>
          <w:color w:val="FDFDFD"/>
          <w:w w:val="106"/>
          <w:sz w:val="22"/>
          <w:szCs w:val="22"/>
        </w:rPr>
        <w:t>d</w:t>
      </w:r>
    </w:p>
    <w:p w14:paraId="1DDBB05F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1009FE30" w14:textId="77777777" w:rsidR="006769C6" w:rsidRPr="000F6A9F" w:rsidRDefault="000F6A9F">
      <w:pPr>
        <w:ind w:left="7762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0" w:bottom="280" w:left="100" w:header="720" w:footer="720" w:gutter="0"/>
          <w:cols w:space="720"/>
        </w:sectPr>
      </w:pPr>
      <w:hyperlink r:id="rId6">
        <w:r w:rsidRPr="000F6A9F">
          <w:rPr>
            <w:rFonts w:asciiTheme="majorHAnsi" w:eastAsia="Arial" w:hAnsiTheme="majorHAnsi" w:cs="Arial"/>
            <w:color w:val="FDFDFD"/>
            <w:spacing w:val="1"/>
            <w:w w:val="119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FDFDFD"/>
            <w:w w:val="126"/>
            <w:sz w:val="22"/>
            <w:szCs w:val="22"/>
          </w:rPr>
          <w:t>ww</w:t>
        </w:r>
        <w:r w:rsidRPr="000F6A9F">
          <w:rPr>
            <w:rFonts w:asciiTheme="majorHAnsi" w:eastAsia="Arial" w:hAnsiTheme="majorHAnsi" w:cs="Arial"/>
            <w:color w:val="FDFDFD"/>
            <w:spacing w:val="1"/>
            <w:w w:val="103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FDFDFD"/>
            <w:spacing w:val="1"/>
            <w:w w:val="90"/>
            <w:sz w:val="22"/>
            <w:szCs w:val="22"/>
          </w:rPr>
          <w:t>F</w:t>
        </w:r>
        <w:r w:rsidRPr="000F6A9F">
          <w:rPr>
            <w:rFonts w:asciiTheme="majorHAnsi" w:eastAsia="Arial" w:hAnsiTheme="majorHAnsi" w:cs="Arial"/>
            <w:color w:val="FDFDFD"/>
            <w:w w:val="129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FDFDFD"/>
            <w:w w:val="108"/>
            <w:sz w:val="22"/>
            <w:szCs w:val="22"/>
          </w:rPr>
          <w:t>i</w:t>
        </w:r>
      </w:hyperlink>
      <w:r w:rsidRPr="000F6A9F">
        <w:rPr>
          <w:rFonts w:asciiTheme="majorHAnsi" w:eastAsia="Arial" w:hAnsiTheme="majorHAnsi" w:cs="Arial"/>
          <w:color w:val="FDFDFD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FDFDFD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DFDFD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DFDFD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w w:val="11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DFDFD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spacing w:val="1"/>
          <w:w w:val="11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FDFDFD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DFDFD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DFDFD"/>
          <w:w w:val="11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FDFDFD"/>
          <w:spacing w:val="1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DFDFD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spacing w:val="1"/>
          <w:w w:val="107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FDFDFD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DFDFD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FDFDFD"/>
          <w:spacing w:val="1"/>
          <w:w w:val="103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FDFDFD"/>
          <w:spacing w:val="1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DFDFD"/>
          <w:spacing w:val="1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DFDFD"/>
          <w:w w:val="109"/>
          <w:sz w:val="22"/>
          <w:szCs w:val="22"/>
        </w:rPr>
        <w:t>m</w:t>
      </w:r>
    </w:p>
    <w:p w14:paraId="6A692A76" w14:textId="77777777" w:rsidR="006769C6" w:rsidRPr="000F6A9F" w:rsidRDefault="000F6A9F">
      <w:pPr>
        <w:spacing w:before="2" w:line="1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14457EBF">
          <v:shape id="_x0000_s1077" type="#_x0000_t75" style="position:absolute;margin-left:0;margin-top:0;width:595pt;height:841pt;z-index:-2691;mso-position-horizontal-relative:page;mso-position-vertical-relative:page">
            <v:imagedata r:id="rId7" o:title=""/>
            <w10:wrap anchorx="page" anchory="page"/>
          </v:shape>
        </w:pict>
      </w:r>
    </w:p>
    <w:p w14:paraId="5F8EE57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05854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D600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EF718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E2F6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0BD8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70DB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93AEA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A0D7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8A3CF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5234A4" w14:textId="77777777" w:rsidR="006769C6" w:rsidRPr="000F6A9F" w:rsidRDefault="000F6A9F">
      <w:pPr>
        <w:spacing w:before="3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8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91"/>
          <w:sz w:val="22"/>
          <w:szCs w:val="22"/>
        </w:rPr>
        <w:t>ub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9"/>
          <w:w w:val="9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9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43"/>
          <w:w w:val="9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9"/>
          <w:w w:val="8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y</w:t>
      </w:r>
    </w:p>
    <w:p w14:paraId="54BA27AE" w14:textId="77777777" w:rsidR="006769C6" w:rsidRPr="000F6A9F" w:rsidRDefault="006769C6">
      <w:pPr>
        <w:spacing w:before="6" w:line="240" w:lineRule="exact"/>
        <w:rPr>
          <w:rFonts w:asciiTheme="majorHAnsi" w:hAnsiTheme="majorHAnsi"/>
          <w:sz w:val="22"/>
          <w:szCs w:val="22"/>
        </w:rPr>
      </w:pPr>
    </w:p>
    <w:p w14:paraId="04912F95" w14:textId="77777777" w:rsidR="006769C6" w:rsidRPr="000F6A9F" w:rsidRDefault="000F6A9F">
      <w:pPr>
        <w:spacing w:line="277" w:lineRule="auto"/>
        <w:ind w:left="134" w:right="6242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w w:val="9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w w:val="97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-5"/>
          <w:w w:val="9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5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2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6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4"/>
          <w:w w:val="14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6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0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3"/>
          <w:w w:val="8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9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4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42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05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9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1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82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-5"/>
          <w:w w:val="8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4"/>
          <w:w w:val="12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ueens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401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2</w:t>
      </w:r>
    </w:p>
    <w:p w14:paraId="50DB13C9" w14:textId="77777777" w:rsidR="006769C6" w:rsidRPr="000F6A9F" w:rsidRDefault="006769C6">
      <w:pPr>
        <w:spacing w:before="8" w:line="180" w:lineRule="exact"/>
        <w:rPr>
          <w:rFonts w:asciiTheme="majorHAnsi" w:hAnsiTheme="majorHAnsi"/>
          <w:sz w:val="22"/>
          <w:szCs w:val="22"/>
        </w:rPr>
      </w:pPr>
    </w:p>
    <w:p w14:paraId="7F92E9BF" w14:textId="77777777" w:rsidR="006769C6" w:rsidRPr="000F6A9F" w:rsidRDefault="000F6A9F">
      <w:pPr>
        <w:spacing w:line="240" w:lineRule="exact"/>
        <w:ind w:left="13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©</w:t>
      </w:r>
      <w:r w:rsidRPr="000F6A9F">
        <w:rPr>
          <w:rFonts w:asciiTheme="majorHAnsi" w:eastAsia="Arial" w:hAnsiTheme="majorHAnsi" w:cs="Arial"/>
          <w:color w:val="010101"/>
          <w:spacing w:val="4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74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4"/>
          <w:w w:val="15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position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6"/>
          <w:w w:val="99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0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7"/>
          <w:w w:val="140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position w:val="-1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position w:val="-1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-4"/>
          <w:w w:val="148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9"/>
          <w:position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5"/>
          <w:w w:val="8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9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23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6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9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106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11"/>
          <w:w w:val="10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8"/>
          <w:position w:val="-1"/>
          <w:sz w:val="22"/>
          <w:szCs w:val="22"/>
        </w:rPr>
        <w:t>m</w:t>
      </w:r>
    </w:p>
    <w:p w14:paraId="421E3B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DE56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A295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4A75C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395E3B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4E67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F31E1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D72B6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A90BB3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3032A07B" w14:textId="77777777" w:rsidR="006769C6" w:rsidRPr="000F6A9F" w:rsidRDefault="000F6A9F">
      <w:pPr>
        <w:spacing w:before="44"/>
        <w:ind w:right="172"/>
        <w:jc w:val="righ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FF0000"/>
          <w:w w:val="172"/>
          <w:sz w:val="22"/>
          <w:szCs w:val="22"/>
        </w:rPr>
        <w:t>Ii</w:t>
      </w:r>
    </w:p>
    <w:p w14:paraId="214348FB" w14:textId="77777777" w:rsidR="006769C6" w:rsidRPr="000F6A9F" w:rsidRDefault="000F6A9F">
      <w:pPr>
        <w:spacing w:before="46"/>
        <w:ind w:left="3682" w:right="577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ave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color w:val="010101"/>
          <w:spacing w:val="9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freely</w:t>
      </w:r>
      <w:r w:rsidRPr="000F6A9F">
        <w:rPr>
          <w:rFonts w:asciiTheme="majorHAnsi" w:eastAsia="Arial" w:hAnsiTheme="majorHAnsi" w:cs="Arial"/>
          <w:color w:val="010101"/>
          <w:spacing w:val="6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5150D"/>
          <w:spacing w:val="1"/>
          <w:w w:val="6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1"/>
          <w:w w:val="93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.</w:t>
      </w:r>
    </w:p>
    <w:p w14:paraId="2D5384CD" w14:textId="77777777" w:rsidR="006769C6" w:rsidRPr="000F6A9F" w:rsidRDefault="006769C6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781A68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81910DB" w14:textId="77777777" w:rsidR="006769C6" w:rsidRPr="000F6A9F" w:rsidRDefault="000F6A9F">
      <w:pPr>
        <w:ind w:left="4700" w:right="1506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0349C"/>
          <w:spacing w:val="-2"/>
          <w:w w:val="7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0349C"/>
          <w:spacing w:val="-1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0349C"/>
          <w:spacing w:val="-1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349C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0349C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349C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349C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349C"/>
          <w:spacing w:val="-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349C"/>
          <w:spacing w:val="-2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107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00349C"/>
          <w:spacing w:val="-2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349C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349C"/>
          <w:spacing w:val="21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8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0349C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0349C"/>
          <w:spacing w:val="-5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0349C"/>
          <w:spacing w:val="-3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349C"/>
          <w:w w:val="81"/>
          <w:sz w:val="22"/>
          <w:szCs w:val="22"/>
        </w:rPr>
        <w:t>s</w:t>
      </w:r>
    </w:p>
    <w:p w14:paraId="64A85FD2" w14:textId="77777777" w:rsidR="006769C6" w:rsidRPr="000F6A9F" w:rsidRDefault="006769C6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2A70F9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B198632" w14:textId="77777777" w:rsidR="006769C6" w:rsidRPr="000F6A9F" w:rsidRDefault="000F6A9F">
      <w:pPr>
        <w:spacing w:line="342" w:lineRule="auto"/>
        <w:ind w:left="3493" w:right="372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-1"/>
          <w:w w:val="7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3"/>
          <w:sz w:val="22"/>
          <w:szCs w:val="22"/>
        </w:rPr>
        <w:t>xa</w:t>
      </w:r>
      <w:r w:rsidRPr="000F6A9F">
        <w:rPr>
          <w:rFonts w:asciiTheme="majorHAnsi" w:eastAsia="Arial" w:hAnsiTheme="majorHAnsi" w:cs="Arial"/>
          <w:b/>
          <w:color w:val="FF0000"/>
          <w:spacing w:val="-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-5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7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-3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87"/>
          <w:sz w:val="22"/>
          <w:szCs w:val="22"/>
        </w:rPr>
        <w:t>REA</w:t>
      </w:r>
      <w:r w:rsidRPr="000F6A9F">
        <w:rPr>
          <w:rFonts w:asciiTheme="majorHAnsi" w:eastAsia="Arial" w:hAnsiTheme="majorHAnsi" w:cs="Arial"/>
          <w:b/>
          <w:color w:val="FF0000"/>
          <w:w w:val="8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26"/>
          <w:w w:val="8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8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-5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77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use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-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6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-5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8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1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w w:val="105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8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-2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"/>
          <w:w w:val="11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FF0000"/>
          <w:spacing w:val="-3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94"/>
          <w:sz w:val="22"/>
          <w:szCs w:val="22"/>
        </w:rPr>
        <w:t>b</w:t>
      </w:r>
    </w:p>
    <w:p w14:paraId="2D3E09FA" w14:textId="77777777" w:rsidR="006769C6" w:rsidRPr="000F6A9F" w:rsidRDefault="006769C6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40117F2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48EC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B3BC5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4E3325" w14:textId="77777777" w:rsidR="006769C6" w:rsidRPr="000F6A9F" w:rsidRDefault="000F6A9F">
      <w:pPr>
        <w:spacing w:line="260" w:lineRule="exact"/>
        <w:ind w:left="4479" w:right="1361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0349C"/>
          <w:spacing w:val="1"/>
          <w:w w:val="75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0349C"/>
          <w:w w:val="108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0349C"/>
          <w:w w:val="117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0349C"/>
          <w:spacing w:val="1"/>
          <w:w w:val="107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0349C"/>
          <w:w w:val="97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0349C"/>
          <w:spacing w:val="1"/>
          <w:w w:val="158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0349C"/>
          <w:w w:val="102"/>
          <w:position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0349C"/>
          <w:w w:val="105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0349C"/>
          <w:spacing w:val="1"/>
          <w:w w:val="129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0349C"/>
          <w:w w:val="151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0349C"/>
          <w:w w:val="104"/>
          <w:position w:val="-1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0349C"/>
          <w:spacing w:val="1"/>
          <w:w w:val="11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0349C"/>
          <w:spacing w:val="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0349C"/>
          <w:w w:val="104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0349C"/>
          <w:spacing w:val="1"/>
          <w:w w:val="158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0349C"/>
          <w:w w:val="108"/>
          <w:position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0349C"/>
          <w:spacing w:val="2"/>
          <w:w w:val="8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0349C"/>
          <w:w w:val="97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0349C"/>
          <w:w w:val="132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0349C"/>
          <w:spacing w:val="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0349C"/>
          <w:w w:val="10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0349C"/>
          <w:w w:val="126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0349C"/>
          <w:w w:val="92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2429C"/>
          <w:spacing w:val="1"/>
          <w:w w:val="93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0349C"/>
          <w:w w:val="104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0349C"/>
          <w:spacing w:val="1"/>
          <w:w w:val="111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0349C"/>
          <w:position w:val="-1"/>
          <w:sz w:val="22"/>
          <w:szCs w:val="22"/>
        </w:rPr>
        <w:t>m</w:t>
      </w:r>
    </w:p>
    <w:p w14:paraId="1F0CF9D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D9A06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EC179D" w14:textId="77777777" w:rsidR="006769C6" w:rsidRPr="000F6A9F" w:rsidRDefault="006769C6">
      <w:pPr>
        <w:spacing w:before="7" w:line="220" w:lineRule="exact"/>
        <w:rPr>
          <w:rFonts w:asciiTheme="majorHAnsi" w:hAnsiTheme="majorHAnsi"/>
          <w:sz w:val="22"/>
          <w:szCs w:val="22"/>
        </w:rPr>
      </w:pPr>
    </w:p>
    <w:p w14:paraId="7E52CDB4" w14:textId="77777777" w:rsidR="006769C6" w:rsidRPr="000F6A9F" w:rsidRDefault="000F6A9F">
      <w:pPr>
        <w:spacing w:before="19"/>
        <w:ind w:left="3274"/>
        <w:rPr>
          <w:rFonts w:asciiTheme="majorHAnsi" w:eastAsia="Courier New" w:hAnsiTheme="majorHAnsi" w:cs="Courier New"/>
          <w:sz w:val="22"/>
          <w:szCs w:val="22"/>
        </w:rPr>
        <w:sectPr w:rsidR="006769C6" w:rsidRPr="000F6A9F">
          <w:pgSz w:w="11900" w:h="16820"/>
          <w:pgMar w:top="1580" w:right="1680" w:bottom="280" w:left="960" w:header="720" w:footer="720" w:gutter="0"/>
          <w:cols w:space="720"/>
        </w:sectPr>
      </w:pPr>
      <w:r w:rsidRPr="000F6A9F">
        <w:rPr>
          <w:rFonts w:asciiTheme="majorHAnsi" w:eastAsia="Courier New" w:hAnsiTheme="majorHAnsi" w:cs="Courier New"/>
          <w:b/>
          <w:color w:val="FF0000"/>
          <w:spacing w:val="4"/>
          <w:w w:val="105"/>
          <w:sz w:val="22"/>
          <w:szCs w:val="22"/>
        </w:rPr>
        <w:t>L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4"/>
          <w:w w:val="124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spacing w:val="5"/>
          <w:w w:val="12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FF0000"/>
          <w:w w:val="79"/>
          <w:sz w:val="22"/>
          <w:szCs w:val="22"/>
        </w:rPr>
        <w:t>~</w:t>
      </w:r>
    </w:p>
    <w:p w14:paraId="49AA73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17C1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6DC0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91C4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2BBEAE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123F2029" w14:textId="77777777" w:rsidR="006769C6" w:rsidRPr="000F6A9F" w:rsidRDefault="000F6A9F">
      <w:pPr>
        <w:spacing w:before="32"/>
        <w:ind w:left="1358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6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dan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6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08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10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93"/>
          <w:sz w:val="22"/>
          <w:szCs w:val="22"/>
        </w:rPr>
        <w:t>s</w:t>
      </w:r>
    </w:p>
    <w:p w14:paraId="1AC17D9E" w14:textId="77777777" w:rsidR="006769C6" w:rsidRPr="000F6A9F" w:rsidRDefault="006769C6">
      <w:pPr>
        <w:spacing w:before="5" w:line="260" w:lineRule="exact"/>
        <w:rPr>
          <w:rFonts w:asciiTheme="majorHAnsi" w:hAnsiTheme="majorHAnsi"/>
          <w:sz w:val="22"/>
          <w:szCs w:val="22"/>
        </w:rPr>
      </w:pPr>
    </w:p>
    <w:p w14:paraId="0BFCDD22" w14:textId="77777777" w:rsidR="006769C6" w:rsidRPr="000F6A9F" w:rsidRDefault="000F6A9F">
      <w:pPr>
        <w:spacing w:line="323" w:lineRule="auto"/>
        <w:ind w:left="130" w:right="2817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1"/>
          <w:w w:val="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w w:val="1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w w:val="107"/>
          <w:sz w:val="22"/>
          <w:szCs w:val="22"/>
        </w:rPr>
        <w:t>end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w w:val="107"/>
          <w:sz w:val="22"/>
          <w:szCs w:val="22"/>
        </w:rPr>
        <w:t>nt</w:t>
      </w:r>
      <w:r w:rsidRPr="000F6A9F">
        <w:rPr>
          <w:rFonts w:asciiTheme="majorHAnsi" w:eastAsia="Arial" w:hAnsiTheme="majorHAnsi" w:cs="Arial"/>
          <w:b/>
          <w:color w:val="020202"/>
          <w:spacing w:val="2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7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9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20202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w w:val="7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ude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3"/>
          <w:sz w:val="22"/>
          <w:szCs w:val="22"/>
        </w:rPr>
        <w:t>rea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1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fl</w:t>
      </w:r>
      <w:r w:rsidRPr="000F6A9F">
        <w:rPr>
          <w:rFonts w:asciiTheme="majorHAnsi" w:eastAsia="Arial" w:hAnsiTheme="majorHAnsi" w:cs="Arial"/>
          <w:color w:val="020202"/>
          <w:spacing w:val="-3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5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2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5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-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12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.</w:t>
      </w:r>
    </w:p>
    <w:p w14:paraId="7EBC26CE" w14:textId="77777777" w:rsidR="006769C6" w:rsidRPr="000F6A9F" w:rsidRDefault="006769C6">
      <w:pPr>
        <w:spacing w:before="5" w:line="180" w:lineRule="exact"/>
        <w:rPr>
          <w:rFonts w:asciiTheme="majorHAnsi" w:hAnsiTheme="majorHAnsi"/>
          <w:sz w:val="22"/>
          <w:szCs w:val="22"/>
        </w:rPr>
      </w:pPr>
    </w:p>
    <w:p w14:paraId="1329BBA7" w14:textId="77777777" w:rsidR="006769C6" w:rsidRPr="000F6A9F" w:rsidRDefault="000F6A9F">
      <w:pPr>
        <w:spacing w:line="318" w:lineRule="auto"/>
        <w:ind w:left="125" w:right="2505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1"/>
          <w:w w:val="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ude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1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2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3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95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20202"/>
          <w:spacing w:val="-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39"/>
          <w:w w:val="9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fe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</w:p>
    <w:p w14:paraId="4310B13C" w14:textId="77777777" w:rsidR="006769C6" w:rsidRPr="000F6A9F" w:rsidRDefault="000F6A9F">
      <w:pPr>
        <w:spacing w:before="7" w:line="318" w:lineRule="auto"/>
        <w:ind w:left="120" w:right="2735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1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12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7"/>
          <w:w w:val="9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16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79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20202"/>
          <w:w w:val="7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39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9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20202"/>
          <w:spacing w:val="28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20202"/>
          <w:spacing w:val="31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pag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6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20202"/>
          <w:spacing w:val="-43"/>
          <w:w w:val="16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10"/>
          <w:sz w:val="22"/>
          <w:szCs w:val="22"/>
        </w:rPr>
        <w:t>the</w:t>
      </w:r>
      <w:r w:rsidRPr="000F6A9F">
        <w:rPr>
          <w:rFonts w:asciiTheme="majorHAnsi" w:eastAsia="Arial" w:hAnsiTheme="majorHAnsi" w:cs="Arial"/>
          <w:color w:val="020202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1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2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171717"/>
          <w:w w:val="72"/>
          <w:sz w:val="22"/>
          <w:szCs w:val="22"/>
        </w:rPr>
        <w:t>.</w:t>
      </w:r>
    </w:p>
    <w:p w14:paraId="726C3425" w14:textId="77777777" w:rsidR="006769C6" w:rsidRPr="000F6A9F" w:rsidRDefault="006769C6">
      <w:pPr>
        <w:spacing w:before="4" w:line="200" w:lineRule="exact"/>
        <w:rPr>
          <w:rFonts w:asciiTheme="majorHAnsi" w:hAnsiTheme="majorHAnsi"/>
          <w:sz w:val="22"/>
          <w:szCs w:val="22"/>
        </w:rPr>
      </w:pPr>
    </w:p>
    <w:p w14:paraId="3C19581E" w14:textId="77777777" w:rsidR="006769C6" w:rsidRPr="000F6A9F" w:rsidRDefault="000F6A9F">
      <w:pPr>
        <w:spacing w:line="318" w:lineRule="auto"/>
        <w:ind w:left="130" w:right="2980" w:hanging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w w:val="11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1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6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020202"/>
          <w:spacing w:val="-3"/>
          <w:w w:val="8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86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20202"/>
          <w:spacing w:val="6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8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ph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7"/>
          <w:w w:val="8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5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color w:val="020202"/>
          <w:spacing w:val="-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 c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omm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.</w:t>
      </w:r>
    </w:p>
    <w:p w14:paraId="3356474C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0FFA04A1" w14:textId="77777777" w:rsidR="006769C6" w:rsidRPr="000F6A9F" w:rsidRDefault="000F6A9F">
      <w:pPr>
        <w:spacing w:line="320" w:lineRule="atLeast"/>
        <w:ind w:left="120" w:right="2855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w w:val="40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020202"/>
          <w:spacing w:val="18"/>
          <w:w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6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4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prepare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goo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7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20202"/>
          <w:spacing w:val="2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6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1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w w:val="64"/>
          <w:sz w:val="22"/>
          <w:szCs w:val="22"/>
        </w:rPr>
        <w:t>.</w:t>
      </w:r>
    </w:p>
    <w:p w14:paraId="05905C0C" w14:textId="77777777" w:rsidR="006769C6" w:rsidRPr="000F6A9F" w:rsidRDefault="006769C6">
      <w:pPr>
        <w:spacing w:before="9" w:line="180" w:lineRule="exact"/>
        <w:rPr>
          <w:rFonts w:asciiTheme="majorHAnsi" w:hAnsiTheme="majorHAnsi"/>
          <w:sz w:val="22"/>
          <w:szCs w:val="22"/>
        </w:rPr>
      </w:pPr>
    </w:p>
    <w:p w14:paraId="0E27FDB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3E438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580" w:right="1680" w:bottom="280" w:left="960" w:header="720" w:footer="720" w:gutter="0"/>
          <w:cols w:space="720"/>
        </w:sectPr>
      </w:pPr>
    </w:p>
    <w:p w14:paraId="02B091C5" w14:textId="77777777" w:rsidR="006769C6" w:rsidRPr="000F6A9F" w:rsidRDefault="000F6A9F">
      <w:pPr>
        <w:spacing w:before="32" w:line="319" w:lineRule="auto"/>
        <w:ind w:left="120" w:right="9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91C2274">
          <v:shape id="_x0000_s1076" type="#_x0000_t75" style="position:absolute;left:0;text-align:left;margin-left:0;margin-top:0;width:595pt;height:841pt;z-index:-2690;mso-position-horizontal-relative:page;mso-position-vertical-relative:page">
            <v:imagedata r:id="rId8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6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4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9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9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7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goo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6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ben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8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8"/>
          <w:w w:val="8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102"/>
          <w:sz w:val="22"/>
          <w:szCs w:val="22"/>
        </w:rPr>
        <w:t>or</w:t>
      </w:r>
      <w:r w:rsidRPr="000F6A9F">
        <w:rPr>
          <w:rFonts w:asciiTheme="majorHAnsi" w:eastAsia="Arial" w:hAnsiTheme="majorHAnsi" w:cs="Arial"/>
          <w:color w:val="020202"/>
          <w:spacing w:val="-3"/>
          <w:w w:val="10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-2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0"/>
          <w:w w:val="1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7"/>
          <w:w w:val="9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 f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7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2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s</w:t>
      </w:r>
    </w:p>
    <w:p w14:paraId="4AD4E73E" w14:textId="77777777" w:rsidR="006769C6" w:rsidRPr="000F6A9F" w:rsidRDefault="000F6A9F">
      <w:pPr>
        <w:spacing w:before="2" w:line="318" w:lineRule="auto"/>
        <w:ind w:left="125" w:right="-38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low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n</w:t>
      </w:r>
    </w:p>
    <w:p w14:paraId="64B80399" w14:textId="77777777" w:rsidR="006769C6" w:rsidRPr="000F6A9F" w:rsidRDefault="000F6A9F">
      <w:pPr>
        <w:spacing w:before="2" w:line="321" w:lineRule="auto"/>
        <w:ind w:left="134" w:right="26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7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1"/>
          <w:w w:val="6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4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6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anua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l.</w:t>
      </w:r>
    </w:p>
    <w:p w14:paraId="026EFFC5" w14:textId="77777777" w:rsidR="006769C6" w:rsidRPr="000F6A9F" w:rsidRDefault="000F6A9F">
      <w:pPr>
        <w:spacing w:before="12" w:line="2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7756CD5A" w14:textId="77777777" w:rsidR="006769C6" w:rsidRPr="000F6A9F" w:rsidRDefault="000F6A9F">
      <w:pPr>
        <w:ind w:left="426" w:right="3668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9C8C1"/>
          <w:spacing w:val="1"/>
          <w:w w:val="80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9C8C1"/>
          <w:spacing w:val="2"/>
          <w:w w:val="8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F9C8C1"/>
          <w:spacing w:val="1"/>
          <w:w w:val="80"/>
          <w:sz w:val="22"/>
          <w:szCs w:val="22"/>
        </w:rPr>
        <w:t>eco</w:t>
      </w:r>
      <w:r w:rsidRPr="000F6A9F">
        <w:rPr>
          <w:rFonts w:asciiTheme="majorHAnsi" w:eastAsia="Arial" w:hAnsiTheme="majorHAnsi" w:cs="Arial"/>
          <w:b/>
          <w:color w:val="F9C8C1"/>
          <w:spacing w:val="3"/>
          <w:w w:val="8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9C8C1"/>
          <w:w w:val="8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9C8C1"/>
          <w:spacing w:val="37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9C8C1"/>
          <w:w w:val="67"/>
          <w:sz w:val="22"/>
          <w:szCs w:val="22"/>
        </w:rPr>
        <w:t>a</w:t>
      </w:r>
    </w:p>
    <w:p w14:paraId="5810FD04" w14:textId="77777777" w:rsidR="006769C6" w:rsidRPr="000F6A9F" w:rsidRDefault="000F6A9F">
      <w:pPr>
        <w:spacing w:line="440" w:lineRule="exact"/>
        <w:ind w:left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9C8C1"/>
          <w:spacing w:val="-3"/>
          <w:w w:val="86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9C8C1"/>
          <w:spacing w:val="-2"/>
          <w:w w:val="86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9C8C1"/>
          <w:spacing w:val="-1"/>
          <w:w w:val="86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86"/>
          <w:position w:val="-1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F9C8C1"/>
          <w:w w:val="8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9C8C1"/>
          <w:spacing w:val="9"/>
          <w:w w:val="8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9C8C1"/>
          <w:spacing w:val="-5"/>
          <w:w w:val="85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9C8C1"/>
          <w:w w:val="90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9C8C1"/>
          <w:spacing w:val="-5"/>
          <w:w w:val="90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9C8C1"/>
          <w:spacing w:val="-4"/>
          <w:w w:val="8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86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9C8C1"/>
          <w:spacing w:val="-4"/>
          <w:w w:val="88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9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80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10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9C8C1"/>
          <w:w w:val="75"/>
          <w:position w:val="-1"/>
          <w:sz w:val="22"/>
          <w:szCs w:val="22"/>
        </w:rPr>
        <w:t>"</w:t>
      </w:r>
    </w:p>
    <w:p w14:paraId="1EC77505" w14:textId="77777777" w:rsidR="006769C6" w:rsidRPr="000F6A9F" w:rsidRDefault="006769C6">
      <w:pPr>
        <w:spacing w:before="2" w:line="180" w:lineRule="exact"/>
        <w:rPr>
          <w:rFonts w:asciiTheme="majorHAnsi" w:hAnsiTheme="majorHAnsi"/>
          <w:sz w:val="22"/>
          <w:szCs w:val="22"/>
        </w:rPr>
      </w:pPr>
    </w:p>
    <w:p w14:paraId="64E1103D" w14:textId="77777777" w:rsidR="006769C6" w:rsidRPr="000F6A9F" w:rsidRDefault="000F6A9F">
      <w:pPr>
        <w:ind w:left="227" w:right="3305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3836A1"/>
          <w:spacing w:val="4"/>
          <w:w w:val="8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383882"/>
          <w:spacing w:val="1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6A1"/>
          <w:spacing w:val="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3836A1"/>
          <w:spacing w:val="2"/>
          <w:w w:val="8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3836A1"/>
          <w:w w:val="8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3836A1"/>
          <w:spacing w:val="36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836A1"/>
          <w:spacing w:val="1"/>
          <w:w w:val="8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3836A1"/>
          <w:w w:val="8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3836A1"/>
          <w:spacing w:val="22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836A1"/>
          <w:spacing w:val="1"/>
          <w:w w:val="9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3836A1"/>
          <w:spacing w:val="2"/>
          <w:w w:val="8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F499C"/>
          <w:spacing w:val="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882"/>
          <w:spacing w:val="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6A1"/>
          <w:spacing w:val="4"/>
          <w:w w:val="8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3836A1"/>
          <w:w w:val="8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3836A1"/>
          <w:spacing w:val="-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646080"/>
          <w:spacing w:val="2"/>
          <w:w w:val="6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3F3D6B"/>
          <w:spacing w:val="1"/>
          <w:w w:val="9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646080"/>
          <w:w w:val="76"/>
          <w:sz w:val="22"/>
          <w:szCs w:val="22"/>
        </w:rPr>
        <w:t>.</w:t>
      </w:r>
    </w:p>
    <w:p w14:paraId="2938E2A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65D03F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6E74B3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</w:pPr>
    </w:p>
    <w:p w14:paraId="5D7FB990" w14:textId="77777777" w:rsidR="006769C6" w:rsidRPr="000F6A9F" w:rsidRDefault="000F6A9F">
      <w:pPr>
        <w:ind w:left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DD181A"/>
          <w:spacing w:val="1"/>
          <w:w w:val="12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DD181A"/>
          <w:spacing w:val="3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DD181A"/>
          <w:spacing w:val="2"/>
          <w:w w:val="12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DD181A"/>
          <w:w w:val="115"/>
          <w:sz w:val="22"/>
          <w:szCs w:val="22"/>
        </w:rPr>
        <w:t>A</w:t>
      </w:r>
    </w:p>
    <w:p w14:paraId="07FEAE8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7ACD2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1E50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11822F" w14:textId="77777777" w:rsidR="006769C6" w:rsidRPr="000F6A9F" w:rsidRDefault="006769C6">
      <w:pPr>
        <w:spacing w:before="16" w:line="220" w:lineRule="exact"/>
        <w:rPr>
          <w:rFonts w:asciiTheme="majorHAnsi" w:hAnsiTheme="majorHAnsi"/>
          <w:sz w:val="22"/>
          <w:szCs w:val="22"/>
        </w:rPr>
      </w:pPr>
    </w:p>
    <w:p w14:paraId="2ABC12A0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3836A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3836A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3836A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3836A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8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3836A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3836A1"/>
          <w:sz w:val="22"/>
          <w:szCs w:val="22"/>
        </w:rPr>
        <w:t>e</w:t>
      </w:r>
    </w:p>
    <w:p w14:paraId="0C235DE5" w14:textId="77777777" w:rsidR="006769C6" w:rsidRPr="000F6A9F" w:rsidRDefault="000F6A9F">
      <w:pPr>
        <w:spacing w:line="440" w:lineRule="exact"/>
        <w:ind w:left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383882"/>
          <w:spacing w:val="1"/>
          <w:w w:val="78"/>
          <w:position w:val="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383882"/>
          <w:spacing w:val="1"/>
          <w:w w:val="79"/>
          <w:position w:val="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3836A1"/>
          <w:w w:val="110"/>
          <w:position w:val="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3836A1"/>
          <w:spacing w:val="-14"/>
          <w:position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32BBC"/>
          <w:spacing w:val="1"/>
          <w:w w:val="89"/>
          <w:position w:val="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3836A1"/>
          <w:spacing w:val="-69"/>
          <w:w w:val="102"/>
          <w:position w:val="13"/>
          <w:sz w:val="22"/>
          <w:szCs w:val="22"/>
        </w:rPr>
        <w:t>t</w:t>
      </w:r>
      <w:r w:rsidRPr="000F6A9F">
        <w:rPr>
          <w:rFonts w:asciiTheme="majorHAnsi" w:hAnsiTheme="majorHAnsi"/>
          <w:color w:val="4F499C"/>
          <w:spacing w:val="26"/>
          <w:w w:val="45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3836A1"/>
          <w:spacing w:val="-9"/>
          <w:w w:val="102"/>
          <w:position w:val="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3836A1"/>
          <w:w w:val="86"/>
          <w:position w:val="13"/>
          <w:sz w:val="22"/>
          <w:szCs w:val="22"/>
        </w:rPr>
        <w:t>e</w:t>
      </w:r>
    </w:p>
    <w:p w14:paraId="43D5BE88" w14:textId="77777777" w:rsidR="006769C6" w:rsidRPr="000F6A9F" w:rsidRDefault="000F6A9F">
      <w:pPr>
        <w:spacing w:line="100" w:lineRule="exact"/>
        <w:ind w:left="6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B8BDF9"/>
          <w:w w:val="130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B8BDF9"/>
          <w:spacing w:val="2"/>
          <w:w w:val="1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D3F7"/>
          <w:sz w:val="22"/>
          <w:szCs w:val="22"/>
        </w:rPr>
        <w:t xml:space="preserve">$   </w:t>
      </w:r>
      <w:r w:rsidRPr="000F6A9F">
        <w:rPr>
          <w:rFonts w:asciiTheme="majorHAnsi" w:eastAsia="Arial" w:hAnsiTheme="majorHAnsi" w:cs="Arial"/>
          <w:color w:val="CCD3F7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D3F7"/>
          <w:sz w:val="22"/>
          <w:szCs w:val="22"/>
        </w:rPr>
        <w:t xml:space="preserve">$           </w:t>
      </w:r>
      <w:r w:rsidRPr="000F6A9F">
        <w:rPr>
          <w:rFonts w:asciiTheme="majorHAnsi" w:eastAsia="Arial" w:hAnsiTheme="majorHAnsi" w:cs="Arial"/>
          <w:color w:val="CCD3F7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8BDF9"/>
          <w:sz w:val="22"/>
          <w:szCs w:val="22"/>
        </w:rPr>
        <w:t xml:space="preserve">•       </w:t>
      </w:r>
      <w:r w:rsidRPr="000F6A9F">
        <w:rPr>
          <w:rFonts w:asciiTheme="majorHAnsi" w:eastAsia="Arial" w:hAnsiTheme="majorHAnsi" w:cs="Arial"/>
          <w:color w:val="B8BDF9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CCD3F7"/>
          <w:w w:val="126"/>
          <w:sz w:val="22"/>
          <w:szCs w:val="22"/>
        </w:rPr>
        <w:t>$</w:t>
      </w:r>
    </w:p>
    <w:p w14:paraId="79FB44EA" w14:textId="77777777" w:rsidR="006769C6" w:rsidRPr="000F6A9F" w:rsidRDefault="000F6A9F">
      <w:pPr>
        <w:spacing w:before="68" w:line="242" w:lineRule="auto"/>
        <w:ind w:left="379" w:right="3211" w:hanging="312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680" w:bottom="280" w:left="960" w:header="720" w:footer="720" w:gutter="0"/>
          <w:cols w:num="2" w:space="720" w:equalWidth="0">
            <w:col w:w="2537" w:space="760"/>
            <w:col w:w="5963"/>
          </w:cols>
        </w:sectPr>
      </w:pPr>
      <w:r w:rsidRPr="000F6A9F">
        <w:rPr>
          <w:rFonts w:asciiTheme="majorHAnsi" w:eastAsia="Arial" w:hAnsiTheme="majorHAnsi" w:cs="Arial"/>
          <w:b/>
          <w:color w:val="F9C8C1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b/>
          <w:color w:val="F9C8C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9C8C1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b/>
          <w:color w:val="F9C8C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9C8C1"/>
          <w:spacing w:val="2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9C8C1"/>
          <w:spacing w:val="5"/>
          <w:w w:val="93"/>
          <w:sz w:val="22"/>
          <w:szCs w:val="22"/>
        </w:rPr>
        <w:t>nc</w:t>
      </w:r>
      <w:r w:rsidRPr="000F6A9F">
        <w:rPr>
          <w:rFonts w:asciiTheme="majorHAnsi" w:eastAsia="Arial" w:hAnsiTheme="majorHAnsi" w:cs="Arial"/>
          <w:b/>
          <w:color w:val="F9C8C1"/>
          <w:spacing w:val="4"/>
          <w:w w:val="9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9C8C1"/>
          <w:spacing w:val="4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9C8C1"/>
          <w:spacing w:val="5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9C8C1"/>
          <w:spacing w:val="2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9C8C1"/>
          <w:spacing w:val="5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F9C8C1"/>
          <w:spacing w:val="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9C8C1"/>
          <w:w w:val="9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9C8C1"/>
          <w:w w:val="8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9C8C1"/>
          <w:spacing w:val="3"/>
          <w:w w:val="8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9C8C1"/>
          <w:spacing w:val="4"/>
          <w:w w:val="8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F9C8C1"/>
          <w:spacing w:val="2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9C8C1"/>
          <w:spacing w:val="4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9C8C1"/>
          <w:w w:val="8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9C8C1"/>
          <w:spacing w:val="63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8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9C8C1"/>
          <w:spacing w:val="-3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9C8C1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9C8C1"/>
          <w:spacing w:val="-4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9C8C1"/>
          <w:spacing w:val="-5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9C8C1"/>
          <w:w w:val="85"/>
          <w:sz w:val="22"/>
          <w:szCs w:val="22"/>
        </w:rPr>
        <w:t>r</w:t>
      </w:r>
    </w:p>
    <w:p w14:paraId="378FB939" w14:textId="77777777" w:rsidR="006769C6" w:rsidRPr="000F6A9F" w:rsidRDefault="000F6A9F">
      <w:pPr>
        <w:spacing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57629767">
          <v:shape id="_x0000_s1075" type="#_x0000_t75" style="position:absolute;margin-left:0;margin-top:0;width:595pt;height:841pt;z-index:-2689;mso-position-horizontal-relative:page;mso-position-vertical-relative:page">
            <v:imagedata r:id="rId9" o:title=""/>
            <w10:wrap anchorx="page" anchory="page"/>
          </v:shape>
        </w:pict>
      </w:r>
    </w:p>
    <w:p w14:paraId="1FC18F0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99F3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248F1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92BEF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B436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9554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DFB14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A168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38C9C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A19B7A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76D67C65" w14:textId="77777777" w:rsidR="006769C6" w:rsidRPr="000F6A9F" w:rsidRDefault="000F6A9F">
      <w:pPr>
        <w:spacing w:before="32" w:line="318" w:lineRule="auto"/>
        <w:ind w:left="100" w:right="80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10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1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pacing w:val="9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7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w w:val="75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que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sk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2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20202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kee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7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4"/>
          <w:w w:val="1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3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w w:val="9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106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-2"/>
          <w:w w:val="106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2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020202"/>
          <w:spacing w:val="-5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5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2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ace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64"/>
          <w:sz w:val="22"/>
          <w:szCs w:val="22"/>
        </w:rPr>
        <w:t>.</w:t>
      </w:r>
    </w:p>
    <w:p w14:paraId="1D6F303F" w14:textId="77777777" w:rsidR="006769C6" w:rsidRPr="000F6A9F" w:rsidRDefault="006769C6">
      <w:pPr>
        <w:spacing w:before="2" w:line="140" w:lineRule="exact"/>
        <w:rPr>
          <w:rFonts w:asciiTheme="majorHAnsi" w:hAnsiTheme="majorHAnsi"/>
          <w:sz w:val="22"/>
          <w:szCs w:val="22"/>
        </w:rPr>
      </w:pPr>
    </w:p>
    <w:p w14:paraId="4D9A969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E90C19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5F1B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B32F80" w14:textId="77777777" w:rsidR="006769C6" w:rsidRPr="000F6A9F" w:rsidRDefault="000F6A9F">
      <w:pPr>
        <w:spacing w:line="318" w:lineRule="auto"/>
        <w:ind w:left="110" w:right="120" w:hanging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32"/>
          <w:sz w:val="22"/>
          <w:szCs w:val="22"/>
        </w:rPr>
        <w:t xml:space="preserve">I   </w:t>
      </w:r>
      <w:r w:rsidRPr="000F6A9F">
        <w:rPr>
          <w:rFonts w:asciiTheme="majorHAnsi" w:eastAsia="Arial" w:hAnsiTheme="majorHAnsi" w:cs="Arial"/>
          <w:color w:val="020202"/>
          <w:spacing w:val="3"/>
          <w:w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11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-2"/>
          <w:w w:val="8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7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3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3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4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6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10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-4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11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32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ude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her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8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9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35"/>
          <w:sz w:val="22"/>
          <w:szCs w:val="22"/>
        </w:rPr>
        <w:t xml:space="preserve">I   </w:t>
      </w:r>
      <w:r w:rsidRPr="000F6A9F">
        <w:rPr>
          <w:rFonts w:asciiTheme="majorHAnsi" w:eastAsia="Arial" w:hAnsiTheme="majorHAnsi" w:cs="Arial"/>
          <w:color w:val="020202"/>
          <w:spacing w:val="13"/>
          <w:w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rece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35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020202"/>
          <w:spacing w:val="18"/>
          <w:w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 xml:space="preserve">ll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change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36"/>
          <w:w w:val="9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7"/>
          <w:w w:val="9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20202"/>
          <w:w w:val="114"/>
          <w:sz w:val="22"/>
          <w:szCs w:val="22"/>
        </w:rPr>
        <w:t>r</w:t>
      </w:r>
    </w:p>
    <w:p w14:paraId="663216B1" w14:textId="77777777" w:rsidR="006769C6" w:rsidRPr="000F6A9F" w:rsidRDefault="000F6A9F">
      <w:pPr>
        <w:spacing w:before="2"/>
        <w:ind w:left="1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64"/>
          <w:sz w:val="22"/>
          <w:szCs w:val="22"/>
        </w:rPr>
        <w:t>.</w:t>
      </w:r>
    </w:p>
    <w:p w14:paraId="2A9D724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3699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BD4FB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BA878FF" w14:textId="77777777" w:rsidR="006769C6" w:rsidRPr="000F6A9F" w:rsidRDefault="006769C6">
      <w:pPr>
        <w:spacing w:before="2" w:line="220" w:lineRule="exact"/>
        <w:rPr>
          <w:rFonts w:asciiTheme="majorHAnsi" w:hAnsiTheme="majorHAnsi"/>
          <w:sz w:val="22"/>
          <w:szCs w:val="22"/>
        </w:rPr>
      </w:pPr>
    </w:p>
    <w:p w14:paraId="6936B416" w14:textId="77777777" w:rsidR="006769C6" w:rsidRPr="000F6A9F" w:rsidRDefault="000F6A9F">
      <w:pPr>
        <w:spacing w:line="318" w:lineRule="auto"/>
        <w:ind w:left="105" w:right="162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w w:val="42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020202"/>
          <w:spacing w:val="13"/>
          <w:w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ude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5"/>
          <w:w w:val="8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5"/>
          <w:w w:val="7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0"/>
          <w:w w:val="7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3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020202"/>
          <w:spacing w:val="-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8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2020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20202"/>
          <w:spacing w:val="-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35"/>
          <w:sz w:val="22"/>
          <w:szCs w:val="22"/>
        </w:rPr>
        <w:t xml:space="preserve">I   </w:t>
      </w:r>
      <w:r w:rsidRPr="000F6A9F">
        <w:rPr>
          <w:rFonts w:asciiTheme="majorHAnsi" w:eastAsia="Arial" w:hAnsiTheme="majorHAnsi" w:cs="Arial"/>
          <w:color w:val="020202"/>
          <w:spacing w:val="13"/>
          <w:w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.</w:t>
      </w:r>
    </w:p>
    <w:p w14:paraId="72A7ADF2" w14:textId="77777777" w:rsidR="006769C6" w:rsidRPr="000F6A9F" w:rsidRDefault="006769C6">
      <w:pPr>
        <w:spacing w:before="8" w:line="140" w:lineRule="exact"/>
        <w:rPr>
          <w:rFonts w:asciiTheme="majorHAnsi" w:hAnsiTheme="majorHAnsi"/>
          <w:sz w:val="22"/>
          <w:szCs w:val="22"/>
        </w:rPr>
      </w:pPr>
    </w:p>
    <w:p w14:paraId="25C903B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A0656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5F56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8608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FEF4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E758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3ACBD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A9D5E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8116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55972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94D91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A57F4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3D947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758A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4D22F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421DC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7CB41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1649B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1716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D4581A" w14:textId="77777777" w:rsidR="006769C6" w:rsidRPr="000F6A9F" w:rsidRDefault="000F6A9F">
      <w:pPr>
        <w:spacing w:line="318" w:lineRule="auto"/>
        <w:ind w:left="105" w:right="838" w:firstLine="10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980" w:bottom="280" w:left="98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20202"/>
          <w:spacing w:val="1"/>
          <w:w w:val="8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w w:val="8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8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20202"/>
          <w:w w:val="71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8"/>
          <w:w w:val="8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"/>
          <w:w w:val="12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ub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eren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170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5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l.</w:t>
      </w:r>
    </w:p>
    <w:p w14:paraId="4744AC0C" w14:textId="5D364C77" w:rsidR="006769C6" w:rsidRPr="000F6A9F" w:rsidRDefault="000F6A9F" w:rsidP="000F6A9F">
      <w:pPr>
        <w:spacing w:before="60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14"/>
          <w:w w:val="96"/>
          <w:sz w:val="22"/>
          <w:szCs w:val="22"/>
        </w:rPr>
        <w:lastRenderedPageBreak/>
        <w:t>C</w:t>
      </w:r>
      <w:r w:rsidRPr="000F6A9F">
        <w:rPr>
          <w:rFonts w:asciiTheme="majorHAnsi" w:eastAsia="Arial" w:hAnsiTheme="majorHAnsi" w:cs="Arial"/>
          <w:b/>
          <w:color w:val="010101"/>
          <w:spacing w:val="11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2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13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1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5"/>
          <w:w w:val="10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2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6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1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Brax Smith</w:t>
      </w:r>
    </w:p>
    <w:p w14:paraId="308910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4E4E9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797E6D" w14:textId="77777777" w:rsidR="006769C6" w:rsidRPr="000F6A9F" w:rsidRDefault="000F6A9F">
      <w:pPr>
        <w:ind w:left="1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4"/>
          <w:sz w:val="22"/>
          <w:szCs w:val="22"/>
        </w:rPr>
        <w:t>t</w:t>
      </w:r>
    </w:p>
    <w:p w14:paraId="10F3FAE9" w14:textId="77777777" w:rsidR="006769C6" w:rsidRPr="000F6A9F" w:rsidRDefault="006769C6">
      <w:pPr>
        <w:spacing w:before="12" w:line="240" w:lineRule="exact"/>
        <w:rPr>
          <w:rFonts w:asciiTheme="majorHAnsi" w:hAnsiTheme="majorHAnsi"/>
          <w:sz w:val="22"/>
          <w:szCs w:val="22"/>
        </w:rPr>
      </w:pPr>
    </w:p>
    <w:p w14:paraId="7AED71EA" w14:textId="77777777" w:rsidR="006769C6" w:rsidRPr="000F6A9F" w:rsidRDefault="000F6A9F">
      <w:pPr>
        <w:spacing w:line="290" w:lineRule="auto"/>
        <w:ind w:left="2990" w:right="80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va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-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easu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2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-3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</w:p>
    <w:p w14:paraId="023823D5" w14:textId="77777777" w:rsidR="006769C6" w:rsidRPr="000F6A9F" w:rsidRDefault="006769C6">
      <w:pPr>
        <w:spacing w:before="8" w:line="180" w:lineRule="exact"/>
        <w:rPr>
          <w:rFonts w:asciiTheme="majorHAnsi" w:hAnsiTheme="majorHAnsi"/>
          <w:sz w:val="22"/>
          <w:szCs w:val="22"/>
        </w:rPr>
      </w:pPr>
    </w:p>
    <w:p w14:paraId="3EC365BD" w14:textId="77777777" w:rsidR="006769C6" w:rsidRPr="000F6A9F" w:rsidRDefault="000F6A9F">
      <w:pPr>
        <w:spacing w:line="290" w:lineRule="auto"/>
        <w:ind w:left="2985" w:right="762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9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3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71717"/>
          <w:w w:val="6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717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71717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71717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xcee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xpe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ctat</w:t>
      </w:r>
      <w:r w:rsidRPr="000F6A9F">
        <w:rPr>
          <w:rFonts w:asciiTheme="majorHAnsi" w:eastAsia="Arial" w:hAnsiTheme="majorHAnsi" w:cs="Arial"/>
          <w:color w:val="010101"/>
          <w:spacing w:val="-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2"/>
          <w:sz w:val="22"/>
          <w:szCs w:val="22"/>
        </w:rPr>
        <w:t>.</w:t>
      </w:r>
    </w:p>
    <w:p w14:paraId="6922E8D0" w14:textId="77777777" w:rsidR="006769C6" w:rsidRPr="000F6A9F" w:rsidRDefault="006769C6">
      <w:pPr>
        <w:spacing w:before="3" w:line="200" w:lineRule="exact"/>
        <w:rPr>
          <w:rFonts w:asciiTheme="majorHAnsi" w:hAnsiTheme="majorHAnsi"/>
          <w:sz w:val="22"/>
          <w:szCs w:val="22"/>
        </w:rPr>
      </w:pPr>
    </w:p>
    <w:p w14:paraId="61DBDA3A" w14:textId="072050EB" w:rsidR="006769C6" w:rsidRPr="000F6A9F" w:rsidRDefault="000F6A9F" w:rsidP="000F6A9F">
      <w:pPr>
        <w:ind w:left="298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171717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t</w:t>
      </w:r>
    </w:p>
    <w:p w14:paraId="4A4FBB1C" w14:textId="77777777" w:rsidR="006769C6" w:rsidRPr="000F6A9F" w:rsidRDefault="006769C6">
      <w:pPr>
        <w:spacing w:before="19" w:line="240" w:lineRule="exact"/>
        <w:rPr>
          <w:rFonts w:asciiTheme="majorHAnsi" w:hAnsiTheme="majorHAnsi"/>
          <w:sz w:val="22"/>
          <w:szCs w:val="22"/>
        </w:rPr>
      </w:pPr>
    </w:p>
    <w:p w14:paraId="66356F5C" w14:textId="7DCCF91F" w:rsidR="006769C6" w:rsidRPr="000F6A9F" w:rsidRDefault="000F6A9F" w:rsidP="000F6A9F">
      <w:pPr>
        <w:ind w:left="1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iti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</w:p>
    <w:p w14:paraId="2AFDF6F0" w14:textId="77777777" w:rsidR="006769C6" w:rsidRPr="000F6A9F" w:rsidRDefault="000F6A9F">
      <w:pPr>
        <w:ind w:left="32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2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t</w:t>
      </w:r>
    </w:p>
    <w:p w14:paraId="6BF718D8" w14:textId="77777777" w:rsidR="006769C6" w:rsidRPr="000F6A9F" w:rsidRDefault="006769C6">
      <w:pPr>
        <w:spacing w:before="4" w:line="180" w:lineRule="exact"/>
        <w:rPr>
          <w:rFonts w:asciiTheme="majorHAnsi" w:hAnsiTheme="majorHAnsi"/>
          <w:sz w:val="22"/>
          <w:szCs w:val="22"/>
        </w:rPr>
      </w:pPr>
    </w:p>
    <w:p w14:paraId="0181178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6F34E2" w14:textId="77777777" w:rsidR="006769C6" w:rsidRPr="000F6A9F" w:rsidRDefault="000F6A9F">
      <w:pPr>
        <w:ind w:left="32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 </w:t>
      </w:r>
      <w:r w:rsidRPr="000F6A9F">
        <w:rPr>
          <w:rFonts w:asciiTheme="majorHAnsi" w:eastAsia="Arial" w:hAnsiTheme="majorHAnsi" w:cs="Arial"/>
          <w:color w:val="010101"/>
          <w:spacing w:val="-3"/>
          <w:w w:val="9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171717"/>
          <w:w w:val="8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71717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rat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ep</w:t>
      </w:r>
      <w:r w:rsidRPr="000F6A9F">
        <w:rPr>
          <w:rFonts w:asciiTheme="majorHAnsi" w:eastAsia="Arial" w:hAnsiTheme="majorHAnsi" w:cs="Arial"/>
          <w:color w:val="010101"/>
          <w:spacing w:val="-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t</w:t>
      </w:r>
    </w:p>
    <w:p w14:paraId="554CA276" w14:textId="77777777" w:rsidR="006769C6" w:rsidRPr="000F6A9F" w:rsidRDefault="006769C6">
      <w:pPr>
        <w:spacing w:before="9" w:line="180" w:lineRule="exact"/>
        <w:rPr>
          <w:rFonts w:asciiTheme="majorHAnsi" w:hAnsiTheme="majorHAnsi"/>
          <w:sz w:val="22"/>
          <w:szCs w:val="22"/>
        </w:rPr>
      </w:pPr>
    </w:p>
    <w:p w14:paraId="78015E6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90B2CC" w14:textId="77777777" w:rsidR="006769C6" w:rsidRPr="000F6A9F" w:rsidRDefault="000F6A9F">
      <w:pPr>
        <w:ind w:left="323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AMR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gan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BS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171717"/>
          <w:w w:val="7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717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71717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t</w:t>
      </w:r>
    </w:p>
    <w:p w14:paraId="35281A4C" w14:textId="77777777" w:rsidR="006769C6" w:rsidRPr="000F6A9F" w:rsidRDefault="006769C6">
      <w:pPr>
        <w:spacing w:before="9" w:line="180" w:lineRule="exact"/>
        <w:rPr>
          <w:rFonts w:asciiTheme="majorHAnsi" w:hAnsiTheme="majorHAnsi"/>
          <w:sz w:val="22"/>
          <w:szCs w:val="22"/>
        </w:rPr>
      </w:pPr>
    </w:p>
    <w:p w14:paraId="5E8595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C32D53" w14:textId="77777777" w:rsidR="006769C6" w:rsidRPr="000F6A9F" w:rsidRDefault="000F6A9F">
      <w:pPr>
        <w:ind w:left="324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oun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ry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oa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7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t</w:t>
      </w:r>
    </w:p>
    <w:p w14:paraId="6BAEAD1B" w14:textId="77777777" w:rsidR="006769C6" w:rsidRPr="000F6A9F" w:rsidRDefault="006769C6">
      <w:pPr>
        <w:spacing w:before="4" w:line="180" w:lineRule="exact"/>
        <w:rPr>
          <w:rFonts w:asciiTheme="majorHAnsi" w:hAnsiTheme="majorHAnsi"/>
          <w:sz w:val="22"/>
          <w:szCs w:val="22"/>
        </w:rPr>
      </w:pPr>
    </w:p>
    <w:p w14:paraId="2733CA7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538EC5" w14:textId="6D8B32D7" w:rsidR="006769C6" w:rsidRPr="000F6A9F" w:rsidRDefault="000F6A9F" w:rsidP="000F6A9F">
      <w:pPr>
        <w:ind w:left="32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Ex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ens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-t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hosp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n</w:t>
      </w:r>
    </w:p>
    <w:p w14:paraId="4598FAB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D77F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3A61C5" w14:textId="77777777" w:rsidR="006769C6" w:rsidRPr="000F6A9F" w:rsidRDefault="000F6A9F">
      <w:pPr>
        <w:spacing w:line="280" w:lineRule="exact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3"/>
          <w:w w:val="90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8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6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79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position w:val="-1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b/>
          <w:color w:val="010101"/>
          <w:spacing w:val="1"/>
          <w:position w:val="-1"/>
          <w:sz w:val="22"/>
          <w:szCs w:val="22"/>
        </w:rPr>
        <w:t>tail</w:t>
      </w:r>
      <w:r w:rsidRPr="000F6A9F">
        <w:rPr>
          <w:rFonts w:asciiTheme="majorHAnsi" w:eastAsia="Arial" w:hAnsiTheme="majorHAnsi" w:cs="Arial"/>
          <w:b/>
          <w:color w:val="010101"/>
          <w:position w:val="-1"/>
          <w:sz w:val="22"/>
          <w:szCs w:val="22"/>
        </w:rPr>
        <w:t>s</w:t>
      </w:r>
    </w:p>
    <w:p w14:paraId="40C58507" w14:textId="77777777" w:rsidR="006769C6" w:rsidRPr="000F6A9F" w:rsidRDefault="006769C6">
      <w:pPr>
        <w:spacing w:before="8" w:line="22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580" w:right="1040" w:bottom="280" w:left="980" w:header="720" w:footer="720" w:gutter="0"/>
          <w:cols w:space="720"/>
        </w:sectPr>
      </w:pPr>
    </w:p>
    <w:p w14:paraId="748D3BCD" w14:textId="7FC6213E" w:rsidR="006769C6" w:rsidRPr="000F6A9F" w:rsidRDefault="000F6A9F">
      <w:pPr>
        <w:spacing w:before="34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e</w:t>
      </w:r>
    </w:p>
    <w:p w14:paraId="693C14A4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40F0CA72" w14:textId="77777777" w:rsidR="006769C6" w:rsidRPr="000F6A9F" w:rsidRDefault="000F6A9F">
      <w:pPr>
        <w:spacing w:line="498" w:lineRule="auto"/>
        <w:ind w:left="110" w:right="-34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w w:val="9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y</w:t>
      </w:r>
    </w:p>
    <w:p w14:paraId="70933C58" w14:textId="23DFE003" w:rsidR="006769C6" w:rsidRPr="000F6A9F" w:rsidRDefault="000F6A9F">
      <w:pPr>
        <w:spacing w:before="34"/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>
        <w:rPr>
          <w:rFonts w:ascii="Calibri" w:hAnsi="Calibri" w:cs="Calibri"/>
          <w:sz w:val="22"/>
          <w:szCs w:val="22"/>
        </w:rPr>
        <w:t>Brax Smith</w:t>
      </w:r>
    </w:p>
    <w:p w14:paraId="5B7F005E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323DEE7D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e</w:t>
      </w:r>
    </w:p>
    <w:p w14:paraId="0CF3112C" w14:textId="77777777" w:rsidR="006769C6" w:rsidRPr="000F6A9F" w:rsidRDefault="006769C6">
      <w:pPr>
        <w:spacing w:before="10" w:line="240" w:lineRule="exact"/>
        <w:rPr>
          <w:rFonts w:asciiTheme="majorHAnsi" w:hAnsiTheme="majorHAnsi"/>
          <w:sz w:val="22"/>
          <w:szCs w:val="22"/>
        </w:rPr>
      </w:pPr>
    </w:p>
    <w:p w14:paraId="63E67DB4" w14:textId="77777777" w:rsidR="006769C6" w:rsidRPr="000F6A9F" w:rsidRDefault="000F6A9F">
      <w:pPr>
        <w:spacing w:line="495" w:lineRule="auto"/>
        <w:ind w:right="4027" w:firstLine="24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40" w:bottom="280" w:left="980" w:header="720" w:footer="720" w:gutter="0"/>
          <w:cols w:num="2" w:space="720" w:equalWidth="0">
            <w:col w:w="1375" w:space="1601"/>
            <w:col w:w="6904"/>
          </w:cols>
        </w:sectPr>
      </w:pPr>
      <w:r w:rsidRPr="000F6A9F">
        <w:rPr>
          <w:rFonts w:asciiTheme="majorHAnsi" w:eastAsia="Arial" w:hAnsiTheme="majorHAnsi" w:cs="Arial"/>
          <w:color w:val="010101"/>
          <w:spacing w:val="-2"/>
          <w:w w:val="71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r,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4"/>
          <w:w w:val="120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9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w w:val="66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) </w:t>
      </w:r>
      <w:r w:rsidRPr="000F6A9F">
        <w:rPr>
          <w:rFonts w:asciiTheme="majorHAnsi" w:eastAsia="Arial" w:hAnsiTheme="majorHAnsi" w:cs="Arial"/>
          <w:color w:val="010101"/>
          <w:spacing w:val="-4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n</w:t>
      </w:r>
    </w:p>
    <w:p w14:paraId="1C714F7D" w14:textId="77777777" w:rsidR="006769C6" w:rsidRPr="000F6A9F" w:rsidRDefault="000F6A9F">
      <w:pPr>
        <w:spacing w:before="83" w:line="553" w:lineRule="auto"/>
        <w:ind w:left="120" w:right="42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lastRenderedPageBreak/>
        <w:t>Ho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0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</w:p>
    <w:p w14:paraId="420333DE" w14:textId="77777777" w:rsidR="006769C6" w:rsidRPr="000F6A9F" w:rsidRDefault="000F6A9F">
      <w:pPr>
        <w:spacing w:before="5" w:line="200" w:lineRule="exact"/>
        <w:ind w:left="134" w:right="-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1"/>
          <w:w w:val="105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8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5"/>
          <w:position w:val="-1"/>
          <w:sz w:val="22"/>
          <w:szCs w:val="22"/>
        </w:rPr>
        <w:t>s</w:t>
      </w:r>
    </w:p>
    <w:p w14:paraId="0FE9B41A" w14:textId="77777777" w:rsidR="006769C6" w:rsidRPr="000F6A9F" w:rsidRDefault="000F6A9F">
      <w:pPr>
        <w:spacing w:before="78"/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4"/>
          <w:w w:val="8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08</w:t>
      </w:r>
      <w:r w:rsidRPr="000F6A9F">
        <w:rPr>
          <w:rFonts w:asciiTheme="majorHAnsi" w:eastAsia="Arial" w:hAnsiTheme="majorHAnsi" w:cs="Arial"/>
          <w:color w:val="010101"/>
          <w:w w:val="9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6"/>
          <w:sz w:val="22"/>
          <w:szCs w:val="22"/>
        </w:rPr>
        <w:t>*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*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*</w:t>
      </w:r>
    </w:p>
    <w:p w14:paraId="13AF04DE" w14:textId="77777777" w:rsidR="006769C6" w:rsidRPr="000F6A9F" w:rsidRDefault="006769C6">
      <w:pPr>
        <w:spacing w:before="3" w:line="260" w:lineRule="exact"/>
        <w:rPr>
          <w:rFonts w:asciiTheme="majorHAnsi" w:hAnsiTheme="majorHAnsi"/>
          <w:sz w:val="22"/>
          <w:szCs w:val="22"/>
        </w:rPr>
      </w:pPr>
    </w:p>
    <w:p w14:paraId="3C5A6DB3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w w:val="96"/>
          <w:sz w:val="22"/>
          <w:szCs w:val="22"/>
        </w:rPr>
        <w:t>*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*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*</w:t>
      </w:r>
    </w:p>
    <w:p w14:paraId="742F3694" w14:textId="77777777" w:rsidR="006769C6" w:rsidRPr="000F6A9F" w:rsidRDefault="000F6A9F">
      <w:pPr>
        <w:spacing w:before="19" w:line="460" w:lineRule="atLeast"/>
        <w:ind w:right="3223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020" w:right="1180" w:bottom="280" w:left="960" w:header="720" w:footer="720" w:gutter="0"/>
          <w:cols w:num="2" w:space="720" w:equalWidth="0">
            <w:col w:w="1434" w:space="1571"/>
            <w:col w:w="6755"/>
          </w:cols>
        </w:sect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ado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color w:val="010101"/>
          <w:spacing w:val="7"/>
          <w:w w:val="89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9"/>
          <w:w w:val="12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 xml:space="preserve">4 </w:t>
      </w:r>
      <w:hyperlink r:id="rId10">
        <w:r w:rsidRPr="000F6A9F">
          <w:rPr>
            <w:rFonts w:asciiTheme="majorHAnsi" w:eastAsia="Arial" w:hAnsiTheme="majorHAnsi" w:cs="Arial"/>
            <w:color w:val="18BAFD"/>
            <w:spacing w:val="6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07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8BAFD"/>
            <w:spacing w:val="5"/>
            <w:w w:val="120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8BAFD"/>
            <w:spacing w:val="2"/>
            <w:w w:val="90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07"/>
            <w:sz w:val="22"/>
            <w:szCs w:val="22"/>
          </w:rPr>
          <w:t>ad</w:t>
        </w:r>
        <w:r w:rsidRPr="000F6A9F">
          <w:rPr>
            <w:rFonts w:asciiTheme="majorHAnsi" w:eastAsia="Arial" w:hAnsiTheme="majorHAnsi" w:cs="Arial"/>
            <w:color w:val="18BAFD"/>
            <w:spacing w:val="9"/>
            <w:w w:val="116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07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18BAFD"/>
            <w:spacing w:val="3"/>
            <w:w w:val="101"/>
            <w:sz w:val="22"/>
            <w:szCs w:val="22"/>
          </w:rPr>
          <w:t>i</w:t>
        </w:r>
        <w:r w:rsidRPr="000F6A9F">
          <w:rPr>
            <w:rFonts w:asciiTheme="majorHAnsi" w:eastAsia="Arial" w:hAnsiTheme="majorHAnsi" w:cs="Arial"/>
            <w:color w:val="18BAFD"/>
            <w:spacing w:val="9"/>
            <w:w w:val="116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8BAFD"/>
            <w:w w:val="95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18BAFD"/>
            <w:spacing w:val="6"/>
            <w:w w:val="95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07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8BAFD"/>
            <w:spacing w:val="4"/>
            <w:w w:val="123"/>
            <w:sz w:val="22"/>
            <w:szCs w:val="22"/>
          </w:rPr>
          <w:t>j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07"/>
            <w:sz w:val="22"/>
            <w:szCs w:val="22"/>
          </w:rPr>
          <w:t>g</w:t>
        </w:r>
        <w:r w:rsidRPr="000F6A9F">
          <w:rPr>
            <w:rFonts w:asciiTheme="majorHAnsi" w:eastAsia="Arial" w:hAnsiTheme="majorHAnsi" w:cs="Arial"/>
            <w:color w:val="18BAFD"/>
            <w:spacing w:val="5"/>
            <w:w w:val="120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8BAFD"/>
            <w:spacing w:val="7"/>
            <w:w w:val="103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8BAFD"/>
            <w:spacing w:val="7"/>
            <w:w w:val="115"/>
            <w:sz w:val="22"/>
            <w:szCs w:val="22"/>
          </w:rPr>
          <w:t>y</w:t>
        </w:r>
        <w:r w:rsidRPr="000F6A9F">
          <w:rPr>
            <w:rFonts w:asciiTheme="majorHAnsi" w:eastAsia="Arial" w:hAnsiTheme="majorHAnsi" w:cs="Arial"/>
            <w:color w:val="18BAFD"/>
            <w:spacing w:val="14"/>
            <w:w w:val="108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18BAFD"/>
            <w:spacing w:val="7"/>
            <w:w w:val="103"/>
            <w:sz w:val="22"/>
            <w:szCs w:val="22"/>
          </w:rPr>
          <w:t>h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12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18BAFD"/>
            <w:spacing w:val="4"/>
            <w:w w:val="117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18BAFD"/>
            <w:spacing w:val="11"/>
            <w:w w:val="105"/>
            <w:sz w:val="22"/>
            <w:szCs w:val="22"/>
          </w:rPr>
          <w:t>m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12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8BAFD"/>
            <w:spacing w:val="3"/>
            <w:w w:val="112"/>
            <w:sz w:val="22"/>
            <w:szCs w:val="22"/>
          </w:rPr>
          <w:t>il</w:t>
        </w:r>
        <w:r w:rsidRPr="000F6A9F">
          <w:rPr>
            <w:rFonts w:asciiTheme="majorHAnsi" w:eastAsia="Arial" w:hAnsiTheme="majorHAnsi" w:cs="Arial"/>
            <w:color w:val="34C3FD"/>
            <w:spacing w:val="3"/>
            <w:w w:val="99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18BAFD"/>
            <w:spacing w:val="7"/>
            <w:w w:val="115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18BAFD"/>
            <w:spacing w:val="8"/>
            <w:w w:val="112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18BAFD"/>
            <w:w w:val="99"/>
            <w:sz w:val="22"/>
            <w:szCs w:val="22"/>
          </w:rPr>
          <w:t>m</w:t>
        </w:r>
      </w:hyperlink>
    </w:p>
    <w:p w14:paraId="524DC1B4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0C0CEC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DEDF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29DF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space="720"/>
        </w:sectPr>
      </w:pPr>
    </w:p>
    <w:p w14:paraId="546DFB05" w14:textId="77777777" w:rsidR="006769C6" w:rsidRPr="000F6A9F" w:rsidRDefault="000F6A9F">
      <w:pPr>
        <w:spacing w:before="37"/>
        <w:ind w:left="134" w:right="-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9"/>
          <w:w w:val="12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1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t</w:t>
      </w:r>
    </w:p>
    <w:p w14:paraId="1A43CA2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AF241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09669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B1AAF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4F78B3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A552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6123B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A4FDA7" w14:textId="77777777" w:rsidR="006769C6" w:rsidRPr="000F6A9F" w:rsidRDefault="006769C6">
      <w:pPr>
        <w:spacing w:before="19" w:line="280" w:lineRule="exact"/>
        <w:rPr>
          <w:rFonts w:asciiTheme="majorHAnsi" w:hAnsiTheme="majorHAnsi"/>
          <w:sz w:val="22"/>
          <w:szCs w:val="22"/>
        </w:rPr>
      </w:pPr>
    </w:p>
    <w:p w14:paraId="25A3AA0A" w14:textId="77777777" w:rsidR="006769C6" w:rsidRPr="000F6A9F" w:rsidRDefault="000F6A9F">
      <w:pPr>
        <w:spacing w:line="20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3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8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position w:val="-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1"/>
          <w:w w:val="105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5"/>
          <w:position w:val="-1"/>
          <w:sz w:val="22"/>
          <w:szCs w:val="22"/>
        </w:rPr>
        <w:t>s</w:t>
      </w:r>
    </w:p>
    <w:p w14:paraId="12BF0838" w14:textId="77777777" w:rsidR="006769C6" w:rsidRPr="000F6A9F" w:rsidRDefault="000F6A9F">
      <w:pPr>
        <w:spacing w:before="37"/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9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0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1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d</w:t>
      </w:r>
    </w:p>
    <w:p w14:paraId="45AB03DE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4CC025FA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10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3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</w:p>
    <w:p w14:paraId="027DC8DB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2E8F35A7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10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sp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w w:val="106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6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l</w:t>
      </w:r>
    </w:p>
    <w:p w14:paraId="470A1512" w14:textId="77777777" w:rsidR="006769C6" w:rsidRPr="000F6A9F" w:rsidRDefault="006769C6">
      <w:pPr>
        <w:spacing w:before="13" w:line="260" w:lineRule="exact"/>
        <w:rPr>
          <w:rFonts w:asciiTheme="majorHAnsi" w:hAnsiTheme="majorHAnsi"/>
          <w:sz w:val="22"/>
          <w:szCs w:val="22"/>
        </w:rPr>
      </w:pPr>
    </w:p>
    <w:p w14:paraId="68D7365E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6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k</w:t>
      </w:r>
    </w:p>
    <w:p w14:paraId="234DA465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74A86DE9" w14:textId="77777777" w:rsidR="006769C6" w:rsidRPr="000F6A9F" w:rsidRDefault="000F6A9F">
      <w:pPr>
        <w:spacing w:line="200" w:lineRule="exact"/>
        <w:ind w:left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num="2" w:space="720" w:equalWidth="0">
            <w:col w:w="2526" w:space="469"/>
            <w:col w:w="6765"/>
          </w:cols>
        </w:sectPr>
      </w:pPr>
      <w:r w:rsidRPr="000F6A9F">
        <w:rPr>
          <w:rFonts w:asciiTheme="majorHAnsi" w:eastAsia="Arial" w:hAnsiTheme="majorHAnsi" w:cs="Arial"/>
          <w:color w:val="010101"/>
          <w:spacing w:val="13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7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8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1"/>
          <w:w w:val="10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w w:val="108"/>
          <w:position w:val="-1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010101"/>
          <w:spacing w:val="9"/>
          <w:w w:val="108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7"/>
          <w:w w:val="10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position w:val="-1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4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Te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position w:val="-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4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1"/>
          <w:w w:val="105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position w:val="-1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position w:val="-1"/>
          <w:sz w:val="22"/>
          <w:szCs w:val="22"/>
        </w:rPr>
        <w:t>n</w:t>
      </w:r>
    </w:p>
    <w:p w14:paraId="7C8D7ED3" w14:textId="77777777" w:rsidR="006769C6" w:rsidRPr="000F6A9F" w:rsidRDefault="006769C6">
      <w:pPr>
        <w:spacing w:before="5" w:line="100" w:lineRule="exact"/>
        <w:rPr>
          <w:rFonts w:asciiTheme="majorHAnsi" w:hAnsiTheme="majorHAnsi"/>
          <w:sz w:val="22"/>
          <w:szCs w:val="22"/>
        </w:rPr>
      </w:pPr>
    </w:p>
    <w:p w14:paraId="5B4756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C190A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D7392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space="720"/>
        </w:sectPr>
      </w:pPr>
    </w:p>
    <w:p w14:paraId="31B74E07" w14:textId="77777777" w:rsidR="006769C6" w:rsidRPr="000F6A9F" w:rsidRDefault="000F6A9F">
      <w:pPr>
        <w:spacing w:before="37"/>
        <w:ind w:left="130" w:right="-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</w:p>
    <w:p w14:paraId="60392E5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B4C57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07F64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7F639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1CB6B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499F43B" w14:textId="77777777" w:rsidR="006769C6" w:rsidRPr="000F6A9F" w:rsidRDefault="006769C6">
      <w:pPr>
        <w:spacing w:before="3" w:line="220" w:lineRule="exact"/>
        <w:rPr>
          <w:rFonts w:asciiTheme="majorHAnsi" w:hAnsiTheme="majorHAnsi"/>
          <w:sz w:val="22"/>
          <w:szCs w:val="22"/>
        </w:rPr>
      </w:pPr>
    </w:p>
    <w:p w14:paraId="213B30EF" w14:textId="77777777" w:rsidR="006769C6" w:rsidRPr="000F6A9F" w:rsidRDefault="000F6A9F">
      <w:pPr>
        <w:spacing w:line="553" w:lineRule="auto"/>
        <w:ind w:left="130" w:right="319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s</w:t>
      </w:r>
    </w:p>
    <w:p w14:paraId="76D10ED2" w14:textId="77777777" w:rsidR="006769C6" w:rsidRPr="000F6A9F" w:rsidRDefault="000F6A9F">
      <w:pPr>
        <w:spacing w:before="3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14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9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9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7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5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</w:p>
    <w:p w14:paraId="4D3291DD" w14:textId="77777777" w:rsidR="006769C6" w:rsidRPr="000F6A9F" w:rsidRDefault="006769C6">
      <w:pPr>
        <w:spacing w:before="13" w:line="260" w:lineRule="exact"/>
        <w:rPr>
          <w:rFonts w:asciiTheme="majorHAnsi" w:hAnsiTheme="majorHAnsi"/>
          <w:sz w:val="22"/>
          <w:szCs w:val="22"/>
        </w:rPr>
      </w:pPr>
    </w:p>
    <w:p w14:paraId="2812A3A1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10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9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7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0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76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9"/>
          <w:w w:val="12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m</w:t>
      </w:r>
    </w:p>
    <w:p w14:paraId="6E1C10E2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45C08D2F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s</w:t>
      </w:r>
    </w:p>
    <w:p w14:paraId="06F53140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076F0A51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xc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t</w:t>
      </w:r>
    </w:p>
    <w:p w14:paraId="49EB8364" w14:textId="77777777" w:rsidR="006769C6" w:rsidRPr="000F6A9F" w:rsidRDefault="006769C6">
      <w:pPr>
        <w:spacing w:before="13" w:line="260" w:lineRule="exact"/>
        <w:rPr>
          <w:rFonts w:asciiTheme="majorHAnsi" w:hAnsiTheme="majorHAnsi"/>
          <w:sz w:val="22"/>
          <w:szCs w:val="22"/>
        </w:rPr>
      </w:pPr>
    </w:p>
    <w:p w14:paraId="6B1C757B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apa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87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23"/>
          <w:w w:val="18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8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6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)</w:t>
      </w:r>
    </w:p>
    <w:p w14:paraId="3DD3EDF0" w14:textId="77777777" w:rsidR="006769C6" w:rsidRPr="000F6A9F" w:rsidRDefault="000F6A9F">
      <w:pPr>
        <w:spacing w:before="53" w:line="480" w:lineRule="exact"/>
        <w:ind w:left="5" w:right="187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num="2" w:space="720" w:equalWidth="0">
            <w:col w:w="1492" w:space="1508"/>
            <w:col w:w="6760"/>
          </w:cols>
        </w:sectPr>
      </w:pP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eep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6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7"/>
          <w:w w:val="12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5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9"/>
          <w:w w:val="11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color w:val="010101"/>
          <w:spacing w:val="4"/>
          <w:w w:val="12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0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8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g</w:t>
      </w:r>
    </w:p>
    <w:p w14:paraId="065BEC94" w14:textId="77777777" w:rsidR="006769C6" w:rsidRPr="000F6A9F" w:rsidRDefault="006769C6">
      <w:pPr>
        <w:spacing w:before="3" w:line="120" w:lineRule="exact"/>
        <w:rPr>
          <w:rFonts w:asciiTheme="majorHAnsi" w:hAnsiTheme="majorHAnsi"/>
          <w:sz w:val="22"/>
          <w:szCs w:val="22"/>
        </w:rPr>
      </w:pPr>
    </w:p>
    <w:p w14:paraId="0F8F9BD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5987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B5ECA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A43C9F6" w14:textId="77777777" w:rsidR="006769C6" w:rsidRPr="000F6A9F" w:rsidRDefault="000F6A9F">
      <w:pPr>
        <w:spacing w:before="27" w:line="28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w w:val="94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w w:val="109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1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w w:val="96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106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9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6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73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position w:val="-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9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4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86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9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6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96"/>
          <w:position w:val="-1"/>
          <w:sz w:val="22"/>
          <w:szCs w:val="22"/>
        </w:rPr>
        <w:t>e</w:t>
      </w:r>
    </w:p>
    <w:p w14:paraId="35A7A461" w14:textId="77777777" w:rsidR="006769C6" w:rsidRPr="000F6A9F" w:rsidRDefault="006769C6">
      <w:pPr>
        <w:spacing w:before="8" w:line="22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space="720"/>
        </w:sectPr>
      </w:pPr>
    </w:p>
    <w:p w14:paraId="7B59F80C" w14:textId="77777777" w:rsidR="006769C6" w:rsidRPr="000F6A9F" w:rsidRDefault="000F6A9F">
      <w:pPr>
        <w:spacing w:before="34"/>
        <w:ind w:left="125" w:right="-5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77579DF">
          <v:shape id="_x0000_s1073" type="#_x0000_t75" style="position:absolute;left:0;text-align:left;margin-left:0;margin-top:0;width:595pt;height:841pt;z-index:-2687;mso-position-horizontal-relative:page;mso-position-vertical-relative:page">
            <v:imagedata r:id="rId11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Janu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ry 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20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t</w:t>
      </w:r>
    </w:p>
    <w:p w14:paraId="458DEA42" w14:textId="77777777" w:rsidR="006769C6" w:rsidRPr="000F6A9F" w:rsidRDefault="006769C6">
      <w:pPr>
        <w:spacing w:line="160" w:lineRule="exact"/>
        <w:rPr>
          <w:rFonts w:asciiTheme="majorHAnsi" w:hAnsiTheme="majorHAnsi"/>
          <w:sz w:val="22"/>
          <w:szCs w:val="22"/>
        </w:rPr>
      </w:pPr>
    </w:p>
    <w:p w14:paraId="7060B03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55A1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216B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33D8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FBD65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5B495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1A224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A16E5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13893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684582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36A117" w14:textId="77777777" w:rsidR="006769C6" w:rsidRPr="000F6A9F" w:rsidRDefault="000F6A9F">
      <w:pPr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Janua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9</w:t>
      </w:r>
    </w:p>
    <w:p w14:paraId="40CECFCA" w14:textId="77777777" w:rsidR="006769C6" w:rsidRPr="000F6A9F" w:rsidRDefault="000F6A9F">
      <w:pPr>
        <w:spacing w:before="34"/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b/>
          <w:color w:val="010101"/>
          <w:spacing w:val="1"/>
          <w:w w:val="93"/>
          <w:sz w:val="22"/>
          <w:szCs w:val="22"/>
        </w:rPr>
        <w:lastRenderedPageBreak/>
        <w:t>S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99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6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Fl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ight</w:t>
      </w:r>
      <w:r w:rsidRPr="000F6A9F">
        <w:rPr>
          <w:rFonts w:asciiTheme="majorHAnsi" w:eastAsia="Arial" w:hAnsiTheme="majorHAnsi" w:cs="Arial"/>
          <w:b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e</w:t>
      </w:r>
    </w:p>
    <w:p w14:paraId="59064987" w14:textId="77777777" w:rsidR="006769C6" w:rsidRPr="000F6A9F" w:rsidRDefault="006769C6">
      <w:pPr>
        <w:spacing w:before="10" w:line="240" w:lineRule="exact"/>
        <w:rPr>
          <w:rFonts w:asciiTheme="majorHAnsi" w:hAnsiTheme="majorHAnsi"/>
          <w:sz w:val="22"/>
          <w:szCs w:val="22"/>
        </w:rPr>
      </w:pPr>
    </w:p>
    <w:p w14:paraId="613FB561" w14:textId="77777777" w:rsidR="006769C6" w:rsidRPr="000F6A9F" w:rsidRDefault="000F6A9F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cess</w:t>
      </w:r>
      <w:r w:rsidRPr="000F6A9F">
        <w:rPr>
          <w:rFonts w:asciiTheme="majorHAnsi" w:eastAsia="Arial" w:hAnsiTheme="majorHAnsi" w:cs="Arial"/>
          <w:color w:val="010101"/>
          <w:spacing w:val="-3"/>
          <w:w w:val="108"/>
          <w:sz w:val="22"/>
          <w:szCs w:val="22"/>
        </w:rPr>
        <w:t>fu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abo</w:t>
      </w:r>
      <w:r w:rsidRPr="000F6A9F">
        <w:rPr>
          <w:rFonts w:asciiTheme="majorHAnsi" w:eastAsia="Arial" w:hAnsiTheme="majorHAnsi" w:cs="Arial"/>
          <w:color w:val="010101"/>
          <w:spacing w:val="-3"/>
          <w:w w:val="105"/>
          <w:sz w:val="22"/>
          <w:szCs w:val="22"/>
        </w:rPr>
        <w:t>rat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0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5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n</w:t>
      </w:r>
    </w:p>
    <w:p w14:paraId="641E354F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75F00731" w14:textId="77777777" w:rsidR="006769C6" w:rsidRPr="000F6A9F" w:rsidRDefault="000F6A9F">
      <w:pPr>
        <w:spacing w:line="288" w:lineRule="auto"/>
        <w:ind w:right="69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4"/>
          <w:sz w:val="22"/>
          <w:szCs w:val="22"/>
        </w:rPr>
        <w:t>sa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7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pacing w:val="-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9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1A1A1A"/>
          <w:spacing w:val="-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2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onbo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t.</w:t>
      </w:r>
      <w:r w:rsidRPr="000F6A9F">
        <w:rPr>
          <w:rFonts w:asciiTheme="majorHAnsi" w:eastAsia="Arial" w:hAnsiTheme="majorHAnsi" w:cs="Arial"/>
          <w:color w:val="010101"/>
          <w:spacing w:val="8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ccoun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9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w w:val="12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8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go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8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d</w:t>
      </w:r>
    </w:p>
    <w:p w14:paraId="1450C76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9FF9EB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E782DC4" w14:textId="77777777" w:rsidR="006769C6" w:rsidRPr="000F6A9F" w:rsidRDefault="006769C6">
      <w:pPr>
        <w:spacing w:before="18" w:line="200" w:lineRule="exact"/>
        <w:rPr>
          <w:rFonts w:asciiTheme="majorHAnsi" w:hAnsiTheme="majorHAnsi"/>
          <w:sz w:val="22"/>
          <w:szCs w:val="22"/>
        </w:rPr>
      </w:pPr>
    </w:p>
    <w:p w14:paraId="4380920B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Del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la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orpo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ate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is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6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e</w:t>
      </w:r>
    </w:p>
    <w:p w14:paraId="366F81AB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6ECE5682" w14:textId="77777777" w:rsidR="006769C6" w:rsidRPr="000F6A9F" w:rsidRDefault="000F6A9F">
      <w:pPr>
        <w:spacing w:line="289" w:lineRule="auto"/>
        <w:ind w:left="5" w:right="425" w:firstLine="5"/>
        <w:jc w:val="both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80" w:bottom="280" w:left="960" w:header="720" w:footer="720" w:gutter="0"/>
          <w:cols w:num="2" w:space="720" w:equalWidth="0">
            <w:col w:w="2221" w:space="779"/>
            <w:col w:w="6760"/>
          </w:cols>
        </w:sectPr>
      </w:pP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rat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9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rp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rat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8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1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8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8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7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pacing w:val="-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6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4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6"/>
          <w:w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7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t.</w:t>
      </w:r>
      <w:r w:rsidRPr="000F6A9F">
        <w:rPr>
          <w:rFonts w:asciiTheme="majorHAnsi" w:eastAsia="Arial" w:hAnsiTheme="majorHAnsi" w:cs="Arial"/>
          <w:color w:val="010101"/>
          <w:spacing w:val="1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 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hos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8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-4"/>
          <w:w w:val="11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16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6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5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4"/>
          <w:w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3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14"/>
          <w:w w:val="6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2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A1A1A"/>
          <w:w w:val="7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A1A1A"/>
          <w:spacing w:val="5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>.</w:t>
      </w:r>
    </w:p>
    <w:p w14:paraId="7CD9ADD0" w14:textId="77777777" w:rsidR="006769C6" w:rsidRPr="000F6A9F" w:rsidRDefault="006769C6">
      <w:pPr>
        <w:spacing w:before="3" w:line="100" w:lineRule="exact"/>
        <w:rPr>
          <w:rFonts w:asciiTheme="majorHAnsi" w:hAnsiTheme="majorHAnsi"/>
          <w:sz w:val="22"/>
          <w:szCs w:val="22"/>
        </w:rPr>
      </w:pPr>
    </w:p>
    <w:p w14:paraId="45EDF6AE" w14:textId="77777777" w:rsidR="006769C6" w:rsidRPr="000F6A9F" w:rsidRDefault="000F6A9F">
      <w:pPr>
        <w:ind w:left="134" w:right="-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007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-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0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10"/>
          <w:w w:val="110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8</w:t>
      </w:r>
    </w:p>
    <w:p w14:paraId="551D3D43" w14:textId="77777777" w:rsidR="006769C6" w:rsidRPr="000F6A9F" w:rsidRDefault="006769C6">
      <w:pPr>
        <w:spacing w:before="7" w:line="180" w:lineRule="exact"/>
        <w:rPr>
          <w:rFonts w:asciiTheme="majorHAnsi" w:hAnsiTheme="majorHAnsi"/>
          <w:sz w:val="22"/>
          <w:szCs w:val="22"/>
        </w:rPr>
      </w:pPr>
    </w:p>
    <w:p w14:paraId="5DC41B3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53F73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3F358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F6036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EDE5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83AFF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0278A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DBD4B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7D65D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B91418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007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-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9"/>
          <w:w w:val="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0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10"/>
          <w:w w:val="110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7</w:t>
      </w:r>
    </w:p>
    <w:p w14:paraId="2744A387" w14:textId="77777777" w:rsidR="006769C6" w:rsidRPr="000F6A9F" w:rsidRDefault="000F6A9F">
      <w:pPr>
        <w:spacing w:before="8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ABN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68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e</w:t>
      </w:r>
    </w:p>
    <w:p w14:paraId="0F423E79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7B6365EB" w14:textId="77777777" w:rsidR="006769C6" w:rsidRPr="000F6A9F" w:rsidRDefault="000F6A9F">
      <w:pPr>
        <w:spacing w:line="288" w:lineRule="auto"/>
        <w:ind w:right="151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Respons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ope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rati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rp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rat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hbo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we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ens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dm</w:t>
      </w:r>
      <w:r w:rsidRPr="000F6A9F">
        <w:rPr>
          <w:rFonts w:asciiTheme="majorHAnsi" w:eastAsia="Arial" w:hAnsiTheme="majorHAnsi" w:cs="Arial"/>
          <w:color w:val="010101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spacing w:val="-1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lean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gan</w:t>
      </w:r>
      <w:r w:rsidRPr="000F6A9F">
        <w:rPr>
          <w:rFonts w:asciiTheme="majorHAnsi" w:eastAsia="Arial" w:hAnsiTheme="majorHAnsi" w:cs="Arial"/>
          <w:color w:val="010101"/>
          <w:spacing w:val="-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za</w:t>
      </w:r>
      <w:r w:rsidRPr="000F6A9F">
        <w:rPr>
          <w:rFonts w:asciiTheme="majorHAnsi" w:eastAsia="Arial" w:hAnsiTheme="majorHAnsi" w:cs="Arial"/>
          <w:color w:val="010101"/>
          <w:spacing w:val="-1"/>
          <w:w w:val="105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0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2F49F0E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AB32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CB58E6" w14:textId="77777777" w:rsidR="006769C6" w:rsidRPr="000F6A9F" w:rsidRDefault="006769C6">
      <w:pPr>
        <w:spacing w:before="12" w:line="200" w:lineRule="exact"/>
        <w:rPr>
          <w:rFonts w:asciiTheme="majorHAnsi" w:hAnsiTheme="majorHAnsi"/>
          <w:sz w:val="22"/>
          <w:szCs w:val="22"/>
        </w:rPr>
      </w:pPr>
    </w:p>
    <w:p w14:paraId="601E38C2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lu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Sa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68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e</w:t>
      </w:r>
    </w:p>
    <w:p w14:paraId="02745614" w14:textId="77777777" w:rsidR="006769C6" w:rsidRPr="000F6A9F" w:rsidRDefault="006769C6">
      <w:pPr>
        <w:spacing w:before="5" w:line="180" w:lineRule="exact"/>
        <w:rPr>
          <w:rFonts w:asciiTheme="majorHAnsi" w:hAnsiTheme="majorHAnsi"/>
          <w:sz w:val="22"/>
          <w:szCs w:val="22"/>
        </w:rPr>
      </w:pPr>
    </w:p>
    <w:p w14:paraId="4416EA73" w14:textId="77777777" w:rsidR="006769C6" w:rsidRPr="000F6A9F" w:rsidRDefault="000F6A9F">
      <w:pPr>
        <w:spacing w:line="280" w:lineRule="atLeast"/>
        <w:ind w:left="10" w:right="6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000" w:right="1020" w:bottom="280" w:left="960" w:header="720" w:footer="720" w:gutter="0"/>
          <w:cols w:num="2" w:space="720" w:equalWidth="0">
            <w:col w:w="2074" w:space="921"/>
            <w:col w:w="6925"/>
          </w:cols>
        </w:sect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Respons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ome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8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8"/>
          <w:w w:val="8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ind</w:t>
      </w:r>
      <w:r w:rsidRPr="000F6A9F">
        <w:rPr>
          <w:rFonts w:asciiTheme="majorHAnsi" w:eastAsia="Arial" w:hAnsiTheme="majorHAnsi" w:cs="Arial"/>
          <w:color w:val="151515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51515"/>
          <w:spacing w:val="-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t'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51515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51515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anda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3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hi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</w:p>
    <w:p w14:paraId="3E2D059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3B303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B68693" w14:textId="77777777" w:rsidR="006769C6" w:rsidRPr="000F6A9F" w:rsidRDefault="006769C6">
      <w:pPr>
        <w:spacing w:before="4" w:line="220" w:lineRule="exact"/>
        <w:rPr>
          <w:rFonts w:asciiTheme="majorHAnsi" w:hAnsiTheme="majorHAnsi"/>
          <w:sz w:val="22"/>
          <w:szCs w:val="22"/>
        </w:rPr>
      </w:pPr>
    </w:p>
    <w:p w14:paraId="4A559D41" w14:textId="77777777" w:rsidR="006769C6" w:rsidRPr="000F6A9F" w:rsidRDefault="000F6A9F">
      <w:pPr>
        <w:spacing w:before="34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spacing w:val="-2"/>
          <w:w w:val="127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-3"/>
          <w:w w:val="27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2"/>
          <w:w w:val="127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                           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Ext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si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-ti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pl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oy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0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8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y</w:t>
      </w:r>
    </w:p>
    <w:p w14:paraId="517E9703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007424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9A0DB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0D845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9A0469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92"/>
          <w:sz w:val="22"/>
          <w:szCs w:val="22"/>
        </w:rPr>
        <w:t>n</w:t>
      </w:r>
    </w:p>
    <w:p w14:paraId="2FA7E75E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5763D5F8" w14:textId="77777777" w:rsidR="006769C6" w:rsidRPr="000F6A9F" w:rsidRDefault="000F6A9F">
      <w:pPr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002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200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6                                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Br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ig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ig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l</w:t>
      </w:r>
    </w:p>
    <w:p w14:paraId="2C1461C0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24F6CC08" w14:textId="77777777" w:rsidR="006769C6" w:rsidRPr="000F6A9F" w:rsidRDefault="000F6A9F">
      <w:pPr>
        <w:spacing w:line="290" w:lineRule="auto"/>
        <w:ind w:left="3010" w:right="197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omp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0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2"/>
          <w:w w:val="123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ompe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51515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udy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Eng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,</w:t>
      </w:r>
    </w:p>
    <w:p w14:paraId="2AFE1B1C" w14:textId="77777777" w:rsidR="006769C6" w:rsidRPr="000F6A9F" w:rsidRDefault="006769C6">
      <w:pPr>
        <w:spacing w:before="3" w:line="200" w:lineRule="exact"/>
        <w:rPr>
          <w:rFonts w:asciiTheme="majorHAnsi" w:hAnsiTheme="majorHAnsi"/>
          <w:sz w:val="22"/>
          <w:szCs w:val="22"/>
        </w:rPr>
      </w:pPr>
    </w:p>
    <w:p w14:paraId="7162D098" w14:textId="77777777" w:rsidR="006769C6" w:rsidRPr="000F6A9F" w:rsidRDefault="000F6A9F">
      <w:pPr>
        <w:ind w:left="30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51515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1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51515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Hea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ud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y</w:t>
      </w:r>
    </w:p>
    <w:p w14:paraId="76E945B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253A8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422E6C" w14:textId="77777777" w:rsidR="006769C6" w:rsidRPr="000F6A9F" w:rsidRDefault="006769C6">
      <w:pPr>
        <w:spacing w:before="18" w:line="240" w:lineRule="exact"/>
        <w:rPr>
          <w:rFonts w:asciiTheme="majorHAnsi" w:hAnsiTheme="majorHAnsi"/>
          <w:sz w:val="22"/>
          <w:szCs w:val="22"/>
        </w:rPr>
      </w:pPr>
    </w:p>
    <w:p w14:paraId="76FBAAB1" w14:textId="77777777" w:rsidR="006769C6" w:rsidRPr="000F6A9F" w:rsidRDefault="000F6A9F">
      <w:pPr>
        <w:ind w:left="13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1"/>
          <w:w w:val="70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2"/>
          <w:w w:val="123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                               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Br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ig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l</w:t>
      </w:r>
    </w:p>
    <w:p w14:paraId="2FD030C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EB17AE" w14:textId="77777777" w:rsidR="006769C6" w:rsidRPr="000F6A9F" w:rsidRDefault="006769C6">
      <w:pPr>
        <w:spacing w:before="11" w:line="280" w:lineRule="exact"/>
        <w:rPr>
          <w:rFonts w:asciiTheme="majorHAnsi" w:hAnsiTheme="majorHAnsi"/>
          <w:sz w:val="22"/>
          <w:szCs w:val="22"/>
        </w:rPr>
      </w:pPr>
    </w:p>
    <w:p w14:paraId="35F85790" w14:textId="77777777" w:rsidR="006769C6" w:rsidRPr="000F6A9F" w:rsidRDefault="000F6A9F">
      <w:pPr>
        <w:spacing w:line="280" w:lineRule="exact"/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2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1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2"/>
          <w:position w:val="-1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98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107"/>
          <w:position w:val="-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w w:val="99"/>
          <w:position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99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1"/>
          <w:position w:val="-1"/>
          <w:sz w:val="22"/>
          <w:szCs w:val="22"/>
        </w:rPr>
        <w:t>s</w:t>
      </w:r>
    </w:p>
    <w:p w14:paraId="1343F1A1" w14:textId="77777777" w:rsidR="006769C6" w:rsidRPr="000F6A9F" w:rsidRDefault="006769C6">
      <w:pPr>
        <w:spacing w:before="3" w:line="22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020" w:bottom="280" w:left="960" w:header="720" w:footer="720" w:gutter="0"/>
          <w:cols w:space="720"/>
        </w:sectPr>
      </w:pPr>
    </w:p>
    <w:p w14:paraId="30995773" w14:textId="77777777" w:rsidR="006769C6" w:rsidRPr="000F6A9F" w:rsidRDefault="000F6A9F">
      <w:pPr>
        <w:spacing w:before="34" w:line="498" w:lineRule="auto"/>
        <w:ind w:left="120" w:right="-34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Touc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s</w:t>
      </w:r>
    </w:p>
    <w:p w14:paraId="05BCA5D5" w14:textId="77777777" w:rsidR="006769C6" w:rsidRPr="000F6A9F" w:rsidRDefault="000F6A9F">
      <w:pPr>
        <w:spacing w:before="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br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stst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fr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mu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m</w:t>
      </w:r>
    </w:p>
    <w:p w14:paraId="313281B2" w14:textId="77777777" w:rsidR="006769C6" w:rsidRPr="000F6A9F" w:rsidRDefault="006769C6">
      <w:pPr>
        <w:spacing w:before="10" w:line="240" w:lineRule="exact"/>
        <w:rPr>
          <w:rFonts w:asciiTheme="majorHAnsi" w:hAnsiTheme="majorHAnsi"/>
          <w:sz w:val="22"/>
          <w:szCs w:val="22"/>
        </w:rPr>
      </w:pPr>
    </w:p>
    <w:p w14:paraId="79A64EAB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Spee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-3"/>
          <w:w w:val="11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151515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51515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nti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nua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</w:p>
    <w:p w14:paraId="7C25017C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32B6EC8E" w14:textId="77777777" w:rsidR="006769C6" w:rsidRPr="000F6A9F" w:rsidRDefault="000F6A9F">
      <w:pPr>
        <w:spacing w:line="290" w:lineRule="auto"/>
        <w:ind w:right="356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13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ff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App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1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0"/>
          <w:sz w:val="22"/>
          <w:szCs w:val="22"/>
        </w:rPr>
        <w:t>.</w:t>
      </w:r>
    </w:p>
    <w:p w14:paraId="2E9DDCD4" w14:textId="77777777" w:rsidR="006769C6" w:rsidRPr="000F6A9F" w:rsidRDefault="006769C6">
      <w:pPr>
        <w:spacing w:before="8" w:line="180" w:lineRule="exact"/>
        <w:rPr>
          <w:rFonts w:asciiTheme="majorHAnsi" w:hAnsiTheme="majorHAnsi"/>
          <w:sz w:val="22"/>
          <w:szCs w:val="22"/>
        </w:rPr>
      </w:pPr>
    </w:p>
    <w:p w14:paraId="792D714D" w14:textId="77777777" w:rsidR="006769C6" w:rsidRPr="000F6A9F" w:rsidRDefault="000F6A9F">
      <w:pPr>
        <w:spacing w:line="220" w:lineRule="exact"/>
        <w:ind w:left="14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20" w:bottom="280" w:left="960" w:header="720" w:footer="720" w:gutter="0"/>
          <w:cols w:num="2" w:space="720" w:equalWidth="0">
            <w:col w:w="1307" w:space="1688"/>
            <w:col w:w="6925"/>
          </w:cols>
        </w:sectPr>
      </w:pPr>
      <w:r w:rsidRPr="000F6A9F">
        <w:rPr>
          <w:rFonts w:asciiTheme="majorHAnsi" w:eastAsia="Arial" w:hAnsiTheme="majorHAnsi" w:cs="Arial"/>
          <w:color w:val="010101"/>
          <w:spacing w:val="-3"/>
          <w:w w:val="94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7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96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w w:val="12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position w:val="-1"/>
          <w:sz w:val="22"/>
          <w:szCs w:val="22"/>
        </w:rPr>
        <w:t>ry</w:t>
      </w:r>
    </w:p>
    <w:p w14:paraId="5F609154" w14:textId="77777777" w:rsidR="006769C6" w:rsidRPr="000F6A9F" w:rsidRDefault="000F6A9F">
      <w:pPr>
        <w:spacing w:before="9" w:line="22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0D1355B">
          <v:shape id="_x0000_s1072" type="#_x0000_t75" style="position:absolute;margin-left:0;margin-top:0;width:595pt;height:841pt;z-index:-2686;mso-position-horizontal-relative:page;mso-position-vertical-relative:page">
            <v:imagedata r:id="rId12" o:title=""/>
            <w10:wrap anchorx="page" anchory="page"/>
          </v:shape>
        </w:pict>
      </w:r>
    </w:p>
    <w:p w14:paraId="16B4352F" w14:textId="77777777" w:rsidR="006769C6" w:rsidRPr="000F6A9F" w:rsidRDefault="000F6A9F">
      <w:pPr>
        <w:spacing w:before="27" w:line="28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3"/>
          <w:w w:val="96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123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6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0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7"/>
          <w:position w:val="-1"/>
          <w:sz w:val="22"/>
          <w:szCs w:val="22"/>
        </w:rPr>
        <w:t>s</w:t>
      </w:r>
    </w:p>
    <w:p w14:paraId="1A69149C" w14:textId="77777777" w:rsidR="006769C6" w:rsidRPr="000F6A9F" w:rsidRDefault="006769C6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4C48518E" w14:textId="77777777" w:rsidR="006769C6" w:rsidRPr="000F6A9F" w:rsidRDefault="000F6A9F">
      <w:pPr>
        <w:spacing w:before="34" w:line="498" w:lineRule="auto"/>
        <w:ind w:left="2995" w:right="4225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ol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1"/>
          <w:w w:val="97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Ade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88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w w:val="308"/>
          <w:sz w:val="22"/>
          <w:szCs w:val="22"/>
        </w:rPr>
        <w:t>)</w:t>
      </w:r>
    </w:p>
    <w:p w14:paraId="0D6D86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DB6A55" w14:textId="77777777" w:rsidR="006769C6" w:rsidRPr="000F6A9F" w:rsidRDefault="006769C6">
      <w:pPr>
        <w:spacing w:before="17" w:line="200" w:lineRule="exact"/>
        <w:rPr>
          <w:rFonts w:asciiTheme="majorHAnsi" w:hAnsiTheme="majorHAnsi"/>
          <w:sz w:val="22"/>
          <w:szCs w:val="22"/>
        </w:rPr>
      </w:pPr>
    </w:p>
    <w:p w14:paraId="258B1280" w14:textId="77777777" w:rsidR="006769C6" w:rsidRPr="000F6A9F" w:rsidRDefault="000F6A9F">
      <w:pPr>
        <w:ind w:left="30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lastRenderedPageBreak/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Je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a</w:t>
      </w:r>
    </w:p>
    <w:p w14:paraId="6351873F" w14:textId="77777777" w:rsidR="006769C6" w:rsidRPr="000F6A9F" w:rsidRDefault="006769C6">
      <w:pPr>
        <w:spacing w:before="5" w:line="240" w:lineRule="exact"/>
        <w:rPr>
          <w:rFonts w:asciiTheme="majorHAnsi" w:hAnsiTheme="majorHAnsi"/>
          <w:sz w:val="22"/>
          <w:szCs w:val="22"/>
        </w:rPr>
      </w:pPr>
    </w:p>
    <w:p w14:paraId="49BE786B" w14:textId="77777777" w:rsidR="006769C6" w:rsidRPr="000F6A9F" w:rsidRDefault="000F6A9F">
      <w:pPr>
        <w:ind w:left="3010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2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uma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rc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05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</w:p>
    <w:p w14:paraId="2B1E765E" w14:textId="77777777" w:rsidR="006769C6" w:rsidRPr="000F6A9F" w:rsidRDefault="000F6A9F">
      <w:pPr>
        <w:spacing w:before="66"/>
        <w:ind w:left="29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64F8B9A0">
          <v:shape id="_x0000_s1071" type="#_x0000_t75" style="position:absolute;left:0;text-align:left;margin-left:0;margin-top:0;width:595pt;height:841pt;z-index:-2685;mso-position-horizontal-relative:page;mso-position-vertical-relative:page">
            <v:imagedata r:id="rId13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20202"/>
          <w:spacing w:val="9"/>
          <w:w w:val="8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8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8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8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7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7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7"/>
          <w:w w:val="8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7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8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7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8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9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7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8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6"/>
          <w:w w:val="9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7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7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6"/>
          <w:w w:val="9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w w:val="9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43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0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20202"/>
          <w:spacing w:val="20"/>
          <w:w w:val="9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20202"/>
          <w:spacing w:val="-1"/>
          <w:w w:val="80"/>
          <w:sz w:val="22"/>
          <w:szCs w:val="22"/>
        </w:rPr>
        <w:t>(</w:t>
      </w:r>
      <w:r w:rsidRPr="000F6A9F">
        <w:rPr>
          <w:rFonts w:asciiTheme="majorHAnsi" w:hAnsiTheme="majorHAnsi"/>
          <w:color w:val="020202"/>
          <w:spacing w:val="-1"/>
          <w:w w:val="106"/>
          <w:sz w:val="22"/>
          <w:szCs w:val="22"/>
        </w:rPr>
        <w:t>0</w:t>
      </w:r>
      <w:r w:rsidRPr="000F6A9F">
        <w:rPr>
          <w:rFonts w:asciiTheme="majorHAnsi" w:hAnsiTheme="majorHAnsi"/>
          <w:color w:val="020202"/>
          <w:spacing w:val="-2"/>
          <w:w w:val="111"/>
          <w:sz w:val="22"/>
          <w:szCs w:val="22"/>
        </w:rPr>
        <w:t>8</w:t>
      </w:r>
      <w:r w:rsidRPr="000F6A9F">
        <w:rPr>
          <w:rFonts w:asciiTheme="majorHAnsi" w:hAnsiTheme="majorHAnsi"/>
          <w:color w:val="020202"/>
          <w:w w:val="280"/>
          <w:sz w:val="22"/>
          <w:szCs w:val="22"/>
        </w:rPr>
        <w:t>)</w:t>
      </w:r>
    </w:p>
    <w:p w14:paraId="4AAFB14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3146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5BA56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E4EB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3A0EE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5B5B1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C13AC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F9709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61FB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0C372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ABC54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BB276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E37DA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57297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DF430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1B3A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9606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8C31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5BD26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A4B27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5F0CF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805C9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6D851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97BAF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EB85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6D19B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80BE1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08C0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BAF62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81FF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348AD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BF988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4A2F0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FB192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00BF70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0CBD1677" w14:textId="77777777" w:rsidR="006769C6" w:rsidRPr="000F6A9F" w:rsidRDefault="000F6A9F">
      <w:pPr>
        <w:spacing w:line="318" w:lineRule="auto"/>
        <w:ind w:left="114" w:right="8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1"/>
          <w:w w:val="8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w w:val="8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8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20202"/>
          <w:w w:val="71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7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9"/>
          <w:w w:val="7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7"/>
          <w:w w:val="7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3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8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3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7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43"/>
          <w:w w:val="7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3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9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3"/>
          <w:w w:val="8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7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20202"/>
          <w:w w:val="11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7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3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7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9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5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8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7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6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1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20202"/>
          <w:spacing w:val="-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67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7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7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74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5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3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9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81"/>
          <w:sz w:val="22"/>
          <w:szCs w:val="22"/>
        </w:rPr>
        <w:t>s</w:t>
      </w:r>
    </w:p>
    <w:p w14:paraId="4D13807D" w14:textId="77777777" w:rsidR="006769C6" w:rsidRPr="000F6A9F" w:rsidRDefault="000F6A9F">
      <w:pPr>
        <w:spacing w:before="2"/>
        <w:ind w:left="110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000" w:right="1020" w:bottom="280" w:left="98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8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ub</w:t>
      </w:r>
      <w:r w:rsidRPr="000F6A9F">
        <w:rPr>
          <w:rFonts w:asciiTheme="majorHAnsi" w:eastAsia="Arial" w:hAnsiTheme="majorHAnsi" w:cs="Arial"/>
          <w:color w:val="020202"/>
          <w:spacing w:val="-3"/>
          <w:w w:val="9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eq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ue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7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5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5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8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3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2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4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4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9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73"/>
          <w:sz w:val="22"/>
          <w:szCs w:val="22"/>
        </w:rPr>
        <w:t>.</w:t>
      </w:r>
    </w:p>
    <w:p w14:paraId="00350A2A" w14:textId="77777777" w:rsidR="006769C6" w:rsidRPr="000F6A9F" w:rsidRDefault="000F6A9F">
      <w:pPr>
        <w:spacing w:before="86"/>
        <w:ind w:right="1369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34F61999">
          <v:shape id="_x0000_s1070" type="#_x0000_t75" style="position:absolute;left:0;text-align:left;margin-left:0;margin-top:0;width:595pt;height:841pt;z-index:-2684;mso-position-horizontal-relative:page;mso-position-vertical-relative:page">
            <v:imagedata r:id="rId14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3F4254"/>
          <w:spacing w:val="6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382B3B"/>
          <w:spacing w:val="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41F2F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41F2F"/>
          <w:spacing w:val="10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230024"/>
          <w:spacing w:val="4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41F2F"/>
          <w:w w:val="102"/>
          <w:sz w:val="22"/>
          <w:szCs w:val="22"/>
        </w:rPr>
        <w:t>ow</w:t>
      </w:r>
    </w:p>
    <w:p w14:paraId="0DD39D11" w14:textId="77777777" w:rsidR="006769C6" w:rsidRPr="000F6A9F" w:rsidRDefault="000F6A9F">
      <w:pPr>
        <w:spacing w:line="240" w:lineRule="exact"/>
        <w:ind w:right="827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94962"/>
          <w:spacing w:val="-1"/>
          <w:w w:val="7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503448"/>
          <w:w w:val="102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C600C6"/>
          <w:w w:val="63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4B1F33"/>
          <w:w w:val="8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94962"/>
          <w:spacing w:val="-1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6B3870"/>
          <w:spacing w:val="-5"/>
          <w:w w:val="9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1"/>
          <w:w w:val="9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B053D"/>
          <w:w w:val="7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6B3870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600C6"/>
          <w:w w:val="7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4B1F3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4254"/>
          <w:spacing w:val="-1"/>
          <w:w w:val="9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pacing w:val="-1"/>
          <w:w w:val="9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w w:val="71"/>
          <w:sz w:val="22"/>
          <w:szCs w:val="22"/>
        </w:rPr>
        <w:t>d</w:t>
      </w:r>
    </w:p>
    <w:p w14:paraId="0A3D4450" w14:textId="77777777" w:rsidR="006769C6" w:rsidRPr="000F6A9F" w:rsidRDefault="000F6A9F">
      <w:pPr>
        <w:spacing w:line="200" w:lineRule="exact"/>
        <w:ind w:right="348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82B3B"/>
          <w:spacing w:val="4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B053D"/>
          <w:w w:val="8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B053D"/>
          <w:spacing w:val="-1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3"/>
          <w:w w:val="14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3"/>
          <w:w w:val="11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pacing w:val="3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3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7C7070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1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3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spacing w:val="2"/>
          <w:w w:val="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B1F33"/>
          <w:spacing w:val="3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3"/>
          <w:w w:val="7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2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B053D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3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spacing w:val="3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2"/>
          <w:w w:val="8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B053D"/>
          <w:w w:val="94"/>
          <w:sz w:val="22"/>
          <w:szCs w:val="22"/>
        </w:rPr>
        <w:t>l</w:t>
      </w:r>
    </w:p>
    <w:p w14:paraId="6B725635" w14:textId="77777777" w:rsidR="006769C6" w:rsidRPr="000F6A9F" w:rsidRDefault="000F6A9F">
      <w:pPr>
        <w:spacing w:line="220" w:lineRule="exact"/>
        <w:ind w:right="1355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6"/>
          <w:w w:val="92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5B053D"/>
          <w:spacing w:val="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4254"/>
          <w:w w:val="92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3F4254"/>
          <w:spacing w:val="15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664B42"/>
          <w:spacing w:val="4"/>
          <w:w w:val="96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3F4254"/>
          <w:spacing w:val="3"/>
          <w:w w:val="9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2F4670"/>
          <w:spacing w:val="3"/>
          <w:w w:val="7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382B3B"/>
          <w:w w:val="104"/>
          <w:sz w:val="22"/>
          <w:szCs w:val="22"/>
        </w:rPr>
        <w:t>2</w:t>
      </w:r>
    </w:p>
    <w:p w14:paraId="1C62148A" w14:textId="77777777" w:rsidR="006769C6" w:rsidRPr="000F6A9F" w:rsidRDefault="000F6A9F">
      <w:pPr>
        <w:spacing w:before="14"/>
        <w:ind w:right="502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4"/>
          <w:w w:val="9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4254"/>
          <w:spacing w:val="3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B053D"/>
          <w:spacing w:val="1"/>
          <w:w w:val="8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w w:val="106"/>
          <w:sz w:val="22"/>
          <w:szCs w:val="22"/>
        </w:rPr>
        <w:t>e: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594962"/>
          <w:spacing w:val="6"/>
          <w:w w:val="105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2F4670"/>
          <w:spacing w:val="2"/>
          <w:w w:val="84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503448"/>
          <w:spacing w:val="-2"/>
          <w:w w:val="117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382B3B"/>
          <w:spacing w:val="-2"/>
          <w:w w:val="112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594962"/>
          <w:spacing w:val="-11"/>
          <w:w w:val="107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3F4254"/>
          <w:w w:val="107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3F4254"/>
          <w:spacing w:val="7"/>
          <w:w w:val="107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84</w:t>
      </w:r>
    </w:p>
    <w:p w14:paraId="79BAC3BA" w14:textId="77777777" w:rsidR="006769C6" w:rsidRPr="000F6A9F" w:rsidRDefault="000F6A9F">
      <w:pPr>
        <w:spacing w:before="28" w:line="200" w:lineRule="exact"/>
        <w:ind w:right="556"/>
        <w:jc w:val="right"/>
        <w:rPr>
          <w:rFonts w:asciiTheme="majorHAnsi" w:eastAsia="Arial" w:hAnsiTheme="majorHAnsi" w:cs="Arial"/>
          <w:sz w:val="22"/>
          <w:szCs w:val="22"/>
        </w:rPr>
      </w:pPr>
      <w:hyperlink r:id="rId15">
        <w:r w:rsidRPr="000F6A9F">
          <w:rPr>
            <w:rFonts w:asciiTheme="majorHAnsi" w:eastAsia="Arial" w:hAnsiTheme="majorHAnsi" w:cs="Arial"/>
            <w:color w:val="5B053D"/>
            <w:spacing w:val="1"/>
            <w:w w:val="105"/>
            <w:position w:val="-1"/>
            <w:sz w:val="22"/>
            <w:szCs w:val="22"/>
          </w:rPr>
          <w:t>j</w:t>
        </w:r>
        <w:r w:rsidRPr="000F6A9F">
          <w:rPr>
            <w:rFonts w:asciiTheme="majorHAnsi" w:eastAsia="Arial" w:hAnsiTheme="majorHAnsi" w:cs="Arial"/>
            <w:color w:val="3F4254"/>
            <w:spacing w:val="3"/>
            <w:w w:val="107"/>
            <w:position w:val="-1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382B3B"/>
            <w:spacing w:val="3"/>
            <w:w w:val="103"/>
            <w:position w:val="-1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503448"/>
            <w:spacing w:val="3"/>
            <w:w w:val="103"/>
            <w:position w:val="-1"/>
            <w:sz w:val="22"/>
            <w:szCs w:val="22"/>
          </w:rPr>
          <w:t>b</w:t>
        </w:r>
        <w:r w:rsidRPr="000F6A9F">
          <w:rPr>
            <w:rFonts w:asciiTheme="majorHAnsi" w:eastAsia="Arial" w:hAnsiTheme="majorHAnsi" w:cs="Arial"/>
            <w:color w:val="5B053D"/>
            <w:spacing w:val="1"/>
            <w:w w:val="82"/>
            <w:position w:val="-1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3F4254"/>
            <w:spacing w:val="3"/>
            <w:w w:val="107"/>
            <w:position w:val="-1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503448"/>
            <w:spacing w:val="4"/>
            <w:w w:val="104"/>
            <w:position w:val="-1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503448"/>
            <w:w w:val="106"/>
            <w:position w:val="-1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503448"/>
            <w:spacing w:val="7"/>
            <w:w w:val="106"/>
            <w:position w:val="-1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382B3B"/>
            <w:spacing w:val="3"/>
            <w:w w:val="98"/>
            <w:position w:val="-1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7C7070"/>
            <w:spacing w:val="1"/>
            <w:w w:val="103"/>
            <w:position w:val="-1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4B1F33"/>
            <w:spacing w:val="3"/>
            <w:w w:val="107"/>
            <w:position w:val="-1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382B3B"/>
            <w:spacing w:val="3"/>
            <w:w w:val="112"/>
            <w:position w:val="-1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503448"/>
            <w:spacing w:val="2"/>
            <w:w w:val="122"/>
            <w:position w:val="-1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7C7070"/>
            <w:spacing w:val="1"/>
            <w:w w:val="94"/>
            <w:position w:val="-1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382B3B"/>
            <w:spacing w:val="3"/>
            <w:w w:val="117"/>
            <w:position w:val="-1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503448"/>
            <w:w w:val="98"/>
            <w:position w:val="-1"/>
            <w:sz w:val="22"/>
            <w:szCs w:val="22"/>
          </w:rPr>
          <w:t>u</w:t>
        </w:r>
      </w:hyperlink>
    </w:p>
    <w:p w14:paraId="0CF3AF5C" w14:textId="77777777" w:rsidR="006769C6" w:rsidRPr="000F6A9F" w:rsidRDefault="006769C6">
      <w:pPr>
        <w:spacing w:before="16" w:line="200" w:lineRule="exact"/>
        <w:rPr>
          <w:rFonts w:asciiTheme="majorHAnsi" w:hAnsiTheme="majorHAnsi"/>
          <w:sz w:val="22"/>
          <w:szCs w:val="22"/>
        </w:rPr>
      </w:pPr>
    </w:p>
    <w:p w14:paraId="7B9B0867" w14:textId="77777777" w:rsidR="006769C6" w:rsidRPr="000F6A9F" w:rsidRDefault="000F6A9F">
      <w:pPr>
        <w:spacing w:before="37"/>
        <w:ind w:left="138" w:right="7326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594962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B6459"/>
          <w:spacing w:val="2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82B3B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ry </w:t>
      </w:r>
      <w:r w:rsidRPr="000F6A9F">
        <w:rPr>
          <w:rFonts w:asciiTheme="majorHAnsi" w:eastAsia="Arial" w:hAnsiTheme="majorHAnsi" w:cs="Arial"/>
          <w:color w:val="503448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12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594962"/>
          <w:spacing w:val="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2F4670"/>
          <w:spacing w:val="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1</w:t>
      </w:r>
    </w:p>
    <w:p w14:paraId="059E492A" w14:textId="77777777" w:rsidR="006769C6" w:rsidRPr="000F6A9F" w:rsidRDefault="006769C6">
      <w:pPr>
        <w:spacing w:before="1" w:line="220" w:lineRule="exact"/>
        <w:rPr>
          <w:rFonts w:asciiTheme="majorHAnsi" w:hAnsiTheme="majorHAnsi"/>
          <w:sz w:val="22"/>
          <w:szCs w:val="22"/>
        </w:rPr>
      </w:pPr>
    </w:p>
    <w:p w14:paraId="2469798C" w14:textId="77777777" w:rsidR="006769C6" w:rsidRPr="000F6A9F" w:rsidRDefault="000F6A9F">
      <w:pPr>
        <w:ind w:left="138" w:right="5793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4B1F33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382B3B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7"/>
          <w:w w:val="9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82B3B"/>
          <w:spacing w:val="-6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503448"/>
          <w:w w:val="102"/>
          <w:sz w:val="22"/>
          <w:szCs w:val="22"/>
        </w:rPr>
        <w:t>r</w:t>
      </w:r>
    </w:p>
    <w:p w14:paraId="7D68A68E" w14:textId="77777777" w:rsidR="006769C6" w:rsidRPr="000F6A9F" w:rsidRDefault="000F6A9F">
      <w:pPr>
        <w:spacing w:before="1"/>
        <w:ind w:left="138" w:right="7625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36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2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4254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w w:val="98"/>
          <w:sz w:val="22"/>
          <w:szCs w:val="22"/>
        </w:rPr>
        <w:t>n</w:t>
      </w:r>
    </w:p>
    <w:p w14:paraId="32CA865B" w14:textId="77777777" w:rsidR="006769C6" w:rsidRPr="000F6A9F" w:rsidRDefault="000F6A9F">
      <w:pPr>
        <w:spacing w:before="1" w:line="240" w:lineRule="exact"/>
        <w:ind w:left="153" w:right="7554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F4254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382B3B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7</w:t>
      </w:r>
    </w:p>
    <w:p w14:paraId="1E9112C6" w14:textId="77777777" w:rsidR="006769C6" w:rsidRPr="000F6A9F" w:rsidRDefault="000F6A9F">
      <w:pPr>
        <w:spacing w:line="240" w:lineRule="exact"/>
        <w:ind w:left="153" w:right="6468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w w:val="7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5"/>
          <w:w w:val="7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w w:val="13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-10"/>
          <w:w w:val="13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41F2F"/>
          <w:spacing w:val="-4"/>
          <w:w w:val="9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66B5FF"/>
          <w:w w:val="3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82B3B"/>
          <w:w w:val="55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b/>
          <w:color w:val="382B3B"/>
          <w:spacing w:val="-5"/>
          <w:w w:val="5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F4254"/>
          <w:w w:val="16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3F4254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503448"/>
          <w:spacing w:val="-29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503448"/>
          <w:w w:val="119"/>
          <w:sz w:val="22"/>
          <w:szCs w:val="22"/>
        </w:rPr>
        <w:t>0</w:t>
      </w:r>
    </w:p>
    <w:p w14:paraId="3E89F4DF" w14:textId="77777777" w:rsidR="006769C6" w:rsidRPr="000F6A9F" w:rsidRDefault="006769C6">
      <w:pPr>
        <w:spacing w:before="17" w:line="220" w:lineRule="exact"/>
        <w:rPr>
          <w:rFonts w:asciiTheme="majorHAnsi" w:hAnsiTheme="majorHAnsi"/>
          <w:sz w:val="22"/>
          <w:szCs w:val="22"/>
        </w:rPr>
      </w:pPr>
    </w:p>
    <w:p w14:paraId="4D83D8AA" w14:textId="77777777" w:rsidR="006769C6" w:rsidRPr="000F6A9F" w:rsidRDefault="000F6A9F">
      <w:pPr>
        <w:ind w:left="153" w:right="7075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F4254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9496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6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4962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645779"/>
          <w:spacing w:val="-3"/>
          <w:w w:val="107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503448"/>
          <w:spacing w:val="-8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82B3B"/>
          <w:spacing w:val="-6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9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646990"/>
          <w:w w:val="82"/>
          <w:sz w:val="22"/>
          <w:szCs w:val="22"/>
        </w:rPr>
        <w:t>,</w:t>
      </w:r>
    </w:p>
    <w:p w14:paraId="561BE0C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68BF9A9" w14:textId="77777777" w:rsidR="006769C6" w:rsidRPr="000F6A9F" w:rsidRDefault="006769C6">
      <w:pPr>
        <w:spacing w:before="18" w:line="260" w:lineRule="exact"/>
        <w:rPr>
          <w:rFonts w:asciiTheme="majorHAnsi" w:hAnsiTheme="majorHAnsi"/>
          <w:sz w:val="22"/>
          <w:szCs w:val="22"/>
        </w:rPr>
      </w:pPr>
    </w:p>
    <w:p w14:paraId="42F56C10" w14:textId="77777777" w:rsidR="006769C6" w:rsidRPr="000F6A9F" w:rsidRDefault="000F6A9F">
      <w:pPr>
        <w:ind w:left="138" w:right="4326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color w:val="241F2F"/>
          <w:spacing w:val="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20B"/>
          <w:spacing w:val="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241F2F"/>
          <w:sz w:val="22"/>
          <w:szCs w:val="22"/>
        </w:rPr>
        <w:t>fer</w:t>
      </w:r>
      <w:r w:rsidRPr="000F6A9F">
        <w:rPr>
          <w:rFonts w:asciiTheme="majorHAnsi" w:hAnsiTheme="majorHAnsi"/>
          <w:b/>
          <w:color w:val="241F2F"/>
          <w:spacing w:val="1"/>
          <w:sz w:val="22"/>
          <w:szCs w:val="22"/>
        </w:rPr>
        <w:t>enc</w:t>
      </w:r>
      <w:r w:rsidRPr="000F6A9F">
        <w:rPr>
          <w:rFonts w:asciiTheme="majorHAnsi" w:hAnsiTheme="majorHAnsi"/>
          <w:b/>
          <w:color w:val="241F2F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241F2F"/>
          <w:spacing w:val="3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20B"/>
          <w:w w:val="75"/>
          <w:sz w:val="22"/>
          <w:szCs w:val="22"/>
        </w:rPr>
        <w:t>--</w:t>
      </w:r>
      <w:r w:rsidRPr="000F6A9F">
        <w:rPr>
          <w:rFonts w:asciiTheme="majorHAnsi" w:hAnsiTheme="majorHAnsi"/>
          <w:b/>
          <w:color w:val="08020B"/>
          <w:spacing w:val="13"/>
          <w:w w:val="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41F2F"/>
          <w:spacing w:val="-4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382B3B"/>
          <w:w w:val="10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i/>
          <w:color w:val="382B3B"/>
          <w:spacing w:val="-35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241F2F"/>
          <w:spacing w:val="-4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241F2F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241F2F"/>
          <w:spacing w:val="-4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241F2F"/>
          <w:spacing w:val="-3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241F2F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241F2F"/>
          <w:spacing w:val="1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41F2F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241F2F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241F2F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i/>
          <w:color w:val="382B3B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241F2F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241F2F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41F2F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241F2F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382B3B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i/>
          <w:color w:val="382B3B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41F2F"/>
          <w:w w:val="104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b/>
          <w:i/>
          <w:color w:val="241F2F"/>
          <w:spacing w:val="-11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382B3B"/>
          <w:spacing w:val="-2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241F2F"/>
          <w:w w:val="10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241F2F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241F2F"/>
          <w:spacing w:val="-3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241F2F"/>
          <w:w w:val="99"/>
          <w:sz w:val="22"/>
          <w:szCs w:val="22"/>
        </w:rPr>
        <w:t>n</w:t>
      </w:r>
    </w:p>
    <w:p w14:paraId="5C3F66F8" w14:textId="77777777" w:rsidR="006769C6" w:rsidRPr="000F6A9F" w:rsidRDefault="006769C6">
      <w:pPr>
        <w:spacing w:before="8" w:line="100" w:lineRule="exact"/>
        <w:rPr>
          <w:rFonts w:asciiTheme="majorHAnsi" w:hAnsiTheme="majorHAnsi"/>
          <w:sz w:val="22"/>
          <w:szCs w:val="22"/>
        </w:rPr>
      </w:pPr>
    </w:p>
    <w:p w14:paraId="075E2B0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A5C42C" w14:textId="77777777" w:rsidR="006769C6" w:rsidRPr="000F6A9F" w:rsidRDefault="000F6A9F">
      <w:pPr>
        <w:spacing w:line="234" w:lineRule="auto"/>
        <w:ind w:left="138" w:right="77" w:firstLine="14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w w:val="57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503448"/>
          <w:spacing w:val="15"/>
          <w:w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5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w w:val="6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4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5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8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-8"/>
          <w:w w:val="8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8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94962"/>
          <w:spacing w:val="-16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8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D6649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3D66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D6649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94962"/>
          <w:spacing w:val="15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w w:val="7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33"/>
          <w:w w:val="1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pacing w:val="-5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15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5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503448"/>
          <w:w w:val="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3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w w:val="1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31"/>
          <w:w w:val="1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64577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645779"/>
          <w:spacing w:val="-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503448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503448"/>
          <w:spacing w:val="-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645779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645779"/>
          <w:spacing w:val="-3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48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y 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2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8"/>
          <w:w w:val="13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82B3B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w w:val="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w w:val="6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5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4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503448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4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20"/>
          <w:w w:val="1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94962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10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w w:val="107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8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B6459"/>
          <w:w w:val="74"/>
          <w:sz w:val="22"/>
          <w:szCs w:val="22"/>
        </w:rPr>
        <w:t>.</w:t>
      </w:r>
    </w:p>
    <w:p w14:paraId="6C63A5E5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45E04132" w14:textId="77777777" w:rsidR="006769C6" w:rsidRPr="000F6A9F" w:rsidRDefault="000F6A9F">
      <w:pPr>
        <w:spacing w:line="202" w:lineRule="auto"/>
        <w:ind w:left="153" w:right="69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w w:val="57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21"/>
          <w:w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3"/>
          <w:w w:val="4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2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w w:val="15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94962"/>
          <w:spacing w:val="30"/>
          <w:w w:val="1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8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4B1F33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66B5FF"/>
          <w:w w:val="3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pacing w:val="-7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w w:val="86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41F2F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0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503448"/>
          <w:spacing w:val="-2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5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w w:val="15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4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46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77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503448"/>
          <w:spacing w:val="17"/>
          <w:w w:val="7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32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33"/>
          <w:w w:val="9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at</w:t>
      </w:r>
      <w:r w:rsidRPr="000F6A9F">
        <w:rPr>
          <w:rFonts w:asciiTheme="majorHAnsi" w:eastAsia="Arial" w:hAnsiTheme="majorHAnsi" w:cs="Arial"/>
          <w:color w:val="503448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7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4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w w:val="7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645779"/>
          <w:spacing w:val="-33"/>
          <w:w w:val="1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382B3B"/>
          <w:spacing w:val="-7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79B5E4"/>
          <w:spacing w:val="-1"/>
          <w:w w:val="4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646990"/>
          <w:spacing w:val="-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-5"/>
          <w:w w:val="9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41F2F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4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4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19"/>
          <w:w w:val="1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503448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90"/>
          <w:sz w:val="22"/>
          <w:szCs w:val="22"/>
        </w:rPr>
        <w:t xml:space="preserve">n  </w:t>
      </w:r>
      <w:r w:rsidRPr="000F6A9F">
        <w:rPr>
          <w:rFonts w:asciiTheme="majorHAnsi" w:eastAsia="Arial" w:hAnsiTheme="majorHAnsi" w:cs="Arial"/>
          <w:color w:val="4B1F33"/>
          <w:spacing w:val="-6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15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4254"/>
          <w:spacing w:val="-5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B6459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5B6459"/>
          <w:spacing w:val="36"/>
          <w:w w:val="6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41F2F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7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-5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3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17"/>
          <w:w w:val="1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41F2F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22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26"/>
          <w:w w:val="9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18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6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33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w w:val="7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33"/>
          <w:w w:val="1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w w:val="6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6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18"/>
          <w:w w:val="1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33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9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1"/>
          <w:w w:val="4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w w:val="14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4B1F33"/>
          <w:spacing w:val="-8"/>
          <w:w w:val="13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4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66B5FF"/>
          <w:w w:val="3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3"/>
          <w:w w:val="15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-9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9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756641"/>
          <w:w w:val="82"/>
          <w:sz w:val="22"/>
          <w:szCs w:val="22"/>
        </w:rPr>
        <w:t>;</w:t>
      </w:r>
    </w:p>
    <w:p w14:paraId="4731F082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61E480C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62DD639" w14:textId="77777777" w:rsidR="006769C6" w:rsidRPr="000F6A9F" w:rsidRDefault="000F6A9F">
      <w:pPr>
        <w:ind w:left="123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8020B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8020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6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7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5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9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4B1F33"/>
          <w:spacing w:val="-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382B3B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2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w w:val="97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382B3B"/>
          <w:spacing w:val="32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503448"/>
          <w:spacing w:val="-35"/>
          <w:w w:val="9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4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35"/>
          <w:w w:val="14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5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27"/>
          <w:w w:val="9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w w:val="119"/>
          <w:sz w:val="22"/>
          <w:szCs w:val="22"/>
        </w:rPr>
        <w:t>e</w:t>
      </w:r>
    </w:p>
    <w:p w14:paraId="77800073" w14:textId="77777777" w:rsidR="006769C6" w:rsidRPr="000F6A9F" w:rsidRDefault="000F6A9F">
      <w:pPr>
        <w:spacing w:line="240" w:lineRule="exact"/>
        <w:ind w:left="123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8020B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8020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4B1F33"/>
          <w:spacing w:val="-5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30"/>
          <w:w w:val="9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94962"/>
          <w:spacing w:val="-3"/>
          <w:w w:val="15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w w:val="10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36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4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4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w w:val="8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7"/>
          <w:w w:val="8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B1F33"/>
          <w:spacing w:val="-7"/>
          <w:w w:val="15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645779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645779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6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503448"/>
          <w:spacing w:val="-35"/>
          <w:w w:val="9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8"/>
          <w:w w:val="9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w w:val="102"/>
          <w:sz w:val="22"/>
          <w:szCs w:val="22"/>
        </w:rPr>
        <w:t>e</w:t>
      </w:r>
    </w:p>
    <w:p w14:paraId="049E4161" w14:textId="77777777" w:rsidR="006769C6" w:rsidRPr="000F6A9F" w:rsidRDefault="000F6A9F">
      <w:pPr>
        <w:spacing w:before="20"/>
        <w:ind w:left="123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8020B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8020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</w:p>
    <w:p w14:paraId="463ED49E" w14:textId="77777777" w:rsidR="006769C6" w:rsidRPr="000F6A9F" w:rsidRDefault="000F6A9F">
      <w:pPr>
        <w:spacing w:before="16"/>
        <w:ind w:left="123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8020B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8020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6"/>
          <w:w w:val="8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w w:val="7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7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w w:val="14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6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503448"/>
          <w:spacing w:val="-35"/>
          <w:w w:val="9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94"/>
          <w:sz w:val="22"/>
          <w:szCs w:val="22"/>
        </w:rPr>
        <w:t>e</w:t>
      </w:r>
    </w:p>
    <w:p w14:paraId="736F9BF2" w14:textId="77777777" w:rsidR="006769C6" w:rsidRPr="000F6A9F" w:rsidRDefault="000F6A9F">
      <w:pPr>
        <w:spacing w:before="16"/>
        <w:ind w:left="123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8020B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8020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503448"/>
          <w:spacing w:val="-35"/>
          <w:w w:val="9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8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w w:val="6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41F2F"/>
          <w:spacing w:val="-4"/>
          <w:w w:val="6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B1F33"/>
          <w:spacing w:val="-23"/>
          <w:w w:val="1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spacing w:val="-14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4254"/>
          <w:sz w:val="22"/>
          <w:szCs w:val="22"/>
        </w:rPr>
        <w:t>s</w:t>
      </w:r>
    </w:p>
    <w:p w14:paraId="1BBE77FF" w14:textId="77777777" w:rsidR="006769C6" w:rsidRPr="000F6A9F" w:rsidRDefault="006769C6">
      <w:pPr>
        <w:spacing w:before="3" w:line="140" w:lineRule="exact"/>
        <w:rPr>
          <w:rFonts w:asciiTheme="majorHAnsi" w:hAnsiTheme="majorHAnsi"/>
          <w:sz w:val="22"/>
          <w:szCs w:val="22"/>
        </w:rPr>
      </w:pPr>
    </w:p>
    <w:p w14:paraId="750E267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E658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EC8B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B740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3E6B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9C51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E2BA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275466" w14:textId="77777777" w:rsidR="006769C6" w:rsidRPr="000F6A9F" w:rsidRDefault="000F6A9F">
      <w:pPr>
        <w:spacing w:line="233" w:lineRule="auto"/>
        <w:ind w:left="110" w:right="104" w:firstLine="14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9496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41F2F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382B3B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40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5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8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w w:val="7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w w:val="8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38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11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7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w w:val="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6"/>
          <w:w w:val="3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16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20"/>
          <w:w w:val="16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fr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w w:val="148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1"/>
          <w:w w:val="6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4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w w:val="96"/>
          <w:sz w:val="22"/>
          <w:szCs w:val="22"/>
        </w:rPr>
        <w:t>al</w:t>
      </w:r>
      <w:r w:rsidRPr="000F6A9F">
        <w:rPr>
          <w:rFonts w:asciiTheme="majorHAnsi" w:eastAsia="Arial" w:hAnsiTheme="majorHAnsi" w:cs="Arial"/>
          <w:color w:val="503448"/>
          <w:spacing w:val="12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w w:val="5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4"/>
          <w:w w:val="5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382B3B"/>
          <w:spacing w:val="-11"/>
          <w:w w:val="2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503448"/>
          <w:spacing w:val="-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878995"/>
          <w:w w:val="6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878995"/>
          <w:spacing w:val="31"/>
          <w:w w:val="6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4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27"/>
          <w:w w:val="9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12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4"/>
          <w:w w:val="8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646990"/>
          <w:w w:val="3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pacing w:val="-7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878995"/>
          <w:spacing w:val="-2"/>
          <w:w w:val="12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4"/>
          <w:w w:val="8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503448"/>
          <w:w w:val="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4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4B1F33"/>
          <w:spacing w:val="-11"/>
          <w:w w:val="2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241F2F"/>
          <w:spacing w:val="7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503448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503448"/>
          <w:w w:val="104"/>
          <w:sz w:val="22"/>
          <w:szCs w:val="22"/>
        </w:rPr>
        <w:t>fl</w:t>
      </w:r>
      <w:r w:rsidRPr="000F6A9F">
        <w:rPr>
          <w:rFonts w:asciiTheme="majorHAnsi" w:eastAsia="Arial" w:hAnsiTheme="majorHAnsi" w:cs="Arial"/>
          <w:color w:val="503448"/>
          <w:spacing w:val="-35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6"/>
          <w:w w:val="14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503448"/>
          <w:spacing w:val="36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4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66B5FF"/>
          <w:spacing w:val="-1"/>
          <w:w w:val="4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spacing w:val="-12"/>
          <w:w w:val="13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503448"/>
          <w:spacing w:val="19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6"/>
          <w:w w:val="10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98"/>
          <w:sz w:val="22"/>
          <w:szCs w:val="22"/>
        </w:rPr>
        <w:t>eg</w:t>
      </w:r>
      <w:r w:rsidRPr="000F6A9F">
        <w:rPr>
          <w:rFonts w:asciiTheme="majorHAnsi" w:eastAsia="Arial" w:hAnsiTheme="majorHAnsi" w:cs="Arial"/>
          <w:color w:val="4B1F33"/>
          <w:spacing w:val="-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D6649"/>
          <w:w w:val="66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3D6649"/>
          <w:spacing w:val="37"/>
          <w:w w:val="6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4B1F33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4B1F33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41F2F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4B1F33"/>
          <w:spacing w:val="-5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w w:val="6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B1F33"/>
          <w:spacing w:val="-3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382B3B"/>
          <w:spacing w:val="34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    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660407"/>
          <w:spacing w:val="-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4254"/>
          <w:spacing w:val="-6"/>
          <w:w w:val="11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53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 xml:space="preserve">y  </w:t>
      </w:r>
      <w:r w:rsidRPr="000F6A9F">
        <w:rPr>
          <w:rFonts w:asciiTheme="majorHAnsi" w:eastAsia="Arial" w:hAnsiTheme="majorHAnsi" w:cs="Arial"/>
          <w:color w:val="4B1F33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66B5FF"/>
          <w:w w:val="3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962"/>
          <w:spacing w:val="-5"/>
          <w:w w:val="17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878995"/>
          <w:w w:val="6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878995"/>
          <w:spacing w:val="55"/>
          <w:w w:val="6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color w:val="594962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3"/>
          <w:w w:val="9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D6649"/>
          <w:w w:val="7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3D6649"/>
          <w:spacing w:val="55"/>
          <w:w w:val="7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28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41F2F"/>
          <w:spacing w:val="24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503448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41F2F"/>
          <w:w w:val="71"/>
          <w:sz w:val="22"/>
          <w:szCs w:val="22"/>
        </w:rPr>
        <w:t>e</w:t>
      </w:r>
      <w:r w:rsidRPr="000F6A9F">
        <w:rPr>
          <w:rFonts w:asciiTheme="majorHAnsi" w:hAnsiTheme="majorHAnsi"/>
          <w:color w:val="241F2F"/>
          <w:spacing w:val="-3"/>
          <w:w w:val="71"/>
          <w:sz w:val="22"/>
          <w:szCs w:val="22"/>
        </w:rPr>
        <w:t>t</w:t>
      </w:r>
      <w:r w:rsidRPr="000F6A9F">
        <w:rPr>
          <w:rFonts w:asciiTheme="majorHAnsi" w:hAnsiTheme="majorHAnsi"/>
          <w:color w:val="503448"/>
          <w:spacing w:val="-1"/>
          <w:w w:val="53"/>
          <w:sz w:val="22"/>
          <w:szCs w:val="22"/>
        </w:rPr>
        <w:t>h</w:t>
      </w:r>
      <w:r w:rsidRPr="000F6A9F">
        <w:rPr>
          <w:rFonts w:asciiTheme="majorHAnsi" w:hAnsiTheme="majorHAnsi"/>
          <w:color w:val="503448"/>
          <w:spacing w:val="-18"/>
          <w:w w:val="222"/>
          <w:sz w:val="22"/>
          <w:szCs w:val="22"/>
        </w:rPr>
        <w:t>i</w:t>
      </w:r>
      <w:r w:rsidRPr="000F6A9F">
        <w:rPr>
          <w:rFonts w:asciiTheme="majorHAnsi" w:hAnsiTheme="majorHAnsi"/>
          <w:color w:val="503448"/>
          <w:spacing w:val="-3"/>
          <w:w w:val="152"/>
          <w:sz w:val="22"/>
          <w:szCs w:val="22"/>
        </w:rPr>
        <w:t>c</w:t>
      </w:r>
      <w:r w:rsidRPr="000F6A9F">
        <w:rPr>
          <w:rFonts w:asciiTheme="majorHAnsi" w:hAnsiTheme="majorHAnsi"/>
          <w:color w:val="878995"/>
          <w:w w:val="65"/>
          <w:sz w:val="22"/>
          <w:szCs w:val="22"/>
        </w:rPr>
        <w:t>,</w:t>
      </w:r>
      <w:r w:rsidRPr="000F6A9F">
        <w:rPr>
          <w:rFonts w:asciiTheme="majorHAnsi" w:hAnsiTheme="majorHAnsi"/>
          <w:color w:val="878995"/>
          <w:spacing w:val="43"/>
          <w:w w:val="6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al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8"/>
          <w:w w:val="106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594962"/>
          <w:spacing w:val="-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7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1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33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8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4B1F33"/>
          <w:spacing w:val="-5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6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w w:val="7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w w:val="14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82B3B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5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B1F33"/>
          <w:spacing w:val="-4"/>
          <w:w w:val="8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pacing w:val="-4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w w:val="6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4"/>
          <w:w w:val="6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"/>
          <w:w w:val="14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B6459"/>
          <w:w w:val="66"/>
          <w:sz w:val="22"/>
          <w:szCs w:val="22"/>
        </w:rPr>
        <w:t>.</w:t>
      </w:r>
    </w:p>
    <w:p w14:paraId="1BDDBC07" w14:textId="77777777" w:rsidR="006769C6" w:rsidRPr="000F6A9F" w:rsidRDefault="006769C6">
      <w:pPr>
        <w:spacing w:before="8" w:line="200" w:lineRule="exact"/>
        <w:rPr>
          <w:rFonts w:asciiTheme="majorHAnsi" w:hAnsiTheme="majorHAnsi"/>
          <w:sz w:val="22"/>
          <w:szCs w:val="22"/>
        </w:rPr>
      </w:pPr>
    </w:p>
    <w:p w14:paraId="24830C65" w14:textId="77777777" w:rsidR="006769C6" w:rsidRPr="000F6A9F" w:rsidRDefault="000F6A9F">
      <w:pPr>
        <w:spacing w:line="233" w:lineRule="auto"/>
        <w:ind w:left="110" w:right="104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B1F33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h 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7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8"/>
          <w:w w:val="11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878995"/>
          <w:w w:val="6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878995"/>
          <w:spacing w:val="24"/>
          <w:w w:val="6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29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8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41F2F"/>
          <w:spacing w:val="-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503448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1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25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spo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82B3B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7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4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5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23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12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4"/>
          <w:w w:val="9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-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7"/>
          <w:w w:val="9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22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31"/>
          <w:w w:val="4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w w:val="14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17"/>
          <w:w w:val="1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8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2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4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8"/>
          <w:w w:val="1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6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w w:val="9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82B3B"/>
          <w:spacing w:val="42"/>
          <w:w w:val="9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241F2F"/>
          <w:spacing w:val="-5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4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41F2F"/>
          <w:spacing w:val="-5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2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962"/>
          <w:spacing w:val="-5"/>
          <w:w w:val="10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94962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9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33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B1F33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9496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4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503448"/>
          <w:spacing w:val="-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94962"/>
          <w:spacing w:val="-9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82B3B"/>
          <w:spacing w:val="-5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7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382B3B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28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ut</w:t>
      </w:r>
      <w:r w:rsidRPr="000F6A9F">
        <w:rPr>
          <w:rFonts w:asciiTheme="majorHAnsi" w:eastAsia="Arial" w:hAnsiTheme="majorHAnsi" w:cs="Arial"/>
          <w:color w:val="503448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6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8"/>
          <w:w w:val="6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11"/>
          <w:w w:val="1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64577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645779"/>
          <w:spacing w:val="-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4B1F33"/>
          <w:spacing w:val="-5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w w:val="9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33"/>
          <w:w w:val="9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5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B6459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5B64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B6459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49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503448"/>
          <w:spacing w:val="29"/>
          <w:w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3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11"/>
          <w:w w:val="2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41F2F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503448"/>
          <w:spacing w:val="-6"/>
          <w:w w:val="11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w w:val="4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spacing w:val="-2"/>
          <w:w w:val="4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382B3B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8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-8"/>
          <w:w w:val="8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8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241F2F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w w:val="8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4962"/>
          <w:spacing w:val="-8"/>
          <w:w w:val="8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3"/>
          <w:w w:val="15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spacing w:val="-5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9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4B1F33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2"/>
          <w:w w:val="7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w w:val="98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594962"/>
          <w:spacing w:val="-7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7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B1F33"/>
          <w:w w:val="12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4B1F33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41F2F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w w:val="7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5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8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w w:val="5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5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82B3B"/>
          <w:spacing w:val="-6"/>
          <w:w w:val="25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94962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2"/>
          <w:w w:val="3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03448"/>
          <w:spacing w:val="-25"/>
          <w:w w:val="3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w w:val="12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w w:val="6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4"/>
          <w:w w:val="6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2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spacing w:val="-6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66634"/>
          <w:w w:val="66"/>
          <w:sz w:val="22"/>
          <w:szCs w:val="22"/>
        </w:rPr>
        <w:t>.</w:t>
      </w:r>
    </w:p>
    <w:p w14:paraId="527F4CD7" w14:textId="77777777" w:rsidR="006769C6" w:rsidRPr="000F6A9F" w:rsidRDefault="006769C6">
      <w:pPr>
        <w:spacing w:before="12" w:line="240" w:lineRule="exact"/>
        <w:rPr>
          <w:rFonts w:asciiTheme="majorHAnsi" w:hAnsiTheme="majorHAnsi"/>
          <w:sz w:val="22"/>
          <w:szCs w:val="22"/>
        </w:rPr>
      </w:pPr>
    </w:p>
    <w:p w14:paraId="78B3BF40" w14:textId="77777777" w:rsidR="006769C6" w:rsidRPr="000F6A9F" w:rsidRDefault="000F6A9F">
      <w:pPr>
        <w:spacing w:line="243" w:lineRule="auto"/>
        <w:ind w:left="124" w:right="110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w w:val="6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503448"/>
          <w:spacing w:val="31"/>
          <w:w w:val="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B1F33"/>
          <w:spacing w:val="-5"/>
          <w:w w:val="105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594962"/>
          <w:spacing w:val="-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pacing w:val="-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38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3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2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94962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4B1F33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503448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82B3B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425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3F4254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4B1F33"/>
          <w:spacing w:val="-4"/>
          <w:w w:val="8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646990"/>
          <w:spacing w:val="-1"/>
          <w:w w:val="4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4962"/>
          <w:spacing w:val="-33"/>
          <w:w w:val="1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5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4962"/>
          <w:spacing w:val="-3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B1F33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B1F33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5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43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4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6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82B3B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w w:val="5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3"/>
          <w:w w:val="5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82B3B"/>
          <w:spacing w:val="-11"/>
          <w:w w:val="2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82B3B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02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94962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4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82B3B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pacing w:val="-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B6459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5B64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B6459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57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503448"/>
          <w:spacing w:val="15"/>
          <w:w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4"/>
          <w:w w:val="8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962"/>
          <w:spacing w:val="-4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94962"/>
          <w:spacing w:val="-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w w:val="8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82B3B"/>
          <w:spacing w:val="-2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9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82B3B"/>
          <w:spacing w:val="-5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03448"/>
          <w:w w:val="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2"/>
          <w:w w:val="5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82B3B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-8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66634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5666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66634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w w:val="57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503448"/>
          <w:spacing w:val="15"/>
          <w:w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4962"/>
          <w:spacing w:val="-2"/>
          <w:w w:val="8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5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-4"/>
          <w:w w:val="9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w w:val="12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503448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94962"/>
          <w:spacing w:val="-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241F2F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41F2F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B1F33"/>
          <w:spacing w:val="-5"/>
          <w:w w:val="9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w w:val="6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3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7"/>
          <w:w w:val="13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41F2F"/>
          <w:w w:val="8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503448"/>
          <w:spacing w:val="-3"/>
          <w:sz w:val="22"/>
          <w:szCs w:val="22"/>
        </w:rPr>
        <w:t>fr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03448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03448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41F2F"/>
          <w:spacing w:val="-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03448"/>
          <w:w w:val="6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pacing w:val="-3"/>
          <w:w w:val="6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3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82B3B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382B3B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03448"/>
          <w:spacing w:val="-5"/>
          <w:w w:val="11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503448"/>
          <w:spacing w:val="-5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41F2F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w w:val="9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03448"/>
          <w:spacing w:val="-26"/>
          <w:w w:val="9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82B3B"/>
          <w:spacing w:val="-7"/>
          <w:w w:val="13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5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41F2F"/>
          <w:w w:val="135"/>
          <w:sz w:val="22"/>
          <w:szCs w:val="22"/>
        </w:rPr>
        <w:t>e</w:t>
      </w:r>
    </w:p>
    <w:p w14:paraId="22BCF0B7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456B56B3" w14:textId="77777777" w:rsidR="006769C6" w:rsidRPr="000F6A9F" w:rsidRDefault="000F6A9F">
      <w:pPr>
        <w:ind w:left="110" w:right="7248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-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594962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0344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5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03448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03448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82B3B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82B3B"/>
          <w:spacing w:val="-5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03448"/>
          <w:spacing w:val="-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41F2F"/>
          <w:w w:val="7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-5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w w:val="150"/>
          <w:sz w:val="22"/>
          <w:szCs w:val="22"/>
        </w:rPr>
        <w:t>y</w:t>
      </w:r>
    </w:p>
    <w:p w14:paraId="41E9F009" w14:textId="77777777" w:rsidR="006769C6" w:rsidRPr="000F6A9F" w:rsidRDefault="006769C6">
      <w:pPr>
        <w:spacing w:before="1" w:line="240" w:lineRule="exact"/>
        <w:rPr>
          <w:rFonts w:asciiTheme="majorHAnsi" w:hAnsiTheme="majorHAnsi"/>
          <w:sz w:val="22"/>
          <w:szCs w:val="22"/>
        </w:rPr>
      </w:pPr>
    </w:p>
    <w:p w14:paraId="46AA6F66" w14:textId="77777777" w:rsidR="006769C6" w:rsidRPr="000F6A9F" w:rsidRDefault="000F6A9F">
      <w:pPr>
        <w:ind w:left="110" w:right="7853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03448"/>
          <w:spacing w:val="-5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82B3B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41F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41F2F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2B3B"/>
          <w:spacing w:val="-6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94962"/>
          <w:spacing w:val="-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03448"/>
          <w:spacing w:val="-4"/>
          <w:w w:val="8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4962"/>
          <w:w w:val="113"/>
          <w:sz w:val="22"/>
          <w:szCs w:val="22"/>
        </w:rPr>
        <w:t>w</w:t>
      </w:r>
    </w:p>
    <w:p w14:paraId="138065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C7DFE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E66C66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2FD97513" w14:textId="77777777" w:rsidR="006769C6" w:rsidRPr="000F6A9F" w:rsidRDefault="000F6A9F">
      <w:pPr>
        <w:ind w:left="1626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700" w:right="1540" w:bottom="280" w:left="14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A3A5AC"/>
          <w:spacing w:val="-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878995"/>
          <w:sz w:val="22"/>
          <w:szCs w:val="22"/>
        </w:rPr>
        <w:t>oe</w:t>
      </w:r>
      <w:r w:rsidRPr="000F6A9F">
        <w:rPr>
          <w:rFonts w:asciiTheme="majorHAnsi" w:eastAsia="Arial" w:hAnsiTheme="majorHAnsi" w:cs="Arial"/>
          <w:b/>
          <w:color w:val="878995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878995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878995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878995"/>
          <w:spacing w:val="-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87899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878995"/>
          <w:spacing w:val="-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36</w:t>
      </w:r>
      <w:r w:rsidRPr="000F6A9F">
        <w:rPr>
          <w:rFonts w:asciiTheme="majorHAnsi" w:hAnsiTheme="majorHAnsi"/>
          <w:color w:val="A3A5AC"/>
          <w:spacing w:val="-1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E7C87"/>
          <w:w w:val="89"/>
          <w:sz w:val="22"/>
          <w:szCs w:val="22"/>
        </w:rPr>
        <w:t>£a.at</w:t>
      </w:r>
      <w:r w:rsidRPr="000F6A9F">
        <w:rPr>
          <w:rFonts w:asciiTheme="majorHAnsi" w:hAnsiTheme="majorHAnsi"/>
          <w:color w:val="AE7C87"/>
          <w:spacing w:val="-10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78995"/>
          <w:spacing w:val="-4"/>
          <w:w w:val="89"/>
          <w:sz w:val="22"/>
          <w:szCs w:val="22"/>
        </w:rPr>
        <w:t>R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d</w:t>
      </w:r>
      <w:r w:rsidRPr="000F6A9F">
        <w:rPr>
          <w:rFonts w:asciiTheme="majorHAnsi" w:hAnsiTheme="majorHAnsi"/>
          <w:color w:val="A3A5AC"/>
          <w:spacing w:val="-8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A</w:t>
      </w:r>
      <w:r w:rsidRPr="000F6A9F">
        <w:rPr>
          <w:rFonts w:asciiTheme="majorHAnsi" w:hAnsiTheme="majorHAnsi"/>
          <w:color w:val="A3A5AC"/>
          <w:spacing w:val="-7"/>
          <w:w w:val="89"/>
          <w:sz w:val="22"/>
          <w:szCs w:val="22"/>
        </w:rPr>
        <w:t>s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cot</w:t>
      </w:r>
      <w:r w:rsidRPr="000F6A9F">
        <w:rPr>
          <w:rFonts w:asciiTheme="majorHAnsi" w:hAnsiTheme="majorHAnsi"/>
          <w:color w:val="A3A5AC"/>
          <w:spacing w:val="14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AE7C87"/>
          <w:w w:val="89"/>
          <w:sz w:val="22"/>
          <w:szCs w:val="22"/>
        </w:rPr>
        <w:t>QI,d</w:t>
      </w:r>
      <w:r w:rsidRPr="000F6A9F">
        <w:rPr>
          <w:rFonts w:asciiTheme="majorHAnsi" w:hAnsiTheme="majorHAnsi"/>
          <w:i/>
          <w:color w:val="AE7C87"/>
          <w:spacing w:val="-12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sz w:val="22"/>
          <w:szCs w:val="22"/>
        </w:rPr>
        <w:t>44</w:t>
      </w:r>
      <w:r w:rsidRPr="000F6A9F">
        <w:rPr>
          <w:rFonts w:asciiTheme="majorHAnsi" w:hAnsiTheme="majorHAnsi"/>
          <w:color w:val="A3A5AC"/>
          <w:spacing w:val="-13"/>
          <w:sz w:val="22"/>
          <w:szCs w:val="22"/>
        </w:rPr>
        <w:t>0</w:t>
      </w:r>
      <w:r w:rsidRPr="000F6A9F">
        <w:rPr>
          <w:rFonts w:asciiTheme="majorHAnsi" w:hAnsiTheme="majorHAnsi"/>
          <w:color w:val="A3A5AC"/>
          <w:sz w:val="22"/>
          <w:szCs w:val="22"/>
        </w:rPr>
        <w:t>7</w:t>
      </w:r>
      <w:r w:rsidRPr="000F6A9F">
        <w:rPr>
          <w:rFonts w:asciiTheme="majorHAnsi" w:hAnsiTheme="majorHAnsi"/>
          <w:color w:val="A3A5AC"/>
          <w:spacing w:val="-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78995"/>
          <w:w w:val="47"/>
          <w:sz w:val="22"/>
          <w:szCs w:val="22"/>
        </w:rPr>
        <w:t>P</w:t>
      </w:r>
      <w:r w:rsidRPr="000F6A9F">
        <w:rPr>
          <w:rFonts w:asciiTheme="majorHAnsi" w:hAnsiTheme="majorHAnsi"/>
          <w:color w:val="878995"/>
          <w:spacing w:val="-3"/>
          <w:w w:val="47"/>
          <w:sz w:val="22"/>
          <w:szCs w:val="22"/>
        </w:rPr>
        <w:t>h</w:t>
      </w:r>
      <w:r w:rsidRPr="000F6A9F">
        <w:rPr>
          <w:rFonts w:asciiTheme="majorHAnsi" w:hAnsiTheme="majorHAnsi"/>
          <w:color w:val="A3A5AC"/>
          <w:w w:val="218"/>
          <w:sz w:val="22"/>
          <w:szCs w:val="22"/>
        </w:rPr>
        <w:t>:</w:t>
      </w:r>
      <w:r w:rsidRPr="000F6A9F">
        <w:rPr>
          <w:rFonts w:asciiTheme="majorHAnsi" w:hAnsiTheme="majorHAnsi"/>
          <w:color w:val="A3A5AC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1"/>
          <w:sz w:val="22"/>
          <w:szCs w:val="22"/>
        </w:rPr>
        <w:t xml:space="preserve">3800 </w:t>
      </w:r>
      <w:r w:rsidRPr="000F6A9F">
        <w:rPr>
          <w:rFonts w:asciiTheme="majorHAnsi" w:hAnsiTheme="majorHAnsi"/>
          <w:color w:val="A3A5AC"/>
          <w:spacing w:val="3"/>
          <w:w w:val="8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779A83"/>
          <w:w w:val="81"/>
          <w:sz w:val="22"/>
          <w:szCs w:val="22"/>
        </w:rPr>
        <w:t xml:space="preserve">0000.Mabile. </w:t>
      </w:r>
      <w:r w:rsidRPr="000F6A9F">
        <w:rPr>
          <w:rFonts w:asciiTheme="majorHAnsi" w:hAnsiTheme="majorHAnsi"/>
          <w:color w:val="A3A5AC"/>
          <w:w w:val="81"/>
          <w:sz w:val="22"/>
          <w:szCs w:val="22"/>
        </w:rPr>
        <w:t xml:space="preserve">0400 </w:t>
      </w:r>
      <w:r w:rsidRPr="000F6A9F">
        <w:rPr>
          <w:rFonts w:asciiTheme="majorHAnsi" w:hAnsiTheme="majorHAnsi"/>
          <w:color w:val="A3A5AC"/>
          <w:spacing w:val="3"/>
          <w:w w:val="8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1"/>
          <w:sz w:val="22"/>
          <w:szCs w:val="22"/>
        </w:rPr>
        <w:t>000</w:t>
      </w:r>
      <w:r w:rsidRPr="000F6A9F">
        <w:rPr>
          <w:rFonts w:asciiTheme="majorHAnsi" w:hAnsiTheme="majorHAnsi"/>
          <w:color w:val="A3A5AC"/>
          <w:spacing w:val="24"/>
          <w:w w:val="8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E7C87"/>
          <w:w w:val="81"/>
          <w:sz w:val="22"/>
          <w:szCs w:val="22"/>
        </w:rPr>
        <w:t>000</w:t>
      </w:r>
    </w:p>
    <w:p w14:paraId="446D22A8" w14:textId="77777777" w:rsidR="006769C6" w:rsidRPr="000F6A9F" w:rsidRDefault="000F6A9F">
      <w:pPr>
        <w:spacing w:before="41" w:line="252" w:lineRule="auto"/>
        <w:ind w:left="3199" w:right="3174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6040E0B1">
          <v:shape id="_x0000_s1069" type="#_x0000_t75" style="position:absolute;left:0;text-align:left;margin-left:0;margin-top:0;width:595pt;height:841pt;z-index:-2683;mso-position-horizontal-relative:page;mso-position-vertical-relative:page">
            <v:imagedata r:id="rId16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020202"/>
          <w:spacing w:val="7"/>
          <w:w w:val="9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spacing w:val="8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8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8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20202"/>
          <w:spacing w:val="11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20202"/>
          <w:w w:val="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20202"/>
          <w:spacing w:val="1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w w:val="97"/>
          <w:sz w:val="22"/>
          <w:szCs w:val="22"/>
        </w:rPr>
        <w:t>F</w:t>
      </w:r>
    </w:p>
    <w:p w14:paraId="29D76F2F" w14:textId="77777777" w:rsidR="006769C6" w:rsidRPr="000F6A9F" w:rsidRDefault="000F6A9F">
      <w:pPr>
        <w:spacing w:before="20"/>
        <w:ind w:left="2897" w:right="2890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020202"/>
          <w:spacing w:val="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0"/>
          <w:w w:val="9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20202"/>
          <w:spacing w:val="8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20202"/>
          <w:spacing w:val="1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W</w:t>
      </w:r>
    </w:p>
    <w:p w14:paraId="48D123F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A5E401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CCD2EA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84CD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C2529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E70B8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B1F5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4114C0E" w14:textId="77777777" w:rsidR="006769C6" w:rsidRPr="000F6A9F" w:rsidRDefault="006769C6">
      <w:pPr>
        <w:spacing w:before="13" w:line="260" w:lineRule="exact"/>
        <w:rPr>
          <w:rFonts w:asciiTheme="majorHAnsi" w:hAnsiTheme="majorHAnsi"/>
          <w:sz w:val="22"/>
          <w:szCs w:val="22"/>
        </w:rPr>
      </w:pPr>
    </w:p>
    <w:p w14:paraId="369F985E" w14:textId="77777777" w:rsidR="006769C6" w:rsidRPr="000F6A9F" w:rsidRDefault="000F6A9F">
      <w:pPr>
        <w:ind w:left="864" w:right="862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2"/>
          <w:sz w:val="22"/>
          <w:szCs w:val="22"/>
        </w:rPr>
        <w:t>UL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L  </w:t>
      </w:r>
      <w:r w:rsidRPr="000F6A9F">
        <w:rPr>
          <w:rFonts w:asciiTheme="majorHAnsi" w:eastAsia="Arial" w:hAnsiTheme="majorHAnsi" w:cs="Arial"/>
          <w:b/>
          <w:color w:val="020202"/>
          <w:w w:val="108"/>
          <w:sz w:val="22"/>
          <w:szCs w:val="22"/>
        </w:rPr>
        <w:t>LE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20202"/>
          <w:w w:val="108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020202"/>
          <w:spacing w:val="72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TO </w:t>
      </w:r>
      <w:r w:rsidRPr="000F6A9F">
        <w:rPr>
          <w:rFonts w:asciiTheme="majorHAnsi" w:eastAsia="Arial" w:hAnsiTheme="majorHAnsi" w:cs="Arial"/>
          <w:b/>
          <w:color w:val="020202"/>
          <w:spacing w:val="1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7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1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w w:val="104"/>
          <w:sz w:val="22"/>
          <w:szCs w:val="22"/>
        </w:rPr>
        <w:t>D</w:t>
      </w:r>
    </w:p>
    <w:p w14:paraId="23A51B7A" w14:textId="77777777" w:rsidR="006769C6" w:rsidRPr="000F6A9F" w:rsidRDefault="006769C6">
      <w:pPr>
        <w:spacing w:before="4" w:line="180" w:lineRule="exact"/>
        <w:rPr>
          <w:rFonts w:asciiTheme="majorHAnsi" w:hAnsiTheme="majorHAnsi"/>
          <w:sz w:val="22"/>
          <w:szCs w:val="22"/>
        </w:rPr>
      </w:pPr>
    </w:p>
    <w:p w14:paraId="101BDC2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DAA7C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6359A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7440A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E020D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59262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19BA0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017A6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BC08FB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55327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7E16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240FD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7F62E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01DE3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EB66A2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12236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DE598E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270E3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590DF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79F9E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275C53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1C0A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CCA9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8885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6FDF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EB7D1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2AE5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6BF9CE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F32E2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3F292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1B58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320A9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CC7E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18DB9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AD7BA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6DDEA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02B7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40007C" w14:textId="77777777" w:rsidR="006769C6" w:rsidRPr="000F6A9F" w:rsidRDefault="000F6A9F">
      <w:pPr>
        <w:ind w:left="1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1"/>
          <w:sz w:val="22"/>
          <w:szCs w:val="22"/>
        </w:rPr>
        <w:t>JO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20202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171717"/>
          <w:w w:val="111"/>
          <w:sz w:val="22"/>
          <w:szCs w:val="22"/>
        </w:rPr>
        <w:t>W</w:t>
      </w:r>
    </w:p>
    <w:p w14:paraId="745F6F4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3C2B7E" w14:textId="77777777" w:rsidR="006769C6" w:rsidRPr="000F6A9F" w:rsidRDefault="000F6A9F">
      <w:pPr>
        <w:ind w:left="13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31C41"/>
          <w:spacing w:val="2"/>
          <w:w w:val="6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413646"/>
          <w:w w:val="115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4136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663136"/>
          <w:w w:val="77"/>
          <w:sz w:val="22"/>
          <w:szCs w:val="22"/>
        </w:rPr>
        <w:t>B0rot</w:t>
      </w:r>
      <w:r w:rsidRPr="000F6A9F">
        <w:rPr>
          <w:rFonts w:asciiTheme="majorHAnsi" w:eastAsia="Arial" w:hAnsiTheme="majorHAnsi" w:cs="Arial"/>
          <w:color w:val="663136"/>
          <w:spacing w:val="5"/>
          <w:w w:val="7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spacing w:val="4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13646"/>
          <w:spacing w:val="3"/>
          <w:w w:val="11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31C41"/>
          <w:spacing w:val="3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3646"/>
          <w:w w:val="104"/>
          <w:sz w:val="22"/>
          <w:szCs w:val="22"/>
        </w:rPr>
        <w:t>d</w:t>
      </w:r>
    </w:p>
    <w:p w14:paraId="7B5D45A1" w14:textId="77777777" w:rsidR="006769C6" w:rsidRPr="000F6A9F" w:rsidRDefault="000F6A9F">
      <w:pPr>
        <w:spacing w:line="240" w:lineRule="exact"/>
        <w:ind w:left="1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13646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42426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24264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F262F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413646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31C4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3646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F262F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F262F"/>
          <w:spacing w:val="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31C41"/>
          <w:spacing w:val="1"/>
          <w:w w:val="6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13646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13646"/>
          <w:spacing w:val="2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F262F"/>
          <w:spacing w:val="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13646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13646"/>
          <w:spacing w:val="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31C4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3646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13646"/>
          <w:spacing w:val="3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13646"/>
          <w:spacing w:val="3"/>
          <w:w w:val="11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13646"/>
          <w:spacing w:val="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31C41"/>
          <w:spacing w:val="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3646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13646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3646"/>
          <w:spacing w:val="5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24264"/>
          <w:spacing w:val="2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13646"/>
          <w:spacing w:val="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413646"/>
          <w:spacing w:val="3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13646"/>
          <w:w w:val="98"/>
          <w:sz w:val="22"/>
          <w:szCs w:val="22"/>
        </w:rPr>
        <w:t>rt</w:t>
      </w:r>
    </w:p>
    <w:p w14:paraId="44452EEB" w14:textId="77777777" w:rsidR="006769C6" w:rsidRPr="000F6A9F" w:rsidRDefault="000F6A9F">
      <w:pPr>
        <w:spacing w:before="16"/>
        <w:ind w:left="10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13646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413646"/>
          <w:spacing w:val="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1364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413646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spacing w:val="2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413646"/>
          <w:spacing w:val="-17"/>
          <w:w w:val="10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24264"/>
          <w:spacing w:val="4"/>
          <w:w w:val="13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13646"/>
          <w:w w:val="96"/>
          <w:sz w:val="22"/>
          <w:szCs w:val="22"/>
        </w:rPr>
        <w:t>9</w:t>
      </w:r>
    </w:p>
    <w:p w14:paraId="2D25C9E9" w14:textId="77777777" w:rsidR="006769C6" w:rsidRPr="000F6A9F" w:rsidRDefault="000F6A9F">
      <w:pPr>
        <w:spacing w:before="16"/>
        <w:ind w:left="1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13646"/>
          <w:spacing w:val="3"/>
          <w:w w:val="9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413646"/>
          <w:spacing w:val="3"/>
          <w:w w:val="11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13646"/>
          <w:spacing w:val="3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66B5FF"/>
          <w:spacing w:val="1"/>
          <w:w w:val="2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13646"/>
          <w:spacing w:val="1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13646"/>
          <w:spacing w:val="4"/>
          <w:w w:val="14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705459"/>
          <w:w w:val="92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color w:val="705459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spacing w:val="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13646"/>
          <w:spacing w:val="3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231C41"/>
          <w:spacing w:val="3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41364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13646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spacing w:val="4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413646"/>
          <w:spacing w:val="3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2F262F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2F262F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3646"/>
          <w:spacing w:val="4"/>
          <w:w w:val="107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13646"/>
          <w:w w:val="96"/>
          <w:sz w:val="22"/>
          <w:szCs w:val="22"/>
        </w:rPr>
        <w:t>0</w:t>
      </w:r>
    </w:p>
    <w:p w14:paraId="1DBFAFA3" w14:textId="77777777" w:rsidR="006769C6" w:rsidRPr="000F6A9F" w:rsidRDefault="006769C6">
      <w:pPr>
        <w:spacing w:before="2" w:line="100" w:lineRule="exact"/>
        <w:rPr>
          <w:rFonts w:asciiTheme="majorHAnsi" w:hAnsiTheme="majorHAnsi"/>
          <w:sz w:val="22"/>
          <w:szCs w:val="22"/>
        </w:rPr>
      </w:pPr>
    </w:p>
    <w:p w14:paraId="5DC1B85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C996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B0F512" w14:textId="77777777" w:rsidR="006769C6" w:rsidRPr="000F6A9F" w:rsidRDefault="000F6A9F">
      <w:pPr>
        <w:ind w:left="1580" w:right="1404"/>
        <w:jc w:val="center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400" w:right="1680" w:bottom="280" w:left="15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A1A3AC"/>
          <w:spacing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908A97"/>
          <w:sz w:val="22"/>
          <w:szCs w:val="22"/>
        </w:rPr>
        <w:t>oe</w:t>
      </w:r>
      <w:r w:rsidRPr="000F6A9F">
        <w:rPr>
          <w:rFonts w:asciiTheme="majorHAnsi" w:eastAsia="Arial" w:hAnsiTheme="majorHAnsi" w:cs="Arial"/>
          <w:b/>
          <w:color w:val="908A97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908A97"/>
          <w:spacing w:val="-5"/>
          <w:w w:val="9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808CA8"/>
          <w:spacing w:val="-2"/>
          <w:w w:val="9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908A97"/>
          <w:w w:val="91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b/>
          <w:color w:val="908A97"/>
          <w:spacing w:val="22"/>
          <w:w w:val="9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1A3AC"/>
          <w:w w:val="91"/>
          <w:sz w:val="22"/>
          <w:szCs w:val="22"/>
        </w:rPr>
        <w:t>36</w:t>
      </w:r>
      <w:r w:rsidRPr="000F6A9F">
        <w:rPr>
          <w:rFonts w:asciiTheme="majorHAnsi" w:eastAsia="Arial" w:hAnsiTheme="majorHAnsi" w:cs="Arial"/>
          <w:color w:val="A1A3AC"/>
          <w:spacing w:val="-1"/>
          <w:w w:val="9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7782"/>
          <w:w w:val="91"/>
          <w:sz w:val="22"/>
          <w:szCs w:val="22"/>
        </w:rPr>
        <w:t>acat</w:t>
      </w:r>
      <w:r w:rsidRPr="000F6A9F">
        <w:rPr>
          <w:rFonts w:asciiTheme="majorHAnsi" w:eastAsia="Arial" w:hAnsiTheme="majorHAnsi" w:cs="Arial"/>
          <w:color w:val="AA7782"/>
          <w:spacing w:val="18"/>
          <w:w w:val="9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908A97"/>
          <w:spacing w:val="-1"/>
          <w:w w:val="9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A1A3AC"/>
          <w:w w:val="9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A1A3AC"/>
          <w:spacing w:val="-14"/>
          <w:w w:val="9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w w:val="91"/>
          <w:sz w:val="22"/>
          <w:szCs w:val="22"/>
        </w:rPr>
        <w:t>A</w:t>
      </w:r>
      <w:r w:rsidRPr="000F6A9F">
        <w:rPr>
          <w:rFonts w:asciiTheme="majorHAnsi" w:hAnsiTheme="majorHAnsi"/>
          <w:color w:val="A1A3AC"/>
          <w:spacing w:val="-8"/>
          <w:w w:val="91"/>
          <w:sz w:val="22"/>
          <w:szCs w:val="22"/>
        </w:rPr>
        <w:t>s</w:t>
      </w:r>
      <w:r w:rsidRPr="000F6A9F">
        <w:rPr>
          <w:rFonts w:asciiTheme="majorHAnsi" w:hAnsiTheme="majorHAnsi"/>
          <w:color w:val="A1A3AC"/>
          <w:w w:val="91"/>
          <w:sz w:val="22"/>
          <w:szCs w:val="22"/>
        </w:rPr>
        <w:t>cot</w:t>
      </w:r>
      <w:r w:rsidRPr="000F6A9F">
        <w:rPr>
          <w:rFonts w:asciiTheme="majorHAnsi" w:hAnsiTheme="majorHAnsi"/>
          <w:color w:val="A1A3AC"/>
          <w:spacing w:val="4"/>
          <w:w w:val="9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A7782"/>
          <w:w w:val="136"/>
          <w:sz w:val="22"/>
          <w:szCs w:val="22"/>
        </w:rPr>
        <w:t>[ld</w:t>
      </w:r>
      <w:r w:rsidRPr="000F6A9F">
        <w:rPr>
          <w:rFonts w:asciiTheme="majorHAnsi" w:hAnsiTheme="majorHAnsi"/>
          <w:color w:val="AA7782"/>
          <w:spacing w:val="-21"/>
          <w:w w:val="1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1A3AC"/>
          <w:w w:val="86"/>
          <w:sz w:val="22"/>
          <w:szCs w:val="22"/>
        </w:rPr>
        <w:t>44</w:t>
      </w:r>
      <w:r w:rsidRPr="000F6A9F">
        <w:rPr>
          <w:rFonts w:asciiTheme="majorHAnsi" w:eastAsia="Arial" w:hAnsiTheme="majorHAnsi" w:cs="Arial"/>
          <w:color w:val="A1A3AC"/>
          <w:spacing w:val="-3"/>
          <w:w w:val="8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A1A3AC"/>
          <w:w w:val="86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A1A3AC"/>
          <w:spacing w:val="38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908A97"/>
          <w:w w:val="8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A1A3AC"/>
          <w:w w:val="86"/>
          <w:sz w:val="22"/>
          <w:szCs w:val="22"/>
        </w:rPr>
        <w:t>h:</w:t>
      </w:r>
      <w:r w:rsidRPr="000F6A9F">
        <w:rPr>
          <w:rFonts w:asciiTheme="majorHAnsi" w:eastAsia="Arial" w:hAnsiTheme="majorHAnsi" w:cs="Arial"/>
          <w:color w:val="A1A3AC"/>
          <w:spacing w:val="-7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1A3AC"/>
          <w:w w:val="86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A1A3AC"/>
          <w:spacing w:val="-2"/>
          <w:w w:val="86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A1A3AC"/>
          <w:w w:val="86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A1A3AC"/>
          <w:spacing w:val="18"/>
          <w:w w:val="8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779A85"/>
          <w:sz w:val="22"/>
          <w:szCs w:val="22"/>
        </w:rPr>
        <w:t xml:space="preserve">002Q.Mobile. </w:t>
      </w:r>
      <w:r w:rsidRPr="000F6A9F">
        <w:rPr>
          <w:rFonts w:asciiTheme="majorHAnsi" w:hAnsiTheme="majorHAnsi"/>
          <w:color w:val="779A85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1A3AC"/>
          <w:w w:val="77"/>
          <w:sz w:val="22"/>
          <w:szCs w:val="22"/>
        </w:rPr>
        <w:t xml:space="preserve">0400 </w:t>
      </w:r>
      <w:r w:rsidRPr="000F6A9F">
        <w:rPr>
          <w:rFonts w:asciiTheme="majorHAnsi" w:eastAsia="Arial" w:hAnsiTheme="majorHAnsi" w:cs="Arial"/>
          <w:color w:val="A1A3AC"/>
          <w:spacing w:val="18"/>
          <w:w w:val="7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1A3AC"/>
          <w:w w:val="77"/>
          <w:sz w:val="22"/>
          <w:szCs w:val="22"/>
        </w:rPr>
        <w:t xml:space="preserve">000 </w:t>
      </w:r>
      <w:r w:rsidRPr="000F6A9F">
        <w:rPr>
          <w:rFonts w:asciiTheme="majorHAnsi" w:eastAsia="Arial" w:hAnsiTheme="majorHAnsi" w:cs="Arial"/>
          <w:color w:val="A1A3AC"/>
          <w:spacing w:val="4"/>
          <w:w w:val="7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C8995"/>
          <w:w w:val="77"/>
          <w:sz w:val="22"/>
          <w:szCs w:val="22"/>
        </w:rPr>
        <w:t>000</w:t>
      </w:r>
    </w:p>
    <w:p w14:paraId="32B672B4" w14:textId="77777777" w:rsidR="006769C6" w:rsidRPr="000F6A9F" w:rsidRDefault="000F6A9F">
      <w:pPr>
        <w:spacing w:before="65"/>
        <w:ind w:left="10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71F"/>
          <w:spacing w:val="7"/>
          <w:w w:val="97"/>
          <w:sz w:val="22"/>
          <w:szCs w:val="22"/>
        </w:rPr>
        <w:lastRenderedPageBreak/>
        <w:t>E</w:t>
      </w:r>
      <w:r w:rsidRPr="000F6A9F">
        <w:rPr>
          <w:rFonts w:asciiTheme="majorHAnsi" w:eastAsia="Arial" w:hAnsiTheme="majorHAnsi" w:cs="Arial"/>
          <w:color w:val="312A36"/>
          <w:spacing w:val="8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12A36"/>
          <w:spacing w:val="5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B4F6B"/>
          <w:spacing w:val="2"/>
          <w:w w:val="12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93D4F"/>
          <w:spacing w:val="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774D49"/>
          <w:w w:val="76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color w:val="774D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774D49"/>
          <w:spacing w:val="-19"/>
          <w:sz w:val="22"/>
          <w:szCs w:val="22"/>
        </w:rPr>
        <w:t xml:space="preserve"> </w:t>
      </w:r>
      <w:hyperlink r:id="rId17">
        <w:r w:rsidRPr="000F6A9F">
          <w:rPr>
            <w:rFonts w:asciiTheme="majorHAnsi" w:eastAsia="Arial" w:hAnsiTheme="majorHAnsi" w:cs="Arial"/>
            <w:color w:val="493D4F"/>
            <w:spacing w:val="3"/>
            <w:w w:val="132"/>
            <w:sz w:val="22"/>
            <w:szCs w:val="22"/>
          </w:rPr>
          <w:t>j</w:t>
        </w:r>
        <w:r w:rsidRPr="000F6A9F">
          <w:rPr>
            <w:rFonts w:asciiTheme="majorHAnsi" w:eastAsia="Arial" w:hAnsiTheme="majorHAnsi" w:cs="Arial"/>
            <w:color w:val="312A36"/>
            <w:spacing w:val="6"/>
            <w:w w:val="109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312A36"/>
            <w:spacing w:val="6"/>
            <w:w w:val="113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312A36"/>
            <w:spacing w:val="5"/>
            <w:w w:val="94"/>
            <w:sz w:val="22"/>
            <w:szCs w:val="22"/>
          </w:rPr>
          <w:t>b</w:t>
        </w:r>
        <w:r w:rsidRPr="000F6A9F">
          <w:rPr>
            <w:rFonts w:asciiTheme="majorHAnsi" w:eastAsia="Arial" w:hAnsiTheme="majorHAnsi" w:cs="Arial"/>
            <w:color w:val="493D4F"/>
            <w:spacing w:val="2"/>
            <w:w w:val="123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312A36"/>
            <w:spacing w:val="5"/>
            <w:w w:val="106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312A36"/>
            <w:spacing w:val="8"/>
            <w:w w:val="119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493D4F"/>
            <w:spacing w:val="10"/>
            <w:w w:val="101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493D4F"/>
            <w:spacing w:val="4"/>
            <w:w w:val="182"/>
            <w:sz w:val="22"/>
            <w:szCs w:val="22"/>
          </w:rPr>
          <w:t>f</w:t>
        </w:r>
        <w:r w:rsidRPr="000F6A9F">
          <w:rPr>
            <w:rFonts w:asciiTheme="majorHAnsi" w:eastAsia="Arial" w:hAnsiTheme="majorHAnsi" w:cs="Arial"/>
            <w:color w:val="493D4F"/>
            <w:spacing w:val="2"/>
            <w:w w:val="104"/>
            <w:sz w:val="22"/>
            <w:szCs w:val="22"/>
          </w:rPr>
          <w:t>i</w:t>
        </w:r>
        <w:r w:rsidRPr="000F6A9F">
          <w:rPr>
            <w:rFonts w:asciiTheme="majorHAnsi" w:eastAsia="Arial" w:hAnsiTheme="majorHAnsi" w:cs="Arial"/>
            <w:color w:val="312A36"/>
            <w:spacing w:val="6"/>
            <w:w w:val="113"/>
            <w:sz w:val="22"/>
            <w:szCs w:val="22"/>
          </w:rPr>
          <w:t>g</w:t>
        </w:r>
        <w:r w:rsidRPr="000F6A9F">
          <w:rPr>
            <w:rFonts w:asciiTheme="majorHAnsi" w:eastAsia="Arial" w:hAnsiTheme="majorHAnsi" w:cs="Arial"/>
            <w:color w:val="493D4F"/>
            <w:spacing w:val="5"/>
            <w:w w:val="98"/>
            <w:sz w:val="22"/>
            <w:szCs w:val="22"/>
          </w:rPr>
          <w:t>h</w:t>
        </w:r>
        <w:r w:rsidRPr="000F6A9F">
          <w:rPr>
            <w:rFonts w:asciiTheme="majorHAnsi" w:eastAsia="Arial" w:hAnsiTheme="majorHAnsi" w:cs="Arial"/>
            <w:color w:val="57493F"/>
            <w:spacing w:val="-1"/>
            <w:w w:val="144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21171F"/>
            <w:spacing w:val="4"/>
            <w:w w:val="87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493D4F"/>
            <w:w w:val="106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493D4F"/>
            <w:spacing w:val="5"/>
            <w:w w:val="106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312A36"/>
            <w:spacing w:val="5"/>
            <w:w w:val="106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493D4F"/>
            <w:spacing w:val="5"/>
            <w:w w:val="94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312A36"/>
            <w:spacing w:val="6"/>
            <w:w w:val="113"/>
            <w:sz w:val="22"/>
            <w:szCs w:val="22"/>
          </w:rPr>
          <w:t>d</w:t>
        </w:r>
        <w:r w:rsidRPr="000F6A9F">
          <w:rPr>
            <w:rFonts w:asciiTheme="majorHAnsi" w:eastAsia="Arial" w:hAnsiTheme="majorHAnsi" w:cs="Arial"/>
            <w:color w:val="312A36"/>
            <w:spacing w:val="5"/>
            <w:w w:val="106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493D4F"/>
            <w:spacing w:val="5"/>
            <w:w w:val="102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57493F"/>
            <w:w w:val="95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57493F"/>
            <w:spacing w:val="4"/>
            <w:w w:val="95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57493F"/>
            <w:spacing w:val="6"/>
            <w:w w:val="117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312A36"/>
            <w:spacing w:val="5"/>
            <w:w w:val="106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493D4F"/>
            <w:w w:val="98"/>
            <w:sz w:val="22"/>
            <w:szCs w:val="22"/>
          </w:rPr>
          <w:t>m</w:t>
        </w:r>
      </w:hyperlink>
    </w:p>
    <w:p w14:paraId="1C5B41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3FDE9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053E4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344287" w14:textId="77777777" w:rsidR="006769C6" w:rsidRPr="000F6A9F" w:rsidRDefault="006769C6">
      <w:pPr>
        <w:spacing w:before="1" w:line="280" w:lineRule="exact"/>
        <w:rPr>
          <w:rFonts w:asciiTheme="majorHAnsi" w:hAnsiTheme="majorHAnsi"/>
          <w:sz w:val="22"/>
          <w:szCs w:val="22"/>
        </w:rPr>
      </w:pPr>
    </w:p>
    <w:p w14:paraId="6AE9092F" w14:textId="77777777" w:rsidR="006769C6" w:rsidRPr="000F6A9F" w:rsidRDefault="000F6A9F">
      <w:pPr>
        <w:ind w:left="10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1171F"/>
          <w:spacing w:val="-2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21171F"/>
          <w:spacing w:val="-3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71F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1171F"/>
          <w:spacing w:val="-4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1171F"/>
          <w:spacing w:val="-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1171F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1171F"/>
          <w:spacing w:val="-3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1171F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1171F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1171F"/>
          <w:spacing w:val="-4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50407"/>
          <w:spacing w:val="-2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1171F"/>
          <w:spacing w:val="-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1171F"/>
          <w:w w:val="97"/>
          <w:sz w:val="22"/>
          <w:szCs w:val="22"/>
        </w:rPr>
        <w:t>s</w:t>
      </w:r>
    </w:p>
    <w:p w14:paraId="09124F9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84A6C8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61FF0658" w14:textId="77777777" w:rsidR="006769C6" w:rsidRPr="000F6A9F" w:rsidRDefault="000F6A9F">
      <w:pPr>
        <w:ind w:left="8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312A3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1171F"/>
          <w:w w:val="12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312A36"/>
          <w:spacing w:val="-2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1171F"/>
          <w:w w:val="14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71F"/>
          <w:sz w:val="22"/>
          <w:szCs w:val="22"/>
        </w:rPr>
        <w:t xml:space="preserve">                       </w:t>
      </w:r>
      <w:r w:rsidRPr="000F6A9F">
        <w:rPr>
          <w:rFonts w:asciiTheme="majorHAnsi" w:eastAsia="Arial" w:hAnsiTheme="majorHAnsi" w:cs="Arial"/>
          <w:b/>
          <w:color w:val="21171F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12A36"/>
          <w:spacing w:val="2"/>
          <w:w w:val="122"/>
          <w:sz w:val="22"/>
          <w:szCs w:val="22"/>
        </w:rPr>
        <w:t>J</w:t>
      </w:r>
      <w:r w:rsidRPr="000F6A9F">
        <w:rPr>
          <w:rFonts w:asciiTheme="majorHAnsi" w:hAnsiTheme="majorHAnsi"/>
          <w:color w:val="21171F"/>
          <w:spacing w:val="5"/>
          <w:w w:val="122"/>
          <w:sz w:val="22"/>
          <w:szCs w:val="22"/>
        </w:rPr>
        <w:t>o</w:t>
      </w:r>
      <w:r w:rsidRPr="000F6A9F">
        <w:rPr>
          <w:rFonts w:asciiTheme="majorHAnsi" w:hAnsiTheme="majorHAnsi"/>
          <w:color w:val="21171F"/>
          <w:w w:val="122"/>
          <w:sz w:val="22"/>
          <w:szCs w:val="22"/>
        </w:rPr>
        <w:t>e</w:t>
      </w:r>
      <w:r w:rsidRPr="000F6A9F">
        <w:rPr>
          <w:rFonts w:asciiTheme="majorHAnsi" w:hAnsiTheme="majorHAnsi"/>
          <w:color w:val="21171F"/>
          <w:spacing w:val="-5"/>
          <w:w w:val="12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71F"/>
          <w:spacing w:val="1"/>
          <w:sz w:val="22"/>
          <w:szCs w:val="22"/>
        </w:rPr>
        <w:t>Bl</w:t>
      </w:r>
      <w:r w:rsidRPr="000F6A9F">
        <w:rPr>
          <w:rFonts w:asciiTheme="majorHAnsi" w:hAnsiTheme="majorHAnsi"/>
          <w:color w:val="21171F"/>
          <w:sz w:val="22"/>
          <w:szCs w:val="22"/>
        </w:rPr>
        <w:t xml:space="preserve">ow                                  </w:t>
      </w:r>
      <w:r w:rsidRPr="000F6A9F">
        <w:rPr>
          <w:rFonts w:asciiTheme="majorHAnsi" w:hAnsiTheme="majorHAnsi"/>
          <w:color w:val="21171F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1171F"/>
          <w:spacing w:val="-34"/>
          <w:w w:val="18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312A36"/>
          <w:spacing w:val="-11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21171F"/>
          <w:spacing w:val="-6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21171F"/>
          <w:w w:val="112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b/>
          <w:i/>
          <w:color w:val="21171F"/>
          <w:spacing w:val="-17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21171F"/>
          <w:spacing w:val="-6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i/>
          <w:color w:val="21171F"/>
          <w:w w:val="11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i/>
          <w:color w:val="21171F"/>
          <w:spacing w:val="-22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i/>
          <w:color w:val="21171F"/>
          <w:spacing w:val="-11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21171F"/>
          <w:w w:val="107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b/>
          <w:i/>
          <w:color w:val="21171F"/>
          <w:spacing w:val="-20"/>
          <w:w w:val="107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21171F"/>
          <w:spacing w:val="-24"/>
          <w:w w:val="132"/>
          <w:sz w:val="22"/>
          <w:szCs w:val="22"/>
        </w:rPr>
        <w:t>p</w:t>
      </w:r>
      <w:r w:rsidRPr="000F6A9F">
        <w:rPr>
          <w:rFonts w:asciiTheme="majorHAnsi" w:hAnsiTheme="majorHAnsi"/>
          <w:b/>
          <w:i/>
          <w:color w:val="21171F"/>
          <w:w w:val="106"/>
          <w:sz w:val="22"/>
          <w:szCs w:val="22"/>
        </w:rPr>
        <w:t>hot</w:t>
      </w:r>
      <w:r w:rsidRPr="000F6A9F">
        <w:rPr>
          <w:rFonts w:asciiTheme="majorHAnsi" w:hAnsiTheme="majorHAnsi"/>
          <w:b/>
          <w:i/>
          <w:color w:val="21171F"/>
          <w:spacing w:val="14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312A36"/>
          <w:spacing w:val="-6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i/>
          <w:color w:val="21171F"/>
          <w:w w:val="108"/>
          <w:sz w:val="22"/>
          <w:szCs w:val="22"/>
        </w:rPr>
        <w:t>ere</w:t>
      </w:r>
    </w:p>
    <w:p w14:paraId="0FA346F2" w14:textId="77777777" w:rsidR="006769C6" w:rsidRPr="000F6A9F" w:rsidRDefault="006769C6">
      <w:pPr>
        <w:spacing w:before="5" w:line="100" w:lineRule="exact"/>
        <w:rPr>
          <w:rFonts w:asciiTheme="majorHAnsi" w:hAnsiTheme="majorHAnsi"/>
          <w:sz w:val="22"/>
          <w:szCs w:val="22"/>
        </w:rPr>
      </w:pPr>
    </w:p>
    <w:p w14:paraId="05E577C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2FBF5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CB539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53183C" w14:textId="77777777" w:rsidR="006769C6" w:rsidRPr="000F6A9F" w:rsidRDefault="000F6A9F">
      <w:pPr>
        <w:ind w:left="8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1171F"/>
          <w:spacing w:val="4"/>
          <w:position w:val="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1171F"/>
          <w:w w:val="88"/>
          <w:position w:val="3"/>
          <w:sz w:val="22"/>
          <w:szCs w:val="22"/>
        </w:rPr>
        <w:t>ob</w:t>
      </w:r>
      <w:r w:rsidRPr="000F6A9F">
        <w:rPr>
          <w:rFonts w:asciiTheme="majorHAnsi" w:eastAsia="Arial" w:hAnsiTheme="majorHAnsi" w:cs="Arial"/>
          <w:b/>
          <w:color w:val="21171F"/>
          <w:spacing w:val="8"/>
          <w:w w:val="88"/>
          <w:position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w w:val="118"/>
          <w:position w:val="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1171F"/>
          <w:spacing w:val="-39"/>
          <w:w w:val="118"/>
          <w:position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312A36"/>
          <w:w w:val="57"/>
          <w:position w:val="3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312A36"/>
          <w:position w:val="3"/>
          <w:sz w:val="22"/>
          <w:szCs w:val="22"/>
        </w:rPr>
        <w:t xml:space="preserve">                       </w:t>
      </w:r>
      <w:r w:rsidRPr="000F6A9F">
        <w:rPr>
          <w:rFonts w:asciiTheme="majorHAnsi" w:eastAsia="Arial" w:hAnsiTheme="majorHAnsi" w:cs="Arial"/>
          <w:b/>
          <w:color w:val="312A36"/>
          <w:spacing w:val="-21"/>
          <w:position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12A36"/>
          <w:w w:val="120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312A36"/>
          <w:spacing w:val="-10"/>
          <w:w w:val="120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312A36"/>
          <w:spacing w:val="-3"/>
          <w:w w:val="89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312A36"/>
          <w:spacing w:val="-6"/>
          <w:w w:val="13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21171F"/>
          <w:w w:val="104"/>
          <w:sz w:val="22"/>
          <w:szCs w:val="22"/>
        </w:rPr>
        <w:t>0000</w:t>
      </w:r>
      <w:r w:rsidRPr="000F6A9F">
        <w:rPr>
          <w:rFonts w:asciiTheme="majorHAnsi" w:eastAsia="Arial" w:hAnsiTheme="majorHAnsi" w:cs="Arial"/>
          <w:b/>
          <w:color w:val="21171F"/>
          <w:spacing w:val="-22"/>
          <w:w w:val="10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312A36"/>
          <w:w w:val="109"/>
          <w:sz w:val="22"/>
          <w:szCs w:val="22"/>
        </w:rPr>
        <w:t>0</w:t>
      </w:r>
    </w:p>
    <w:p w14:paraId="52D56E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092A88" w14:textId="77777777" w:rsidR="006769C6" w:rsidRPr="000F6A9F" w:rsidRDefault="006769C6">
      <w:pPr>
        <w:spacing w:before="16" w:line="280" w:lineRule="exact"/>
        <w:rPr>
          <w:rFonts w:asciiTheme="majorHAnsi" w:hAnsiTheme="majorHAnsi"/>
          <w:sz w:val="22"/>
          <w:szCs w:val="22"/>
        </w:rPr>
      </w:pPr>
    </w:p>
    <w:p w14:paraId="37B17EBF" w14:textId="77777777" w:rsidR="006769C6" w:rsidRPr="000F6A9F" w:rsidRDefault="000F6A9F">
      <w:pPr>
        <w:spacing w:line="240" w:lineRule="exact"/>
        <w:ind w:left="8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12A36"/>
          <w:w w:val="95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1171F"/>
          <w:spacing w:val="1"/>
          <w:w w:val="125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1171F"/>
          <w:spacing w:val="1"/>
          <w:w w:val="117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71F"/>
          <w:w w:val="145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1171F"/>
          <w:position w:val="-1"/>
          <w:sz w:val="22"/>
          <w:szCs w:val="22"/>
        </w:rPr>
        <w:t xml:space="preserve">                         </w:t>
      </w:r>
      <w:r w:rsidRPr="000F6A9F">
        <w:rPr>
          <w:rFonts w:asciiTheme="majorHAnsi" w:eastAsia="Arial" w:hAnsiTheme="majorHAnsi" w:cs="Arial"/>
          <w:color w:val="21171F"/>
          <w:spacing w:val="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1171F"/>
          <w:spacing w:val="-5"/>
          <w:w w:val="118"/>
          <w:position w:val="-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312A36"/>
          <w:spacing w:val="-4"/>
          <w:w w:val="109"/>
          <w:position w:val="-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312A36"/>
          <w:w w:val="138"/>
          <w:position w:val="-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21171F"/>
          <w:spacing w:val="-6"/>
          <w:w w:val="13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1171F"/>
          <w:w w:val="94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21171F"/>
          <w:spacing w:val="-7"/>
          <w:w w:val="94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21171F"/>
          <w:w w:val="96"/>
          <w:position w:val="-1"/>
          <w:sz w:val="22"/>
          <w:szCs w:val="22"/>
        </w:rPr>
        <w:t>ust</w:t>
      </w:r>
      <w:r w:rsidRPr="000F6A9F">
        <w:rPr>
          <w:rFonts w:asciiTheme="majorHAnsi" w:eastAsia="Arial" w:hAnsiTheme="majorHAnsi" w:cs="Arial"/>
          <w:b/>
          <w:color w:val="21171F"/>
          <w:spacing w:val="-1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12A36"/>
          <w:spacing w:val="-3"/>
          <w:w w:val="81"/>
          <w:position w:val="-1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21171F"/>
          <w:w w:val="108"/>
          <w:position w:val="-1"/>
          <w:sz w:val="22"/>
          <w:szCs w:val="22"/>
        </w:rPr>
        <w:t>988</w:t>
      </w:r>
    </w:p>
    <w:p w14:paraId="2F5828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28AC26" w14:textId="77777777" w:rsidR="006769C6" w:rsidRPr="000F6A9F" w:rsidRDefault="006769C6">
      <w:pPr>
        <w:spacing w:before="11" w:line="24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240" w:right="1600" w:bottom="280" w:left="1560" w:header="720" w:footer="720" w:gutter="0"/>
          <w:cols w:space="720"/>
        </w:sectPr>
      </w:pPr>
    </w:p>
    <w:p w14:paraId="076129E4" w14:textId="77777777" w:rsidR="006769C6" w:rsidRPr="000F6A9F" w:rsidRDefault="000F6A9F">
      <w:pPr>
        <w:spacing w:before="34" w:line="789" w:lineRule="auto"/>
        <w:ind w:left="821" w:right="-38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312A36"/>
          <w:spacing w:val="6"/>
          <w:w w:val="10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1171F"/>
          <w:spacing w:val="3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1171F"/>
          <w:spacing w:val="-37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spacing w:val="5"/>
          <w:w w:val="13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21171F"/>
          <w:w w:val="99"/>
          <w:sz w:val="22"/>
          <w:szCs w:val="22"/>
        </w:rPr>
        <w:t>ers</w:t>
      </w:r>
      <w:r w:rsidRPr="000F6A9F">
        <w:rPr>
          <w:rFonts w:asciiTheme="majorHAnsi" w:eastAsia="Arial" w:hAnsiTheme="majorHAnsi" w:cs="Arial"/>
          <w:b/>
          <w:color w:val="21171F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12A36"/>
          <w:spacing w:val="4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10111"/>
          <w:spacing w:val="-3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w w:val="11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1171F"/>
          <w:spacing w:val="9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71F"/>
          <w:w w:val="113"/>
          <w:sz w:val="22"/>
          <w:szCs w:val="22"/>
        </w:rPr>
        <w:t xml:space="preserve">nse </w:t>
      </w:r>
      <w:r w:rsidRPr="000F6A9F">
        <w:rPr>
          <w:rFonts w:asciiTheme="majorHAnsi" w:eastAsia="Arial" w:hAnsiTheme="majorHAnsi" w:cs="Arial"/>
          <w:b/>
          <w:color w:val="312A36"/>
          <w:spacing w:val="5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312A36"/>
          <w:spacing w:val="5"/>
          <w:w w:val="13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1171F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D0B2B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1171F"/>
          <w:w w:val="95"/>
          <w:sz w:val="22"/>
          <w:szCs w:val="22"/>
        </w:rPr>
        <w:t>port</w:t>
      </w:r>
      <w:r w:rsidRPr="000F6A9F">
        <w:rPr>
          <w:rFonts w:asciiTheme="majorHAnsi" w:eastAsia="Arial" w:hAnsiTheme="majorHAnsi" w:cs="Arial"/>
          <w:b/>
          <w:color w:val="21171F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12A36"/>
          <w:spacing w:val="5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1171F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312A36"/>
          <w:w w:val="76"/>
          <w:sz w:val="22"/>
          <w:szCs w:val="22"/>
        </w:rPr>
        <w:t xml:space="preserve">: </w:t>
      </w:r>
      <w:r w:rsidRPr="000F6A9F">
        <w:rPr>
          <w:rFonts w:asciiTheme="majorHAnsi" w:hAnsiTheme="majorHAnsi"/>
          <w:b/>
          <w:color w:val="312A36"/>
          <w:spacing w:val="1"/>
          <w:w w:val="7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1171F"/>
          <w:spacing w:val="1"/>
          <w:w w:val="101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312A36"/>
          <w:spacing w:val="1"/>
          <w:w w:val="110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21171F"/>
          <w:w w:val="107"/>
          <w:sz w:val="22"/>
          <w:szCs w:val="22"/>
        </w:rPr>
        <w:t>erests:</w:t>
      </w:r>
    </w:p>
    <w:p w14:paraId="3590BB8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76667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45767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4DF67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80A50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46DDF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BD6ACD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11B704CE" w14:textId="77777777" w:rsidR="006769C6" w:rsidRPr="000F6A9F" w:rsidRDefault="000F6A9F">
      <w:pPr>
        <w:spacing w:line="320" w:lineRule="exact"/>
        <w:ind w:left="74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71F"/>
          <w:spacing w:val="-3"/>
          <w:w w:val="93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71F"/>
          <w:spacing w:val="-4"/>
          <w:w w:val="109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1171F"/>
          <w:spacing w:val="-4"/>
          <w:w w:val="112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171F"/>
          <w:spacing w:val="-4"/>
          <w:w w:val="10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1171F"/>
          <w:spacing w:val="-4"/>
          <w:w w:val="103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71F"/>
          <w:spacing w:val="-2"/>
          <w:w w:val="12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71F"/>
          <w:spacing w:val="-2"/>
          <w:w w:val="11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71F"/>
          <w:spacing w:val="-4"/>
          <w:w w:val="109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1171F"/>
          <w:w w:val="103"/>
          <w:position w:val="-1"/>
          <w:sz w:val="22"/>
          <w:szCs w:val="22"/>
        </w:rPr>
        <w:t>n</w:t>
      </w:r>
    </w:p>
    <w:p w14:paraId="35400D81" w14:textId="77777777" w:rsidR="006769C6" w:rsidRPr="000F6A9F" w:rsidRDefault="000F6A9F">
      <w:pPr>
        <w:spacing w:before="31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b/>
          <w:color w:val="312A36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312A36"/>
          <w:spacing w:val="-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1171F"/>
          <w:spacing w:val="-5"/>
          <w:w w:val="120"/>
          <w:sz w:val="22"/>
          <w:szCs w:val="22"/>
        </w:rPr>
        <w:t>4</w:t>
      </w:r>
      <w:r w:rsidRPr="000F6A9F">
        <w:rPr>
          <w:rFonts w:asciiTheme="majorHAnsi" w:hAnsiTheme="majorHAnsi"/>
          <w:b/>
          <w:color w:val="21171F"/>
          <w:spacing w:val="-4"/>
          <w:w w:val="115"/>
          <w:sz w:val="22"/>
          <w:szCs w:val="22"/>
        </w:rPr>
        <w:t>5</w:t>
      </w:r>
      <w:r w:rsidRPr="000F6A9F">
        <w:rPr>
          <w:rFonts w:asciiTheme="majorHAnsi" w:hAnsiTheme="majorHAnsi"/>
          <w:b/>
          <w:color w:val="21171F"/>
          <w:spacing w:val="-5"/>
          <w:w w:val="120"/>
          <w:sz w:val="22"/>
          <w:szCs w:val="22"/>
        </w:rPr>
        <w:t>7</w:t>
      </w:r>
      <w:r w:rsidRPr="000F6A9F">
        <w:rPr>
          <w:rFonts w:asciiTheme="majorHAnsi" w:hAnsiTheme="majorHAnsi"/>
          <w:b/>
          <w:color w:val="21171F"/>
          <w:w w:val="107"/>
          <w:sz w:val="22"/>
          <w:szCs w:val="22"/>
        </w:rPr>
        <w:t>89</w:t>
      </w:r>
      <w:r w:rsidRPr="000F6A9F">
        <w:rPr>
          <w:rFonts w:asciiTheme="majorHAnsi" w:hAnsiTheme="majorHAnsi"/>
          <w:b/>
          <w:color w:val="21171F"/>
          <w:spacing w:val="-11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21171F"/>
          <w:w w:val="106"/>
          <w:sz w:val="22"/>
          <w:szCs w:val="22"/>
        </w:rPr>
        <w:t>899</w:t>
      </w:r>
    </w:p>
    <w:p w14:paraId="7552F05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DA4732" w14:textId="77777777" w:rsidR="006769C6" w:rsidRPr="000F6A9F" w:rsidRDefault="006769C6">
      <w:pPr>
        <w:spacing w:before="11" w:line="280" w:lineRule="exact"/>
        <w:rPr>
          <w:rFonts w:asciiTheme="majorHAnsi" w:hAnsiTheme="majorHAnsi"/>
          <w:sz w:val="22"/>
          <w:szCs w:val="22"/>
        </w:rPr>
      </w:pPr>
    </w:p>
    <w:p w14:paraId="15E9EEB5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1171F"/>
          <w:spacing w:val="-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1171F"/>
          <w:spacing w:val="-5"/>
          <w:w w:val="122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b/>
          <w:color w:val="21171F"/>
          <w:spacing w:val="-9"/>
          <w:w w:val="109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21171F"/>
          <w:spacing w:val="-5"/>
          <w:w w:val="122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312A36"/>
          <w:spacing w:val="-3"/>
          <w:w w:val="77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312A36"/>
          <w:w w:val="116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b/>
          <w:color w:val="312A36"/>
          <w:spacing w:val="-10"/>
          <w:w w:val="11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312A36"/>
          <w:spacing w:val="-3"/>
          <w:w w:val="73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312A36"/>
          <w:spacing w:val="-5"/>
          <w:w w:val="130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b/>
          <w:color w:val="312A36"/>
          <w:spacing w:val="-5"/>
          <w:w w:val="11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312A36"/>
          <w:w w:val="69"/>
          <w:sz w:val="22"/>
          <w:szCs w:val="22"/>
        </w:rPr>
        <w:t>1</w:t>
      </w:r>
    </w:p>
    <w:p w14:paraId="4A77494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D440DFA" w14:textId="77777777" w:rsidR="006769C6" w:rsidRPr="000F6A9F" w:rsidRDefault="006769C6">
      <w:pPr>
        <w:spacing w:before="11" w:line="280" w:lineRule="exact"/>
        <w:rPr>
          <w:rFonts w:asciiTheme="majorHAnsi" w:hAnsiTheme="majorHAnsi"/>
          <w:sz w:val="22"/>
          <w:szCs w:val="22"/>
        </w:rPr>
      </w:pPr>
    </w:p>
    <w:p w14:paraId="16D90517" w14:textId="77777777" w:rsidR="006769C6" w:rsidRPr="000F6A9F" w:rsidRDefault="000F6A9F">
      <w:pPr>
        <w:spacing w:line="226" w:lineRule="auto"/>
        <w:ind w:right="4832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600" w:bottom="280" w:left="1560" w:header="720" w:footer="720" w:gutter="0"/>
          <w:cols w:num="2" w:space="720" w:equalWidth="0">
            <w:col w:w="2415" w:space="551"/>
            <w:col w:w="5774"/>
          </w:cols>
        </w:sectPr>
      </w:pPr>
      <w:r w:rsidRPr="000F6A9F">
        <w:rPr>
          <w:rFonts w:asciiTheme="majorHAnsi" w:hAnsiTheme="majorHAnsi"/>
          <w:color w:val="21171F"/>
          <w:spacing w:val="1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21171F"/>
          <w:w w:val="114"/>
          <w:sz w:val="22"/>
          <w:szCs w:val="22"/>
        </w:rPr>
        <w:t>r</w:t>
      </w:r>
      <w:r w:rsidRPr="000F6A9F">
        <w:rPr>
          <w:rFonts w:asciiTheme="majorHAnsi" w:hAnsiTheme="majorHAnsi"/>
          <w:color w:val="21171F"/>
          <w:w w:val="112"/>
          <w:sz w:val="22"/>
          <w:szCs w:val="22"/>
        </w:rPr>
        <w:t>av</w:t>
      </w:r>
      <w:r w:rsidRPr="000F6A9F">
        <w:rPr>
          <w:rFonts w:asciiTheme="majorHAnsi" w:hAnsiTheme="majorHAnsi"/>
          <w:color w:val="21171F"/>
          <w:spacing w:val="2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color w:val="21171F"/>
          <w:w w:val="86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b/>
          <w:color w:val="21171F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31011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21171F"/>
          <w:spacing w:val="-2"/>
          <w:sz w:val="22"/>
          <w:szCs w:val="22"/>
        </w:rPr>
        <w:t>opp</w:t>
      </w:r>
      <w:r w:rsidRPr="000F6A9F">
        <w:rPr>
          <w:rFonts w:asciiTheme="majorHAnsi" w:eastAsia="Arial" w:hAnsiTheme="majorHAnsi" w:cs="Arial"/>
          <w:b/>
          <w:color w:val="31011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sz w:val="22"/>
          <w:szCs w:val="22"/>
        </w:rPr>
        <w:t xml:space="preserve">ng 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1171F"/>
          <w:spacing w:val="-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310111"/>
          <w:spacing w:val="-1"/>
          <w:w w:val="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spacing w:val="-2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1171F"/>
          <w:w w:val="108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21171F"/>
          <w:spacing w:val="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310111"/>
          <w:spacing w:val="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b/>
          <w:color w:val="0D0B2B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b/>
          <w:color w:val="21171F"/>
          <w:spacing w:val="-7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1171F"/>
          <w:spacing w:val="-4"/>
          <w:w w:val="9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21171F"/>
          <w:spacing w:val="-5"/>
          <w:w w:val="12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310111"/>
          <w:spacing w:val="-3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1171F"/>
          <w:w w:val="139"/>
          <w:sz w:val="22"/>
          <w:szCs w:val="22"/>
        </w:rPr>
        <w:t>c</w:t>
      </w:r>
    </w:p>
    <w:p w14:paraId="1EA511F5" w14:textId="77777777" w:rsidR="006769C6" w:rsidRPr="000F6A9F" w:rsidRDefault="000F6A9F">
      <w:pPr>
        <w:spacing w:before="14"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3F8C589">
          <v:shape id="_x0000_s1068" type="#_x0000_t75" style="position:absolute;margin-left:0;margin-top:0;width:595pt;height:841pt;z-index:-2682;mso-position-horizontal-relative:page;mso-position-vertical-relative:page">
            <v:imagedata r:id="rId18" o:title=""/>
            <w10:wrap anchorx="page" anchory="page"/>
          </v:shape>
        </w:pict>
      </w:r>
    </w:p>
    <w:p w14:paraId="3DAEAC3C" w14:textId="77777777" w:rsidR="006769C6" w:rsidRPr="000F6A9F" w:rsidRDefault="000F6A9F">
      <w:pPr>
        <w:spacing w:before="32"/>
        <w:ind w:left="7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1171F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1171F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21171F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1171F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12A36"/>
          <w:spacing w:val="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1171F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1171F"/>
          <w:sz w:val="22"/>
          <w:szCs w:val="22"/>
        </w:rPr>
        <w:t>dy</w:t>
      </w:r>
      <w:r w:rsidRPr="000F6A9F">
        <w:rPr>
          <w:rFonts w:asciiTheme="majorHAnsi" w:eastAsia="Arial" w:hAnsiTheme="majorHAnsi" w:cs="Arial"/>
          <w:b/>
          <w:color w:val="21171F"/>
          <w:spacing w:val="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21171F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1171F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1171F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1171F"/>
          <w:spacing w:val="-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310111"/>
          <w:spacing w:val="-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1171F"/>
          <w:w w:val="97"/>
          <w:sz w:val="22"/>
          <w:szCs w:val="22"/>
        </w:rPr>
        <w:t>le</w:t>
      </w:r>
      <w:r w:rsidRPr="000F6A9F">
        <w:rPr>
          <w:rFonts w:asciiTheme="majorHAnsi" w:eastAsia="Arial" w:hAnsiTheme="majorHAnsi" w:cs="Arial"/>
          <w:b/>
          <w:color w:val="21171F"/>
          <w:spacing w:val="-10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21171F"/>
          <w:w w:val="109"/>
          <w:sz w:val="22"/>
          <w:szCs w:val="22"/>
        </w:rPr>
        <w:t>e</w:t>
      </w:r>
    </w:p>
    <w:p w14:paraId="71125788" w14:textId="77777777" w:rsidR="006769C6" w:rsidRPr="000F6A9F" w:rsidRDefault="000F6A9F">
      <w:pPr>
        <w:spacing w:before="1"/>
        <w:ind w:left="7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93D4F"/>
          <w:spacing w:val="1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493D4F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12A36"/>
          <w:sz w:val="22"/>
          <w:szCs w:val="22"/>
        </w:rPr>
        <w:t>een</w:t>
      </w:r>
      <w:r w:rsidRPr="000F6A9F">
        <w:rPr>
          <w:rFonts w:asciiTheme="majorHAnsi" w:eastAsia="Arial" w:hAnsiTheme="majorHAnsi" w:cs="Arial"/>
          <w:color w:val="312A36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12A36"/>
          <w:sz w:val="22"/>
          <w:szCs w:val="22"/>
        </w:rPr>
        <w:t>la</w:t>
      </w:r>
      <w:r w:rsidRPr="000F6A9F">
        <w:rPr>
          <w:rFonts w:asciiTheme="majorHAnsi" w:eastAsia="Arial" w:hAnsiTheme="majorHAnsi" w:cs="Arial"/>
          <w:color w:val="493D4F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12A36"/>
          <w:sz w:val="22"/>
          <w:szCs w:val="22"/>
        </w:rPr>
        <w:t xml:space="preserve">d   </w:t>
      </w:r>
      <w:r w:rsidRPr="000F6A9F">
        <w:rPr>
          <w:rFonts w:asciiTheme="majorHAnsi" w:eastAsia="Arial" w:hAnsiTheme="majorHAnsi" w:cs="Arial"/>
          <w:color w:val="312A36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93D4F"/>
          <w:spacing w:val="2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4B4F6B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93D4F"/>
          <w:sz w:val="22"/>
          <w:szCs w:val="22"/>
        </w:rPr>
        <w:t>D</w:t>
      </w:r>
    </w:p>
    <w:p w14:paraId="67B4DF29" w14:textId="77777777" w:rsidR="006769C6" w:rsidRPr="000F6A9F" w:rsidRDefault="000F6A9F">
      <w:pPr>
        <w:spacing w:before="10"/>
        <w:ind w:left="74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12A36"/>
          <w:spacing w:val="3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12A36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263B"/>
          <w:spacing w:val="3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6DBCFF"/>
          <w:spacing w:val="1"/>
          <w:w w:val="4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12A36"/>
          <w:spacing w:val="4"/>
          <w:w w:val="14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263B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9263B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12A36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12A36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93D4F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93D4F"/>
          <w:spacing w:val="4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664F6E"/>
          <w:spacing w:val="-28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93D4F"/>
          <w:w w:val="13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493D4F"/>
          <w:spacing w:val="3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12A36"/>
          <w:spacing w:val="3"/>
          <w:w w:val="11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12A36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93D4F"/>
          <w:spacing w:val="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12A36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12A36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71F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21171F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93D4F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312A36"/>
          <w:spacing w:val="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493D4F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493D4F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93D4F"/>
          <w:spacing w:val="2"/>
          <w:w w:val="67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312A36"/>
          <w:w w:val="118"/>
          <w:sz w:val="22"/>
          <w:szCs w:val="22"/>
        </w:rPr>
        <w:t>2</w:t>
      </w:r>
    </w:p>
    <w:p w14:paraId="20E21152" w14:textId="77777777" w:rsidR="006769C6" w:rsidRPr="000F6A9F" w:rsidRDefault="000F6A9F">
      <w:pPr>
        <w:spacing w:before="19"/>
        <w:ind w:left="76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93D4F"/>
          <w:spacing w:val="2"/>
          <w:w w:val="63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493D4F"/>
          <w:spacing w:val="4"/>
          <w:w w:val="122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312A36"/>
          <w:spacing w:val="2"/>
          <w:w w:val="110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312A36"/>
          <w:w w:val="97"/>
          <w:sz w:val="22"/>
          <w:szCs w:val="22"/>
        </w:rPr>
        <w:t>9</w:t>
      </w:r>
    </w:p>
    <w:p w14:paraId="1BBF401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09BEBF" w14:textId="77777777" w:rsidR="006769C6" w:rsidRPr="000F6A9F" w:rsidRDefault="006769C6">
      <w:pPr>
        <w:spacing w:before="20" w:line="240" w:lineRule="exact"/>
        <w:rPr>
          <w:rFonts w:asciiTheme="majorHAnsi" w:hAnsiTheme="majorHAnsi"/>
          <w:sz w:val="22"/>
          <w:szCs w:val="22"/>
        </w:rPr>
      </w:pPr>
    </w:p>
    <w:p w14:paraId="77E74E72" w14:textId="77777777" w:rsidR="006769C6" w:rsidRPr="000F6A9F" w:rsidRDefault="000F6A9F">
      <w:pPr>
        <w:ind w:left="744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21171F"/>
          <w:spacing w:val="6"/>
          <w:w w:val="93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21171F"/>
          <w:spacing w:val="4"/>
          <w:w w:val="93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21171F"/>
          <w:w w:val="93"/>
          <w:sz w:val="22"/>
          <w:szCs w:val="22"/>
        </w:rPr>
        <w:t>rt</w:t>
      </w:r>
      <w:r w:rsidRPr="000F6A9F">
        <w:rPr>
          <w:rFonts w:asciiTheme="majorHAnsi" w:hAnsiTheme="majorHAnsi"/>
          <w:b/>
          <w:color w:val="21171F"/>
          <w:spacing w:val="8"/>
          <w:w w:val="93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21171F"/>
          <w:w w:val="93"/>
          <w:sz w:val="22"/>
          <w:szCs w:val="22"/>
        </w:rPr>
        <w:t>er</w:t>
      </w:r>
      <w:r w:rsidRPr="000F6A9F">
        <w:rPr>
          <w:rFonts w:asciiTheme="majorHAnsi" w:hAnsiTheme="majorHAnsi"/>
          <w:b/>
          <w:color w:val="21171F"/>
          <w:spacing w:val="-8"/>
          <w:w w:val="9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1171F"/>
          <w:spacing w:val="5"/>
          <w:sz w:val="22"/>
          <w:szCs w:val="22"/>
        </w:rPr>
        <w:t>Ed</w:t>
      </w:r>
      <w:r w:rsidRPr="000F6A9F">
        <w:rPr>
          <w:rFonts w:asciiTheme="majorHAnsi" w:hAnsiTheme="majorHAnsi"/>
          <w:b/>
          <w:color w:val="21171F"/>
          <w:sz w:val="22"/>
          <w:szCs w:val="22"/>
        </w:rPr>
        <w:t>ucat</w:t>
      </w:r>
      <w:r w:rsidRPr="000F6A9F">
        <w:rPr>
          <w:rFonts w:asciiTheme="majorHAnsi" w:hAnsiTheme="majorHAnsi"/>
          <w:b/>
          <w:color w:val="21171F"/>
          <w:spacing w:val="16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1171F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21171F"/>
          <w:sz w:val="22"/>
          <w:szCs w:val="22"/>
        </w:rPr>
        <w:t>n</w:t>
      </w:r>
    </w:p>
    <w:p w14:paraId="7FB959EE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04BBFCAC" w14:textId="77777777" w:rsidR="006769C6" w:rsidRPr="000F6A9F" w:rsidRDefault="000F6A9F">
      <w:pPr>
        <w:ind w:left="7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21171F"/>
          <w:spacing w:val="3"/>
          <w:w w:val="107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21171F"/>
          <w:spacing w:val="2"/>
          <w:w w:val="15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21171F"/>
          <w:w w:val="97"/>
          <w:sz w:val="22"/>
          <w:szCs w:val="22"/>
        </w:rPr>
        <w:t>rtificate</w:t>
      </w:r>
      <w:r w:rsidRPr="000F6A9F">
        <w:rPr>
          <w:rFonts w:asciiTheme="majorHAnsi" w:hAnsiTheme="majorHAnsi"/>
          <w:b/>
          <w:color w:val="21171F"/>
          <w:spacing w:val="-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483A2A"/>
          <w:spacing w:val="1"/>
          <w:w w:val="6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312A36"/>
          <w:w w:val="6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312A36"/>
          <w:spacing w:val="26"/>
          <w:w w:val="6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12A36"/>
          <w:spacing w:val="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12A36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12A36"/>
          <w:spacing w:val="-3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71F"/>
          <w:spacing w:val="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1171F"/>
          <w:sz w:val="22"/>
          <w:szCs w:val="22"/>
        </w:rPr>
        <w:t>ht</w:t>
      </w:r>
      <w:r w:rsidRPr="000F6A9F">
        <w:rPr>
          <w:rFonts w:asciiTheme="majorHAnsi" w:eastAsia="Arial" w:hAnsiTheme="majorHAnsi" w:cs="Arial"/>
          <w:color w:val="21171F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1171F"/>
          <w:spacing w:val="2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21171F"/>
          <w:w w:val="102"/>
          <w:sz w:val="22"/>
          <w:szCs w:val="22"/>
        </w:rPr>
        <w:t>per</w:t>
      </w:r>
      <w:r w:rsidRPr="000F6A9F">
        <w:rPr>
          <w:rFonts w:asciiTheme="majorHAnsi" w:hAnsiTheme="majorHAnsi"/>
          <w:b/>
          <w:color w:val="21171F"/>
          <w:spacing w:val="-4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1171F"/>
          <w:w w:val="95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21171F"/>
          <w:spacing w:val="2"/>
          <w:w w:val="95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1171F"/>
          <w:w w:val="115"/>
          <w:sz w:val="22"/>
          <w:szCs w:val="22"/>
        </w:rPr>
        <w:t>on</w:t>
      </w:r>
      <w:r w:rsidRPr="000F6A9F">
        <w:rPr>
          <w:rFonts w:asciiTheme="majorHAnsi" w:hAnsiTheme="majorHAnsi"/>
          <w:b/>
          <w:color w:val="21171F"/>
          <w:spacing w:val="4"/>
          <w:w w:val="115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50407"/>
          <w:w w:val="142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50407"/>
          <w:spacing w:val="-2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1171F"/>
          <w:spacing w:val="3"/>
          <w:w w:val="107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50407"/>
          <w:w w:val="57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50407"/>
          <w:spacing w:val="2"/>
          <w:w w:val="57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21171F"/>
          <w:spacing w:val="2"/>
          <w:w w:val="288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312A36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312A36"/>
          <w:spacing w:val="-2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1171F"/>
          <w:spacing w:val="3"/>
          <w:w w:val="104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21171F"/>
          <w:w w:val="103"/>
          <w:sz w:val="22"/>
          <w:szCs w:val="22"/>
        </w:rPr>
        <w:t>rew</w:t>
      </w:r>
    </w:p>
    <w:p w14:paraId="3AD8F3AE" w14:textId="77777777" w:rsidR="006769C6" w:rsidRPr="000F6A9F" w:rsidRDefault="000F6A9F">
      <w:pPr>
        <w:spacing w:line="240" w:lineRule="exact"/>
        <w:ind w:left="7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12A36"/>
          <w:spacing w:val="4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12A36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12A36"/>
          <w:spacing w:val="6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493D4F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263B"/>
          <w:spacing w:val="2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12A36"/>
          <w:w w:val="7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12A36"/>
          <w:spacing w:val="3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263B"/>
          <w:spacing w:val="-27"/>
          <w:w w:val="1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93D4F"/>
          <w:spacing w:val="4"/>
          <w:w w:val="13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263B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263B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12A36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12A36"/>
          <w:w w:val="8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12A36"/>
          <w:spacing w:val="4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263B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12A36"/>
          <w:spacing w:val="4"/>
          <w:w w:val="14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12A36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12A36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12A36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12A36"/>
          <w:spacing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12A3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12A36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12A36"/>
          <w:spacing w:val="4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93D4F"/>
          <w:w w:val="8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493D4F"/>
          <w:spacing w:val="4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93D4F"/>
          <w:spacing w:val="4"/>
          <w:w w:val="13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12A36"/>
          <w:w w:val="6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12A36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12A36"/>
          <w:spacing w:val="4"/>
          <w:w w:val="14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93D4F"/>
          <w:w w:val="101"/>
          <w:sz w:val="22"/>
          <w:szCs w:val="22"/>
        </w:rPr>
        <w:t>n</w:t>
      </w:r>
    </w:p>
    <w:p w14:paraId="30091F99" w14:textId="77777777" w:rsidR="006769C6" w:rsidRPr="000F6A9F" w:rsidRDefault="000F6A9F">
      <w:pPr>
        <w:spacing w:line="260" w:lineRule="exact"/>
        <w:ind w:left="7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312A36"/>
          <w:spacing w:val="-5"/>
          <w:w w:val="108"/>
          <w:sz w:val="22"/>
          <w:szCs w:val="22"/>
        </w:rPr>
        <w:t>2</w:t>
      </w:r>
      <w:r w:rsidRPr="000F6A9F">
        <w:rPr>
          <w:rFonts w:asciiTheme="majorHAnsi" w:hAnsiTheme="majorHAnsi"/>
          <w:color w:val="493D4F"/>
          <w:spacing w:val="-5"/>
          <w:w w:val="104"/>
          <w:sz w:val="22"/>
          <w:szCs w:val="22"/>
        </w:rPr>
        <w:t>00</w:t>
      </w:r>
      <w:r w:rsidRPr="000F6A9F">
        <w:rPr>
          <w:rFonts w:asciiTheme="majorHAnsi" w:hAnsiTheme="majorHAnsi"/>
          <w:color w:val="312A36"/>
          <w:sz w:val="22"/>
          <w:szCs w:val="22"/>
        </w:rPr>
        <w:t>6</w:t>
      </w:r>
    </w:p>
    <w:p w14:paraId="690DEBB3" w14:textId="77777777" w:rsidR="006769C6" w:rsidRPr="000F6A9F" w:rsidRDefault="006769C6">
      <w:pPr>
        <w:spacing w:before="6" w:line="180" w:lineRule="exact"/>
        <w:rPr>
          <w:rFonts w:asciiTheme="majorHAnsi" w:hAnsiTheme="majorHAnsi"/>
          <w:sz w:val="22"/>
          <w:szCs w:val="22"/>
        </w:rPr>
      </w:pPr>
    </w:p>
    <w:p w14:paraId="561817E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5AE0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635C9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E357B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A9831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16E14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CC0A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B2F7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DB00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A3592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9F0E19" w14:textId="77777777" w:rsidR="006769C6" w:rsidRPr="000F6A9F" w:rsidRDefault="000F6A9F">
      <w:pPr>
        <w:ind w:left="1526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00" w:bottom="280" w:left="15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A3A5AC"/>
          <w:spacing w:val="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8E8A97"/>
          <w:sz w:val="22"/>
          <w:szCs w:val="22"/>
        </w:rPr>
        <w:t xml:space="preserve">oe </w:t>
      </w:r>
      <w:r w:rsidRPr="000F6A9F">
        <w:rPr>
          <w:rFonts w:asciiTheme="majorHAnsi" w:eastAsia="Arial" w:hAnsiTheme="majorHAnsi" w:cs="Arial"/>
          <w:b/>
          <w:color w:val="8E8A97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8E8A97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8E8A97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8E8A97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b/>
          <w:color w:val="8E8A97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3"/>
          <w:sz w:val="22"/>
          <w:szCs w:val="22"/>
        </w:rPr>
        <w:t>36</w:t>
      </w:r>
      <w:r w:rsidRPr="000F6A9F">
        <w:rPr>
          <w:rFonts w:asciiTheme="majorHAnsi" w:hAnsiTheme="majorHAnsi"/>
          <w:color w:val="A3A5AC"/>
          <w:spacing w:val="18"/>
          <w:w w:val="8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C7E89"/>
          <w:w w:val="83"/>
          <w:sz w:val="22"/>
          <w:szCs w:val="22"/>
        </w:rPr>
        <w:t>Ba.at</w:t>
      </w:r>
      <w:r w:rsidRPr="000F6A9F">
        <w:rPr>
          <w:rFonts w:asciiTheme="majorHAnsi" w:hAnsiTheme="majorHAnsi"/>
          <w:color w:val="AC7E89"/>
          <w:spacing w:val="-13"/>
          <w:w w:val="8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E8A97"/>
          <w:spacing w:val="-3"/>
          <w:w w:val="83"/>
          <w:sz w:val="22"/>
          <w:szCs w:val="22"/>
        </w:rPr>
        <w:t>R</w:t>
      </w:r>
      <w:r w:rsidRPr="000F6A9F">
        <w:rPr>
          <w:rFonts w:asciiTheme="majorHAnsi" w:hAnsiTheme="majorHAnsi"/>
          <w:color w:val="A3A5AC"/>
          <w:w w:val="83"/>
          <w:sz w:val="22"/>
          <w:szCs w:val="22"/>
        </w:rPr>
        <w:t>d</w:t>
      </w:r>
      <w:r w:rsidRPr="000F6A9F">
        <w:rPr>
          <w:rFonts w:asciiTheme="majorHAnsi" w:hAnsiTheme="majorHAnsi"/>
          <w:color w:val="A3A5AC"/>
          <w:spacing w:val="8"/>
          <w:w w:val="8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3"/>
          <w:sz w:val="22"/>
          <w:szCs w:val="22"/>
        </w:rPr>
        <w:t>A</w:t>
      </w:r>
      <w:r w:rsidRPr="000F6A9F">
        <w:rPr>
          <w:rFonts w:asciiTheme="majorHAnsi" w:hAnsiTheme="majorHAnsi"/>
          <w:color w:val="A3A5AC"/>
          <w:spacing w:val="-7"/>
          <w:w w:val="83"/>
          <w:sz w:val="22"/>
          <w:szCs w:val="22"/>
        </w:rPr>
        <w:t>s</w:t>
      </w:r>
      <w:r w:rsidRPr="000F6A9F">
        <w:rPr>
          <w:rFonts w:asciiTheme="majorHAnsi" w:hAnsiTheme="majorHAnsi"/>
          <w:color w:val="A3A5AC"/>
          <w:w w:val="83"/>
          <w:sz w:val="22"/>
          <w:szCs w:val="22"/>
        </w:rPr>
        <w:t>cot</w:t>
      </w:r>
      <w:r w:rsidRPr="000F6A9F">
        <w:rPr>
          <w:rFonts w:asciiTheme="majorHAnsi" w:hAnsiTheme="majorHAnsi"/>
          <w:color w:val="A3A5AC"/>
          <w:spacing w:val="40"/>
          <w:w w:val="83"/>
          <w:sz w:val="22"/>
          <w:szCs w:val="22"/>
        </w:rPr>
        <w:t xml:space="preserve"> </w:t>
      </w:r>
      <w:hyperlink r:id="rId19">
        <w:r w:rsidRPr="000F6A9F">
          <w:rPr>
            <w:rFonts w:asciiTheme="majorHAnsi" w:eastAsia="Arial" w:hAnsiTheme="majorHAnsi" w:cs="Arial"/>
            <w:color w:val="AC7E89"/>
            <w:w w:val="83"/>
            <w:sz w:val="22"/>
            <w:szCs w:val="22"/>
          </w:rPr>
          <w:t>@Id</w:t>
        </w:r>
        <w:r w:rsidRPr="000F6A9F">
          <w:rPr>
            <w:rFonts w:asciiTheme="majorHAnsi" w:eastAsia="Arial" w:hAnsiTheme="majorHAnsi" w:cs="Arial"/>
            <w:color w:val="AC7E89"/>
            <w:spacing w:val="34"/>
            <w:w w:val="83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3A5AC"/>
            <w:sz w:val="22"/>
            <w:szCs w:val="22"/>
          </w:rPr>
          <w:t>44</w:t>
        </w:r>
        <w:r w:rsidRPr="000F6A9F">
          <w:rPr>
            <w:rFonts w:asciiTheme="majorHAnsi" w:hAnsiTheme="majorHAnsi"/>
            <w:color w:val="A3A5AC"/>
            <w:spacing w:val="-13"/>
            <w:sz w:val="22"/>
            <w:szCs w:val="22"/>
          </w:rPr>
          <w:t>0</w:t>
        </w:r>
        <w:r w:rsidRPr="000F6A9F">
          <w:rPr>
            <w:rFonts w:asciiTheme="majorHAnsi" w:hAnsiTheme="majorHAnsi"/>
            <w:color w:val="A3A5AC"/>
            <w:sz w:val="22"/>
            <w:szCs w:val="22"/>
          </w:rPr>
          <w:t>7</w:t>
        </w:r>
        <w:r w:rsidRPr="000F6A9F">
          <w:rPr>
            <w:rFonts w:asciiTheme="majorHAnsi" w:hAnsiTheme="majorHAnsi"/>
            <w:color w:val="A3A5AC"/>
            <w:spacing w:val="-14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8E8A97"/>
            <w:spacing w:val="-3"/>
            <w:w w:val="80"/>
            <w:sz w:val="22"/>
            <w:szCs w:val="22"/>
          </w:rPr>
          <w:t>P</w:t>
        </w:r>
        <w:r w:rsidRPr="000F6A9F">
          <w:rPr>
            <w:rFonts w:asciiTheme="majorHAnsi" w:hAnsiTheme="majorHAnsi"/>
            <w:color w:val="A3A5AC"/>
            <w:w w:val="80"/>
            <w:sz w:val="22"/>
            <w:szCs w:val="22"/>
          </w:rPr>
          <w:t>h:</w:t>
        </w:r>
        <w:r w:rsidRPr="000F6A9F">
          <w:rPr>
            <w:rFonts w:asciiTheme="majorHAnsi" w:hAnsiTheme="majorHAnsi"/>
            <w:color w:val="A3A5AC"/>
            <w:spacing w:val="19"/>
            <w:w w:val="80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3A5AC"/>
            <w:w w:val="94"/>
            <w:sz w:val="22"/>
            <w:szCs w:val="22"/>
          </w:rPr>
          <w:t>3800</w:t>
        </w:r>
        <w:r w:rsidRPr="000F6A9F">
          <w:rPr>
            <w:rFonts w:asciiTheme="majorHAnsi" w:hAnsiTheme="majorHAnsi"/>
            <w:color w:val="A3A5AC"/>
            <w:spacing w:val="-23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799A87"/>
            <w:sz w:val="22"/>
            <w:szCs w:val="22"/>
          </w:rPr>
          <w:t xml:space="preserve">000Q.Mobile. </w:t>
        </w:r>
        <w:r w:rsidRPr="000F6A9F">
          <w:rPr>
            <w:rFonts w:asciiTheme="majorHAnsi" w:hAnsiTheme="majorHAnsi"/>
            <w:color w:val="799A87"/>
            <w:spacing w:val="16"/>
            <w:sz w:val="22"/>
            <w:szCs w:val="22"/>
          </w:rPr>
          <w:t xml:space="preserve"> </w:t>
        </w:r>
        <w:r w:rsidRPr="000F6A9F">
          <w:rPr>
            <w:rFonts w:asciiTheme="majorHAnsi" w:eastAsia="Arial" w:hAnsiTheme="majorHAnsi" w:cs="Arial"/>
            <w:b/>
            <w:color w:val="A3A5AC"/>
            <w:sz w:val="22"/>
            <w:szCs w:val="22"/>
          </w:rPr>
          <w:t>0400</w:t>
        </w:r>
        <w:r w:rsidRPr="000F6A9F">
          <w:rPr>
            <w:rFonts w:asciiTheme="majorHAnsi" w:eastAsia="Arial" w:hAnsiTheme="majorHAnsi" w:cs="Arial"/>
            <w:b/>
            <w:color w:val="A3A5AC"/>
            <w:spacing w:val="3"/>
            <w:sz w:val="22"/>
            <w:szCs w:val="22"/>
          </w:rPr>
          <w:t xml:space="preserve"> </w:t>
        </w:r>
        <w:r w:rsidRPr="000F6A9F">
          <w:rPr>
            <w:rFonts w:asciiTheme="majorHAnsi" w:eastAsia="Arial" w:hAnsiTheme="majorHAnsi" w:cs="Arial"/>
            <w:b/>
            <w:color w:val="A3A5AC"/>
            <w:sz w:val="22"/>
            <w:szCs w:val="22"/>
          </w:rPr>
          <w:t>000</w:t>
        </w:r>
        <w:r w:rsidRPr="000F6A9F">
          <w:rPr>
            <w:rFonts w:asciiTheme="majorHAnsi" w:eastAsia="Arial" w:hAnsiTheme="majorHAnsi" w:cs="Arial"/>
            <w:b/>
            <w:color w:val="A3A5AC"/>
            <w:spacing w:val="6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C7E89"/>
            <w:w w:val="77"/>
            <w:sz w:val="22"/>
            <w:szCs w:val="22"/>
          </w:rPr>
          <w:t>000</w:t>
        </w:r>
      </w:hyperlink>
    </w:p>
    <w:p w14:paraId="4DEC9705" w14:textId="77777777" w:rsidR="006769C6" w:rsidRPr="000F6A9F" w:rsidRDefault="000F6A9F">
      <w:pPr>
        <w:spacing w:before="71"/>
        <w:ind w:left="89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69BEED70">
          <v:shape id="_x0000_s1067" type="#_x0000_t75" style="position:absolute;left:0;text-align:left;margin-left:0;margin-top:0;width:595pt;height:841pt;z-index:-2681;mso-position-horizontal-relative:page;mso-position-vertical-relative:page">
            <v:imagedata r:id="rId20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261C26"/>
          <w:spacing w:val="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pacing w:val="6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261C26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-6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pacing w:val="-6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-5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pacing w:val="-2"/>
          <w:w w:val="9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w w:val="11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61C26"/>
          <w:spacing w:val="-6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-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pacing w:val="-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61C26"/>
          <w:spacing w:val="-3"/>
          <w:w w:val="13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pacing w:val="-5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w w:val="105"/>
          <w:sz w:val="22"/>
          <w:szCs w:val="22"/>
        </w:rPr>
        <w:t>s</w:t>
      </w:r>
    </w:p>
    <w:p w14:paraId="086A6E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24388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98E1BD" w14:textId="77777777" w:rsidR="006769C6" w:rsidRPr="000F6A9F" w:rsidRDefault="006769C6">
      <w:pPr>
        <w:spacing w:before="5" w:line="200" w:lineRule="exact"/>
        <w:rPr>
          <w:rFonts w:asciiTheme="majorHAnsi" w:hAnsiTheme="majorHAnsi"/>
          <w:sz w:val="22"/>
          <w:szCs w:val="22"/>
        </w:rPr>
      </w:pPr>
    </w:p>
    <w:p w14:paraId="1218FC16" w14:textId="77777777" w:rsidR="006769C6" w:rsidRPr="000F6A9F" w:rsidRDefault="000F6A9F">
      <w:pPr>
        <w:ind w:left="87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261C26"/>
          <w:spacing w:val="-3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pacing w:val="-4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w w:val="110"/>
          <w:sz w:val="22"/>
          <w:szCs w:val="22"/>
        </w:rPr>
        <w:t>rtific</w:t>
      </w:r>
      <w:r w:rsidRPr="000F6A9F">
        <w:rPr>
          <w:rFonts w:asciiTheme="majorHAnsi" w:eastAsia="Arial" w:hAnsiTheme="majorHAnsi" w:cs="Arial"/>
          <w:color w:val="261C26"/>
          <w:spacing w:val="-26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61C26"/>
          <w:w w:val="110"/>
          <w:sz w:val="22"/>
          <w:szCs w:val="22"/>
        </w:rPr>
        <w:t>te</w:t>
      </w:r>
      <w:r w:rsidRPr="000F6A9F">
        <w:rPr>
          <w:rFonts w:asciiTheme="majorHAnsi" w:eastAsia="Arial" w:hAnsiTheme="majorHAnsi" w:cs="Arial"/>
          <w:color w:val="261C26"/>
          <w:spacing w:val="-22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-3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61C26"/>
          <w:spacing w:val="-2"/>
          <w:w w:val="13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61C26"/>
          <w:spacing w:val="-34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-4"/>
          <w:w w:val="12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61C26"/>
          <w:w w:val="107"/>
          <w:sz w:val="22"/>
          <w:szCs w:val="22"/>
        </w:rPr>
        <w:t>ht</w:t>
      </w:r>
      <w:r w:rsidRPr="000F6A9F">
        <w:rPr>
          <w:rFonts w:asciiTheme="majorHAnsi" w:eastAsia="Arial" w:hAnsiTheme="majorHAnsi" w:cs="Arial"/>
          <w:color w:val="261C26"/>
          <w:spacing w:val="-3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61C26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color w:val="261C26"/>
          <w:w w:val="111"/>
          <w:sz w:val="22"/>
          <w:szCs w:val="22"/>
        </w:rPr>
        <w:t>per</w:t>
      </w:r>
      <w:r w:rsidRPr="000F6A9F">
        <w:rPr>
          <w:rFonts w:asciiTheme="majorHAnsi" w:hAnsiTheme="majorHAnsi"/>
          <w:color w:val="261C26"/>
          <w:spacing w:val="-20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111"/>
          <w:sz w:val="22"/>
          <w:szCs w:val="22"/>
        </w:rPr>
        <w:t>t</w:t>
      </w:r>
      <w:r w:rsidRPr="000F6A9F">
        <w:rPr>
          <w:rFonts w:asciiTheme="majorHAnsi" w:hAnsiTheme="majorHAnsi"/>
          <w:color w:val="261C26"/>
          <w:spacing w:val="-2"/>
          <w:w w:val="111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w w:val="111"/>
          <w:sz w:val="22"/>
          <w:szCs w:val="22"/>
        </w:rPr>
        <w:t>on</w:t>
      </w:r>
      <w:r w:rsidRPr="000F6A9F">
        <w:rPr>
          <w:rFonts w:asciiTheme="majorHAnsi" w:hAnsiTheme="majorHAnsi"/>
          <w:color w:val="261C26"/>
          <w:spacing w:val="-8"/>
          <w:w w:val="111"/>
          <w:sz w:val="22"/>
          <w:szCs w:val="22"/>
        </w:rPr>
        <w:t>s</w:t>
      </w:r>
      <w:r w:rsidRPr="000F6A9F">
        <w:rPr>
          <w:rFonts w:asciiTheme="majorHAnsi" w:hAnsiTheme="majorHAnsi"/>
          <w:color w:val="261C26"/>
          <w:w w:val="111"/>
          <w:sz w:val="22"/>
          <w:szCs w:val="22"/>
        </w:rPr>
        <w:t>-</w:t>
      </w:r>
      <w:r w:rsidRPr="000F6A9F">
        <w:rPr>
          <w:rFonts w:asciiTheme="majorHAnsi" w:hAnsiTheme="majorHAnsi"/>
          <w:color w:val="261C26"/>
          <w:spacing w:val="-26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D021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61C26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-4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w w:val="111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261C26"/>
          <w:spacing w:val="-9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261C26"/>
          <w:w w:val="14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261C26"/>
          <w:spacing w:val="-3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61C26"/>
          <w:spacing w:val="-4"/>
          <w:w w:val="99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109"/>
          <w:sz w:val="22"/>
          <w:szCs w:val="22"/>
        </w:rPr>
        <w:t>ustr</w:t>
      </w:r>
      <w:r w:rsidRPr="000F6A9F">
        <w:rPr>
          <w:rFonts w:asciiTheme="majorHAnsi" w:hAnsiTheme="majorHAnsi"/>
          <w:color w:val="261C26"/>
          <w:spacing w:val="-9"/>
          <w:w w:val="109"/>
          <w:sz w:val="22"/>
          <w:szCs w:val="22"/>
        </w:rPr>
        <w:t>a</w:t>
      </w:r>
      <w:r w:rsidRPr="000F6A9F">
        <w:rPr>
          <w:rFonts w:asciiTheme="majorHAnsi" w:hAnsiTheme="majorHAnsi"/>
          <w:color w:val="2D0204"/>
          <w:spacing w:val="-1"/>
          <w:w w:val="66"/>
          <w:sz w:val="22"/>
          <w:szCs w:val="22"/>
        </w:rPr>
        <w:t>l</w:t>
      </w:r>
      <w:r w:rsidRPr="000F6A9F">
        <w:rPr>
          <w:rFonts w:asciiTheme="majorHAnsi" w:hAnsiTheme="majorHAnsi"/>
          <w:color w:val="3F3441"/>
          <w:spacing w:val="-39"/>
          <w:w w:val="66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spacing w:val="-3"/>
          <w:w w:val="152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110"/>
          <w:sz w:val="22"/>
          <w:szCs w:val="22"/>
        </w:rPr>
        <w:t>n</w:t>
      </w:r>
      <w:r w:rsidRPr="000F6A9F">
        <w:rPr>
          <w:rFonts w:asciiTheme="majorHAnsi" w:hAnsiTheme="majorHAnsi"/>
          <w:color w:val="261C26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-4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-4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61C26"/>
          <w:w w:val="102"/>
          <w:sz w:val="22"/>
          <w:szCs w:val="22"/>
        </w:rPr>
        <w:t>leg</w:t>
      </w:r>
      <w:r w:rsidRPr="000F6A9F">
        <w:rPr>
          <w:rFonts w:asciiTheme="majorHAnsi" w:eastAsia="Arial" w:hAnsiTheme="majorHAnsi" w:cs="Arial"/>
          <w:color w:val="261C26"/>
          <w:spacing w:val="17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-3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w w:val="1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61C26"/>
          <w:spacing w:val="-2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61C26"/>
          <w:spacing w:val="-23"/>
          <w:w w:val="99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spacing w:val="-2"/>
          <w:w w:val="106"/>
          <w:sz w:val="22"/>
          <w:szCs w:val="22"/>
        </w:rPr>
        <w:t>v</w:t>
      </w:r>
      <w:r w:rsidRPr="000F6A9F">
        <w:rPr>
          <w:rFonts w:asciiTheme="majorHAnsi" w:hAnsiTheme="majorHAnsi"/>
          <w:color w:val="261C26"/>
          <w:w w:val="96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spacing w:val="-12"/>
          <w:w w:val="96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99"/>
          <w:sz w:val="22"/>
          <w:szCs w:val="22"/>
        </w:rPr>
        <w:t>t</w:t>
      </w:r>
      <w:r w:rsidRPr="000F6A9F">
        <w:rPr>
          <w:rFonts w:asciiTheme="majorHAnsi" w:hAnsiTheme="majorHAnsi"/>
          <w:color w:val="261C26"/>
          <w:spacing w:val="-2"/>
          <w:w w:val="99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w w:val="106"/>
          <w:sz w:val="22"/>
          <w:szCs w:val="22"/>
        </w:rPr>
        <w:t>on</w:t>
      </w:r>
    </w:p>
    <w:p w14:paraId="638B8519" w14:textId="77777777" w:rsidR="006769C6" w:rsidRPr="000F6A9F" w:rsidRDefault="006769C6">
      <w:pPr>
        <w:spacing w:before="9" w:line="100" w:lineRule="exact"/>
        <w:rPr>
          <w:rFonts w:asciiTheme="majorHAnsi" w:hAnsiTheme="majorHAnsi"/>
          <w:sz w:val="22"/>
          <w:szCs w:val="22"/>
        </w:rPr>
      </w:pPr>
    </w:p>
    <w:p w14:paraId="7A7DF74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837D63" w14:textId="77777777" w:rsidR="006769C6" w:rsidRPr="000F6A9F" w:rsidRDefault="000F6A9F">
      <w:pPr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b/>
          <w:color w:val="0D021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61C26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7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spacing w:val="1"/>
          <w:w w:val="89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261C26"/>
          <w:w w:val="92"/>
          <w:sz w:val="22"/>
          <w:szCs w:val="22"/>
        </w:rPr>
        <w:t>tr</w:t>
      </w:r>
      <w:r w:rsidRPr="000F6A9F">
        <w:rPr>
          <w:rFonts w:asciiTheme="majorHAnsi" w:hAnsiTheme="majorHAnsi"/>
          <w:b/>
          <w:color w:val="261C26"/>
          <w:spacing w:val="1"/>
          <w:w w:val="9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261C26"/>
          <w:spacing w:val="1"/>
          <w:w w:val="89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261C26"/>
          <w:w w:val="89"/>
          <w:sz w:val="22"/>
          <w:szCs w:val="22"/>
        </w:rPr>
        <w:t>uct</w:t>
      </w:r>
      <w:r w:rsidRPr="000F6A9F">
        <w:rPr>
          <w:rFonts w:asciiTheme="majorHAnsi" w:hAnsiTheme="majorHAnsi"/>
          <w:b/>
          <w:color w:val="261C26"/>
          <w:spacing w:val="2"/>
          <w:w w:val="8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98"/>
          <w:sz w:val="22"/>
          <w:szCs w:val="22"/>
        </w:rPr>
        <w:t>on</w:t>
      </w:r>
      <w:r w:rsidRPr="000F6A9F">
        <w:rPr>
          <w:rFonts w:asciiTheme="majorHAnsi" w:hAnsiTheme="majorHAnsi"/>
          <w:b/>
          <w:color w:val="261C26"/>
          <w:spacing w:val="-2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to</w:t>
      </w:r>
      <w:r w:rsidRPr="000F6A9F">
        <w:rPr>
          <w:rFonts w:asciiTheme="majorHAnsi" w:hAnsiTheme="majorHAnsi"/>
          <w:b/>
          <w:color w:val="261C26"/>
          <w:spacing w:val="-2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the</w:t>
      </w:r>
      <w:r w:rsidRPr="000F6A9F">
        <w:rPr>
          <w:rFonts w:asciiTheme="majorHAnsi" w:hAnsiTheme="majorHAnsi"/>
          <w:b/>
          <w:color w:val="261C26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w w:val="7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spacing w:val="-4"/>
          <w:w w:val="14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w w:val="101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b/>
          <w:color w:val="261C26"/>
          <w:spacing w:val="8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61C26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61C26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3F344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w w:val="8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8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66B5FF"/>
          <w:spacing w:val="1"/>
          <w:w w:val="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261C26"/>
          <w:w w:val="120"/>
          <w:sz w:val="22"/>
          <w:szCs w:val="22"/>
        </w:rPr>
        <w:t>stry</w:t>
      </w:r>
    </w:p>
    <w:p w14:paraId="486E13B5" w14:textId="77777777" w:rsidR="006769C6" w:rsidRPr="000F6A9F" w:rsidRDefault="000F6A9F">
      <w:pPr>
        <w:spacing w:before="20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hAnsiTheme="majorHAnsi"/>
          <w:b/>
          <w:color w:val="0D0211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261C26"/>
          <w:spacing w:val="-1"/>
          <w:w w:val="108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up</w:t>
      </w:r>
      <w:r w:rsidRPr="000F6A9F">
        <w:rPr>
          <w:rFonts w:asciiTheme="majorHAnsi" w:hAnsiTheme="majorHAnsi"/>
          <w:b/>
          <w:color w:val="261C26"/>
          <w:spacing w:val="-1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tion</w:t>
      </w:r>
      <w:r w:rsidRPr="000F6A9F">
        <w:rPr>
          <w:rFonts w:asciiTheme="majorHAnsi" w:hAnsiTheme="majorHAnsi"/>
          <w:b/>
          <w:color w:val="261C26"/>
          <w:spacing w:val="-1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3F3441"/>
          <w:w w:val="108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3F3441"/>
          <w:spacing w:val="-16"/>
          <w:w w:val="10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3F3441"/>
          <w:w w:val="90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261C26"/>
          <w:spacing w:val="-1"/>
          <w:w w:val="144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211"/>
          <w:spacing w:val="-1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92"/>
          <w:sz w:val="22"/>
          <w:szCs w:val="22"/>
        </w:rPr>
        <w:t>lth</w:t>
      </w:r>
      <w:r w:rsidRPr="000F6A9F">
        <w:rPr>
          <w:rFonts w:asciiTheme="majorHAnsi" w:hAnsiTheme="majorHAnsi"/>
          <w:b/>
          <w:color w:val="261C26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261C26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-5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61C26"/>
          <w:w w:val="108"/>
          <w:sz w:val="22"/>
          <w:szCs w:val="22"/>
        </w:rPr>
        <w:t>fety</w:t>
      </w:r>
    </w:p>
    <w:p w14:paraId="41F6F14D" w14:textId="77777777" w:rsidR="006769C6" w:rsidRPr="000F6A9F" w:rsidRDefault="000F6A9F">
      <w:pPr>
        <w:spacing w:before="30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211"/>
          <w:sz w:val="22"/>
          <w:szCs w:val="22"/>
        </w:rPr>
        <w:t xml:space="preserve">•    </w:t>
      </w:r>
      <w:r w:rsidRPr="000F6A9F">
        <w:rPr>
          <w:rFonts w:asciiTheme="majorHAnsi" w:hAnsiTheme="majorHAnsi"/>
          <w:b/>
          <w:color w:val="0D0211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3F3441"/>
          <w:spacing w:val="-1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261C26"/>
          <w:spacing w:val="-2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an</w:t>
      </w:r>
      <w:r w:rsidRPr="000F6A9F">
        <w:rPr>
          <w:rFonts w:asciiTheme="majorHAnsi" w:hAnsiTheme="majorHAnsi"/>
          <w:b/>
          <w:color w:val="261C26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1"/>
          <w:w w:val="101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actors</w:t>
      </w:r>
    </w:p>
    <w:p w14:paraId="3993FC0D" w14:textId="77777777" w:rsidR="006769C6" w:rsidRPr="000F6A9F" w:rsidRDefault="000F6A9F">
      <w:pPr>
        <w:spacing w:before="10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b/>
          <w:color w:val="0D021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-2"/>
          <w:sz w:val="22"/>
          <w:szCs w:val="22"/>
        </w:rPr>
        <w:t>Cr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 xml:space="preserve">ew </w:t>
      </w:r>
      <w:r w:rsidRPr="000F6A9F">
        <w:rPr>
          <w:rFonts w:asciiTheme="majorHAnsi" w:eastAsia="Arial" w:hAnsiTheme="majorHAnsi" w:cs="Arial"/>
          <w:b/>
          <w:color w:val="261C26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-2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61C26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61C26"/>
          <w:spacing w:val="-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61C26"/>
          <w:w w:val="98"/>
          <w:sz w:val="22"/>
          <w:szCs w:val="22"/>
        </w:rPr>
        <w:t>our</w:t>
      </w:r>
      <w:r w:rsidRPr="000F6A9F">
        <w:rPr>
          <w:rFonts w:asciiTheme="majorHAnsi" w:eastAsia="Arial" w:hAnsiTheme="majorHAnsi" w:cs="Arial"/>
          <w:b/>
          <w:color w:val="261C26"/>
          <w:spacing w:val="-6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61C26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61C26"/>
          <w:spacing w:val="-9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10"/>
          <w:w w:val="88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261C26"/>
          <w:w w:val="118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110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261C26"/>
          <w:spacing w:val="-1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115"/>
          <w:sz w:val="22"/>
          <w:szCs w:val="22"/>
        </w:rPr>
        <w:t>qenent</w:t>
      </w:r>
    </w:p>
    <w:p w14:paraId="7D3959D5" w14:textId="77777777" w:rsidR="006769C6" w:rsidRPr="000F6A9F" w:rsidRDefault="000F6A9F">
      <w:pPr>
        <w:spacing w:before="16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b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2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61C26"/>
          <w:spacing w:val="4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61C26"/>
          <w:spacing w:val="4"/>
          <w:w w:val="9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261C26"/>
          <w:w w:val="94"/>
          <w:sz w:val="22"/>
          <w:szCs w:val="22"/>
        </w:rPr>
        <w:t>ri</w:t>
      </w:r>
      <w:r w:rsidRPr="000F6A9F">
        <w:rPr>
          <w:rFonts w:asciiTheme="majorHAnsi" w:eastAsia="Arial" w:hAnsiTheme="majorHAnsi" w:cs="Arial"/>
          <w:b/>
          <w:color w:val="261C26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61C26"/>
          <w:spacing w:val="8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22"/>
          <w:sz w:val="22"/>
          <w:szCs w:val="22"/>
        </w:rPr>
        <w:t>T</w:t>
      </w:r>
      <w:r w:rsidRPr="000F6A9F">
        <w:rPr>
          <w:rFonts w:asciiTheme="majorHAnsi" w:hAnsiTheme="majorHAnsi"/>
          <w:color w:val="261C26"/>
          <w:sz w:val="22"/>
          <w:szCs w:val="22"/>
        </w:rPr>
        <w:t>ra</w:t>
      </w:r>
      <w:r w:rsidRPr="000F6A9F">
        <w:rPr>
          <w:rFonts w:asciiTheme="majorHAnsi" w:hAnsiTheme="majorHAnsi"/>
          <w:color w:val="261C26"/>
          <w:spacing w:val="-25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spacing w:val="5"/>
          <w:w w:val="148"/>
          <w:sz w:val="22"/>
          <w:szCs w:val="22"/>
        </w:rPr>
        <w:t>n</w:t>
      </w:r>
      <w:r w:rsidRPr="000F6A9F">
        <w:rPr>
          <w:rFonts w:asciiTheme="majorHAnsi" w:hAnsiTheme="majorHAnsi"/>
          <w:color w:val="2D0204"/>
          <w:spacing w:val="-3"/>
          <w:w w:val="92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w w:val="108"/>
          <w:sz w:val="22"/>
          <w:szCs w:val="22"/>
        </w:rPr>
        <w:t>ng</w:t>
      </w:r>
    </w:p>
    <w:p w14:paraId="1C383BCA" w14:textId="77777777" w:rsidR="006769C6" w:rsidRPr="000F6A9F" w:rsidRDefault="000F6A9F">
      <w:pPr>
        <w:spacing w:line="240" w:lineRule="exact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b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2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61C26"/>
          <w:spacing w:val="-37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13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61C26"/>
          <w:w w:val="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61C26"/>
          <w:spacing w:val="-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88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261C26"/>
          <w:spacing w:val="-5"/>
          <w:w w:val="88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92"/>
          <w:sz w:val="22"/>
          <w:szCs w:val="22"/>
        </w:rPr>
        <w:t>rst</w:t>
      </w:r>
      <w:r w:rsidRPr="000F6A9F">
        <w:rPr>
          <w:rFonts w:asciiTheme="majorHAnsi" w:hAnsiTheme="majorHAnsi"/>
          <w:b/>
          <w:color w:val="261C26"/>
          <w:spacing w:val="-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spacing w:val="-3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w w:val="133"/>
          <w:sz w:val="22"/>
          <w:szCs w:val="22"/>
        </w:rPr>
        <w:t>d</w:t>
      </w:r>
    </w:p>
    <w:p w14:paraId="345A6E27" w14:textId="77777777" w:rsidR="006769C6" w:rsidRPr="000F6A9F" w:rsidRDefault="000F6A9F">
      <w:pPr>
        <w:spacing w:before="29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b/>
          <w:color w:val="0D021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261C26"/>
          <w:spacing w:val="-3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3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w w:val="99"/>
          <w:sz w:val="22"/>
          <w:szCs w:val="22"/>
        </w:rPr>
        <w:t>tion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61C26"/>
          <w:w w:val="85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b/>
          <w:color w:val="261C26"/>
          <w:spacing w:val="9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w w:val="12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61C26"/>
          <w:spacing w:val="-27"/>
          <w:w w:val="12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w w:val="117"/>
          <w:sz w:val="22"/>
          <w:szCs w:val="22"/>
        </w:rPr>
        <w:t>ne</w:t>
      </w:r>
    </w:p>
    <w:p w14:paraId="0C40A9BC" w14:textId="77777777" w:rsidR="006769C6" w:rsidRPr="000F6A9F" w:rsidRDefault="000F6A9F">
      <w:pPr>
        <w:spacing w:before="35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hAnsiTheme="majorHAnsi"/>
          <w:b/>
          <w:color w:val="0D0211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109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95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94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2D0204"/>
          <w:w w:val="75"/>
          <w:sz w:val="22"/>
          <w:szCs w:val="22"/>
        </w:rPr>
        <w:t>li</w:t>
      </w:r>
      <w:r w:rsidRPr="000F6A9F">
        <w:rPr>
          <w:rFonts w:asciiTheme="majorHAnsi" w:hAnsiTheme="majorHAnsi"/>
          <w:b/>
          <w:color w:val="261C26"/>
          <w:w w:val="121"/>
          <w:sz w:val="22"/>
          <w:szCs w:val="22"/>
        </w:rPr>
        <w:t>ne</w:t>
      </w:r>
      <w:r w:rsidRPr="000F6A9F">
        <w:rPr>
          <w:rFonts w:asciiTheme="majorHAnsi" w:hAnsiTheme="majorHAnsi"/>
          <w:b/>
          <w:color w:val="261C26"/>
          <w:spacing w:val="-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95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261C26"/>
          <w:w w:val="105"/>
          <w:sz w:val="22"/>
          <w:szCs w:val="22"/>
        </w:rPr>
        <w:t>mployme</w:t>
      </w:r>
      <w:r w:rsidRPr="000F6A9F">
        <w:rPr>
          <w:rFonts w:asciiTheme="majorHAnsi" w:hAnsiTheme="majorHAnsi"/>
          <w:b/>
          <w:color w:val="261C26"/>
          <w:spacing w:val="-11"/>
          <w:w w:val="105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261C26"/>
          <w:w w:val="105"/>
          <w:sz w:val="22"/>
          <w:szCs w:val="22"/>
        </w:rPr>
        <w:t>t</w:t>
      </w:r>
    </w:p>
    <w:p w14:paraId="27BC436D" w14:textId="77777777" w:rsidR="006769C6" w:rsidRPr="000F6A9F" w:rsidRDefault="000F6A9F">
      <w:pPr>
        <w:spacing w:line="260" w:lineRule="exact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hAnsiTheme="majorHAnsi"/>
          <w:b/>
          <w:color w:val="0D0211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6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261C26"/>
          <w:spacing w:val="-15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sto</w:t>
      </w:r>
      <w:r w:rsidRPr="000F6A9F">
        <w:rPr>
          <w:rFonts w:asciiTheme="majorHAnsi" w:hAnsiTheme="majorHAnsi"/>
          <w:b/>
          <w:color w:val="261C26"/>
          <w:spacing w:val="-19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er</w:t>
      </w:r>
      <w:r w:rsidRPr="000F6A9F">
        <w:rPr>
          <w:rFonts w:asciiTheme="majorHAnsi" w:hAnsiTheme="majorHAnsi"/>
          <w:b/>
          <w:color w:val="261C26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w w:val="92"/>
          <w:sz w:val="22"/>
          <w:szCs w:val="22"/>
        </w:rPr>
        <w:t>Ser</w:t>
      </w:r>
      <w:r w:rsidRPr="000F6A9F">
        <w:rPr>
          <w:rFonts w:asciiTheme="majorHAnsi" w:eastAsia="Arial" w:hAnsiTheme="majorHAnsi" w:cs="Arial"/>
          <w:b/>
          <w:color w:val="261C26"/>
          <w:spacing w:val="12"/>
          <w:w w:val="9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261C26"/>
          <w:w w:val="92"/>
          <w:sz w:val="22"/>
          <w:szCs w:val="22"/>
        </w:rPr>
        <w:t>ice</w:t>
      </w:r>
      <w:r w:rsidRPr="000F6A9F">
        <w:rPr>
          <w:rFonts w:asciiTheme="majorHAnsi" w:eastAsia="Arial" w:hAnsiTheme="majorHAnsi" w:cs="Arial"/>
          <w:b/>
          <w:color w:val="261C26"/>
          <w:spacing w:val="10"/>
          <w:w w:val="9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9"/>
          <w:w w:val="90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261C26"/>
          <w:spacing w:val="-5"/>
          <w:w w:val="139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sent</w:t>
      </w:r>
      <w:r w:rsidRPr="000F6A9F">
        <w:rPr>
          <w:rFonts w:asciiTheme="majorHAnsi" w:hAnsiTheme="majorHAnsi"/>
          <w:b/>
          <w:color w:val="261C26"/>
          <w:spacing w:val="-24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spacing w:val="-5"/>
          <w:w w:val="112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106"/>
          <w:sz w:val="22"/>
          <w:szCs w:val="22"/>
        </w:rPr>
        <w:t>ls</w:t>
      </w:r>
    </w:p>
    <w:p w14:paraId="7C7373ED" w14:textId="77777777" w:rsidR="006769C6" w:rsidRPr="000F6A9F" w:rsidRDefault="000F6A9F">
      <w:pPr>
        <w:spacing w:line="240" w:lineRule="exact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D0211"/>
          <w:sz w:val="22"/>
          <w:szCs w:val="22"/>
        </w:rPr>
        <w:t xml:space="preserve">    </w:t>
      </w:r>
      <w:r w:rsidRPr="000F6A9F">
        <w:rPr>
          <w:rFonts w:asciiTheme="majorHAnsi" w:eastAsia="Arial" w:hAnsiTheme="majorHAnsi" w:cs="Arial"/>
          <w:b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5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b/>
          <w:color w:val="261C26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b/>
          <w:color w:val="261C26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1C26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b/>
          <w:color w:val="261C26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97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261C26"/>
          <w:w w:val="109"/>
          <w:sz w:val="22"/>
          <w:szCs w:val="22"/>
        </w:rPr>
        <w:t>espons</w:t>
      </w:r>
      <w:r w:rsidRPr="000F6A9F">
        <w:rPr>
          <w:rFonts w:asciiTheme="majorHAnsi" w:hAnsiTheme="majorHAnsi"/>
          <w:b/>
          <w:color w:val="261C26"/>
          <w:spacing w:val="-16"/>
          <w:w w:val="10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111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261C26"/>
          <w:spacing w:val="-35"/>
          <w:w w:val="11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79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2D0204"/>
          <w:w w:val="7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spacing w:val="-1"/>
          <w:w w:val="165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424659"/>
          <w:spacing w:val="-48"/>
          <w:w w:val="95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261C26"/>
          <w:w w:val="150"/>
          <w:sz w:val="22"/>
          <w:szCs w:val="22"/>
        </w:rPr>
        <w:t>es</w:t>
      </w:r>
    </w:p>
    <w:p w14:paraId="7433484D" w14:textId="77777777" w:rsidR="006769C6" w:rsidRPr="000F6A9F" w:rsidRDefault="000F6A9F">
      <w:pPr>
        <w:spacing w:before="30"/>
        <w:ind w:left="12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211"/>
          <w:sz w:val="22"/>
          <w:szCs w:val="22"/>
        </w:rPr>
        <w:t xml:space="preserve">•   </w:t>
      </w:r>
      <w:r w:rsidRPr="000F6A9F">
        <w:rPr>
          <w:rFonts w:asciiTheme="majorHAnsi" w:hAnsiTheme="majorHAnsi"/>
          <w:b/>
          <w:color w:val="0D0211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Aircraft</w:t>
      </w:r>
      <w:r w:rsidRPr="000F6A9F">
        <w:rPr>
          <w:rFonts w:asciiTheme="majorHAnsi" w:hAnsiTheme="majorHAnsi"/>
          <w:b/>
          <w:color w:val="261C26"/>
          <w:spacing w:val="-1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261C26"/>
          <w:spacing w:val="-17"/>
          <w:sz w:val="22"/>
          <w:szCs w:val="22"/>
        </w:rPr>
        <w:t>y</w:t>
      </w:r>
      <w:r w:rsidRPr="000F6A9F">
        <w:rPr>
          <w:rFonts w:asciiTheme="majorHAnsi" w:hAnsiTheme="majorHAnsi"/>
          <w:b/>
          <w:color w:val="261C26"/>
          <w:sz w:val="22"/>
          <w:szCs w:val="22"/>
        </w:rPr>
        <w:t xml:space="preserve">sterns </w:t>
      </w:r>
      <w:r w:rsidRPr="000F6A9F">
        <w:rPr>
          <w:rFonts w:asciiTheme="majorHAnsi" w:hAnsiTheme="majorHAnsi"/>
          <w:b/>
          <w:color w:val="261C26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spacing w:val="-1"/>
          <w:w w:val="127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261C26"/>
          <w:w w:val="102"/>
          <w:sz w:val="22"/>
          <w:szCs w:val="22"/>
        </w:rPr>
        <w:t>nd</w:t>
      </w:r>
      <w:r w:rsidRPr="000F6A9F">
        <w:rPr>
          <w:rFonts w:asciiTheme="majorHAnsi" w:hAnsiTheme="majorHAnsi"/>
          <w:b/>
          <w:color w:val="261C26"/>
          <w:spacing w:val="-2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261C26"/>
          <w:w w:val="109"/>
          <w:sz w:val="22"/>
          <w:szCs w:val="22"/>
        </w:rPr>
        <w:t>Compo</w:t>
      </w:r>
      <w:r w:rsidRPr="000F6A9F">
        <w:rPr>
          <w:rFonts w:asciiTheme="majorHAnsi" w:hAnsiTheme="majorHAnsi"/>
          <w:b/>
          <w:color w:val="261C26"/>
          <w:spacing w:val="-10"/>
          <w:w w:val="109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ents</w:t>
      </w:r>
    </w:p>
    <w:p w14:paraId="6E699FE4" w14:textId="77777777" w:rsidR="006769C6" w:rsidRPr="000F6A9F" w:rsidRDefault="000F6A9F">
      <w:pPr>
        <w:spacing w:before="29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pacing w:val="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-13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F3441"/>
          <w:spacing w:val="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w w:val="107"/>
          <w:sz w:val="22"/>
          <w:szCs w:val="22"/>
        </w:rPr>
        <w:t>ty</w:t>
      </w:r>
      <w:r w:rsidRPr="000F6A9F">
        <w:rPr>
          <w:rFonts w:asciiTheme="majorHAnsi" w:eastAsia="Arial" w:hAnsiTheme="majorHAnsi" w:cs="Arial"/>
          <w:color w:val="3F3441"/>
          <w:spacing w:val="6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93852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pacing w:val="4"/>
          <w:w w:val="11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F3441"/>
          <w:spacing w:val="4"/>
          <w:w w:val="104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593852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3852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w w:val="101"/>
          <w:sz w:val="22"/>
          <w:szCs w:val="22"/>
        </w:rPr>
        <w:t>es</w:t>
      </w:r>
    </w:p>
    <w:p w14:paraId="6527D9A6" w14:textId="77777777" w:rsidR="006769C6" w:rsidRPr="000F6A9F" w:rsidRDefault="000F6A9F">
      <w:pPr>
        <w:spacing w:before="15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D021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6283A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6283A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6283A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61C26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7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F3441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3852"/>
          <w:w w:val="4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3852"/>
          <w:spacing w:val="1"/>
          <w:w w:val="4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3441"/>
          <w:spacing w:val="5"/>
          <w:w w:val="14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424659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59385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726E7C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726E7C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3852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6283A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6283A"/>
          <w:spacing w:val="6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6283A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3F3441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6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261C26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385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6283A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61C26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9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w w:val="90"/>
          <w:sz w:val="22"/>
          <w:szCs w:val="22"/>
        </w:rPr>
        <w:t>rv</w:t>
      </w:r>
      <w:r w:rsidRPr="000F6A9F">
        <w:rPr>
          <w:rFonts w:asciiTheme="majorHAnsi" w:eastAsia="Arial" w:hAnsiTheme="majorHAnsi" w:cs="Arial"/>
          <w:color w:val="3F3441"/>
          <w:spacing w:val="7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5"/>
          <w:w w:val="15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F3441"/>
          <w:spacing w:val="-1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w w:val="8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6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3441"/>
          <w:spacing w:val="5"/>
          <w:w w:val="15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w w:val="5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4"/>
          <w:w w:val="5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F3441"/>
          <w:w w:val="173"/>
          <w:sz w:val="22"/>
          <w:szCs w:val="22"/>
        </w:rPr>
        <w:t>ol</w:t>
      </w:r>
    </w:p>
    <w:p w14:paraId="44D59DD4" w14:textId="77777777" w:rsidR="006769C6" w:rsidRPr="000F6A9F" w:rsidRDefault="000F6A9F">
      <w:pPr>
        <w:spacing w:before="43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56283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261C26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pacing w:val="-1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F344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5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6675A5"/>
          <w:spacing w:val="-27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56283A"/>
          <w:spacing w:val="4"/>
          <w:w w:val="13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4"/>
          <w:w w:val="11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261C26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6283A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3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pacing w:val="4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-13"/>
          <w:w w:val="1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3F344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6283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pacing w:val="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6283A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3F344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93852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6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3852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3852"/>
          <w:spacing w:val="6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w w:val="96"/>
          <w:sz w:val="22"/>
          <w:szCs w:val="22"/>
        </w:rPr>
        <w:t>g</w:t>
      </w:r>
    </w:p>
    <w:p w14:paraId="5214B6C4" w14:textId="77777777" w:rsidR="006769C6" w:rsidRPr="000F6A9F" w:rsidRDefault="000F6A9F">
      <w:pPr>
        <w:spacing w:before="43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344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6283A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5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3F3441"/>
          <w:spacing w:val="4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6283A"/>
          <w:spacing w:val="4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4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424659"/>
          <w:w w:val="10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424659"/>
          <w:spacing w:val="1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6283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56283A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3852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 xml:space="preserve">es </w:t>
      </w:r>
      <w:r w:rsidRPr="000F6A9F">
        <w:rPr>
          <w:rFonts w:asciiTheme="majorHAnsi" w:eastAsia="Arial" w:hAnsiTheme="majorHAnsi" w:cs="Arial"/>
          <w:color w:val="261C26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4"/>
          <w:w w:val="117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56283A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6283A"/>
          <w:spacing w:val="6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344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3F3441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61C26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24659"/>
          <w:w w:val="109"/>
          <w:sz w:val="22"/>
          <w:szCs w:val="22"/>
        </w:rPr>
        <w:t>t</w:t>
      </w:r>
    </w:p>
    <w:p w14:paraId="7FB4547E" w14:textId="77777777" w:rsidR="006769C6" w:rsidRPr="000F6A9F" w:rsidRDefault="000F6A9F">
      <w:pPr>
        <w:spacing w:before="43"/>
        <w:ind w:left="12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spacing w:val="4"/>
          <w:w w:val="10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3F3441"/>
          <w:spacing w:val="4"/>
          <w:w w:val="105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56283A"/>
          <w:spacing w:val="5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61C26"/>
          <w:spacing w:val="4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6283A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6283A"/>
          <w:spacing w:val="5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56283A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pacing w:val="4"/>
          <w:w w:val="11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3F3441"/>
          <w:spacing w:val="4"/>
          <w:w w:val="104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424659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6283A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w w:val="101"/>
          <w:sz w:val="22"/>
          <w:szCs w:val="22"/>
        </w:rPr>
        <w:t>es</w:t>
      </w:r>
    </w:p>
    <w:p w14:paraId="441A5711" w14:textId="77777777" w:rsidR="006769C6" w:rsidRPr="000F6A9F" w:rsidRDefault="006769C6">
      <w:pPr>
        <w:spacing w:before="8" w:line="180" w:lineRule="exact"/>
        <w:rPr>
          <w:rFonts w:asciiTheme="majorHAnsi" w:hAnsiTheme="majorHAnsi"/>
          <w:sz w:val="22"/>
          <w:szCs w:val="22"/>
        </w:rPr>
      </w:pPr>
    </w:p>
    <w:p w14:paraId="418AF33A" w14:textId="77777777" w:rsidR="006769C6" w:rsidRPr="000F6A9F" w:rsidRDefault="000F6A9F">
      <w:pPr>
        <w:spacing w:line="240" w:lineRule="exact"/>
        <w:ind w:left="87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93852"/>
          <w:w w:val="150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93852"/>
          <w:spacing w:val="11"/>
          <w:w w:val="150"/>
          <w:position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725D49"/>
          <w:spacing w:val="-10"/>
          <w:w w:val="114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4D3F"/>
          <w:spacing w:val="-1"/>
          <w:w w:val="109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-1"/>
          <w:w w:val="10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FB566"/>
          <w:spacing w:val="1"/>
          <w:w w:val="17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85B80"/>
          <w:spacing w:val="4"/>
          <w:w w:val="260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spacing w:val="2"/>
          <w:w w:val="117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D3F"/>
          <w:spacing w:val="-1"/>
          <w:w w:val="104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24659"/>
          <w:w w:val="96"/>
          <w:position w:val="-1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424659"/>
          <w:spacing w:val="-4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5662"/>
          <w:spacing w:val="1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446E"/>
          <w:spacing w:val="-4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73F8C"/>
          <w:position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F3441"/>
          <w:position w:val="-1"/>
          <w:sz w:val="22"/>
          <w:szCs w:val="22"/>
        </w:rPr>
        <w:t>ects</w:t>
      </w:r>
      <w:r w:rsidRPr="000F6A9F">
        <w:rPr>
          <w:rFonts w:asciiTheme="majorHAnsi" w:eastAsia="Arial" w:hAnsiTheme="majorHAnsi" w:cs="Arial"/>
          <w:color w:val="3F3441"/>
          <w:spacing w:val="3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w w:val="109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95662"/>
          <w:spacing w:val="8"/>
          <w:w w:val="109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5662"/>
          <w:spacing w:val="6"/>
          <w:w w:val="93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424659"/>
          <w:w w:val="70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424659"/>
          <w:spacing w:val="4"/>
          <w:w w:val="70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8364F"/>
          <w:w w:val="11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8364F"/>
          <w:spacing w:val="6"/>
          <w:w w:val="11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24659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spacing w:val="8"/>
          <w:w w:val="10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661C79"/>
          <w:w w:val="52"/>
          <w:position w:val="-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661C7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spacing w:val="3"/>
          <w:w w:val="112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spacing w:val="3"/>
          <w:w w:val="10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w w:val="97"/>
          <w:position w:val="-1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485B80"/>
          <w:spacing w:val="2"/>
          <w:w w:val="130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24659"/>
          <w:w w:val="96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24659"/>
          <w:spacing w:val="5"/>
          <w:w w:val="96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24659"/>
          <w:w w:val="93"/>
          <w:position w:val="-1"/>
          <w:sz w:val="22"/>
          <w:szCs w:val="22"/>
        </w:rPr>
        <w:t>ng</w:t>
      </w:r>
      <w:r w:rsidRPr="000F6A9F">
        <w:rPr>
          <w:rFonts w:asciiTheme="majorHAnsi" w:eastAsia="Arial" w:hAnsiTheme="majorHAnsi" w:cs="Arial"/>
          <w:color w:val="424659"/>
          <w:spacing w:val="-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w w:val="102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5662"/>
          <w:w w:val="56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5662"/>
          <w:spacing w:val="1"/>
          <w:w w:val="56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424659"/>
          <w:spacing w:val="-5"/>
          <w:w w:val="256"/>
          <w:position w:val="-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F3441"/>
          <w:w w:val="112"/>
          <w:position w:val="-1"/>
          <w:sz w:val="22"/>
          <w:szCs w:val="22"/>
        </w:rPr>
        <w:t>ects</w:t>
      </w:r>
      <w:r w:rsidRPr="000F6A9F">
        <w:rPr>
          <w:rFonts w:asciiTheme="majorHAnsi" w:eastAsia="Arial" w:hAnsiTheme="majorHAnsi" w:cs="Arial"/>
          <w:color w:val="3F3441"/>
          <w:spacing w:val="-1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w w:val="89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595662"/>
          <w:spacing w:val="2"/>
          <w:w w:val="89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85B80"/>
          <w:spacing w:val="1"/>
          <w:w w:val="118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w w:val="59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spacing w:val="-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B566"/>
          <w:spacing w:val="1"/>
          <w:w w:val="4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8364F"/>
          <w:w w:val="175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8364F"/>
          <w:spacing w:val="-1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95662"/>
          <w:spacing w:val="8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5662"/>
          <w:spacing w:val="5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446E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1446E"/>
          <w:spacing w:val="5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344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5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24659"/>
          <w:position w:val="-1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424659"/>
          <w:spacing w:val="-1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B566"/>
          <w:spacing w:val="1"/>
          <w:w w:val="3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95662"/>
          <w:w w:val="222"/>
          <w:position w:val="-1"/>
          <w:sz w:val="22"/>
          <w:szCs w:val="22"/>
        </w:rPr>
        <w:t>y</w:t>
      </w:r>
    </w:p>
    <w:p w14:paraId="0AA1DFED" w14:textId="77777777" w:rsidR="006769C6" w:rsidRPr="000F6A9F" w:rsidRDefault="000F6A9F">
      <w:pPr>
        <w:spacing w:line="140" w:lineRule="exact"/>
        <w:ind w:left="87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595662"/>
          <w:spacing w:val="-5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1746"/>
          <w:position w:val="-2"/>
          <w:sz w:val="22"/>
          <w:szCs w:val="22"/>
        </w:rPr>
        <w:t>R</w:t>
      </w:r>
    </w:p>
    <w:p w14:paraId="7F183121" w14:textId="77777777" w:rsidR="006769C6" w:rsidRPr="000F6A9F" w:rsidRDefault="000F6A9F">
      <w:pPr>
        <w:spacing w:line="200" w:lineRule="exact"/>
        <w:ind w:left="87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F1746"/>
          <w:spacing w:val="10"/>
          <w:w w:val="228"/>
          <w:position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73F8C"/>
          <w:spacing w:val="1"/>
          <w:w w:val="91"/>
          <w:position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D3F"/>
          <w:spacing w:val="4"/>
          <w:w w:val="114"/>
          <w:position w:val="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424659"/>
          <w:position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424659"/>
          <w:spacing w:val="5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spacing w:val="1"/>
          <w:w w:val="91"/>
          <w:position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4D3F"/>
          <w:spacing w:val="4"/>
          <w:w w:val="98"/>
          <w:position w:val="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C8A179"/>
          <w:spacing w:val="1"/>
          <w:w w:val="15"/>
          <w:position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F3441"/>
          <w:spacing w:val="5"/>
          <w:w w:val="281"/>
          <w:position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w w:val="98"/>
          <w:position w:val="1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3F3441"/>
          <w:spacing w:val="-7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w w:val="108"/>
          <w:position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5662"/>
          <w:w w:val="56"/>
          <w:position w:val="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5662"/>
          <w:spacing w:val="1"/>
          <w:w w:val="56"/>
          <w:position w:val="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1446E"/>
          <w:w w:val="337"/>
          <w:position w:val="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F3441"/>
          <w:w w:val="104"/>
          <w:position w:val="1"/>
          <w:sz w:val="22"/>
          <w:szCs w:val="22"/>
        </w:rPr>
        <w:t>ects</w:t>
      </w:r>
      <w:r w:rsidRPr="000F6A9F">
        <w:rPr>
          <w:rFonts w:asciiTheme="majorHAnsi" w:eastAsia="Arial" w:hAnsiTheme="majorHAnsi" w:cs="Arial"/>
          <w:color w:val="3F3441"/>
          <w:spacing w:val="6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w w:val="101"/>
          <w:position w:val="1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595662"/>
          <w:spacing w:val="-3"/>
          <w:w w:val="101"/>
          <w:position w:val="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424659"/>
          <w:w w:val="81"/>
          <w:position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424659"/>
          <w:spacing w:val="5"/>
          <w:w w:val="81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8364F"/>
          <w:w w:val="114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8364F"/>
          <w:spacing w:val="6"/>
          <w:w w:val="114"/>
          <w:position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24659"/>
          <w:w w:val="101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spacing w:val="8"/>
          <w:w w:val="101"/>
          <w:position w:val="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661C79"/>
          <w:w w:val="52"/>
          <w:position w:val="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661C79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w w:val="117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F3441"/>
          <w:w w:val="45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1"/>
          <w:w w:val="45"/>
          <w:position w:val="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3441"/>
          <w:w w:val="232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66B5FF"/>
          <w:w w:val="40"/>
          <w:position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424659"/>
          <w:w w:val="127"/>
          <w:position w:val="1"/>
          <w:sz w:val="22"/>
          <w:szCs w:val="22"/>
        </w:rPr>
        <w:t>ni</w:t>
      </w:r>
      <w:r w:rsidRPr="000F6A9F">
        <w:rPr>
          <w:rFonts w:asciiTheme="majorHAnsi" w:eastAsia="Arial" w:hAnsiTheme="majorHAnsi" w:cs="Arial"/>
          <w:color w:val="595662"/>
          <w:w w:val="102"/>
          <w:position w:val="1"/>
          <w:sz w:val="22"/>
          <w:szCs w:val="22"/>
        </w:rPr>
        <w:t>ng</w:t>
      </w:r>
      <w:r w:rsidRPr="000F6A9F">
        <w:rPr>
          <w:rFonts w:asciiTheme="majorHAnsi" w:eastAsia="Arial" w:hAnsiTheme="majorHAnsi" w:cs="Arial"/>
          <w:color w:val="595662"/>
          <w:spacing w:val="-15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w w:val="108"/>
          <w:position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5662"/>
          <w:w w:val="53"/>
          <w:position w:val="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5662"/>
          <w:spacing w:val="2"/>
          <w:w w:val="53"/>
          <w:position w:val="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1446E"/>
          <w:spacing w:val="-9"/>
          <w:w w:val="256"/>
          <w:position w:val="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3F3441"/>
          <w:w w:val="109"/>
          <w:position w:val="1"/>
          <w:sz w:val="22"/>
          <w:szCs w:val="22"/>
        </w:rPr>
        <w:t>ects</w:t>
      </w:r>
      <w:r w:rsidRPr="000F6A9F">
        <w:rPr>
          <w:rFonts w:asciiTheme="majorHAnsi" w:eastAsia="Arial" w:hAnsiTheme="majorHAnsi" w:cs="Arial"/>
          <w:color w:val="3F3441"/>
          <w:spacing w:val="1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726E7C"/>
          <w:spacing w:val="2"/>
          <w:w w:val="88"/>
          <w:position w:val="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73F8C"/>
          <w:w w:val="57"/>
          <w:position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B566"/>
          <w:w w:val="38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w w:val="148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73F8C"/>
          <w:spacing w:val="-1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B566"/>
          <w:spacing w:val="1"/>
          <w:w w:val="3"/>
          <w:position w:val="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8364F"/>
          <w:w w:val="133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8364F"/>
          <w:spacing w:val="-38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w w:val="97"/>
          <w:position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595662"/>
          <w:spacing w:val="8"/>
          <w:w w:val="97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5662"/>
          <w:spacing w:val="6"/>
          <w:w w:val="97"/>
          <w:position w:val="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446E"/>
          <w:w w:val="97"/>
          <w:position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1446E"/>
          <w:spacing w:val="5"/>
          <w:w w:val="97"/>
          <w:position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3441"/>
          <w:w w:val="97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5"/>
          <w:w w:val="97"/>
          <w:position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w w:val="97"/>
          <w:position w:val="1"/>
          <w:sz w:val="22"/>
          <w:szCs w:val="22"/>
        </w:rPr>
        <w:t xml:space="preserve">ed </w:t>
      </w:r>
      <w:r w:rsidRPr="000F6A9F">
        <w:rPr>
          <w:rFonts w:asciiTheme="majorHAnsi" w:eastAsia="Arial" w:hAnsiTheme="majorHAnsi" w:cs="Arial"/>
          <w:color w:val="A1856B"/>
          <w:spacing w:val="1"/>
          <w:w w:val="3"/>
          <w:position w:val="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595662"/>
          <w:spacing w:val="1"/>
          <w:w w:val="222"/>
          <w:position w:val="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698783"/>
          <w:spacing w:val="-1"/>
          <w:w w:val="136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698783"/>
          <w:w w:val="32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698783"/>
          <w:spacing w:val="-1"/>
          <w:w w:val="32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33217C"/>
          <w:spacing w:val="-1"/>
          <w:w w:val="104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660066"/>
          <w:w w:val="56"/>
          <w:position w:val="1"/>
          <w:sz w:val="22"/>
          <w:szCs w:val="22"/>
        </w:rPr>
        <w:t>.</w:t>
      </w:r>
    </w:p>
    <w:p w14:paraId="5E21BB5E" w14:textId="77777777" w:rsidR="006769C6" w:rsidRPr="000F6A9F" w:rsidRDefault="000F6A9F">
      <w:pPr>
        <w:spacing w:line="220" w:lineRule="exact"/>
        <w:ind w:left="89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261C26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i/>
          <w:color w:val="261C26"/>
          <w:spacing w:val="-11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261C26"/>
          <w:spacing w:val="4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261C26"/>
          <w:w w:val="10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i/>
          <w:color w:val="261C26"/>
          <w:spacing w:val="8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261C26"/>
          <w:spacing w:val="-16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i/>
          <w:color w:val="261C26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261C26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261C26"/>
          <w:spacing w:val="-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i/>
          <w:color w:val="261C26"/>
          <w:sz w:val="22"/>
          <w:szCs w:val="22"/>
        </w:rPr>
        <w:t>oth</w:t>
      </w:r>
    </w:p>
    <w:p w14:paraId="4F1DF311" w14:textId="77777777" w:rsidR="006769C6" w:rsidRPr="000F6A9F" w:rsidRDefault="006769C6">
      <w:pPr>
        <w:spacing w:before="7" w:line="180" w:lineRule="exact"/>
        <w:rPr>
          <w:rFonts w:asciiTheme="majorHAnsi" w:hAnsiTheme="majorHAnsi"/>
          <w:sz w:val="22"/>
          <w:szCs w:val="22"/>
        </w:rPr>
      </w:pPr>
    </w:p>
    <w:p w14:paraId="4B02BEE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63453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6334E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F09D2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C93C2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1588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1C928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2F0B5C" w14:textId="77777777" w:rsidR="006769C6" w:rsidRPr="000F6A9F" w:rsidRDefault="000F6A9F">
      <w:pPr>
        <w:ind w:left="70" w:right="6814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61C26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261C26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rk</w:t>
      </w:r>
      <w:r w:rsidRPr="000F6A9F">
        <w:rPr>
          <w:rFonts w:asciiTheme="majorHAnsi" w:eastAsia="Arial" w:hAnsiTheme="majorHAnsi" w:cs="Arial"/>
          <w:color w:val="261C26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-5"/>
          <w:w w:val="9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61C26"/>
          <w:spacing w:val="-2"/>
          <w:w w:val="11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spacing w:val="-4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-4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pacing w:val="-5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w w:val="105"/>
          <w:sz w:val="22"/>
          <w:szCs w:val="22"/>
        </w:rPr>
        <w:t>ry</w:t>
      </w:r>
    </w:p>
    <w:p w14:paraId="3DD37D9F" w14:textId="77777777" w:rsidR="006769C6" w:rsidRPr="000F6A9F" w:rsidRDefault="006769C6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7587154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4725F2" w14:textId="77777777" w:rsidR="006769C6" w:rsidRPr="000F6A9F" w:rsidRDefault="000F6A9F">
      <w:pPr>
        <w:ind w:left="84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61C26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261C26"/>
          <w:spacing w:val="5"/>
          <w:w w:val="12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61C26"/>
          <w:w w:val="97"/>
          <w:sz w:val="22"/>
          <w:szCs w:val="22"/>
        </w:rPr>
        <w:t>rr</w:t>
      </w:r>
      <w:r w:rsidRPr="000F6A9F">
        <w:rPr>
          <w:rFonts w:asciiTheme="majorHAnsi" w:eastAsia="Arial" w:hAnsiTheme="majorHAnsi" w:cs="Arial"/>
          <w:b/>
          <w:color w:val="261C26"/>
          <w:spacing w:val="7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261C26"/>
          <w:w w:val="94"/>
          <w:sz w:val="22"/>
          <w:szCs w:val="22"/>
        </w:rPr>
        <w:t>ott</w:t>
      </w:r>
      <w:r w:rsidRPr="000F6A9F">
        <w:rPr>
          <w:rFonts w:asciiTheme="majorHAnsi" w:eastAsia="Arial" w:hAnsiTheme="majorHAnsi" w:cs="Arial"/>
          <w:b/>
          <w:color w:val="261C26"/>
          <w:spacing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F3441"/>
          <w:spacing w:val="2"/>
          <w:w w:val="82"/>
          <w:sz w:val="22"/>
          <w:szCs w:val="22"/>
        </w:rPr>
        <w:t>I</w:t>
      </w:r>
      <w:r w:rsidRPr="000F6A9F">
        <w:rPr>
          <w:rFonts w:asciiTheme="majorHAnsi" w:hAnsiTheme="majorHAnsi"/>
          <w:color w:val="261C26"/>
          <w:w w:val="109"/>
          <w:sz w:val="22"/>
          <w:szCs w:val="22"/>
        </w:rPr>
        <w:t>ntern</w:t>
      </w:r>
      <w:r w:rsidRPr="000F6A9F">
        <w:rPr>
          <w:rFonts w:asciiTheme="majorHAnsi" w:hAnsiTheme="majorHAnsi"/>
          <w:color w:val="261C26"/>
          <w:spacing w:val="21"/>
          <w:w w:val="109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106"/>
          <w:sz w:val="22"/>
          <w:szCs w:val="22"/>
        </w:rPr>
        <w:t>tion</w:t>
      </w:r>
      <w:r w:rsidRPr="000F6A9F">
        <w:rPr>
          <w:rFonts w:asciiTheme="majorHAnsi" w:hAnsiTheme="majorHAnsi"/>
          <w:color w:val="261C26"/>
          <w:spacing w:val="14"/>
          <w:w w:val="106"/>
          <w:sz w:val="22"/>
          <w:szCs w:val="22"/>
        </w:rPr>
        <w:t>a</w:t>
      </w:r>
      <w:r w:rsidRPr="000F6A9F">
        <w:rPr>
          <w:rFonts w:asciiTheme="majorHAnsi" w:hAnsiTheme="majorHAnsi"/>
          <w:color w:val="261C26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261C26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61C26"/>
          <w:spacing w:val="4"/>
          <w:w w:val="94"/>
          <w:sz w:val="22"/>
          <w:szCs w:val="22"/>
        </w:rPr>
        <w:t>H</w:t>
      </w:r>
      <w:r w:rsidRPr="000F6A9F">
        <w:rPr>
          <w:rFonts w:asciiTheme="majorHAnsi" w:hAnsiTheme="majorHAnsi"/>
          <w:color w:val="261C26"/>
          <w:w w:val="112"/>
          <w:sz w:val="22"/>
          <w:szCs w:val="22"/>
        </w:rPr>
        <w:t>o</w:t>
      </w:r>
      <w:r w:rsidRPr="000F6A9F">
        <w:rPr>
          <w:rFonts w:asciiTheme="majorHAnsi" w:hAnsiTheme="majorHAnsi"/>
          <w:color w:val="261C26"/>
          <w:spacing w:val="5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261C26"/>
          <w:w w:val="106"/>
          <w:sz w:val="22"/>
          <w:szCs w:val="22"/>
        </w:rPr>
        <w:t>el</w:t>
      </w:r>
    </w:p>
    <w:p w14:paraId="76878BC1" w14:textId="77777777" w:rsidR="006769C6" w:rsidRPr="000F6A9F" w:rsidRDefault="006769C6">
      <w:pPr>
        <w:spacing w:before="7" w:line="200" w:lineRule="exact"/>
        <w:rPr>
          <w:rFonts w:asciiTheme="majorHAnsi" w:hAnsiTheme="majorHAnsi"/>
          <w:sz w:val="22"/>
          <w:szCs w:val="22"/>
        </w:rPr>
      </w:pPr>
    </w:p>
    <w:p w14:paraId="490958F5" w14:textId="77777777" w:rsidR="006769C6" w:rsidRPr="000F6A9F" w:rsidRDefault="000F6A9F">
      <w:pPr>
        <w:ind w:left="8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61C26"/>
          <w:spacing w:val="-3"/>
          <w:w w:val="10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61C26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-6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-34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61C26"/>
          <w:w w:val="114"/>
          <w:sz w:val="22"/>
          <w:szCs w:val="22"/>
        </w:rPr>
        <w:t>tio</w:t>
      </w:r>
      <w:r w:rsidRPr="000F6A9F">
        <w:rPr>
          <w:rFonts w:asciiTheme="majorHAnsi" w:eastAsia="Arial" w:hAnsiTheme="majorHAnsi" w:cs="Arial"/>
          <w:color w:val="261C26"/>
          <w:spacing w:val="-10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424659"/>
          <w:w w:val="97"/>
          <w:sz w:val="22"/>
          <w:szCs w:val="22"/>
        </w:rPr>
        <w:t>:</w:t>
      </w:r>
    </w:p>
    <w:p w14:paraId="06A693F0" w14:textId="77777777" w:rsidR="006769C6" w:rsidRPr="000F6A9F" w:rsidRDefault="006769C6">
      <w:pPr>
        <w:spacing w:before="3" w:line="240" w:lineRule="exact"/>
        <w:rPr>
          <w:rFonts w:asciiTheme="majorHAnsi" w:hAnsiTheme="majorHAnsi"/>
          <w:sz w:val="22"/>
          <w:szCs w:val="22"/>
        </w:rPr>
      </w:pPr>
    </w:p>
    <w:p w14:paraId="3F860500" w14:textId="77777777" w:rsidR="006769C6" w:rsidRPr="000F6A9F" w:rsidRDefault="000F6A9F">
      <w:pPr>
        <w:ind w:left="84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261C26"/>
          <w:spacing w:val="-7"/>
          <w:w w:val="101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261C26"/>
          <w:spacing w:val="-5"/>
          <w:w w:val="97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261C26"/>
          <w:w w:val="108"/>
          <w:sz w:val="22"/>
          <w:szCs w:val="22"/>
        </w:rPr>
        <w:t>tie</w:t>
      </w:r>
      <w:r w:rsidRPr="000F6A9F">
        <w:rPr>
          <w:rFonts w:asciiTheme="majorHAnsi" w:hAnsiTheme="majorHAnsi"/>
          <w:b/>
          <w:color w:val="261C26"/>
          <w:spacing w:val="-14"/>
          <w:w w:val="108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261C26"/>
          <w:w w:val="68"/>
          <w:sz w:val="22"/>
          <w:szCs w:val="22"/>
        </w:rPr>
        <w:t>:</w:t>
      </w:r>
    </w:p>
    <w:p w14:paraId="137AAE4A" w14:textId="77777777" w:rsidR="006769C6" w:rsidRPr="000F6A9F" w:rsidRDefault="006769C6">
      <w:pPr>
        <w:spacing w:before="18" w:line="280" w:lineRule="exact"/>
        <w:rPr>
          <w:rFonts w:asciiTheme="majorHAnsi" w:hAnsiTheme="majorHAnsi"/>
          <w:sz w:val="22"/>
          <w:szCs w:val="22"/>
        </w:rPr>
      </w:pPr>
    </w:p>
    <w:p w14:paraId="647D05D4" w14:textId="77777777" w:rsidR="006769C6" w:rsidRPr="000F6A9F" w:rsidRDefault="000F6A9F">
      <w:pPr>
        <w:ind w:left="8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56283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3F344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3F344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566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661A23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56283A"/>
          <w:w w:val="9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6283A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w w:val="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24659"/>
          <w:spacing w:val="2"/>
          <w:w w:val="3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F3441"/>
          <w:spacing w:val="7"/>
          <w:w w:val="2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6283A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6283A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61C26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9385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261C26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61C26"/>
          <w:spacing w:val="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385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61C26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42465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424659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61C26"/>
          <w:spacing w:val="9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424659"/>
          <w:w w:val="97"/>
          <w:sz w:val="22"/>
          <w:szCs w:val="22"/>
        </w:rPr>
        <w:t>)</w:t>
      </w:r>
    </w:p>
    <w:p w14:paraId="2B5571A8" w14:textId="77777777" w:rsidR="006769C6" w:rsidRPr="000F6A9F" w:rsidRDefault="000F6A9F">
      <w:pPr>
        <w:spacing w:before="29"/>
        <w:ind w:left="8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D021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3F344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385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4246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424659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ck</w:t>
      </w:r>
      <w:r w:rsidRPr="000F6A9F">
        <w:rPr>
          <w:rFonts w:asciiTheme="majorHAnsi" w:eastAsia="Arial" w:hAnsiTheme="majorHAnsi" w:cs="Arial"/>
          <w:color w:val="3F344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93852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61C26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56283A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59385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59385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w w:val="96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color w:val="261C26"/>
          <w:spacing w:val="3"/>
          <w:w w:val="11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424659"/>
          <w:spacing w:val="3"/>
          <w:w w:val="79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424659"/>
          <w:w w:val="117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424659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593852"/>
          <w:spacing w:val="3"/>
          <w:w w:val="9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5662"/>
          <w:w w:val="104"/>
          <w:sz w:val="22"/>
          <w:szCs w:val="22"/>
        </w:rPr>
        <w:t>)</w:t>
      </w:r>
    </w:p>
    <w:p w14:paraId="07F5F321" w14:textId="77777777" w:rsidR="006769C6" w:rsidRPr="000F6A9F" w:rsidRDefault="000F6A9F">
      <w:pPr>
        <w:spacing w:before="12"/>
        <w:ind w:left="8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424659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61C26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rk</w:t>
      </w:r>
      <w:r w:rsidRPr="000F6A9F">
        <w:rPr>
          <w:rFonts w:asciiTheme="majorHAnsi" w:eastAsia="Arial" w:hAnsiTheme="majorHAnsi" w:cs="Arial"/>
          <w:color w:val="3F344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6283A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593852"/>
          <w:spacing w:val="7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3441"/>
          <w:spacing w:val="7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61C26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w w:val="110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color w:val="3F3441"/>
          <w:spacing w:val="-3"/>
          <w:w w:val="1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F3441"/>
          <w:w w:val="98"/>
          <w:sz w:val="22"/>
          <w:szCs w:val="22"/>
        </w:rPr>
        <w:t>f</w:t>
      </w:r>
      <w:r w:rsidRPr="000F6A9F">
        <w:rPr>
          <w:rFonts w:asciiTheme="majorHAnsi" w:hAnsiTheme="majorHAnsi"/>
          <w:color w:val="3F3441"/>
          <w:spacing w:val="-45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261C26"/>
          <w:w w:val="166"/>
          <w:sz w:val="22"/>
          <w:szCs w:val="22"/>
        </w:rPr>
        <w:t>r</w:t>
      </w:r>
      <w:r w:rsidRPr="000F6A9F">
        <w:rPr>
          <w:rFonts w:asciiTheme="majorHAnsi" w:hAnsiTheme="majorHAnsi"/>
          <w:color w:val="261C26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6283A"/>
          <w:spacing w:val="2"/>
          <w:w w:val="146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261C26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3F344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exce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3F344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w w:val="3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pacing w:val="2"/>
          <w:w w:val="3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56283A"/>
          <w:spacing w:val="4"/>
          <w:w w:val="2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3441"/>
          <w:w w:val="14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660000"/>
          <w:spacing w:val="1"/>
          <w:w w:val="4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66B5FF"/>
          <w:spacing w:val="1"/>
          <w:w w:val="4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93852"/>
          <w:spacing w:val="7"/>
          <w:w w:val="13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595662"/>
          <w:spacing w:val="-27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3441"/>
          <w:w w:val="151"/>
          <w:sz w:val="22"/>
          <w:szCs w:val="22"/>
        </w:rPr>
        <w:t>t</w:t>
      </w:r>
    </w:p>
    <w:p w14:paraId="017CFC34" w14:textId="77777777" w:rsidR="006769C6" w:rsidRPr="000F6A9F" w:rsidRDefault="000F6A9F">
      <w:pPr>
        <w:spacing w:before="24"/>
        <w:ind w:left="8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D021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D021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61C26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6283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24659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4"/>
          <w:w w:val="11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593852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593852"/>
          <w:spacing w:val="5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w w:val="4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56283A"/>
          <w:spacing w:val="1"/>
          <w:w w:val="4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F3441"/>
          <w:w w:val="13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3F344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5662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59566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465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424659"/>
          <w:spacing w:val="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3F344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59385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3F344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61C26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261C26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-2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56283A"/>
          <w:w w:val="9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56283A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61C26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3F3441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3F344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F344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F344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3F3441"/>
          <w:w w:val="7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3F3441"/>
          <w:spacing w:val="5"/>
          <w:w w:val="7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F3441"/>
          <w:w w:val="153"/>
          <w:sz w:val="22"/>
          <w:szCs w:val="22"/>
        </w:rPr>
        <w:t>c</w:t>
      </w:r>
    </w:p>
    <w:p w14:paraId="32E407BF" w14:textId="77777777" w:rsidR="006769C6" w:rsidRPr="000F6A9F" w:rsidRDefault="006769C6">
      <w:pPr>
        <w:spacing w:before="10" w:line="160" w:lineRule="exact"/>
        <w:rPr>
          <w:rFonts w:asciiTheme="majorHAnsi" w:hAnsiTheme="majorHAnsi"/>
          <w:sz w:val="22"/>
          <w:szCs w:val="22"/>
        </w:rPr>
      </w:pPr>
    </w:p>
    <w:p w14:paraId="7109EE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09A8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7F24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A913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64BC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9B715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57CE8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99F1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D91FE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AA11F9" w14:textId="77777777" w:rsidR="006769C6" w:rsidRPr="000F6A9F" w:rsidRDefault="000F6A9F">
      <w:pPr>
        <w:ind w:left="1630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020" w:right="1680" w:bottom="280" w:left="150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A3A5AC"/>
          <w:spacing w:val="-2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908A97"/>
          <w:sz w:val="22"/>
          <w:szCs w:val="22"/>
        </w:rPr>
        <w:t>oe</w:t>
      </w:r>
      <w:r w:rsidRPr="000F6A9F">
        <w:rPr>
          <w:rFonts w:asciiTheme="majorHAnsi" w:eastAsia="Arial" w:hAnsiTheme="majorHAnsi" w:cs="Arial"/>
          <w:b/>
          <w:color w:val="908A97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908A97"/>
          <w:spacing w:val="-1"/>
          <w:sz w:val="22"/>
          <w:szCs w:val="22"/>
        </w:rPr>
        <w:t>Bl</w:t>
      </w:r>
      <w:r w:rsidRPr="000F6A9F">
        <w:rPr>
          <w:rFonts w:asciiTheme="majorHAnsi" w:eastAsia="Arial" w:hAnsiTheme="majorHAnsi" w:cs="Arial"/>
          <w:b/>
          <w:color w:val="908A97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908A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908A97"/>
          <w:spacing w:val="-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93"/>
          <w:sz w:val="22"/>
          <w:szCs w:val="22"/>
        </w:rPr>
        <w:t>36</w:t>
      </w:r>
      <w:r w:rsidRPr="000F6A9F">
        <w:rPr>
          <w:rFonts w:asciiTheme="majorHAnsi" w:hAnsiTheme="majorHAnsi"/>
          <w:color w:val="A3A5AC"/>
          <w:spacing w:val="-6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F7C85"/>
          <w:sz w:val="22"/>
          <w:szCs w:val="22"/>
        </w:rPr>
        <w:t xml:space="preserve">[a.at </w:t>
      </w:r>
      <w:r w:rsidRPr="000F6A9F">
        <w:rPr>
          <w:rFonts w:asciiTheme="majorHAnsi" w:eastAsia="Arial" w:hAnsiTheme="majorHAnsi" w:cs="Arial"/>
          <w:color w:val="AF7C85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908A97"/>
          <w:spacing w:val="-4"/>
          <w:w w:val="89"/>
          <w:sz w:val="22"/>
          <w:szCs w:val="22"/>
        </w:rPr>
        <w:t>R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d</w:t>
      </w:r>
      <w:r w:rsidRPr="000F6A9F">
        <w:rPr>
          <w:rFonts w:asciiTheme="majorHAnsi" w:hAnsiTheme="majorHAnsi"/>
          <w:color w:val="A3A5AC"/>
          <w:spacing w:val="-8"/>
          <w:w w:val="8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A</w:t>
      </w:r>
      <w:r w:rsidRPr="000F6A9F">
        <w:rPr>
          <w:rFonts w:asciiTheme="majorHAnsi" w:hAnsiTheme="majorHAnsi"/>
          <w:color w:val="A3A5AC"/>
          <w:spacing w:val="-8"/>
          <w:w w:val="89"/>
          <w:sz w:val="22"/>
          <w:szCs w:val="22"/>
        </w:rPr>
        <w:t>s</w:t>
      </w:r>
      <w:r w:rsidRPr="000F6A9F">
        <w:rPr>
          <w:rFonts w:asciiTheme="majorHAnsi" w:hAnsiTheme="majorHAnsi"/>
          <w:color w:val="A3A5AC"/>
          <w:w w:val="89"/>
          <w:sz w:val="22"/>
          <w:szCs w:val="22"/>
        </w:rPr>
        <w:t>cot</w:t>
      </w:r>
      <w:r w:rsidRPr="000F6A9F">
        <w:rPr>
          <w:rFonts w:asciiTheme="majorHAnsi" w:hAnsiTheme="majorHAnsi"/>
          <w:color w:val="A3A5AC"/>
          <w:spacing w:val="9"/>
          <w:w w:val="89"/>
          <w:sz w:val="22"/>
          <w:szCs w:val="22"/>
        </w:rPr>
        <w:t xml:space="preserve"> </w:t>
      </w:r>
      <w:hyperlink r:id="rId21">
        <w:r w:rsidRPr="000F6A9F">
          <w:rPr>
            <w:rFonts w:asciiTheme="majorHAnsi" w:eastAsia="Arial" w:hAnsiTheme="majorHAnsi" w:cs="Arial"/>
            <w:color w:val="AF7C85"/>
            <w:w w:val="69"/>
            <w:sz w:val="22"/>
            <w:szCs w:val="22"/>
          </w:rPr>
          <w:t>@2ld</w:t>
        </w:r>
        <w:r w:rsidRPr="000F6A9F">
          <w:rPr>
            <w:rFonts w:asciiTheme="majorHAnsi" w:eastAsia="Arial" w:hAnsiTheme="majorHAnsi" w:cs="Arial"/>
            <w:color w:val="AF7C85"/>
            <w:spacing w:val="27"/>
            <w:w w:val="69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3A5AC"/>
            <w:sz w:val="22"/>
            <w:szCs w:val="22"/>
          </w:rPr>
          <w:t>44</w:t>
        </w:r>
        <w:r w:rsidRPr="000F6A9F">
          <w:rPr>
            <w:rFonts w:asciiTheme="majorHAnsi" w:hAnsiTheme="majorHAnsi"/>
            <w:color w:val="A3A5AC"/>
            <w:spacing w:val="-13"/>
            <w:sz w:val="22"/>
            <w:szCs w:val="22"/>
          </w:rPr>
          <w:t>0</w:t>
        </w:r>
        <w:r w:rsidRPr="000F6A9F">
          <w:rPr>
            <w:rFonts w:asciiTheme="majorHAnsi" w:hAnsiTheme="majorHAnsi"/>
            <w:color w:val="A3A5AC"/>
            <w:sz w:val="22"/>
            <w:szCs w:val="22"/>
          </w:rPr>
          <w:t>7</w:t>
        </w:r>
        <w:r w:rsidRPr="000F6A9F">
          <w:rPr>
            <w:rFonts w:asciiTheme="majorHAnsi" w:hAnsiTheme="majorHAnsi"/>
            <w:color w:val="A3A5AC"/>
            <w:spacing w:val="-19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908A97"/>
            <w:w w:val="47"/>
            <w:sz w:val="22"/>
            <w:szCs w:val="22"/>
          </w:rPr>
          <w:t>P</w:t>
        </w:r>
        <w:r w:rsidRPr="000F6A9F">
          <w:rPr>
            <w:rFonts w:asciiTheme="majorHAnsi" w:hAnsiTheme="majorHAnsi"/>
            <w:color w:val="908A97"/>
            <w:spacing w:val="-3"/>
            <w:w w:val="47"/>
            <w:sz w:val="22"/>
            <w:szCs w:val="22"/>
          </w:rPr>
          <w:t>h</w:t>
        </w:r>
        <w:r w:rsidRPr="000F6A9F">
          <w:rPr>
            <w:rFonts w:asciiTheme="majorHAnsi" w:hAnsiTheme="majorHAnsi"/>
            <w:color w:val="A3A5AC"/>
            <w:w w:val="218"/>
            <w:sz w:val="22"/>
            <w:szCs w:val="22"/>
          </w:rPr>
          <w:t>:</w:t>
        </w:r>
        <w:r w:rsidRPr="000F6A9F">
          <w:rPr>
            <w:rFonts w:asciiTheme="majorHAnsi" w:hAnsiTheme="majorHAnsi"/>
            <w:color w:val="A3A5AC"/>
            <w:spacing w:val="7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3A5AC"/>
            <w:w w:val="50"/>
            <w:sz w:val="22"/>
            <w:szCs w:val="22"/>
          </w:rPr>
          <w:t>3</w:t>
        </w:r>
        <w:r w:rsidRPr="000F6A9F">
          <w:rPr>
            <w:rFonts w:asciiTheme="majorHAnsi" w:hAnsiTheme="majorHAnsi"/>
            <w:color w:val="A3A5AC"/>
            <w:spacing w:val="-4"/>
            <w:w w:val="50"/>
            <w:sz w:val="22"/>
            <w:szCs w:val="22"/>
          </w:rPr>
          <w:t>8</w:t>
        </w:r>
        <w:r w:rsidRPr="000F6A9F">
          <w:rPr>
            <w:rFonts w:asciiTheme="majorHAnsi" w:hAnsiTheme="majorHAnsi"/>
            <w:color w:val="A3A5AC"/>
            <w:w w:val="138"/>
            <w:sz w:val="22"/>
            <w:szCs w:val="22"/>
          </w:rPr>
          <w:t>00</w:t>
        </w:r>
        <w:r w:rsidRPr="000F6A9F">
          <w:rPr>
            <w:rFonts w:asciiTheme="majorHAnsi" w:hAnsiTheme="majorHAnsi"/>
            <w:color w:val="A3A5AC"/>
            <w:spacing w:val="-19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799A87"/>
            <w:w w:val="99"/>
            <w:sz w:val="22"/>
            <w:szCs w:val="22"/>
          </w:rPr>
          <w:t>000Q.Mobil</w:t>
        </w:r>
        <w:r w:rsidRPr="000F6A9F">
          <w:rPr>
            <w:rFonts w:asciiTheme="majorHAnsi" w:hAnsiTheme="majorHAnsi"/>
            <w:color w:val="799A87"/>
            <w:spacing w:val="15"/>
            <w:w w:val="99"/>
            <w:sz w:val="22"/>
            <w:szCs w:val="22"/>
          </w:rPr>
          <w:t>e</w:t>
        </w:r>
        <w:r w:rsidRPr="000F6A9F">
          <w:rPr>
            <w:rFonts w:asciiTheme="majorHAnsi" w:hAnsiTheme="majorHAnsi"/>
            <w:color w:val="A3A5AC"/>
            <w:w w:val="99"/>
            <w:sz w:val="22"/>
            <w:szCs w:val="22"/>
          </w:rPr>
          <w:t>0400</w:t>
        </w:r>
        <w:r w:rsidRPr="000F6A9F">
          <w:rPr>
            <w:rFonts w:asciiTheme="majorHAnsi" w:hAnsiTheme="majorHAnsi"/>
            <w:color w:val="A3A5AC"/>
            <w:spacing w:val="-13"/>
            <w:w w:val="99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3A5AC"/>
            <w:w w:val="85"/>
            <w:sz w:val="22"/>
            <w:szCs w:val="22"/>
          </w:rPr>
          <w:t>000</w:t>
        </w:r>
        <w:r w:rsidRPr="000F6A9F">
          <w:rPr>
            <w:rFonts w:asciiTheme="majorHAnsi" w:hAnsiTheme="majorHAnsi"/>
            <w:color w:val="A3A5AC"/>
            <w:spacing w:val="10"/>
            <w:w w:val="85"/>
            <w:sz w:val="22"/>
            <w:szCs w:val="22"/>
          </w:rPr>
          <w:t xml:space="preserve"> </w:t>
        </w:r>
        <w:r w:rsidRPr="000F6A9F">
          <w:rPr>
            <w:rFonts w:asciiTheme="majorHAnsi" w:hAnsiTheme="majorHAnsi"/>
            <w:color w:val="AF7C85"/>
            <w:w w:val="85"/>
            <w:sz w:val="22"/>
            <w:szCs w:val="22"/>
          </w:rPr>
          <w:t>002</w:t>
        </w:r>
      </w:hyperlink>
    </w:p>
    <w:p w14:paraId="12805F9E" w14:textId="77777777" w:rsidR="006769C6" w:rsidRPr="000F6A9F" w:rsidRDefault="000F6A9F">
      <w:pPr>
        <w:spacing w:before="82" w:line="486" w:lineRule="auto"/>
        <w:ind w:left="841" w:right="694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5CA7C544">
          <v:shape id="_x0000_s1066" type="#_x0000_t75" style="position:absolute;left:0;text-align:left;margin-left:0;margin-top:0;width:595pt;height:841pt;z-index:-2680;mso-position-horizontal-relative:page;mso-position-vertical-relative:page">
            <v:imagedata r:id="rId22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211A21"/>
          <w:spacing w:val="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os</w:t>
      </w:r>
      <w:r w:rsidRPr="000F6A9F">
        <w:rPr>
          <w:rFonts w:asciiTheme="majorHAnsi" w:eastAsia="Arial" w:hAnsiTheme="majorHAnsi" w:cs="Arial"/>
          <w:color w:val="211A2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4"/>
          <w:w w:val="8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w w:val="102"/>
          <w:sz w:val="22"/>
          <w:szCs w:val="22"/>
        </w:rPr>
        <w:t>tion</w:t>
      </w:r>
      <w:r w:rsidRPr="000F6A9F">
        <w:rPr>
          <w:rFonts w:asciiTheme="majorHAnsi" w:eastAsia="Arial" w:hAnsiTheme="majorHAnsi" w:cs="Arial"/>
          <w:color w:val="211A2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45D6D"/>
          <w:sz w:val="22"/>
          <w:szCs w:val="22"/>
        </w:rPr>
        <w:t xml:space="preserve">: </w:t>
      </w:r>
      <w:r w:rsidRPr="000F6A9F">
        <w:rPr>
          <w:rFonts w:asciiTheme="majorHAnsi" w:eastAsia="Arial" w:hAnsiTheme="majorHAnsi" w:cs="Arial"/>
          <w:color w:val="211A21"/>
          <w:spacing w:val="1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11A21"/>
          <w:spacing w:val="1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ties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:</w:t>
      </w:r>
    </w:p>
    <w:p w14:paraId="61E0E1ED" w14:textId="77777777" w:rsidR="006769C6" w:rsidRPr="000F6A9F" w:rsidRDefault="000F6A9F">
      <w:pPr>
        <w:spacing w:before="33"/>
        <w:ind w:left="841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211A21"/>
          <w:w w:val="72"/>
          <w:sz w:val="22"/>
          <w:szCs w:val="22"/>
        </w:rPr>
        <w:t>•</w:t>
      </w:r>
    </w:p>
    <w:p w14:paraId="0B481D6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9D16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D7889B3" w14:textId="77777777" w:rsidR="006769C6" w:rsidRPr="000F6A9F" w:rsidRDefault="006769C6">
      <w:pPr>
        <w:spacing w:before="12" w:line="260" w:lineRule="exact"/>
        <w:rPr>
          <w:rFonts w:asciiTheme="majorHAnsi" w:hAnsiTheme="majorHAnsi"/>
          <w:sz w:val="22"/>
          <w:szCs w:val="22"/>
        </w:rPr>
      </w:pPr>
    </w:p>
    <w:p w14:paraId="444798FB" w14:textId="77777777" w:rsidR="006769C6" w:rsidRPr="000F6A9F" w:rsidRDefault="000F6A9F">
      <w:pPr>
        <w:ind w:left="10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11A21"/>
          <w:spacing w:val="-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pacing w:val="-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A2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11A21"/>
          <w:spacing w:val="-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A21"/>
          <w:spacing w:val="-2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211A21"/>
          <w:w w:val="1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IAL</w:t>
      </w:r>
      <w:r w:rsidRPr="000F6A9F">
        <w:rPr>
          <w:rFonts w:asciiTheme="majorHAnsi" w:eastAsia="Arial" w:hAnsiTheme="majorHAnsi" w:cs="Arial"/>
          <w:color w:val="211A2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283844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color w:val="211A21"/>
          <w:spacing w:val="-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1A21"/>
          <w:spacing w:val="-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11A21"/>
          <w:spacing w:val="-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11A21"/>
          <w:spacing w:val="5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A21"/>
          <w:spacing w:val="-6"/>
          <w:w w:val="127"/>
          <w:sz w:val="22"/>
          <w:szCs w:val="22"/>
        </w:rPr>
        <w:t>e</w:t>
      </w:r>
      <w:r w:rsidRPr="000F6A9F">
        <w:rPr>
          <w:rFonts w:asciiTheme="majorHAnsi" w:hAnsiTheme="majorHAnsi"/>
          <w:color w:val="211A21"/>
          <w:w w:val="81"/>
          <w:sz w:val="22"/>
          <w:szCs w:val="22"/>
        </w:rPr>
        <w:t>tc</w:t>
      </w:r>
      <w:r w:rsidRPr="000F6A9F">
        <w:rPr>
          <w:rFonts w:asciiTheme="majorHAnsi" w:hAnsiTheme="majorHAnsi"/>
          <w:color w:val="211A21"/>
          <w:spacing w:val="-1"/>
          <w:w w:val="81"/>
          <w:sz w:val="22"/>
          <w:szCs w:val="22"/>
        </w:rPr>
        <w:t>.</w:t>
      </w:r>
      <w:r w:rsidRPr="000F6A9F">
        <w:rPr>
          <w:rFonts w:asciiTheme="majorHAnsi" w:hAnsiTheme="majorHAnsi"/>
          <w:color w:val="211A21"/>
          <w:w w:val="77"/>
          <w:sz w:val="22"/>
          <w:szCs w:val="22"/>
        </w:rPr>
        <w:t>.</w:t>
      </w:r>
      <w:r w:rsidRPr="000F6A9F">
        <w:rPr>
          <w:rFonts w:asciiTheme="majorHAnsi" w:hAnsiTheme="majorHAnsi"/>
          <w:color w:val="211A21"/>
          <w:w w:val="135"/>
          <w:sz w:val="22"/>
          <w:szCs w:val="22"/>
        </w:rPr>
        <w:t>.</w:t>
      </w:r>
    </w:p>
    <w:p w14:paraId="09C49FE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36A4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63D8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7C0DC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28AC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5D9A7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FB60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B6F06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3294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66029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7D8B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64C872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E8DE2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A008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60469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81C1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ED6F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EC241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B31D21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556B4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00CEF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0FD91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07B2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642B7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E4FDE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EE4AD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B9B0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A6F1A0" w14:textId="77777777" w:rsidR="006769C6" w:rsidRPr="000F6A9F" w:rsidRDefault="006769C6">
      <w:pPr>
        <w:spacing w:before="4" w:line="240" w:lineRule="exact"/>
        <w:rPr>
          <w:rFonts w:asciiTheme="majorHAnsi" w:hAnsiTheme="majorHAnsi"/>
          <w:sz w:val="22"/>
          <w:szCs w:val="22"/>
        </w:rPr>
      </w:pPr>
    </w:p>
    <w:p w14:paraId="0D9068D6" w14:textId="77777777" w:rsidR="006769C6" w:rsidRPr="000F6A9F" w:rsidRDefault="000F6A9F">
      <w:pPr>
        <w:ind w:left="12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11A21"/>
          <w:spacing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11A21"/>
          <w:spacing w:val="2"/>
          <w:sz w:val="22"/>
          <w:szCs w:val="22"/>
        </w:rPr>
        <w:t>EF</w:t>
      </w:r>
      <w:r w:rsidRPr="000F6A9F">
        <w:rPr>
          <w:rFonts w:asciiTheme="majorHAnsi" w:eastAsia="Arial" w:hAnsiTheme="majorHAnsi" w:cs="Arial"/>
          <w:b/>
          <w:color w:val="211A2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A2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11A2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A2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11A2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11A2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w w:val="8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211A21"/>
          <w:spacing w:val="-3"/>
          <w:w w:val="9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pacing w:val="-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11A21"/>
          <w:spacing w:val="-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2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11A2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pacing w:val="-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211A2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sup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211A21"/>
          <w:spacing w:val="6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11A2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3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11A21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11A21"/>
          <w:spacing w:val="-1"/>
          <w:w w:val="117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211A21"/>
          <w:spacing w:val="-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2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3"/>
          <w:w w:val="11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211A21"/>
          <w:spacing w:val="-2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1A21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3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211A21"/>
          <w:w w:val="93"/>
          <w:sz w:val="22"/>
          <w:szCs w:val="22"/>
        </w:rPr>
        <w:t>)</w:t>
      </w:r>
    </w:p>
    <w:p w14:paraId="781287D2" w14:textId="77777777" w:rsidR="006769C6" w:rsidRPr="000F6A9F" w:rsidRDefault="006769C6">
      <w:pPr>
        <w:spacing w:before="4" w:line="240" w:lineRule="exact"/>
        <w:rPr>
          <w:rFonts w:asciiTheme="majorHAnsi" w:hAnsiTheme="majorHAnsi"/>
          <w:sz w:val="22"/>
          <w:szCs w:val="22"/>
        </w:rPr>
      </w:pPr>
    </w:p>
    <w:p w14:paraId="79F17853" w14:textId="77777777" w:rsidR="006769C6" w:rsidRPr="000F6A9F" w:rsidRDefault="000F6A9F">
      <w:pPr>
        <w:ind w:left="10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hey</w:t>
      </w:r>
      <w:r w:rsidRPr="000F6A9F">
        <w:rPr>
          <w:rFonts w:asciiTheme="majorHAnsi" w:eastAsia="Arial" w:hAnsiTheme="majorHAnsi" w:cs="Arial"/>
          <w:color w:val="211A2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ust</w:t>
      </w:r>
      <w:r w:rsidRPr="000F6A9F">
        <w:rPr>
          <w:rFonts w:asciiTheme="majorHAnsi" w:eastAsia="Arial" w:hAnsiTheme="majorHAnsi" w:cs="Arial"/>
          <w:color w:val="211A2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211A2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ble</w:t>
      </w:r>
      <w:r w:rsidRPr="000F6A9F">
        <w:rPr>
          <w:rFonts w:asciiTheme="majorHAnsi" w:eastAsia="Arial" w:hAnsiTheme="majorHAnsi" w:cs="Arial"/>
          <w:color w:val="211A2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211A2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know</w:t>
      </w:r>
      <w:r w:rsidRPr="000F6A9F">
        <w:rPr>
          <w:rFonts w:asciiTheme="majorHAnsi" w:eastAsia="Arial" w:hAnsiTheme="majorHAnsi" w:cs="Arial"/>
          <w:color w:val="211A2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11A21"/>
          <w:spacing w:val="-12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211A2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 xml:space="preserve">ave </w:t>
      </w:r>
      <w:r w:rsidRPr="000F6A9F">
        <w:rPr>
          <w:rFonts w:asciiTheme="majorHAnsi" w:eastAsia="Arial" w:hAnsiTheme="majorHAnsi" w:cs="Arial"/>
          <w:color w:val="211A21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211A21"/>
          <w:spacing w:val="-1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211A2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11A21"/>
          <w:w w:val="104"/>
          <w:sz w:val="22"/>
          <w:szCs w:val="22"/>
        </w:rPr>
        <w:t>hem</w:t>
      </w:r>
      <w:r w:rsidRPr="000F6A9F">
        <w:rPr>
          <w:rFonts w:asciiTheme="majorHAnsi" w:eastAsia="Arial" w:hAnsiTheme="majorHAnsi" w:cs="Arial"/>
          <w:color w:val="211A21"/>
          <w:spacing w:val="-19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color w:val="211A2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 xml:space="preserve">as </w:t>
      </w:r>
      <w:r w:rsidRPr="000F6A9F">
        <w:rPr>
          <w:rFonts w:asciiTheme="majorHAnsi" w:eastAsia="Arial" w:hAnsiTheme="majorHAnsi" w:cs="Arial"/>
          <w:color w:val="211A21"/>
          <w:spacing w:val="-1"/>
          <w:w w:val="9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11A21"/>
          <w:w w:val="104"/>
          <w:sz w:val="22"/>
          <w:szCs w:val="22"/>
        </w:rPr>
        <w:t>efer</w:t>
      </w:r>
      <w:r w:rsidRPr="000F6A9F">
        <w:rPr>
          <w:rFonts w:asciiTheme="majorHAnsi" w:eastAsia="Arial" w:hAnsiTheme="majorHAnsi" w:cs="Arial"/>
          <w:color w:val="211A21"/>
          <w:spacing w:val="-3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w w:val="120"/>
          <w:sz w:val="22"/>
          <w:szCs w:val="22"/>
        </w:rPr>
        <w:t>es</w:t>
      </w:r>
    </w:p>
    <w:p w14:paraId="3FA1FDDD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4494EEE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9E428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6A0A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30468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0EC5B7" w14:textId="77777777" w:rsidR="006769C6" w:rsidRPr="000F6A9F" w:rsidRDefault="000F6A9F">
      <w:pPr>
        <w:ind w:left="92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211A21"/>
          <w:spacing w:val="-3"/>
          <w:w w:val="115"/>
          <w:sz w:val="22"/>
          <w:szCs w:val="22"/>
        </w:rPr>
        <w:t>P</w:t>
      </w:r>
      <w:r w:rsidRPr="000F6A9F">
        <w:rPr>
          <w:rFonts w:asciiTheme="majorHAnsi" w:hAnsiTheme="majorHAnsi"/>
          <w:color w:val="211A21"/>
          <w:spacing w:val="-2"/>
          <w:w w:val="115"/>
          <w:sz w:val="22"/>
          <w:szCs w:val="22"/>
        </w:rPr>
        <w:t>ho</w:t>
      </w:r>
      <w:r w:rsidRPr="000F6A9F">
        <w:rPr>
          <w:rFonts w:asciiTheme="majorHAnsi" w:hAnsiTheme="majorHAnsi"/>
          <w:color w:val="211A21"/>
          <w:w w:val="115"/>
          <w:sz w:val="22"/>
          <w:szCs w:val="22"/>
        </w:rPr>
        <w:t>ne</w:t>
      </w:r>
      <w:r w:rsidRPr="000F6A9F">
        <w:rPr>
          <w:rFonts w:asciiTheme="majorHAnsi" w:hAnsiTheme="majorHAnsi"/>
          <w:color w:val="211A21"/>
          <w:spacing w:val="-30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211A21"/>
          <w:spacing w:val="-5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0410</w:t>
      </w:r>
      <w:r w:rsidRPr="000F6A9F">
        <w:rPr>
          <w:rFonts w:asciiTheme="majorHAnsi" w:eastAsia="Arial" w:hAnsiTheme="majorHAnsi" w:cs="Arial"/>
          <w:color w:val="211A21"/>
          <w:spacing w:val="4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A21"/>
          <w:spacing w:val="-2"/>
          <w:sz w:val="22"/>
          <w:szCs w:val="22"/>
        </w:rPr>
        <w:t>6</w:t>
      </w:r>
      <w:r w:rsidRPr="000F6A9F">
        <w:rPr>
          <w:rFonts w:asciiTheme="majorHAnsi" w:hAnsiTheme="majorHAnsi"/>
          <w:color w:val="211A21"/>
          <w:sz w:val="22"/>
          <w:szCs w:val="22"/>
        </w:rPr>
        <w:t>600</w:t>
      </w:r>
      <w:r w:rsidRPr="000F6A9F">
        <w:rPr>
          <w:rFonts w:asciiTheme="majorHAnsi" w:hAnsiTheme="majorHAnsi"/>
          <w:color w:val="211A21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A21"/>
          <w:spacing w:val="-2"/>
          <w:w w:val="118"/>
          <w:sz w:val="22"/>
          <w:szCs w:val="22"/>
        </w:rPr>
        <w:t>0</w:t>
      </w:r>
      <w:r w:rsidRPr="000F6A9F">
        <w:rPr>
          <w:rFonts w:asciiTheme="majorHAnsi" w:hAnsiTheme="majorHAnsi"/>
          <w:color w:val="211A21"/>
          <w:w w:val="110"/>
          <w:sz w:val="22"/>
          <w:szCs w:val="22"/>
        </w:rPr>
        <w:t>0</w:t>
      </w:r>
    </w:p>
    <w:p w14:paraId="5DC3F66A" w14:textId="77777777" w:rsidR="006769C6" w:rsidRPr="000F6A9F" w:rsidRDefault="000F6A9F">
      <w:pPr>
        <w:spacing w:line="220" w:lineRule="exact"/>
        <w:ind w:left="92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A21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1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1A21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2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w w:val="2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11A21"/>
          <w:spacing w:val="-17"/>
          <w:sz w:val="22"/>
          <w:szCs w:val="22"/>
        </w:rPr>
        <w:t xml:space="preserve"> </w:t>
      </w:r>
      <w:hyperlink r:id="rId23">
        <w:r w:rsidRPr="000F6A9F">
          <w:rPr>
            <w:rFonts w:asciiTheme="majorHAnsi" w:eastAsia="Arial" w:hAnsiTheme="majorHAnsi" w:cs="Arial"/>
            <w:color w:val="211A21"/>
            <w:spacing w:val="-1"/>
            <w:w w:val="99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211A21"/>
            <w:w w:val="110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w w:val="101"/>
            <w:sz w:val="22"/>
            <w:szCs w:val="22"/>
          </w:rPr>
          <w:t>feree</w:t>
        </w:r>
        <w:r w:rsidRPr="000F6A9F">
          <w:rPr>
            <w:rFonts w:asciiTheme="majorHAnsi" w:eastAsia="Arial" w:hAnsiTheme="majorHAnsi" w:cs="Arial"/>
            <w:color w:val="211A21"/>
            <w:spacing w:val="-2"/>
            <w:w w:val="101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211A21"/>
            <w:w w:val="102"/>
            <w:sz w:val="22"/>
            <w:szCs w:val="22"/>
          </w:rPr>
          <w:t>refer</w:t>
        </w:r>
        <w:r w:rsidRPr="000F6A9F">
          <w:rPr>
            <w:rFonts w:asciiTheme="majorHAnsi" w:eastAsia="Arial" w:hAnsiTheme="majorHAnsi" w:cs="Arial"/>
            <w:color w:val="211A21"/>
            <w:spacing w:val="-5"/>
            <w:w w:val="102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w w:val="114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spacing w:val="-1"/>
            <w:w w:val="79"/>
            <w:sz w:val="22"/>
            <w:szCs w:val="22"/>
          </w:rPr>
          <w:t>1</w:t>
        </w:r>
        <w:r w:rsidRPr="000F6A9F">
          <w:rPr>
            <w:rFonts w:asciiTheme="majorHAnsi" w:eastAsia="Arial" w:hAnsiTheme="majorHAnsi" w:cs="Arial"/>
            <w:color w:val="5E4921"/>
            <w:w w:val="111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211A21"/>
            <w:w w:val="97"/>
            <w:sz w:val="22"/>
            <w:szCs w:val="22"/>
          </w:rPr>
          <w:t>corn</w:t>
        </w:r>
      </w:hyperlink>
    </w:p>
    <w:p w14:paraId="41D120F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E98EA0" w14:textId="77777777" w:rsidR="006769C6" w:rsidRPr="000F6A9F" w:rsidRDefault="006769C6">
      <w:pPr>
        <w:spacing w:before="9" w:line="260" w:lineRule="exact"/>
        <w:rPr>
          <w:rFonts w:asciiTheme="majorHAnsi" w:hAnsiTheme="majorHAnsi"/>
          <w:sz w:val="22"/>
          <w:szCs w:val="22"/>
        </w:rPr>
      </w:pPr>
    </w:p>
    <w:p w14:paraId="31115822" w14:textId="77777777" w:rsidR="006769C6" w:rsidRPr="000F6A9F" w:rsidRDefault="000F6A9F">
      <w:pPr>
        <w:ind w:left="92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211A21"/>
          <w:spacing w:val="-3"/>
          <w:w w:val="121"/>
          <w:sz w:val="22"/>
          <w:szCs w:val="22"/>
        </w:rPr>
        <w:t>P</w:t>
      </w:r>
      <w:r w:rsidRPr="000F6A9F">
        <w:rPr>
          <w:rFonts w:asciiTheme="majorHAnsi" w:hAnsiTheme="majorHAnsi"/>
          <w:color w:val="211A21"/>
          <w:spacing w:val="-2"/>
          <w:w w:val="114"/>
          <w:sz w:val="22"/>
          <w:szCs w:val="22"/>
        </w:rPr>
        <w:t>ho</w:t>
      </w:r>
      <w:r w:rsidRPr="000F6A9F">
        <w:rPr>
          <w:rFonts w:asciiTheme="majorHAnsi" w:hAnsiTheme="majorHAnsi"/>
          <w:color w:val="211A21"/>
          <w:w w:val="132"/>
          <w:sz w:val="22"/>
          <w:szCs w:val="22"/>
        </w:rPr>
        <w:t>n</w:t>
      </w:r>
      <w:r w:rsidRPr="000F6A9F">
        <w:rPr>
          <w:rFonts w:asciiTheme="majorHAnsi" w:hAnsiTheme="majorHAnsi"/>
          <w:color w:val="211A21"/>
          <w:spacing w:val="-49"/>
          <w:w w:val="132"/>
          <w:sz w:val="22"/>
          <w:szCs w:val="22"/>
        </w:rPr>
        <w:t>e</w:t>
      </w:r>
      <w:r w:rsidRPr="000F6A9F">
        <w:rPr>
          <w:rFonts w:asciiTheme="majorHAnsi" w:hAnsiTheme="majorHAnsi"/>
          <w:color w:val="211A21"/>
          <w:w w:val="66"/>
          <w:sz w:val="22"/>
          <w:szCs w:val="22"/>
        </w:rPr>
        <w:t>:</w:t>
      </w:r>
      <w:r w:rsidRPr="000F6A9F">
        <w:rPr>
          <w:rFonts w:asciiTheme="majorHAnsi" w:hAnsiTheme="majorHAnsi"/>
          <w:color w:val="211A21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A21"/>
          <w:spacing w:val="-13"/>
          <w:sz w:val="22"/>
          <w:szCs w:val="22"/>
        </w:rPr>
        <w:t>0</w:t>
      </w:r>
      <w:r w:rsidRPr="000F6A9F">
        <w:rPr>
          <w:rFonts w:asciiTheme="majorHAnsi" w:hAnsiTheme="majorHAnsi"/>
          <w:color w:val="211A21"/>
          <w:sz w:val="22"/>
          <w:szCs w:val="22"/>
        </w:rPr>
        <w:t>2)</w:t>
      </w:r>
      <w:r w:rsidRPr="000F6A9F">
        <w:rPr>
          <w:rFonts w:asciiTheme="majorHAnsi" w:hAnsiTheme="majorHAnsi"/>
          <w:color w:val="211A21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1A21"/>
          <w:spacing w:val="-2"/>
          <w:sz w:val="22"/>
          <w:szCs w:val="22"/>
        </w:rPr>
        <w:t>9</w:t>
      </w:r>
      <w:r w:rsidRPr="000F6A9F">
        <w:rPr>
          <w:rFonts w:asciiTheme="majorHAnsi" w:hAnsiTheme="majorHAnsi"/>
          <w:color w:val="211A21"/>
          <w:sz w:val="22"/>
          <w:szCs w:val="22"/>
        </w:rPr>
        <w:t>5</w:t>
      </w:r>
      <w:r w:rsidRPr="000F6A9F">
        <w:rPr>
          <w:rFonts w:asciiTheme="majorHAnsi" w:hAnsiTheme="majorHAnsi"/>
          <w:color w:val="211A21"/>
          <w:spacing w:val="-5"/>
          <w:sz w:val="22"/>
          <w:szCs w:val="22"/>
        </w:rPr>
        <w:t>8</w:t>
      </w:r>
      <w:r w:rsidRPr="000F6A9F">
        <w:rPr>
          <w:rFonts w:asciiTheme="majorHAnsi" w:hAnsiTheme="majorHAnsi"/>
          <w:color w:val="211A21"/>
          <w:sz w:val="22"/>
          <w:szCs w:val="22"/>
        </w:rPr>
        <w:t xml:space="preserve">7 </w:t>
      </w:r>
      <w:r w:rsidRPr="000F6A9F">
        <w:rPr>
          <w:rFonts w:asciiTheme="majorHAnsi" w:hAnsiTheme="majorHAnsi"/>
          <w:color w:val="211A21"/>
          <w:spacing w:val="-2"/>
          <w:w w:val="118"/>
          <w:sz w:val="22"/>
          <w:szCs w:val="22"/>
        </w:rPr>
        <w:t>0</w:t>
      </w:r>
      <w:r w:rsidRPr="000F6A9F">
        <w:rPr>
          <w:rFonts w:asciiTheme="majorHAnsi" w:hAnsiTheme="majorHAnsi"/>
          <w:color w:val="211A21"/>
          <w:spacing w:val="-2"/>
          <w:w w:val="114"/>
          <w:sz w:val="22"/>
          <w:szCs w:val="22"/>
        </w:rPr>
        <w:t>0</w:t>
      </w:r>
      <w:r w:rsidRPr="000F6A9F">
        <w:rPr>
          <w:rFonts w:asciiTheme="majorHAnsi" w:hAnsiTheme="majorHAnsi"/>
          <w:color w:val="211A21"/>
          <w:w w:val="106"/>
          <w:sz w:val="22"/>
          <w:szCs w:val="22"/>
        </w:rPr>
        <w:t>00</w:t>
      </w:r>
    </w:p>
    <w:p w14:paraId="016ED930" w14:textId="77777777" w:rsidR="006769C6" w:rsidRPr="000F6A9F" w:rsidRDefault="000F6A9F">
      <w:pPr>
        <w:spacing w:before="5"/>
        <w:ind w:left="92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211A21"/>
          <w:spacing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11A2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11A21"/>
          <w:sz w:val="22"/>
          <w:szCs w:val="22"/>
        </w:rPr>
        <w:t xml:space="preserve">l: </w:t>
      </w:r>
      <w:r w:rsidRPr="000F6A9F">
        <w:rPr>
          <w:rFonts w:asciiTheme="majorHAnsi" w:eastAsia="Arial" w:hAnsiTheme="majorHAnsi" w:cs="Arial"/>
          <w:color w:val="211A21"/>
          <w:spacing w:val="25"/>
          <w:sz w:val="22"/>
          <w:szCs w:val="22"/>
        </w:rPr>
        <w:t xml:space="preserve"> </w:t>
      </w:r>
      <w:hyperlink r:id="rId24">
        <w:r w:rsidRPr="000F6A9F">
          <w:rPr>
            <w:rFonts w:asciiTheme="majorHAnsi" w:eastAsia="Arial" w:hAnsiTheme="majorHAnsi" w:cs="Arial"/>
            <w:color w:val="211A21"/>
            <w:spacing w:val="-1"/>
            <w:w w:val="99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211A21"/>
            <w:w w:val="110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w w:val="101"/>
            <w:sz w:val="22"/>
            <w:szCs w:val="22"/>
          </w:rPr>
          <w:t>feree</w:t>
        </w:r>
        <w:r w:rsidRPr="000F6A9F">
          <w:rPr>
            <w:rFonts w:asciiTheme="majorHAnsi" w:eastAsia="Arial" w:hAnsiTheme="majorHAnsi" w:cs="Arial"/>
            <w:color w:val="211A21"/>
            <w:spacing w:val="-2"/>
            <w:w w:val="101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211A21"/>
            <w:w w:val="102"/>
            <w:sz w:val="22"/>
            <w:szCs w:val="22"/>
          </w:rPr>
          <w:t>refer</w:t>
        </w:r>
        <w:r w:rsidRPr="000F6A9F">
          <w:rPr>
            <w:rFonts w:asciiTheme="majorHAnsi" w:eastAsia="Arial" w:hAnsiTheme="majorHAnsi" w:cs="Arial"/>
            <w:color w:val="211A21"/>
            <w:spacing w:val="-5"/>
            <w:w w:val="102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spacing w:val="-24"/>
            <w:w w:val="114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211A21"/>
            <w:spacing w:val="-1"/>
            <w:w w:val="154"/>
            <w:sz w:val="22"/>
            <w:szCs w:val="22"/>
          </w:rPr>
          <w:t>2</w:t>
        </w:r>
        <w:r w:rsidRPr="000F6A9F">
          <w:rPr>
            <w:rFonts w:asciiTheme="majorHAnsi" w:eastAsia="Arial" w:hAnsiTheme="majorHAnsi" w:cs="Arial"/>
            <w:color w:val="211A21"/>
            <w:w w:val="97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211A21"/>
            <w:spacing w:val="-55"/>
            <w:w w:val="97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211A21"/>
            <w:spacing w:val="-134"/>
            <w:w w:val="310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211A21"/>
            <w:w w:val="97"/>
            <w:sz w:val="22"/>
            <w:szCs w:val="22"/>
          </w:rPr>
          <w:t>rn</w:t>
        </w:r>
      </w:hyperlink>
    </w:p>
    <w:p w14:paraId="148EA8D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EFB5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06040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D57B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E15AC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363A0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FF781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6B02B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6FAFB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B4E93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63551F" w14:textId="77777777" w:rsidR="006769C6" w:rsidRPr="000F6A9F" w:rsidRDefault="006769C6">
      <w:pPr>
        <w:spacing w:before="18" w:line="260" w:lineRule="exact"/>
        <w:rPr>
          <w:rFonts w:asciiTheme="majorHAnsi" w:hAnsiTheme="majorHAnsi"/>
          <w:sz w:val="22"/>
          <w:szCs w:val="22"/>
        </w:rPr>
      </w:pPr>
    </w:p>
    <w:p w14:paraId="42C54906" w14:textId="77777777" w:rsidR="006769C6" w:rsidRPr="000F6A9F" w:rsidRDefault="000F6A9F">
      <w:pPr>
        <w:ind w:left="1618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180" w:right="1680" w:bottom="280" w:left="1540" w:header="720" w:footer="720" w:gutter="0"/>
          <w:cols w:space="720"/>
        </w:sectPr>
      </w:pPr>
      <w:r w:rsidRPr="000F6A9F">
        <w:rPr>
          <w:rFonts w:asciiTheme="majorHAnsi" w:hAnsiTheme="majorHAnsi"/>
          <w:color w:val="A1A3AC"/>
          <w:spacing w:val="-5"/>
          <w:w w:val="123"/>
          <w:sz w:val="22"/>
          <w:szCs w:val="22"/>
        </w:rPr>
        <w:t>J</w:t>
      </w:r>
      <w:r w:rsidRPr="000F6A9F">
        <w:rPr>
          <w:rFonts w:asciiTheme="majorHAnsi" w:hAnsiTheme="majorHAnsi"/>
          <w:color w:val="8C8995"/>
          <w:w w:val="123"/>
          <w:sz w:val="22"/>
          <w:szCs w:val="22"/>
        </w:rPr>
        <w:t>oe</w:t>
      </w:r>
      <w:r w:rsidRPr="000F6A9F">
        <w:rPr>
          <w:rFonts w:asciiTheme="majorHAnsi" w:hAnsiTheme="majorHAnsi"/>
          <w:color w:val="8C8995"/>
          <w:spacing w:val="5"/>
          <w:w w:val="1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8C8995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8C8995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8C8995"/>
          <w:spacing w:val="-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8C899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8C8995"/>
          <w:spacing w:val="-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w w:val="90"/>
          <w:sz w:val="22"/>
          <w:szCs w:val="22"/>
        </w:rPr>
        <w:t>36</w:t>
      </w:r>
      <w:r w:rsidRPr="000F6A9F">
        <w:rPr>
          <w:rFonts w:asciiTheme="majorHAnsi" w:hAnsiTheme="majorHAnsi"/>
          <w:color w:val="A1A3AC"/>
          <w:spacing w:val="1"/>
          <w:w w:val="9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B1757E"/>
          <w:w w:val="90"/>
          <w:sz w:val="22"/>
          <w:szCs w:val="22"/>
        </w:rPr>
        <w:t>Baca;</w:t>
      </w:r>
      <w:r w:rsidRPr="000F6A9F">
        <w:rPr>
          <w:rFonts w:asciiTheme="majorHAnsi" w:hAnsiTheme="majorHAnsi"/>
          <w:color w:val="B1757E"/>
          <w:spacing w:val="-3"/>
          <w:w w:val="9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C8995"/>
          <w:spacing w:val="-4"/>
          <w:w w:val="90"/>
          <w:sz w:val="22"/>
          <w:szCs w:val="22"/>
        </w:rPr>
        <w:t>R</w:t>
      </w:r>
      <w:r w:rsidRPr="000F6A9F">
        <w:rPr>
          <w:rFonts w:asciiTheme="majorHAnsi" w:hAnsiTheme="majorHAnsi"/>
          <w:color w:val="A1A3AC"/>
          <w:w w:val="90"/>
          <w:sz w:val="22"/>
          <w:szCs w:val="22"/>
        </w:rPr>
        <w:t>d</w:t>
      </w:r>
      <w:r w:rsidRPr="000F6A9F">
        <w:rPr>
          <w:rFonts w:asciiTheme="majorHAnsi" w:hAnsiTheme="majorHAnsi"/>
          <w:color w:val="A1A3AC"/>
          <w:spacing w:val="-11"/>
          <w:w w:val="9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w w:val="90"/>
          <w:sz w:val="22"/>
          <w:szCs w:val="22"/>
        </w:rPr>
        <w:t>A</w:t>
      </w:r>
      <w:r w:rsidRPr="000F6A9F">
        <w:rPr>
          <w:rFonts w:asciiTheme="majorHAnsi" w:hAnsiTheme="majorHAnsi"/>
          <w:color w:val="A1A3AC"/>
          <w:spacing w:val="-8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A1A3AC"/>
          <w:w w:val="90"/>
          <w:sz w:val="22"/>
          <w:szCs w:val="22"/>
        </w:rPr>
        <w:t>cot</w:t>
      </w:r>
      <w:r w:rsidRPr="000F6A9F">
        <w:rPr>
          <w:rFonts w:asciiTheme="majorHAnsi" w:hAnsiTheme="majorHAnsi"/>
          <w:color w:val="A1A3AC"/>
          <w:spacing w:val="9"/>
          <w:w w:val="9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B1757E"/>
          <w:w w:val="149"/>
          <w:sz w:val="22"/>
          <w:szCs w:val="22"/>
        </w:rPr>
        <w:t>ld</w:t>
      </w:r>
      <w:r w:rsidRPr="000F6A9F">
        <w:rPr>
          <w:rFonts w:asciiTheme="majorHAnsi" w:hAnsiTheme="majorHAnsi"/>
          <w:color w:val="B1757E"/>
          <w:spacing w:val="-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sz w:val="22"/>
          <w:szCs w:val="22"/>
        </w:rPr>
        <w:t>44</w:t>
      </w:r>
      <w:r w:rsidRPr="000F6A9F">
        <w:rPr>
          <w:rFonts w:asciiTheme="majorHAnsi" w:hAnsiTheme="majorHAnsi"/>
          <w:color w:val="A1A3AC"/>
          <w:spacing w:val="-11"/>
          <w:sz w:val="22"/>
          <w:szCs w:val="22"/>
        </w:rPr>
        <w:t>0</w:t>
      </w:r>
      <w:r w:rsidRPr="000F6A9F">
        <w:rPr>
          <w:rFonts w:asciiTheme="majorHAnsi" w:hAnsiTheme="majorHAnsi"/>
          <w:color w:val="A1A3AC"/>
          <w:sz w:val="22"/>
          <w:szCs w:val="22"/>
        </w:rPr>
        <w:t>7</w:t>
      </w:r>
      <w:r w:rsidRPr="000F6A9F">
        <w:rPr>
          <w:rFonts w:asciiTheme="majorHAnsi" w:hAnsiTheme="majorHAnsi"/>
          <w:color w:val="A1A3AC"/>
          <w:spacing w:val="-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C8995"/>
          <w:spacing w:val="-3"/>
          <w:w w:val="82"/>
          <w:sz w:val="22"/>
          <w:szCs w:val="22"/>
        </w:rPr>
        <w:t>P</w:t>
      </w:r>
      <w:r w:rsidRPr="000F6A9F">
        <w:rPr>
          <w:rFonts w:asciiTheme="majorHAnsi" w:hAnsiTheme="majorHAnsi"/>
          <w:color w:val="A1A3AC"/>
          <w:w w:val="82"/>
          <w:sz w:val="22"/>
          <w:szCs w:val="22"/>
        </w:rPr>
        <w:t>h:</w:t>
      </w:r>
      <w:r w:rsidRPr="000F6A9F">
        <w:rPr>
          <w:rFonts w:asciiTheme="majorHAnsi" w:hAnsiTheme="majorHAnsi"/>
          <w:color w:val="A1A3AC"/>
          <w:spacing w:val="13"/>
          <w:w w:val="8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w w:val="65"/>
          <w:sz w:val="22"/>
          <w:szCs w:val="22"/>
        </w:rPr>
        <w:t>38</w:t>
      </w:r>
      <w:r w:rsidRPr="000F6A9F">
        <w:rPr>
          <w:rFonts w:asciiTheme="majorHAnsi" w:hAnsiTheme="majorHAnsi"/>
          <w:color w:val="A1A3AC"/>
          <w:spacing w:val="-8"/>
          <w:w w:val="65"/>
          <w:sz w:val="22"/>
          <w:szCs w:val="22"/>
        </w:rPr>
        <w:t>0</w:t>
      </w:r>
      <w:r w:rsidRPr="000F6A9F">
        <w:rPr>
          <w:rFonts w:asciiTheme="majorHAnsi" w:hAnsiTheme="majorHAnsi"/>
          <w:color w:val="A1A3AC"/>
          <w:spacing w:val="-176"/>
          <w:w w:val="181"/>
          <w:sz w:val="22"/>
          <w:szCs w:val="22"/>
        </w:rPr>
        <w:t>0</w:t>
      </w:r>
      <w:r w:rsidRPr="000F6A9F">
        <w:rPr>
          <w:rFonts w:asciiTheme="majorHAnsi" w:hAnsiTheme="majorHAnsi"/>
          <w:color w:val="A1A3AC"/>
          <w:spacing w:val="-8"/>
          <w:w w:val="325"/>
          <w:sz w:val="22"/>
          <w:szCs w:val="22"/>
        </w:rPr>
        <w:t>.</w:t>
      </w:r>
      <w:r w:rsidRPr="000F6A9F">
        <w:rPr>
          <w:rFonts w:asciiTheme="majorHAnsi" w:hAnsiTheme="majorHAnsi"/>
          <w:color w:val="6E977C"/>
          <w:w w:val="75"/>
          <w:sz w:val="22"/>
          <w:szCs w:val="22"/>
        </w:rPr>
        <w:t>0020..Mobile</w:t>
      </w:r>
      <w:r w:rsidRPr="000F6A9F">
        <w:rPr>
          <w:rFonts w:asciiTheme="majorHAnsi" w:hAnsiTheme="majorHAnsi"/>
          <w:color w:val="6E977C"/>
          <w:spacing w:val="8"/>
          <w:w w:val="75"/>
          <w:sz w:val="22"/>
          <w:szCs w:val="22"/>
        </w:rPr>
        <w:t>.</w:t>
      </w:r>
      <w:r w:rsidRPr="000F6A9F">
        <w:rPr>
          <w:rFonts w:asciiTheme="majorHAnsi" w:hAnsiTheme="majorHAnsi"/>
          <w:color w:val="A1A3AC"/>
          <w:w w:val="93"/>
          <w:sz w:val="22"/>
          <w:szCs w:val="22"/>
        </w:rPr>
        <w:t>0400</w:t>
      </w:r>
      <w:r w:rsidRPr="000F6A9F">
        <w:rPr>
          <w:rFonts w:asciiTheme="majorHAnsi" w:hAnsiTheme="majorHAnsi"/>
          <w:color w:val="A1A3AC"/>
          <w:spacing w:val="-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A1A3AC"/>
          <w:w w:val="84"/>
          <w:sz w:val="22"/>
          <w:szCs w:val="22"/>
        </w:rPr>
        <w:t>000</w:t>
      </w:r>
      <w:r w:rsidRPr="000F6A9F">
        <w:rPr>
          <w:rFonts w:asciiTheme="majorHAnsi" w:hAnsiTheme="majorHAnsi"/>
          <w:color w:val="A1A3AC"/>
          <w:spacing w:val="18"/>
          <w:w w:val="8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B1757E"/>
          <w:w w:val="84"/>
          <w:sz w:val="22"/>
          <w:szCs w:val="22"/>
        </w:rPr>
        <w:t>000</w:t>
      </w:r>
    </w:p>
    <w:p w14:paraId="258F3EF4" w14:textId="77777777" w:rsidR="006769C6" w:rsidRPr="000F6A9F" w:rsidRDefault="000F6A9F">
      <w:pPr>
        <w:spacing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2B47AAE7">
          <v:shape id="_x0000_s1065" type="#_x0000_t75" style="position:absolute;margin-left:0;margin-top:0;width:595pt;height:841pt;z-index:-2679;mso-position-horizontal-relative:page;mso-position-vertical-relative:page">
            <v:imagedata r:id="rId25" o:title=""/>
            <w10:wrap anchorx="page" anchory="page"/>
          </v:shape>
        </w:pict>
      </w:r>
    </w:p>
    <w:p w14:paraId="036ECCF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B9ED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DF1C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4C85E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B95B3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ED094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8A8AE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0018D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C59DD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4406C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C424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B0B5E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3F07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FC920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7AAFC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B6E0C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D9161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306EC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17AC8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B4198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7B83E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7F2F6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4A1B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1451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D7928F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248A1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D2FE8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7A8CC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76A58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B9D9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CAB43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700F2D" w14:textId="77777777" w:rsidR="006769C6" w:rsidRPr="000F6A9F" w:rsidRDefault="006769C6">
      <w:pPr>
        <w:spacing w:before="11" w:line="200" w:lineRule="exact"/>
        <w:rPr>
          <w:rFonts w:asciiTheme="majorHAnsi" w:hAnsiTheme="majorHAnsi"/>
          <w:sz w:val="22"/>
          <w:szCs w:val="22"/>
        </w:rPr>
      </w:pPr>
    </w:p>
    <w:p w14:paraId="4002F47C" w14:textId="77777777" w:rsidR="006769C6" w:rsidRPr="000F6A9F" w:rsidRDefault="000F6A9F">
      <w:pPr>
        <w:spacing w:before="32" w:line="318" w:lineRule="auto"/>
        <w:ind w:left="110" w:right="14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680" w:bottom="280" w:left="13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b/>
          <w:color w:val="020202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9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171717"/>
          <w:w w:val="90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171717"/>
          <w:spacing w:val="24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8"/>
          <w:w w:val="8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5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20202"/>
          <w:spacing w:val="23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2"/>
          <w:w w:val="93"/>
          <w:sz w:val="22"/>
          <w:szCs w:val="22"/>
        </w:rPr>
        <w:t>ago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20202"/>
          <w:spacing w:val="20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que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2"/>
          <w:sz w:val="22"/>
          <w:szCs w:val="22"/>
        </w:rPr>
        <w:t>.</w:t>
      </w:r>
    </w:p>
    <w:p w14:paraId="4C6A094B" w14:textId="77777777" w:rsidR="006769C6" w:rsidRPr="000F6A9F" w:rsidRDefault="000F6A9F">
      <w:pPr>
        <w:spacing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77743AA7">
          <v:shape id="_x0000_s1064" type="#_x0000_t75" style="position:absolute;margin-left:0;margin-top:0;width:595pt;height:841pt;z-index:-2678;mso-position-horizontal-relative:page;mso-position-vertical-relative:page">
            <v:imagedata r:id="rId26" o:title=""/>
            <w10:wrap anchorx="page" anchory="page"/>
          </v:shape>
        </w:pict>
      </w:r>
    </w:p>
    <w:p w14:paraId="1AF370B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3706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F1D81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FB5F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96B12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163C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2710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B51A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6D978D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FC84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7AB4C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75AD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9A63B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DEFA1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0112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2844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D040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5A2B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30EA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A6FD7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57385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19479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DC013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27458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A39F9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2D4EB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32E3C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58526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5D49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D2D92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E2A66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17B94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2CBC0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3638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2360A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4060DB" w14:textId="77777777" w:rsidR="006769C6" w:rsidRPr="000F6A9F" w:rsidRDefault="006769C6">
      <w:pPr>
        <w:spacing w:before="6" w:line="220" w:lineRule="exact"/>
        <w:rPr>
          <w:rFonts w:asciiTheme="majorHAnsi" w:hAnsiTheme="majorHAnsi"/>
          <w:sz w:val="22"/>
          <w:szCs w:val="22"/>
        </w:rPr>
      </w:pPr>
    </w:p>
    <w:p w14:paraId="77D07837" w14:textId="77777777" w:rsidR="006769C6" w:rsidRPr="000F6A9F" w:rsidRDefault="000F6A9F">
      <w:pPr>
        <w:spacing w:before="11"/>
        <w:ind w:left="4017" w:right="3994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spacing w:val="8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w w:val="137"/>
          <w:sz w:val="22"/>
          <w:szCs w:val="22"/>
        </w:rPr>
        <w:t>f</w:t>
      </w:r>
    </w:p>
    <w:p w14:paraId="13A0BAD6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182C6A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EF306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219C4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75A2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F5EC4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761A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D683E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8F8C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1BCBF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6DBF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51EF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6A6A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D87DC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2D816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CB34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B200D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D75502" w14:textId="77777777" w:rsidR="006769C6" w:rsidRPr="000F6A9F" w:rsidRDefault="000F6A9F">
      <w:pPr>
        <w:ind w:left="1447" w:right="1450"/>
        <w:jc w:val="center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680" w:bottom="280" w:left="168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spacing w:val="4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spacing w:val="2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w w:val="104"/>
          <w:sz w:val="22"/>
          <w:szCs w:val="22"/>
        </w:rPr>
        <w:t>rk</w:t>
      </w:r>
      <w:r w:rsidRPr="000F6A9F">
        <w:rPr>
          <w:rFonts w:asciiTheme="majorHAnsi" w:eastAsia="Arial" w:hAnsiTheme="majorHAnsi" w:cs="Arial"/>
          <w:spacing w:val="54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sz w:val="22"/>
          <w:szCs w:val="22"/>
        </w:rPr>
        <w:t xml:space="preserve">olm </w:t>
      </w:r>
      <w:r w:rsidRPr="000F6A9F">
        <w:rPr>
          <w:rFonts w:asciiTheme="majorHAnsi" w:eastAsia="Arial" w:hAnsiTheme="majorHAnsi" w:cs="Arial"/>
          <w:spacing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spacing w:val="3"/>
          <w:w w:val="1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spacing w:val="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spacing w:val="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spacing w:val="2"/>
          <w:w w:val="11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w w:val="95"/>
          <w:sz w:val="22"/>
          <w:szCs w:val="22"/>
        </w:rPr>
        <w:t>n</w:t>
      </w:r>
    </w:p>
    <w:p w14:paraId="74E4EEF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DB141C5" w14:textId="77777777" w:rsidR="006769C6" w:rsidRPr="000F6A9F" w:rsidRDefault="006769C6">
      <w:pPr>
        <w:spacing w:before="10" w:line="200" w:lineRule="exact"/>
        <w:rPr>
          <w:rFonts w:asciiTheme="majorHAnsi" w:hAnsiTheme="majorHAnsi"/>
          <w:sz w:val="22"/>
          <w:szCs w:val="22"/>
        </w:rPr>
      </w:pPr>
    </w:p>
    <w:p w14:paraId="6434DEBB" w14:textId="77777777" w:rsidR="006769C6" w:rsidRPr="000F6A9F" w:rsidRDefault="000F6A9F">
      <w:pPr>
        <w:spacing w:before="27"/>
        <w:ind w:left="1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i/>
          <w:color w:val="010101"/>
          <w:spacing w:val="6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7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1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i/>
          <w:color w:val="010101"/>
          <w:w w:val="96"/>
          <w:sz w:val="22"/>
          <w:szCs w:val="22"/>
        </w:rPr>
        <w:t>s</w:t>
      </w:r>
    </w:p>
    <w:p w14:paraId="5B51A6AA" w14:textId="77777777" w:rsidR="006769C6" w:rsidRPr="000F6A9F" w:rsidRDefault="006769C6">
      <w:pPr>
        <w:spacing w:before="9" w:line="160" w:lineRule="exact"/>
        <w:rPr>
          <w:rFonts w:asciiTheme="majorHAnsi" w:hAnsiTheme="majorHAnsi"/>
          <w:sz w:val="22"/>
          <w:szCs w:val="22"/>
        </w:rPr>
      </w:pPr>
    </w:p>
    <w:p w14:paraId="6673B5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13595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57117C" w14:textId="77777777" w:rsidR="006769C6" w:rsidRPr="000F6A9F" w:rsidRDefault="000F6A9F">
      <w:pPr>
        <w:ind w:left="10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dd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                </w:t>
      </w:r>
      <w:r w:rsidRPr="000F6A9F">
        <w:rPr>
          <w:rFonts w:asciiTheme="majorHAnsi" w:eastAsia="Arial" w:hAnsiTheme="majorHAnsi" w:cs="Arial"/>
          <w:b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rt</w:t>
      </w:r>
    </w:p>
    <w:p w14:paraId="04468257" w14:textId="77777777" w:rsidR="006769C6" w:rsidRPr="000F6A9F" w:rsidRDefault="000F6A9F">
      <w:pPr>
        <w:spacing w:before="2"/>
        <w:ind w:left="227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8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rt</w:t>
      </w:r>
    </w:p>
    <w:p w14:paraId="2002FEE5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2DF95153" w14:textId="77777777" w:rsidR="006769C6" w:rsidRPr="000F6A9F" w:rsidRDefault="000F6A9F">
      <w:pPr>
        <w:ind w:left="226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70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</w:p>
    <w:p w14:paraId="50B19E4D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4912DA8F" w14:textId="77777777" w:rsidR="006769C6" w:rsidRPr="000F6A9F" w:rsidRDefault="000F6A9F">
      <w:pPr>
        <w:spacing w:line="260" w:lineRule="exact"/>
        <w:ind w:left="226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6"/>
          <w:w w:val="106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7"/>
          <w:w w:val="98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6"/>
          <w:w w:val="10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12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7"/>
          <w:w w:val="98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1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5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8"/>
          <w:w w:val="95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9"/>
          <w:position w:val="-1"/>
          <w:sz w:val="22"/>
          <w:szCs w:val="22"/>
        </w:rPr>
        <w:t>A</w:t>
      </w:r>
    </w:p>
    <w:p w14:paraId="7357755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3E73AE" w14:textId="77777777" w:rsidR="006769C6" w:rsidRPr="000F6A9F" w:rsidRDefault="006769C6">
      <w:pPr>
        <w:spacing w:before="12" w:line="28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580" w:right="1360" w:bottom="280" w:left="1340" w:header="720" w:footer="720" w:gutter="0"/>
          <w:cols w:space="720"/>
        </w:sectPr>
      </w:pPr>
    </w:p>
    <w:p w14:paraId="5FE8E700" w14:textId="77777777" w:rsidR="006769C6" w:rsidRPr="000F6A9F" w:rsidRDefault="000F6A9F">
      <w:pPr>
        <w:spacing w:before="29"/>
        <w:ind w:left="10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e</w:t>
      </w:r>
    </w:p>
    <w:p w14:paraId="04F2D088" w14:textId="77777777" w:rsidR="006769C6" w:rsidRPr="000F6A9F" w:rsidRDefault="006769C6">
      <w:pPr>
        <w:spacing w:before="1" w:line="160" w:lineRule="exact"/>
        <w:rPr>
          <w:rFonts w:asciiTheme="majorHAnsi" w:hAnsiTheme="majorHAnsi"/>
          <w:sz w:val="22"/>
          <w:szCs w:val="22"/>
        </w:rPr>
      </w:pPr>
    </w:p>
    <w:p w14:paraId="7236A99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155BA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68EB8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1FA0AA" w14:textId="77777777" w:rsidR="006769C6" w:rsidRPr="000F6A9F" w:rsidRDefault="000F6A9F">
      <w:pPr>
        <w:ind w:left="1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e</w:t>
      </w:r>
    </w:p>
    <w:p w14:paraId="28634358" w14:textId="77777777" w:rsidR="006769C6" w:rsidRPr="000F6A9F" w:rsidRDefault="006769C6">
      <w:pPr>
        <w:spacing w:before="1" w:line="140" w:lineRule="exact"/>
        <w:rPr>
          <w:rFonts w:asciiTheme="majorHAnsi" w:hAnsiTheme="majorHAnsi"/>
          <w:sz w:val="22"/>
          <w:szCs w:val="22"/>
        </w:rPr>
      </w:pPr>
    </w:p>
    <w:p w14:paraId="031B598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B46E36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98F430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0A8AFB" w14:textId="77777777" w:rsidR="006769C6" w:rsidRPr="000F6A9F" w:rsidRDefault="000F6A9F">
      <w:pPr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9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82"/>
          <w:sz w:val="22"/>
          <w:szCs w:val="22"/>
        </w:rPr>
        <w:t>l</w:t>
      </w:r>
    </w:p>
    <w:p w14:paraId="17827E5A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0435FAE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E6DF8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196089" w14:textId="77777777" w:rsidR="006769C6" w:rsidRPr="000F6A9F" w:rsidRDefault="000F6A9F">
      <w:pPr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h</w:t>
      </w:r>
    </w:p>
    <w:p w14:paraId="5999273C" w14:textId="77777777" w:rsidR="006769C6" w:rsidRPr="000F6A9F" w:rsidRDefault="006769C6">
      <w:pPr>
        <w:spacing w:before="1" w:line="160" w:lineRule="exact"/>
        <w:rPr>
          <w:rFonts w:asciiTheme="majorHAnsi" w:hAnsiTheme="majorHAnsi"/>
          <w:sz w:val="22"/>
          <w:szCs w:val="22"/>
        </w:rPr>
      </w:pPr>
    </w:p>
    <w:p w14:paraId="6382FCD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32BA2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C131C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30812B" w14:textId="77777777" w:rsidR="006769C6" w:rsidRPr="000F6A9F" w:rsidRDefault="000F6A9F">
      <w:pPr>
        <w:ind w:left="114" w:right="-3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h</w:t>
      </w:r>
    </w:p>
    <w:p w14:paraId="03D8435D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1A9CFA4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39AE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6D5827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FB76E8" w14:textId="77777777" w:rsidR="006769C6" w:rsidRPr="000F6A9F" w:rsidRDefault="000F6A9F">
      <w:pPr>
        <w:spacing w:line="260" w:lineRule="exact"/>
        <w:ind w:left="114" w:right="-5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2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112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75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4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112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9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5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w w:val="97"/>
          <w:position w:val="-1"/>
          <w:sz w:val="22"/>
          <w:szCs w:val="22"/>
        </w:rPr>
        <w:t>s</w:t>
      </w:r>
    </w:p>
    <w:p w14:paraId="350D9466" w14:textId="77777777" w:rsidR="006769C6" w:rsidRPr="000F6A9F" w:rsidRDefault="000F6A9F">
      <w:pPr>
        <w:spacing w:before="2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w w:val="63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</w:p>
    <w:p w14:paraId="6502D908" w14:textId="77777777" w:rsidR="006769C6" w:rsidRPr="000F6A9F" w:rsidRDefault="000F6A9F">
      <w:pPr>
        <w:spacing w:before="17" w:line="1020" w:lineRule="atLeast"/>
        <w:ind w:left="5" w:right="4364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42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0 </w:t>
      </w:r>
      <w:hyperlink r:id="rId27">
        <w:r w:rsidRPr="000F6A9F">
          <w:rPr>
            <w:rFonts w:asciiTheme="majorHAnsi" w:eastAsia="Arial" w:hAnsiTheme="majorHAnsi" w:cs="Arial"/>
            <w:color w:val="18BAFD"/>
            <w:spacing w:val="-7"/>
            <w:w w:val="97"/>
            <w:sz w:val="22"/>
            <w:szCs w:val="22"/>
          </w:rPr>
          <w:t>m</w:t>
        </w:r>
        <w:r w:rsidRPr="000F6A9F">
          <w:rPr>
            <w:rFonts w:asciiTheme="majorHAnsi" w:eastAsia="Arial" w:hAnsiTheme="majorHAnsi" w:cs="Arial"/>
            <w:color w:val="18BAFD"/>
            <w:spacing w:val="-8"/>
            <w:w w:val="105"/>
            <w:sz w:val="22"/>
            <w:szCs w:val="22"/>
          </w:rPr>
          <w:t>m</w:t>
        </w:r>
        <w:r w:rsidRPr="000F6A9F">
          <w:rPr>
            <w:rFonts w:asciiTheme="majorHAnsi" w:eastAsia="Arial" w:hAnsiTheme="majorHAnsi" w:cs="Arial"/>
            <w:color w:val="18BAFD"/>
            <w:spacing w:val="-6"/>
            <w:w w:val="105"/>
            <w:sz w:val="22"/>
            <w:szCs w:val="22"/>
          </w:rPr>
          <w:t>b</w:t>
        </w:r>
        <w:r w:rsidRPr="000F6A9F">
          <w:rPr>
            <w:rFonts w:asciiTheme="majorHAnsi" w:eastAsia="Arial" w:hAnsiTheme="majorHAnsi" w:cs="Arial"/>
            <w:color w:val="18BAFD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8BAFD"/>
            <w:spacing w:val="-7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18BAFD"/>
            <w:spacing w:val="-6"/>
            <w:w w:val="109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97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18BAFD"/>
            <w:spacing w:val="-9"/>
            <w:w w:val="104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112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18BAFD"/>
            <w:spacing w:val="-2"/>
            <w:w w:val="75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108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8BAFD"/>
            <w:spacing w:val="-6"/>
            <w:w w:val="105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8BAFD"/>
            <w:spacing w:val="-4"/>
            <w:w w:val="119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8BAFD"/>
            <w:spacing w:val="-2"/>
            <w:w w:val="82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18BAFD"/>
            <w:spacing w:val="-6"/>
            <w:w w:val="105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101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8BAFD"/>
            <w:w w:val="105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105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18BAFD"/>
            <w:spacing w:val="-5"/>
            <w:w w:val="101"/>
            <w:sz w:val="22"/>
            <w:szCs w:val="22"/>
          </w:rPr>
          <w:t>n</w:t>
        </w:r>
        <w:r w:rsidRPr="000F6A9F">
          <w:rPr>
            <w:rFonts w:asciiTheme="majorHAnsi" w:eastAsia="Arial" w:hAnsiTheme="majorHAnsi" w:cs="Arial"/>
            <w:color w:val="18BAFD"/>
            <w:w w:val="108"/>
            <w:sz w:val="22"/>
            <w:szCs w:val="22"/>
          </w:rPr>
          <w:t>z</w:t>
        </w:r>
      </w:hyperlink>
    </w:p>
    <w:p w14:paraId="394CE8CA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568B61E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37B09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7D4F64" w14:textId="77777777" w:rsidR="006769C6" w:rsidRPr="000F6A9F" w:rsidRDefault="000F6A9F">
      <w:pPr>
        <w:ind w:left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w w:val="67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anua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71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pacing w:val="-6"/>
          <w:w w:val="116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8</w:t>
      </w:r>
    </w:p>
    <w:p w14:paraId="455B8951" w14:textId="77777777" w:rsidR="006769C6" w:rsidRPr="000F6A9F" w:rsidRDefault="006769C6">
      <w:pPr>
        <w:spacing w:before="1" w:line="160" w:lineRule="exact"/>
        <w:rPr>
          <w:rFonts w:asciiTheme="majorHAnsi" w:hAnsiTheme="majorHAnsi"/>
          <w:sz w:val="22"/>
          <w:szCs w:val="22"/>
        </w:rPr>
      </w:pPr>
    </w:p>
    <w:p w14:paraId="63AFC80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99D26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2A21D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61468A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99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d</w:t>
      </w:r>
    </w:p>
    <w:p w14:paraId="02DC0BA1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4EB6DDC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660CC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E05331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84E7EC" w14:textId="77777777" w:rsidR="006769C6" w:rsidRPr="000F6A9F" w:rsidRDefault="000F6A9F">
      <w:pPr>
        <w:spacing w:line="260" w:lineRule="exact"/>
        <w:ind w:left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360" w:bottom="280" w:left="1340" w:header="720" w:footer="720" w:gutter="0"/>
          <w:cols w:num="2" w:space="720" w:equalWidth="0">
            <w:col w:w="1665" w:space="600"/>
            <w:col w:w="6935"/>
          </w:cols>
        </w:sectPr>
      </w:pPr>
      <w:r w:rsidRPr="000F6A9F">
        <w:rPr>
          <w:rFonts w:asciiTheme="majorHAnsi" w:eastAsia="Arial" w:hAnsiTheme="majorHAnsi" w:cs="Arial"/>
          <w:color w:val="010101"/>
          <w:spacing w:val="-6"/>
          <w:w w:val="97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1"/>
          <w:position w:val="-1"/>
          <w:sz w:val="22"/>
          <w:szCs w:val="22"/>
        </w:rPr>
        <w:t>e</w:t>
      </w:r>
    </w:p>
    <w:p w14:paraId="6DC20CEB" w14:textId="77777777" w:rsidR="006769C6" w:rsidRPr="000F6A9F" w:rsidRDefault="000F6A9F">
      <w:pPr>
        <w:spacing w:before="2" w:line="12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0FB1799">
          <v:shape id="_x0000_s1063" type="#_x0000_t75" style="position:absolute;margin-left:0;margin-top:0;width:595pt;height:841pt;z-index:-2677;mso-position-horizontal-relative:page;mso-position-vertical-relative:page">
            <v:imagedata r:id="rId28" o:title=""/>
            <w10:wrap anchorx="page" anchory="page"/>
          </v:shape>
        </w:pict>
      </w:r>
    </w:p>
    <w:p w14:paraId="487678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F7AEF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0015B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4EF5F6" w14:textId="77777777" w:rsidR="006769C6" w:rsidRPr="000F6A9F" w:rsidRDefault="000F6A9F">
      <w:pPr>
        <w:spacing w:before="29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Hea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h                    </w:t>
      </w:r>
      <w:r w:rsidRPr="000F6A9F">
        <w:rPr>
          <w:rFonts w:asciiTheme="majorHAnsi" w:eastAsia="Arial" w:hAnsiTheme="majorHAnsi" w:cs="Arial"/>
          <w:b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w w:val="9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t</w:t>
      </w:r>
    </w:p>
    <w:p w14:paraId="263EB35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72C3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BC6C9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9EDF7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EF55F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C26D28" w14:textId="77777777" w:rsidR="006769C6" w:rsidRPr="000F6A9F" w:rsidRDefault="006769C6">
      <w:pPr>
        <w:spacing w:before="14" w:line="280" w:lineRule="exact"/>
        <w:rPr>
          <w:rFonts w:asciiTheme="majorHAnsi" w:hAnsiTheme="majorHAnsi"/>
          <w:sz w:val="22"/>
          <w:szCs w:val="22"/>
        </w:rPr>
      </w:pPr>
    </w:p>
    <w:p w14:paraId="0CE24B76" w14:textId="77777777" w:rsidR="006769C6" w:rsidRPr="000F6A9F" w:rsidRDefault="000F6A9F">
      <w:pPr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b/>
          <w:i/>
          <w:color w:val="010101"/>
          <w:spacing w:val="-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i/>
          <w:color w:val="010101"/>
          <w:spacing w:val="6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pacing w:val="4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9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w w:val="112"/>
          <w:sz w:val="22"/>
          <w:szCs w:val="22"/>
        </w:rPr>
        <w:t>t</w:t>
      </w:r>
    </w:p>
    <w:p w14:paraId="60759C9F" w14:textId="77777777" w:rsidR="006769C6" w:rsidRPr="000F6A9F" w:rsidRDefault="006769C6">
      <w:pPr>
        <w:spacing w:before="9" w:line="160" w:lineRule="exact"/>
        <w:rPr>
          <w:rFonts w:asciiTheme="majorHAnsi" w:hAnsiTheme="majorHAnsi"/>
          <w:sz w:val="22"/>
          <w:szCs w:val="22"/>
        </w:rPr>
      </w:pPr>
    </w:p>
    <w:p w14:paraId="1B0666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A223D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46658B" w14:textId="77777777" w:rsidR="006769C6" w:rsidRPr="000F6A9F" w:rsidRDefault="000F6A9F">
      <w:pPr>
        <w:ind w:left="2260" w:right="73" w:firstLine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w w:val="37"/>
          <w:sz w:val="22"/>
          <w:szCs w:val="22"/>
        </w:rPr>
        <w:t xml:space="preserve">I   </w:t>
      </w:r>
      <w:r w:rsidRPr="000F6A9F">
        <w:rPr>
          <w:rFonts w:asciiTheme="majorHAnsi" w:eastAsia="Arial" w:hAnsiTheme="majorHAnsi" w:cs="Arial"/>
          <w:color w:val="010101"/>
          <w:spacing w:val="7"/>
          <w:w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0"/>
          <w:sz w:val="22"/>
          <w:szCs w:val="22"/>
        </w:rPr>
        <w:t xml:space="preserve">I    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6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7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sk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asse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9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7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oy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7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010101"/>
          <w:spacing w:val="22"/>
          <w:w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8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w w:val="9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-5"/>
          <w:w w:val="9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ili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w w:val="9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7"/>
          <w:sz w:val="22"/>
          <w:szCs w:val="22"/>
        </w:rPr>
        <w:t xml:space="preserve">I  </w:t>
      </w:r>
      <w:r w:rsidRPr="000F6A9F">
        <w:rPr>
          <w:rFonts w:asciiTheme="majorHAnsi" w:eastAsia="Arial" w:hAnsiTheme="majorHAnsi" w:cs="Arial"/>
          <w:color w:val="010101"/>
          <w:spacing w:val="17"/>
          <w:w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s</w:t>
      </w:r>
    </w:p>
    <w:p w14:paraId="29B26F4C" w14:textId="77777777" w:rsidR="006769C6" w:rsidRPr="000F6A9F" w:rsidRDefault="000F6A9F">
      <w:pPr>
        <w:spacing w:line="260" w:lineRule="exact"/>
        <w:ind w:left="2270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360" w:bottom="280" w:left="13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0"/>
          <w:sz w:val="22"/>
          <w:szCs w:val="22"/>
        </w:rPr>
        <w:t xml:space="preserve">I    </w:t>
      </w:r>
      <w:r w:rsidRPr="000F6A9F">
        <w:rPr>
          <w:rFonts w:asciiTheme="majorHAnsi" w:eastAsia="Arial" w:hAnsiTheme="majorHAnsi" w:cs="Arial"/>
          <w:color w:val="010101"/>
          <w:spacing w:val="5"/>
          <w:w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7"/>
          <w:sz w:val="22"/>
          <w:szCs w:val="22"/>
        </w:rPr>
        <w:t xml:space="preserve">I   </w:t>
      </w:r>
      <w:r w:rsidRPr="000F6A9F">
        <w:rPr>
          <w:rFonts w:asciiTheme="majorHAnsi" w:eastAsia="Arial" w:hAnsiTheme="majorHAnsi" w:cs="Arial"/>
          <w:color w:val="010101"/>
          <w:spacing w:val="2"/>
          <w:w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</w:p>
    <w:p w14:paraId="3D647C5E" w14:textId="77777777" w:rsidR="006769C6" w:rsidRPr="000F6A9F" w:rsidRDefault="000F6A9F">
      <w:pPr>
        <w:spacing w:before="74" w:line="259" w:lineRule="auto"/>
        <w:ind w:left="2265" w:right="95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lastRenderedPageBreak/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fe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</w:p>
    <w:p w14:paraId="5304001C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5B85037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E2EF8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0B0AB1" w14:textId="77777777" w:rsidR="006769C6" w:rsidRPr="000F6A9F" w:rsidRDefault="000F6A9F">
      <w:pPr>
        <w:spacing w:line="30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-27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10101"/>
          <w:spacing w:val="-14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position w:val="-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i/>
          <w:color w:val="010101"/>
          <w:spacing w:val="2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21"/>
          <w:w w:val="10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10"/>
          <w:w w:val="111"/>
          <w:position w:val="-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4"/>
          <w:position w:val="-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9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9"/>
          <w:w w:val="118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w w:val="10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9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4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2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010101"/>
          <w:w w:val="99"/>
          <w:position w:val="-1"/>
          <w:sz w:val="22"/>
          <w:szCs w:val="22"/>
        </w:rPr>
        <w:t>e</w:t>
      </w:r>
    </w:p>
    <w:p w14:paraId="23A6188C" w14:textId="77777777" w:rsidR="006769C6" w:rsidRPr="000F6A9F" w:rsidRDefault="006769C6">
      <w:pPr>
        <w:spacing w:before="4" w:line="100" w:lineRule="exact"/>
        <w:rPr>
          <w:rFonts w:asciiTheme="majorHAnsi" w:hAnsiTheme="majorHAnsi"/>
          <w:sz w:val="22"/>
          <w:szCs w:val="22"/>
        </w:rPr>
      </w:pPr>
    </w:p>
    <w:p w14:paraId="36086A1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DA7C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7E512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14157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89653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80" w:right="1360" w:bottom="280" w:left="1340" w:header="720" w:footer="720" w:gutter="0"/>
          <w:cols w:space="720"/>
        </w:sectPr>
      </w:pPr>
    </w:p>
    <w:p w14:paraId="04FD55FD" w14:textId="77777777" w:rsidR="006769C6" w:rsidRPr="000F6A9F" w:rsidRDefault="000F6A9F">
      <w:pPr>
        <w:spacing w:before="34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7BC51707">
          <v:shape id="_x0000_s1062" type="#_x0000_t75" style="position:absolute;left:0;text-align:left;margin-left:0;margin-top:0;width:595pt;height:841pt;z-index:-2676;mso-position-horizontal-relative:page;mso-position-vertical-relative:page">
            <v:imagedata r:id="rId29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7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b/>
          <w:color w:val="010101"/>
          <w:w w:val="7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</w:p>
    <w:p w14:paraId="05D87E64" w14:textId="77777777" w:rsidR="006769C6" w:rsidRPr="000F6A9F" w:rsidRDefault="006769C6">
      <w:pPr>
        <w:spacing w:before="6" w:line="120" w:lineRule="exact"/>
        <w:rPr>
          <w:rFonts w:asciiTheme="majorHAnsi" w:hAnsiTheme="majorHAnsi"/>
          <w:sz w:val="22"/>
          <w:szCs w:val="22"/>
        </w:rPr>
      </w:pPr>
    </w:p>
    <w:p w14:paraId="5D756D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FBDF9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BE0B8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CD52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E3AA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216CFE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33188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340C8B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5FD3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2F1A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1640A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4BB648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0CF77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7EA1A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0CE640" w14:textId="77777777" w:rsidR="006769C6" w:rsidRPr="000F6A9F" w:rsidRDefault="000F6A9F">
      <w:pPr>
        <w:ind w:left="105" w:right="-3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50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7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010101"/>
          <w:w w:val="71"/>
          <w:sz w:val="22"/>
          <w:szCs w:val="22"/>
        </w:rPr>
        <w:t>1</w:t>
      </w:r>
    </w:p>
    <w:p w14:paraId="1AEA09E2" w14:textId="77777777" w:rsidR="006769C6" w:rsidRPr="000F6A9F" w:rsidRDefault="006769C6">
      <w:pPr>
        <w:spacing w:before="9" w:line="140" w:lineRule="exact"/>
        <w:rPr>
          <w:rFonts w:asciiTheme="majorHAnsi" w:hAnsiTheme="majorHAnsi"/>
          <w:sz w:val="22"/>
          <w:szCs w:val="22"/>
        </w:rPr>
      </w:pPr>
    </w:p>
    <w:p w14:paraId="1F89D4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A6613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EB4C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D8F6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179A3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8EB7B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2B783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AFDC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B5A65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BC49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5D90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83B4A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B758C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D5441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A163D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7F3DB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705C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92758D" w14:textId="77777777" w:rsidR="006769C6" w:rsidRPr="000F6A9F" w:rsidRDefault="000F6A9F">
      <w:pPr>
        <w:ind w:left="119" w:right="-5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4"/>
          <w:w w:val="75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6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010101"/>
          <w:w w:val="93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50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0</w:t>
      </w:r>
    </w:p>
    <w:p w14:paraId="6FB4922A" w14:textId="77777777" w:rsidR="006769C6" w:rsidRPr="000F6A9F" w:rsidRDefault="000F6A9F">
      <w:pPr>
        <w:spacing w:before="29"/>
        <w:ind w:left="1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Hay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4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e</w:t>
      </w:r>
    </w:p>
    <w:p w14:paraId="7D583D54" w14:textId="77777777" w:rsidR="006769C6" w:rsidRPr="000F6A9F" w:rsidRDefault="006769C6">
      <w:pPr>
        <w:spacing w:before="16" w:line="240" w:lineRule="exact"/>
        <w:rPr>
          <w:rFonts w:asciiTheme="majorHAnsi" w:hAnsiTheme="majorHAnsi"/>
          <w:sz w:val="22"/>
          <w:szCs w:val="22"/>
        </w:rPr>
      </w:pPr>
    </w:p>
    <w:p w14:paraId="3D35CB42" w14:textId="77777777" w:rsidR="006769C6" w:rsidRPr="000F6A9F" w:rsidRDefault="000F6A9F">
      <w:pPr>
        <w:spacing w:line="261" w:lineRule="auto"/>
        <w:ind w:left="10" w:right="69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Poo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6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gu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ff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Run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ff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</w:p>
    <w:p w14:paraId="53C373A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397F61" w14:textId="77777777" w:rsidR="006769C6" w:rsidRPr="000F6A9F" w:rsidRDefault="006769C6">
      <w:pPr>
        <w:spacing w:before="12" w:line="280" w:lineRule="exact"/>
        <w:rPr>
          <w:rFonts w:asciiTheme="majorHAnsi" w:hAnsiTheme="majorHAnsi"/>
          <w:sz w:val="22"/>
          <w:szCs w:val="22"/>
        </w:rPr>
      </w:pPr>
    </w:p>
    <w:p w14:paraId="14D86350" w14:textId="77777777" w:rsidR="006769C6" w:rsidRPr="000F6A9F" w:rsidRDefault="000F6A9F">
      <w:pPr>
        <w:ind w:left="2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F90B15"/>
          <w:w w:val="11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i/>
          <w:color w:val="F90B15"/>
          <w:spacing w:val="-24"/>
          <w:w w:val="11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i/>
          <w:color w:val="010101"/>
          <w:w w:val="119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b/>
          <w:i/>
          <w:color w:val="010101"/>
          <w:spacing w:val="-8"/>
          <w:w w:val="11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1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spacing w:val="-169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11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26"/>
          <w:w w:val="11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1"/>
          <w:w w:val="74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1F1F1F"/>
          <w:spacing w:val="3"/>
          <w:w w:val="74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1F1F1F"/>
          <w:w w:val="74"/>
          <w:sz w:val="22"/>
          <w:szCs w:val="22"/>
        </w:rPr>
        <w:t>W</w:t>
      </w:r>
      <w:r w:rsidRPr="000F6A9F">
        <w:rPr>
          <w:rFonts w:asciiTheme="majorHAnsi" w:hAnsiTheme="majorHAnsi"/>
          <w:b/>
          <w:color w:val="1F1F1F"/>
          <w:spacing w:val="51"/>
          <w:w w:val="7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F1F1F"/>
          <w:spacing w:val="-3"/>
          <w:w w:val="81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1F1F1F"/>
          <w:spacing w:val="-2"/>
          <w:w w:val="6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1F1F1F"/>
          <w:w w:val="6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1F1F1F"/>
          <w:spacing w:val="-76"/>
          <w:w w:val="6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1F1F1F"/>
          <w:spacing w:val="-3"/>
          <w:w w:val="13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1F1F1F"/>
          <w:spacing w:val="-4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1F1F1F"/>
          <w:w w:val="80"/>
          <w:sz w:val="22"/>
          <w:szCs w:val="22"/>
        </w:rPr>
        <w:t>D</w:t>
      </w:r>
    </w:p>
    <w:p w14:paraId="4C66BAF2" w14:textId="77777777" w:rsidR="006769C6" w:rsidRPr="000F6A9F" w:rsidRDefault="006769C6">
      <w:pPr>
        <w:spacing w:before="1" w:line="180" w:lineRule="exact"/>
        <w:rPr>
          <w:rFonts w:asciiTheme="majorHAnsi" w:hAnsiTheme="majorHAnsi"/>
          <w:sz w:val="22"/>
          <w:szCs w:val="22"/>
        </w:rPr>
      </w:pPr>
    </w:p>
    <w:p w14:paraId="1C1EA950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4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nda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7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81"/>
          <w:sz w:val="22"/>
          <w:szCs w:val="22"/>
        </w:rPr>
        <w:t>)</w:t>
      </w:r>
    </w:p>
    <w:p w14:paraId="5F521BE8" w14:textId="77777777" w:rsidR="006769C6" w:rsidRPr="000F6A9F" w:rsidRDefault="006769C6">
      <w:pPr>
        <w:spacing w:before="16" w:line="240" w:lineRule="exact"/>
        <w:rPr>
          <w:rFonts w:asciiTheme="majorHAnsi" w:hAnsiTheme="majorHAnsi"/>
          <w:sz w:val="22"/>
          <w:szCs w:val="22"/>
        </w:rPr>
      </w:pPr>
    </w:p>
    <w:p w14:paraId="6C0575CF" w14:textId="77777777" w:rsidR="006769C6" w:rsidRPr="000F6A9F" w:rsidRDefault="000F6A9F">
      <w:pPr>
        <w:spacing w:line="261" w:lineRule="auto"/>
        <w:ind w:left="14" w:right="9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ten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Zea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t. 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Ensu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&amp;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d</w:t>
      </w:r>
    </w:p>
    <w:p w14:paraId="288580EF" w14:textId="77777777" w:rsidR="006769C6" w:rsidRPr="000F6A9F" w:rsidRDefault="000F6A9F">
      <w:pPr>
        <w:spacing w:before="3" w:line="261" w:lineRule="auto"/>
        <w:ind w:left="5" w:right="157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qu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6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6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age</w:t>
      </w:r>
      <w:r w:rsidRPr="000F6A9F">
        <w:rPr>
          <w:rFonts w:asciiTheme="majorHAnsi" w:eastAsia="Arial" w:hAnsiTheme="majorHAnsi" w:cs="Arial"/>
          <w:color w:val="010101"/>
          <w:spacing w:val="3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con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24B018A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AFAC7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784897" w14:textId="77777777" w:rsidR="006769C6" w:rsidRPr="000F6A9F" w:rsidRDefault="006769C6">
      <w:pPr>
        <w:spacing w:before="10" w:line="280" w:lineRule="exact"/>
        <w:rPr>
          <w:rFonts w:asciiTheme="majorHAnsi" w:hAnsiTheme="majorHAnsi"/>
          <w:sz w:val="22"/>
          <w:szCs w:val="22"/>
        </w:rPr>
      </w:pPr>
    </w:p>
    <w:p w14:paraId="3985B042" w14:textId="77777777" w:rsidR="006769C6" w:rsidRPr="000F6A9F" w:rsidRDefault="000F6A9F">
      <w:pPr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1CCC"/>
          <w:spacing w:val="36"/>
          <w:w w:val="536"/>
          <w:sz w:val="22"/>
          <w:szCs w:val="22"/>
        </w:rPr>
        <w:t>[</w:t>
      </w:r>
      <w:r w:rsidRPr="000F6A9F">
        <w:rPr>
          <w:rFonts w:asciiTheme="majorHAnsi" w:hAnsiTheme="majorHAnsi"/>
          <w:b/>
          <w:color w:val="04289E"/>
          <w:w w:val="251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04289E"/>
          <w:spacing w:val="-4"/>
          <w:w w:val="251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04289E"/>
          <w:spacing w:val="-3"/>
          <w:w w:val="219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4289E"/>
          <w:w w:val="206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4289E"/>
          <w:spacing w:val="-4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4289E"/>
          <w:spacing w:val="11"/>
          <w:w w:val="300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4289E"/>
          <w:w w:val="118"/>
          <w:sz w:val="22"/>
          <w:szCs w:val="22"/>
        </w:rPr>
        <w:t>w</w:t>
      </w:r>
      <w:r w:rsidRPr="000F6A9F">
        <w:rPr>
          <w:rFonts w:asciiTheme="majorHAnsi" w:hAnsiTheme="majorHAnsi"/>
          <w:b/>
          <w:color w:val="04289E"/>
          <w:spacing w:val="14"/>
          <w:w w:val="118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4289E"/>
          <w:spacing w:val="4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4289E"/>
          <w:spacing w:val="5"/>
          <w:w w:val="150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4289E"/>
          <w:spacing w:val="4"/>
          <w:w w:val="84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4289E"/>
          <w:spacing w:val="5"/>
          <w:w w:val="14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4289E"/>
          <w:w w:val="267"/>
          <w:sz w:val="22"/>
          <w:szCs w:val="22"/>
        </w:rPr>
        <w:t>e</w:t>
      </w:r>
    </w:p>
    <w:p w14:paraId="58C7A0ED" w14:textId="77777777" w:rsidR="006769C6" w:rsidRPr="000F6A9F" w:rsidRDefault="006769C6">
      <w:pPr>
        <w:spacing w:before="12" w:line="280" w:lineRule="exact"/>
        <w:rPr>
          <w:rFonts w:asciiTheme="majorHAnsi" w:hAnsiTheme="majorHAnsi"/>
          <w:sz w:val="22"/>
          <w:szCs w:val="22"/>
        </w:rPr>
      </w:pPr>
    </w:p>
    <w:p w14:paraId="7D7592D7" w14:textId="77777777" w:rsidR="006769C6" w:rsidRPr="000F6A9F" w:rsidRDefault="000F6A9F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nse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4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nda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7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81"/>
          <w:sz w:val="22"/>
          <w:szCs w:val="22"/>
        </w:rPr>
        <w:t>)</w:t>
      </w:r>
    </w:p>
    <w:p w14:paraId="228F2DC8" w14:textId="77777777" w:rsidR="006769C6" w:rsidRPr="000F6A9F" w:rsidRDefault="006769C6">
      <w:pPr>
        <w:spacing w:before="16" w:line="240" w:lineRule="exact"/>
        <w:rPr>
          <w:rFonts w:asciiTheme="majorHAnsi" w:hAnsiTheme="majorHAnsi"/>
          <w:sz w:val="22"/>
          <w:szCs w:val="22"/>
        </w:rPr>
      </w:pPr>
    </w:p>
    <w:p w14:paraId="69DC05E1" w14:textId="77777777" w:rsidR="006769C6" w:rsidRPr="000F6A9F" w:rsidRDefault="000F6A9F">
      <w:pPr>
        <w:spacing w:line="261" w:lineRule="auto"/>
        <w:ind w:left="10" w:right="157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ten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Zea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t. 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Ensu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&amp;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qu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6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o</w:t>
      </w:r>
    </w:p>
    <w:p w14:paraId="38DA79BB" w14:textId="77777777" w:rsidR="006769C6" w:rsidRPr="000F6A9F" w:rsidRDefault="000F6A9F">
      <w:pPr>
        <w:spacing w:before="3" w:line="261" w:lineRule="auto"/>
        <w:ind w:left="10" w:right="297" w:hanging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360" w:bottom="280" w:left="1340" w:header="720" w:footer="720" w:gutter="0"/>
          <w:cols w:num="2" w:space="720" w:equalWidth="0">
            <w:col w:w="1425" w:space="831"/>
            <w:col w:w="6944"/>
          </w:cols>
        </w:sectPr>
      </w:pP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6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age</w:t>
      </w:r>
      <w:r w:rsidRPr="000F6A9F">
        <w:rPr>
          <w:rFonts w:asciiTheme="majorHAnsi" w:eastAsia="Arial" w:hAnsiTheme="majorHAnsi" w:cs="Arial"/>
          <w:color w:val="010101"/>
          <w:spacing w:val="3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con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307CD17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7D074B" w14:textId="77777777" w:rsidR="006769C6" w:rsidRPr="000F6A9F" w:rsidRDefault="006769C6">
      <w:pPr>
        <w:spacing w:before="12" w:line="280" w:lineRule="exact"/>
        <w:rPr>
          <w:rFonts w:asciiTheme="majorHAnsi" w:hAnsiTheme="majorHAnsi"/>
          <w:sz w:val="22"/>
          <w:szCs w:val="22"/>
        </w:rPr>
      </w:pPr>
    </w:p>
    <w:p w14:paraId="3A8D9725" w14:textId="77777777" w:rsidR="006769C6" w:rsidRPr="000F6A9F" w:rsidRDefault="000F6A9F">
      <w:pPr>
        <w:spacing w:line="60" w:lineRule="exact"/>
        <w:ind w:left="230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BABABA"/>
          <w:w w:val="16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BABABA"/>
          <w:spacing w:val="-6"/>
          <w:w w:val="16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3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BABABA"/>
          <w:spacing w:val="3"/>
          <w:w w:val="16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AAAA"/>
          <w:w w:val="163"/>
          <w:position w:val="-1"/>
          <w:sz w:val="22"/>
          <w:szCs w:val="22"/>
        </w:rPr>
        <w:t xml:space="preserve">E  </w:t>
      </w:r>
      <w:r w:rsidRPr="000F6A9F">
        <w:rPr>
          <w:rFonts w:asciiTheme="majorHAnsi" w:eastAsia="Arial" w:hAnsiTheme="majorHAnsi" w:cs="Arial"/>
          <w:color w:val="AAAAAA"/>
          <w:spacing w:val="26"/>
          <w:w w:val="16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BABABA"/>
          <w:spacing w:val="-6"/>
          <w:w w:val="16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244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BABABA"/>
          <w:spacing w:val="-28"/>
          <w:w w:val="244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AAAA"/>
          <w:position w:val="-1"/>
          <w:sz w:val="22"/>
          <w:szCs w:val="22"/>
        </w:rPr>
        <w:t xml:space="preserve">A'      </w:t>
      </w:r>
      <w:r w:rsidRPr="000F6A9F">
        <w:rPr>
          <w:rFonts w:asciiTheme="majorHAnsi" w:eastAsia="Arial" w:hAnsiTheme="majorHAnsi" w:cs="Arial"/>
          <w:color w:val="AAAAAA"/>
          <w:spacing w:val="1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75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BABABA"/>
          <w:spacing w:val="-14"/>
          <w:w w:val="17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75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BABABA"/>
          <w:spacing w:val="4"/>
          <w:w w:val="17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AAAA"/>
          <w:w w:val="175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AAAAAA"/>
          <w:spacing w:val="-1"/>
          <w:w w:val="17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75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BABABA"/>
          <w:spacing w:val="-14"/>
          <w:w w:val="17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AAAA"/>
          <w:w w:val="175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AAAAAA"/>
          <w:spacing w:val="-10"/>
          <w:w w:val="17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position w:val="-1"/>
          <w:sz w:val="22"/>
          <w:szCs w:val="22"/>
        </w:rPr>
        <w:t xml:space="preserve">C:      </w:t>
      </w:r>
      <w:r w:rsidRPr="000F6A9F">
        <w:rPr>
          <w:rFonts w:asciiTheme="majorHAnsi" w:eastAsia="Arial" w:hAnsiTheme="majorHAnsi" w:cs="Arial"/>
          <w:color w:val="BABABA"/>
          <w:spacing w:val="1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DDDDD"/>
          <w:w w:val="169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DDDDDD"/>
          <w:spacing w:val="-10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BABABA"/>
          <w:spacing w:val="-4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9"/>
          <w:position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BABABA"/>
          <w:spacing w:val="-4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9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BABABA"/>
          <w:spacing w:val="-2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AAAAAA"/>
          <w:w w:val="169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AAAAAA"/>
          <w:spacing w:val="3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9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BABABA"/>
          <w:spacing w:val="-1"/>
          <w:w w:val="16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ABABA"/>
          <w:w w:val="169"/>
          <w:position w:val="-1"/>
          <w:sz w:val="22"/>
          <w:szCs w:val="22"/>
        </w:rPr>
        <w:t>R</w:t>
      </w:r>
    </w:p>
    <w:p w14:paraId="64EC4A8B" w14:textId="77777777" w:rsidR="006769C6" w:rsidRPr="000F6A9F" w:rsidRDefault="000F6A9F">
      <w:pPr>
        <w:spacing w:line="160" w:lineRule="exact"/>
        <w:ind w:left="2298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53116E90"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left:0;text-align:left;margin-left:287.3pt;margin-top:-22.95pt;width:25.5pt;height:28pt;z-index:-2674;mso-position-horizontal-relative:page" filled="f" stroked="f">
            <v:textbox inset="0,0,0,0">
              <w:txbxContent>
                <w:p w14:paraId="74F81057" w14:textId="77777777" w:rsidR="006769C6" w:rsidRDefault="000F6A9F">
                  <w:pPr>
                    <w:spacing w:line="560" w:lineRule="exact"/>
                    <w:ind w:right="-104"/>
                    <w:rPr>
                      <w:rFonts w:ascii="Arial" w:eastAsia="Arial" w:hAnsi="Arial" w:cs="Arial"/>
                      <w:sz w:val="56"/>
                      <w:szCs w:val="56"/>
                    </w:rPr>
                  </w:pPr>
                  <w:r>
                    <w:rPr>
                      <w:rFonts w:ascii="Arial" w:eastAsia="Arial" w:hAnsi="Arial" w:cs="Arial"/>
                      <w:i/>
                      <w:color w:val="DDDDDD"/>
                      <w:w w:val="82"/>
                      <w:position w:val="-1"/>
                      <w:sz w:val="56"/>
                      <w:szCs w:val="56"/>
                    </w:rPr>
                    <w:t>M,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eastAsia="Arial" w:hAnsiTheme="majorHAnsi" w:cs="Arial"/>
          <w:b/>
          <w:color w:val="DDDDDD"/>
          <w:spacing w:val="7"/>
          <w:w w:val="132"/>
          <w:position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DDDDDD"/>
          <w:spacing w:val="5"/>
          <w:w w:val="132"/>
          <w:position w:val="-2"/>
          <w:sz w:val="22"/>
          <w:szCs w:val="22"/>
        </w:rPr>
        <w:t>AT</w:t>
      </w:r>
      <w:r w:rsidRPr="000F6A9F">
        <w:rPr>
          <w:rFonts w:asciiTheme="majorHAnsi" w:eastAsia="Arial" w:hAnsiTheme="majorHAnsi" w:cs="Arial"/>
          <w:b/>
          <w:color w:val="DDDDDD"/>
          <w:spacing w:val="3"/>
          <w:w w:val="132"/>
          <w:position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DDDDDD"/>
          <w:spacing w:val="7"/>
          <w:w w:val="132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DDDDDD"/>
          <w:spacing w:val="5"/>
          <w:w w:val="132"/>
          <w:position w:val="-2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b/>
          <w:color w:val="DDDDDD"/>
          <w:w w:val="132"/>
          <w:position w:val="-2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b/>
          <w:color w:val="DDDDDD"/>
          <w:spacing w:val="4"/>
          <w:w w:val="132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DDDDD"/>
          <w:spacing w:val="5"/>
          <w:w w:val="132"/>
          <w:position w:val="-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DDDDDD"/>
          <w:spacing w:val="7"/>
          <w:w w:val="132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DDDDDD"/>
          <w:spacing w:val="4"/>
          <w:w w:val="132"/>
          <w:position w:val="-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DDDDDD"/>
          <w:spacing w:val="5"/>
          <w:w w:val="132"/>
          <w:position w:val="-2"/>
          <w:sz w:val="22"/>
          <w:szCs w:val="22"/>
        </w:rPr>
        <w:t>EG</w:t>
      </w:r>
      <w:r w:rsidRPr="000F6A9F">
        <w:rPr>
          <w:rFonts w:asciiTheme="majorHAnsi" w:eastAsia="Arial" w:hAnsiTheme="majorHAnsi" w:cs="Arial"/>
          <w:color w:val="DDDDDD"/>
          <w:w w:val="132"/>
          <w:position w:val="-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DDDDDD"/>
          <w:spacing w:val="7"/>
          <w:w w:val="132"/>
          <w:position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DDDD"/>
          <w:spacing w:val="-7"/>
          <w:w w:val="132"/>
          <w:position w:val="-2"/>
          <w:sz w:val="22"/>
          <w:szCs w:val="22"/>
        </w:rPr>
        <w:t>o</w:t>
      </w:r>
      <w:r w:rsidRPr="000F6A9F">
        <w:rPr>
          <w:rFonts w:asciiTheme="majorHAnsi" w:hAnsiTheme="majorHAnsi"/>
          <w:color w:val="DDDDDD"/>
          <w:w w:val="132"/>
          <w:position w:val="-2"/>
          <w:sz w:val="22"/>
          <w:szCs w:val="22"/>
        </w:rPr>
        <w:t xml:space="preserve">r   </w:t>
      </w:r>
      <w:r w:rsidRPr="000F6A9F">
        <w:rPr>
          <w:rFonts w:asciiTheme="majorHAnsi" w:hAnsiTheme="majorHAnsi"/>
          <w:color w:val="DDDDDD"/>
          <w:spacing w:val="31"/>
          <w:w w:val="132"/>
          <w:position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DDDD"/>
          <w:w w:val="115"/>
          <w:position w:val="-2"/>
          <w:sz w:val="22"/>
          <w:szCs w:val="22"/>
        </w:rPr>
        <w:t>]/</w:t>
      </w:r>
      <w:r w:rsidRPr="000F6A9F">
        <w:rPr>
          <w:rFonts w:asciiTheme="majorHAnsi" w:hAnsiTheme="majorHAnsi"/>
          <w:color w:val="DDDDDD"/>
          <w:spacing w:val="-6"/>
          <w:w w:val="115"/>
          <w:position w:val="-2"/>
          <w:sz w:val="22"/>
          <w:szCs w:val="22"/>
        </w:rPr>
        <w:t>]</w:t>
      </w:r>
      <w:r w:rsidRPr="000F6A9F">
        <w:rPr>
          <w:rFonts w:asciiTheme="majorHAnsi" w:hAnsiTheme="majorHAnsi"/>
          <w:color w:val="DDDDDD"/>
          <w:spacing w:val="-99"/>
          <w:w w:val="291"/>
          <w:position w:val="-2"/>
          <w:sz w:val="22"/>
          <w:szCs w:val="22"/>
        </w:rPr>
        <w:t>'</w:t>
      </w:r>
      <w:r w:rsidRPr="000F6A9F">
        <w:rPr>
          <w:rFonts w:asciiTheme="majorHAnsi" w:hAnsiTheme="majorHAnsi"/>
          <w:color w:val="DDDDDD"/>
          <w:w w:val="115"/>
          <w:position w:val="-2"/>
          <w:sz w:val="22"/>
          <w:szCs w:val="22"/>
        </w:rPr>
        <w:t>,</w:t>
      </w:r>
    </w:p>
    <w:p w14:paraId="57F4AA1C" w14:textId="77777777" w:rsidR="006769C6" w:rsidRPr="000F6A9F" w:rsidRDefault="000F6A9F">
      <w:pPr>
        <w:spacing w:line="220" w:lineRule="exact"/>
        <w:ind w:left="228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DDDDDD"/>
          <w:spacing w:val="5"/>
          <w:w w:val="127"/>
          <w:sz w:val="22"/>
          <w:szCs w:val="22"/>
        </w:rPr>
        <w:t>TOU</w:t>
      </w:r>
      <w:r w:rsidRPr="000F6A9F">
        <w:rPr>
          <w:rFonts w:asciiTheme="majorHAnsi" w:eastAsia="Arial" w:hAnsiTheme="majorHAnsi" w:cs="Arial"/>
          <w:b/>
          <w:color w:val="DDDDDD"/>
          <w:spacing w:val="6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DDDDDD"/>
          <w:spacing w:val="3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DDDDDD"/>
          <w:spacing w:val="5"/>
          <w:w w:val="12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DDDDDD"/>
          <w:spacing w:val="6"/>
          <w:w w:val="12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DDDDDD"/>
          <w:w w:val="127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b/>
          <w:color w:val="DDDDDD"/>
          <w:spacing w:val="49"/>
          <w:w w:val="1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DDDDDD"/>
          <w:spacing w:val="5"/>
          <w:w w:val="127"/>
          <w:sz w:val="22"/>
          <w:szCs w:val="22"/>
        </w:rPr>
        <w:t>TRAV</w:t>
      </w:r>
      <w:r w:rsidRPr="000F6A9F">
        <w:rPr>
          <w:rFonts w:asciiTheme="majorHAnsi" w:eastAsia="Arial" w:hAnsiTheme="majorHAnsi" w:cs="Arial"/>
          <w:b/>
          <w:color w:val="DDDDDD"/>
          <w:spacing w:val="4"/>
          <w:w w:val="12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DDDDDD"/>
          <w:w w:val="127"/>
          <w:sz w:val="22"/>
          <w:szCs w:val="22"/>
        </w:rPr>
        <w:t xml:space="preserve">L   </w:t>
      </w:r>
      <w:r w:rsidRPr="000F6A9F">
        <w:rPr>
          <w:rFonts w:asciiTheme="majorHAnsi" w:eastAsia="Arial" w:hAnsiTheme="majorHAnsi" w:cs="Arial"/>
          <w:b/>
          <w:color w:val="DDDDDD"/>
          <w:spacing w:val="51"/>
          <w:w w:val="1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DDDD"/>
          <w:w w:val="127"/>
          <w:sz w:val="22"/>
          <w:szCs w:val="22"/>
        </w:rPr>
        <w:t>K</w:t>
      </w:r>
    </w:p>
    <w:p w14:paraId="602ED86D" w14:textId="77777777" w:rsidR="006769C6" w:rsidRPr="000F6A9F" w:rsidRDefault="006769C6">
      <w:pPr>
        <w:spacing w:before="2" w:line="160" w:lineRule="exact"/>
        <w:rPr>
          <w:rFonts w:asciiTheme="majorHAnsi" w:hAnsiTheme="majorHAnsi"/>
          <w:sz w:val="22"/>
          <w:szCs w:val="22"/>
        </w:rPr>
      </w:pPr>
    </w:p>
    <w:p w14:paraId="0031A8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060" w:right="1400" w:bottom="280" w:left="1340" w:header="720" w:footer="720" w:gutter="0"/>
          <w:cols w:space="720"/>
        </w:sectPr>
      </w:pPr>
    </w:p>
    <w:p w14:paraId="0C250309" w14:textId="77777777" w:rsidR="006769C6" w:rsidRPr="000F6A9F" w:rsidRDefault="000F6A9F">
      <w:pPr>
        <w:spacing w:before="26"/>
        <w:ind w:left="105" w:right="-2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10101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10101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6"/>
          <w:w w:val="201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10101"/>
          <w:spacing w:val="-6"/>
          <w:w w:val="130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10101"/>
          <w:spacing w:val="-5"/>
          <w:w w:val="111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10101"/>
          <w:w w:val="72"/>
          <w:sz w:val="22"/>
          <w:szCs w:val="22"/>
        </w:rPr>
        <w:t>1</w:t>
      </w:r>
    </w:p>
    <w:p w14:paraId="02F225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A2B2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B2C0F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A1A0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A25627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03CFD7E2" w14:textId="77777777" w:rsidR="006769C6" w:rsidRPr="000F6A9F" w:rsidRDefault="000F6A9F">
      <w:pPr>
        <w:ind w:left="119" w:right="-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5</w:t>
      </w:r>
      <w:r w:rsidRPr="000F6A9F">
        <w:rPr>
          <w:rFonts w:asciiTheme="majorHAnsi" w:hAnsiTheme="majorHAnsi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161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10101"/>
          <w:spacing w:val="-24"/>
          <w:w w:val="16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6"/>
          <w:sz w:val="22"/>
          <w:szCs w:val="22"/>
        </w:rPr>
        <w:t>9</w:t>
      </w:r>
    </w:p>
    <w:p w14:paraId="5799B80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3647A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679A5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99298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DA76FC" w14:textId="77777777" w:rsidR="006769C6" w:rsidRPr="000F6A9F" w:rsidRDefault="006769C6">
      <w:pPr>
        <w:spacing w:before="14" w:line="260" w:lineRule="exact"/>
        <w:rPr>
          <w:rFonts w:asciiTheme="majorHAnsi" w:hAnsiTheme="majorHAnsi"/>
          <w:sz w:val="22"/>
          <w:szCs w:val="22"/>
        </w:rPr>
      </w:pPr>
    </w:p>
    <w:p w14:paraId="771366B4" w14:textId="77777777" w:rsidR="006769C6" w:rsidRPr="000F6A9F" w:rsidRDefault="000F6A9F">
      <w:pPr>
        <w:ind w:left="11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6</w:t>
      </w:r>
    </w:p>
    <w:p w14:paraId="3E57FA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2B5AE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4C44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E5817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A461E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4C090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02F09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D3A5F1" w14:textId="77777777" w:rsidR="006769C6" w:rsidRPr="000F6A9F" w:rsidRDefault="006769C6">
      <w:pPr>
        <w:spacing w:before="6" w:line="220" w:lineRule="exact"/>
        <w:rPr>
          <w:rFonts w:asciiTheme="majorHAnsi" w:hAnsiTheme="majorHAnsi"/>
          <w:sz w:val="22"/>
          <w:szCs w:val="22"/>
        </w:rPr>
      </w:pPr>
    </w:p>
    <w:p w14:paraId="33920264" w14:textId="77777777" w:rsidR="006769C6" w:rsidRPr="000F6A9F" w:rsidRDefault="000F6A9F">
      <w:pPr>
        <w:ind w:left="11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5</w:t>
      </w:r>
    </w:p>
    <w:p w14:paraId="037289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035F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719BE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77316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AE3A1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F86F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DE7DE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91C729" w14:textId="77777777" w:rsidR="006769C6" w:rsidRPr="000F6A9F" w:rsidRDefault="006769C6">
      <w:pPr>
        <w:spacing w:line="240" w:lineRule="exact"/>
        <w:rPr>
          <w:rFonts w:asciiTheme="majorHAnsi" w:hAnsiTheme="majorHAnsi"/>
          <w:sz w:val="22"/>
          <w:szCs w:val="22"/>
        </w:rPr>
      </w:pPr>
    </w:p>
    <w:p w14:paraId="24926D7A" w14:textId="77777777" w:rsidR="006769C6" w:rsidRPr="000F6A9F" w:rsidRDefault="000F6A9F">
      <w:pPr>
        <w:ind w:left="119" w:right="-5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11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72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161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10101"/>
          <w:spacing w:val="-24"/>
          <w:w w:val="16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5</w:t>
      </w:r>
    </w:p>
    <w:p w14:paraId="207EA54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978B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1C8FC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9E703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42F26C" w14:textId="77777777" w:rsidR="006769C6" w:rsidRPr="000F6A9F" w:rsidRDefault="006769C6">
      <w:pPr>
        <w:spacing w:before="19" w:line="260" w:lineRule="exact"/>
        <w:rPr>
          <w:rFonts w:asciiTheme="majorHAnsi" w:hAnsiTheme="majorHAnsi"/>
          <w:sz w:val="22"/>
          <w:szCs w:val="22"/>
        </w:rPr>
      </w:pPr>
    </w:p>
    <w:p w14:paraId="0E5B0549" w14:textId="77777777" w:rsidR="006769C6" w:rsidRPr="000F6A9F" w:rsidRDefault="000F6A9F">
      <w:pPr>
        <w:ind w:left="119" w:right="-5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8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8</w:t>
      </w:r>
      <w:r w:rsidRPr="000F6A9F">
        <w:rPr>
          <w:rFonts w:asciiTheme="majorHAnsi" w:hAnsiTheme="majorHAnsi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161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10101"/>
          <w:spacing w:val="-24"/>
          <w:w w:val="16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3</w:t>
      </w:r>
    </w:p>
    <w:p w14:paraId="54E6722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B5F13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F3F4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EDD4DF" w14:textId="77777777" w:rsidR="006769C6" w:rsidRPr="000F6A9F" w:rsidRDefault="006769C6">
      <w:pPr>
        <w:spacing w:before="5" w:line="200" w:lineRule="exact"/>
        <w:rPr>
          <w:rFonts w:asciiTheme="majorHAnsi" w:hAnsiTheme="majorHAnsi"/>
          <w:sz w:val="22"/>
          <w:szCs w:val="22"/>
        </w:rPr>
      </w:pPr>
    </w:p>
    <w:p w14:paraId="350C73DC" w14:textId="77777777" w:rsidR="006769C6" w:rsidRPr="000F6A9F" w:rsidRDefault="000F6A9F">
      <w:pPr>
        <w:ind w:left="119" w:right="-5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4"/>
          <w:w w:val="103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161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10101"/>
          <w:spacing w:val="-24"/>
          <w:w w:val="16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3</w:t>
      </w:r>
    </w:p>
    <w:p w14:paraId="39C59AB6" w14:textId="77777777" w:rsidR="006769C6" w:rsidRPr="000F6A9F" w:rsidRDefault="006769C6">
      <w:pPr>
        <w:spacing w:before="3" w:line="240" w:lineRule="exact"/>
        <w:rPr>
          <w:rFonts w:asciiTheme="majorHAnsi" w:hAnsiTheme="majorHAnsi"/>
          <w:sz w:val="22"/>
          <w:szCs w:val="22"/>
        </w:rPr>
      </w:pPr>
    </w:p>
    <w:p w14:paraId="6CCCFF26" w14:textId="77777777" w:rsidR="006769C6" w:rsidRPr="000F6A9F" w:rsidRDefault="000F6A9F">
      <w:pPr>
        <w:spacing w:line="280" w:lineRule="exact"/>
        <w:ind w:left="11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position w:val="-1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position w:val="-1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position w:val="-1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6"/>
          <w:position w:val="-1"/>
          <w:sz w:val="22"/>
          <w:szCs w:val="22"/>
        </w:rPr>
        <w:t>0</w:t>
      </w:r>
    </w:p>
    <w:p w14:paraId="0F653624" w14:textId="77777777" w:rsidR="006769C6" w:rsidRPr="000F6A9F" w:rsidRDefault="000F6A9F">
      <w:pPr>
        <w:spacing w:before="44"/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ey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4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r</w:t>
      </w:r>
    </w:p>
    <w:p w14:paraId="38DAB4C2" w14:textId="77777777" w:rsidR="006769C6" w:rsidRPr="000F6A9F" w:rsidRDefault="000F6A9F">
      <w:pPr>
        <w:spacing w:before="21"/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</w:p>
    <w:p w14:paraId="39553A5D" w14:textId="77777777" w:rsidR="006769C6" w:rsidRPr="000F6A9F" w:rsidRDefault="000F6A9F">
      <w:pPr>
        <w:spacing w:before="20" w:line="264" w:lineRule="auto"/>
        <w:ind w:left="14" w:right="86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l-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co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9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6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5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rc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15ACCAFE" w14:textId="77777777" w:rsidR="006769C6" w:rsidRPr="000F6A9F" w:rsidRDefault="006769C6">
      <w:pPr>
        <w:spacing w:before="16" w:line="240" w:lineRule="exact"/>
        <w:rPr>
          <w:rFonts w:asciiTheme="majorHAnsi" w:hAnsiTheme="majorHAnsi"/>
          <w:sz w:val="22"/>
          <w:szCs w:val="22"/>
        </w:rPr>
      </w:pPr>
    </w:p>
    <w:p w14:paraId="20F43782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nse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36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t</w:t>
      </w:r>
    </w:p>
    <w:p w14:paraId="540249C5" w14:textId="77777777" w:rsidR="006769C6" w:rsidRPr="000F6A9F" w:rsidRDefault="000F6A9F">
      <w:pPr>
        <w:spacing w:before="16" w:line="261" w:lineRule="auto"/>
        <w:ind w:left="5" w:right="65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tt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Zea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t.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Econ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</w:p>
    <w:p w14:paraId="76D4F8B5" w14:textId="77777777" w:rsidR="006769C6" w:rsidRPr="000F6A9F" w:rsidRDefault="006769C6">
      <w:pPr>
        <w:spacing w:before="18" w:line="240" w:lineRule="exact"/>
        <w:rPr>
          <w:rFonts w:asciiTheme="majorHAnsi" w:hAnsiTheme="majorHAnsi"/>
          <w:sz w:val="22"/>
          <w:szCs w:val="22"/>
        </w:rPr>
      </w:pPr>
    </w:p>
    <w:p w14:paraId="63563867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nse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6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Tea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9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r</w:t>
      </w:r>
    </w:p>
    <w:p w14:paraId="7DBEC2F9" w14:textId="77777777" w:rsidR="006769C6" w:rsidRPr="000F6A9F" w:rsidRDefault="000F6A9F">
      <w:pPr>
        <w:spacing w:line="260" w:lineRule="exact"/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-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b/>
          <w:i/>
          <w:color w:val="010101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i/>
          <w:color w:val="010101"/>
          <w:spacing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sz w:val="22"/>
          <w:szCs w:val="22"/>
        </w:rPr>
        <w:t>ce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sz w:val="22"/>
          <w:szCs w:val="22"/>
        </w:rPr>
        <w:t>ene</w:t>
      </w:r>
      <w:r w:rsidRPr="000F6A9F">
        <w:rPr>
          <w:rFonts w:asciiTheme="majorHAnsi" w:eastAsia="Arial" w:hAnsiTheme="majorHAnsi" w:cs="Arial"/>
          <w:b/>
          <w:i/>
          <w:color w:val="010101"/>
          <w:spacing w:val="-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i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i/>
          <w:color w:val="010101"/>
          <w:spacing w:val="-9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24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10101"/>
          <w:spacing w:val="-4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01010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i/>
          <w:color w:val="010101"/>
          <w:spacing w:val="-26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i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1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10101"/>
          <w:spacing w:val="-9"/>
          <w:w w:val="12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010101"/>
          <w:w w:val="101"/>
          <w:sz w:val="22"/>
          <w:szCs w:val="22"/>
        </w:rPr>
        <w:t>e</w:t>
      </w:r>
    </w:p>
    <w:p w14:paraId="1A4AB874" w14:textId="77777777" w:rsidR="006769C6" w:rsidRPr="000F6A9F" w:rsidRDefault="000F6A9F">
      <w:pPr>
        <w:spacing w:before="21" w:line="261" w:lineRule="auto"/>
        <w:ind w:right="2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6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3F93067E" w14:textId="77777777" w:rsidR="006769C6" w:rsidRPr="000F6A9F" w:rsidRDefault="006769C6">
      <w:pPr>
        <w:spacing w:before="14" w:line="240" w:lineRule="exact"/>
        <w:rPr>
          <w:rFonts w:asciiTheme="majorHAnsi" w:hAnsiTheme="majorHAnsi"/>
          <w:sz w:val="22"/>
          <w:szCs w:val="22"/>
        </w:rPr>
      </w:pPr>
    </w:p>
    <w:p w14:paraId="066CED23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nse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36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t</w:t>
      </w:r>
    </w:p>
    <w:p w14:paraId="1BD217A2" w14:textId="77777777" w:rsidR="006769C6" w:rsidRPr="000F6A9F" w:rsidRDefault="000F6A9F">
      <w:pPr>
        <w:spacing w:before="21" w:line="261" w:lineRule="auto"/>
        <w:ind w:left="5" w:right="131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1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5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od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65E15301" w14:textId="77777777" w:rsidR="006769C6" w:rsidRPr="000F6A9F" w:rsidRDefault="006769C6">
      <w:pPr>
        <w:spacing w:before="18" w:line="240" w:lineRule="exact"/>
        <w:rPr>
          <w:rFonts w:asciiTheme="majorHAnsi" w:hAnsiTheme="majorHAnsi"/>
          <w:sz w:val="22"/>
          <w:szCs w:val="22"/>
        </w:rPr>
      </w:pPr>
    </w:p>
    <w:p w14:paraId="103A2D33" w14:textId="77777777" w:rsidR="006769C6" w:rsidRPr="000F6A9F" w:rsidRDefault="000F6A9F">
      <w:pPr>
        <w:spacing w:line="259" w:lineRule="auto"/>
        <w:ind w:left="5" w:right="938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40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ensu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t. 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3"/>
          <w:sz w:val="22"/>
          <w:szCs w:val="22"/>
        </w:rPr>
        <w:t>.</w:t>
      </w:r>
    </w:p>
    <w:p w14:paraId="22E4BD38" w14:textId="77777777" w:rsidR="006769C6" w:rsidRPr="000F6A9F" w:rsidRDefault="006769C6">
      <w:pPr>
        <w:spacing w:before="1" w:line="260" w:lineRule="exact"/>
        <w:rPr>
          <w:rFonts w:asciiTheme="majorHAnsi" w:hAnsiTheme="majorHAnsi"/>
          <w:sz w:val="22"/>
          <w:szCs w:val="22"/>
        </w:rPr>
      </w:pPr>
    </w:p>
    <w:p w14:paraId="3C3BCFF5" w14:textId="77777777" w:rsidR="006769C6" w:rsidRPr="000F6A9F" w:rsidRDefault="000F6A9F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Sh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b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36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cou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t</w:t>
      </w:r>
    </w:p>
    <w:p w14:paraId="5DA5AFD6" w14:textId="77777777" w:rsidR="006769C6" w:rsidRPr="000F6A9F" w:rsidRDefault="000F6A9F">
      <w:pPr>
        <w:spacing w:before="16" w:line="264" w:lineRule="auto"/>
        <w:ind w:left="14" w:right="873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cas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9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61"/>
          <w:sz w:val="22"/>
          <w:szCs w:val="22"/>
        </w:rPr>
        <w:t>.</w:t>
      </w:r>
    </w:p>
    <w:p w14:paraId="385789AC" w14:textId="77777777" w:rsidR="006769C6" w:rsidRPr="000F6A9F" w:rsidRDefault="006769C6">
      <w:pPr>
        <w:spacing w:before="16" w:line="240" w:lineRule="exact"/>
        <w:rPr>
          <w:rFonts w:asciiTheme="majorHAnsi" w:hAnsiTheme="majorHAnsi"/>
          <w:sz w:val="22"/>
          <w:szCs w:val="22"/>
        </w:rPr>
      </w:pPr>
    </w:p>
    <w:p w14:paraId="114958AA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Zea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5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97"/>
          <w:sz w:val="22"/>
          <w:szCs w:val="22"/>
        </w:rPr>
        <w:t>e</w:t>
      </w:r>
    </w:p>
    <w:p w14:paraId="45DB28AE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03B47A86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400" w:bottom="280" w:left="1340" w:header="720" w:footer="720" w:gutter="0"/>
          <w:cols w:num="2" w:space="720" w:equalWidth="0">
            <w:col w:w="1429" w:space="831"/>
            <w:col w:w="6900"/>
          </w:cols>
        </w:sectPr>
      </w:pP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b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55"/>
          <w:w w:val="17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e</w:t>
      </w:r>
    </w:p>
    <w:p w14:paraId="3DCD1B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B63F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9F8BA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BD8341" w14:textId="77777777" w:rsidR="006769C6" w:rsidRPr="000F6A9F" w:rsidRDefault="006769C6">
      <w:pPr>
        <w:spacing w:before="5" w:line="200" w:lineRule="exact"/>
        <w:rPr>
          <w:rFonts w:asciiTheme="majorHAnsi" w:hAnsiTheme="majorHAnsi"/>
          <w:sz w:val="22"/>
          <w:szCs w:val="22"/>
        </w:rPr>
      </w:pPr>
    </w:p>
    <w:p w14:paraId="5260FDAC" w14:textId="77777777" w:rsidR="006769C6" w:rsidRPr="000F6A9F" w:rsidRDefault="000F6A9F">
      <w:pPr>
        <w:spacing w:before="24" w:line="300" w:lineRule="exact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-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position w:val="-1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b/>
          <w:i/>
          <w:color w:val="010101"/>
          <w:spacing w:val="-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10101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spacing w:val="4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color w:val="010101"/>
          <w:spacing w:val="3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7"/>
          <w:w w:val="96"/>
          <w:position w:val="-1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02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99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w w:val="112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1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28"/>
          <w:w w:val="128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w w:val="10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2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w w:val="105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pacing w:val="-8"/>
          <w:w w:val="10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-3"/>
          <w:w w:val="109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9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10101"/>
          <w:spacing w:val="-6"/>
          <w:w w:val="102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w w:val="102"/>
          <w:position w:val="-1"/>
          <w:sz w:val="22"/>
          <w:szCs w:val="22"/>
        </w:rPr>
        <w:t>s</w:t>
      </w:r>
    </w:p>
    <w:p w14:paraId="6DF09E0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EA6321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400" w:bottom="280" w:left="1340" w:header="720" w:footer="720" w:gutter="0"/>
          <w:cols w:space="720"/>
        </w:sectPr>
      </w:pPr>
    </w:p>
    <w:p w14:paraId="34E9D004" w14:textId="77777777" w:rsidR="006769C6" w:rsidRPr="000F6A9F" w:rsidRDefault="000F6A9F">
      <w:pPr>
        <w:spacing w:before="26"/>
        <w:ind w:left="105" w:right="-54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5ECB7070">
          <v:shape id="_x0000_s1060" type="#_x0000_t75" style="position:absolute;left:0;text-align:left;margin-left:0;margin-top:0;width:595pt;height:841pt;z-index:-2675;mso-position-horizontal-relative:page;mso-position-vertical-relative:page">
            <v:imagedata r:id="rId30" o:title=""/>
            <w10:wrap anchorx="page" anchory="page"/>
          </v:shape>
        </w:pict>
      </w:r>
      <w:r w:rsidRPr="000F6A9F">
        <w:rPr>
          <w:rFonts w:asciiTheme="majorHAnsi" w:hAnsiTheme="majorHAnsi"/>
          <w:b/>
          <w:color w:val="010101"/>
          <w:spacing w:val="-4"/>
          <w:w w:val="99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10101"/>
          <w:spacing w:val="-4"/>
          <w:w w:val="103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2</w:t>
      </w:r>
    </w:p>
    <w:p w14:paraId="08DDF9EE" w14:textId="77777777" w:rsidR="006769C6" w:rsidRPr="000F6A9F" w:rsidRDefault="006769C6">
      <w:pPr>
        <w:spacing w:before="15" w:line="200" w:lineRule="exact"/>
        <w:rPr>
          <w:rFonts w:asciiTheme="majorHAnsi" w:hAnsiTheme="majorHAnsi"/>
          <w:sz w:val="22"/>
          <w:szCs w:val="22"/>
        </w:rPr>
      </w:pPr>
    </w:p>
    <w:p w14:paraId="46C9D615" w14:textId="77777777" w:rsidR="006769C6" w:rsidRPr="000F6A9F" w:rsidRDefault="000F6A9F">
      <w:pPr>
        <w:ind w:left="119" w:right="-5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9"/>
          <w:sz w:val="22"/>
          <w:szCs w:val="22"/>
        </w:rPr>
        <w:t>9</w:t>
      </w:r>
    </w:p>
    <w:p w14:paraId="4826CD6D" w14:textId="77777777" w:rsidR="006769C6" w:rsidRPr="000F6A9F" w:rsidRDefault="006769C6">
      <w:pPr>
        <w:spacing w:before="13" w:line="240" w:lineRule="exact"/>
        <w:rPr>
          <w:rFonts w:asciiTheme="majorHAnsi" w:hAnsiTheme="majorHAnsi"/>
          <w:sz w:val="22"/>
          <w:szCs w:val="22"/>
        </w:rPr>
      </w:pPr>
    </w:p>
    <w:p w14:paraId="13A3BAB9" w14:textId="77777777" w:rsidR="006769C6" w:rsidRPr="000F6A9F" w:rsidRDefault="000F6A9F">
      <w:pPr>
        <w:ind w:left="119" w:right="-5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spacing w:val="-3"/>
          <w:w w:val="76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10101"/>
          <w:spacing w:val="-6"/>
          <w:w w:val="119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spacing w:val="-5"/>
          <w:w w:val="107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10101"/>
          <w:w w:val="96"/>
          <w:sz w:val="22"/>
          <w:szCs w:val="22"/>
        </w:rPr>
        <w:t>9</w:t>
      </w:r>
    </w:p>
    <w:p w14:paraId="0B3F02CF" w14:textId="77777777" w:rsidR="006769C6" w:rsidRPr="000F6A9F" w:rsidRDefault="000F6A9F">
      <w:pPr>
        <w:spacing w:before="63"/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6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e</w:t>
      </w:r>
    </w:p>
    <w:p w14:paraId="0B5B6A23" w14:textId="77777777" w:rsidR="006769C6" w:rsidRPr="000F6A9F" w:rsidRDefault="006769C6">
      <w:pPr>
        <w:spacing w:before="1" w:line="260" w:lineRule="exact"/>
        <w:rPr>
          <w:rFonts w:asciiTheme="majorHAnsi" w:hAnsiTheme="majorHAnsi"/>
          <w:sz w:val="22"/>
          <w:szCs w:val="22"/>
        </w:rPr>
      </w:pPr>
    </w:p>
    <w:p w14:paraId="4D037743" w14:textId="77777777" w:rsidR="006769C6" w:rsidRPr="000F6A9F" w:rsidRDefault="000F6A9F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age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6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10101"/>
          <w:spacing w:val="6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e</w:t>
      </w:r>
    </w:p>
    <w:p w14:paraId="1903282C" w14:textId="77777777" w:rsidR="006769C6" w:rsidRPr="000F6A9F" w:rsidRDefault="006769C6">
      <w:pPr>
        <w:spacing w:before="19" w:line="280" w:lineRule="exact"/>
        <w:rPr>
          <w:rFonts w:asciiTheme="majorHAnsi" w:hAnsiTheme="majorHAnsi"/>
          <w:sz w:val="22"/>
          <w:szCs w:val="22"/>
        </w:rPr>
      </w:pPr>
    </w:p>
    <w:p w14:paraId="2928E9DE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400" w:bottom="280" w:left="1340" w:header="720" w:footer="720" w:gutter="0"/>
          <w:cols w:num="2" w:space="720" w:equalWidth="0">
            <w:col w:w="628" w:space="1642"/>
            <w:col w:w="6890"/>
          </w:cols>
        </w:sect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d</w:t>
      </w:r>
    </w:p>
    <w:p w14:paraId="21A0A0DF" w14:textId="77777777" w:rsidR="006769C6" w:rsidRPr="000F6A9F" w:rsidRDefault="000F6A9F">
      <w:pPr>
        <w:spacing w:before="84"/>
        <w:ind w:left="119" w:right="-59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lastRenderedPageBreak/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6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0"/>
          <w:sz w:val="22"/>
          <w:szCs w:val="22"/>
        </w:rPr>
        <w:t>5</w:t>
      </w:r>
    </w:p>
    <w:p w14:paraId="2A485FD5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35913988" w14:textId="77777777" w:rsidR="006769C6" w:rsidRPr="000F6A9F" w:rsidRDefault="000F6A9F">
      <w:pPr>
        <w:ind w:left="119" w:right="-59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6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0"/>
          <w:sz w:val="22"/>
          <w:szCs w:val="22"/>
        </w:rPr>
        <w:t>5</w:t>
      </w:r>
    </w:p>
    <w:p w14:paraId="1F58F75E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33168646" w14:textId="77777777" w:rsidR="006769C6" w:rsidRPr="000F6A9F" w:rsidRDefault="000F6A9F">
      <w:pPr>
        <w:ind w:left="119" w:right="-54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3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0"/>
          <w:sz w:val="22"/>
          <w:szCs w:val="22"/>
        </w:rPr>
        <w:t>2</w:t>
      </w:r>
    </w:p>
    <w:p w14:paraId="0229FCF5" w14:textId="77777777" w:rsidR="006769C6" w:rsidRPr="000F6A9F" w:rsidRDefault="006769C6">
      <w:pPr>
        <w:spacing w:before="4" w:line="220" w:lineRule="exact"/>
        <w:rPr>
          <w:rFonts w:asciiTheme="majorHAnsi" w:hAnsiTheme="majorHAnsi"/>
          <w:sz w:val="22"/>
          <w:szCs w:val="22"/>
        </w:rPr>
      </w:pPr>
    </w:p>
    <w:p w14:paraId="1FD9E819" w14:textId="77777777" w:rsidR="006769C6" w:rsidRPr="000F6A9F" w:rsidRDefault="000F6A9F">
      <w:pPr>
        <w:ind w:left="119" w:right="-54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3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0"/>
          <w:sz w:val="22"/>
          <w:szCs w:val="22"/>
        </w:rPr>
        <w:t>2</w:t>
      </w:r>
    </w:p>
    <w:p w14:paraId="05A9B731" w14:textId="77777777" w:rsidR="006769C6" w:rsidRPr="000F6A9F" w:rsidRDefault="006769C6">
      <w:pPr>
        <w:spacing w:before="19" w:line="200" w:lineRule="exact"/>
        <w:rPr>
          <w:rFonts w:asciiTheme="majorHAnsi" w:hAnsiTheme="majorHAnsi"/>
          <w:sz w:val="22"/>
          <w:szCs w:val="22"/>
        </w:rPr>
      </w:pPr>
    </w:p>
    <w:p w14:paraId="5AE58E71" w14:textId="77777777" w:rsidR="006769C6" w:rsidRPr="000F6A9F" w:rsidRDefault="000F6A9F">
      <w:pPr>
        <w:ind w:left="119" w:right="-54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3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0"/>
          <w:sz w:val="22"/>
          <w:szCs w:val="22"/>
        </w:rPr>
        <w:t>2</w:t>
      </w:r>
    </w:p>
    <w:p w14:paraId="3396755F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2E217BB4" w14:textId="77777777" w:rsidR="006769C6" w:rsidRPr="000F6A9F" w:rsidRDefault="000F6A9F">
      <w:pPr>
        <w:ind w:left="119" w:right="-29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9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58"/>
          <w:sz w:val="22"/>
          <w:szCs w:val="22"/>
        </w:rPr>
        <w:t>1</w:t>
      </w:r>
    </w:p>
    <w:p w14:paraId="55937916" w14:textId="77777777" w:rsidR="006769C6" w:rsidRPr="000F6A9F" w:rsidRDefault="006769C6">
      <w:pPr>
        <w:spacing w:before="17" w:line="240" w:lineRule="exact"/>
        <w:rPr>
          <w:rFonts w:asciiTheme="majorHAnsi" w:hAnsiTheme="majorHAnsi"/>
          <w:sz w:val="22"/>
          <w:szCs w:val="22"/>
        </w:rPr>
      </w:pPr>
    </w:p>
    <w:p w14:paraId="159932E3" w14:textId="77777777" w:rsidR="006769C6" w:rsidRPr="000F6A9F" w:rsidRDefault="000F6A9F">
      <w:pPr>
        <w:spacing w:line="280" w:lineRule="exact"/>
        <w:ind w:left="119" w:right="-53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10101"/>
          <w:spacing w:val="1"/>
          <w:w w:val="61"/>
          <w:position w:val="1"/>
          <w:sz w:val="22"/>
          <w:szCs w:val="22"/>
        </w:rPr>
        <w:t>1</w:t>
      </w:r>
      <w:r w:rsidRPr="000F6A9F">
        <w:rPr>
          <w:rFonts w:asciiTheme="majorHAnsi" w:eastAsia="Courier New" w:hAnsiTheme="majorHAnsi" w:cs="Courier New"/>
          <w:b/>
          <w:color w:val="010101"/>
          <w:spacing w:val="1"/>
          <w:w w:val="95"/>
          <w:position w:val="1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86"/>
          <w:position w:val="1"/>
          <w:sz w:val="22"/>
          <w:szCs w:val="22"/>
        </w:rPr>
        <w:t>9</w:t>
      </w:r>
      <w:r w:rsidRPr="000F6A9F">
        <w:rPr>
          <w:rFonts w:asciiTheme="majorHAnsi" w:eastAsia="Courier New" w:hAnsiTheme="majorHAnsi" w:cs="Courier New"/>
          <w:b/>
          <w:color w:val="010101"/>
          <w:w w:val="76"/>
          <w:position w:val="1"/>
          <w:sz w:val="22"/>
          <w:szCs w:val="22"/>
        </w:rPr>
        <w:t>0</w:t>
      </w:r>
    </w:p>
    <w:p w14:paraId="3141E58A" w14:textId="77777777" w:rsidR="006769C6" w:rsidRPr="000F6A9F" w:rsidRDefault="000F6A9F">
      <w:pPr>
        <w:spacing w:before="75"/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-3"/>
          <w:w w:val="9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t</w:t>
      </w:r>
    </w:p>
    <w:p w14:paraId="480FA604" w14:textId="77777777" w:rsidR="006769C6" w:rsidRPr="000F6A9F" w:rsidRDefault="006769C6">
      <w:pPr>
        <w:spacing w:before="16" w:line="260" w:lineRule="exact"/>
        <w:rPr>
          <w:rFonts w:asciiTheme="majorHAnsi" w:hAnsiTheme="majorHAnsi"/>
          <w:sz w:val="22"/>
          <w:szCs w:val="22"/>
        </w:rPr>
      </w:pPr>
    </w:p>
    <w:p w14:paraId="1B60BADA" w14:textId="77777777" w:rsidR="006769C6" w:rsidRPr="000F6A9F" w:rsidRDefault="000F6A9F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</w:p>
    <w:p w14:paraId="68ECF70A" w14:textId="77777777" w:rsidR="006769C6" w:rsidRPr="000F6A9F" w:rsidRDefault="006769C6">
      <w:pPr>
        <w:spacing w:before="16" w:line="260" w:lineRule="exact"/>
        <w:rPr>
          <w:rFonts w:asciiTheme="majorHAnsi" w:hAnsiTheme="majorHAnsi"/>
          <w:sz w:val="22"/>
          <w:szCs w:val="22"/>
        </w:rPr>
      </w:pPr>
    </w:p>
    <w:p w14:paraId="65CE1D29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Youn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nt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rpr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w w:val="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</w:p>
    <w:p w14:paraId="2F41A8A1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04EEF033" w14:textId="77777777" w:rsidR="006769C6" w:rsidRPr="000F6A9F" w:rsidRDefault="000F6A9F">
      <w:pPr>
        <w:spacing w:line="463" w:lineRule="auto"/>
        <w:ind w:left="10" w:right="1631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ke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0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w w:val="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xt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</w:p>
    <w:p w14:paraId="5D81817C" w14:textId="77777777" w:rsidR="006769C6" w:rsidRPr="000F6A9F" w:rsidRDefault="000F6A9F">
      <w:pPr>
        <w:spacing w:before="26"/>
        <w:ind w:left="10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360" w:right="1360" w:bottom="280" w:left="1340" w:header="720" w:footer="720" w:gutter="0"/>
          <w:cols w:num="2" w:space="720" w:equalWidth="0">
            <w:col w:w="624" w:space="1636"/>
            <w:col w:w="6940"/>
          </w:cols>
        </w:sectPr>
      </w:pP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9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w w:val="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2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</w:p>
    <w:p w14:paraId="4C514B49" w14:textId="77777777" w:rsidR="006769C6" w:rsidRPr="000F6A9F" w:rsidRDefault="006769C6">
      <w:pPr>
        <w:spacing w:before="5" w:line="100" w:lineRule="exact"/>
        <w:rPr>
          <w:rFonts w:asciiTheme="majorHAnsi" w:hAnsiTheme="majorHAnsi"/>
          <w:sz w:val="22"/>
          <w:szCs w:val="22"/>
        </w:rPr>
      </w:pPr>
    </w:p>
    <w:p w14:paraId="65C216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D969F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C38D6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14DD12" w14:textId="77777777" w:rsidR="006769C6" w:rsidRPr="000F6A9F" w:rsidRDefault="000F6A9F">
      <w:pPr>
        <w:spacing w:before="24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obb</w:t>
      </w:r>
      <w:r w:rsidRPr="000F6A9F">
        <w:rPr>
          <w:rFonts w:asciiTheme="majorHAnsi" w:eastAsia="Arial" w:hAnsiTheme="majorHAnsi" w:cs="Arial"/>
          <w:b/>
          <w:i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&amp;</w:t>
      </w:r>
      <w:r w:rsidRPr="000F6A9F">
        <w:rPr>
          <w:rFonts w:asciiTheme="majorHAnsi" w:eastAsia="Arial" w:hAnsiTheme="majorHAnsi" w:cs="Arial"/>
          <w:b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3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6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10101"/>
          <w:spacing w:val="4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10101"/>
          <w:w w:val="96"/>
          <w:sz w:val="22"/>
          <w:szCs w:val="22"/>
        </w:rPr>
        <w:t>s</w:t>
      </w:r>
    </w:p>
    <w:p w14:paraId="2C71D2FB" w14:textId="77777777" w:rsidR="006769C6" w:rsidRPr="000F6A9F" w:rsidRDefault="006769C6">
      <w:pPr>
        <w:spacing w:before="10" w:line="160" w:lineRule="exact"/>
        <w:rPr>
          <w:rFonts w:asciiTheme="majorHAnsi" w:hAnsiTheme="majorHAnsi"/>
          <w:sz w:val="22"/>
          <w:szCs w:val="22"/>
        </w:rPr>
      </w:pPr>
    </w:p>
    <w:p w14:paraId="25B7C00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4F768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832802" w14:textId="77777777" w:rsidR="006769C6" w:rsidRPr="000F6A9F" w:rsidRDefault="000F6A9F">
      <w:pPr>
        <w:ind w:left="227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4"/>
          <w:w w:val="9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141414"/>
          <w:w w:val="5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414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41414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59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enn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5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41414"/>
          <w:w w:val="6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414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41414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1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g</w:t>
      </w:r>
    </w:p>
    <w:p w14:paraId="56A29E15" w14:textId="77777777" w:rsidR="006769C6" w:rsidRPr="000F6A9F" w:rsidRDefault="006769C6">
      <w:pPr>
        <w:spacing w:before="6" w:line="120" w:lineRule="exact"/>
        <w:rPr>
          <w:rFonts w:asciiTheme="majorHAnsi" w:hAnsiTheme="majorHAnsi"/>
          <w:sz w:val="22"/>
          <w:szCs w:val="22"/>
        </w:rPr>
      </w:pPr>
    </w:p>
    <w:p w14:paraId="37975EC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1CA9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A9FFD2" w14:textId="77777777" w:rsidR="006769C6" w:rsidRPr="000F6A9F" w:rsidRDefault="000F6A9F">
      <w:pPr>
        <w:spacing w:line="280" w:lineRule="exact"/>
        <w:ind w:left="1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10101"/>
          <w:spacing w:val="7"/>
          <w:w w:val="101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103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20"/>
          <w:w w:val="139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96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124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96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5"/>
          <w:w w:val="103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w w:val="99"/>
          <w:position w:val="-1"/>
          <w:sz w:val="22"/>
          <w:szCs w:val="22"/>
        </w:rPr>
        <w:t>s</w:t>
      </w:r>
    </w:p>
    <w:p w14:paraId="4FC814E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D68DE7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360" w:bottom="280" w:left="1340" w:header="720" w:footer="720" w:gutter="0"/>
          <w:cols w:space="720"/>
        </w:sectPr>
      </w:pPr>
    </w:p>
    <w:p w14:paraId="470EA24C" w14:textId="77777777" w:rsidR="006769C6" w:rsidRPr="000F6A9F" w:rsidRDefault="000F6A9F">
      <w:pPr>
        <w:spacing w:before="29" w:line="1172" w:lineRule="auto"/>
        <w:ind w:left="105" w:right="-41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DA568A1">
          <v:shape id="_x0000_s1059" type="#_x0000_t75" style="position:absolute;left:0;text-align:left;margin-left:0;margin-top:0;width:595pt;height:841pt;z-index:-2673;mso-position-horizontal-relative:page;mso-position-vertical-relative:page">
            <v:imagedata r:id="rId31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ff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ut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</w:p>
    <w:p w14:paraId="17750D1C" w14:textId="77777777" w:rsidR="006769C6" w:rsidRPr="000F6A9F" w:rsidRDefault="000F6A9F">
      <w:pPr>
        <w:spacing w:before="29"/>
        <w:ind w:right="38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141414"/>
          <w:w w:val="66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41414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pacing w:val="-2"/>
          <w:w w:val="1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5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141414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141414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color w:val="141414"/>
          <w:spacing w:val="-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w w:val="6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or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nag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)</w:t>
      </w:r>
    </w:p>
    <w:p w14:paraId="0084BA4D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7EEBC84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6E4C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87AB34" w14:textId="77777777" w:rsidR="006769C6" w:rsidRPr="000F6A9F" w:rsidRDefault="000F6A9F">
      <w:pPr>
        <w:spacing w:line="275" w:lineRule="auto"/>
        <w:ind w:right="73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st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41414"/>
          <w:w w:val="5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1414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41414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5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8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pacing w:val="-2"/>
          <w:w w:val="13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5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3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1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6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w w:val="6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</w:p>
    <w:p w14:paraId="2FBFB977" w14:textId="77777777" w:rsidR="006769C6" w:rsidRPr="000F6A9F" w:rsidRDefault="006769C6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693AE0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BC9EA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203A7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7015D1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Zea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1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0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t</w:t>
      </w:r>
    </w:p>
    <w:p w14:paraId="2B01AEF2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7AA14058" w14:textId="77777777" w:rsidR="006769C6" w:rsidRPr="000F6A9F" w:rsidRDefault="000F6A9F">
      <w:pPr>
        <w:ind w:left="14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360" w:bottom="280" w:left="1340" w:header="720" w:footer="720" w:gutter="0"/>
          <w:cols w:num="2" w:space="720" w:equalWidth="0">
            <w:col w:w="1754" w:space="506"/>
            <w:col w:w="6940"/>
          </w:cols>
        </w:sectPr>
      </w:pPr>
      <w:r w:rsidRPr="000F6A9F">
        <w:rPr>
          <w:rFonts w:asciiTheme="majorHAnsi" w:eastAsia="Arial" w:hAnsiTheme="majorHAnsi" w:cs="Arial"/>
          <w:color w:val="010101"/>
          <w:spacing w:val="-4"/>
          <w:w w:val="9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000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0</w:t>
      </w:r>
    </w:p>
    <w:p w14:paraId="172E6649" w14:textId="77777777" w:rsidR="006769C6" w:rsidRPr="000F6A9F" w:rsidRDefault="000F6A9F">
      <w:pPr>
        <w:spacing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0DABD091">
          <v:shape id="_x0000_s1058" type="#_x0000_t75" style="position:absolute;margin-left:0;margin-top:0;width:595pt;height:841pt;z-index:-2672;mso-position-horizontal-relative:page;mso-position-vertical-relative:page">
            <v:imagedata r:id="rId32" o:title=""/>
            <w10:wrap anchorx="page" anchory="page"/>
          </v:shape>
        </w:pict>
      </w:r>
    </w:p>
    <w:p w14:paraId="6A16AAC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A361B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E8DB9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3CDA1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888C7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81635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CD87C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3DDCD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32F77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4D34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F0684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6DC6B2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0722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C8A9E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2A989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2C05D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E8B2B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01C02E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A7054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82F7B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672AA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DB774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7C6E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A476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6D98D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8C72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182E2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AEE60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BAA6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9D083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5123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D3CF2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BF54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0B2F9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2E414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8BE1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50B38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105061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C82A9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1631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8721AC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792BE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95A92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867F5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D07F27" w14:textId="77777777" w:rsidR="006769C6" w:rsidRPr="000F6A9F" w:rsidRDefault="006769C6">
      <w:pPr>
        <w:spacing w:before="1" w:line="240" w:lineRule="exact"/>
        <w:rPr>
          <w:rFonts w:asciiTheme="majorHAnsi" w:hAnsiTheme="majorHAnsi"/>
          <w:sz w:val="22"/>
          <w:szCs w:val="22"/>
        </w:rPr>
      </w:pPr>
    </w:p>
    <w:p w14:paraId="66AAE4E4" w14:textId="77777777" w:rsidR="006769C6" w:rsidRPr="000F6A9F" w:rsidRDefault="000F6A9F">
      <w:pPr>
        <w:spacing w:before="32" w:line="318" w:lineRule="auto"/>
        <w:ind w:left="110" w:right="6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540" w:bottom="280" w:left="13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b/>
          <w:color w:val="020202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9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111111"/>
          <w:w w:val="90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111111"/>
          <w:spacing w:val="24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111111"/>
          <w:w w:val="8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11111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4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4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ude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0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7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4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4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qu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4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4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w w:val="107"/>
          <w:sz w:val="22"/>
          <w:szCs w:val="22"/>
        </w:rPr>
        <w:t>eren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11111"/>
          <w:w w:val="72"/>
          <w:sz w:val="22"/>
          <w:szCs w:val="22"/>
        </w:rPr>
        <w:t>.</w:t>
      </w:r>
    </w:p>
    <w:p w14:paraId="451BE40E" w14:textId="77777777" w:rsidR="006769C6" w:rsidRPr="000F6A9F" w:rsidRDefault="000F6A9F">
      <w:pPr>
        <w:spacing w:before="21"/>
        <w:ind w:left="3682" w:right="3332"/>
        <w:jc w:val="center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80808"/>
          <w:spacing w:val="2"/>
          <w:w w:val="110"/>
          <w:sz w:val="22"/>
          <w:szCs w:val="22"/>
        </w:rPr>
        <w:lastRenderedPageBreak/>
        <w:t>N</w:t>
      </w:r>
      <w:r w:rsidRPr="000F6A9F">
        <w:rPr>
          <w:rFonts w:asciiTheme="majorHAnsi" w:hAnsiTheme="majorHAnsi"/>
          <w:b/>
          <w:color w:val="080808"/>
          <w:spacing w:val="5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2"/>
          <w:w w:val="105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80808"/>
          <w:w w:val="85"/>
          <w:sz w:val="22"/>
          <w:szCs w:val="22"/>
        </w:rPr>
        <w:t>E</w:t>
      </w:r>
    </w:p>
    <w:p w14:paraId="5A08D622" w14:textId="77777777" w:rsidR="006769C6" w:rsidRPr="000F6A9F" w:rsidRDefault="000F6A9F">
      <w:pPr>
        <w:spacing w:before="65" w:line="480" w:lineRule="atLeast"/>
        <w:ind w:left="120" w:right="1637" w:firstLine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-3"/>
          <w:w w:val="99"/>
          <w:sz w:val="22"/>
          <w:szCs w:val="22"/>
        </w:rPr>
        <w:t>M</w:t>
      </w:r>
      <w:r w:rsidRPr="000F6A9F">
        <w:rPr>
          <w:rFonts w:asciiTheme="majorHAnsi" w:hAnsiTheme="majorHAnsi"/>
          <w:color w:val="080808"/>
          <w:spacing w:val="-1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-2"/>
          <w:w w:val="117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-1"/>
          <w:w w:val="79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-1"/>
          <w:w w:val="106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-2"/>
          <w:w w:val="116"/>
          <w:sz w:val="22"/>
          <w:szCs w:val="22"/>
        </w:rPr>
        <w:t>e</w:t>
      </w:r>
      <w:r w:rsidRPr="000F6A9F">
        <w:rPr>
          <w:rFonts w:asciiTheme="majorHAnsi" w:hAnsiTheme="majorHAnsi"/>
          <w:color w:val="1C1C1C"/>
          <w:w w:val="70"/>
          <w:sz w:val="22"/>
          <w:szCs w:val="22"/>
        </w:rPr>
        <w:t>:</w:t>
      </w:r>
      <w:r w:rsidRPr="000F6A9F">
        <w:rPr>
          <w:rFonts w:asciiTheme="majorHAnsi" w:hAnsiTheme="majorHAnsi"/>
          <w:color w:val="1C1C1C"/>
          <w:sz w:val="22"/>
          <w:szCs w:val="22"/>
        </w:rPr>
        <w:t xml:space="preserve">                    </w:t>
      </w:r>
      <w:r w:rsidRPr="000F6A9F">
        <w:rPr>
          <w:rFonts w:asciiTheme="majorHAnsi" w:hAnsiTheme="majorHAnsi"/>
          <w:color w:val="1C1C1C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"/>
          <w:w w:val="9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-1"/>
          <w:w w:val="110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-3"/>
          <w:w w:val="113"/>
          <w:sz w:val="22"/>
          <w:szCs w:val="22"/>
        </w:rPr>
        <w:t>m</w:t>
      </w:r>
      <w:r w:rsidRPr="000F6A9F">
        <w:rPr>
          <w:rFonts w:asciiTheme="majorHAnsi" w:hAnsiTheme="majorHAnsi"/>
          <w:color w:val="080808"/>
          <w:spacing w:val="-2"/>
          <w:w w:val="105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-1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-1"/>
          <w:w w:val="106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w w:val="70"/>
          <w:sz w:val="22"/>
          <w:szCs w:val="22"/>
        </w:rPr>
        <w:t>: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                                                    </w:t>
      </w:r>
      <w:r w:rsidRPr="000F6A9F">
        <w:rPr>
          <w:rFonts w:asciiTheme="majorHAnsi" w:hAnsiTheme="majorHAnsi"/>
          <w:color w:val="080808"/>
          <w:spacing w:val="-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"/>
          <w:w w:val="101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-2"/>
          <w:w w:val="105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-2"/>
          <w:w w:val="150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99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1"/>
          <w:w w:val="113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13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-8"/>
          <w:w w:val="1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"/>
          <w:w w:val="8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-1"/>
          <w:w w:val="88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32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-3"/>
          <w:w w:val="132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-2"/>
          <w:w w:val="117"/>
          <w:sz w:val="22"/>
          <w:szCs w:val="22"/>
        </w:rPr>
        <w:t>h</w:t>
      </w:r>
      <w:r w:rsidRPr="000F6A9F">
        <w:rPr>
          <w:rFonts w:asciiTheme="majorHAnsi" w:hAnsiTheme="majorHAnsi"/>
          <w:color w:val="080808"/>
          <w:w w:val="70"/>
          <w:sz w:val="22"/>
          <w:szCs w:val="22"/>
        </w:rPr>
        <w:t>: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                </w:t>
      </w:r>
      <w:r w:rsidRPr="000F6A9F">
        <w:rPr>
          <w:rFonts w:asciiTheme="majorHAnsi" w:hAnsiTheme="majorHAnsi"/>
          <w:color w:val="080808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F2F2F"/>
          <w:w w:val="48"/>
          <w:sz w:val="22"/>
          <w:szCs w:val="22"/>
        </w:rPr>
        <w:t xml:space="preserve">. </w:t>
      </w:r>
      <w:r w:rsidRPr="000F6A9F">
        <w:rPr>
          <w:rFonts w:asciiTheme="majorHAnsi" w:hAnsiTheme="majorHAnsi"/>
          <w:color w:val="080808"/>
          <w:spacing w:val="-2"/>
          <w:w w:val="9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-2"/>
          <w:w w:val="112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-2"/>
          <w:w w:val="117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-1"/>
          <w:w w:val="110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-1"/>
          <w:w w:val="99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-2"/>
          <w:w w:val="150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-1"/>
          <w:w w:val="88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-2"/>
          <w:w w:val="112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2"/>
          <w:sz w:val="22"/>
          <w:szCs w:val="22"/>
        </w:rPr>
        <w:t>n</w:t>
      </w:r>
    </w:p>
    <w:p w14:paraId="200BC98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3EADC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9CDF65" w14:textId="77777777" w:rsidR="006769C6" w:rsidRPr="000F6A9F" w:rsidRDefault="006769C6">
      <w:pPr>
        <w:spacing w:before="17" w:line="28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400" w:right="1680" w:bottom="280" w:left="1320" w:header="720" w:footer="720" w:gutter="0"/>
          <w:cols w:space="720"/>
        </w:sectPr>
      </w:pPr>
    </w:p>
    <w:p w14:paraId="7732D92A" w14:textId="77777777" w:rsidR="006769C6" w:rsidRPr="000F6A9F" w:rsidRDefault="000F6A9F">
      <w:pPr>
        <w:spacing w:before="29"/>
        <w:ind w:left="182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H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ig</w:t>
      </w:r>
      <w:r w:rsidRPr="000F6A9F">
        <w:rPr>
          <w:rFonts w:asciiTheme="majorHAnsi" w:hAnsiTheme="majorHAnsi"/>
          <w:color w:val="080808"/>
          <w:sz w:val="22"/>
          <w:szCs w:val="22"/>
        </w:rPr>
        <w:t>h</w:t>
      </w:r>
      <w:r w:rsidRPr="000F6A9F">
        <w:rPr>
          <w:rFonts w:asciiTheme="majorHAnsi" w:hAnsiTheme="majorHAnsi"/>
          <w:color w:val="080808"/>
          <w:spacing w:val="5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89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1"/>
          <w:w w:val="94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22"/>
          <w:sz w:val="22"/>
          <w:szCs w:val="22"/>
        </w:rPr>
        <w:t>h</w:t>
      </w:r>
      <w:r w:rsidRPr="000F6A9F">
        <w:rPr>
          <w:rFonts w:asciiTheme="majorHAnsi" w:hAnsiTheme="majorHAnsi"/>
          <w:color w:val="080808"/>
          <w:spacing w:val="1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l</w:t>
      </w:r>
    </w:p>
    <w:p w14:paraId="74C2184A" w14:textId="77777777" w:rsidR="006769C6" w:rsidRPr="000F6A9F" w:rsidRDefault="006769C6">
      <w:pPr>
        <w:spacing w:before="6" w:line="260" w:lineRule="exact"/>
        <w:rPr>
          <w:rFonts w:asciiTheme="majorHAnsi" w:hAnsiTheme="majorHAnsi"/>
          <w:sz w:val="22"/>
          <w:szCs w:val="22"/>
        </w:rPr>
      </w:pPr>
    </w:p>
    <w:p w14:paraId="552ACEC9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w w:val="109"/>
          <w:sz w:val="22"/>
          <w:szCs w:val="22"/>
        </w:rPr>
        <w:t>M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oreto</w:t>
      </w:r>
      <w:r w:rsidRPr="000F6A9F">
        <w:rPr>
          <w:rFonts w:asciiTheme="majorHAnsi" w:hAnsiTheme="majorHAnsi"/>
          <w:color w:val="080808"/>
          <w:w w:val="109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3"/>
          <w:w w:val="10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89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1"/>
          <w:w w:val="119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2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119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1"/>
          <w:w w:val="11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9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af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e</w:t>
      </w:r>
    </w:p>
    <w:p w14:paraId="664BD141" w14:textId="77777777" w:rsidR="006769C6" w:rsidRPr="000F6A9F" w:rsidRDefault="006769C6">
      <w:pPr>
        <w:spacing w:line="140" w:lineRule="exact"/>
        <w:rPr>
          <w:rFonts w:asciiTheme="majorHAnsi" w:hAnsiTheme="majorHAnsi"/>
          <w:sz w:val="22"/>
          <w:szCs w:val="22"/>
        </w:rPr>
      </w:pPr>
    </w:p>
    <w:p w14:paraId="05A79B7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A03A0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222C6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0DA01D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80808"/>
          <w:spacing w:val="-5"/>
          <w:w w:val="90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-3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w w:val="103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9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w w:val="102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080808"/>
          <w:spacing w:val="-4"/>
          <w:w w:val="10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-4"/>
          <w:w w:val="90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-3"/>
          <w:w w:val="127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9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5"/>
          <w:w w:val="11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w w:val="109"/>
          <w:sz w:val="22"/>
          <w:szCs w:val="22"/>
        </w:rPr>
        <w:t>s</w:t>
      </w:r>
    </w:p>
    <w:p w14:paraId="3FC463AF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6C3100A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F3A6F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45A36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E28550" w14:textId="77777777" w:rsidR="006769C6" w:rsidRPr="000F6A9F" w:rsidRDefault="000F6A9F">
      <w:pPr>
        <w:ind w:left="120" w:right="-61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Jo</w:t>
      </w:r>
      <w:r w:rsidRPr="000F6A9F">
        <w:rPr>
          <w:rFonts w:asciiTheme="majorHAnsi" w:hAnsiTheme="majorHAnsi"/>
          <w:color w:val="080808"/>
          <w:sz w:val="22"/>
          <w:szCs w:val="22"/>
        </w:rPr>
        <w:t>hn</w:t>
      </w:r>
      <w:r w:rsidRPr="000F6A9F">
        <w:rPr>
          <w:rFonts w:asciiTheme="majorHAnsi" w:hAnsiTheme="majorHAnsi"/>
          <w:color w:val="080808"/>
          <w:spacing w:val="4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8"/>
          <w:sz w:val="22"/>
          <w:szCs w:val="22"/>
        </w:rPr>
        <w:t>Am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bul</w:t>
      </w:r>
      <w:r w:rsidRPr="000F6A9F">
        <w:rPr>
          <w:rFonts w:asciiTheme="majorHAnsi" w:hAnsiTheme="majorHAnsi"/>
          <w:color w:val="080808"/>
          <w:spacing w:val="2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nc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15"/>
          <w:w w:val="1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4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9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1"/>
          <w:w w:val="11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117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3"/>
          <w:w w:val="11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a</w:t>
      </w:r>
    </w:p>
    <w:p w14:paraId="44211744" w14:textId="77777777" w:rsidR="006769C6" w:rsidRPr="000F6A9F" w:rsidRDefault="006769C6">
      <w:pPr>
        <w:spacing w:before="2" w:line="260" w:lineRule="exact"/>
        <w:rPr>
          <w:rFonts w:asciiTheme="majorHAnsi" w:hAnsiTheme="majorHAnsi"/>
          <w:sz w:val="22"/>
          <w:szCs w:val="22"/>
        </w:rPr>
      </w:pPr>
    </w:p>
    <w:p w14:paraId="4486774D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R</w:t>
      </w:r>
      <w:r w:rsidRPr="000F6A9F">
        <w:rPr>
          <w:rFonts w:asciiTheme="majorHAnsi" w:hAnsiTheme="majorHAnsi"/>
          <w:color w:val="1C1C1C"/>
          <w:spacing w:val="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w w:val="114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2"/>
          <w:w w:val="114"/>
          <w:sz w:val="22"/>
          <w:szCs w:val="22"/>
        </w:rPr>
        <w:t>o</w:t>
      </w:r>
      <w:r w:rsidRPr="000F6A9F">
        <w:rPr>
          <w:rFonts w:asciiTheme="majorHAnsi" w:hAnsiTheme="majorHAnsi"/>
          <w:color w:val="1C1C1C"/>
          <w:spacing w:val="1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w w:val="101"/>
          <w:sz w:val="22"/>
          <w:szCs w:val="22"/>
        </w:rPr>
        <w:t>s</w:t>
      </w:r>
    </w:p>
    <w:p w14:paraId="759B9884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6D36EE18" w14:textId="77777777" w:rsidR="006769C6" w:rsidRPr="000F6A9F" w:rsidRDefault="000F6A9F">
      <w:pPr>
        <w:ind w:left="120" w:right="-5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Jo</w:t>
      </w:r>
      <w:r w:rsidRPr="000F6A9F">
        <w:rPr>
          <w:rFonts w:asciiTheme="majorHAnsi" w:hAnsiTheme="majorHAnsi"/>
          <w:color w:val="080808"/>
          <w:sz w:val="22"/>
          <w:szCs w:val="22"/>
        </w:rPr>
        <w:t>hn</w:t>
      </w:r>
      <w:r w:rsidRPr="000F6A9F">
        <w:rPr>
          <w:rFonts w:asciiTheme="majorHAnsi" w:hAnsiTheme="majorHAnsi"/>
          <w:color w:val="080808"/>
          <w:spacing w:val="4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8"/>
          <w:sz w:val="22"/>
          <w:szCs w:val="22"/>
        </w:rPr>
        <w:t>Am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bul</w:t>
      </w:r>
      <w:r w:rsidRPr="000F6A9F">
        <w:rPr>
          <w:rFonts w:asciiTheme="majorHAnsi" w:hAnsiTheme="majorHAnsi"/>
          <w:color w:val="080808"/>
          <w:spacing w:val="2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nc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15"/>
          <w:w w:val="1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4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9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1"/>
          <w:w w:val="11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119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1"/>
          <w:w w:val="116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a</w:t>
      </w:r>
    </w:p>
    <w:p w14:paraId="6F590F85" w14:textId="77777777" w:rsidR="006769C6" w:rsidRPr="000F6A9F" w:rsidRDefault="000F6A9F">
      <w:pPr>
        <w:spacing w:before="47"/>
        <w:ind w:right="874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4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4"/>
          <w:w w:val="99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01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w w:val="122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3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01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96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6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101"/>
          <w:sz w:val="22"/>
          <w:szCs w:val="22"/>
        </w:rPr>
        <w:t>e</w:t>
      </w:r>
    </w:p>
    <w:p w14:paraId="46B54472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330FAF3E" w14:textId="77777777" w:rsidR="006769C6" w:rsidRPr="000F6A9F" w:rsidRDefault="000F6A9F">
      <w:pPr>
        <w:ind w:right="1887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er</w:t>
      </w:r>
      <w:r w:rsidRPr="000F6A9F">
        <w:rPr>
          <w:rFonts w:asciiTheme="majorHAnsi" w:hAnsiTheme="majorHAnsi"/>
          <w:color w:val="080808"/>
          <w:sz w:val="22"/>
          <w:szCs w:val="22"/>
        </w:rPr>
        <w:t>t.</w:t>
      </w:r>
      <w:r w:rsidRPr="000F6A9F">
        <w:rPr>
          <w:rFonts w:asciiTheme="majorHAnsi" w:hAnsiTheme="majorHAnsi"/>
          <w:color w:val="080808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z w:val="22"/>
          <w:szCs w:val="22"/>
        </w:rPr>
        <w:t>II</w:t>
      </w:r>
    </w:p>
    <w:p w14:paraId="7BC2B1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23E66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4B546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F138B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41AEE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4E9C6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D2DC01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664F023B" w14:textId="77777777" w:rsidR="006769C6" w:rsidRPr="000F6A9F" w:rsidRDefault="000F6A9F">
      <w:pPr>
        <w:spacing w:line="540" w:lineRule="atLeast"/>
        <w:ind w:right="-38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r</w:t>
      </w:r>
      <w:r w:rsidRPr="000F6A9F">
        <w:rPr>
          <w:rFonts w:asciiTheme="majorHAnsi" w:hAnsiTheme="majorHAnsi"/>
          <w:color w:val="1C1C1C"/>
          <w:spacing w:val="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t 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4"/>
          <w:w w:val="99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06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w w:val="115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3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01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01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06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23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96"/>
          <w:sz w:val="22"/>
          <w:szCs w:val="22"/>
        </w:rPr>
        <w:t xml:space="preserve">e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r</w:t>
      </w:r>
      <w:r w:rsidRPr="000F6A9F">
        <w:rPr>
          <w:rFonts w:asciiTheme="majorHAnsi" w:hAnsiTheme="majorHAnsi"/>
          <w:color w:val="1C1C1C"/>
          <w:spacing w:val="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t 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4"/>
          <w:w w:val="99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06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w w:val="115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3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01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96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23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96"/>
          <w:sz w:val="22"/>
          <w:szCs w:val="22"/>
        </w:rPr>
        <w:t xml:space="preserve">e 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CP</w:t>
      </w:r>
      <w:r w:rsidRPr="000F6A9F">
        <w:rPr>
          <w:rFonts w:asciiTheme="majorHAnsi" w:hAnsiTheme="majorHAnsi"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4"/>
          <w:w w:val="99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01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w w:val="115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1"/>
          <w:w w:val="116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w w:val="101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96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6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w w:val="96"/>
          <w:sz w:val="22"/>
          <w:szCs w:val="22"/>
        </w:rPr>
        <w:t>e</w:t>
      </w:r>
    </w:p>
    <w:p w14:paraId="0015728B" w14:textId="77777777" w:rsidR="006769C6" w:rsidRPr="000F6A9F" w:rsidRDefault="000F6A9F">
      <w:pPr>
        <w:spacing w:before="58"/>
        <w:ind w:left="10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Courier New" w:hAnsiTheme="majorHAnsi" w:cs="Courier New"/>
          <w:color w:val="080808"/>
          <w:w w:val="75"/>
          <w:sz w:val="22"/>
          <w:szCs w:val="22"/>
        </w:rPr>
        <w:t>2000</w:t>
      </w:r>
    </w:p>
    <w:p w14:paraId="51D8018E" w14:textId="77777777" w:rsidR="006769C6" w:rsidRPr="000F6A9F" w:rsidRDefault="006769C6">
      <w:pPr>
        <w:spacing w:before="6" w:line="260" w:lineRule="exact"/>
        <w:rPr>
          <w:rFonts w:asciiTheme="majorHAnsi" w:hAnsiTheme="majorHAnsi"/>
          <w:sz w:val="22"/>
          <w:szCs w:val="22"/>
        </w:rPr>
      </w:pPr>
    </w:p>
    <w:p w14:paraId="66C0943A" w14:textId="77777777" w:rsidR="006769C6" w:rsidRPr="000F6A9F" w:rsidRDefault="000F6A9F">
      <w:pPr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color w:val="080808"/>
          <w:w w:val="70"/>
          <w:sz w:val="22"/>
          <w:szCs w:val="22"/>
        </w:rPr>
        <w:t>2</w:t>
      </w:r>
      <w:r w:rsidRPr="000F6A9F">
        <w:rPr>
          <w:rFonts w:asciiTheme="majorHAnsi" w:eastAsia="Courier New" w:hAnsiTheme="majorHAnsi" w:cs="Courier New"/>
          <w:color w:val="080808"/>
          <w:w w:val="77"/>
          <w:sz w:val="22"/>
          <w:szCs w:val="22"/>
        </w:rPr>
        <w:t>0</w:t>
      </w:r>
      <w:r w:rsidRPr="000F6A9F">
        <w:rPr>
          <w:rFonts w:asciiTheme="majorHAnsi" w:eastAsia="Courier New" w:hAnsiTheme="majorHAnsi" w:cs="Courier New"/>
          <w:color w:val="080808"/>
          <w:w w:val="73"/>
          <w:sz w:val="22"/>
          <w:szCs w:val="22"/>
        </w:rPr>
        <w:t>04</w:t>
      </w:r>
    </w:p>
    <w:p w14:paraId="05037547" w14:textId="77777777" w:rsidR="006769C6" w:rsidRPr="000F6A9F" w:rsidRDefault="006769C6">
      <w:pPr>
        <w:spacing w:before="1" w:line="100" w:lineRule="exact"/>
        <w:rPr>
          <w:rFonts w:asciiTheme="majorHAnsi" w:hAnsiTheme="majorHAnsi"/>
          <w:sz w:val="22"/>
          <w:szCs w:val="22"/>
        </w:rPr>
      </w:pPr>
    </w:p>
    <w:p w14:paraId="70B6D01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5A4ED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8F360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1916B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8958B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1CAC5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40D1D7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3022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99A21B" w14:textId="77777777" w:rsidR="006769C6" w:rsidRPr="000F6A9F" w:rsidRDefault="000F6A9F">
      <w:pPr>
        <w:ind w:left="10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color w:val="080808"/>
          <w:w w:val="73"/>
          <w:sz w:val="22"/>
          <w:szCs w:val="22"/>
        </w:rPr>
        <w:t>2</w:t>
      </w:r>
      <w:r w:rsidRPr="000F6A9F">
        <w:rPr>
          <w:rFonts w:asciiTheme="majorHAnsi" w:eastAsia="Courier New" w:hAnsiTheme="majorHAnsi" w:cs="Courier New"/>
          <w:color w:val="080808"/>
          <w:w w:val="77"/>
          <w:sz w:val="22"/>
          <w:szCs w:val="22"/>
        </w:rPr>
        <w:t>00</w:t>
      </w:r>
      <w:r w:rsidRPr="000F6A9F">
        <w:rPr>
          <w:rFonts w:asciiTheme="majorHAnsi" w:eastAsia="Courier New" w:hAnsiTheme="majorHAnsi" w:cs="Courier New"/>
          <w:color w:val="080808"/>
          <w:w w:val="70"/>
          <w:sz w:val="22"/>
          <w:szCs w:val="22"/>
        </w:rPr>
        <w:t>8</w:t>
      </w:r>
    </w:p>
    <w:p w14:paraId="33ECAB1E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196D786A" w14:textId="77777777" w:rsidR="006769C6" w:rsidRPr="000F6A9F" w:rsidRDefault="000F6A9F">
      <w:pPr>
        <w:ind w:left="10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color w:val="080808"/>
          <w:w w:val="73"/>
          <w:sz w:val="22"/>
          <w:szCs w:val="22"/>
        </w:rPr>
        <w:t>2</w:t>
      </w:r>
      <w:r w:rsidRPr="000F6A9F">
        <w:rPr>
          <w:rFonts w:asciiTheme="majorHAnsi" w:eastAsia="Courier New" w:hAnsiTheme="majorHAnsi" w:cs="Courier New"/>
          <w:color w:val="080808"/>
          <w:w w:val="77"/>
          <w:sz w:val="22"/>
          <w:szCs w:val="22"/>
        </w:rPr>
        <w:t>00</w:t>
      </w:r>
      <w:r w:rsidRPr="000F6A9F">
        <w:rPr>
          <w:rFonts w:asciiTheme="majorHAnsi" w:eastAsia="Courier New" w:hAnsiTheme="majorHAnsi" w:cs="Courier New"/>
          <w:color w:val="080808"/>
          <w:w w:val="70"/>
          <w:sz w:val="22"/>
          <w:szCs w:val="22"/>
        </w:rPr>
        <w:t>8</w:t>
      </w:r>
    </w:p>
    <w:p w14:paraId="17B13E2C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05AAD24A" w14:textId="77777777" w:rsidR="006769C6" w:rsidRPr="000F6A9F" w:rsidRDefault="000F6A9F">
      <w:pPr>
        <w:spacing w:line="260" w:lineRule="exact"/>
        <w:ind w:left="10"/>
        <w:rPr>
          <w:rFonts w:asciiTheme="majorHAnsi" w:eastAsia="Courier New" w:hAnsiTheme="majorHAnsi" w:cs="Courier New"/>
          <w:sz w:val="22"/>
          <w:szCs w:val="22"/>
        </w:rPr>
        <w:sectPr w:rsidR="006769C6" w:rsidRPr="000F6A9F">
          <w:type w:val="continuous"/>
          <w:pgSz w:w="11900" w:h="16820"/>
          <w:pgMar w:top="1580" w:right="1680" w:bottom="280" w:left="1320" w:header="720" w:footer="720" w:gutter="0"/>
          <w:cols w:num="3" w:space="720" w:equalWidth="0">
            <w:col w:w="3200" w:space="520"/>
            <w:col w:w="2585" w:space="1005"/>
            <w:col w:w="1590"/>
          </w:cols>
        </w:sectPr>
      </w:pPr>
      <w:r w:rsidRPr="000F6A9F">
        <w:rPr>
          <w:rFonts w:asciiTheme="majorHAnsi" w:eastAsia="Courier New" w:hAnsiTheme="majorHAnsi" w:cs="Courier New"/>
          <w:color w:val="080808"/>
          <w:w w:val="75"/>
          <w:position w:val="1"/>
          <w:sz w:val="22"/>
          <w:szCs w:val="22"/>
        </w:rPr>
        <w:t>2009</w:t>
      </w:r>
    </w:p>
    <w:p w14:paraId="05520C1F" w14:textId="77777777" w:rsidR="006769C6" w:rsidRPr="000F6A9F" w:rsidRDefault="000F6A9F">
      <w:pPr>
        <w:spacing w:before="4" w:line="1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136D099E">
          <v:shape id="_x0000_s1057" type="#_x0000_t75" style="position:absolute;margin-left:0;margin-top:0;width:595pt;height:841pt;z-index:-2671;mso-position-horizontal-relative:page;mso-position-vertical-relative:page">
            <v:imagedata r:id="rId33" o:title=""/>
            <w10:wrap anchorx="page" anchory="page"/>
          </v:shape>
        </w:pict>
      </w:r>
    </w:p>
    <w:p w14:paraId="37A7AD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B0F5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B90B1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EB6737" w14:textId="77777777" w:rsidR="006769C6" w:rsidRPr="000F6A9F" w:rsidRDefault="000F6A9F">
      <w:pPr>
        <w:spacing w:before="34"/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-2"/>
          <w:w w:val="95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-2"/>
          <w:w w:val="117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-2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-1"/>
          <w:w w:val="141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-1"/>
          <w:w w:val="102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-3"/>
          <w:w w:val="113"/>
          <w:sz w:val="22"/>
          <w:szCs w:val="22"/>
        </w:rPr>
        <w:t>m</w:t>
      </w:r>
      <w:r w:rsidRPr="000F6A9F">
        <w:rPr>
          <w:rFonts w:asciiTheme="majorHAnsi" w:hAnsiTheme="majorHAnsi"/>
          <w:color w:val="080808"/>
          <w:spacing w:val="-1"/>
          <w:w w:val="110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w w:val="125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-1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-3"/>
          <w:sz w:val="22"/>
          <w:szCs w:val="22"/>
        </w:rPr>
        <w:t>v</w:t>
      </w:r>
      <w:r w:rsidRPr="000F6A9F">
        <w:rPr>
          <w:rFonts w:asciiTheme="majorHAnsi" w:hAnsiTheme="majorHAnsi"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-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e  </w:t>
      </w:r>
      <w:r w:rsidRPr="000F6A9F">
        <w:rPr>
          <w:rFonts w:asciiTheme="majorHAnsi" w:hAnsiTheme="majorHAnsi"/>
          <w:color w:val="080808"/>
          <w:spacing w:val="-2"/>
          <w:w w:val="95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-1"/>
          <w:w w:val="102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-1"/>
          <w:w w:val="88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-2"/>
          <w:w w:val="116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>s</w:t>
      </w:r>
    </w:p>
    <w:p w14:paraId="27E39E78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6243343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37EF6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E874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CB094E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w w:val="104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56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w w:val="105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w w:val="109"/>
          <w:sz w:val="22"/>
          <w:szCs w:val="22"/>
        </w:rPr>
        <w:t>m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p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loye</w:t>
      </w:r>
      <w:r w:rsidRPr="000F6A9F">
        <w:rPr>
          <w:rFonts w:asciiTheme="majorHAnsi" w:hAnsiTheme="majorHAnsi"/>
          <w:color w:val="080808"/>
          <w:w w:val="109"/>
          <w:sz w:val="22"/>
          <w:szCs w:val="22"/>
        </w:rPr>
        <w:t xml:space="preserve">d      </w:t>
      </w:r>
      <w:r w:rsidRPr="000F6A9F">
        <w:rPr>
          <w:rFonts w:asciiTheme="majorHAnsi" w:hAnsiTheme="majorHAnsi"/>
          <w:color w:val="080808"/>
          <w:spacing w:val="6"/>
          <w:w w:val="10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os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7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esc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pt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5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2"/>
          <w:w w:val="9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2"/>
          <w:w w:val="110"/>
          <w:sz w:val="22"/>
          <w:szCs w:val="22"/>
        </w:rPr>
        <w:t>g</w:t>
      </w:r>
      <w:r w:rsidRPr="000F6A9F">
        <w:rPr>
          <w:rFonts w:asciiTheme="majorHAnsi" w:hAnsiTheme="majorHAnsi"/>
          <w:b/>
          <w:color w:val="080808"/>
          <w:w w:val="73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080808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w w:val="105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2"/>
          <w:w w:val="10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-4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80808"/>
          <w:spacing w:val="-3"/>
          <w:w w:val="11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2"/>
          <w:w w:val="105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w w:val="110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w w:val="8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w w:val="111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ab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Cr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ew</w:t>
      </w:r>
    </w:p>
    <w:p w14:paraId="7730B9E4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235867C0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80808"/>
          <w:spacing w:val="3"/>
          <w:sz w:val="22"/>
          <w:szCs w:val="22"/>
        </w:rPr>
        <w:t>Co</w:t>
      </w:r>
      <w:r w:rsidRPr="000F6A9F">
        <w:rPr>
          <w:rFonts w:asciiTheme="majorHAnsi" w:hAnsiTheme="majorHAnsi"/>
          <w:b/>
          <w:color w:val="080808"/>
          <w:spacing w:val="4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80808"/>
          <w:spacing w:val="3"/>
          <w:sz w:val="22"/>
          <w:szCs w:val="22"/>
        </w:rPr>
        <w:t>pa</w:t>
      </w:r>
      <w:r w:rsidRPr="000F6A9F">
        <w:rPr>
          <w:rFonts w:asciiTheme="majorHAnsi" w:hAnsiTheme="majorHAnsi"/>
          <w:b/>
          <w:color w:val="080808"/>
          <w:spacing w:val="2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 xml:space="preserve">y </w:t>
      </w:r>
      <w:r w:rsidRPr="000F6A9F">
        <w:rPr>
          <w:rFonts w:asciiTheme="majorHAnsi" w:hAnsiTheme="majorHAnsi"/>
          <w:b/>
          <w:color w:val="080808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3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3"/>
          <w:w w:val="8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80808"/>
          <w:spacing w:val="2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2"/>
          <w:w w:val="111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2"/>
          <w:w w:val="94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2"/>
          <w:w w:val="12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3"/>
          <w:w w:val="11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6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2"/>
          <w:w w:val="10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3"/>
          <w:w w:val="111"/>
          <w:sz w:val="22"/>
          <w:szCs w:val="22"/>
        </w:rPr>
        <w:t>g</w:t>
      </w:r>
      <w:r w:rsidRPr="000F6A9F">
        <w:rPr>
          <w:rFonts w:asciiTheme="majorHAnsi" w:hAnsiTheme="majorHAnsi"/>
          <w:b/>
          <w:color w:val="080808"/>
          <w:w w:val="68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 xml:space="preserve">     </w:t>
      </w:r>
      <w:r w:rsidRPr="000F6A9F">
        <w:rPr>
          <w:rFonts w:asciiTheme="majorHAnsi" w:hAnsiTheme="majorHAnsi"/>
          <w:b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4"/>
          <w:sz w:val="22"/>
          <w:szCs w:val="22"/>
        </w:rPr>
        <w:t>QANTA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3"/>
          <w:w w:val="101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080808"/>
          <w:w w:val="10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3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2"/>
          <w:w w:val="101"/>
          <w:sz w:val="22"/>
          <w:szCs w:val="22"/>
        </w:rPr>
        <w:t>sb</w:t>
      </w:r>
      <w:r w:rsidRPr="000F6A9F">
        <w:rPr>
          <w:rFonts w:asciiTheme="majorHAnsi" w:hAnsiTheme="majorHAnsi"/>
          <w:b/>
          <w:color w:val="080808"/>
          <w:spacing w:val="3"/>
          <w:w w:val="10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2"/>
          <w:w w:val="101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w w:val="101"/>
          <w:sz w:val="22"/>
          <w:szCs w:val="22"/>
        </w:rPr>
        <w:t>e</w:t>
      </w:r>
    </w:p>
    <w:p w14:paraId="1190F769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017035A4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w w:val="99"/>
          <w:sz w:val="22"/>
          <w:szCs w:val="22"/>
        </w:rPr>
        <w:t>e</w:t>
      </w:r>
      <w:r w:rsidRPr="000F6A9F">
        <w:rPr>
          <w:rFonts w:asciiTheme="majorHAnsi" w:hAnsiTheme="majorHAnsi"/>
          <w:color w:val="1C1C1C"/>
          <w:spacing w:val="4"/>
          <w:w w:val="111"/>
          <w:sz w:val="22"/>
          <w:szCs w:val="22"/>
        </w:rPr>
        <w:t>g</w:t>
      </w:r>
      <w:r w:rsidRPr="000F6A9F">
        <w:rPr>
          <w:rFonts w:asciiTheme="majorHAnsi" w:hAnsiTheme="majorHAnsi"/>
          <w:color w:val="2F2F2F"/>
          <w:w w:val="55"/>
          <w:sz w:val="22"/>
          <w:szCs w:val="22"/>
        </w:rPr>
        <w:t>.</w:t>
      </w:r>
      <w:r w:rsidRPr="000F6A9F">
        <w:rPr>
          <w:rFonts w:asciiTheme="majorHAnsi" w:hAnsiTheme="majorHAnsi"/>
          <w:color w:val="2F2F2F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F2F2F"/>
          <w:spacing w:val="-2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Cu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m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r </w:t>
      </w:r>
      <w:r w:rsidRPr="000F6A9F">
        <w:rPr>
          <w:rFonts w:asciiTheme="majorHAnsi" w:hAnsiTheme="majorHAnsi"/>
          <w:color w:val="080808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3"/>
          <w:w w:val="105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1C1C1C"/>
          <w:spacing w:val="4"/>
          <w:w w:val="111"/>
          <w:sz w:val="22"/>
          <w:szCs w:val="22"/>
        </w:rPr>
        <w:t>v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3"/>
          <w:w w:val="94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3"/>
          <w:w w:val="99"/>
          <w:sz w:val="22"/>
          <w:szCs w:val="22"/>
        </w:rPr>
        <w:t>e</w:t>
      </w:r>
      <w:r w:rsidRPr="000F6A9F">
        <w:rPr>
          <w:rFonts w:asciiTheme="majorHAnsi" w:hAnsiTheme="majorHAnsi"/>
          <w:color w:val="2F2F2F"/>
          <w:w w:val="83"/>
          <w:sz w:val="22"/>
          <w:szCs w:val="22"/>
        </w:rPr>
        <w:t>,</w:t>
      </w:r>
      <w:r w:rsidRPr="000F6A9F">
        <w:rPr>
          <w:rFonts w:asciiTheme="majorHAnsi" w:hAnsiTheme="majorHAnsi"/>
          <w:color w:val="2F2F2F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afe</w:t>
      </w:r>
      <w:r w:rsidRPr="000F6A9F">
        <w:rPr>
          <w:rFonts w:asciiTheme="majorHAnsi" w:hAnsiTheme="majorHAnsi"/>
          <w:color w:val="1C1C1C"/>
          <w:sz w:val="22"/>
          <w:szCs w:val="22"/>
        </w:rPr>
        <w:t>ty</w:t>
      </w:r>
      <w:r w:rsidRPr="000F6A9F">
        <w:rPr>
          <w:rFonts w:asciiTheme="majorHAnsi" w:hAnsiTheme="majorHAnsi"/>
          <w:color w:val="1C1C1C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z w:val="22"/>
          <w:szCs w:val="22"/>
        </w:rPr>
        <w:t>c.</w:t>
      </w:r>
    </w:p>
    <w:p w14:paraId="48C6746C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3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06D34A6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788961F9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49808AF6" w14:textId="77777777" w:rsidR="006769C6" w:rsidRPr="000F6A9F" w:rsidRDefault="006769C6">
      <w:pPr>
        <w:spacing w:before="4" w:line="140" w:lineRule="exact"/>
        <w:rPr>
          <w:rFonts w:asciiTheme="majorHAnsi" w:hAnsiTheme="majorHAnsi"/>
          <w:sz w:val="22"/>
          <w:szCs w:val="22"/>
        </w:rPr>
      </w:pPr>
    </w:p>
    <w:p w14:paraId="635FEE5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47337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8DDDA8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80808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2"/>
          <w:w w:val="9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80808"/>
          <w:spacing w:val="2"/>
          <w:w w:val="120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80808"/>
          <w:spacing w:val="1"/>
          <w:w w:val="60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80808"/>
          <w:spacing w:val="2"/>
          <w:w w:val="120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80808"/>
          <w:spacing w:val="2"/>
          <w:w w:val="122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80808"/>
          <w:spacing w:val="4"/>
          <w:w w:val="94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spacing w:val="4"/>
          <w:w w:val="107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80808"/>
          <w:spacing w:val="2"/>
          <w:w w:val="10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2"/>
          <w:w w:val="96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2"/>
          <w:w w:val="106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2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w w:val="12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 xml:space="preserve">       </w:t>
      </w:r>
      <w:r w:rsidRPr="000F6A9F">
        <w:rPr>
          <w:rFonts w:asciiTheme="majorHAnsi" w:hAnsiTheme="majorHAnsi"/>
          <w:b/>
          <w:color w:val="080808"/>
          <w:spacing w:val="-1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Pos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w w:val="102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2"/>
          <w:w w:val="106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2"/>
          <w:w w:val="105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w w:val="106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2"/>
          <w:w w:val="117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w w:val="8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w w:val="110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5"/>
          <w:sz w:val="22"/>
          <w:szCs w:val="22"/>
        </w:rPr>
        <w:t>n</w:t>
      </w:r>
    </w:p>
    <w:p w14:paraId="4D7D3AE4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584913E5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068D1495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6D5B4A2E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6239AD70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59BF7CB9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2F2F2F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2220B9A6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2F2F2F"/>
          <w:sz w:val="22"/>
          <w:szCs w:val="22"/>
        </w:rPr>
        <w:t>s</w:t>
      </w:r>
      <w:r w:rsidRPr="000F6A9F">
        <w:rPr>
          <w:rFonts w:asciiTheme="majorHAnsi" w:hAnsiTheme="majorHAnsi"/>
          <w:color w:val="2F2F2F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3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w w:val="111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5C7ED31E" w14:textId="77777777" w:rsidR="006769C6" w:rsidRPr="000F6A9F" w:rsidRDefault="006769C6">
      <w:pPr>
        <w:spacing w:before="9" w:line="120" w:lineRule="exact"/>
        <w:rPr>
          <w:rFonts w:asciiTheme="majorHAnsi" w:hAnsiTheme="majorHAnsi"/>
          <w:sz w:val="22"/>
          <w:szCs w:val="22"/>
        </w:rPr>
      </w:pPr>
    </w:p>
    <w:p w14:paraId="0876207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C8EE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7EA37D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0"/>
          <w:sz w:val="22"/>
          <w:szCs w:val="22"/>
        </w:rPr>
        <w:t>p</w:t>
      </w:r>
      <w:r w:rsidRPr="000F6A9F">
        <w:rPr>
          <w:rFonts w:asciiTheme="majorHAnsi" w:hAnsiTheme="majorHAnsi"/>
          <w:color w:val="080808"/>
          <w:w w:val="110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34"/>
          <w:w w:val="1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5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w w:val="90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4"/>
          <w:w w:val="90"/>
          <w:sz w:val="22"/>
          <w:szCs w:val="22"/>
        </w:rPr>
        <w:t>1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1"/>
          <w:w w:val="123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3"/>
          <w:w w:val="10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pacing w:val="1"/>
          <w:w w:val="136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1"/>
          <w:w w:val="129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    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os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w w:val="102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2"/>
          <w:w w:val="106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2"/>
          <w:w w:val="105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w w:val="106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2"/>
          <w:w w:val="117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1"/>
          <w:w w:val="8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2"/>
          <w:w w:val="106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9"/>
          <w:sz w:val="22"/>
          <w:szCs w:val="22"/>
        </w:rPr>
        <w:t>n</w:t>
      </w:r>
    </w:p>
    <w:p w14:paraId="7652CAE6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613EC73F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80" w:bottom="280" w:left="1320" w:header="720" w:footer="720" w:gutter="0"/>
          <w:cols w:space="720"/>
        </w:sect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406EB918" w14:textId="77777777" w:rsidR="006769C6" w:rsidRPr="000F6A9F" w:rsidRDefault="000F6A9F">
      <w:pPr>
        <w:spacing w:before="75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5916BC0D">
          <v:shape id="_x0000_s1056" type="#_x0000_t75" style="position:absolute;left:0;text-align:left;margin-left:0;margin-top:0;width:595pt;height:841pt;z-index:-2670;mso-position-horizontal-relative:page;mso-position-vertical-relative:page">
            <v:imagedata r:id="rId34" o:title=""/>
            <w10:wrap anchorx="page" anchory="page"/>
          </v:shape>
        </w:pic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72BF9533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3ACBAA4E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32515804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75AA5795" w14:textId="77777777" w:rsidR="006769C6" w:rsidRPr="000F6A9F" w:rsidRDefault="006769C6">
      <w:pPr>
        <w:spacing w:before="9" w:line="140" w:lineRule="exact"/>
        <w:rPr>
          <w:rFonts w:asciiTheme="majorHAnsi" w:hAnsiTheme="majorHAnsi"/>
          <w:sz w:val="22"/>
          <w:szCs w:val="22"/>
        </w:rPr>
      </w:pPr>
    </w:p>
    <w:p w14:paraId="22EEEF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7760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C1669B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1"/>
          <w:w w:val="77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1"/>
          <w:w w:val="11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51"/>
          <w:sz w:val="22"/>
          <w:szCs w:val="22"/>
        </w:rPr>
        <w:t>1</w:t>
      </w:r>
      <w:r w:rsidRPr="000F6A9F">
        <w:rPr>
          <w:rFonts w:asciiTheme="majorHAnsi" w:hAnsiTheme="majorHAnsi"/>
          <w:color w:val="080808"/>
          <w:spacing w:val="2"/>
          <w:w w:val="129"/>
          <w:sz w:val="22"/>
          <w:szCs w:val="22"/>
        </w:rPr>
        <w:t>9</w:t>
      </w:r>
      <w:r w:rsidRPr="000F6A9F">
        <w:rPr>
          <w:rFonts w:asciiTheme="majorHAnsi" w:hAnsiTheme="majorHAnsi"/>
          <w:color w:val="080808"/>
          <w:spacing w:val="2"/>
          <w:w w:val="125"/>
          <w:sz w:val="22"/>
          <w:szCs w:val="22"/>
        </w:rPr>
        <w:t>99</w:t>
      </w:r>
      <w:r w:rsidRPr="000F6A9F">
        <w:rPr>
          <w:rFonts w:asciiTheme="majorHAnsi" w:hAnsiTheme="majorHAnsi"/>
          <w:color w:val="080808"/>
          <w:spacing w:val="-4"/>
          <w:w w:val="110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1"/>
          <w:w w:val="77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un</w:t>
      </w:r>
      <w:r w:rsidRPr="000F6A9F">
        <w:rPr>
          <w:rFonts w:asciiTheme="majorHAnsi" w:hAnsiTheme="majorHAnsi"/>
          <w:color w:val="080808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00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9   </w:t>
      </w:r>
      <w:r w:rsidRPr="000F6A9F">
        <w:rPr>
          <w:rFonts w:asciiTheme="majorHAnsi" w:hAnsiTheme="majorHAnsi"/>
          <w:color w:val="080808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4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3"/>
          <w:w w:val="102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8"/>
          <w:w w:val="118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8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6"/>
          <w:sz w:val="22"/>
          <w:szCs w:val="22"/>
        </w:rPr>
        <w:t>n</w:t>
      </w:r>
    </w:p>
    <w:p w14:paraId="778A3BC5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0D23F140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36EAE151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6BD2BBB0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E7731EC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DC2DC44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788D2A8" w14:textId="77777777" w:rsidR="006769C6" w:rsidRPr="000F6A9F" w:rsidRDefault="000F6A9F">
      <w:pPr>
        <w:spacing w:before="3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2706221E" w14:textId="77777777" w:rsidR="006769C6" w:rsidRPr="000F6A9F" w:rsidRDefault="006769C6">
      <w:pPr>
        <w:spacing w:before="4" w:line="120" w:lineRule="exact"/>
        <w:rPr>
          <w:rFonts w:asciiTheme="majorHAnsi" w:hAnsiTheme="majorHAnsi"/>
          <w:sz w:val="22"/>
          <w:szCs w:val="22"/>
        </w:rPr>
      </w:pPr>
    </w:p>
    <w:p w14:paraId="31579D6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3D93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A44896F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u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g </w:t>
      </w:r>
      <w:r w:rsidRPr="000F6A9F">
        <w:rPr>
          <w:rFonts w:asciiTheme="majorHAnsi" w:hAnsiTheme="majorHAnsi"/>
          <w:color w:val="080808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07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3"/>
          <w:w w:val="109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pacing w:val="1"/>
          <w:w w:val="109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9"/>
          <w:sz w:val="22"/>
          <w:szCs w:val="22"/>
        </w:rPr>
        <w:t>v</w:t>
      </w:r>
      <w:r w:rsidRPr="000F6A9F">
        <w:rPr>
          <w:rFonts w:asciiTheme="majorHAnsi" w:hAnsiTheme="majorHAnsi"/>
          <w:color w:val="080808"/>
          <w:spacing w:val="39"/>
          <w:w w:val="10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8    </w:t>
      </w:r>
      <w:r w:rsidRPr="000F6A9F">
        <w:rPr>
          <w:rFonts w:asciiTheme="majorHAnsi" w:hAnsiTheme="majorHAnsi"/>
          <w:color w:val="080808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8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4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2"/>
          <w:w w:val="11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8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6"/>
          <w:sz w:val="22"/>
          <w:szCs w:val="22"/>
        </w:rPr>
        <w:t>n</w:t>
      </w:r>
    </w:p>
    <w:p w14:paraId="52591781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3EE781D6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526CBDA4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30B420AF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3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w w:val="111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956A6D4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5C4AD0E8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3D3D2F78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6F52EA9A" w14:textId="77777777" w:rsidR="006769C6" w:rsidRPr="000F6A9F" w:rsidRDefault="006769C6">
      <w:pPr>
        <w:spacing w:before="9" w:line="140" w:lineRule="exact"/>
        <w:rPr>
          <w:rFonts w:asciiTheme="majorHAnsi" w:hAnsiTheme="majorHAnsi"/>
          <w:sz w:val="22"/>
          <w:szCs w:val="22"/>
        </w:rPr>
      </w:pPr>
    </w:p>
    <w:p w14:paraId="5AFF18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751FDE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877384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w w:val="110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0"/>
          <w:sz w:val="22"/>
          <w:szCs w:val="22"/>
        </w:rPr>
        <w:t>p</w:t>
      </w:r>
      <w:r w:rsidRPr="000F6A9F">
        <w:rPr>
          <w:rFonts w:asciiTheme="majorHAnsi" w:hAnsiTheme="majorHAnsi"/>
          <w:color w:val="080808"/>
          <w:w w:val="110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34"/>
          <w:w w:val="1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5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2"/>
          <w:w w:val="125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05</w:t>
      </w:r>
      <w:r w:rsidRPr="000F6A9F">
        <w:rPr>
          <w:rFonts w:asciiTheme="majorHAnsi" w:hAnsiTheme="majorHAnsi"/>
          <w:color w:val="080808"/>
          <w:spacing w:val="1"/>
          <w:w w:val="103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1"/>
          <w:w w:val="77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un</w:t>
      </w:r>
      <w:r w:rsidRPr="000F6A9F">
        <w:rPr>
          <w:rFonts w:asciiTheme="majorHAnsi" w:hAnsiTheme="majorHAnsi"/>
          <w:color w:val="080808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7  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Po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4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3"/>
          <w:w w:val="118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8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</w:p>
    <w:p w14:paraId="3A6789E9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31228C55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156E66CF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</w:pPr>
    </w:p>
    <w:p w14:paraId="476AC314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65CAB2BA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2C3768F5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3"/>
          <w:w w:val="10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64C23B3F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A67BB3A" w14:textId="77777777" w:rsidR="006769C6" w:rsidRPr="000F6A9F" w:rsidRDefault="006769C6">
      <w:pPr>
        <w:spacing w:before="9" w:line="120" w:lineRule="exact"/>
        <w:rPr>
          <w:rFonts w:asciiTheme="majorHAnsi" w:hAnsiTheme="majorHAnsi"/>
          <w:sz w:val="22"/>
          <w:szCs w:val="22"/>
        </w:rPr>
      </w:pPr>
    </w:p>
    <w:p w14:paraId="488663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A9F7B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91704A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3"/>
          <w:w w:val="112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34"/>
          <w:w w:val="1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2"/>
          <w:w w:val="112"/>
          <w:sz w:val="22"/>
          <w:szCs w:val="22"/>
        </w:rPr>
        <w:t>003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3"/>
          <w:w w:val="112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8"/>
          <w:w w:val="1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00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5      </w:t>
      </w:r>
      <w:r w:rsidRPr="000F6A9F">
        <w:rPr>
          <w:rFonts w:asciiTheme="majorHAnsi" w:hAnsiTheme="majorHAnsi"/>
          <w:color w:val="080808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Po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3"/>
          <w:w w:val="102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8"/>
          <w:w w:val="118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w w:val="8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6"/>
          <w:sz w:val="22"/>
          <w:szCs w:val="22"/>
        </w:rPr>
        <w:t>n</w:t>
      </w:r>
    </w:p>
    <w:p w14:paraId="638D98ED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4A30B854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4A1C4E80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3AFC5220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7CE7765B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56B46E01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62ECFA65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101"/>
          <w:sz w:val="22"/>
          <w:szCs w:val="22"/>
        </w:rPr>
        <w:t>s</w:t>
      </w:r>
    </w:p>
    <w:p w14:paraId="384EF352" w14:textId="77777777" w:rsidR="006769C6" w:rsidRPr="000F6A9F" w:rsidRDefault="006769C6">
      <w:pPr>
        <w:spacing w:before="4" w:line="140" w:lineRule="exact"/>
        <w:rPr>
          <w:rFonts w:asciiTheme="majorHAnsi" w:hAnsiTheme="majorHAnsi"/>
          <w:sz w:val="22"/>
          <w:szCs w:val="22"/>
        </w:rPr>
      </w:pPr>
    </w:p>
    <w:p w14:paraId="47D9699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B435F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8757D0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1"/>
          <w:w w:val="77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1"/>
          <w:w w:val="121"/>
          <w:sz w:val="22"/>
          <w:szCs w:val="22"/>
        </w:rPr>
        <w:t>un</w:t>
      </w:r>
      <w:r w:rsidRPr="000F6A9F">
        <w:rPr>
          <w:rFonts w:asciiTheme="majorHAnsi" w:hAnsiTheme="majorHAnsi"/>
          <w:color w:val="080808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-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13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w w:val="113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w w:val="113"/>
          <w:sz w:val="22"/>
          <w:szCs w:val="22"/>
        </w:rPr>
        <w:t>04</w:t>
      </w:r>
      <w:r w:rsidRPr="000F6A9F">
        <w:rPr>
          <w:rFonts w:asciiTheme="majorHAnsi" w:hAnsiTheme="majorHAnsi"/>
          <w:color w:val="080808"/>
          <w:spacing w:val="1"/>
          <w:w w:val="113"/>
          <w:sz w:val="22"/>
          <w:szCs w:val="22"/>
        </w:rPr>
        <w:t>-</w:t>
      </w:r>
      <w:r w:rsidRPr="000F6A9F">
        <w:rPr>
          <w:rFonts w:asciiTheme="majorHAnsi" w:hAnsiTheme="majorHAnsi"/>
          <w:color w:val="080808"/>
          <w:spacing w:val="3"/>
          <w:w w:val="11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13"/>
          <w:sz w:val="22"/>
          <w:szCs w:val="22"/>
        </w:rPr>
        <w:t>p</w:t>
      </w:r>
      <w:r w:rsidRPr="000F6A9F">
        <w:rPr>
          <w:rFonts w:asciiTheme="majorHAnsi" w:hAnsiTheme="majorHAnsi"/>
          <w:color w:val="080808"/>
          <w:w w:val="113"/>
          <w:sz w:val="22"/>
          <w:szCs w:val="22"/>
        </w:rPr>
        <w:t>r</w:t>
      </w:r>
      <w:r w:rsidRPr="000F6A9F">
        <w:rPr>
          <w:rFonts w:asciiTheme="majorHAnsi" w:hAnsiTheme="majorHAnsi"/>
          <w:color w:val="080808"/>
          <w:spacing w:val="37"/>
          <w:w w:val="1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2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0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5   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80808"/>
          <w:spacing w:val="4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80808"/>
          <w:spacing w:val="-6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80808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80808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80808"/>
          <w:spacing w:val="-3"/>
          <w:w w:val="102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80808"/>
          <w:w w:val="9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80808"/>
          <w:spacing w:val="-4"/>
          <w:w w:val="9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80808"/>
          <w:w w:val="10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80808"/>
          <w:spacing w:val="-4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80808"/>
          <w:spacing w:val="-4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80808"/>
          <w:w w:val="96"/>
          <w:sz w:val="22"/>
          <w:szCs w:val="22"/>
        </w:rPr>
        <w:t>n</w:t>
      </w:r>
    </w:p>
    <w:p w14:paraId="5940B5FB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22923BEC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Comp</w:t>
      </w:r>
      <w:r w:rsidRPr="000F6A9F">
        <w:rPr>
          <w:rFonts w:asciiTheme="majorHAnsi" w:hAnsiTheme="majorHAnsi"/>
          <w:color w:val="080808"/>
          <w:spacing w:val="1"/>
          <w:w w:val="111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2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w w:val="111"/>
          <w:sz w:val="22"/>
          <w:szCs w:val="22"/>
        </w:rPr>
        <w:t>y</w:t>
      </w:r>
      <w:r w:rsidRPr="000F6A9F">
        <w:rPr>
          <w:rFonts w:asciiTheme="majorHAnsi" w:hAnsiTheme="majorHAnsi"/>
          <w:color w:val="080808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sz w:val="22"/>
          <w:szCs w:val="22"/>
        </w:rPr>
        <w:t>an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80808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1"/>
          <w:w w:val="92"/>
          <w:sz w:val="22"/>
          <w:szCs w:val="22"/>
        </w:rPr>
        <w:t>L</w:t>
      </w:r>
      <w:r w:rsidRPr="000F6A9F">
        <w:rPr>
          <w:rFonts w:asciiTheme="majorHAnsi" w:hAnsiTheme="majorHAnsi"/>
          <w:color w:val="080808"/>
          <w:spacing w:val="1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pacing w:val="1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1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1"/>
          <w:w w:val="148"/>
          <w:sz w:val="22"/>
          <w:szCs w:val="22"/>
        </w:rPr>
        <w:t>t</w:t>
      </w:r>
      <w:r w:rsidRPr="000F6A9F">
        <w:rPr>
          <w:rFonts w:asciiTheme="majorHAnsi" w:hAnsiTheme="majorHAnsi"/>
          <w:color w:val="080808"/>
          <w:spacing w:val="1"/>
          <w:w w:val="85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pacing w:val="2"/>
          <w:w w:val="116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108"/>
          <w:sz w:val="22"/>
          <w:szCs w:val="22"/>
        </w:rPr>
        <w:t>n</w:t>
      </w:r>
    </w:p>
    <w:p w14:paraId="5F118920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3EC679E6" w14:textId="77777777" w:rsidR="006769C6" w:rsidRPr="000F6A9F" w:rsidRDefault="000F6A9F">
      <w:pPr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5F3F4E42" w14:textId="77777777" w:rsidR="006769C6" w:rsidRPr="000F6A9F" w:rsidRDefault="000F6A9F">
      <w:pPr>
        <w:spacing w:before="24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>•</w:t>
      </w:r>
      <w:r w:rsidRPr="000F6A9F">
        <w:rPr>
          <w:rFonts w:asciiTheme="majorHAnsi" w:hAnsiTheme="majorHAnsi"/>
          <w:color w:val="080808"/>
          <w:sz w:val="22"/>
          <w:szCs w:val="22"/>
        </w:rPr>
        <w:t xml:space="preserve">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1AAA34C9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0EB7D1B3" w14:textId="77777777" w:rsidR="006769C6" w:rsidRPr="000F6A9F" w:rsidRDefault="000F6A9F">
      <w:pPr>
        <w:spacing w:before="29"/>
        <w:ind w:left="2539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60" w:right="1680" w:bottom="280" w:left="1320" w:header="720" w:footer="720" w:gutter="0"/>
          <w:cols w:space="720"/>
        </w:sectPr>
      </w:pPr>
      <w:r w:rsidRPr="000F6A9F">
        <w:rPr>
          <w:rFonts w:asciiTheme="majorHAnsi" w:hAnsiTheme="majorHAnsi"/>
          <w:color w:val="080808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80808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80808"/>
          <w:sz w:val="22"/>
          <w:szCs w:val="22"/>
        </w:rPr>
        <w:t>il</w:t>
      </w:r>
      <w:r w:rsidRPr="000F6A9F">
        <w:rPr>
          <w:rFonts w:asciiTheme="majorHAnsi" w:hAnsiTheme="majorHAnsi"/>
          <w:color w:val="080808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C1C1C"/>
          <w:sz w:val="22"/>
          <w:szCs w:val="22"/>
        </w:rPr>
        <w:t>s</w:t>
      </w:r>
      <w:r w:rsidRPr="000F6A9F">
        <w:rPr>
          <w:rFonts w:asciiTheme="majorHAnsi" w:hAnsiTheme="majorHAnsi"/>
          <w:color w:val="1C1C1C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80808"/>
          <w:sz w:val="22"/>
          <w:szCs w:val="22"/>
        </w:rPr>
        <w:t>d</w:t>
      </w:r>
      <w:r w:rsidRPr="000F6A9F">
        <w:rPr>
          <w:rFonts w:asciiTheme="majorHAnsi" w:hAnsiTheme="majorHAnsi"/>
          <w:color w:val="080808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C1C1C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80808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80808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C1C1C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80808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80808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80808"/>
          <w:sz w:val="22"/>
          <w:szCs w:val="22"/>
        </w:rPr>
        <w:t>f</w:t>
      </w:r>
      <w:r w:rsidRPr="000F6A9F">
        <w:rPr>
          <w:rFonts w:asciiTheme="majorHAnsi" w:hAnsiTheme="majorHAnsi"/>
          <w:color w:val="080808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C1C1C"/>
          <w:sz w:val="22"/>
          <w:szCs w:val="22"/>
        </w:rPr>
        <w:t>c</w:t>
      </w:r>
      <w:r w:rsidRPr="000F6A9F">
        <w:rPr>
          <w:rFonts w:asciiTheme="majorHAnsi" w:hAnsiTheme="majorHAnsi"/>
          <w:color w:val="1C1C1C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80808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C1C1C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C1C1C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80808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C1C1C"/>
          <w:w w:val="95"/>
          <w:sz w:val="22"/>
          <w:szCs w:val="22"/>
        </w:rPr>
        <w:t>s</w:t>
      </w:r>
    </w:p>
    <w:p w14:paraId="3CF468DD" w14:textId="77777777" w:rsidR="006769C6" w:rsidRPr="000F6A9F" w:rsidRDefault="000F6A9F">
      <w:pPr>
        <w:spacing w:before="77"/>
        <w:ind w:left="17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58392DC4">
          <v:shape id="_x0000_s1055" type="#_x0000_t75" style="position:absolute;left:0;text-align:left;margin-left:0;margin-top:0;width:595pt;height:841pt;z-index:-2669;mso-position-horizontal-relative:page;mso-position-vertical-relative:page">
            <v:imagedata r:id="rId35" o:title=""/>
            <w10:wrap anchorx="page" anchory="page"/>
          </v:shape>
        </w:pict>
      </w:r>
      <w:r w:rsidRPr="000F6A9F">
        <w:rPr>
          <w:rFonts w:asciiTheme="majorHAnsi" w:hAnsiTheme="majorHAnsi"/>
          <w:color w:val="070707"/>
          <w:spacing w:val="14"/>
          <w:w w:val="110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spacing w:val="8"/>
          <w:w w:val="110"/>
          <w:sz w:val="22"/>
          <w:szCs w:val="22"/>
        </w:rPr>
        <w:t>c</w:t>
      </w:r>
      <w:r w:rsidRPr="000F6A9F">
        <w:rPr>
          <w:rFonts w:asciiTheme="majorHAnsi" w:hAnsiTheme="majorHAnsi"/>
          <w:color w:val="070707"/>
          <w:w w:val="144"/>
          <w:sz w:val="22"/>
          <w:szCs w:val="22"/>
        </w:rPr>
        <w:t>t</w:t>
      </w:r>
      <w:r w:rsidRPr="000F6A9F">
        <w:rPr>
          <w:rFonts w:asciiTheme="majorHAnsi" w:hAnsiTheme="majorHAnsi"/>
          <w:color w:val="07070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08"/>
          <w:sz w:val="22"/>
          <w:szCs w:val="22"/>
        </w:rPr>
        <w:t>2</w:t>
      </w:r>
      <w:r w:rsidRPr="000F6A9F">
        <w:rPr>
          <w:rFonts w:asciiTheme="majorHAnsi" w:hAnsiTheme="majorHAnsi"/>
          <w:color w:val="070707"/>
          <w:spacing w:val="3"/>
          <w:w w:val="136"/>
          <w:sz w:val="22"/>
          <w:szCs w:val="22"/>
        </w:rPr>
        <w:t>0</w:t>
      </w:r>
      <w:r w:rsidRPr="000F6A9F">
        <w:rPr>
          <w:rFonts w:asciiTheme="majorHAnsi" w:hAnsiTheme="majorHAnsi"/>
          <w:color w:val="070707"/>
          <w:spacing w:val="3"/>
          <w:w w:val="122"/>
          <w:sz w:val="22"/>
          <w:szCs w:val="22"/>
        </w:rPr>
        <w:t>0</w:t>
      </w:r>
      <w:r w:rsidRPr="000F6A9F">
        <w:rPr>
          <w:rFonts w:asciiTheme="majorHAnsi" w:hAnsiTheme="majorHAnsi"/>
          <w:color w:val="070707"/>
          <w:spacing w:val="2"/>
          <w:w w:val="65"/>
          <w:sz w:val="22"/>
          <w:szCs w:val="22"/>
        </w:rPr>
        <w:t>1</w:t>
      </w:r>
      <w:r w:rsidRPr="000F6A9F">
        <w:rPr>
          <w:rFonts w:asciiTheme="majorHAnsi" w:hAnsiTheme="majorHAnsi"/>
          <w:color w:val="070707"/>
          <w:spacing w:val="2"/>
          <w:w w:val="120"/>
          <w:sz w:val="22"/>
          <w:szCs w:val="22"/>
        </w:rPr>
        <w:t>-</w:t>
      </w:r>
      <w:r w:rsidRPr="000F6A9F">
        <w:rPr>
          <w:rFonts w:asciiTheme="majorHAnsi" w:hAnsiTheme="majorHAnsi"/>
          <w:color w:val="070707"/>
          <w:spacing w:val="2"/>
          <w:w w:val="78"/>
          <w:sz w:val="22"/>
          <w:szCs w:val="22"/>
        </w:rPr>
        <w:t>J</w:t>
      </w:r>
      <w:r w:rsidRPr="000F6A9F">
        <w:rPr>
          <w:rFonts w:asciiTheme="majorHAnsi" w:hAnsiTheme="majorHAnsi"/>
          <w:color w:val="070707"/>
          <w:spacing w:val="3"/>
          <w:w w:val="136"/>
          <w:sz w:val="22"/>
          <w:szCs w:val="22"/>
        </w:rPr>
        <w:t>u</w:t>
      </w:r>
      <w:r w:rsidRPr="000F6A9F">
        <w:rPr>
          <w:rFonts w:asciiTheme="majorHAnsi" w:hAnsiTheme="majorHAnsi"/>
          <w:color w:val="070707"/>
          <w:spacing w:val="2"/>
          <w:w w:val="101"/>
          <w:sz w:val="22"/>
          <w:szCs w:val="22"/>
        </w:rPr>
        <w:t>l</w:t>
      </w:r>
      <w:r w:rsidRPr="000F6A9F">
        <w:rPr>
          <w:rFonts w:asciiTheme="majorHAnsi" w:hAnsiTheme="majorHAnsi"/>
          <w:color w:val="070707"/>
          <w:w w:val="117"/>
          <w:sz w:val="22"/>
          <w:szCs w:val="22"/>
        </w:rPr>
        <w:t>y</w:t>
      </w:r>
      <w:r w:rsidRPr="000F6A9F">
        <w:rPr>
          <w:rFonts w:asciiTheme="majorHAnsi" w:hAnsiTheme="majorHAnsi"/>
          <w:color w:val="07070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-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20"/>
          <w:sz w:val="22"/>
          <w:szCs w:val="22"/>
        </w:rPr>
        <w:t>2</w:t>
      </w:r>
      <w:r w:rsidRPr="000F6A9F">
        <w:rPr>
          <w:rFonts w:asciiTheme="majorHAnsi" w:hAnsiTheme="majorHAnsi"/>
          <w:color w:val="070707"/>
          <w:spacing w:val="4"/>
          <w:w w:val="120"/>
          <w:sz w:val="22"/>
          <w:szCs w:val="22"/>
        </w:rPr>
        <w:t>00</w:t>
      </w:r>
      <w:r w:rsidRPr="000F6A9F">
        <w:rPr>
          <w:rFonts w:asciiTheme="majorHAnsi" w:hAnsiTheme="majorHAnsi"/>
          <w:color w:val="070707"/>
          <w:w w:val="120"/>
          <w:sz w:val="22"/>
          <w:szCs w:val="22"/>
        </w:rPr>
        <w:t xml:space="preserve">3   </w:t>
      </w:r>
      <w:r w:rsidRPr="000F6A9F">
        <w:rPr>
          <w:rFonts w:asciiTheme="majorHAnsi" w:hAnsiTheme="majorHAnsi"/>
          <w:color w:val="070707"/>
          <w:spacing w:val="18"/>
          <w:w w:val="12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spacing w:val="-5"/>
          <w:sz w:val="22"/>
          <w:szCs w:val="22"/>
        </w:rPr>
        <w:t>Po</w:t>
      </w:r>
      <w:r w:rsidRPr="000F6A9F">
        <w:rPr>
          <w:rFonts w:asciiTheme="majorHAnsi" w:hAnsiTheme="majorHAnsi"/>
          <w:b/>
          <w:color w:val="070707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70707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70707"/>
          <w:spacing w:val="-4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70707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70707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70707"/>
          <w:spacing w:val="4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spacing w:val="-7"/>
          <w:w w:val="104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70707"/>
          <w:spacing w:val="-4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70707"/>
          <w:spacing w:val="-4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70707"/>
          <w:spacing w:val="-4"/>
          <w:w w:val="103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70707"/>
          <w:w w:val="92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70707"/>
          <w:spacing w:val="-5"/>
          <w:w w:val="9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70707"/>
          <w:spacing w:val="-5"/>
          <w:w w:val="108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70707"/>
          <w:spacing w:val="-3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70707"/>
          <w:spacing w:val="-2"/>
          <w:w w:val="9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70707"/>
          <w:spacing w:val="-5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70707"/>
          <w:w w:val="97"/>
          <w:sz w:val="22"/>
          <w:szCs w:val="22"/>
        </w:rPr>
        <w:t>n</w:t>
      </w:r>
    </w:p>
    <w:p w14:paraId="0767BFE7" w14:textId="77777777" w:rsidR="006769C6" w:rsidRPr="000F6A9F" w:rsidRDefault="006769C6">
      <w:pPr>
        <w:spacing w:before="11" w:line="260" w:lineRule="exact"/>
        <w:rPr>
          <w:rFonts w:asciiTheme="majorHAnsi" w:hAnsiTheme="majorHAnsi"/>
          <w:sz w:val="22"/>
          <w:szCs w:val="22"/>
        </w:rPr>
      </w:pPr>
    </w:p>
    <w:p w14:paraId="3239BDB0" w14:textId="77777777" w:rsidR="006769C6" w:rsidRPr="000F6A9F" w:rsidRDefault="000F6A9F">
      <w:pPr>
        <w:ind w:left="17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Com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 xml:space="preserve">ny </w:t>
      </w:r>
      <w:r w:rsidRPr="000F6A9F">
        <w:rPr>
          <w:rFonts w:asciiTheme="majorHAnsi" w:hAnsiTheme="majorHAnsi"/>
          <w:b/>
          <w:color w:val="070707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>nd</w:t>
      </w:r>
      <w:r w:rsidRPr="000F6A9F">
        <w:rPr>
          <w:rFonts w:asciiTheme="majorHAnsi" w:hAnsiTheme="majorHAnsi"/>
          <w:b/>
          <w:color w:val="070707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w w:val="85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70707"/>
          <w:spacing w:val="-1"/>
          <w:w w:val="110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70707"/>
          <w:spacing w:val="-1"/>
          <w:w w:val="114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70707"/>
          <w:w w:val="96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70707"/>
          <w:w w:val="125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70707"/>
          <w:w w:val="87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70707"/>
          <w:w w:val="118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70707"/>
          <w:w w:val="99"/>
          <w:sz w:val="22"/>
          <w:szCs w:val="22"/>
        </w:rPr>
        <w:t>n</w:t>
      </w:r>
    </w:p>
    <w:p w14:paraId="6C2EC853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59C80B9E" w14:textId="77777777" w:rsidR="006769C6" w:rsidRPr="000F6A9F" w:rsidRDefault="000F6A9F">
      <w:pPr>
        <w:ind w:left="257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70707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70707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70707"/>
          <w:sz w:val="22"/>
          <w:szCs w:val="22"/>
        </w:rPr>
        <w:t>il</w:t>
      </w:r>
      <w:r w:rsidRPr="000F6A9F">
        <w:rPr>
          <w:rFonts w:asciiTheme="majorHAnsi" w:hAnsiTheme="majorHAnsi"/>
          <w:color w:val="070707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D1D1D"/>
          <w:sz w:val="22"/>
          <w:szCs w:val="22"/>
        </w:rPr>
        <w:t>s</w:t>
      </w:r>
      <w:r w:rsidRPr="000F6A9F">
        <w:rPr>
          <w:rFonts w:asciiTheme="majorHAnsi" w:hAnsiTheme="majorHAnsi"/>
          <w:color w:val="1D1D1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70707"/>
          <w:sz w:val="22"/>
          <w:szCs w:val="22"/>
        </w:rPr>
        <w:t>d</w:t>
      </w:r>
      <w:r w:rsidRPr="000F6A9F">
        <w:rPr>
          <w:rFonts w:asciiTheme="majorHAnsi" w:hAnsiTheme="majorHAnsi"/>
          <w:color w:val="070707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70707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70707"/>
          <w:sz w:val="22"/>
          <w:szCs w:val="22"/>
        </w:rPr>
        <w:t>f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D1D1D"/>
          <w:sz w:val="22"/>
          <w:szCs w:val="22"/>
        </w:rPr>
        <w:t>c</w:t>
      </w:r>
      <w:r w:rsidRPr="000F6A9F">
        <w:rPr>
          <w:rFonts w:asciiTheme="majorHAnsi" w:hAnsiTheme="majorHAnsi"/>
          <w:color w:val="1D1D1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D1D1D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D1D1D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D1D1D"/>
          <w:w w:val="95"/>
          <w:sz w:val="22"/>
          <w:szCs w:val="22"/>
        </w:rPr>
        <w:t>s</w:t>
      </w:r>
    </w:p>
    <w:p w14:paraId="6A7282CA" w14:textId="77777777" w:rsidR="006769C6" w:rsidRPr="000F6A9F" w:rsidRDefault="000F6A9F">
      <w:pPr>
        <w:spacing w:before="29"/>
        <w:ind w:left="257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70707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70707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70707"/>
          <w:sz w:val="22"/>
          <w:szCs w:val="22"/>
        </w:rPr>
        <w:t>il</w:t>
      </w:r>
      <w:r w:rsidRPr="000F6A9F">
        <w:rPr>
          <w:rFonts w:asciiTheme="majorHAnsi" w:hAnsiTheme="majorHAnsi"/>
          <w:color w:val="070707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D1D1D"/>
          <w:sz w:val="22"/>
          <w:szCs w:val="22"/>
        </w:rPr>
        <w:t>s</w:t>
      </w:r>
      <w:r w:rsidRPr="000F6A9F">
        <w:rPr>
          <w:rFonts w:asciiTheme="majorHAnsi" w:hAnsiTheme="majorHAnsi"/>
          <w:color w:val="1D1D1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70707"/>
          <w:sz w:val="22"/>
          <w:szCs w:val="22"/>
        </w:rPr>
        <w:t>d</w:t>
      </w:r>
      <w:r w:rsidRPr="000F6A9F">
        <w:rPr>
          <w:rFonts w:asciiTheme="majorHAnsi" w:hAnsiTheme="majorHAnsi"/>
          <w:color w:val="070707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70707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70707"/>
          <w:sz w:val="22"/>
          <w:szCs w:val="22"/>
        </w:rPr>
        <w:t>f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D1D1D"/>
          <w:sz w:val="22"/>
          <w:szCs w:val="22"/>
        </w:rPr>
        <w:t>c</w:t>
      </w:r>
      <w:r w:rsidRPr="000F6A9F">
        <w:rPr>
          <w:rFonts w:asciiTheme="majorHAnsi" w:hAnsiTheme="majorHAnsi"/>
          <w:color w:val="1D1D1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D1D1D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D1D1D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D1D1D"/>
          <w:w w:val="95"/>
          <w:sz w:val="22"/>
          <w:szCs w:val="22"/>
        </w:rPr>
        <w:t>s</w:t>
      </w:r>
    </w:p>
    <w:p w14:paraId="461069C8" w14:textId="77777777" w:rsidR="006769C6" w:rsidRPr="000F6A9F" w:rsidRDefault="000F6A9F">
      <w:pPr>
        <w:spacing w:before="24"/>
        <w:ind w:left="257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70707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70707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70707"/>
          <w:sz w:val="22"/>
          <w:szCs w:val="22"/>
        </w:rPr>
        <w:t>il</w:t>
      </w:r>
      <w:r w:rsidRPr="000F6A9F">
        <w:rPr>
          <w:rFonts w:asciiTheme="majorHAnsi" w:hAnsiTheme="majorHAnsi"/>
          <w:color w:val="070707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D1D1D"/>
          <w:sz w:val="22"/>
          <w:szCs w:val="22"/>
        </w:rPr>
        <w:t>s</w:t>
      </w:r>
      <w:r w:rsidRPr="000F6A9F">
        <w:rPr>
          <w:rFonts w:asciiTheme="majorHAnsi" w:hAnsiTheme="majorHAnsi"/>
          <w:color w:val="1D1D1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70707"/>
          <w:sz w:val="22"/>
          <w:szCs w:val="22"/>
        </w:rPr>
        <w:t>d</w:t>
      </w:r>
      <w:r w:rsidRPr="000F6A9F">
        <w:rPr>
          <w:rFonts w:asciiTheme="majorHAnsi" w:hAnsiTheme="majorHAnsi"/>
          <w:color w:val="070707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ec</w:t>
      </w:r>
      <w:r w:rsidRPr="000F6A9F">
        <w:rPr>
          <w:rFonts w:asciiTheme="majorHAnsi" w:hAnsiTheme="majorHAnsi"/>
          <w:color w:val="070707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70707"/>
          <w:sz w:val="22"/>
          <w:szCs w:val="22"/>
        </w:rPr>
        <w:t>f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D1D1D"/>
          <w:sz w:val="22"/>
          <w:szCs w:val="22"/>
        </w:rPr>
        <w:t>c</w:t>
      </w:r>
      <w:r w:rsidRPr="000F6A9F">
        <w:rPr>
          <w:rFonts w:asciiTheme="majorHAnsi" w:hAnsiTheme="majorHAnsi"/>
          <w:color w:val="1D1D1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D1D1D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D1D1D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D1D1D"/>
          <w:w w:val="95"/>
          <w:sz w:val="22"/>
          <w:szCs w:val="22"/>
        </w:rPr>
        <w:t>s</w:t>
      </w:r>
    </w:p>
    <w:p w14:paraId="7EB6F4CB" w14:textId="77777777" w:rsidR="006769C6" w:rsidRPr="000F6A9F" w:rsidRDefault="000F6A9F">
      <w:pPr>
        <w:spacing w:before="29"/>
        <w:ind w:left="257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70707"/>
          <w:sz w:val="22"/>
          <w:szCs w:val="22"/>
        </w:rPr>
        <w:t xml:space="preserve">•    </w:t>
      </w:r>
      <w:r w:rsidRPr="000F6A9F">
        <w:rPr>
          <w:rFonts w:asciiTheme="majorHAnsi" w:hAnsiTheme="majorHAnsi"/>
          <w:color w:val="070707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Sk</w:t>
      </w:r>
      <w:r w:rsidRPr="000F6A9F">
        <w:rPr>
          <w:rFonts w:asciiTheme="majorHAnsi" w:hAnsiTheme="majorHAnsi"/>
          <w:color w:val="070707"/>
          <w:sz w:val="22"/>
          <w:szCs w:val="22"/>
        </w:rPr>
        <w:t>il</w:t>
      </w:r>
      <w:r w:rsidRPr="000F6A9F">
        <w:rPr>
          <w:rFonts w:asciiTheme="majorHAnsi" w:hAnsiTheme="majorHAnsi"/>
          <w:color w:val="070707"/>
          <w:spacing w:val="7"/>
          <w:sz w:val="22"/>
          <w:szCs w:val="22"/>
        </w:rPr>
        <w:t>l</w:t>
      </w:r>
      <w:r w:rsidRPr="000F6A9F">
        <w:rPr>
          <w:rFonts w:asciiTheme="majorHAnsi" w:hAnsiTheme="majorHAnsi"/>
          <w:color w:val="1D1D1D"/>
          <w:sz w:val="22"/>
          <w:szCs w:val="22"/>
        </w:rPr>
        <w:t>s</w:t>
      </w:r>
      <w:r w:rsidRPr="000F6A9F">
        <w:rPr>
          <w:rFonts w:asciiTheme="majorHAnsi" w:hAnsiTheme="majorHAnsi"/>
          <w:color w:val="1D1D1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a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n</w:t>
      </w:r>
      <w:r w:rsidRPr="000F6A9F">
        <w:rPr>
          <w:rFonts w:asciiTheme="majorHAnsi" w:hAnsiTheme="majorHAnsi"/>
          <w:color w:val="070707"/>
          <w:sz w:val="22"/>
          <w:szCs w:val="22"/>
        </w:rPr>
        <w:t>d</w:t>
      </w:r>
      <w:r w:rsidRPr="000F6A9F">
        <w:rPr>
          <w:rFonts w:asciiTheme="majorHAnsi" w:hAnsiTheme="majorHAnsi"/>
          <w:color w:val="070707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w w:val="98"/>
          <w:sz w:val="22"/>
          <w:szCs w:val="22"/>
        </w:rPr>
        <w:t>J</w:t>
      </w:r>
      <w:r w:rsidRPr="000F6A9F">
        <w:rPr>
          <w:rFonts w:asciiTheme="majorHAnsi" w:hAnsiTheme="majorHAnsi"/>
          <w:color w:val="1D1D1D"/>
          <w:spacing w:val="4"/>
          <w:w w:val="98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w w:val="98"/>
          <w:sz w:val="22"/>
          <w:szCs w:val="22"/>
        </w:rPr>
        <w:t>b</w:t>
      </w:r>
      <w:r w:rsidRPr="000F6A9F">
        <w:rPr>
          <w:rFonts w:asciiTheme="majorHAnsi" w:hAnsiTheme="majorHAnsi"/>
          <w:color w:val="070707"/>
          <w:spacing w:val="13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p</w:t>
      </w:r>
      <w:r w:rsidRPr="000F6A9F">
        <w:rPr>
          <w:rFonts w:asciiTheme="majorHAnsi" w:hAnsiTheme="majorHAnsi"/>
          <w:color w:val="1D1D1D"/>
          <w:spacing w:val="3"/>
          <w:sz w:val="22"/>
          <w:szCs w:val="22"/>
        </w:rPr>
        <w:t>e</w:t>
      </w:r>
      <w:r w:rsidRPr="000F6A9F">
        <w:rPr>
          <w:rFonts w:asciiTheme="majorHAnsi" w:hAnsiTheme="majorHAnsi"/>
          <w:color w:val="070707"/>
          <w:spacing w:val="3"/>
          <w:sz w:val="22"/>
          <w:szCs w:val="22"/>
        </w:rPr>
        <w:t>c</w:t>
      </w:r>
      <w:r w:rsidRPr="000F6A9F">
        <w:rPr>
          <w:rFonts w:asciiTheme="majorHAnsi" w:hAnsiTheme="majorHAnsi"/>
          <w:color w:val="070707"/>
          <w:spacing w:val="2"/>
          <w:sz w:val="22"/>
          <w:szCs w:val="22"/>
        </w:rPr>
        <w:t>i</w:t>
      </w:r>
      <w:r w:rsidRPr="000F6A9F">
        <w:rPr>
          <w:rFonts w:asciiTheme="majorHAnsi" w:hAnsiTheme="majorHAnsi"/>
          <w:color w:val="070707"/>
          <w:sz w:val="22"/>
          <w:szCs w:val="22"/>
        </w:rPr>
        <w:t>f</w:t>
      </w:r>
      <w:r w:rsidRPr="000F6A9F">
        <w:rPr>
          <w:rFonts w:asciiTheme="majorHAnsi" w:hAnsiTheme="majorHAnsi"/>
          <w:color w:val="070707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1D1D1D"/>
          <w:sz w:val="22"/>
          <w:szCs w:val="22"/>
        </w:rPr>
        <w:t>c</w:t>
      </w:r>
      <w:r w:rsidRPr="000F6A9F">
        <w:rPr>
          <w:rFonts w:asciiTheme="majorHAnsi" w:hAnsiTheme="majorHAnsi"/>
          <w:color w:val="1D1D1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2"/>
          <w:w w:val="109"/>
          <w:sz w:val="22"/>
          <w:szCs w:val="22"/>
        </w:rPr>
        <w:t>t</w:t>
      </w:r>
      <w:r w:rsidRPr="000F6A9F">
        <w:rPr>
          <w:rFonts w:asciiTheme="majorHAnsi" w:hAnsiTheme="majorHAnsi"/>
          <w:color w:val="1D1D1D"/>
          <w:spacing w:val="4"/>
          <w:w w:val="115"/>
          <w:sz w:val="22"/>
          <w:szCs w:val="22"/>
        </w:rPr>
        <w:t>a</w:t>
      </w:r>
      <w:r w:rsidRPr="000F6A9F">
        <w:rPr>
          <w:rFonts w:asciiTheme="majorHAnsi" w:hAnsiTheme="majorHAnsi"/>
          <w:color w:val="1D1D1D"/>
          <w:spacing w:val="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70707"/>
          <w:spacing w:val="3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1D1D1D"/>
          <w:w w:val="95"/>
          <w:sz w:val="22"/>
          <w:szCs w:val="22"/>
        </w:rPr>
        <w:t>s</w:t>
      </w:r>
    </w:p>
    <w:p w14:paraId="4BDA197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0FBEAE" w14:textId="77777777" w:rsidR="006769C6" w:rsidRPr="000F6A9F" w:rsidRDefault="006769C6">
      <w:pPr>
        <w:spacing w:before="20" w:line="280" w:lineRule="exact"/>
        <w:rPr>
          <w:rFonts w:asciiTheme="majorHAnsi" w:hAnsiTheme="majorHAnsi"/>
          <w:sz w:val="22"/>
          <w:szCs w:val="22"/>
        </w:rPr>
      </w:pPr>
    </w:p>
    <w:p w14:paraId="3C12C186" w14:textId="77777777" w:rsidR="006769C6" w:rsidRPr="000F6A9F" w:rsidRDefault="000F6A9F">
      <w:pPr>
        <w:ind w:left="16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>um</w:t>
      </w: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ma</w:t>
      </w:r>
      <w:r w:rsidRPr="000F6A9F">
        <w:rPr>
          <w:rFonts w:asciiTheme="majorHAnsi" w:hAnsiTheme="majorHAnsi"/>
          <w:b/>
          <w:color w:val="070707"/>
          <w:sz w:val="22"/>
          <w:szCs w:val="22"/>
        </w:rPr>
        <w:t>ry</w:t>
      </w:r>
      <w:r w:rsidRPr="000F6A9F">
        <w:rPr>
          <w:rFonts w:asciiTheme="majorHAnsi" w:hAnsiTheme="majorHAnsi"/>
          <w:b/>
          <w:color w:val="070707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w w:val="112"/>
          <w:sz w:val="22"/>
          <w:szCs w:val="22"/>
        </w:rPr>
        <w:t>of</w:t>
      </w:r>
      <w:r w:rsidRPr="000F6A9F">
        <w:rPr>
          <w:rFonts w:asciiTheme="majorHAnsi" w:hAnsiTheme="majorHAnsi"/>
          <w:b/>
          <w:color w:val="070707"/>
          <w:spacing w:val="-3"/>
          <w:w w:val="11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70707"/>
          <w:spacing w:val="-1"/>
          <w:w w:val="87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70707"/>
          <w:w w:val="112"/>
          <w:sz w:val="22"/>
          <w:szCs w:val="22"/>
        </w:rPr>
        <w:t>tt</w:t>
      </w:r>
      <w:r w:rsidRPr="000F6A9F">
        <w:rPr>
          <w:rFonts w:asciiTheme="majorHAnsi" w:hAnsiTheme="majorHAnsi"/>
          <w:b/>
          <w:color w:val="070707"/>
          <w:w w:val="90"/>
          <w:sz w:val="22"/>
          <w:szCs w:val="22"/>
        </w:rPr>
        <w:t>ri</w:t>
      </w:r>
      <w:r w:rsidRPr="000F6A9F">
        <w:rPr>
          <w:rFonts w:asciiTheme="majorHAnsi" w:hAnsiTheme="majorHAnsi"/>
          <w:b/>
          <w:color w:val="070707"/>
          <w:w w:val="104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070707"/>
          <w:spacing w:val="-1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70707"/>
          <w:w w:val="12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70707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70707"/>
          <w:w w:val="99"/>
          <w:sz w:val="22"/>
          <w:szCs w:val="22"/>
        </w:rPr>
        <w:t>s</w:t>
      </w:r>
    </w:p>
    <w:p w14:paraId="369700E1" w14:textId="77777777" w:rsidR="006769C6" w:rsidRPr="000F6A9F" w:rsidRDefault="006769C6">
      <w:pPr>
        <w:spacing w:before="6" w:line="120" w:lineRule="exact"/>
        <w:rPr>
          <w:rFonts w:asciiTheme="majorHAnsi" w:hAnsiTheme="majorHAnsi"/>
          <w:sz w:val="22"/>
          <w:szCs w:val="22"/>
        </w:rPr>
      </w:pPr>
    </w:p>
    <w:p w14:paraId="5A09915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1A0CD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6AE0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2FC2E1" w14:textId="77777777" w:rsidR="006769C6" w:rsidRPr="000F6A9F" w:rsidRDefault="000F6A9F">
      <w:pPr>
        <w:ind w:left="16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70707"/>
          <w:spacing w:val="4"/>
          <w:w w:val="108"/>
          <w:sz w:val="22"/>
          <w:szCs w:val="22"/>
        </w:rPr>
        <w:t>C</w:t>
      </w:r>
      <w:r w:rsidRPr="000F6A9F">
        <w:rPr>
          <w:rFonts w:asciiTheme="majorHAnsi" w:hAnsiTheme="majorHAnsi"/>
          <w:color w:val="070707"/>
          <w:spacing w:val="2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70707"/>
          <w:w w:val="108"/>
          <w:sz w:val="22"/>
          <w:szCs w:val="22"/>
        </w:rPr>
        <w:t>m</w:t>
      </w:r>
      <w:r w:rsidRPr="000F6A9F">
        <w:rPr>
          <w:rFonts w:asciiTheme="majorHAnsi" w:hAnsiTheme="majorHAnsi"/>
          <w:color w:val="070707"/>
          <w:spacing w:val="10"/>
          <w:w w:val="108"/>
          <w:sz w:val="22"/>
          <w:szCs w:val="22"/>
        </w:rPr>
        <w:t>m</w:t>
      </w:r>
      <w:r w:rsidRPr="000F6A9F">
        <w:rPr>
          <w:rFonts w:asciiTheme="majorHAnsi" w:hAnsiTheme="majorHAnsi"/>
          <w:color w:val="070707"/>
          <w:spacing w:val="1"/>
          <w:w w:val="108"/>
          <w:sz w:val="22"/>
          <w:szCs w:val="22"/>
        </w:rPr>
        <w:t>it</w:t>
      </w:r>
      <w:r w:rsidRPr="000F6A9F">
        <w:rPr>
          <w:rFonts w:asciiTheme="majorHAnsi" w:hAnsiTheme="majorHAnsi"/>
          <w:color w:val="070707"/>
          <w:spacing w:val="4"/>
          <w:w w:val="108"/>
          <w:sz w:val="22"/>
          <w:szCs w:val="22"/>
        </w:rPr>
        <w:t>m</w:t>
      </w:r>
      <w:r w:rsidRPr="000F6A9F">
        <w:rPr>
          <w:rFonts w:asciiTheme="majorHAnsi" w:hAnsiTheme="majorHAnsi"/>
          <w:color w:val="070707"/>
          <w:spacing w:val="2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color w:val="070707"/>
          <w:spacing w:val="3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color w:val="070707"/>
          <w:w w:val="108"/>
          <w:sz w:val="22"/>
          <w:szCs w:val="22"/>
        </w:rPr>
        <w:t>t</w:t>
      </w:r>
      <w:r w:rsidRPr="000F6A9F">
        <w:rPr>
          <w:rFonts w:asciiTheme="majorHAnsi" w:hAnsiTheme="majorHAnsi"/>
          <w:color w:val="070707"/>
          <w:spacing w:val="13"/>
          <w:w w:val="10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70707"/>
          <w:spacing w:val="1"/>
          <w:sz w:val="22"/>
          <w:szCs w:val="22"/>
        </w:rPr>
        <w:t>t</w:t>
      </w:r>
      <w:r w:rsidRPr="000F6A9F">
        <w:rPr>
          <w:rFonts w:asciiTheme="majorHAnsi" w:hAnsiTheme="majorHAnsi"/>
          <w:color w:val="070707"/>
          <w:sz w:val="22"/>
          <w:szCs w:val="22"/>
        </w:rPr>
        <w:t xml:space="preserve">o                                    </w:t>
      </w:r>
      <w:r w:rsidRPr="000F6A9F">
        <w:rPr>
          <w:rFonts w:asciiTheme="majorHAnsi" w:hAnsiTheme="majorHAnsi"/>
          <w:color w:val="070707"/>
          <w:spacing w:val="2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D1D1D"/>
          <w:w w:val="42"/>
          <w:sz w:val="22"/>
          <w:szCs w:val="22"/>
        </w:rPr>
        <w:t>.</w:t>
      </w:r>
    </w:p>
    <w:p w14:paraId="44542E6B" w14:textId="77777777" w:rsidR="006769C6" w:rsidRPr="000F6A9F" w:rsidRDefault="006769C6">
      <w:pPr>
        <w:spacing w:before="15" w:line="240" w:lineRule="exact"/>
        <w:rPr>
          <w:rFonts w:asciiTheme="majorHAnsi" w:hAnsiTheme="majorHAnsi"/>
          <w:sz w:val="22"/>
          <w:szCs w:val="22"/>
        </w:rPr>
      </w:pPr>
    </w:p>
    <w:p w14:paraId="6C85A24C" w14:textId="77777777" w:rsidR="006769C6" w:rsidRPr="000F6A9F" w:rsidRDefault="000F6A9F">
      <w:pPr>
        <w:ind w:left="16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70707"/>
          <w:w w:val="90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70707"/>
          <w:w w:val="98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70707"/>
          <w:spacing w:val="-20"/>
          <w:w w:val="138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070707"/>
          <w:w w:val="98"/>
          <w:sz w:val="22"/>
          <w:szCs w:val="22"/>
        </w:rPr>
        <w:t>er</w:t>
      </w:r>
      <w:r w:rsidRPr="000F6A9F">
        <w:rPr>
          <w:rFonts w:asciiTheme="majorHAnsi" w:hAnsiTheme="majorHAnsi"/>
          <w:b/>
          <w:color w:val="070707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70707"/>
          <w:spacing w:val="-1"/>
          <w:w w:val="109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70707"/>
          <w:w w:val="99"/>
          <w:sz w:val="22"/>
          <w:szCs w:val="22"/>
        </w:rPr>
        <w:t>s</w:t>
      </w:r>
    </w:p>
    <w:p w14:paraId="5DB03F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76C3E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4740D9" w14:textId="77777777" w:rsidR="006769C6" w:rsidRPr="000F6A9F" w:rsidRDefault="006769C6">
      <w:pPr>
        <w:spacing w:before="4" w:line="260" w:lineRule="exact"/>
        <w:rPr>
          <w:rFonts w:asciiTheme="majorHAnsi" w:hAnsiTheme="majorHAnsi"/>
          <w:sz w:val="22"/>
          <w:szCs w:val="22"/>
        </w:rPr>
      </w:pP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80"/>
        <w:gridCol w:w="1303"/>
        <w:gridCol w:w="2293"/>
        <w:gridCol w:w="935"/>
        <w:gridCol w:w="2026"/>
        <w:gridCol w:w="378"/>
      </w:tblGrid>
      <w:tr w:rsidR="006769C6" w:rsidRPr="000F6A9F" w14:paraId="3FD9FBDE" w14:textId="77777777">
        <w:trPr>
          <w:trHeight w:hRule="exact" w:val="479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</w:tcPr>
          <w:p w14:paraId="288FB84C" w14:textId="77777777" w:rsidR="006769C6" w:rsidRPr="000F6A9F" w:rsidRDefault="000F6A9F">
            <w:pPr>
              <w:spacing w:before="71"/>
              <w:ind w:left="5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05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e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2C9E11EE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</w:tcPr>
          <w:p w14:paraId="47229487" w14:textId="77777777" w:rsidR="006769C6" w:rsidRPr="000F6A9F" w:rsidRDefault="000F6A9F">
            <w:pPr>
              <w:spacing w:before="71"/>
              <w:ind w:left="1166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05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09"/>
                <w:sz w:val="22"/>
                <w:szCs w:val="22"/>
              </w:rPr>
              <w:t>e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14A8DA4F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nil"/>
              <w:left w:val="nil"/>
              <w:bottom w:val="nil"/>
              <w:right w:val="nil"/>
            </w:tcBorders>
          </w:tcPr>
          <w:p w14:paraId="2CCBC551" w14:textId="77777777" w:rsidR="006769C6" w:rsidRPr="000F6A9F" w:rsidRDefault="000F6A9F">
            <w:pPr>
              <w:spacing w:before="71"/>
              <w:ind w:left="818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1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e</w:t>
            </w:r>
          </w:p>
        </w:tc>
        <w:tc>
          <w:tcPr>
            <w:tcW w:w="378" w:type="dxa"/>
            <w:tcBorders>
              <w:top w:val="nil"/>
              <w:left w:val="nil"/>
              <w:bottom w:val="nil"/>
              <w:right w:val="nil"/>
            </w:tcBorders>
          </w:tcPr>
          <w:p w14:paraId="205D8C3E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6769C6" w:rsidRPr="000F6A9F" w14:paraId="124550D9" w14:textId="77777777">
        <w:trPr>
          <w:trHeight w:hRule="exact" w:val="1012"/>
        </w:trPr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</w:tcPr>
          <w:p w14:paraId="28A04938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2825AD75" w14:textId="77777777" w:rsidR="006769C6" w:rsidRPr="000F6A9F" w:rsidRDefault="000F6A9F">
            <w:pPr>
              <w:ind w:left="5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14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8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1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w w:val="102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y</w:t>
            </w:r>
          </w:p>
          <w:p w14:paraId="487C1940" w14:textId="77777777" w:rsidR="006769C6" w:rsidRPr="000F6A9F" w:rsidRDefault="006769C6">
            <w:pPr>
              <w:spacing w:before="20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BE18B7C" w14:textId="77777777" w:rsidR="006769C6" w:rsidRPr="000F6A9F" w:rsidRDefault="000F6A9F">
            <w:pPr>
              <w:ind w:left="4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w w:val="105"/>
                <w:sz w:val="22"/>
                <w:szCs w:val="22"/>
              </w:rPr>
              <w:t>T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4"/>
                <w:sz w:val="22"/>
                <w:szCs w:val="22"/>
              </w:rPr>
              <w:t>e</w:t>
            </w:r>
            <w:r w:rsidRPr="000F6A9F">
              <w:rPr>
                <w:rFonts w:asciiTheme="majorHAnsi" w:hAnsiTheme="majorHAnsi"/>
                <w:b/>
                <w:color w:val="070707"/>
                <w:w w:val="57"/>
                <w:sz w:val="22"/>
                <w:szCs w:val="22"/>
              </w:rPr>
              <w:t>1</w:t>
            </w:r>
            <w:r w:rsidRPr="000F6A9F">
              <w:rPr>
                <w:rFonts w:asciiTheme="majorHAnsi" w:hAnsiTheme="majorHAnsi"/>
                <w:b/>
                <w:color w:val="070707"/>
                <w:w w:val="66"/>
                <w:sz w:val="22"/>
                <w:szCs w:val="22"/>
              </w:rPr>
              <w:t>:</w:t>
            </w: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</w:tcPr>
          <w:p w14:paraId="76B0E8B6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BDC980F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8C260B9" w14:textId="77777777" w:rsidR="006769C6" w:rsidRPr="000F6A9F" w:rsidRDefault="006769C6">
            <w:pPr>
              <w:spacing w:before="3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4057AFD" w14:textId="77777777" w:rsidR="006769C6" w:rsidRPr="000F6A9F" w:rsidRDefault="000F6A9F">
            <w:pPr>
              <w:ind w:left="161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363636"/>
                <w:w w:val="61"/>
                <w:sz w:val="22"/>
                <w:szCs w:val="22"/>
              </w:rPr>
              <w:t>.</w:t>
            </w:r>
          </w:p>
        </w:tc>
        <w:tc>
          <w:tcPr>
            <w:tcW w:w="2293" w:type="dxa"/>
            <w:tcBorders>
              <w:top w:val="nil"/>
              <w:left w:val="nil"/>
              <w:bottom w:val="nil"/>
              <w:right w:val="nil"/>
            </w:tcBorders>
          </w:tcPr>
          <w:p w14:paraId="514C1752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F2795B4" w14:textId="77777777" w:rsidR="006769C6" w:rsidRPr="000F6A9F" w:rsidRDefault="000F6A9F">
            <w:pPr>
              <w:ind w:left="1166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10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1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w w:val="102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10"/>
                <w:sz w:val="22"/>
                <w:szCs w:val="22"/>
              </w:rPr>
              <w:t>y</w:t>
            </w:r>
          </w:p>
          <w:p w14:paraId="5CA71054" w14:textId="77777777" w:rsidR="006769C6" w:rsidRPr="000F6A9F" w:rsidRDefault="006769C6">
            <w:pPr>
              <w:spacing w:before="20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02A3CC3" w14:textId="77777777" w:rsidR="006769C6" w:rsidRPr="000F6A9F" w:rsidRDefault="000F6A9F">
            <w:pPr>
              <w:ind w:left="1072" w:right="782"/>
              <w:jc w:val="center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102"/>
                <w:sz w:val="22"/>
                <w:szCs w:val="22"/>
              </w:rPr>
              <w:t>T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9"/>
                <w:sz w:val="22"/>
                <w:szCs w:val="22"/>
              </w:rPr>
              <w:t>e</w:t>
            </w:r>
            <w:r w:rsidRPr="000F6A9F">
              <w:rPr>
                <w:rFonts w:asciiTheme="majorHAnsi" w:hAnsiTheme="majorHAnsi"/>
                <w:b/>
                <w:color w:val="070707"/>
                <w:w w:val="57"/>
                <w:sz w:val="22"/>
                <w:szCs w:val="22"/>
              </w:rPr>
              <w:t>1</w:t>
            </w:r>
            <w:r w:rsidRPr="000F6A9F">
              <w:rPr>
                <w:rFonts w:asciiTheme="majorHAnsi" w:hAnsiTheme="majorHAnsi"/>
                <w:b/>
                <w:color w:val="1D1D1D"/>
                <w:w w:val="66"/>
                <w:sz w:val="22"/>
                <w:szCs w:val="22"/>
              </w:rPr>
              <w:t>: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</w:tcPr>
          <w:p w14:paraId="3F69BAF0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6356892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9F98BA5" w14:textId="77777777" w:rsidR="006769C6" w:rsidRPr="000F6A9F" w:rsidRDefault="006769C6">
            <w:pPr>
              <w:spacing w:before="3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56F1447" w14:textId="77777777" w:rsidR="006769C6" w:rsidRPr="000F6A9F" w:rsidRDefault="000F6A9F">
            <w:pPr>
              <w:ind w:left="16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1D1D1D"/>
                <w:w w:val="61"/>
                <w:sz w:val="22"/>
                <w:szCs w:val="22"/>
              </w:rPr>
              <w:t>.</w:t>
            </w:r>
          </w:p>
        </w:tc>
        <w:tc>
          <w:tcPr>
            <w:tcW w:w="2026" w:type="dxa"/>
            <w:tcBorders>
              <w:top w:val="nil"/>
              <w:left w:val="nil"/>
              <w:bottom w:val="nil"/>
              <w:right w:val="nil"/>
            </w:tcBorders>
          </w:tcPr>
          <w:p w14:paraId="2169D1BE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3A039B7" w14:textId="77777777" w:rsidR="006769C6" w:rsidRPr="000F6A9F" w:rsidRDefault="000F6A9F">
            <w:pPr>
              <w:ind w:left="751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10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1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w w:val="102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10"/>
                <w:sz w:val="22"/>
                <w:szCs w:val="22"/>
              </w:rPr>
              <w:t>y</w:t>
            </w:r>
          </w:p>
          <w:p w14:paraId="64D31D8F" w14:textId="77777777" w:rsidR="006769C6" w:rsidRPr="000F6A9F" w:rsidRDefault="006769C6">
            <w:pPr>
              <w:spacing w:before="20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1221EF5D" w14:textId="77777777" w:rsidR="006769C6" w:rsidRPr="000F6A9F" w:rsidRDefault="000F6A9F">
            <w:pPr>
              <w:ind w:left="705" w:right="883"/>
              <w:jc w:val="center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102"/>
                <w:sz w:val="22"/>
                <w:szCs w:val="22"/>
              </w:rPr>
              <w:t>T</w:t>
            </w:r>
            <w:r w:rsidRPr="000F6A9F">
              <w:rPr>
                <w:rFonts w:asciiTheme="majorHAnsi" w:hAnsiTheme="majorHAnsi"/>
                <w:b/>
                <w:color w:val="070707"/>
                <w:spacing w:val="-1"/>
                <w:w w:val="109"/>
                <w:sz w:val="22"/>
                <w:szCs w:val="22"/>
              </w:rPr>
              <w:t>e</w:t>
            </w:r>
            <w:r w:rsidRPr="000F6A9F">
              <w:rPr>
                <w:rFonts w:asciiTheme="majorHAnsi" w:hAnsiTheme="majorHAnsi"/>
                <w:b/>
                <w:color w:val="070707"/>
                <w:w w:val="57"/>
                <w:sz w:val="22"/>
                <w:szCs w:val="22"/>
              </w:rPr>
              <w:t>1</w:t>
            </w:r>
            <w:r w:rsidRPr="000F6A9F">
              <w:rPr>
                <w:rFonts w:asciiTheme="majorHAnsi" w:hAnsiTheme="majorHAnsi"/>
                <w:b/>
                <w:color w:val="070707"/>
                <w:w w:val="66"/>
                <w:sz w:val="22"/>
                <w:szCs w:val="22"/>
              </w:rPr>
              <w:t>:</w:t>
            </w:r>
          </w:p>
        </w:tc>
        <w:tc>
          <w:tcPr>
            <w:tcW w:w="378" w:type="dxa"/>
            <w:tcBorders>
              <w:top w:val="nil"/>
              <w:left w:val="nil"/>
              <w:bottom w:val="nil"/>
              <w:right w:val="nil"/>
            </w:tcBorders>
          </w:tcPr>
          <w:p w14:paraId="3AE8724A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27560DF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C11F246" w14:textId="77777777" w:rsidR="006769C6" w:rsidRPr="000F6A9F" w:rsidRDefault="006769C6">
            <w:pPr>
              <w:spacing w:before="3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788482B" w14:textId="77777777" w:rsidR="006769C6" w:rsidRPr="000F6A9F" w:rsidRDefault="000F6A9F">
            <w:pPr>
              <w:ind w:right="40"/>
              <w:jc w:val="right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w w:val="52"/>
                <w:sz w:val="22"/>
                <w:szCs w:val="22"/>
              </w:rPr>
              <w:t>.</w:t>
            </w:r>
          </w:p>
        </w:tc>
      </w:tr>
    </w:tbl>
    <w:p w14:paraId="083B434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49139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245EF3A" w14:textId="77777777" w:rsidR="006769C6" w:rsidRPr="000F6A9F" w:rsidRDefault="006769C6">
      <w:pPr>
        <w:spacing w:before="15" w:line="240" w:lineRule="exact"/>
        <w:rPr>
          <w:rFonts w:asciiTheme="majorHAnsi" w:hAnsiTheme="majorHAnsi"/>
          <w:sz w:val="22"/>
          <w:szCs w:val="22"/>
        </w:rPr>
      </w:pP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74"/>
        <w:gridCol w:w="298"/>
        <w:gridCol w:w="1066"/>
        <w:gridCol w:w="2350"/>
        <w:gridCol w:w="943"/>
        <w:gridCol w:w="1894"/>
        <w:gridCol w:w="402"/>
      </w:tblGrid>
      <w:tr w:rsidR="006769C6" w:rsidRPr="000F6A9F" w14:paraId="1657EEAB" w14:textId="77777777">
        <w:trPr>
          <w:trHeight w:hRule="exact" w:val="479"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3FF75F8F" w14:textId="77777777" w:rsidR="006769C6" w:rsidRPr="000F6A9F" w:rsidRDefault="000F6A9F">
            <w:pPr>
              <w:spacing w:before="71"/>
              <w:ind w:left="5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b/>
                <w:color w:val="070707"/>
                <w:spacing w:val="-1"/>
                <w:w w:val="94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b/>
                <w:color w:val="070707"/>
                <w:w w:val="105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b/>
                <w:color w:val="070707"/>
                <w:spacing w:val="-2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b/>
                <w:color w:val="070707"/>
                <w:w w:val="114"/>
                <w:sz w:val="22"/>
                <w:szCs w:val="22"/>
              </w:rPr>
              <w:t>e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1019C279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</w:tcPr>
          <w:p w14:paraId="47466769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14:paraId="72F9FD9C" w14:textId="77777777" w:rsidR="006769C6" w:rsidRPr="000F6A9F" w:rsidRDefault="000F6A9F">
            <w:pPr>
              <w:spacing w:before="71"/>
              <w:ind w:left="1109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6"/>
                <w:w w:val="90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color w:val="070707"/>
                <w:spacing w:val="4"/>
                <w:w w:val="114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color w:val="070707"/>
                <w:spacing w:val="8"/>
                <w:w w:val="113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w w:val="109"/>
                <w:sz w:val="22"/>
                <w:szCs w:val="22"/>
              </w:rPr>
              <w:t>e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7B833B09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</w:tcPr>
          <w:p w14:paraId="747CC1BA" w14:textId="77777777" w:rsidR="006769C6" w:rsidRPr="000F6A9F" w:rsidRDefault="000F6A9F">
            <w:pPr>
              <w:spacing w:before="71"/>
              <w:ind w:left="60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6"/>
                <w:w w:val="90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color w:val="070707"/>
                <w:spacing w:val="4"/>
                <w:w w:val="109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color w:val="070707"/>
                <w:spacing w:val="8"/>
                <w:w w:val="113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w w:val="109"/>
                <w:sz w:val="22"/>
                <w:szCs w:val="22"/>
              </w:rPr>
              <w:t>e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120E757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6769C6" w:rsidRPr="000F6A9F" w14:paraId="741C10EA" w14:textId="77777777">
        <w:trPr>
          <w:trHeight w:hRule="exact" w:val="1064"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466BC58D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2F868B3D" w14:textId="77777777" w:rsidR="006769C6" w:rsidRPr="000F6A9F" w:rsidRDefault="000F6A9F">
            <w:pPr>
              <w:ind w:left="5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7"/>
                <w:w w:val="97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color w:val="070707"/>
                <w:spacing w:val="5"/>
                <w:w w:val="109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7"/>
                <w:w w:val="111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5"/>
                <w:w w:val="122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color w:val="070707"/>
                <w:spacing w:val="4"/>
                <w:w w:val="109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color w:val="070707"/>
                <w:spacing w:val="5"/>
                <w:w w:val="109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color w:val="070707"/>
                <w:w w:val="109"/>
                <w:sz w:val="22"/>
                <w:szCs w:val="22"/>
              </w:rPr>
              <w:t>y</w:t>
            </w:r>
          </w:p>
          <w:p w14:paraId="579874E8" w14:textId="77777777" w:rsidR="006769C6" w:rsidRPr="000F6A9F" w:rsidRDefault="006769C6">
            <w:pPr>
              <w:spacing w:before="1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EC9C8A4" w14:textId="77777777" w:rsidR="006769C6" w:rsidRPr="000F6A9F" w:rsidRDefault="000F6A9F">
            <w:pPr>
              <w:ind w:left="4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w w:val="105"/>
                <w:sz w:val="22"/>
                <w:szCs w:val="22"/>
              </w:rPr>
              <w:t>T</w:t>
            </w:r>
            <w:r w:rsidRPr="000F6A9F">
              <w:rPr>
                <w:rFonts w:asciiTheme="majorHAnsi" w:hAnsiTheme="majorHAnsi"/>
                <w:color w:val="070707"/>
                <w:spacing w:val="-1"/>
                <w:sz w:val="22"/>
                <w:szCs w:val="22"/>
              </w:rPr>
              <w:t>e</w:t>
            </w:r>
            <w:r w:rsidRPr="000F6A9F">
              <w:rPr>
                <w:rFonts w:asciiTheme="majorHAnsi" w:hAnsiTheme="majorHAnsi"/>
                <w:color w:val="070707"/>
                <w:w w:val="48"/>
                <w:sz w:val="22"/>
                <w:szCs w:val="22"/>
              </w:rPr>
              <w:t>1</w:t>
            </w:r>
            <w:r w:rsidRPr="000F6A9F">
              <w:rPr>
                <w:rFonts w:asciiTheme="majorHAnsi" w:hAnsiTheme="majorHAnsi"/>
                <w:color w:val="070707"/>
                <w:w w:val="72"/>
                <w:sz w:val="22"/>
                <w:szCs w:val="22"/>
              </w:rPr>
              <w:t>: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6E2305AE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09DD6B3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2427FD8" w14:textId="77777777" w:rsidR="006769C6" w:rsidRPr="000F6A9F" w:rsidRDefault="006769C6">
            <w:pPr>
              <w:spacing w:before="5" w:line="24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C2F741C" w14:textId="77777777" w:rsidR="006769C6" w:rsidRPr="000F6A9F" w:rsidRDefault="000F6A9F">
            <w:pPr>
              <w:ind w:right="10"/>
              <w:jc w:val="right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w w:val="48"/>
                <w:sz w:val="22"/>
                <w:szCs w:val="22"/>
              </w:rPr>
              <w:t>.</w:t>
            </w: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</w:tcPr>
          <w:p w14:paraId="23862C91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14:paraId="6D687AB5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C386F42" w14:textId="77777777" w:rsidR="006769C6" w:rsidRPr="000F6A9F" w:rsidRDefault="000F6A9F">
            <w:pPr>
              <w:ind w:left="1066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7"/>
                <w:w w:val="97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color w:val="070707"/>
                <w:spacing w:val="5"/>
                <w:w w:val="109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8"/>
                <w:w w:val="113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6"/>
                <w:w w:val="117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color w:val="070707"/>
                <w:spacing w:val="4"/>
                <w:w w:val="109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color w:val="070707"/>
                <w:spacing w:val="5"/>
                <w:w w:val="113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color w:val="070707"/>
                <w:w w:val="105"/>
                <w:sz w:val="22"/>
                <w:szCs w:val="22"/>
              </w:rPr>
              <w:t>y</w:t>
            </w:r>
          </w:p>
          <w:p w14:paraId="7C111A67" w14:textId="77777777" w:rsidR="006769C6" w:rsidRPr="000F6A9F" w:rsidRDefault="006769C6">
            <w:pPr>
              <w:spacing w:before="16" w:line="24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72EE30B" w14:textId="77777777" w:rsidR="006769C6" w:rsidRPr="000F6A9F" w:rsidRDefault="000F6A9F">
            <w:pPr>
              <w:ind w:left="984" w:right="770"/>
              <w:jc w:val="center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-2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-1"/>
                <w:w w:val="105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-1"/>
                <w:w w:val="117"/>
                <w:sz w:val="22"/>
                <w:szCs w:val="22"/>
              </w:rPr>
              <w:t>b</w:t>
            </w:r>
            <w:r w:rsidRPr="000F6A9F">
              <w:rPr>
                <w:rFonts w:asciiTheme="majorHAnsi" w:hAnsiTheme="majorHAnsi"/>
                <w:color w:val="070707"/>
                <w:w w:val="66"/>
                <w:sz w:val="22"/>
                <w:szCs w:val="22"/>
              </w:rPr>
              <w:t>: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1CC90021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6616B160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0F9FA358" w14:textId="77777777" w:rsidR="006769C6" w:rsidRPr="000F6A9F" w:rsidRDefault="006769C6">
            <w:pPr>
              <w:spacing w:before="20" w:line="2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A4A16EB" w14:textId="77777777" w:rsidR="006769C6" w:rsidRPr="000F6A9F" w:rsidRDefault="000F6A9F">
            <w:pPr>
              <w:ind w:left="281" w:right="557"/>
              <w:jc w:val="center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w w:val="48"/>
                <w:sz w:val="22"/>
                <w:szCs w:val="22"/>
              </w:rPr>
              <w:t>.</w:t>
            </w: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</w:tcPr>
          <w:p w14:paraId="075E3F2B" w14:textId="77777777" w:rsidR="006769C6" w:rsidRPr="000F6A9F" w:rsidRDefault="006769C6">
            <w:pPr>
              <w:spacing w:line="12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5AA0998" w14:textId="77777777" w:rsidR="006769C6" w:rsidRPr="000F6A9F" w:rsidRDefault="000F6A9F">
            <w:pPr>
              <w:ind w:left="60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7"/>
                <w:w w:val="97"/>
                <w:sz w:val="22"/>
                <w:szCs w:val="22"/>
              </w:rPr>
              <w:t>C</w:t>
            </w:r>
            <w:r w:rsidRPr="000F6A9F">
              <w:rPr>
                <w:rFonts w:asciiTheme="majorHAnsi" w:hAnsiTheme="majorHAnsi"/>
                <w:color w:val="070707"/>
                <w:spacing w:val="5"/>
                <w:w w:val="105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8"/>
                <w:w w:val="113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5"/>
                <w:w w:val="122"/>
                <w:sz w:val="22"/>
                <w:szCs w:val="22"/>
              </w:rPr>
              <w:t>p</w:t>
            </w:r>
            <w:r w:rsidRPr="000F6A9F">
              <w:rPr>
                <w:rFonts w:asciiTheme="majorHAnsi" w:hAnsiTheme="majorHAnsi"/>
                <w:color w:val="070707"/>
                <w:spacing w:val="4"/>
                <w:w w:val="104"/>
                <w:sz w:val="22"/>
                <w:szCs w:val="22"/>
              </w:rPr>
              <w:t>a</w:t>
            </w:r>
            <w:r w:rsidRPr="000F6A9F">
              <w:rPr>
                <w:rFonts w:asciiTheme="majorHAnsi" w:hAnsiTheme="majorHAnsi"/>
                <w:color w:val="070707"/>
                <w:spacing w:val="5"/>
                <w:w w:val="113"/>
                <w:sz w:val="22"/>
                <w:szCs w:val="22"/>
              </w:rPr>
              <w:t>n</w:t>
            </w:r>
            <w:r w:rsidRPr="000F6A9F">
              <w:rPr>
                <w:rFonts w:asciiTheme="majorHAnsi" w:hAnsiTheme="majorHAnsi"/>
                <w:color w:val="070707"/>
                <w:w w:val="105"/>
                <w:sz w:val="22"/>
                <w:szCs w:val="22"/>
              </w:rPr>
              <w:t>y</w:t>
            </w:r>
          </w:p>
          <w:p w14:paraId="273EF62B" w14:textId="77777777" w:rsidR="006769C6" w:rsidRPr="000F6A9F" w:rsidRDefault="006769C6">
            <w:pPr>
              <w:spacing w:before="1" w:line="26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576A351" w14:textId="77777777" w:rsidR="006769C6" w:rsidRPr="000F6A9F" w:rsidRDefault="000F6A9F">
            <w:pPr>
              <w:ind w:left="595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-2"/>
                <w:w w:val="93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-1"/>
                <w:w w:val="105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-1"/>
                <w:w w:val="117"/>
                <w:sz w:val="22"/>
                <w:szCs w:val="22"/>
              </w:rPr>
              <w:t>b</w:t>
            </w:r>
            <w:r w:rsidRPr="000F6A9F">
              <w:rPr>
                <w:rFonts w:asciiTheme="majorHAnsi" w:hAnsiTheme="majorHAnsi"/>
                <w:color w:val="070707"/>
                <w:w w:val="66"/>
                <w:sz w:val="22"/>
                <w:szCs w:val="22"/>
              </w:rPr>
              <w:t>: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23643025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597CD7D" w14:textId="77777777" w:rsidR="006769C6" w:rsidRPr="000F6A9F" w:rsidRDefault="006769C6">
            <w:pPr>
              <w:spacing w:line="2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3BB30A47" w14:textId="77777777" w:rsidR="006769C6" w:rsidRPr="000F6A9F" w:rsidRDefault="006769C6">
            <w:pPr>
              <w:spacing w:before="5" w:line="24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5E9E25C6" w14:textId="77777777" w:rsidR="006769C6" w:rsidRPr="000F6A9F" w:rsidRDefault="000F6A9F">
            <w:pPr>
              <w:ind w:right="40"/>
              <w:jc w:val="right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w w:val="48"/>
                <w:sz w:val="22"/>
                <w:szCs w:val="22"/>
              </w:rPr>
              <w:t>.</w:t>
            </w:r>
          </w:p>
        </w:tc>
      </w:tr>
      <w:tr w:rsidR="006769C6" w:rsidRPr="000F6A9F" w14:paraId="2ED22AA8" w14:textId="77777777">
        <w:trPr>
          <w:trHeight w:hRule="exact" w:val="489"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73C1E81A" w14:textId="77777777" w:rsidR="006769C6" w:rsidRPr="000F6A9F" w:rsidRDefault="006769C6">
            <w:pPr>
              <w:spacing w:before="8" w:line="1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70F21A77" w14:textId="77777777" w:rsidR="006769C6" w:rsidRPr="000F6A9F" w:rsidRDefault="000F6A9F">
            <w:pPr>
              <w:ind w:left="45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070707"/>
                <w:spacing w:val="-3"/>
                <w:w w:val="96"/>
                <w:sz w:val="22"/>
                <w:szCs w:val="22"/>
              </w:rPr>
              <w:t>M</w:t>
            </w:r>
            <w:r w:rsidRPr="000F6A9F">
              <w:rPr>
                <w:rFonts w:asciiTheme="majorHAnsi" w:hAnsiTheme="majorHAnsi"/>
                <w:color w:val="070707"/>
                <w:spacing w:val="-1"/>
                <w:w w:val="105"/>
                <w:sz w:val="22"/>
                <w:szCs w:val="22"/>
              </w:rPr>
              <w:t>o</w:t>
            </w:r>
            <w:r w:rsidRPr="000F6A9F">
              <w:rPr>
                <w:rFonts w:asciiTheme="majorHAnsi" w:hAnsiTheme="majorHAnsi"/>
                <w:color w:val="070707"/>
                <w:spacing w:val="-1"/>
                <w:w w:val="117"/>
                <w:sz w:val="22"/>
                <w:szCs w:val="22"/>
              </w:rPr>
              <w:t>b</w:t>
            </w:r>
            <w:r w:rsidRPr="000F6A9F">
              <w:rPr>
                <w:rFonts w:asciiTheme="majorHAnsi" w:hAnsiTheme="majorHAnsi"/>
                <w:color w:val="070707"/>
                <w:w w:val="66"/>
                <w:sz w:val="22"/>
                <w:szCs w:val="22"/>
              </w:rPr>
              <w:t>:</w:t>
            </w:r>
          </w:p>
        </w:tc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14:paraId="12EE2C29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066" w:type="dxa"/>
            <w:tcBorders>
              <w:top w:val="nil"/>
              <w:left w:val="nil"/>
              <w:bottom w:val="nil"/>
              <w:right w:val="nil"/>
            </w:tcBorders>
          </w:tcPr>
          <w:p w14:paraId="5620EE25" w14:textId="77777777" w:rsidR="006769C6" w:rsidRPr="000F6A9F" w:rsidRDefault="006769C6">
            <w:pPr>
              <w:spacing w:before="8" w:line="100" w:lineRule="exact"/>
              <w:rPr>
                <w:rFonts w:asciiTheme="majorHAnsi" w:hAnsiTheme="majorHAnsi"/>
                <w:sz w:val="22"/>
                <w:szCs w:val="22"/>
              </w:rPr>
            </w:pPr>
          </w:p>
          <w:p w14:paraId="485CE5B2" w14:textId="77777777" w:rsidR="006769C6" w:rsidRPr="000F6A9F" w:rsidRDefault="000F6A9F">
            <w:pPr>
              <w:ind w:left="10"/>
              <w:rPr>
                <w:rFonts w:asciiTheme="majorHAnsi" w:hAnsiTheme="majorHAnsi"/>
                <w:sz w:val="22"/>
                <w:szCs w:val="22"/>
              </w:rPr>
            </w:pPr>
            <w:r w:rsidRPr="000F6A9F">
              <w:rPr>
                <w:rFonts w:asciiTheme="majorHAnsi" w:hAnsiTheme="majorHAnsi"/>
                <w:color w:val="1D1D1D"/>
                <w:w w:val="56"/>
                <w:sz w:val="22"/>
                <w:szCs w:val="22"/>
              </w:rPr>
              <w:t>.</w:t>
            </w:r>
          </w:p>
        </w:tc>
        <w:tc>
          <w:tcPr>
            <w:tcW w:w="2350" w:type="dxa"/>
            <w:tcBorders>
              <w:top w:val="nil"/>
              <w:left w:val="nil"/>
              <w:bottom w:val="nil"/>
              <w:right w:val="nil"/>
            </w:tcBorders>
          </w:tcPr>
          <w:p w14:paraId="2EE4B8DA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nil"/>
            </w:tcBorders>
          </w:tcPr>
          <w:p w14:paraId="17945F36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894" w:type="dxa"/>
            <w:tcBorders>
              <w:top w:val="nil"/>
              <w:left w:val="nil"/>
              <w:bottom w:val="nil"/>
              <w:right w:val="nil"/>
            </w:tcBorders>
          </w:tcPr>
          <w:p w14:paraId="32155031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6B23CC4" w14:textId="77777777" w:rsidR="006769C6" w:rsidRPr="000F6A9F" w:rsidRDefault="006769C6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</w:tbl>
    <w:p w14:paraId="4FBB47D2" w14:textId="77777777" w:rsidR="006769C6" w:rsidRPr="000F6A9F" w:rsidRDefault="006769C6">
      <w:pPr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40" w:right="1680" w:bottom="280" w:left="1280" w:header="720" w:footer="720" w:gutter="0"/>
          <w:cols w:space="720"/>
        </w:sectPr>
      </w:pPr>
    </w:p>
    <w:p w14:paraId="5EBF267E" w14:textId="77777777" w:rsidR="006769C6" w:rsidRPr="000F6A9F" w:rsidRDefault="000F6A9F">
      <w:pPr>
        <w:spacing w:line="2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249D9963">
          <v:shape id="_x0000_s1054" type="#_x0000_t75" style="position:absolute;margin-left:0;margin-top:0;width:595pt;height:841pt;z-index:-2668;mso-position-horizontal-relative:page;mso-position-vertical-relative:page">
            <v:imagedata r:id="rId36" o:title=""/>
            <w10:wrap anchorx="page" anchory="page"/>
          </v:shape>
        </w:pict>
      </w:r>
    </w:p>
    <w:p w14:paraId="66349C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647D1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20BE9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3C86C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0AD3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6E83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C22FA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AAE2A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C5D0F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EFA68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AD50F8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AC11FC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EE0E6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AB8D3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5449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C8FA0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13B43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F456D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B4B2A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357E4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39BDE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3676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67EA3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91E3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DE024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0B05F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F16F5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D49FB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53B04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79DAE1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2D7C1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FDFA8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8129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21AAC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A2671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D5AD2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41A23E" w14:textId="77777777" w:rsidR="006769C6" w:rsidRPr="000F6A9F" w:rsidRDefault="006769C6">
      <w:pPr>
        <w:spacing w:before="9" w:line="200" w:lineRule="exact"/>
        <w:rPr>
          <w:rFonts w:asciiTheme="majorHAnsi" w:hAnsiTheme="majorHAnsi"/>
          <w:sz w:val="22"/>
          <w:szCs w:val="22"/>
        </w:rPr>
      </w:pPr>
    </w:p>
    <w:p w14:paraId="60FA040E" w14:textId="77777777" w:rsidR="006769C6" w:rsidRPr="000F6A9F" w:rsidRDefault="000F6A9F">
      <w:pPr>
        <w:spacing w:before="32" w:line="318" w:lineRule="auto"/>
        <w:ind w:left="110" w:right="7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380" w:bottom="280" w:left="13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b/>
          <w:color w:val="020202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9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171717"/>
          <w:w w:val="90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171717"/>
          <w:spacing w:val="24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8"/>
          <w:w w:val="8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3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ga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1"/>
          <w:w w:val="12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-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-3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-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que</w:t>
      </w:r>
      <w:r w:rsidRPr="000F6A9F">
        <w:rPr>
          <w:rFonts w:asciiTheme="majorHAnsi" w:eastAsia="Arial" w:hAnsiTheme="majorHAnsi" w:cs="Arial"/>
          <w:color w:val="020202"/>
          <w:spacing w:val="-2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bee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-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9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88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color w:val="020202"/>
          <w:spacing w:val="-2"/>
          <w:w w:val="104"/>
          <w:sz w:val="22"/>
          <w:szCs w:val="22"/>
        </w:rPr>
        <w:t>008</w:t>
      </w:r>
      <w:r w:rsidRPr="000F6A9F">
        <w:rPr>
          <w:rFonts w:asciiTheme="majorHAnsi" w:eastAsia="Arial" w:hAnsiTheme="majorHAnsi" w:cs="Arial"/>
          <w:color w:val="020202"/>
          <w:w w:val="64"/>
          <w:sz w:val="22"/>
          <w:szCs w:val="22"/>
        </w:rPr>
        <w:t>.</w:t>
      </w:r>
    </w:p>
    <w:p w14:paraId="727A7DA0" w14:textId="77777777" w:rsidR="006769C6" w:rsidRPr="000F6A9F" w:rsidRDefault="000F6A9F">
      <w:pPr>
        <w:spacing w:before="75"/>
        <w:ind w:left="10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4D1234FE">
          <v:shape id="_x0000_s1053" type="#_x0000_t75" style="position:absolute;left:0;text-align:left;margin-left:0;margin-top:0;width:595pt;height:841pt;z-index:-2667;mso-position-horizontal-relative:page;mso-position-vertical-relative:page">
            <v:imagedata r:id="rId37" o:title=""/>
            <w10:wrap anchorx="page" anchory="page"/>
          </v:shape>
        </w:pict>
      </w:r>
      <w:r w:rsidRPr="000F6A9F">
        <w:rPr>
          <w:rFonts w:asciiTheme="majorHAnsi" w:hAnsiTheme="majorHAnsi"/>
          <w:b/>
          <w:color w:val="0D0D0D"/>
          <w:spacing w:val="11"/>
          <w:w w:val="98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D0D0D"/>
          <w:spacing w:val="5"/>
          <w:w w:val="9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D0D0D"/>
          <w:w w:val="98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0D0D0D"/>
          <w:spacing w:val="28"/>
          <w:w w:val="9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er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D0D0D"/>
          <w:spacing w:val="3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8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D0D0D"/>
          <w:spacing w:val="6"/>
          <w:w w:val="101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D0D0D"/>
          <w:spacing w:val="10"/>
          <w:w w:val="102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D0D0D"/>
          <w:w w:val="105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0D0D0D"/>
          <w:spacing w:val="9"/>
          <w:w w:val="10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D0D0D"/>
          <w:spacing w:val="5"/>
          <w:w w:val="10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D0D0D"/>
          <w:w w:val="93"/>
          <w:sz w:val="22"/>
          <w:szCs w:val="22"/>
        </w:rPr>
        <w:t>d</w:t>
      </w:r>
    </w:p>
    <w:p w14:paraId="60325C95" w14:textId="77777777" w:rsidR="006769C6" w:rsidRPr="000F6A9F" w:rsidRDefault="006769C6">
      <w:pPr>
        <w:spacing w:before="5" w:line="260" w:lineRule="exact"/>
        <w:rPr>
          <w:rFonts w:asciiTheme="majorHAnsi" w:hAnsiTheme="majorHAnsi"/>
          <w:sz w:val="22"/>
          <w:szCs w:val="22"/>
        </w:rPr>
      </w:pPr>
    </w:p>
    <w:p w14:paraId="0716AAE8" w14:textId="77777777" w:rsidR="006769C6" w:rsidRPr="000F6A9F" w:rsidRDefault="000F6A9F">
      <w:pPr>
        <w:ind w:left="10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3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5</w:t>
      </w:r>
      <w:r w:rsidRPr="000F6A9F">
        <w:rPr>
          <w:rFonts w:asciiTheme="majorHAnsi" w:hAnsiTheme="majorHAnsi"/>
          <w:b/>
          <w:color w:val="0D0D0D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/</w:t>
      </w:r>
      <w:r w:rsidRPr="000F6A9F">
        <w:rPr>
          <w:rFonts w:asciiTheme="majorHAnsi" w:hAnsiTheme="majorHAnsi"/>
          <w:b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6</w:t>
      </w:r>
      <w:r w:rsidRPr="000F6A9F">
        <w:rPr>
          <w:rFonts w:asciiTheme="majorHAnsi" w:hAnsiTheme="majorHAnsi"/>
          <w:b/>
          <w:color w:val="0D0D0D"/>
          <w:spacing w:val="4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9</w:t>
      </w:r>
      <w:r w:rsidRPr="000F6A9F">
        <w:rPr>
          <w:rFonts w:asciiTheme="majorHAnsi" w:hAnsiTheme="majorHAnsi"/>
          <w:b/>
          <w:color w:val="0D0D0D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8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er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w w:val="9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D0D0D"/>
          <w:spacing w:val="4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D0D0D"/>
          <w:spacing w:val="5"/>
          <w:w w:val="103"/>
          <w:sz w:val="22"/>
          <w:szCs w:val="22"/>
        </w:rPr>
        <w:t>ree</w:t>
      </w:r>
      <w:r w:rsidRPr="000F6A9F">
        <w:rPr>
          <w:rFonts w:asciiTheme="majorHAnsi" w:hAnsiTheme="majorHAnsi"/>
          <w:b/>
          <w:color w:val="0D0D0D"/>
          <w:w w:val="106"/>
          <w:sz w:val="22"/>
          <w:szCs w:val="22"/>
        </w:rPr>
        <w:t>t</w:t>
      </w:r>
    </w:p>
    <w:p w14:paraId="0BA7338B" w14:textId="77777777" w:rsidR="006769C6" w:rsidRPr="000F6A9F" w:rsidRDefault="006769C6">
      <w:pPr>
        <w:spacing w:before="1" w:line="260" w:lineRule="exact"/>
        <w:rPr>
          <w:rFonts w:asciiTheme="majorHAnsi" w:hAnsiTheme="majorHAnsi"/>
          <w:sz w:val="22"/>
          <w:szCs w:val="22"/>
        </w:rPr>
      </w:pPr>
    </w:p>
    <w:p w14:paraId="287103E2" w14:textId="77777777" w:rsidR="006769C6" w:rsidRPr="000F6A9F" w:rsidRDefault="000F6A9F">
      <w:pPr>
        <w:ind w:left="10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D0D"/>
          <w:spacing w:val="7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v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nd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,</w:t>
      </w:r>
      <w:r w:rsidRPr="000F6A9F">
        <w:rPr>
          <w:rFonts w:asciiTheme="majorHAnsi" w:hAnsiTheme="majorHAnsi"/>
          <w:b/>
          <w:color w:val="0D0D0D"/>
          <w:spacing w:val="5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500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0</w:t>
      </w:r>
    </w:p>
    <w:p w14:paraId="12AECB46" w14:textId="77777777" w:rsidR="006769C6" w:rsidRPr="000F6A9F" w:rsidRDefault="006769C6">
      <w:pPr>
        <w:spacing w:before="5" w:line="260" w:lineRule="exact"/>
        <w:rPr>
          <w:rFonts w:asciiTheme="majorHAnsi" w:hAnsiTheme="majorHAnsi"/>
          <w:sz w:val="22"/>
          <w:szCs w:val="22"/>
        </w:rPr>
      </w:pPr>
    </w:p>
    <w:p w14:paraId="56B8EB8F" w14:textId="77777777" w:rsidR="006769C6" w:rsidRPr="000F6A9F" w:rsidRDefault="000F6A9F">
      <w:pPr>
        <w:spacing w:line="491" w:lineRule="auto"/>
        <w:ind w:left="110" w:right="6957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(</w:t>
      </w:r>
      <w:r w:rsidRPr="000F6A9F">
        <w:rPr>
          <w:rFonts w:asciiTheme="majorHAnsi" w:hAnsiTheme="majorHAnsi"/>
          <w:b/>
          <w:color w:val="0D0D0D"/>
          <w:spacing w:val="9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)</w:t>
      </w:r>
      <w:r w:rsidRPr="000F6A9F">
        <w:rPr>
          <w:rFonts w:asciiTheme="majorHAnsi" w:hAnsiTheme="majorHAnsi"/>
          <w:b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(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8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)</w:t>
      </w:r>
      <w:r w:rsidRPr="000F6A9F">
        <w:rPr>
          <w:rFonts w:asciiTheme="majorHAnsi" w:hAnsiTheme="majorHAnsi"/>
          <w:b/>
          <w:color w:val="0D0D0D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5"/>
          <w:sz w:val="22"/>
          <w:szCs w:val="22"/>
        </w:rPr>
        <w:t>97</w:t>
      </w:r>
      <w:r w:rsidRPr="000F6A9F">
        <w:rPr>
          <w:rFonts w:asciiTheme="majorHAnsi" w:hAnsiTheme="majorHAnsi"/>
          <w:b/>
          <w:color w:val="0D0D0D"/>
          <w:spacing w:val="6"/>
          <w:w w:val="104"/>
          <w:sz w:val="22"/>
          <w:szCs w:val="22"/>
        </w:rPr>
        <w:t>88</w:t>
      </w:r>
      <w:r w:rsidRPr="000F6A9F">
        <w:rPr>
          <w:rFonts w:asciiTheme="majorHAnsi" w:hAnsiTheme="majorHAnsi"/>
          <w:b/>
          <w:color w:val="0D0D0D"/>
          <w:spacing w:val="4"/>
          <w:w w:val="106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D0D0D"/>
          <w:spacing w:val="6"/>
          <w:w w:val="104"/>
          <w:sz w:val="22"/>
          <w:szCs w:val="22"/>
        </w:rPr>
        <w:t>000</w:t>
      </w:r>
      <w:r w:rsidRPr="000F6A9F">
        <w:rPr>
          <w:rFonts w:asciiTheme="majorHAnsi" w:hAnsiTheme="majorHAnsi"/>
          <w:b/>
          <w:color w:val="0D0D0D"/>
          <w:w w:val="95"/>
          <w:sz w:val="22"/>
          <w:szCs w:val="22"/>
        </w:rPr>
        <w:t xml:space="preserve">0 </w:t>
      </w:r>
      <w:r w:rsidRPr="000F6A9F">
        <w:rPr>
          <w:rFonts w:asciiTheme="majorHAnsi" w:hAnsiTheme="majorHAnsi"/>
          <w:b/>
          <w:color w:val="0D0D0D"/>
          <w:spacing w:val="3"/>
          <w:sz w:val="22"/>
          <w:szCs w:val="22"/>
        </w:rPr>
        <w:t>(</w:t>
      </w:r>
      <w:r w:rsidRPr="000F6A9F">
        <w:rPr>
          <w:rFonts w:asciiTheme="majorHAnsi" w:hAnsiTheme="majorHAnsi"/>
          <w:b/>
          <w:color w:val="0D0D0D"/>
          <w:spacing w:val="10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)</w:t>
      </w:r>
      <w:r w:rsidRPr="000F6A9F">
        <w:rPr>
          <w:rFonts w:asciiTheme="majorHAnsi" w:hAnsiTheme="majorHAnsi"/>
          <w:b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040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b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0</w:t>
      </w:r>
    </w:p>
    <w:p w14:paraId="0F31B07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4B3460" w14:textId="77777777" w:rsidR="006769C6" w:rsidRPr="000F6A9F" w:rsidRDefault="006769C6">
      <w:pPr>
        <w:spacing w:before="10" w:line="280" w:lineRule="exact"/>
        <w:rPr>
          <w:rFonts w:asciiTheme="majorHAnsi" w:hAnsiTheme="majorHAnsi"/>
          <w:sz w:val="22"/>
          <w:szCs w:val="22"/>
        </w:rPr>
      </w:pPr>
    </w:p>
    <w:p w14:paraId="6024FF5F" w14:textId="77777777" w:rsidR="006769C6" w:rsidRPr="000F6A9F" w:rsidRDefault="000F6A9F">
      <w:pPr>
        <w:ind w:left="10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ho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7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96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09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7"/>
          <w:w w:val="109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59"/>
          <w:sz w:val="22"/>
          <w:szCs w:val="22"/>
        </w:rPr>
        <w:t>:</w:t>
      </w:r>
    </w:p>
    <w:p w14:paraId="0665B7B5" w14:textId="77777777" w:rsidR="006769C6" w:rsidRPr="000F6A9F" w:rsidRDefault="006769C6">
      <w:pPr>
        <w:spacing w:before="1" w:line="160" w:lineRule="exact"/>
        <w:rPr>
          <w:rFonts w:asciiTheme="majorHAnsi" w:hAnsiTheme="majorHAnsi"/>
          <w:sz w:val="22"/>
          <w:szCs w:val="22"/>
        </w:rPr>
      </w:pPr>
    </w:p>
    <w:p w14:paraId="0745549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CB541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66B0E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9D7BFC" w14:textId="77777777" w:rsidR="006769C6" w:rsidRPr="000F6A9F" w:rsidRDefault="000F6A9F">
      <w:pPr>
        <w:ind w:left="10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is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rese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pp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po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ur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91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3"/>
          <w:w w:val="118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57"/>
          <w:sz w:val="22"/>
          <w:szCs w:val="22"/>
        </w:rPr>
        <w:t>.</w:t>
      </w:r>
    </w:p>
    <w:p w14:paraId="12AA6C3C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2F06EC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B269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7837B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FE0C58" w14:textId="77777777" w:rsidR="006769C6" w:rsidRPr="000F6A9F" w:rsidRDefault="000F6A9F">
      <w:pPr>
        <w:spacing w:line="275" w:lineRule="auto"/>
        <w:ind w:left="100" w:right="62" w:firstLine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fe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sist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3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9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36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2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03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ss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6"/>
          <w:w w:val="109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 xml:space="preserve">,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pon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ilit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4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89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2"/>
          <w:w w:val="10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  <w:r w:rsidRPr="000F6A9F">
        <w:rPr>
          <w:rFonts w:asciiTheme="majorHAnsi" w:hAnsiTheme="majorHAnsi"/>
          <w:color w:val="0D0D0D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 xml:space="preserve"> 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id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op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5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18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,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x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 xml:space="preserve">t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er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ff</w:t>
      </w:r>
      <w:r w:rsidRPr="000F6A9F">
        <w:rPr>
          <w:rFonts w:asciiTheme="majorHAnsi" w:hAnsiTheme="majorHAnsi"/>
          <w:color w:val="0D0D0D"/>
          <w:spacing w:val="-8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go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.</w:t>
      </w:r>
      <w:r w:rsidRPr="000F6A9F">
        <w:rPr>
          <w:rFonts w:asciiTheme="majorHAnsi" w:hAnsiTheme="majorHAnsi"/>
          <w:color w:val="0D0D0D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 xml:space="preserve">o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qu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D3D3D"/>
          <w:sz w:val="22"/>
          <w:szCs w:val="22"/>
        </w:rPr>
        <w:t>/</w:t>
      </w:r>
      <w:r w:rsidRPr="000F6A9F">
        <w:rPr>
          <w:rFonts w:asciiTheme="majorHAnsi" w:hAnsiTheme="majorHAnsi"/>
          <w:color w:val="3D3D3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752C73E4" w14:textId="77777777" w:rsidR="006769C6" w:rsidRPr="000F6A9F" w:rsidRDefault="006769C6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4566EF8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01130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42968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94B2D8" w14:textId="77777777" w:rsidR="006769C6" w:rsidRPr="000F6A9F" w:rsidRDefault="000F6A9F">
      <w:pPr>
        <w:spacing w:line="275" w:lineRule="auto"/>
        <w:ind w:left="105" w:right="518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ie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dg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3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7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xp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6"/>
          <w:w w:val="109"/>
          <w:sz w:val="22"/>
          <w:szCs w:val="22"/>
        </w:rPr>
        <w:t>m</w:t>
      </w:r>
      <w:r w:rsidRPr="000F6A9F">
        <w:rPr>
          <w:rFonts w:asciiTheme="majorHAnsi" w:hAnsiTheme="majorHAnsi"/>
          <w:color w:val="282828"/>
          <w:w w:val="74"/>
          <w:sz w:val="22"/>
          <w:szCs w:val="22"/>
        </w:rPr>
        <w:t xml:space="preserve">, 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282828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282828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ngn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es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89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,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x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ll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oun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und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w w:val="96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w w:val="9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 xml:space="preserve">r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cces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ur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6"/>
          <w:w w:val="10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y</w:t>
      </w:r>
      <w:r w:rsidRPr="000F6A9F">
        <w:rPr>
          <w:rFonts w:asciiTheme="majorHAnsi" w:hAnsiTheme="majorHAnsi"/>
          <w:color w:val="282828"/>
          <w:w w:val="66"/>
          <w:sz w:val="22"/>
          <w:szCs w:val="22"/>
        </w:rPr>
        <w:t>.</w:t>
      </w:r>
    </w:p>
    <w:p w14:paraId="659DFC75" w14:textId="77777777" w:rsidR="006769C6" w:rsidRPr="000F6A9F" w:rsidRDefault="006769C6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78EAF53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CEEBB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36B6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F335B6" w14:textId="77777777" w:rsidR="006769C6" w:rsidRPr="000F6A9F" w:rsidRDefault="000F6A9F">
      <w:pPr>
        <w:ind w:left="10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op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30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ur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w w:val="108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w w:val="108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53608645" w14:textId="77777777" w:rsidR="006769C6" w:rsidRPr="000F6A9F" w:rsidRDefault="006769C6">
      <w:pPr>
        <w:spacing w:before="1" w:line="160" w:lineRule="exact"/>
        <w:rPr>
          <w:rFonts w:asciiTheme="majorHAnsi" w:hAnsiTheme="majorHAnsi"/>
          <w:sz w:val="22"/>
          <w:szCs w:val="22"/>
        </w:rPr>
      </w:pPr>
    </w:p>
    <w:p w14:paraId="390BE85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DD6BA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77F74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554FAD" w14:textId="77777777" w:rsidR="006769C6" w:rsidRPr="000F6A9F" w:rsidRDefault="000F6A9F">
      <w:pPr>
        <w:spacing w:line="275" w:lineRule="auto"/>
        <w:ind w:left="110" w:right="320" w:hanging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ou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x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oppo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w w:val="95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3"/>
          <w:w w:val="9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18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,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89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07"/>
          <w:sz w:val="22"/>
          <w:szCs w:val="22"/>
        </w:rPr>
        <w:t xml:space="preserve">k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 xml:space="preserve">o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15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57"/>
          <w:sz w:val="22"/>
          <w:szCs w:val="22"/>
        </w:rPr>
        <w:t>.</w:t>
      </w:r>
    </w:p>
    <w:p w14:paraId="4DDEA299" w14:textId="77777777" w:rsidR="006769C6" w:rsidRPr="000F6A9F" w:rsidRDefault="006769C6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7110AB9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7946C5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40C47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311E06" w14:textId="77777777" w:rsidR="006769C6" w:rsidRPr="000F6A9F" w:rsidRDefault="000F6A9F">
      <w:pPr>
        <w:spacing w:line="450" w:lineRule="auto"/>
        <w:ind w:left="105" w:right="7261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80" w:right="1580" w:bottom="280" w:left="1340" w:header="720" w:footer="720" w:gutter="0"/>
          <w:cols w:space="720"/>
        </w:sectPr>
      </w:pP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 xml:space="preserve">,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ob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rt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9"/>
          <w:w w:val="10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6"/>
          <w:w w:val="10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w w:val="99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6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w w:val="99"/>
          <w:sz w:val="22"/>
          <w:szCs w:val="22"/>
        </w:rPr>
        <w:t>d</w:t>
      </w:r>
    </w:p>
    <w:p w14:paraId="0559C9D7" w14:textId="77777777" w:rsidR="006769C6" w:rsidRPr="000F6A9F" w:rsidRDefault="000F6A9F">
      <w:pPr>
        <w:spacing w:before="76" w:line="280" w:lineRule="exact"/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B0B0B"/>
          <w:spacing w:val="3"/>
          <w:position w:val="-1"/>
          <w:sz w:val="22"/>
          <w:szCs w:val="22"/>
        </w:rPr>
        <w:lastRenderedPageBreak/>
        <w:t>P</w:t>
      </w:r>
      <w:r w:rsidRPr="000F6A9F">
        <w:rPr>
          <w:rFonts w:asciiTheme="majorHAnsi" w:hAnsiTheme="majorHAnsi"/>
          <w:b/>
          <w:i/>
          <w:color w:val="0B0B0B"/>
          <w:spacing w:val="5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B0B0B"/>
          <w:spacing w:val="-1"/>
          <w:position w:val="-1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B0B0B"/>
          <w:spacing w:val="4"/>
          <w:position w:val="-1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B0B0B"/>
          <w:spacing w:val="6"/>
          <w:position w:val="-1"/>
          <w:sz w:val="22"/>
          <w:szCs w:val="22"/>
        </w:rPr>
        <w:t>ona</w:t>
      </w:r>
      <w:r w:rsidRPr="000F6A9F">
        <w:rPr>
          <w:rFonts w:asciiTheme="majorHAnsi" w:hAnsiTheme="majorHAnsi"/>
          <w:b/>
          <w:i/>
          <w:color w:val="0B0B0B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B0B0B"/>
          <w:spacing w:val="52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0B0B0B"/>
          <w:spacing w:val="8"/>
          <w:w w:val="108"/>
          <w:position w:val="-1"/>
          <w:sz w:val="22"/>
          <w:szCs w:val="22"/>
        </w:rPr>
        <w:t>D</w:t>
      </w:r>
      <w:r w:rsidRPr="000F6A9F">
        <w:rPr>
          <w:rFonts w:asciiTheme="majorHAnsi" w:hAnsiTheme="majorHAnsi"/>
          <w:b/>
          <w:i/>
          <w:color w:val="0B0B0B"/>
          <w:spacing w:val="5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B0B0B"/>
          <w:spacing w:val="4"/>
          <w:w w:val="115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B0B0B"/>
          <w:spacing w:val="5"/>
          <w:w w:val="96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B0B0B"/>
          <w:w w:val="112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b/>
          <w:i/>
          <w:color w:val="0B0B0B"/>
          <w:spacing w:val="-3"/>
          <w:w w:val="112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B0B0B"/>
          <w:position w:val="-1"/>
          <w:sz w:val="22"/>
          <w:szCs w:val="22"/>
        </w:rPr>
        <w:t>s</w:t>
      </w:r>
    </w:p>
    <w:p w14:paraId="60A0E1AB" w14:textId="77777777" w:rsidR="006769C6" w:rsidRPr="000F6A9F" w:rsidRDefault="006769C6">
      <w:pPr>
        <w:spacing w:before="4" w:line="22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80" w:right="1680" w:bottom="280" w:left="1320" w:header="720" w:footer="720" w:gutter="0"/>
          <w:cols w:space="720"/>
        </w:sectPr>
      </w:pPr>
    </w:p>
    <w:p w14:paraId="16FE4F8A" w14:textId="77777777" w:rsidR="006769C6" w:rsidRPr="000F6A9F" w:rsidRDefault="000F6A9F">
      <w:pPr>
        <w:spacing w:before="29" w:line="446" w:lineRule="auto"/>
        <w:ind w:left="120" w:right="463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0B0B"/>
          <w:spacing w:val="-7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B0B0B"/>
          <w:spacing w:val="-5"/>
          <w:w w:val="104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-7"/>
          <w:w w:val="102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B0B0B"/>
          <w:spacing w:val="-4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w w:val="68"/>
          <w:sz w:val="22"/>
          <w:szCs w:val="22"/>
        </w:rPr>
        <w:t xml:space="preserve">: </w:t>
      </w:r>
      <w:r w:rsidRPr="000F6A9F">
        <w:rPr>
          <w:rFonts w:asciiTheme="majorHAnsi" w:hAnsiTheme="majorHAnsi"/>
          <w:b/>
          <w:color w:val="0B0B0B"/>
          <w:spacing w:val="-7"/>
          <w:w w:val="104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-5"/>
          <w:w w:val="101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B0B0B"/>
          <w:spacing w:val="-5"/>
          <w:w w:val="108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B0B0B"/>
          <w:spacing w:val="-4"/>
          <w:w w:val="103"/>
          <w:sz w:val="22"/>
          <w:szCs w:val="22"/>
        </w:rPr>
        <w:t>re</w:t>
      </w:r>
      <w:r w:rsidRPr="000F6A9F">
        <w:rPr>
          <w:rFonts w:asciiTheme="majorHAnsi" w:hAnsiTheme="majorHAnsi"/>
          <w:b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B0B0B"/>
          <w:spacing w:val="-4"/>
          <w:w w:val="112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B0B0B"/>
          <w:w w:val="68"/>
          <w:sz w:val="22"/>
          <w:szCs w:val="22"/>
        </w:rPr>
        <w:t>:</w:t>
      </w:r>
    </w:p>
    <w:p w14:paraId="353E229F" w14:textId="77777777" w:rsidR="006769C6" w:rsidRPr="000F6A9F" w:rsidRDefault="006769C6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2BC2FE2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29D40E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D01891" w14:textId="77777777" w:rsidR="006769C6" w:rsidRPr="000F6A9F" w:rsidRDefault="000F6A9F">
      <w:pPr>
        <w:spacing w:line="448" w:lineRule="auto"/>
        <w:ind w:left="120" w:right="-41" w:firstLine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0B0B"/>
          <w:spacing w:val="-6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-3"/>
          <w:w w:val="11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-6"/>
          <w:w w:val="105"/>
          <w:sz w:val="22"/>
          <w:szCs w:val="22"/>
        </w:rPr>
        <w:t>ph</w:t>
      </w:r>
      <w:r w:rsidRPr="000F6A9F">
        <w:rPr>
          <w:rFonts w:asciiTheme="majorHAnsi" w:hAnsiTheme="majorHAnsi"/>
          <w:b/>
          <w:color w:val="0B0B0B"/>
          <w:spacing w:val="-5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B0B0B"/>
          <w:spacing w:val="-6"/>
          <w:w w:val="105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B0B0B"/>
          <w:spacing w:val="-4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w w:val="68"/>
          <w:sz w:val="22"/>
          <w:szCs w:val="22"/>
        </w:rPr>
        <w:t xml:space="preserve">: </w:t>
      </w:r>
      <w:r w:rsidRPr="000F6A9F">
        <w:rPr>
          <w:rFonts w:asciiTheme="majorHAnsi" w:hAnsiTheme="majorHAnsi"/>
          <w:b/>
          <w:color w:val="0B0B0B"/>
          <w:spacing w:val="-7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4"/>
          <w:w w:val="109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B0B0B"/>
          <w:w w:val="109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0B0B0B"/>
          <w:spacing w:val="-20"/>
          <w:w w:val="10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6"/>
          <w:w w:val="109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0B0B0B"/>
          <w:spacing w:val="-3"/>
          <w:w w:val="113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B0B0B"/>
          <w:spacing w:val="-4"/>
          <w:w w:val="103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B0B0B"/>
          <w:spacing w:val="-3"/>
          <w:w w:val="106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6"/>
          <w:w w:val="105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0B0B0B"/>
          <w:w w:val="68"/>
          <w:sz w:val="22"/>
          <w:szCs w:val="22"/>
        </w:rPr>
        <w:t xml:space="preserve">: </w:t>
      </w:r>
      <w:r w:rsidRPr="000F6A9F">
        <w:rPr>
          <w:rFonts w:asciiTheme="majorHAnsi" w:hAnsiTheme="majorHAnsi"/>
          <w:b/>
          <w:color w:val="0B0B0B"/>
          <w:spacing w:val="-8"/>
          <w:w w:val="102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-3"/>
          <w:w w:val="11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B0B0B"/>
          <w:spacing w:val="-3"/>
          <w:w w:val="106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6"/>
          <w:w w:val="105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0B0B0B"/>
          <w:w w:val="68"/>
          <w:sz w:val="22"/>
          <w:szCs w:val="22"/>
        </w:rPr>
        <w:t>:</w:t>
      </w:r>
    </w:p>
    <w:p w14:paraId="6B4B3822" w14:textId="77777777" w:rsidR="006769C6" w:rsidRPr="000F6A9F" w:rsidRDefault="000F6A9F">
      <w:pPr>
        <w:spacing w:before="11" w:line="260" w:lineRule="exact"/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0B0B"/>
          <w:spacing w:val="-6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4"/>
          <w:w w:val="108"/>
          <w:position w:val="-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B0B0B"/>
          <w:spacing w:val="-5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-6"/>
          <w:w w:val="105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B0B0B"/>
          <w:spacing w:val="-3"/>
          <w:w w:val="101"/>
          <w:position w:val="-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B0B0B"/>
          <w:spacing w:val="-6"/>
          <w:w w:val="105"/>
          <w:position w:val="-1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B0B0B"/>
          <w:spacing w:val="-5"/>
          <w:w w:val="104"/>
          <w:position w:val="-1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B0B0B"/>
          <w:spacing w:val="-4"/>
          <w:w w:val="108"/>
          <w:position w:val="-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B0B0B"/>
          <w:spacing w:val="-3"/>
          <w:w w:val="112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w w:val="62"/>
          <w:position w:val="-1"/>
          <w:sz w:val="22"/>
          <w:szCs w:val="22"/>
        </w:rPr>
        <w:t>:</w:t>
      </w:r>
    </w:p>
    <w:p w14:paraId="3FB558CD" w14:textId="77777777" w:rsidR="006769C6" w:rsidRPr="000F6A9F" w:rsidRDefault="000F6A9F">
      <w:pPr>
        <w:spacing w:before="2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b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rt</w:t>
      </w:r>
      <w:r w:rsidRPr="000F6A9F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11"/>
          <w:w w:val="103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8"/>
          <w:w w:val="107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z w:val="22"/>
          <w:szCs w:val="22"/>
        </w:rPr>
        <w:t>f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w w:val="112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</w:p>
    <w:p w14:paraId="2B1C9268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022962C5" w14:textId="77777777" w:rsidR="006769C6" w:rsidRPr="000F6A9F" w:rsidRDefault="000F6A9F">
      <w:pPr>
        <w:ind w:left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3</w:t>
      </w:r>
      <w:r w:rsidRPr="000F6A9F">
        <w:rPr>
          <w:rFonts w:asciiTheme="majorHAnsi" w:hAnsiTheme="majorHAnsi"/>
          <w:color w:val="0B0B0B"/>
          <w:sz w:val="22"/>
          <w:szCs w:val="22"/>
        </w:rPr>
        <w:t>5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3B3B3B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3B3B3B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6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z w:val="22"/>
          <w:szCs w:val="22"/>
        </w:rPr>
        <w:t>9</w:t>
      </w:r>
      <w:r w:rsidRPr="000F6A9F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ler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86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3"/>
          <w:w w:val="112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w w:val="105"/>
          <w:sz w:val="22"/>
          <w:szCs w:val="22"/>
        </w:rPr>
        <w:t>t</w:t>
      </w:r>
    </w:p>
    <w:p w14:paraId="08BEE1E2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1DEC4511" w14:textId="77777777" w:rsidR="006769C6" w:rsidRPr="000F6A9F" w:rsidRDefault="000F6A9F">
      <w:pPr>
        <w:spacing w:line="450" w:lineRule="auto"/>
        <w:ind w:left="5" w:right="3948" w:hanging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spacing w:val="-5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v</w:t>
      </w:r>
      <w:r w:rsidRPr="000F6A9F">
        <w:rPr>
          <w:rFonts w:asciiTheme="majorHAnsi" w:hAnsiTheme="majorHAnsi"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12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-4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w w:val="83"/>
          <w:sz w:val="22"/>
          <w:szCs w:val="22"/>
        </w:rPr>
        <w:t>,</w:t>
      </w:r>
      <w:r w:rsidRPr="000F6A9F">
        <w:rPr>
          <w:rFonts w:asciiTheme="majorHAnsi" w:hAnsiTheme="majorHAnsi"/>
          <w:color w:val="0B0B0B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6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6"/>
          <w:w w:val="96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w w:val="96"/>
          <w:sz w:val="22"/>
          <w:szCs w:val="22"/>
        </w:rPr>
        <w:t>,</w:t>
      </w:r>
      <w:r w:rsidRPr="000F6A9F">
        <w:rPr>
          <w:rFonts w:asciiTheme="majorHAnsi" w:hAnsiTheme="majorHAnsi"/>
          <w:color w:val="0B0B0B"/>
          <w:spacing w:val="23"/>
          <w:w w:val="9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5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color w:val="0B0B0B"/>
          <w:sz w:val="22"/>
          <w:szCs w:val="22"/>
        </w:rPr>
        <w:t xml:space="preserve">0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(</w:t>
      </w:r>
      <w:r w:rsidRPr="000F6A9F">
        <w:rPr>
          <w:rFonts w:asciiTheme="majorHAnsi" w:hAnsiTheme="majorHAnsi"/>
          <w:color w:val="0B0B0B"/>
          <w:spacing w:val="-9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z w:val="22"/>
          <w:szCs w:val="22"/>
        </w:rPr>
        <w:t>)</w:t>
      </w:r>
      <w:r w:rsidRPr="000F6A9F">
        <w:rPr>
          <w:rFonts w:asciiTheme="majorHAnsi" w:hAnsiTheme="majorHAnsi"/>
          <w:color w:val="0B0B0B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40</w:t>
      </w:r>
      <w:r w:rsidRPr="000F6A9F">
        <w:rPr>
          <w:rFonts w:asciiTheme="majorHAnsi" w:hAnsiTheme="majorHAnsi"/>
          <w:color w:val="0B0B0B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0</w:t>
      </w:r>
      <w:r w:rsidRPr="000F6A9F">
        <w:rPr>
          <w:rFonts w:asciiTheme="majorHAnsi" w:hAnsiTheme="majorHAnsi"/>
          <w:color w:val="0B0B0B"/>
          <w:sz w:val="22"/>
          <w:szCs w:val="22"/>
        </w:rPr>
        <w:t>0</w:t>
      </w:r>
    </w:p>
    <w:p w14:paraId="0C225CDC" w14:textId="77777777" w:rsidR="006769C6" w:rsidRPr="000F6A9F" w:rsidRDefault="000F6A9F">
      <w:pPr>
        <w:spacing w:before="9"/>
        <w:ind w:left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color w:val="0B0B0B"/>
          <w:sz w:val="22"/>
          <w:szCs w:val="22"/>
        </w:rPr>
        <w:t>3</w:t>
      </w:r>
      <w:r w:rsidRPr="000F6A9F">
        <w:rPr>
          <w:rFonts w:asciiTheme="majorHAnsi" w:hAnsiTheme="majorHAnsi"/>
          <w:color w:val="0B0B0B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z w:val="22"/>
          <w:szCs w:val="22"/>
        </w:rPr>
        <w:t>J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nu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z w:val="22"/>
          <w:szCs w:val="22"/>
        </w:rPr>
        <w:t>y</w:t>
      </w:r>
      <w:r w:rsidRPr="000F6A9F">
        <w:rPr>
          <w:rFonts w:asciiTheme="majorHAnsi" w:hAnsiTheme="majorHAnsi"/>
          <w:color w:val="0B0B0B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2"/>
          <w:w w:val="70"/>
          <w:sz w:val="22"/>
          <w:szCs w:val="22"/>
        </w:rPr>
        <w:t>1</w:t>
      </w:r>
      <w:r w:rsidRPr="000F6A9F">
        <w:rPr>
          <w:rFonts w:asciiTheme="majorHAnsi" w:hAnsiTheme="majorHAnsi"/>
          <w:color w:val="0B0B0B"/>
          <w:spacing w:val="-5"/>
          <w:w w:val="112"/>
          <w:sz w:val="22"/>
          <w:szCs w:val="22"/>
        </w:rPr>
        <w:t>9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8</w:t>
      </w:r>
      <w:r w:rsidRPr="000F6A9F">
        <w:rPr>
          <w:rFonts w:asciiTheme="majorHAnsi" w:hAnsiTheme="majorHAnsi"/>
          <w:color w:val="0B0B0B"/>
          <w:sz w:val="22"/>
          <w:szCs w:val="22"/>
        </w:rPr>
        <w:t>6</w:t>
      </w:r>
    </w:p>
    <w:p w14:paraId="1D51174A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4AF725EC" w14:textId="77777777" w:rsidR="006769C6" w:rsidRPr="000F6A9F" w:rsidRDefault="000F6A9F">
      <w:pPr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spacing w:val="-5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x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ce</w:t>
      </w:r>
      <w:r w:rsidRPr="000F6A9F">
        <w:rPr>
          <w:rFonts w:asciiTheme="majorHAnsi" w:hAnsiTheme="majorHAnsi"/>
          <w:color w:val="0B0B0B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w w:val="105"/>
          <w:sz w:val="22"/>
          <w:szCs w:val="22"/>
        </w:rPr>
        <w:t>t</w:t>
      </w:r>
    </w:p>
    <w:p w14:paraId="06769B21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0F29E841" w14:textId="77777777" w:rsidR="006769C6" w:rsidRPr="000F6A9F" w:rsidRDefault="000F6A9F">
      <w:pPr>
        <w:spacing w:line="260" w:lineRule="exact"/>
        <w:ind w:left="5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80" w:bottom="280" w:left="1320" w:header="720" w:footer="720" w:gutter="0"/>
          <w:cols w:num="2" w:space="720" w:equalWidth="0">
            <w:col w:w="1524" w:space="1476"/>
            <w:col w:w="5900"/>
          </w:cols>
        </w:sectPr>
      </w:pPr>
      <w:r w:rsidRPr="000F6A9F">
        <w:rPr>
          <w:rFonts w:asciiTheme="majorHAnsi" w:hAnsiTheme="majorHAnsi"/>
          <w:color w:val="0B0B0B"/>
          <w:spacing w:val="-7"/>
          <w:position w:val="-1"/>
          <w:sz w:val="22"/>
          <w:szCs w:val="22"/>
        </w:rPr>
        <w:t>Ow</w:t>
      </w:r>
      <w:r w:rsidRPr="000F6A9F">
        <w:rPr>
          <w:rFonts w:asciiTheme="majorHAnsi" w:hAnsiTheme="majorHAnsi"/>
          <w:color w:val="0B0B0B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15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4"/>
          <w:position w:val="-1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4"/>
          <w:w w:val="103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w w:val="106"/>
          <w:position w:val="-1"/>
          <w:sz w:val="22"/>
          <w:szCs w:val="22"/>
        </w:rPr>
        <w:t>r</w:t>
      </w:r>
    </w:p>
    <w:p w14:paraId="55BFBFFB" w14:textId="77777777" w:rsidR="006769C6" w:rsidRPr="000F6A9F" w:rsidRDefault="000F6A9F">
      <w:pPr>
        <w:spacing w:before="3" w:line="1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E87DFCC">
          <v:shape id="_x0000_s1052" type="#_x0000_t75" style="position:absolute;margin-left:0;margin-top:0;width:595pt;height:841pt;z-index:-2666;mso-position-horizontal-relative:page;mso-position-vertical-relative:page">
            <v:imagedata r:id="rId38" o:title=""/>
            <w10:wrap anchorx="page" anchory="page"/>
          </v:shape>
        </w:pict>
      </w:r>
    </w:p>
    <w:p w14:paraId="3834ED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79E8D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E7A3B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80116B" w14:textId="77777777" w:rsidR="006769C6" w:rsidRPr="000F6A9F" w:rsidRDefault="000F6A9F">
      <w:pPr>
        <w:spacing w:before="24"/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B0B0B"/>
          <w:spacing w:val="-7"/>
          <w:sz w:val="22"/>
          <w:szCs w:val="22"/>
        </w:rPr>
        <w:t>D</w:t>
      </w:r>
      <w:r w:rsidRPr="000F6A9F">
        <w:rPr>
          <w:rFonts w:asciiTheme="majorHAnsi" w:hAnsiTheme="majorHAnsi"/>
          <w:b/>
          <w:i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B0B0B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b/>
          <w:i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i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0B0B0B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B0B0B"/>
          <w:spacing w:val="-7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B0B0B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B0B0B"/>
          <w:spacing w:val="-7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b/>
          <w:i/>
          <w:color w:val="0B0B0B"/>
          <w:spacing w:val="6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0B0B0B"/>
          <w:spacing w:val="-5"/>
          <w:w w:val="108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B0B0B"/>
          <w:spacing w:val="-5"/>
          <w:w w:val="103"/>
          <w:sz w:val="22"/>
          <w:szCs w:val="22"/>
        </w:rPr>
        <w:t>k</w:t>
      </w:r>
      <w:r w:rsidRPr="000F6A9F">
        <w:rPr>
          <w:rFonts w:asciiTheme="majorHAnsi" w:hAnsiTheme="majorHAnsi"/>
          <w:b/>
          <w:i/>
          <w:color w:val="0B0B0B"/>
          <w:spacing w:val="-2"/>
          <w:w w:val="102"/>
          <w:sz w:val="22"/>
          <w:szCs w:val="22"/>
        </w:rPr>
        <w:t>i</w:t>
      </w:r>
      <w:r w:rsidRPr="000F6A9F">
        <w:rPr>
          <w:rFonts w:asciiTheme="majorHAnsi" w:hAnsiTheme="majorHAnsi"/>
          <w:b/>
          <w:i/>
          <w:color w:val="0B0B0B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B0B0B"/>
          <w:spacing w:val="-14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B0B0B"/>
          <w:sz w:val="22"/>
          <w:szCs w:val="22"/>
        </w:rPr>
        <w:t>s</w:t>
      </w:r>
    </w:p>
    <w:p w14:paraId="35293EB1" w14:textId="77777777" w:rsidR="006769C6" w:rsidRPr="000F6A9F" w:rsidRDefault="006769C6">
      <w:pPr>
        <w:spacing w:before="8" w:line="240" w:lineRule="exact"/>
        <w:rPr>
          <w:rFonts w:asciiTheme="majorHAnsi" w:hAnsiTheme="majorHAnsi"/>
          <w:sz w:val="22"/>
          <w:szCs w:val="22"/>
        </w:rPr>
      </w:pPr>
    </w:p>
    <w:p w14:paraId="0A56D9DB" w14:textId="77777777" w:rsidR="006769C6" w:rsidRPr="000F6A9F" w:rsidRDefault="000F6A9F">
      <w:pPr>
        <w:ind w:left="1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131"/>
          <w:sz w:val="22"/>
          <w:szCs w:val="22"/>
        </w:rPr>
        <w:t xml:space="preserve">•  </w:t>
      </w:r>
      <w:r w:rsidRPr="000F6A9F">
        <w:rPr>
          <w:rFonts w:asciiTheme="majorHAnsi" w:hAnsiTheme="majorHAnsi"/>
          <w:color w:val="0B0B0B"/>
          <w:spacing w:val="24"/>
          <w:w w:val="1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x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ce</w:t>
      </w:r>
      <w:r w:rsidRPr="000F6A9F">
        <w:rPr>
          <w:rFonts w:asciiTheme="majorHAnsi" w:hAnsiTheme="majorHAnsi"/>
          <w:color w:val="0B0B0B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mm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un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5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w w:val="91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k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w w:val="109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6"/>
          <w:w w:val="109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w w:val="91"/>
          <w:sz w:val="22"/>
          <w:szCs w:val="22"/>
        </w:rPr>
        <w:t>s</w:t>
      </w:r>
    </w:p>
    <w:p w14:paraId="40F059F6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5FB7FD12" w14:textId="77777777" w:rsidR="006769C6" w:rsidRPr="000F6A9F" w:rsidRDefault="000F6A9F">
      <w:pPr>
        <w:ind w:left="1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131"/>
          <w:sz w:val="22"/>
          <w:szCs w:val="22"/>
        </w:rPr>
        <w:t xml:space="preserve">•  </w:t>
      </w:r>
      <w:r w:rsidRPr="000F6A9F">
        <w:rPr>
          <w:rFonts w:asciiTheme="majorHAnsi" w:hAnsiTheme="majorHAnsi"/>
          <w:color w:val="0B0B0B"/>
          <w:spacing w:val="28"/>
          <w:w w:val="1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6"/>
          <w:w w:val="9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,</w:t>
      </w:r>
      <w:r w:rsidRPr="000F6A9F">
        <w:rPr>
          <w:rFonts w:asciiTheme="majorHAnsi" w:hAnsiTheme="majorHAnsi"/>
          <w:color w:val="0B0B0B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z w:val="22"/>
          <w:szCs w:val="22"/>
        </w:rPr>
        <w:t>f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nd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z w:val="22"/>
          <w:szCs w:val="22"/>
        </w:rPr>
        <w:t>y</w:t>
      </w:r>
      <w:r w:rsidRPr="000F6A9F">
        <w:rPr>
          <w:rFonts w:asciiTheme="majorHAnsi" w:hAnsiTheme="majorHAnsi"/>
          <w:color w:val="0B0B0B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w w:val="116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w w:val="58"/>
          <w:sz w:val="22"/>
          <w:szCs w:val="22"/>
        </w:rPr>
        <w:t>.</w:t>
      </w:r>
    </w:p>
    <w:p w14:paraId="3074790D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7F54B592" w14:textId="77777777" w:rsidR="006769C6" w:rsidRPr="000F6A9F" w:rsidRDefault="000F6A9F">
      <w:pPr>
        <w:ind w:left="1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131"/>
          <w:sz w:val="22"/>
          <w:szCs w:val="22"/>
        </w:rPr>
        <w:t xml:space="preserve">•  </w:t>
      </w:r>
      <w:r w:rsidRPr="000F6A9F">
        <w:rPr>
          <w:rFonts w:asciiTheme="majorHAnsi" w:hAnsiTheme="majorHAnsi"/>
          <w:color w:val="0B0B0B"/>
          <w:spacing w:val="24"/>
          <w:w w:val="1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ea</w:t>
      </w:r>
      <w:r w:rsidRPr="000F6A9F">
        <w:rPr>
          <w:rFonts w:asciiTheme="majorHAnsi" w:hAnsiTheme="majorHAnsi"/>
          <w:color w:val="0B0B0B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1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w w:val="112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w w:val="104"/>
          <w:sz w:val="22"/>
          <w:szCs w:val="22"/>
        </w:rPr>
        <w:t>d</w:t>
      </w:r>
    </w:p>
    <w:p w14:paraId="6FC697AD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30B5A895" w14:textId="77777777" w:rsidR="006769C6" w:rsidRPr="000F6A9F" w:rsidRDefault="000F6A9F">
      <w:pPr>
        <w:ind w:left="13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131"/>
          <w:sz w:val="22"/>
          <w:szCs w:val="22"/>
        </w:rPr>
        <w:t xml:space="preserve">•  </w:t>
      </w:r>
      <w:r w:rsidRPr="000F6A9F">
        <w:rPr>
          <w:rFonts w:asciiTheme="majorHAnsi" w:hAnsiTheme="majorHAnsi"/>
          <w:color w:val="0B0B0B"/>
          <w:spacing w:val="33"/>
          <w:w w:val="1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ng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z w:val="22"/>
          <w:szCs w:val="22"/>
        </w:rPr>
        <w:t>y</w:t>
      </w:r>
      <w:r w:rsidRPr="000F6A9F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v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op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3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st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3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v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w w:val="85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w w:val="112"/>
          <w:sz w:val="22"/>
          <w:szCs w:val="22"/>
        </w:rPr>
        <w:t>k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w w:val="96"/>
          <w:sz w:val="22"/>
          <w:szCs w:val="22"/>
        </w:rPr>
        <w:t>s</w:t>
      </w:r>
    </w:p>
    <w:p w14:paraId="441122C9" w14:textId="77777777" w:rsidR="006769C6" w:rsidRPr="000F6A9F" w:rsidRDefault="006769C6">
      <w:pPr>
        <w:spacing w:before="2" w:line="160" w:lineRule="exact"/>
        <w:rPr>
          <w:rFonts w:asciiTheme="majorHAnsi" w:hAnsiTheme="majorHAnsi"/>
          <w:sz w:val="22"/>
          <w:szCs w:val="22"/>
        </w:rPr>
      </w:pPr>
    </w:p>
    <w:p w14:paraId="60705DD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CE209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C4D58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940C7B3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B0B0B"/>
          <w:spacing w:val="-6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B0B0B"/>
          <w:spacing w:val="-16"/>
          <w:w w:val="107"/>
          <w:sz w:val="22"/>
          <w:szCs w:val="22"/>
        </w:rPr>
        <w:t>m</w:t>
      </w:r>
      <w:r w:rsidRPr="000F6A9F">
        <w:rPr>
          <w:rFonts w:asciiTheme="majorHAnsi" w:hAnsiTheme="majorHAnsi"/>
          <w:b/>
          <w:i/>
          <w:color w:val="0B0B0B"/>
          <w:spacing w:val="-6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b/>
          <w:i/>
          <w:color w:val="0B0B0B"/>
          <w:spacing w:val="-9"/>
          <w:w w:val="107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B0B0B"/>
          <w:spacing w:val="-25"/>
          <w:w w:val="107"/>
          <w:sz w:val="22"/>
          <w:szCs w:val="22"/>
        </w:rPr>
        <w:t>o</w:t>
      </w:r>
      <w:r w:rsidRPr="000F6A9F">
        <w:rPr>
          <w:rFonts w:asciiTheme="majorHAnsi" w:hAnsiTheme="majorHAnsi"/>
          <w:b/>
          <w:i/>
          <w:color w:val="0B0B0B"/>
          <w:spacing w:val="-5"/>
          <w:w w:val="107"/>
          <w:sz w:val="22"/>
          <w:szCs w:val="22"/>
        </w:rPr>
        <w:t>y</w:t>
      </w:r>
      <w:r w:rsidRPr="000F6A9F">
        <w:rPr>
          <w:rFonts w:asciiTheme="majorHAnsi" w:hAnsiTheme="majorHAnsi"/>
          <w:b/>
          <w:i/>
          <w:color w:val="0B0B0B"/>
          <w:spacing w:val="-7"/>
          <w:w w:val="107"/>
          <w:sz w:val="22"/>
          <w:szCs w:val="22"/>
        </w:rPr>
        <w:t>m</w:t>
      </w:r>
      <w:r w:rsidRPr="000F6A9F">
        <w:rPr>
          <w:rFonts w:asciiTheme="majorHAnsi" w:hAnsiTheme="majorHAnsi"/>
          <w:b/>
          <w:i/>
          <w:color w:val="0B0B0B"/>
          <w:spacing w:val="-5"/>
          <w:w w:val="107"/>
          <w:sz w:val="22"/>
          <w:szCs w:val="22"/>
        </w:rPr>
        <w:t>en</w:t>
      </w:r>
      <w:r w:rsidRPr="000F6A9F">
        <w:rPr>
          <w:rFonts w:asciiTheme="majorHAnsi" w:hAnsiTheme="majorHAnsi"/>
          <w:b/>
          <w:i/>
          <w:color w:val="0B0B0B"/>
          <w:w w:val="107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B0B0B"/>
          <w:spacing w:val="-15"/>
          <w:w w:val="10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0B0B0B"/>
          <w:spacing w:val="-22"/>
          <w:w w:val="116"/>
          <w:sz w:val="22"/>
          <w:szCs w:val="22"/>
        </w:rPr>
        <w:t>H</w:t>
      </w:r>
      <w:r w:rsidRPr="000F6A9F">
        <w:rPr>
          <w:rFonts w:asciiTheme="majorHAnsi" w:hAnsiTheme="majorHAnsi"/>
          <w:b/>
          <w:i/>
          <w:color w:val="0B0B0B"/>
          <w:spacing w:val="-7"/>
          <w:w w:val="102"/>
          <w:sz w:val="22"/>
          <w:szCs w:val="22"/>
        </w:rPr>
        <w:t>i</w:t>
      </w:r>
      <w:r w:rsidRPr="000F6A9F">
        <w:rPr>
          <w:rFonts w:asciiTheme="majorHAnsi" w:hAnsiTheme="majorHAnsi"/>
          <w:b/>
          <w:i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B0B0B"/>
          <w:spacing w:val="-3"/>
          <w:w w:val="115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B0B0B"/>
          <w:spacing w:val="-5"/>
          <w:w w:val="96"/>
          <w:sz w:val="22"/>
          <w:szCs w:val="22"/>
        </w:rPr>
        <w:t>o</w:t>
      </w:r>
      <w:r w:rsidRPr="000F6A9F">
        <w:rPr>
          <w:rFonts w:asciiTheme="majorHAnsi" w:hAnsiTheme="majorHAnsi"/>
          <w:b/>
          <w:i/>
          <w:color w:val="0B0B0B"/>
          <w:spacing w:val="-32"/>
          <w:w w:val="109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B0B0B"/>
          <w:w w:val="124"/>
          <w:sz w:val="22"/>
          <w:szCs w:val="22"/>
        </w:rPr>
        <w:t>y</w:t>
      </w:r>
    </w:p>
    <w:p w14:paraId="453A23A0" w14:textId="77777777" w:rsidR="006769C6" w:rsidRPr="000F6A9F" w:rsidRDefault="006769C6">
      <w:pPr>
        <w:spacing w:line="160" w:lineRule="exact"/>
        <w:rPr>
          <w:rFonts w:asciiTheme="majorHAnsi" w:hAnsiTheme="majorHAnsi"/>
          <w:sz w:val="22"/>
          <w:szCs w:val="22"/>
        </w:rPr>
      </w:pPr>
    </w:p>
    <w:p w14:paraId="627585D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9D80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4BE33F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007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B0B0B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6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rre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8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-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B0B0B"/>
          <w:spacing w:val="-6"/>
          <w:sz w:val="22"/>
          <w:szCs w:val="22"/>
        </w:rPr>
        <w:t>u</w:t>
      </w: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T</w:t>
      </w:r>
    </w:p>
    <w:p w14:paraId="54599CA3" w14:textId="77777777" w:rsidR="006769C6" w:rsidRPr="000F6A9F" w:rsidRDefault="006769C6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0CDAEE43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39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up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st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3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v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w w:val="101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7"/>
          <w:w w:val="101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w w:val="66"/>
          <w:sz w:val="22"/>
          <w:szCs w:val="22"/>
        </w:rPr>
        <w:t>.</w:t>
      </w:r>
    </w:p>
    <w:p w14:paraId="45F33A09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1F063FDE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25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ssist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z w:val="22"/>
          <w:szCs w:val="22"/>
        </w:rPr>
        <w:t>f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rs</w:t>
      </w:r>
      <w:r w:rsidRPr="000F6A9F">
        <w:rPr>
          <w:rFonts w:asciiTheme="majorHAnsi" w:hAnsiTheme="majorHAnsi"/>
          <w:color w:val="0B0B0B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bu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w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er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h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ei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w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7"/>
          <w:w w:val="104"/>
          <w:sz w:val="22"/>
          <w:szCs w:val="22"/>
        </w:rPr>
        <w:t>w</w:t>
      </w:r>
      <w:r w:rsidRPr="000F6A9F">
        <w:rPr>
          <w:rFonts w:asciiTheme="majorHAnsi" w:hAnsiTheme="majorHAnsi"/>
          <w:color w:val="0B0B0B"/>
          <w:spacing w:val="-4"/>
          <w:w w:val="9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b</w:t>
      </w:r>
      <w:r w:rsidRPr="000F6A9F">
        <w:rPr>
          <w:rFonts w:asciiTheme="majorHAnsi" w:hAnsiTheme="majorHAnsi"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.</w:t>
      </w:r>
    </w:p>
    <w:p w14:paraId="4DCCDDE5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47698783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29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w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3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xp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re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w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b</w:t>
      </w:r>
      <w:r w:rsidRPr="000F6A9F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do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z w:val="22"/>
          <w:szCs w:val="22"/>
        </w:rPr>
        <w:t>f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6"/>
          <w:w w:val="98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w w:val="66"/>
          <w:sz w:val="22"/>
          <w:szCs w:val="22"/>
        </w:rPr>
        <w:t>.</w:t>
      </w:r>
    </w:p>
    <w:p w14:paraId="368086F4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7BC61AB9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25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9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el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bou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z w:val="22"/>
          <w:szCs w:val="22"/>
        </w:rPr>
        <w:t>T'</w:t>
      </w:r>
      <w:r w:rsidRPr="000F6A9F">
        <w:rPr>
          <w:rFonts w:asciiTheme="majorHAnsi" w:hAnsiTheme="majorHAnsi"/>
          <w:color w:val="0B0B0B"/>
          <w:spacing w:val="-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w w:val="80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17"/>
          <w:w w:val="8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du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3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w w:val="85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w w:val="66"/>
          <w:sz w:val="22"/>
          <w:szCs w:val="22"/>
        </w:rPr>
        <w:t>.</w:t>
      </w:r>
    </w:p>
    <w:p w14:paraId="79FC3479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5B75FD2B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39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rc</w:t>
      </w:r>
      <w:r w:rsidRPr="000F6A9F">
        <w:rPr>
          <w:rFonts w:asciiTheme="majorHAnsi" w:hAnsiTheme="majorHAnsi"/>
          <w:color w:val="0B0B0B"/>
          <w:sz w:val="22"/>
          <w:szCs w:val="22"/>
        </w:rPr>
        <w:t>h</w:t>
      </w:r>
      <w:r w:rsidRPr="000F6A9F">
        <w:rPr>
          <w:rFonts w:asciiTheme="majorHAnsi" w:hAnsiTheme="majorHAnsi"/>
          <w:color w:val="0B0B0B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ng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ar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k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za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4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z w:val="22"/>
          <w:szCs w:val="22"/>
        </w:rPr>
        <w:t>f</w:t>
      </w:r>
      <w:r w:rsidRPr="000F6A9F">
        <w:rPr>
          <w:rFonts w:asciiTheme="majorHAnsi" w:hAnsiTheme="majorHAnsi"/>
          <w:color w:val="0B0B0B"/>
          <w:spacing w:val="-7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w w:val="101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5"/>
          <w:w w:val="101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w w:val="11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4"/>
          <w:w w:val="107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w w:val="66"/>
          <w:sz w:val="22"/>
          <w:szCs w:val="22"/>
        </w:rPr>
        <w:t>.</w:t>
      </w:r>
    </w:p>
    <w:p w14:paraId="587E3429" w14:textId="77777777" w:rsidR="006769C6" w:rsidRPr="000F6A9F" w:rsidRDefault="006769C6">
      <w:pPr>
        <w:spacing w:before="6" w:line="160" w:lineRule="exact"/>
        <w:rPr>
          <w:rFonts w:asciiTheme="majorHAnsi" w:hAnsiTheme="majorHAnsi"/>
          <w:sz w:val="22"/>
          <w:szCs w:val="22"/>
        </w:rPr>
      </w:pPr>
    </w:p>
    <w:p w14:paraId="7CA3E5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9733F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B1312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B81F6D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4</w:t>
      </w:r>
      <w:r w:rsidRPr="000F6A9F">
        <w:rPr>
          <w:rFonts w:asciiTheme="majorHAnsi" w:hAnsiTheme="majorHAnsi"/>
          <w:b/>
          <w:color w:val="0B0B0B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w w:val="81"/>
          <w:sz w:val="22"/>
          <w:szCs w:val="22"/>
        </w:rPr>
        <w:t>--</w:t>
      </w:r>
      <w:r w:rsidRPr="000F6A9F">
        <w:rPr>
          <w:rFonts w:asciiTheme="majorHAnsi" w:hAnsiTheme="majorHAnsi"/>
          <w:b/>
          <w:color w:val="0B0B0B"/>
          <w:spacing w:val="9"/>
          <w:w w:val="8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7</w:t>
      </w:r>
      <w:r w:rsidRPr="000F6A9F">
        <w:rPr>
          <w:rFonts w:asciiTheme="majorHAnsi" w:hAnsiTheme="majorHAnsi"/>
          <w:b/>
          <w:color w:val="0B0B0B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6"/>
          <w:w w:val="206"/>
          <w:sz w:val="22"/>
          <w:szCs w:val="22"/>
        </w:rPr>
        <w:t>-</w:t>
      </w:r>
      <w:r w:rsidRPr="000F6A9F">
        <w:rPr>
          <w:rFonts w:asciiTheme="majorHAnsi" w:hAnsiTheme="majorHAnsi"/>
          <w:b/>
          <w:color w:val="0B0B0B"/>
          <w:spacing w:val="-8"/>
          <w:w w:val="12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B0B0B"/>
          <w:spacing w:val="-3"/>
          <w:w w:val="105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B0B0B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B0B0B"/>
          <w:spacing w:val="-3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B0B0B"/>
          <w:spacing w:val="-3"/>
          <w:w w:val="9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0B0B0B"/>
          <w:w w:val="9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B0B0B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B0B0B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0B0B0B"/>
          <w:spacing w:val="-6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B0B0B"/>
          <w:sz w:val="22"/>
          <w:szCs w:val="22"/>
        </w:rPr>
        <w:t>p</w:t>
      </w:r>
    </w:p>
    <w:p w14:paraId="639A8C83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3B0D575B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80" w:bottom="280" w:left="1320" w:header="720" w:footer="720" w:gutter="0"/>
          <w:cols w:space="720"/>
        </w:sectPr>
      </w:pPr>
      <w:r w:rsidRPr="000F6A9F">
        <w:rPr>
          <w:rFonts w:asciiTheme="majorHAnsi" w:hAnsiTheme="majorHAnsi"/>
          <w:color w:val="0B0B0B"/>
          <w:w w:val="75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spacing w:val="39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Sa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sz w:val="22"/>
          <w:szCs w:val="22"/>
        </w:rPr>
        <w:t>p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6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t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on</w:t>
      </w:r>
      <w:r w:rsidRPr="000F6A9F">
        <w:rPr>
          <w:rFonts w:asciiTheme="majorHAnsi" w:hAnsiTheme="majorHAnsi"/>
          <w:color w:val="0B0B0B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4"/>
          <w:sz w:val="22"/>
          <w:szCs w:val="22"/>
        </w:rPr>
        <w:t>c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w w:val="108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w w:val="96"/>
          <w:sz w:val="22"/>
          <w:szCs w:val="22"/>
        </w:rPr>
        <w:t>s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u</w:t>
      </w:r>
      <w:r w:rsidRPr="000F6A9F">
        <w:rPr>
          <w:rFonts w:asciiTheme="majorHAnsi" w:hAnsiTheme="majorHAnsi"/>
          <w:color w:val="0B0B0B"/>
          <w:spacing w:val="-8"/>
          <w:w w:val="107"/>
          <w:sz w:val="22"/>
          <w:szCs w:val="22"/>
        </w:rPr>
        <w:t>m</w:t>
      </w:r>
      <w:r w:rsidRPr="000F6A9F">
        <w:rPr>
          <w:rFonts w:asciiTheme="majorHAnsi" w:hAnsiTheme="majorHAnsi"/>
          <w:color w:val="0B0B0B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-4"/>
          <w:w w:val="119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3"/>
          <w:w w:val="96"/>
          <w:sz w:val="22"/>
          <w:szCs w:val="22"/>
        </w:rPr>
        <w:t>s</w:t>
      </w:r>
      <w:r w:rsidRPr="000F6A9F">
        <w:rPr>
          <w:rFonts w:asciiTheme="majorHAnsi" w:hAnsiTheme="majorHAnsi"/>
          <w:color w:val="2D2D2D"/>
          <w:w w:val="83"/>
          <w:sz w:val="22"/>
          <w:szCs w:val="22"/>
        </w:rPr>
        <w:t>,</w:t>
      </w:r>
      <w:r w:rsidRPr="000F6A9F">
        <w:rPr>
          <w:rFonts w:asciiTheme="majorHAnsi" w:hAnsiTheme="majorHAnsi"/>
          <w:color w:val="2D2D2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B0B0B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st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z w:val="22"/>
          <w:szCs w:val="22"/>
        </w:rPr>
        <w:t>e</w:t>
      </w:r>
      <w:r w:rsidRPr="000F6A9F">
        <w:rPr>
          <w:rFonts w:asciiTheme="majorHAnsi" w:hAnsiTheme="majorHAnsi"/>
          <w:color w:val="0B0B0B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B0B0B"/>
          <w:spacing w:val="-4"/>
          <w:w w:val="91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5"/>
          <w:w w:val="112"/>
          <w:sz w:val="22"/>
          <w:szCs w:val="22"/>
        </w:rPr>
        <w:t>n</w:t>
      </w:r>
      <w:r w:rsidRPr="000F6A9F">
        <w:rPr>
          <w:rFonts w:asciiTheme="majorHAnsi" w:hAnsiTheme="majorHAnsi"/>
          <w:color w:val="0B0B0B"/>
          <w:spacing w:val="-3"/>
          <w:sz w:val="22"/>
          <w:szCs w:val="22"/>
        </w:rPr>
        <w:t>-</w:t>
      </w:r>
      <w:r w:rsidRPr="000F6A9F">
        <w:rPr>
          <w:rFonts w:asciiTheme="majorHAnsi" w:hAnsiTheme="majorHAnsi"/>
          <w:color w:val="0B0B0B"/>
          <w:w w:val="105"/>
          <w:sz w:val="22"/>
          <w:szCs w:val="22"/>
        </w:rPr>
        <w:t>r</w:t>
      </w:r>
      <w:r w:rsidRPr="000F6A9F">
        <w:rPr>
          <w:rFonts w:asciiTheme="majorHAnsi" w:hAnsiTheme="majorHAnsi"/>
          <w:color w:val="0B0B0B"/>
          <w:spacing w:val="-8"/>
          <w:w w:val="105"/>
          <w:sz w:val="22"/>
          <w:szCs w:val="22"/>
        </w:rPr>
        <w:t>o</w:t>
      </w:r>
      <w:r w:rsidRPr="000F6A9F">
        <w:rPr>
          <w:rFonts w:asciiTheme="majorHAnsi" w:hAnsiTheme="majorHAnsi"/>
          <w:color w:val="0B0B0B"/>
          <w:spacing w:val="-4"/>
          <w:w w:val="108"/>
          <w:sz w:val="22"/>
          <w:szCs w:val="22"/>
        </w:rPr>
        <w:t>a</w:t>
      </w:r>
      <w:r w:rsidRPr="000F6A9F">
        <w:rPr>
          <w:rFonts w:asciiTheme="majorHAnsi" w:hAnsiTheme="majorHAnsi"/>
          <w:color w:val="0B0B0B"/>
          <w:spacing w:val="-5"/>
          <w:w w:val="104"/>
          <w:sz w:val="22"/>
          <w:szCs w:val="22"/>
        </w:rPr>
        <w:t>d</w:t>
      </w:r>
      <w:r w:rsidRPr="000F6A9F">
        <w:rPr>
          <w:rFonts w:asciiTheme="majorHAnsi" w:hAnsiTheme="majorHAnsi"/>
          <w:color w:val="0B0B0B"/>
          <w:w w:val="66"/>
          <w:sz w:val="22"/>
          <w:szCs w:val="22"/>
        </w:rPr>
        <w:t>.</w:t>
      </w:r>
    </w:p>
    <w:p w14:paraId="09DD08C4" w14:textId="77777777" w:rsidR="006769C6" w:rsidRPr="000F6A9F" w:rsidRDefault="000F6A9F">
      <w:pPr>
        <w:spacing w:before="70" w:line="300" w:lineRule="auto"/>
        <w:ind w:left="245" w:right="77" w:hanging="11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4DA161B0">
          <v:shape id="_x0000_s1051" type="#_x0000_t75" style="position:absolute;left:0;text-align:left;margin-left:0;margin-top:0;width:595pt;height:841pt;z-index:-2665;mso-position-horizontal-relative:page;mso-position-vertical-relative:page">
            <v:imagedata r:id="rId39" o:title=""/>
            <w10:wrap anchorx="page" anchory="page"/>
          </v:shape>
        </w:pict>
      </w: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4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er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x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cee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2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4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ar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nd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du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 xml:space="preserve">d 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3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s a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6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4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6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7FA5FE59" w14:textId="77777777" w:rsidR="006769C6" w:rsidRPr="000F6A9F" w:rsidRDefault="006769C6">
      <w:pPr>
        <w:spacing w:before="4" w:line="200" w:lineRule="exact"/>
        <w:rPr>
          <w:rFonts w:asciiTheme="majorHAnsi" w:hAnsiTheme="majorHAnsi"/>
          <w:sz w:val="22"/>
          <w:szCs w:val="22"/>
        </w:rPr>
      </w:pPr>
    </w:p>
    <w:p w14:paraId="1E1B908C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4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ss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ss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4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er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ug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3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4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ra</w:t>
      </w:r>
      <w:r w:rsidRPr="000F6A9F">
        <w:rPr>
          <w:rFonts w:asciiTheme="majorHAnsi" w:hAnsiTheme="majorHAnsi"/>
          <w:color w:val="0D0D0D"/>
          <w:spacing w:val="3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w w:val="103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1"/>
          <w:w w:val="10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ng</w:t>
      </w:r>
      <w:r w:rsidRPr="000F6A9F">
        <w:rPr>
          <w:rFonts w:asciiTheme="majorHAnsi" w:hAnsiTheme="majorHAnsi"/>
          <w:color w:val="0D0D0D"/>
          <w:w w:val="57"/>
          <w:sz w:val="22"/>
          <w:szCs w:val="22"/>
        </w:rPr>
        <w:t>.</w:t>
      </w:r>
    </w:p>
    <w:p w14:paraId="22851A36" w14:textId="77777777" w:rsidR="006769C6" w:rsidRPr="000F6A9F" w:rsidRDefault="006769C6">
      <w:pPr>
        <w:spacing w:before="1" w:line="260" w:lineRule="exact"/>
        <w:rPr>
          <w:rFonts w:asciiTheme="majorHAnsi" w:hAnsiTheme="majorHAnsi"/>
          <w:sz w:val="22"/>
          <w:szCs w:val="22"/>
        </w:rPr>
      </w:pPr>
    </w:p>
    <w:p w14:paraId="674B4ACD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9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4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ser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4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11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5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5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1"/>
          <w:w w:val="10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4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2121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2121"/>
          <w:spacing w:val="-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st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ff</w:t>
      </w:r>
      <w:r w:rsidRPr="000F6A9F">
        <w:rPr>
          <w:rFonts w:asciiTheme="majorHAnsi" w:hAnsiTheme="majorHAnsi"/>
          <w:color w:val="0D0D0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11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6"/>
          <w:w w:val="95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4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6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4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8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57"/>
          <w:sz w:val="22"/>
          <w:szCs w:val="22"/>
        </w:rPr>
        <w:t>.</w:t>
      </w:r>
    </w:p>
    <w:p w14:paraId="4E819BB9" w14:textId="77777777" w:rsidR="006769C6" w:rsidRPr="000F6A9F" w:rsidRDefault="006769C6">
      <w:pPr>
        <w:spacing w:before="5" w:line="260" w:lineRule="exact"/>
        <w:rPr>
          <w:rFonts w:asciiTheme="majorHAnsi" w:hAnsiTheme="majorHAnsi"/>
          <w:sz w:val="22"/>
          <w:szCs w:val="22"/>
        </w:rPr>
      </w:pPr>
    </w:p>
    <w:p w14:paraId="5D3FEEB5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9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7"/>
          <w:w w:val="103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6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6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5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7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21212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212121"/>
          <w:spacing w:val="-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st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>oc</w:t>
      </w:r>
      <w:r w:rsidRPr="000F6A9F">
        <w:rPr>
          <w:rFonts w:asciiTheme="majorHAnsi" w:hAnsiTheme="majorHAnsi"/>
          <w:color w:val="0D0D0D"/>
          <w:spacing w:val="2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6"/>
          <w:w w:val="95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7"/>
          <w:w w:val="103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4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3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6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5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212121"/>
          <w:w w:val="74"/>
          <w:sz w:val="22"/>
          <w:szCs w:val="22"/>
        </w:rPr>
        <w:t>.</w:t>
      </w:r>
    </w:p>
    <w:p w14:paraId="78B5822C" w14:textId="77777777" w:rsidR="006769C6" w:rsidRPr="000F6A9F" w:rsidRDefault="006769C6">
      <w:pPr>
        <w:spacing w:before="5" w:line="160" w:lineRule="exact"/>
        <w:rPr>
          <w:rFonts w:asciiTheme="majorHAnsi" w:hAnsiTheme="majorHAnsi"/>
          <w:sz w:val="22"/>
          <w:szCs w:val="22"/>
        </w:rPr>
      </w:pPr>
    </w:p>
    <w:p w14:paraId="664FCB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4AF84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229B9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3B80915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0D0D0D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D0D0D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0D0D0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w w:val="81"/>
          <w:sz w:val="22"/>
          <w:szCs w:val="22"/>
        </w:rPr>
        <w:t>--</w:t>
      </w:r>
      <w:r w:rsidRPr="000F6A9F">
        <w:rPr>
          <w:rFonts w:asciiTheme="majorHAnsi" w:hAnsiTheme="majorHAnsi"/>
          <w:b/>
          <w:color w:val="0D0D0D"/>
          <w:spacing w:val="9"/>
          <w:w w:val="8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-4"/>
          <w:sz w:val="22"/>
          <w:szCs w:val="22"/>
        </w:rPr>
        <w:t>2</w:t>
      </w:r>
      <w:r w:rsidRPr="000F6A9F">
        <w:rPr>
          <w:rFonts w:asciiTheme="majorHAnsi" w:hAnsiTheme="majorHAnsi"/>
          <w:b/>
          <w:color w:val="0D0D0D"/>
          <w:spacing w:val="-5"/>
          <w:sz w:val="22"/>
          <w:szCs w:val="22"/>
        </w:rPr>
        <w:t>00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 xml:space="preserve">4  </w:t>
      </w:r>
      <w:r w:rsidRPr="000F6A9F">
        <w:rPr>
          <w:rFonts w:asciiTheme="majorHAnsi" w:hAnsiTheme="majorHAnsi"/>
          <w:b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-7"/>
          <w:sz w:val="22"/>
          <w:szCs w:val="22"/>
        </w:rPr>
        <w:t>V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il</w:t>
      </w:r>
      <w:r w:rsidRPr="000F6A9F">
        <w:rPr>
          <w:rFonts w:asciiTheme="majorHAnsi" w:hAnsiTheme="majorHAnsi"/>
          <w:b/>
          <w:color w:val="0D0D0D"/>
          <w:spacing w:val="-8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0D0D0D"/>
          <w:spacing w:val="-5"/>
          <w:sz w:val="22"/>
          <w:szCs w:val="22"/>
        </w:rPr>
        <w:t>ag</w:t>
      </w:r>
      <w:r w:rsidRPr="000F6A9F">
        <w:rPr>
          <w:rFonts w:asciiTheme="majorHAnsi" w:hAnsiTheme="majorHAnsi"/>
          <w:b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D0D0D"/>
          <w:spacing w:val="-6"/>
          <w:w w:val="95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0D0D0D"/>
          <w:spacing w:val="-3"/>
          <w:w w:val="12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D0D0D"/>
          <w:spacing w:val="-5"/>
          <w:w w:val="101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D0D0D"/>
          <w:spacing w:val="-4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0D0D0D"/>
          <w:spacing w:val="-8"/>
          <w:w w:val="105"/>
          <w:sz w:val="22"/>
          <w:szCs w:val="22"/>
        </w:rPr>
        <w:t>m</w:t>
      </w:r>
      <w:r w:rsidRPr="000F6A9F">
        <w:rPr>
          <w:rFonts w:asciiTheme="majorHAnsi" w:hAnsiTheme="majorHAnsi"/>
          <w:b/>
          <w:color w:val="0D0D0D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0D0D0D"/>
          <w:w w:val="96"/>
          <w:sz w:val="22"/>
          <w:szCs w:val="22"/>
        </w:rPr>
        <w:t>s</w:t>
      </w:r>
    </w:p>
    <w:p w14:paraId="764155EC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438A4322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1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ff</w:t>
      </w:r>
      <w:r w:rsidRPr="000F6A9F">
        <w:rPr>
          <w:rFonts w:asciiTheme="majorHAnsi" w:hAnsiTheme="majorHAnsi"/>
          <w:color w:val="0D0D0D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8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w w:val="10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212121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212121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2A3E47B2" w14:textId="77777777" w:rsidR="006769C6" w:rsidRPr="000F6A9F" w:rsidRDefault="006769C6">
      <w:pPr>
        <w:spacing w:before="18" w:line="220" w:lineRule="exact"/>
        <w:rPr>
          <w:rFonts w:asciiTheme="majorHAnsi" w:hAnsiTheme="majorHAnsi"/>
          <w:sz w:val="22"/>
          <w:szCs w:val="22"/>
        </w:rPr>
      </w:pPr>
    </w:p>
    <w:p w14:paraId="3251310F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26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lli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81"/>
          <w:sz w:val="22"/>
          <w:szCs w:val="22"/>
        </w:rPr>
        <w:t>"</w:t>
      </w:r>
      <w:r w:rsidRPr="000F6A9F">
        <w:rPr>
          <w:rFonts w:asciiTheme="majorHAnsi" w:hAnsiTheme="majorHAnsi"/>
          <w:color w:val="0D0D0D"/>
          <w:spacing w:val="-6"/>
          <w:w w:val="106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D0D0D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ik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"</w:t>
      </w:r>
      <w:r w:rsidRPr="000F6A9F">
        <w:rPr>
          <w:rFonts w:asciiTheme="majorHAnsi" w:hAnsiTheme="majorHAnsi"/>
          <w:color w:val="0D0D0D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6FD3EB88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2FFFAD81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26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25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7EAFF351" w14:textId="77777777" w:rsidR="006769C6" w:rsidRPr="000F6A9F" w:rsidRDefault="006769C6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3F16793D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1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91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w w:val="66"/>
          <w:sz w:val="22"/>
          <w:szCs w:val="22"/>
        </w:rPr>
        <w:t>.</w:t>
      </w:r>
    </w:p>
    <w:p w14:paraId="5C35FB17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1DEE8AB5" w14:textId="77777777" w:rsidR="006769C6" w:rsidRPr="000F6A9F" w:rsidRDefault="000F6A9F">
      <w:pPr>
        <w:ind w:left="13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w w:val="74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31"/>
          <w:w w:val="7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du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w w:val="155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-25"/>
          <w:w w:val="15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25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coho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as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6"/>
          <w:w w:val="10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90"/>
          <w:sz w:val="22"/>
          <w:szCs w:val="22"/>
        </w:rPr>
        <w:t>t.</w:t>
      </w:r>
    </w:p>
    <w:p w14:paraId="634C0410" w14:textId="77777777" w:rsidR="006769C6" w:rsidRPr="000F6A9F" w:rsidRDefault="006769C6">
      <w:pPr>
        <w:spacing w:before="7" w:line="160" w:lineRule="exact"/>
        <w:rPr>
          <w:rFonts w:asciiTheme="majorHAnsi" w:hAnsiTheme="majorHAnsi"/>
          <w:sz w:val="22"/>
          <w:szCs w:val="22"/>
        </w:rPr>
      </w:pPr>
    </w:p>
    <w:p w14:paraId="7644D0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FF8D8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E625F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4BB3CD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D0D0D"/>
          <w:spacing w:val="-11"/>
          <w:sz w:val="22"/>
          <w:szCs w:val="22"/>
        </w:rPr>
        <w:t>P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spacing w:val="-9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so</w:t>
      </w:r>
      <w:r w:rsidRPr="000F6A9F">
        <w:rPr>
          <w:rFonts w:asciiTheme="majorHAnsi" w:hAnsiTheme="majorHAnsi"/>
          <w:b/>
          <w:i/>
          <w:color w:val="0D0D0D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D0D0D"/>
          <w:spacing w:val="6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0D0D0D"/>
          <w:spacing w:val="-16"/>
          <w:w w:val="104"/>
          <w:sz w:val="22"/>
          <w:szCs w:val="22"/>
        </w:rPr>
        <w:t>C</w:t>
      </w:r>
      <w:r w:rsidRPr="000F6A9F">
        <w:rPr>
          <w:rFonts w:asciiTheme="majorHAnsi" w:hAnsiTheme="majorHAnsi"/>
          <w:b/>
          <w:i/>
          <w:color w:val="0D0D0D"/>
          <w:spacing w:val="-4"/>
          <w:w w:val="95"/>
          <w:sz w:val="22"/>
          <w:szCs w:val="22"/>
        </w:rPr>
        <w:t>h</w:t>
      </w:r>
      <w:r w:rsidRPr="000F6A9F">
        <w:rPr>
          <w:rFonts w:asciiTheme="majorHAnsi" w:hAnsiTheme="majorHAnsi"/>
          <w:b/>
          <w:i/>
          <w:color w:val="0D0D0D"/>
          <w:spacing w:val="-5"/>
          <w:w w:val="103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D0D0D"/>
          <w:spacing w:val="-4"/>
          <w:w w:val="109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D0D0D"/>
          <w:spacing w:val="-4"/>
          <w:w w:val="99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D0D0D"/>
          <w:spacing w:val="-4"/>
          <w:w w:val="104"/>
          <w:sz w:val="22"/>
          <w:szCs w:val="22"/>
        </w:rPr>
        <w:t>c</w:t>
      </w:r>
      <w:r w:rsidRPr="000F6A9F">
        <w:rPr>
          <w:rFonts w:asciiTheme="majorHAnsi" w:hAnsiTheme="majorHAnsi"/>
          <w:b/>
          <w:i/>
          <w:color w:val="0D0D0D"/>
          <w:spacing w:val="-3"/>
          <w:w w:val="115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spacing w:val="-4"/>
          <w:w w:val="105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D0D0D"/>
          <w:spacing w:val="-13"/>
          <w:w w:val="109"/>
          <w:sz w:val="22"/>
          <w:szCs w:val="22"/>
        </w:rPr>
        <w:t>i</w:t>
      </w:r>
      <w:r w:rsidRPr="000F6A9F">
        <w:rPr>
          <w:rFonts w:asciiTheme="majorHAnsi" w:hAnsiTheme="majorHAnsi"/>
          <w:b/>
          <w:i/>
          <w:color w:val="0D0D0D"/>
          <w:spacing w:val="-4"/>
          <w:w w:val="105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D0D0D"/>
          <w:spacing w:val="-8"/>
          <w:w w:val="115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D0D0D"/>
          <w:spacing w:val="-2"/>
          <w:w w:val="102"/>
          <w:sz w:val="22"/>
          <w:szCs w:val="22"/>
        </w:rPr>
        <w:t>i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c</w:t>
      </w:r>
      <w:r w:rsidRPr="000F6A9F">
        <w:rPr>
          <w:rFonts w:asciiTheme="majorHAnsi" w:hAnsiTheme="majorHAnsi"/>
          <w:b/>
          <w:i/>
          <w:color w:val="0D0D0D"/>
          <w:sz w:val="22"/>
          <w:szCs w:val="22"/>
        </w:rPr>
        <w:t>s</w:t>
      </w:r>
    </w:p>
    <w:p w14:paraId="293D79FE" w14:textId="77777777" w:rsidR="006769C6" w:rsidRPr="000F6A9F" w:rsidRDefault="006769C6">
      <w:pPr>
        <w:spacing w:before="3" w:line="260" w:lineRule="exact"/>
        <w:rPr>
          <w:rFonts w:asciiTheme="majorHAnsi" w:hAnsiTheme="majorHAnsi"/>
          <w:sz w:val="22"/>
          <w:szCs w:val="22"/>
        </w:rPr>
      </w:pPr>
    </w:p>
    <w:p w14:paraId="367DD9CB" w14:textId="77777777" w:rsidR="006769C6" w:rsidRPr="000F6A9F" w:rsidRDefault="000F6A9F">
      <w:pPr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hu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1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w w:val="98"/>
          <w:sz w:val="22"/>
          <w:szCs w:val="22"/>
        </w:rPr>
        <w:t>c</w:t>
      </w:r>
    </w:p>
    <w:p w14:paraId="15191664" w14:textId="77777777" w:rsidR="006769C6" w:rsidRPr="000F6A9F" w:rsidRDefault="000F6A9F">
      <w:pPr>
        <w:spacing w:before="17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2"/>
          <w:w w:val="86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d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t</w:t>
      </w:r>
    </w:p>
    <w:p w14:paraId="7E7CC567" w14:textId="77777777" w:rsidR="006769C6" w:rsidRPr="000F6A9F" w:rsidRDefault="000F6A9F">
      <w:pPr>
        <w:spacing w:before="21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w w:val="106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6"/>
          <w:w w:val="106"/>
          <w:sz w:val="22"/>
          <w:szCs w:val="22"/>
        </w:rPr>
        <w:t>u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w w:val="97"/>
          <w:sz w:val="22"/>
          <w:szCs w:val="22"/>
        </w:rPr>
        <w:t>l</w:t>
      </w:r>
    </w:p>
    <w:p w14:paraId="13AE00C6" w14:textId="77777777" w:rsidR="006769C6" w:rsidRPr="000F6A9F" w:rsidRDefault="000F6A9F">
      <w:pPr>
        <w:spacing w:before="12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10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li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w w:val="98"/>
          <w:sz w:val="22"/>
          <w:szCs w:val="22"/>
        </w:rPr>
        <w:t>e</w:t>
      </w:r>
    </w:p>
    <w:p w14:paraId="15606541" w14:textId="77777777" w:rsidR="006769C6" w:rsidRPr="000F6A9F" w:rsidRDefault="000F6A9F">
      <w:pPr>
        <w:spacing w:before="12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102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w w:val="93"/>
          <w:sz w:val="22"/>
          <w:szCs w:val="22"/>
        </w:rPr>
        <w:t>e</w:t>
      </w:r>
    </w:p>
    <w:p w14:paraId="2E19205E" w14:textId="77777777" w:rsidR="006769C6" w:rsidRPr="000F6A9F" w:rsidRDefault="000F6A9F">
      <w:pPr>
        <w:spacing w:before="21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D0D0D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97"/>
          <w:sz w:val="22"/>
          <w:szCs w:val="22"/>
        </w:rPr>
        <w:t>O</w:t>
      </w:r>
      <w:r w:rsidRPr="000F6A9F">
        <w:rPr>
          <w:rFonts w:asciiTheme="majorHAnsi" w:hAnsiTheme="majorHAnsi"/>
          <w:color w:val="0D0D0D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03"/>
          <w:sz w:val="22"/>
          <w:szCs w:val="22"/>
        </w:rPr>
        <w:t>d</w:t>
      </w:r>
    </w:p>
    <w:p w14:paraId="14FB8101" w14:textId="77777777" w:rsidR="006769C6" w:rsidRPr="000F6A9F" w:rsidRDefault="000F6A9F">
      <w:pPr>
        <w:spacing w:before="21"/>
        <w:ind w:left="49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 xml:space="preserve">•   </w:t>
      </w:r>
      <w:r w:rsidRPr="000F6A9F">
        <w:rPr>
          <w:rFonts w:asciiTheme="majorHAnsi" w:hAnsiTheme="majorHAnsi"/>
          <w:color w:val="0D0D0D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w w:val="102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2"/>
          <w:w w:val="10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4"/>
          <w:w w:val="102"/>
          <w:sz w:val="22"/>
          <w:szCs w:val="22"/>
        </w:rPr>
        <w:t>x</w:t>
      </w:r>
      <w:r w:rsidRPr="000F6A9F">
        <w:rPr>
          <w:rFonts w:asciiTheme="majorHAnsi" w:hAnsiTheme="majorHAnsi"/>
          <w:color w:val="0D0D0D"/>
          <w:spacing w:val="-2"/>
          <w:w w:val="10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w w:val="102"/>
          <w:sz w:val="22"/>
          <w:szCs w:val="22"/>
        </w:rPr>
        <w:t>b</w:t>
      </w:r>
      <w:r w:rsidRPr="000F6A9F">
        <w:rPr>
          <w:rFonts w:asciiTheme="majorHAnsi" w:hAnsiTheme="majorHAnsi"/>
          <w:color w:val="0D0D0D"/>
          <w:spacing w:val="-2"/>
          <w:w w:val="10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w w:val="102"/>
          <w:sz w:val="22"/>
          <w:szCs w:val="22"/>
        </w:rPr>
        <w:t>e</w:t>
      </w:r>
    </w:p>
    <w:p w14:paraId="0F90C873" w14:textId="77777777" w:rsidR="006769C6" w:rsidRPr="000F6A9F" w:rsidRDefault="006769C6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4066A96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7D0AF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1B6574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D0D0D"/>
          <w:spacing w:val="-6"/>
          <w:w w:val="106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D0D0D"/>
          <w:spacing w:val="-48"/>
          <w:w w:val="108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spacing w:val="-50"/>
          <w:w w:val="208"/>
          <w:sz w:val="22"/>
          <w:szCs w:val="22"/>
        </w:rPr>
        <w:t>f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spacing w:val="-4"/>
          <w:w w:val="105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spacing w:val="-5"/>
          <w:w w:val="99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0D0D0D"/>
          <w:spacing w:val="-5"/>
          <w:w w:val="112"/>
          <w:sz w:val="22"/>
          <w:szCs w:val="22"/>
        </w:rPr>
        <w:t>c</w:t>
      </w:r>
      <w:r w:rsidRPr="000F6A9F">
        <w:rPr>
          <w:rFonts w:asciiTheme="majorHAnsi" w:hAnsiTheme="majorHAnsi"/>
          <w:b/>
          <w:i/>
          <w:color w:val="0D0D0D"/>
          <w:spacing w:val="-4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D0D0D"/>
          <w:w w:val="95"/>
          <w:sz w:val="22"/>
          <w:szCs w:val="22"/>
        </w:rPr>
        <w:t>s</w:t>
      </w:r>
    </w:p>
    <w:p w14:paraId="130FC8F1" w14:textId="77777777" w:rsidR="006769C6" w:rsidRPr="000F6A9F" w:rsidRDefault="006769C6">
      <w:pPr>
        <w:spacing w:before="3" w:line="240" w:lineRule="exact"/>
        <w:rPr>
          <w:rFonts w:asciiTheme="majorHAnsi" w:hAnsiTheme="majorHAnsi"/>
          <w:sz w:val="22"/>
          <w:szCs w:val="22"/>
        </w:rPr>
      </w:pPr>
    </w:p>
    <w:p w14:paraId="5F9C8910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Je</w:t>
      </w:r>
      <w:r w:rsidRPr="000F6A9F">
        <w:rPr>
          <w:rFonts w:asciiTheme="majorHAnsi" w:hAnsiTheme="majorHAnsi"/>
          <w:color w:val="0D0D0D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f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w w:val="103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r</w:t>
      </w:r>
    </w:p>
    <w:p w14:paraId="1343030B" w14:textId="77777777" w:rsidR="006769C6" w:rsidRPr="000F6A9F" w:rsidRDefault="006769C6">
      <w:pPr>
        <w:spacing w:before="13" w:line="220" w:lineRule="exact"/>
        <w:rPr>
          <w:rFonts w:asciiTheme="majorHAnsi" w:hAnsiTheme="majorHAnsi"/>
          <w:sz w:val="22"/>
          <w:szCs w:val="22"/>
        </w:rPr>
      </w:pPr>
    </w:p>
    <w:p w14:paraId="0CD87F16" w14:textId="77777777" w:rsidR="006769C6" w:rsidRPr="000F6A9F" w:rsidRDefault="000F6A9F">
      <w:pPr>
        <w:ind w:left="12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bou</w:t>
      </w:r>
      <w:r w:rsidRPr="000F6A9F">
        <w:rPr>
          <w:rFonts w:asciiTheme="majorHAnsi" w:hAnsiTheme="majorHAnsi"/>
          <w:color w:val="0D0D0D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3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1"/>
          <w:w w:val="157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w w:val="105"/>
          <w:sz w:val="22"/>
          <w:szCs w:val="22"/>
        </w:rPr>
        <w:t>T</w:t>
      </w:r>
      <w:r w:rsidRPr="000F6A9F">
        <w:rPr>
          <w:rFonts w:asciiTheme="majorHAnsi" w:hAnsiTheme="majorHAnsi"/>
          <w:color w:val="212121"/>
          <w:w w:val="72"/>
          <w:sz w:val="22"/>
          <w:szCs w:val="22"/>
        </w:rPr>
        <w:t>.</w:t>
      </w:r>
      <w:r w:rsidRPr="000F6A9F">
        <w:rPr>
          <w:rFonts w:asciiTheme="majorHAnsi" w:hAnsiTheme="majorHAnsi"/>
          <w:color w:val="212121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w w:val="78"/>
          <w:sz w:val="22"/>
          <w:szCs w:val="22"/>
        </w:rPr>
        <w:t>--</w:t>
      </w:r>
      <w:r w:rsidRPr="000F6A9F">
        <w:rPr>
          <w:rFonts w:asciiTheme="majorHAnsi" w:hAnsiTheme="majorHAnsi"/>
          <w:color w:val="0D0D0D"/>
          <w:spacing w:val="25"/>
          <w:w w:val="7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z w:val="22"/>
          <w:szCs w:val="22"/>
        </w:rPr>
        <w:t xml:space="preserve">O </w:t>
      </w:r>
      <w:r w:rsidRPr="000F6A9F">
        <w:rPr>
          <w:rFonts w:asciiTheme="majorHAnsi" w:hAnsiTheme="majorHAnsi"/>
          <w:color w:val="0D0D0D"/>
          <w:spacing w:val="-7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99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r</w:t>
      </w:r>
    </w:p>
    <w:p w14:paraId="68902A68" w14:textId="77777777" w:rsidR="006769C6" w:rsidRPr="000F6A9F" w:rsidRDefault="006769C6">
      <w:pPr>
        <w:spacing w:before="7" w:line="240" w:lineRule="exact"/>
        <w:rPr>
          <w:rFonts w:asciiTheme="majorHAnsi" w:hAnsiTheme="majorHAnsi"/>
          <w:sz w:val="22"/>
          <w:szCs w:val="22"/>
        </w:rPr>
      </w:pPr>
    </w:p>
    <w:p w14:paraId="7DB7D98E" w14:textId="77777777" w:rsidR="006769C6" w:rsidRPr="000F6A9F" w:rsidRDefault="000F6A9F">
      <w:pPr>
        <w:ind w:left="12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040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</w:p>
    <w:p w14:paraId="11220D82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626CDD8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7AC7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4A1C1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23C68B" w14:textId="77777777" w:rsidR="006769C6" w:rsidRPr="000F6A9F" w:rsidRDefault="000F6A9F">
      <w:pPr>
        <w:ind w:left="12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z w:val="22"/>
          <w:szCs w:val="22"/>
        </w:rPr>
        <w:t>K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r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D0D0D"/>
          <w:sz w:val="22"/>
          <w:szCs w:val="22"/>
        </w:rPr>
        <w:t>y</w:t>
      </w:r>
      <w:r w:rsidRPr="000F6A9F">
        <w:rPr>
          <w:rFonts w:asciiTheme="majorHAnsi" w:hAnsiTheme="majorHAnsi"/>
          <w:color w:val="0D0D0D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6"/>
          <w:w w:val="102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r</w:t>
      </w:r>
    </w:p>
    <w:p w14:paraId="77847A77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305B1B5F" w14:textId="77777777" w:rsidR="006769C6" w:rsidRPr="000F6A9F" w:rsidRDefault="000F6A9F">
      <w:pPr>
        <w:ind w:left="12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V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sz w:val="22"/>
          <w:szCs w:val="22"/>
        </w:rPr>
        <w:t>C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z w:val="22"/>
          <w:szCs w:val="22"/>
        </w:rPr>
        <w:t>s</w:t>
      </w:r>
      <w:r w:rsidRPr="000F6A9F">
        <w:rPr>
          <w:rFonts w:asciiTheme="majorHAnsi" w:hAnsiTheme="majorHAnsi"/>
          <w:color w:val="0D0D0D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5"/>
          <w:w w:val="192"/>
          <w:sz w:val="22"/>
          <w:szCs w:val="22"/>
        </w:rPr>
        <w:t>-</w:t>
      </w:r>
      <w:r w:rsidRPr="000F6A9F">
        <w:rPr>
          <w:rFonts w:asciiTheme="majorHAnsi" w:hAnsiTheme="majorHAnsi"/>
          <w:color w:val="0D0D0D"/>
          <w:spacing w:val="-7"/>
          <w:w w:val="118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D0D0D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D0D0D"/>
          <w:spacing w:val="-4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0D0D0D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D0D0D"/>
          <w:w w:val="111"/>
          <w:sz w:val="22"/>
          <w:szCs w:val="22"/>
        </w:rPr>
        <w:t>r</w:t>
      </w:r>
    </w:p>
    <w:p w14:paraId="3235E234" w14:textId="77777777" w:rsidR="006769C6" w:rsidRPr="000F6A9F" w:rsidRDefault="006769C6">
      <w:pPr>
        <w:spacing w:before="2" w:line="240" w:lineRule="exact"/>
        <w:rPr>
          <w:rFonts w:asciiTheme="majorHAnsi" w:hAnsiTheme="majorHAnsi"/>
          <w:sz w:val="22"/>
          <w:szCs w:val="22"/>
        </w:rPr>
      </w:pPr>
    </w:p>
    <w:p w14:paraId="5833C4CC" w14:textId="77777777" w:rsidR="006769C6" w:rsidRPr="000F6A9F" w:rsidRDefault="000F6A9F">
      <w:pPr>
        <w:ind w:left="120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80" w:right="1480" w:bottom="280" w:left="1320" w:header="720" w:footer="720" w:gutter="0"/>
          <w:cols w:space="720"/>
        </w:sectPr>
      </w:pPr>
      <w:r w:rsidRPr="000F6A9F">
        <w:rPr>
          <w:rFonts w:asciiTheme="majorHAnsi" w:hAnsiTheme="majorHAnsi"/>
          <w:color w:val="0D0D0D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ob</w:t>
      </w:r>
      <w:r w:rsidRPr="000F6A9F">
        <w:rPr>
          <w:rFonts w:asciiTheme="majorHAnsi" w:hAnsiTheme="majorHAnsi"/>
          <w:color w:val="0D0D0D"/>
          <w:spacing w:val="-2"/>
          <w:sz w:val="22"/>
          <w:szCs w:val="22"/>
        </w:rPr>
        <w:t>il</w:t>
      </w:r>
      <w:r w:rsidRPr="000F6A9F">
        <w:rPr>
          <w:rFonts w:asciiTheme="majorHAnsi" w:hAnsiTheme="majorHAnsi"/>
          <w:color w:val="0D0D0D"/>
          <w:sz w:val="22"/>
          <w:szCs w:val="22"/>
        </w:rPr>
        <w:t xml:space="preserve">e  </w:t>
      </w:r>
      <w:r w:rsidRPr="000F6A9F">
        <w:rPr>
          <w:rFonts w:asciiTheme="majorHAnsi" w:hAnsiTheme="majorHAnsi"/>
          <w:color w:val="0D0D0D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040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color w:val="0D0D0D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  <w:r w:rsidRPr="000F6A9F">
        <w:rPr>
          <w:rFonts w:asciiTheme="majorHAnsi" w:hAnsiTheme="majorHAnsi"/>
          <w:color w:val="0D0D0D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D0D0D"/>
          <w:spacing w:val="-4"/>
          <w:sz w:val="22"/>
          <w:szCs w:val="22"/>
        </w:rPr>
        <w:t>00</w:t>
      </w:r>
      <w:r w:rsidRPr="000F6A9F">
        <w:rPr>
          <w:rFonts w:asciiTheme="majorHAnsi" w:hAnsiTheme="majorHAnsi"/>
          <w:color w:val="0D0D0D"/>
          <w:sz w:val="22"/>
          <w:szCs w:val="22"/>
        </w:rPr>
        <w:t>0</w:t>
      </w:r>
    </w:p>
    <w:p w14:paraId="5511B321" w14:textId="77777777" w:rsidR="006769C6" w:rsidRPr="000F6A9F" w:rsidRDefault="000F6A9F">
      <w:pPr>
        <w:spacing w:before="70" w:line="489" w:lineRule="auto"/>
        <w:ind w:left="120" w:right="6738" w:firstLine="14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432D68D7">
          <v:shape id="_x0000_s1050" type="#_x0000_t75" style="position:absolute;left:0;text-align:left;margin-left:0;margin-top:0;width:595pt;height:841pt;z-index:-2664;mso-position-horizontal-relative:page;mso-position-vertical-relative:page">
            <v:imagedata r:id="rId40" o:title=""/>
            <w10:wrap anchorx="page" anchory="page"/>
          </v:shape>
        </w:pic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5"/>
          <w:sz w:val="22"/>
          <w:szCs w:val="22"/>
        </w:rPr>
        <w:t>er</w:t>
      </w:r>
      <w:r w:rsidRPr="000F6A9F">
        <w:rPr>
          <w:rFonts w:asciiTheme="majorHAnsi" w:hAnsiTheme="majorHAnsi"/>
          <w:color w:val="0E0E0E"/>
          <w:spacing w:val="3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>dy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9"/>
          <w:w w:val="10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7"/>
          <w:w w:val="103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4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7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6"/>
          <w:w w:val="95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8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w w:val="99"/>
          <w:sz w:val="22"/>
          <w:szCs w:val="22"/>
        </w:rPr>
        <w:t xml:space="preserve">y 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5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ra</w:t>
      </w:r>
      <w:r w:rsidRPr="000F6A9F">
        <w:rPr>
          <w:rFonts w:asciiTheme="majorHAnsi" w:hAnsiTheme="majorHAnsi"/>
          <w:color w:val="0E0E0E"/>
          <w:spacing w:val="4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w w:val="155"/>
          <w:sz w:val="22"/>
          <w:szCs w:val="22"/>
        </w:rPr>
        <w:t>-</w:t>
      </w:r>
      <w:r w:rsidRPr="000F6A9F">
        <w:rPr>
          <w:rFonts w:asciiTheme="majorHAnsi" w:hAnsiTheme="majorHAnsi"/>
          <w:color w:val="0E0E0E"/>
          <w:spacing w:val="-16"/>
          <w:w w:val="15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12"/>
          <w:w w:val="102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6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7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6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6"/>
          <w:w w:val="99"/>
          <w:sz w:val="22"/>
          <w:szCs w:val="22"/>
        </w:rPr>
        <w:t>g</w:t>
      </w:r>
      <w:r w:rsidRPr="000F6A9F">
        <w:rPr>
          <w:rFonts w:asciiTheme="majorHAnsi" w:hAnsiTheme="majorHAnsi"/>
          <w:color w:val="0E0E0E"/>
          <w:spacing w:val="6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105"/>
          <w:sz w:val="22"/>
          <w:szCs w:val="22"/>
        </w:rPr>
        <w:t xml:space="preserve">r </w:t>
      </w:r>
      <w:r w:rsidRPr="000F6A9F">
        <w:rPr>
          <w:rFonts w:asciiTheme="majorHAnsi" w:hAnsiTheme="majorHAnsi"/>
          <w:color w:val="0E0E0E"/>
          <w:spacing w:val="12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>b</w:t>
      </w:r>
      <w:r w:rsidRPr="000F6A9F">
        <w:rPr>
          <w:rFonts w:asciiTheme="majorHAnsi" w:hAnsiTheme="majorHAnsi"/>
          <w:color w:val="0E0E0E"/>
          <w:spacing w:val="4"/>
          <w:sz w:val="22"/>
          <w:szCs w:val="22"/>
        </w:rPr>
        <w:t>il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e  </w:t>
      </w:r>
      <w:r w:rsidRPr="000F6A9F">
        <w:rPr>
          <w:rFonts w:asciiTheme="majorHAnsi" w:hAnsiTheme="majorHAnsi"/>
          <w:color w:val="0E0E0E"/>
          <w:spacing w:val="4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>40</w:t>
      </w:r>
      <w:r w:rsidRPr="000F6A9F">
        <w:rPr>
          <w:rFonts w:asciiTheme="majorHAnsi" w:hAnsiTheme="majorHAnsi"/>
          <w:color w:val="0E0E0E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>0</w:t>
      </w:r>
      <w:r w:rsidRPr="000F6A9F">
        <w:rPr>
          <w:rFonts w:asciiTheme="majorHAnsi" w:hAnsiTheme="majorHAnsi"/>
          <w:color w:val="0E0E0E"/>
          <w:sz w:val="22"/>
          <w:szCs w:val="22"/>
        </w:rPr>
        <w:t>0</w:t>
      </w:r>
    </w:p>
    <w:p w14:paraId="2311DDD8" w14:textId="77777777" w:rsidR="006769C6" w:rsidRPr="000F6A9F" w:rsidRDefault="006769C6">
      <w:pPr>
        <w:spacing w:before="8" w:line="100" w:lineRule="exact"/>
        <w:rPr>
          <w:rFonts w:asciiTheme="majorHAnsi" w:hAnsiTheme="majorHAnsi"/>
          <w:sz w:val="22"/>
          <w:szCs w:val="22"/>
        </w:rPr>
      </w:pPr>
    </w:p>
    <w:p w14:paraId="7F786DA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14674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CA078D" w14:textId="77777777" w:rsidR="006769C6" w:rsidRPr="000F6A9F" w:rsidRDefault="000F6A9F">
      <w:pPr>
        <w:ind w:left="11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0E0E0E"/>
          <w:spacing w:val="-11"/>
          <w:sz w:val="22"/>
          <w:szCs w:val="22"/>
        </w:rPr>
        <w:t>P</w:t>
      </w:r>
      <w:r w:rsidRPr="000F6A9F">
        <w:rPr>
          <w:rFonts w:asciiTheme="majorHAnsi" w:hAnsiTheme="majorHAnsi"/>
          <w:b/>
          <w:i/>
          <w:color w:val="0E0E0E"/>
          <w:spacing w:val="-4"/>
          <w:sz w:val="22"/>
          <w:szCs w:val="22"/>
        </w:rPr>
        <w:t>er</w:t>
      </w:r>
      <w:r w:rsidRPr="000F6A9F">
        <w:rPr>
          <w:rFonts w:asciiTheme="majorHAnsi" w:hAnsiTheme="majorHAnsi"/>
          <w:b/>
          <w:i/>
          <w:color w:val="0E0E0E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b/>
          <w:i/>
          <w:color w:val="0E0E0E"/>
          <w:spacing w:val="-5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0E0E0E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E0E0E"/>
          <w:sz w:val="22"/>
          <w:szCs w:val="22"/>
        </w:rPr>
        <w:t>l</w:t>
      </w:r>
      <w:r w:rsidRPr="000F6A9F">
        <w:rPr>
          <w:rFonts w:asciiTheme="majorHAnsi" w:hAnsiTheme="majorHAnsi"/>
          <w:b/>
          <w:i/>
          <w:color w:val="0E0E0E"/>
          <w:spacing w:val="4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0E0E0E"/>
          <w:spacing w:val="-10"/>
          <w:w w:val="111"/>
          <w:sz w:val="22"/>
          <w:szCs w:val="22"/>
        </w:rPr>
        <w:t>S</w:t>
      </w:r>
      <w:r w:rsidRPr="000F6A9F">
        <w:rPr>
          <w:rFonts w:asciiTheme="majorHAnsi" w:hAnsiTheme="majorHAnsi"/>
          <w:b/>
          <w:i/>
          <w:color w:val="0E0E0E"/>
          <w:spacing w:val="-2"/>
          <w:w w:val="102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E0E0E"/>
          <w:spacing w:val="-4"/>
          <w:w w:val="99"/>
          <w:sz w:val="22"/>
          <w:szCs w:val="22"/>
        </w:rPr>
        <w:t>a</w:t>
      </w:r>
      <w:r w:rsidRPr="000F6A9F">
        <w:rPr>
          <w:rFonts w:asciiTheme="majorHAnsi" w:hAnsiTheme="majorHAnsi"/>
          <w:b/>
          <w:i/>
          <w:color w:val="0E0E0E"/>
          <w:spacing w:val="-3"/>
          <w:w w:val="115"/>
          <w:sz w:val="22"/>
          <w:szCs w:val="22"/>
        </w:rPr>
        <w:t>t</w:t>
      </w:r>
      <w:r w:rsidRPr="000F6A9F">
        <w:rPr>
          <w:rFonts w:asciiTheme="majorHAnsi" w:hAnsiTheme="majorHAnsi"/>
          <w:b/>
          <w:i/>
          <w:color w:val="0E0E0E"/>
          <w:spacing w:val="-4"/>
          <w:w w:val="96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E0E0E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b/>
          <w:i/>
          <w:color w:val="0E0E0E"/>
          <w:spacing w:val="-5"/>
          <w:w w:val="112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0E0E0E"/>
          <w:spacing w:val="-5"/>
          <w:w w:val="99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0E0E0E"/>
          <w:w w:val="121"/>
          <w:sz w:val="22"/>
          <w:szCs w:val="22"/>
        </w:rPr>
        <w:t>t</w:t>
      </w:r>
    </w:p>
    <w:p w14:paraId="60906504" w14:textId="77777777" w:rsidR="006769C6" w:rsidRPr="000F6A9F" w:rsidRDefault="006769C6">
      <w:pPr>
        <w:spacing w:before="3" w:line="240" w:lineRule="exact"/>
        <w:rPr>
          <w:rFonts w:asciiTheme="majorHAnsi" w:hAnsiTheme="majorHAnsi"/>
          <w:sz w:val="22"/>
          <w:szCs w:val="22"/>
        </w:rPr>
      </w:pPr>
    </w:p>
    <w:p w14:paraId="1E803E85" w14:textId="77777777" w:rsidR="006769C6" w:rsidRPr="000F6A9F" w:rsidRDefault="000F6A9F">
      <w:pPr>
        <w:spacing w:line="275" w:lineRule="auto"/>
        <w:ind w:left="120" w:right="59" w:firstLine="5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80" w:right="1380" w:bottom="280" w:left="1320" w:header="720" w:footer="720" w:gutter="0"/>
          <w:cols w:space="720"/>
        </w:sectPr>
      </w:pPr>
      <w:r w:rsidRPr="000F6A9F">
        <w:rPr>
          <w:rFonts w:asciiTheme="majorHAnsi" w:hAnsiTheme="majorHAnsi"/>
          <w:color w:val="0E0E0E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b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0E0E0E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ou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5"/>
          <w:w w:val="103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3"/>
          <w:w w:val="107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66"/>
          <w:sz w:val="22"/>
          <w:szCs w:val="22"/>
        </w:rPr>
        <w:t>.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18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j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7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g</w:t>
      </w:r>
      <w:r w:rsidRPr="000F6A9F">
        <w:rPr>
          <w:rFonts w:asciiTheme="majorHAnsi" w:hAnsiTheme="majorHAnsi"/>
          <w:color w:val="0E0E0E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E0E0E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op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w w:val="103"/>
          <w:sz w:val="22"/>
          <w:szCs w:val="22"/>
        </w:rPr>
        <w:t xml:space="preserve">n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rt</w:t>
      </w:r>
      <w:r w:rsidRPr="000F6A9F">
        <w:rPr>
          <w:rFonts w:asciiTheme="majorHAnsi" w:hAnsiTheme="majorHAnsi"/>
          <w:color w:val="0E0E0E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1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w w:val="111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w w:val="111"/>
          <w:sz w:val="22"/>
          <w:szCs w:val="22"/>
        </w:rPr>
        <w:t>f</w:t>
      </w:r>
      <w:r w:rsidRPr="000F6A9F">
        <w:rPr>
          <w:rFonts w:asciiTheme="majorHAnsi" w:hAnsiTheme="majorHAnsi"/>
          <w:color w:val="0E0E0E"/>
          <w:spacing w:val="-20"/>
          <w:w w:val="1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2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xp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ri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2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nv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10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t.</w:t>
      </w:r>
      <w:r w:rsidRPr="000F6A9F">
        <w:rPr>
          <w:rFonts w:asciiTheme="majorHAnsi" w:hAnsiTheme="majorHAnsi"/>
          <w:color w:val="0E0E0E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2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st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goo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1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er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2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4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w w:val="106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w w:val="66"/>
          <w:sz w:val="22"/>
          <w:szCs w:val="22"/>
        </w:rPr>
        <w:t>.</w:t>
      </w:r>
      <w:r w:rsidRPr="000F6A9F">
        <w:rPr>
          <w:rFonts w:asciiTheme="majorHAnsi" w:hAnsiTheme="majorHAnsi"/>
          <w:color w:val="0E0E0E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ea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po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es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3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ho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ugh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3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4"/>
          <w:w w:val="10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j</w:t>
      </w:r>
      <w:r w:rsidRPr="000F6A9F">
        <w:rPr>
          <w:rFonts w:asciiTheme="majorHAnsi" w:hAnsiTheme="majorHAnsi"/>
          <w:color w:val="0E0E0E"/>
          <w:spacing w:val="-4"/>
          <w:w w:val="10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w w:val="104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1"/>
          <w:w w:val="10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g</w:t>
      </w:r>
      <w:r w:rsidRPr="000F6A9F">
        <w:rPr>
          <w:rFonts w:asciiTheme="majorHAnsi" w:hAnsiTheme="majorHAnsi"/>
          <w:color w:val="0E0E0E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g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oup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f</w:t>
      </w:r>
      <w:r w:rsidRPr="000F6A9F">
        <w:rPr>
          <w:rFonts w:asciiTheme="majorHAnsi" w:hAnsiTheme="majorHAnsi"/>
          <w:color w:val="0E0E0E"/>
          <w:spacing w:val="-21"/>
          <w:sz w:val="22"/>
          <w:szCs w:val="22"/>
        </w:rPr>
        <w:t>f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ec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4"/>
          <w:w w:val="111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w w:val="66"/>
          <w:sz w:val="22"/>
          <w:szCs w:val="22"/>
        </w:rPr>
        <w:t>.</w:t>
      </w:r>
      <w:r w:rsidRPr="000F6A9F">
        <w:rPr>
          <w:rFonts w:asciiTheme="majorHAnsi" w:hAnsiTheme="majorHAnsi"/>
          <w:color w:val="0E0E0E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m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b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108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w w:val="108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w w:val="93"/>
          <w:sz w:val="22"/>
          <w:szCs w:val="22"/>
        </w:rPr>
        <w:t xml:space="preserve">e </w:t>
      </w:r>
      <w:r w:rsidRPr="000F6A9F">
        <w:rPr>
          <w:rFonts w:asciiTheme="majorHAnsi" w:hAnsiTheme="majorHAnsi"/>
          <w:color w:val="0E0E0E"/>
          <w:spacing w:val="-6"/>
          <w:w w:val="103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w w:val="103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hou</w:t>
      </w:r>
      <w:r w:rsidRPr="000F6A9F">
        <w:rPr>
          <w:rFonts w:asciiTheme="majorHAnsi" w:hAnsiTheme="majorHAnsi"/>
          <w:color w:val="0E0E0E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2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w w:val="85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104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6"/>
          <w:w w:val="104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pacing w:val="-2"/>
          <w:w w:val="11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2B2B2B"/>
          <w:w w:val="82"/>
          <w:sz w:val="22"/>
          <w:szCs w:val="22"/>
        </w:rPr>
        <w:t>,</w:t>
      </w:r>
      <w:r w:rsidRPr="000F6A9F">
        <w:rPr>
          <w:rFonts w:asciiTheme="majorHAnsi" w:hAnsiTheme="majorHAnsi"/>
          <w:color w:val="2B2B2B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 xml:space="preserve"> m</w:t>
      </w:r>
      <w:r w:rsidRPr="000F6A9F">
        <w:rPr>
          <w:rFonts w:asciiTheme="majorHAnsi" w:hAnsiTheme="majorHAnsi"/>
          <w:color w:val="0E0E0E"/>
          <w:sz w:val="22"/>
          <w:szCs w:val="22"/>
        </w:rPr>
        <w:t>y</w:t>
      </w:r>
      <w:r w:rsidRPr="000F6A9F">
        <w:rPr>
          <w:rFonts w:asciiTheme="majorHAnsi" w:hAnsiTheme="majorHAnsi"/>
          <w:color w:val="0E0E0E"/>
          <w:spacing w:val="1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f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z w:val="22"/>
          <w:szCs w:val="22"/>
        </w:rPr>
        <w:t>ll</w:t>
      </w:r>
      <w:r w:rsidRPr="000F6A9F">
        <w:rPr>
          <w:rFonts w:asciiTheme="majorHAnsi" w:hAnsiTheme="majorHAnsi"/>
          <w:color w:val="0E0E0E"/>
          <w:spacing w:val="-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po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3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 xml:space="preserve">t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ll</w:t>
      </w:r>
      <w:r w:rsidRPr="000F6A9F">
        <w:rPr>
          <w:rFonts w:asciiTheme="majorHAnsi" w:hAnsiTheme="majorHAnsi"/>
          <w:color w:val="0E0E0E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ti</w:t>
      </w:r>
      <w:r w:rsidRPr="000F6A9F">
        <w:rPr>
          <w:rFonts w:asciiTheme="majorHAnsi" w:hAnsiTheme="majorHAnsi"/>
          <w:color w:val="0E0E0E"/>
          <w:spacing w:val="-5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w w:val="9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c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3"/>
          <w:w w:val="102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w w:val="98"/>
          <w:sz w:val="22"/>
          <w:szCs w:val="22"/>
        </w:rPr>
        <w:t xml:space="preserve">e </w:t>
      </w:r>
      <w:r w:rsidRPr="000F6A9F">
        <w:rPr>
          <w:rFonts w:asciiTheme="majorHAnsi" w:hAnsiTheme="majorHAnsi"/>
          <w:color w:val="0E0E0E"/>
          <w:spacing w:val="-8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w w:val="101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5"/>
          <w:w w:val="101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pacing w:val="-2"/>
          <w:w w:val="105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w w:val="9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go</w:t>
      </w:r>
      <w:r w:rsidRPr="000F6A9F">
        <w:rPr>
          <w:rFonts w:asciiTheme="majorHAnsi" w:hAnsiTheme="majorHAnsi"/>
          <w:color w:val="0E0E0E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3"/>
          <w:w w:val="101"/>
          <w:sz w:val="22"/>
          <w:szCs w:val="22"/>
        </w:rPr>
        <w:t>s</w:t>
      </w:r>
      <w:r w:rsidRPr="000F6A9F">
        <w:rPr>
          <w:rFonts w:asciiTheme="majorHAnsi" w:hAnsiTheme="majorHAnsi"/>
          <w:color w:val="2B2B2B"/>
          <w:w w:val="74"/>
          <w:sz w:val="22"/>
          <w:szCs w:val="22"/>
        </w:rPr>
        <w:t>.</w:t>
      </w:r>
      <w:r w:rsidRPr="000F6A9F">
        <w:rPr>
          <w:rFonts w:asciiTheme="majorHAnsi" w:hAnsiTheme="majorHAnsi"/>
          <w:color w:val="2B2B2B"/>
          <w:spacing w:val="2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w w:val="90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w w:val="103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-5"/>
          <w:w w:val="103"/>
          <w:sz w:val="22"/>
          <w:szCs w:val="22"/>
        </w:rPr>
        <w:t>l</w:t>
      </w:r>
      <w:r w:rsidRPr="000F6A9F">
        <w:rPr>
          <w:rFonts w:asciiTheme="majorHAnsi" w:hAnsiTheme="majorHAnsi"/>
          <w:color w:val="0E0E0E"/>
          <w:spacing w:val="-17"/>
          <w:w w:val="136"/>
          <w:sz w:val="22"/>
          <w:szCs w:val="22"/>
        </w:rPr>
        <w:t>f</w:t>
      </w:r>
      <w:r w:rsidRPr="000F6A9F">
        <w:rPr>
          <w:rFonts w:asciiTheme="majorHAnsi" w:hAnsiTheme="majorHAnsi"/>
          <w:color w:val="0E0E0E"/>
          <w:spacing w:val="-2"/>
          <w:w w:val="86"/>
          <w:sz w:val="22"/>
          <w:szCs w:val="22"/>
        </w:rPr>
        <w:t>-</w:t>
      </w:r>
      <w:r w:rsidRPr="000F6A9F">
        <w:rPr>
          <w:rFonts w:asciiTheme="majorHAnsi" w:hAnsiTheme="majorHAnsi"/>
          <w:color w:val="0E0E0E"/>
          <w:spacing w:val="-6"/>
          <w:w w:val="106"/>
          <w:sz w:val="22"/>
          <w:szCs w:val="22"/>
        </w:rPr>
        <w:t>m</w:t>
      </w:r>
      <w:r w:rsidRPr="000F6A9F">
        <w:rPr>
          <w:rFonts w:asciiTheme="majorHAnsi" w:hAnsiTheme="majorHAnsi"/>
          <w:color w:val="0E0E0E"/>
          <w:spacing w:val="-4"/>
          <w:w w:val="99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v</w:t>
      </w:r>
      <w:r w:rsidRPr="000F6A9F">
        <w:rPr>
          <w:rFonts w:asciiTheme="majorHAnsi" w:hAnsiTheme="majorHAnsi"/>
          <w:color w:val="0E0E0E"/>
          <w:spacing w:val="-3"/>
          <w:w w:val="102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w w:val="11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w w:val="103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z w:val="22"/>
          <w:szCs w:val="22"/>
        </w:rPr>
        <w:t>d</w:t>
      </w:r>
      <w:r w:rsidRPr="000F6A9F">
        <w:rPr>
          <w:rFonts w:asciiTheme="majorHAnsi" w:hAnsiTheme="majorHAnsi"/>
          <w:color w:val="0E0E0E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k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ee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1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p</w:t>
      </w:r>
      <w:r w:rsidRPr="000F6A9F">
        <w:rPr>
          <w:rFonts w:asciiTheme="majorHAnsi" w:hAnsiTheme="majorHAnsi"/>
          <w:color w:val="0E0E0E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pacing w:val="-7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u</w:t>
      </w:r>
      <w:r w:rsidRPr="000F6A9F">
        <w:rPr>
          <w:rFonts w:asciiTheme="majorHAnsi" w:hAnsiTheme="majorHAnsi"/>
          <w:color w:val="0E0E0E"/>
          <w:sz w:val="22"/>
          <w:szCs w:val="22"/>
        </w:rPr>
        <w:t>e</w:t>
      </w:r>
      <w:r w:rsidRPr="000F6A9F">
        <w:rPr>
          <w:rFonts w:asciiTheme="majorHAnsi" w:hAnsiTheme="majorHAnsi"/>
          <w:color w:val="0E0E0E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2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ca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3"/>
          <w:sz w:val="22"/>
          <w:szCs w:val="22"/>
        </w:rPr>
        <w:t>ee</w:t>
      </w:r>
      <w:r w:rsidRPr="000F6A9F">
        <w:rPr>
          <w:rFonts w:asciiTheme="majorHAnsi" w:hAnsiTheme="majorHAnsi"/>
          <w:color w:val="0E0E0E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6"/>
          <w:sz w:val="22"/>
          <w:szCs w:val="22"/>
        </w:rPr>
        <w:t>w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it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color w:val="0E0E0E"/>
          <w:spacing w:val="-2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19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sz w:val="22"/>
          <w:szCs w:val="22"/>
        </w:rPr>
        <w:t>yo</w:t>
      </w:r>
      <w:r w:rsidRPr="000F6A9F">
        <w:rPr>
          <w:rFonts w:asciiTheme="majorHAnsi" w:hAnsiTheme="majorHAnsi"/>
          <w:color w:val="0E0E0E"/>
          <w:sz w:val="22"/>
          <w:szCs w:val="22"/>
        </w:rPr>
        <w:t>ur</w:t>
      </w:r>
      <w:r w:rsidRPr="000F6A9F">
        <w:rPr>
          <w:rFonts w:asciiTheme="majorHAnsi" w:hAnsiTheme="majorHAnsi"/>
          <w:color w:val="0E0E0E"/>
          <w:spacing w:val="7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E0E0E"/>
          <w:spacing w:val="-4"/>
          <w:w w:val="95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2"/>
          <w:w w:val="111"/>
          <w:sz w:val="22"/>
          <w:szCs w:val="22"/>
        </w:rPr>
        <w:t>r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g</w:t>
      </w:r>
      <w:r w:rsidRPr="000F6A9F">
        <w:rPr>
          <w:rFonts w:asciiTheme="majorHAnsi" w:hAnsiTheme="majorHAnsi"/>
          <w:color w:val="0E0E0E"/>
          <w:spacing w:val="-3"/>
          <w:w w:val="98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4"/>
          <w:w w:val="107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2"/>
          <w:w w:val="95"/>
          <w:sz w:val="22"/>
          <w:szCs w:val="22"/>
        </w:rPr>
        <w:t>s</w:t>
      </w:r>
      <w:r w:rsidRPr="000F6A9F">
        <w:rPr>
          <w:rFonts w:asciiTheme="majorHAnsi" w:hAnsiTheme="majorHAnsi"/>
          <w:color w:val="0E0E0E"/>
          <w:spacing w:val="-3"/>
          <w:w w:val="107"/>
          <w:sz w:val="22"/>
          <w:szCs w:val="22"/>
        </w:rPr>
        <w:t>a</w:t>
      </w:r>
      <w:r w:rsidRPr="000F6A9F">
        <w:rPr>
          <w:rFonts w:asciiTheme="majorHAnsi" w:hAnsiTheme="majorHAnsi"/>
          <w:color w:val="0E0E0E"/>
          <w:spacing w:val="-2"/>
          <w:w w:val="104"/>
          <w:sz w:val="22"/>
          <w:szCs w:val="22"/>
        </w:rPr>
        <w:t>t</w:t>
      </w:r>
      <w:r w:rsidRPr="000F6A9F">
        <w:rPr>
          <w:rFonts w:asciiTheme="majorHAnsi" w:hAnsiTheme="majorHAnsi"/>
          <w:color w:val="0E0E0E"/>
          <w:spacing w:val="-2"/>
          <w:w w:val="97"/>
          <w:sz w:val="22"/>
          <w:szCs w:val="22"/>
        </w:rPr>
        <w:t>i</w:t>
      </w:r>
      <w:r w:rsidRPr="000F6A9F">
        <w:rPr>
          <w:rFonts w:asciiTheme="majorHAnsi" w:hAnsiTheme="majorHAnsi"/>
          <w:color w:val="0E0E0E"/>
          <w:spacing w:val="-4"/>
          <w:w w:val="103"/>
          <w:sz w:val="22"/>
          <w:szCs w:val="22"/>
        </w:rPr>
        <w:t>o</w:t>
      </w:r>
      <w:r w:rsidRPr="000F6A9F">
        <w:rPr>
          <w:rFonts w:asciiTheme="majorHAnsi" w:hAnsiTheme="majorHAnsi"/>
          <w:color w:val="0E0E0E"/>
          <w:spacing w:val="-4"/>
          <w:w w:val="111"/>
          <w:sz w:val="22"/>
          <w:szCs w:val="22"/>
        </w:rPr>
        <w:t>n</w:t>
      </w:r>
      <w:r w:rsidRPr="000F6A9F">
        <w:rPr>
          <w:rFonts w:asciiTheme="majorHAnsi" w:hAnsiTheme="majorHAnsi"/>
          <w:color w:val="0E0E0E"/>
          <w:w w:val="66"/>
          <w:sz w:val="22"/>
          <w:szCs w:val="22"/>
        </w:rPr>
        <w:t>.</w:t>
      </w:r>
    </w:p>
    <w:p w14:paraId="38EB35A8" w14:textId="77777777" w:rsidR="006769C6" w:rsidRPr="000F6A9F" w:rsidRDefault="000F6A9F">
      <w:pPr>
        <w:spacing w:before="6" w:line="1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401BDA05">
          <v:shape id="_x0000_s1049" type="#_x0000_t75" style="position:absolute;margin-left:0;margin-top:0;width:595pt;height:841pt;z-index:-2663;mso-position-horizontal-relative:page;mso-position-vertical-relative:page">
            <v:imagedata r:id="rId41" o:title=""/>
            <w10:wrap anchorx="page" anchory="page"/>
          </v:shape>
        </w:pict>
      </w:r>
    </w:p>
    <w:p w14:paraId="327630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2F300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52901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6E1BC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2C198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DB218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A25D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D7FB1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C751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94606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42A54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CC9E8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EB020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BA988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7AF4F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13C9B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32D8D1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8A02D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9B01D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A3516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75C4C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40A547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573B2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857D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229C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D4E0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B8EE2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960EB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7BF383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DC05C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D733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6F1177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A1E2B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82AC0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0DE1C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9C79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AE259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8E1BA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C7496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E56F02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8488B0C" w14:textId="77777777" w:rsidR="006769C6" w:rsidRPr="000F6A9F" w:rsidRDefault="000F6A9F">
      <w:pPr>
        <w:spacing w:before="32"/>
        <w:ind w:left="114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680" w:bottom="280" w:left="134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10101"/>
          <w:spacing w:val="2"/>
          <w:w w:val="90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b/>
          <w:color w:val="010101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171717"/>
          <w:w w:val="90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171717"/>
          <w:spacing w:val="24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resu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7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color w:val="010101"/>
          <w:spacing w:val="-3"/>
          <w:w w:val="8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04"/>
          <w:sz w:val="22"/>
          <w:szCs w:val="22"/>
        </w:rPr>
        <w:t>nue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-1"/>
          <w:w w:val="8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64"/>
          <w:sz w:val="22"/>
          <w:szCs w:val="22"/>
        </w:rPr>
        <w:t>.</w:t>
      </w:r>
    </w:p>
    <w:p w14:paraId="020B14A5" w14:textId="77777777" w:rsidR="006769C6" w:rsidRPr="000F6A9F" w:rsidRDefault="000F6A9F">
      <w:pPr>
        <w:spacing w:before="75" w:line="275" w:lineRule="auto"/>
        <w:ind w:left="100" w:right="62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9"/>
          <w:sz w:val="22"/>
          <w:szCs w:val="22"/>
        </w:rPr>
        <w:lastRenderedPageBreak/>
        <w:t>S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9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9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w w:val="68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endan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0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5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7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2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-3"/>
          <w:w w:val="12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8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6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passp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b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7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8"/>
          <w:w w:val="10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w</w:t>
      </w:r>
    </w:p>
    <w:p w14:paraId="7E23A3C7" w14:textId="77777777" w:rsidR="006769C6" w:rsidRPr="000F6A9F" w:rsidRDefault="006769C6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384EFF1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9CA7D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E09D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187D38" w14:textId="77777777" w:rsidR="006769C6" w:rsidRPr="000F6A9F" w:rsidRDefault="000F6A9F">
      <w:pPr>
        <w:spacing w:line="275" w:lineRule="auto"/>
        <w:ind w:left="105" w:right="447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7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60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adap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0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9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1B88B68C" w14:textId="77777777" w:rsidR="006769C6" w:rsidRPr="000F6A9F" w:rsidRDefault="000F6A9F">
      <w:pPr>
        <w:spacing w:before="1" w:line="275" w:lineRule="auto"/>
        <w:ind w:left="105" w:right="4240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7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8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1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</w:p>
    <w:p w14:paraId="66CFCD3B" w14:textId="77777777" w:rsidR="006769C6" w:rsidRPr="000F6A9F" w:rsidRDefault="000F6A9F">
      <w:pPr>
        <w:spacing w:before="1"/>
        <w:ind w:left="10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4D014F5D" w14:textId="77777777" w:rsidR="006769C6" w:rsidRPr="000F6A9F" w:rsidRDefault="006769C6">
      <w:pPr>
        <w:spacing w:before="2" w:line="100" w:lineRule="exact"/>
        <w:rPr>
          <w:rFonts w:asciiTheme="majorHAnsi" w:hAnsiTheme="majorHAnsi"/>
          <w:sz w:val="22"/>
          <w:szCs w:val="22"/>
        </w:rPr>
      </w:pPr>
    </w:p>
    <w:p w14:paraId="464E711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552B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7AD35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0A6B80" w14:textId="77777777" w:rsidR="006769C6" w:rsidRPr="000F6A9F" w:rsidRDefault="000F6A9F">
      <w:pPr>
        <w:spacing w:line="320" w:lineRule="atLeast"/>
        <w:ind w:left="100" w:right="529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6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8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"/>
          <w:w w:val="7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7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usand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68"/>
          <w:sz w:val="22"/>
          <w:szCs w:val="22"/>
        </w:rPr>
        <w:t>:</w:t>
      </w:r>
    </w:p>
    <w:p w14:paraId="01CADE80" w14:textId="77777777" w:rsidR="006769C6" w:rsidRPr="000F6A9F" w:rsidRDefault="006769C6">
      <w:pPr>
        <w:spacing w:before="12" w:line="22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000" w:right="1020" w:bottom="280" w:left="980" w:header="720" w:footer="720" w:gutter="0"/>
          <w:cols w:space="720"/>
        </w:sectPr>
      </w:pPr>
    </w:p>
    <w:p w14:paraId="5EC69589" w14:textId="77777777" w:rsidR="006769C6" w:rsidRPr="000F6A9F" w:rsidRDefault="000F6A9F">
      <w:pPr>
        <w:spacing w:before="29"/>
        <w:ind w:left="47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0787CA76">
          <v:shape id="_x0000_s1048" type="#_x0000_t75" style="position:absolute;left:0;text-align:left;margin-left:0;margin-top:0;width:595pt;height:841pt;z-index:-2662;mso-position-horizontal-relative:page;mso-position-vertical-relative:page">
            <v:imagedata r:id="rId42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f</w:t>
      </w:r>
    </w:p>
    <w:p w14:paraId="03639C17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1F67D761" w14:textId="77777777" w:rsidR="006769C6" w:rsidRPr="000F6A9F" w:rsidRDefault="000F6A9F">
      <w:pPr>
        <w:ind w:left="47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t</w:t>
      </w:r>
    </w:p>
    <w:p w14:paraId="6DBE607A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3B882A06" w14:textId="77777777" w:rsidR="006769C6" w:rsidRPr="000F6A9F" w:rsidRDefault="000F6A9F">
      <w:pPr>
        <w:tabs>
          <w:tab w:val="left" w:pos="820"/>
        </w:tabs>
        <w:spacing w:line="359" w:lineRule="auto"/>
        <w:ind w:left="820" w:right="55" w:hanging="35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-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ab/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4"/>
          <w:w w:val="9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w w:val="10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60"/>
          <w:sz w:val="22"/>
          <w:szCs w:val="22"/>
        </w:rPr>
        <w:t>.</w:t>
      </w:r>
    </w:p>
    <w:p w14:paraId="71C0EBD6" w14:textId="77777777" w:rsidR="006769C6" w:rsidRPr="000F6A9F" w:rsidRDefault="000F6A9F">
      <w:pPr>
        <w:spacing w:before="18"/>
        <w:ind w:left="47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dd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w w:val="1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r</w:t>
      </w:r>
    </w:p>
    <w:p w14:paraId="112471C6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3E2D6450" w14:textId="77777777" w:rsidR="006769C6" w:rsidRPr="000F6A9F" w:rsidRDefault="000F6A9F">
      <w:pPr>
        <w:ind w:left="47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•  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</w:p>
    <w:p w14:paraId="6E6E316B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146AC657" w14:textId="77777777" w:rsidR="006769C6" w:rsidRPr="000F6A9F" w:rsidRDefault="000F6A9F">
      <w:pPr>
        <w:spacing w:line="359" w:lineRule="auto"/>
        <w:ind w:left="825" w:right="2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9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ben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60"/>
          <w:sz w:val="22"/>
          <w:szCs w:val="22"/>
        </w:rPr>
        <w:t>!</w:t>
      </w:r>
    </w:p>
    <w:p w14:paraId="5F47C3CE" w14:textId="77777777" w:rsidR="006769C6" w:rsidRPr="000F6A9F" w:rsidRDefault="000F6A9F">
      <w:pPr>
        <w:tabs>
          <w:tab w:val="left" w:pos="820"/>
        </w:tabs>
        <w:spacing w:before="23" w:line="359" w:lineRule="auto"/>
        <w:ind w:left="820" w:right="-41" w:hanging="35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-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ab/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-7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3"/>
          <w:w w:val="12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6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w w:val="9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2"/>
          <w:w w:val="10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8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5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ask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-22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6"/>
          <w:w w:val="10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5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-4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13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0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-7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09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10101"/>
          <w:spacing w:val="-6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w w:val="60"/>
          <w:sz w:val="22"/>
          <w:szCs w:val="22"/>
        </w:rPr>
        <w:t>.</w:t>
      </w:r>
    </w:p>
    <w:p w14:paraId="5F2FAB9F" w14:textId="77777777" w:rsidR="006769C6" w:rsidRPr="000F6A9F" w:rsidRDefault="000F6A9F">
      <w:pPr>
        <w:tabs>
          <w:tab w:val="left" w:pos="820"/>
        </w:tabs>
        <w:spacing w:before="23" w:line="367" w:lineRule="auto"/>
        <w:ind w:left="830" w:right="388" w:hanging="36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-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ab/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gu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37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5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51"/>
          <w:w w:val="8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-1"/>
          <w:w w:val="6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3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8"/>
          <w:w w:val="10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-2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6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Ma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 </w:t>
      </w:r>
      <w:r w:rsidRPr="000F6A9F">
        <w:rPr>
          <w:rFonts w:asciiTheme="majorHAnsi" w:eastAsia="Arial" w:hAnsiTheme="majorHAnsi" w:cs="Arial"/>
          <w:color w:val="010101"/>
          <w:spacing w:val="6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D0000"/>
          <w:w w:val="545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BD0000"/>
          <w:spacing w:val="-220"/>
          <w:w w:val="5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BD0000"/>
          <w:w w:val="545"/>
          <w:sz w:val="22"/>
          <w:szCs w:val="22"/>
        </w:rPr>
        <w:t>•</w:t>
      </w:r>
    </w:p>
    <w:p w14:paraId="42D7E148" w14:textId="77777777" w:rsidR="006769C6" w:rsidRPr="000F6A9F" w:rsidRDefault="000F6A9F">
      <w:pPr>
        <w:spacing w:before="9" w:line="1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6EEA5DE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220D9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7102A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7F602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9803A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D09E3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851A2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C2CE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2702F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4D8DDF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C907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1401BD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3786CB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F01E2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FC2487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62C5D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4C7C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62912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67705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4CA3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2FEBE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37AD94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EDA3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B86FF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3ACD90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0DFFF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2253B8" w14:textId="77777777" w:rsidR="006769C6" w:rsidRPr="000F6A9F" w:rsidRDefault="000F6A9F">
      <w:pPr>
        <w:spacing w:line="440" w:lineRule="exact"/>
        <w:ind w:left="107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B2B2A"/>
          <w:w w:val="33"/>
          <w:position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2B2B2A"/>
          <w:spacing w:val="6"/>
          <w:w w:val="33"/>
          <w:position w:val="-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2B2B2A"/>
          <w:w w:val="135"/>
          <w:position w:val="-5"/>
          <w:sz w:val="22"/>
          <w:szCs w:val="22"/>
        </w:rPr>
        <w:t>i</w:t>
      </w:r>
    </w:p>
    <w:p w14:paraId="44F28645" w14:textId="77777777" w:rsidR="006769C6" w:rsidRPr="000F6A9F" w:rsidRDefault="000F6A9F">
      <w:pPr>
        <w:spacing w:line="480" w:lineRule="exact"/>
        <w:ind w:left="81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E2B1AF"/>
          <w:spacing w:val="-47"/>
          <w:w w:val="41"/>
          <w:position w:val="1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color w:val="E2B1AF"/>
          <w:spacing w:val="-1"/>
          <w:w w:val="78"/>
          <w:position w:val="-12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color w:val="CABDB6"/>
          <w:w w:val="195"/>
          <w:position w:val="-12"/>
          <w:sz w:val="22"/>
          <w:szCs w:val="22"/>
        </w:rPr>
        <w:t>l)I'M"</w:t>
      </w:r>
    </w:p>
    <w:p w14:paraId="2715E966" w14:textId="77777777" w:rsidR="006769C6" w:rsidRPr="000F6A9F" w:rsidRDefault="000F6A9F">
      <w:pPr>
        <w:spacing w:line="220" w:lineRule="exact"/>
        <w:ind w:left="80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7F6EBFC5">
          <v:shape id="_x0000_s1047" type="#_x0000_t202" style="position:absolute;left:0;text-align:left;margin-left:445.2pt;margin-top:4.3pt;width:8.15pt;height:20pt;z-index:-2661;mso-position-horizontal-relative:page" filled="f" stroked="f">
            <v:textbox inset="0,0,0,0">
              <w:txbxContent>
                <w:p w14:paraId="38EB0A36" w14:textId="77777777" w:rsidR="006769C6" w:rsidRDefault="000F6A9F">
                  <w:pPr>
                    <w:spacing w:line="400" w:lineRule="exact"/>
                    <w:ind w:right="-80"/>
                    <w:rPr>
                      <w:rFonts w:ascii="Arial" w:eastAsia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eastAsia="Arial" w:hAnsi="Arial" w:cs="Arial"/>
                      <w:b/>
                      <w:color w:val="F7BCB3"/>
                      <w:spacing w:val="-3"/>
                      <w:w w:val="64"/>
                      <w:sz w:val="40"/>
                      <w:szCs w:val="40"/>
                    </w:rPr>
                    <w:t>o</w:t>
                  </w:r>
                  <w:r>
                    <w:rPr>
                      <w:rFonts w:ascii="Arial" w:eastAsia="Arial" w:hAnsi="Arial" w:cs="Arial"/>
                      <w:b/>
                      <w:color w:val="F7BCB3"/>
                      <w:spacing w:val="-108"/>
                      <w:w w:val="48"/>
                      <w:sz w:val="40"/>
                      <w:szCs w:val="40"/>
                    </w:rPr>
                    <w:t>n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color w:val="E2B1AF"/>
          <w:position w:val="-3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E2B1AF"/>
          <w:spacing w:val="47"/>
          <w:position w:val="-3"/>
          <w:sz w:val="22"/>
          <w:szCs w:val="22"/>
        </w:rPr>
        <w:t xml:space="preserve"> </w:t>
      </w:r>
      <w:hyperlink r:id="rId43">
        <w:r w:rsidRPr="000F6A9F">
          <w:rPr>
            <w:rFonts w:asciiTheme="majorHAnsi" w:eastAsia="Arial" w:hAnsiTheme="majorHAnsi" w:cs="Arial"/>
            <w:b/>
            <w:color w:val="F7BCB3"/>
            <w:w w:val="68"/>
            <w:position w:val="-3"/>
            <w:sz w:val="22"/>
            <w:szCs w:val="22"/>
          </w:rPr>
          <w:t>p</w:t>
        </w:r>
        <w:r w:rsidRPr="000F6A9F">
          <w:rPr>
            <w:rFonts w:asciiTheme="majorHAnsi" w:eastAsia="Arial" w:hAnsiTheme="majorHAnsi" w:cs="Arial"/>
            <w:b/>
            <w:color w:val="F7BCB3"/>
            <w:spacing w:val="-3"/>
            <w:w w:val="68"/>
            <w:position w:val="-3"/>
            <w:sz w:val="22"/>
            <w:szCs w:val="22"/>
          </w:rPr>
          <w:t>j</w:t>
        </w:r>
        <w:r w:rsidRPr="000F6A9F">
          <w:rPr>
            <w:rFonts w:asciiTheme="majorHAnsi" w:eastAsia="Arial" w:hAnsiTheme="majorHAnsi" w:cs="Arial"/>
            <w:b/>
            <w:color w:val="F7BCB3"/>
            <w:spacing w:val="-1"/>
            <w:w w:val="38"/>
            <w:position w:val="-3"/>
            <w:sz w:val="22"/>
            <w:szCs w:val="22"/>
          </w:rPr>
          <w:t>@</w:t>
        </w:r>
        <w:r w:rsidRPr="000F6A9F">
          <w:rPr>
            <w:rFonts w:asciiTheme="majorHAnsi" w:eastAsia="Arial" w:hAnsiTheme="majorHAnsi" w:cs="Arial"/>
            <w:b/>
            <w:color w:val="F7BCB3"/>
            <w:spacing w:val="-2"/>
            <w:w w:val="70"/>
            <w:position w:val="-3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b/>
            <w:color w:val="F7BCB3"/>
            <w:spacing w:val="-3"/>
            <w:w w:val="67"/>
            <w:position w:val="-3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b/>
            <w:color w:val="F7BCB3"/>
            <w:spacing w:val="-3"/>
            <w:w w:val="65"/>
            <w:position w:val="-3"/>
            <w:sz w:val="22"/>
            <w:szCs w:val="22"/>
          </w:rPr>
          <w:t>v</w:t>
        </w:r>
        <w:r w:rsidRPr="000F6A9F">
          <w:rPr>
            <w:rFonts w:asciiTheme="majorHAnsi" w:eastAsia="Arial" w:hAnsiTheme="majorHAnsi" w:cs="Arial"/>
            <w:b/>
            <w:color w:val="F7BCB3"/>
            <w:spacing w:val="-2"/>
            <w:w w:val="70"/>
            <w:position w:val="-3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b/>
            <w:color w:val="F7BCB3"/>
            <w:w w:val="71"/>
            <w:position w:val="-3"/>
            <w:sz w:val="22"/>
            <w:szCs w:val="22"/>
          </w:rPr>
          <w:t>r</w:t>
        </w:r>
      </w:hyperlink>
      <w:r w:rsidRPr="000F6A9F">
        <w:rPr>
          <w:rFonts w:asciiTheme="majorHAnsi" w:eastAsia="Arial" w:hAnsiTheme="majorHAnsi" w:cs="Arial"/>
          <w:b/>
          <w:color w:val="F7BCB3"/>
          <w:spacing w:val="-41"/>
          <w:position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7BCB3"/>
          <w:spacing w:val="-1"/>
          <w:w w:val="65"/>
          <w:position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7BCB3"/>
          <w:spacing w:val="-2"/>
          <w:w w:val="65"/>
          <w:position w:val="-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7BCB3"/>
          <w:w w:val="65"/>
          <w:position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7BCB3"/>
          <w:spacing w:val="2"/>
          <w:w w:val="65"/>
          <w:position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F7BCB3"/>
          <w:w w:val="67"/>
          <w:position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F7BCB3"/>
          <w:spacing w:val="-1"/>
          <w:w w:val="67"/>
          <w:position w:val="-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F7BCB3"/>
          <w:w w:val="63"/>
          <w:position w:val="-3"/>
          <w:sz w:val="22"/>
          <w:szCs w:val="22"/>
        </w:rPr>
        <w:t>c</w:t>
      </w:r>
      <w:r w:rsidRPr="000F6A9F">
        <w:rPr>
          <w:rFonts w:asciiTheme="majorHAnsi" w:hAnsiTheme="majorHAnsi"/>
          <w:b/>
          <w:color w:val="F7BCB3"/>
          <w:w w:val="24"/>
          <w:position w:val="-3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F7BCB3"/>
          <w:spacing w:val="-9"/>
          <w:w w:val="24"/>
          <w:position w:val="-3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F7BCB3"/>
          <w:w w:val="80"/>
          <w:position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F7BCB3"/>
          <w:spacing w:val="-2"/>
          <w:w w:val="131"/>
          <w:position w:val="-3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F7BCB3"/>
          <w:spacing w:val="-3"/>
          <w:w w:val="138"/>
          <w:position w:val="-3"/>
          <w:sz w:val="22"/>
          <w:szCs w:val="22"/>
        </w:rPr>
        <w:t>"</w:t>
      </w:r>
      <w:r w:rsidRPr="000F6A9F">
        <w:rPr>
          <w:rFonts w:asciiTheme="majorHAnsi" w:hAnsiTheme="majorHAnsi"/>
          <w:b/>
          <w:color w:val="F7BCB3"/>
          <w:w w:val="115"/>
          <w:position w:val="-3"/>
          <w:sz w:val="22"/>
          <w:szCs w:val="22"/>
        </w:rPr>
        <w:t>"</w:t>
      </w:r>
    </w:p>
    <w:p w14:paraId="0EA7A9DA" w14:textId="77777777" w:rsidR="006769C6" w:rsidRPr="000F6A9F" w:rsidRDefault="000F6A9F">
      <w:pPr>
        <w:spacing w:line="240" w:lineRule="exact"/>
        <w:ind w:left="119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F7BCB3"/>
          <w:w w:val="264"/>
          <w:position w:val="1"/>
          <w:sz w:val="22"/>
          <w:szCs w:val="22"/>
        </w:rPr>
        <w:t>.</w:t>
      </w:r>
      <w:r w:rsidRPr="000F6A9F">
        <w:rPr>
          <w:rFonts w:asciiTheme="majorHAnsi" w:hAnsiTheme="majorHAnsi"/>
          <w:color w:val="F7BCB3"/>
          <w:w w:val="92"/>
          <w:position w:val="1"/>
          <w:sz w:val="22"/>
          <w:szCs w:val="22"/>
        </w:rPr>
        <w:t>«.</w:t>
      </w:r>
      <w:r w:rsidRPr="000F6A9F">
        <w:rPr>
          <w:rFonts w:asciiTheme="majorHAnsi" w:hAnsiTheme="majorHAnsi"/>
          <w:color w:val="F7BCB3"/>
          <w:position w:val="1"/>
          <w:sz w:val="22"/>
          <w:szCs w:val="22"/>
        </w:rPr>
        <w:t xml:space="preserve">                              </w:t>
      </w:r>
      <w:r w:rsidRPr="000F6A9F">
        <w:rPr>
          <w:rFonts w:asciiTheme="majorHAnsi" w:eastAsia="Arial" w:hAnsiTheme="majorHAnsi" w:cs="Arial"/>
          <w:b/>
          <w:color w:val="F7BCB3"/>
          <w:spacing w:val="-5"/>
          <w:w w:val="110"/>
          <w:position w:val="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7BCB3"/>
          <w:spacing w:val="-4"/>
          <w:w w:val="135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7BCB3"/>
          <w:spacing w:val="-1"/>
          <w:w w:val="61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7BCB3"/>
          <w:spacing w:val="-3"/>
          <w:w w:val="62"/>
          <w:position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7BCB3"/>
          <w:spacing w:val="-3"/>
          <w:w w:val="65"/>
          <w:position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7BCB3"/>
          <w:spacing w:val="-3"/>
          <w:w w:val="62"/>
          <w:position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7BCB3"/>
          <w:w w:val="59"/>
          <w:position w:val="1"/>
          <w:sz w:val="22"/>
          <w:szCs w:val="22"/>
        </w:rPr>
        <w:t>s</w:t>
      </w:r>
    </w:p>
    <w:p w14:paraId="512BC1B9" w14:textId="77777777" w:rsidR="006769C6" w:rsidRPr="000F6A9F" w:rsidRDefault="006769C6">
      <w:pPr>
        <w:spacing w:before="2" w:line="180" w:lineRule="exact"/>
        <w:rPr>
          <w:rFonts w:asciiTheme="majorHAnsi" w:hAnsiTheme="majorHAnsi"/>
          <w:sz w:val="22"/>
          <w:szCs w:val="22"/>
        </w:rPr>
      </w:pPr>
    </w:p>
    <w:p w14:paraId="16B3B2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6D469C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EA48B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F3628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179FA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55600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51BE9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097CB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02A53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88166D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20" w:bottom="280" w:left="980" w:header="720" w:footer="720" w:gutter="0"/>
          <w:cols w:num="2" w:space="720" w:equalWidth="0">
            <w:col w:w="4956" w:space="520"/>
            <w:col w:w="4424"/>
          </w:cols>
        </w:sectPr>
      </w:pPr>
      <w:r w:rsidRPr="000F6A9F">
        <w:rPr>
          <w:rFonts w:asciiTheme="majorHAnsi" w:eastAsia="Arial" w:hAnsiTheme="majorHAnsi" w:cs="Arial"/>
          <w:i/>
          <w:color w:val="010101"/>
          <w:spacing w:val="-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-13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101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3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18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8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2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10101"/>
          <w:w w:val="90"/>
          <w:sz w:val="22"/>
          <w:szCs w:val="22"/>
        </w:rPr>
        <w:t>.</w:t>
      </w:r>
    </w:p>
    <w:p w14:paraId="6BD13454" w14:textId="77777777" w:rsidR="006769C6" w:rsidRPr="000F6A9F" w:rsidRDefault="000F6A9F">
      <w:pPr>
        <w:spacing w:before="86"/>
        <w:ind w:left="11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56BFDD87">
          <v:shape id="_x0000_s1046" type="#_x0000_t75" style="position:absolute;left:0;text-align:left;margin-left:0;margin-top:0;width:595pt;height:841pt;z-index:-2660;mso-position-horizontal-relative:page;mso-position-vertical-relative:page">
            <v:imagedata r:id="rId44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4"/>
          <w:sz w:val="22"/>
          <w:szCs w:val="22"/>
        </w:rPr>
        <w:t>Spe</w:t>
      </w:r>
      <w:r w:rsidRPr="000F6A9F">
        <w:rPr>
          <w:rFonts w:asciiTheme="majorHAnsi" w:eastAsia="Arial" w:hAnsiTheme="majorHAnsi" w:cs="Arial"/>
          <w:b/>
          <w:color w:val="010101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9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9"/>
          <w:sz w:val="22"/>
          <w:szCs w:val="22"/>
        </w:rPr>
        <w:t>ry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6Pac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6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7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4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7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11111"/>
          <w:spacing w:val="2"/>
          <w:w w:val="9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9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9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pacing w:val="39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7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w w:val="9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78"/>
          <w:sz w:val="22"/>
          <w:szCs w:val="22"/>
        </w:rPr>
        <w:t>s</w:t>
      </w:r>
    </w:p>
    <w:p w14:paraId="53D16776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237AF7E7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2"/>
          <w:w w:val="7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2"/>
          <w:w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10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-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-4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1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4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w w:val="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4"/>
          <w:w w:val="78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w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sz w:val="22"/>
          <w:szCs w:val="22"/>
        </w:rPr>
        <w:t>bonu</w:t>
      </w:r>
      <w:r w:rsidRPr="000F6A9F">
        <w:rPr>
          <w:rFonts w:asciiTheme="majorHAnsi" w:eastAsia="Arial" w:hAnsiTheme="majorHAnsi" w:cs="Arial"/>
          <w:color w:val="010101"/>
          <w:spacing w:val="-4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5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7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5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hyperlink r:id="rId45">
        <w:r w:rsidRPr="000F6A9F">
          <w:rPr>
            <w:rFonts w:asciiTheme="majorHAnsi" w:eastAsia="Arial" w:hAnsiTheme="majorHAnsi" w:cs="Arial"/>
            <w:color w:val="1ABAFD"/>
            <w:spacing w:val="-7"/>
            <w:w w:val="107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1ABAFD"/>
            <w:spacing w:val="-7"/>
            <w:w w:val="110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1ABAFD"/>
            <w:spacing w:val="-8"/>
            <w:w w:val="117"/>
            <w:sz w:val="22"/>
            <w:szCs w:val="22"/>
          </w:rPr>
          <w:t>w</w:t>
        </w:r>
        <w:r w:rsidRPr="000F6A9F">
          <w:rPr>
            <w:rFonts w:asciiTheme="majorHAnsi" w:eastAsia="Arial" w:hAnsiTheme="majorHAnsi" w:cs="Arial"/>
            <w:color w:val="3AC4FD"/>
            <w:spacing w:val="-2"/>
            <w:w w:val="90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89"/>
            <w:sz w:val="22"/>
            <w:szCs w:val="22"/>
          </w:rPr>
          <w:t>F</w:t>
        </w:r>
        <w:r w:rsidRPr="000F6A9F">
          <w:rPr>
            <w:rFonts w:asciiTheme="majorHAnsi" w:eastAsia="Arial" w:hAnsiTheme="majorHAnsi" w:cs="Arial"/>
            <w:color w:val="1ABAFD"/>
            <w:spacing w:val="-2"/>
            <w:w w:val="102"/>
            <w:sz w:val="22"/>
            <w:szCs w:val="22"/>
          </w:rPr>
          <w:t>l</w:t>
        </w:r>
        <w:r w:rsidRPr="000F6A9F">
          <w:rPr>
            <w:rFonts w:asciiTheme="majorHAnsi" w:eastAsia="Arial" w:hAnsiTheme="majorHAnsi" w:cs="Arial"/>
            <w:color w:val="1ABAFD"/>
            <w:spacing w:val="-2"/>
            <w:w w:val="113"/>
            <w:sz w:val="22"/>
            <w:szCs w:val="22"/>
          </w:rPr>
          <w:t>i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106"/>
            <w:sz w:val="22"/>
            <w:szCs w:val="22"/>
          </w:rPr>
          <w:t>g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94"/>
            <w:sz w:val="22"/>
            <w:szCs w:val="22"/>
          </w:rPr>
          <w:t>h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156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1ABAFD"/>
            <w:spacing w:val="-3"/>
            <w:w w:val="102"/>
            <w:sz w:val="22"/>
            <w:szCs w:val="22"/>
          </w:rPr>
          <w:t>-</w:t>
        </w:r>
        <w:r w:rsidRPr="000F6A9F">
          <w:rPr>
            <w:rFonts w:asciiTheme="majorHAnsi" w:eastAsia="Arial" w:hAnsiTheme="majorHAnsi" w:cs="Arial"/>
            <w:color w:val="1ABAFD"/>
            <w:spacing w:val="-6"/>
            <w:w w:val="99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140"/>
            <w:sz w:val="22"/>
            <w:szCs w:val="22"/>
          </w:rPr>
          <w:t>tt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102"/>
            <w:sz w:val="22"/>
            <w:szCs w:val="22"/>
          </w:rPr>
          <w:t>en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106"/>
            <w:sz w:val="22"/>
            <w:szCs w:val="22"/>
          </w:rPr>
          <w:t>d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102"/>
            <w:sz w:val="22"/>
            <w:szCs w:val="22"/>
          </w:rPr>
          <w:t>an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148"/>
            <w:sz w:val="22"/>
            <w:szCs w:val="22"/>
          </w:rPr>
          <w:t>t</w:t>
        </w:r>
        <w:r w:rsidRPr="000F6A9F">
          <w:rPr>
            <w:rFonts w:asciiTheme="majorHAnsi" w:eastAsia="Arial" w:hAnsiTheme="majorHAnsi" w:cs="Arial"/>
            <w:color w:val="1ABAFD"/>
            <w:spacing w:val="-3"/>
            <w:w w:val="109"/>
            <w:sz w:val="22"/>
            <w:szCs w:val="22"/>
          </w:rPr>
          <w:t>-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82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98"/>
            <w:sz w:val="22"/>
            <w:szCs w:val="22"/>
          </w:rPr>
          <w:t>a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123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98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ABAFD"/>
            <w:spacing w:val="-5"/>
            <w:w w:val="106"/>
            <w:sz w:val="22"/>
            <w:szCs w:val="22"/>
          </w:rPr>
          <w:t>e</w:t>
        </w:r>
        <w:r w:rsidRPr="000F6A9F">
          <w:rPr>
            <w:rFonts w:asciiTheme="majorHAnsi" w:eastAsia="Arial" w:hAnsiTheme="majorHAnsi" w:cs="Arial"/>
            <w:color w:val="1ABAFD"/>
            <w:spacing w:val="-3"/>
            <w:w w:val="116"/>
            <w:sz w:val="22"/>
            <w:szCs w:val="22"/>
          </w:rPr>
          <w:t>r</w:t>
        </w:r>
        <w:r w:rsidRPr="000F6A9F">
          <w:rPr>
            <w:rFonts w:asciiTheme="majorHAnsi" w:eastAsia="Arial" w:hAnsiTheme="majorHAnsi" w:cs="Arial"/>
            <w:color w:val="1ABAFD"/>
            <w:spacing w:val="-4"/>
            <w:w w:val="91"/>
            <w:sz w:val="22"/>
            <w:szCs w:val="22"/>
          </w:rPr>
          <w:t>s</w:t>
        </w:r>
        <w:r w:rsidRPr="000F6A9F">
          <w:rPr>
            <w:rFonts w:asciiTheme="majorHAnsi" w:eastAsia="Arial" w:hAnsiTheme="majorHAnsi" w:cs="Arial"/>
            <w:color w:val="3AC4FD"/>
            <w:spacing w:val="-2"/>
            <w:w w:val="90"/>
            <w:sz w:val="22"/>
            <w:szCs w:val="22"/>
          </w:rPr>
          <w:t>.</w:t>
        </w:r>
        <w:r w:rsidRPr="000F6A9F">
          <w:rPr>
            <w:rFonts w:asciiTheme="majorHAnsi" w:eastAsia="Arial" w:hAnsiTheme="majorHAnsi" w:cs="Arial"/>
            <w:color w:val="1ABAFD"/>
            <w:w w:val="106"/>
            <w:sz w:val="22"/>
            <w:szCs w:val="22"/>
          </w:rPr>
          <w:t>c</w:t>
        </w:r>
        <w:r w:rsidRPr="000F6A9F">
          <w:rPr>
            <w:rFonts w:asciiTheme="majorHAnsi" w:eastAsia="Arial" w:hAnsiTheme="majorHAnsi" w:cs="Arial"/>
            <w:color w:val="1ABAFD"/>
            <w:spacing w:val="-11"/>
            <w:w w:val="106"/>
            <w:sz w:val="22"/>
            <w:szCs w:val="22"/>
          </w:rPr>
          <w:t>o</w:t>
        </w:r>
        <w:r w:rsidRPr="000F6A9F">
          <w:rPr>
            <w:rFonts w:asciiTheme="majorHAnsi" w:eastAsia="Arial" w:hAnsiTheme="majorHAnsi" w:cs="Arial"/>
            <w:color w:val="1ABAFD"/>
            <w:w w:val="98"/>
            <w:sz w:val="22"/>
            <w:szCs w:val="22"/>
          </w:rPr>
          <w:t>m</w:t>
        </w:r>
      </w:hyperlink>
    </w:p>
    <w:p w14:paraId="3F85312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3BCB0D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8D9F17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1235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8D22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6AED9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28DA0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40E5C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BCF09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65D7B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A10AC8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B730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CD662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4D518D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E28050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555AC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5881C2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1ABA1F5" w14:textId="77777777" w:rsidR="006769C6" w:rsidRPr="000F6A9F" w:rsidRDefault="006769C6">
      <w:pPr>
        <w:spacing w:before="11" w:line="200" w:lineRule="exact"/>
        <w:rPr>
          <w:rFonts w:asciiTheme="majorHAnsi" w:hAnsiTheme="majorHAnsi"/>
          <w:sz w:val="22"/>
          <w:szCs w:val="22"/>
        </w:rPr>
      </w:pPr>
    </w:p>
    <w:p w14:paraId="407125E5" w14:textId="77777777" w:rsidR="006769C6" w:rsidRPr="000F6A9F" w:rsidRDefault="000F6A9F">
      <w:pPr>
        <w:spacing w:line="280" w:lineRule="auto"/>
        <w:ind w:left="3797" w:right="120" w:firstLine="10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-1"/>
          <w:w w:val="5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6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9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111111"/>
          <w:spacing w:val="-3"/>
          <w:w w:val="15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2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ce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13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5"/>
          <w:w w:val="7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4"/>
          <w:w w:val="7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w w:val="7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1111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endan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7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25"/>
          <w:w w:val="17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8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92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8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9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15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b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b/>
          <w:i/>
          <w:color w:val="010101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b/>
          <w:i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7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10101"/>
          <w:spacing w:val="-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10101"/>
          <w:spacing w:val="-1"/>
          <w:w w:val="7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i/>
          <w:color w:val="010101"/>
          <w:w w:val="120"/>
          <w:sz w:val="22"/>
          <w:szCs w:val="22"/>
        </w:rPr>
        <w:t>)'</w:t>
      </w:r>
      <w:r w:rsidRPr="000F6A9F">
        <w:rPr>
          <w:rFonts w:asciiTheme="majorHAnsi" w:eastAsia="Arial" w:hAnsiTheme="majorHAnsi" w:cs="Arial"/>
          <w:b/>
          <w:i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-2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9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4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4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2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3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w w:val="8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8"/>
          <w:w w:val="11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6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96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-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111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1111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BAFD"/>
          <w:spacing w:val="-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1ABAFD"/>
          <w:spacing w:val="-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1ABAFD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1ABAFD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1ABAFD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BAFD"/>
          <w:spacing w:val="-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1ABAFD"/>
          <w:spacing w:val="-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1ABAFD"/>
          <w:spacing w:val="-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ABAFD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1ABAFD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w w:val="9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4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-4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-6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7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-6"/>
          <w:w w:val="8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-5"/>
          <w:w w:val="8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8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-5"/>
          <w:w w:val="9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-2"/>
          <w:w w:val="9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5"/>
          <w:w w:val="8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111111"/>
          <w:spacing w:val="-3"/>
          <w:w w:val="14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8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w w:val="8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2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-5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-6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111111"/>
          <w:w w:val="72"/>
          <w:sz w:val="22"/>
          <w:szCs w:val="22"/>
        </w:rPr>
        <w:t>.</w:t>
      </w:r>
    </w:p>
    <w:p w14:paraId="4FC79FA0" w14:textId="77777777" w:rsidR="006769C6" w:rsidRPr="000F6A9F" w:rsidRDefault="006769C6">
      <w:pPr>
        <w:spacing w:before="5" w:line="120" w:lineRule="exact"/>
        <w:rPr>
          <w:rFonts w:asciiTheme="majorHAnsi" w:hAnsiTheme="majorHAnsi"/>
          <w:sz w:val="22"/>
          <w:szCs w:val="22"/>
        </w:rPr>
      </w:pPr>
    </w:p>
    <w:p w14:paraId="3843AA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6EBD1E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E0917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3A4AF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859D3F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26AC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BAD4869" w14:textId="77777777" w:rsidR="006769C6" w:rsidRPr="000F6A9F" w:rsidRDefault="000F6A9F">
      <w:pPr>
        <w:ind w:left="235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4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5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62626"/>
          <w:spacing w:val="2"/>
          <w:w w:val="73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111111"/>
          <w:spacing w:val="2"/>
          <w:w w:val="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111111"/>
          <w:w w:val="73"/>
          <w:sz w:val="22"/>
          <w:szCs w:val="22"/>
        </w:rPr>
        <w:t>.</w:t>
      </w:r>
    </w:p>
    <w:p w14:paraId="51BFCBB2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45F6468D" w14:textId="77777777" w:rsidR="006769C6" w:rsidRPr="000F6A9F" w:rsidRDefault="000F6A9F">
      <w:pPr>
        <w:spacing w:line="339" w:lineRule="auto"/>
        <w:ind w:left="3154" w:right="78" w:hanging="56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4B4B4B"/>
          <w:spacing w:val="4"/>
          <w:w w:val="7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4B4B4B"/>
          <w:spacing w:val="6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B4B4B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B4B4B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4B4B4B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F0000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8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14"/>
          <w:sz w:val="22"/>
          <w:szCs w:val="22"/>
        </w:rPr>
        <w:t>endan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12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5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8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8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[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AA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]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 xml:space="preserve"> p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w w:val="105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4B4B4B"/>
          <w:spacing w:val="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4B4B4B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b/>
          <w:color w:val="4B4B4B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4"/>
          <w:w w:val="7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4B4B4B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4B4B4B"/>
          <w:spacing w:val="4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4B4B4B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4B4B4B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b/>
          <w:color w:val="4B4B4B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8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B4B4B"/>
          <w:spacing w:val="4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4B4B4B"/>
          <w:spacing w:val="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4B4B4B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4B4B4B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B4B4B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4"/>
          <w:w w:val="90"/>
          <w:sz w:val="22"/>
          <w:szCs w:val="22"/>
        </w:rPr>
        <w:t>Bec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9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4B4B4B"/>
          <w:spacing w:val="7"/>
          <w:w w:val="9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4B4B4B"/>
          <w:w w:val="9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4B4B4B"/>
          <w:spacing w:val="37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B4B4B"/>
          <w:spacing w:val="28"/>
          <w:w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4"/>
          <w:w w:val="7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4B4B4B"/>
          <w:spacing w:val="2"/>
          <w:w w:val="9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4B4B4B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4B4B4B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6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B4B4B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7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5"/>
          <w:w w:val="104"/>
          <w:sz w:val="22"/>
          <w:szCs w:val="22"/>
        </w:rPr>
        <w:t>endan</w:t>
      </w:r>
      <w:r w:rsidRPr="000F6A9F">
        <w:rPr>
          <w:rFonts w:asciiTheme="majorHAnsi" w:eastAsia="Arial" w:hAnsiTheme="majorHAnsi" w:cs="Arial"/>
          <w:b/>
          <w:color w:val="4B4B4B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4B4B4B"/>
          <w:spacing w:val="17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b/>
          <w:color w:val="4B4B4B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4B4B4B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B4B4B"/>
          <w:sz w:val="22"/>
          <w:szCs w:val="22"/>
        </w:rPr>
        <w:t>y</w:t>
      </w:r>
    </w:p>
    <w:p w14:paraId="13FD75BA" w14:textId="77777777" w:rsidR="006769C6" w:rsidRPr="000F6A9F" w:rsidRDefault="006769C6">
      <w:pPr>
        <w:spacing w:before="10" w:line="160" w:lineRule="exact"/>
        <w:rPr>
          <w:rFonts w:asciiTheme="majorHAnsi" w:hAnsiTheme="majorHAnsi"/>
          <w:sz w:val="22"/>
          <w:szCs w:val="22"/>
        </w:rPr>
      </w:pPr>
    </w:p>
    <w:p w14:paraId="7D9A26A0" w14:textId="77777777" w:rsidR="006769C6" w:rsidRPr="000F6A9F" w:rsidRDefault="000F6A9F">
      <w:pPr>
        <w:ind w:left="2347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40" w:right="102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7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8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-16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111111"/>
          <w:spacing w:val="3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111111"/>
          <w:sz w:val="22"/>
          <w:szCs w:val="22"/>
        </w:rPr>
        <w:t>.</w:t>
      </w:r>
    </w:p>
    <w:p w14:paraId="1DC8C1F6" w14:textId="77777777" w:rsidR="006769C6" w:rsidRPr="000F6A9F" w:rsidRDefault="000F6A9F">
      <w:pPr>
        <w:spacing w:line="1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19A272B7">
          <v:shape id="_x0000_s1045" type="#_x0000_t75" style="position:absolute;margin-left:0;margin-top:0;width:595pt;height:841pt;z-index:-2659;mso-position-horizontal-relative:page;mso-position-vertical-relative:page">
            <v:imagedata r:id="rId46" o:title=""/>
            <w10:wrap anchorx="page" anchory="page"/>
          </v:shape>
        </w:pict>
      </w:r>
    </w:p>
    <w:p w14:paraId="39C5BB5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1B071D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0CF7C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8AC56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3C372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05FB0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C7BEE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7385A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FDB2FD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C7DCB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6C4C5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B9DEA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A085B6" w14:textId="77777777" w:rsidR="006769C6" w:rsidRPr="000F6A9F" w:rsidRDefault="000F6A9F">
      <w:pPr>
        <w:spacing w:before="16" w:line="245" w:lineRule="auto"/>
        <w:ind w:left="811" w:right="74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00080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00080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b/>
          <w:color w:val="000080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1"/>
          <w:sz w:val="22"/>
          <w:szCs w:val="22"/>
        </w:rPr>
        <w:t>ls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4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00080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00080"/>
          <w:spacing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Fo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00080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000080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9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4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60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9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00080"/>
          <w:w w:val="139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4"/>
          <w:sz w:val="22"/>
          <w:szCs w:val="22"/>
        </w:rPr>
        <w:t>At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4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pacing w:val="31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00080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00080"/>
          <w:w w:val="9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1"/>
          <w:sz w:val="22"/>
          <w:szCs w:val="22"/>
        </w:rPr>
        <w:t>[</w:t>
      </w:r>
      <w:r w:rsidRPr="000F6A9F">
        <w:rPr>
          <w:rFonts w:asciiTheme="majorHAnsi" w:eastAsia="Arial" w:hAnsiTheme="majorHAnsi" w:cs="Arial"/>
          <w:b/>
          <w:color w:val="000080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00080"/>
          <w:spacing w:val="4"/>
          <w:sz w:val="22"/>
          <w:szCs w:val="22"/>
        </w:rPr>
        <w:t>AA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] </w:t>
      </w:r>
      <w:r w:rsidRPr="000F6A9F">
        <w:rPr>
          <w:rFonts w:asciiTheme="majorHAnsi" w:eastAsia="Arial" w:hAnsiTheme="majorHAnsi" w:cs="Arial"/>
          <w:b/>
          <w:color w:val="000080"/>
          <w:spacing w:val="5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-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00080"/>
          <w:spacing w:val="4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w w:val="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7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nc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1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00080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-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1"/>
          <w:sz w:val="22"/>
          <w:szCs w:val="22"/>
        </w:rPr>
        <w:t>Fl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00080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00080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000080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1"/>
          <w:w w:val="12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00080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00080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00080"/>
          <w:spacing w:val="3"/>
          <w:w w:val="12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00080"/>
          <w:spacing w:val="2"/>
          <w:w w:val="94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b/>
          <w:color w:val="000080"/>
          <w:sz w:val="22"/>
          <w:szCs w:val="22"/>
        </w:rPr>
        <w:t>"</w:t>
      </w:r>
    </w:p>
    <w:p w14:paraId="7336826A" w14:textId="77777777" w:rsidR="006769C6" w:rsidRPr="000F6A9F" w:rsidRDefault="006769C6">
      <w:pPr>
        <w:spacing w:before="18" w:line="260" w:lineRule="exact"/>
        <w:rPr>
          <w:rFonts w:asciiTheme="majorHAnsi" w:hAnsiTheme="majorHAnsi"/>
          <w:sz w:val="22"/>
          <w:szCs w:val="22"/>
        </w:rPr>
      </w:pPr>
    </w:p>
    <w:p w14:paraId="0D36118D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FF0000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2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9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000"/>
          <w:w w:val="1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000"/>
          <w:spacing w:val="-3"/>
          <w:w w:val="1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sa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000"/>
          <w:w w:val="1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000"/>
          <w:spacing w:val="-3"/>
          <w:w w:val="1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FF0000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b/>
          <w:color w:val="FF0000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14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34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1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bec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-7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FF0000"/>
          <w:w w:val="132"/>
          <w:sz w:val="22"/>
          <w:szCs w:val="22"/>
        </w:rPr>
        <w:t>t</w:t>
      </w:r>
    </w:p>
    <w:p w14:paraId="6E4BF735" w14:textId="77777777" w:rsidR="006769C6" w:rsidRPr="000F6A9F" w:rsidRDefault="000F6A9F">
      <w:pPr>
        <w:spacing w:line="240" w:lineRule="exact"/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4"/>
          <w:sz w:val="22"/>
          <w:szCs w:val="22"/>
        </w:rPr>
        <w:t>ndan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 xml:space="preserve"> pe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F0000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ll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FF0000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5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-18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.. </w:t>
      </w:r>
      <w:r w:rsidRPr="000F6A9F">
        <w:rPr>
          <w:rFonts w:asciiTheme="majorHAnsi" w:eastAsia="Arial" w:hAnsiTheme="majorHAnsi" w:cs="Arial"/>
          <w:b/>
          <w:color w:val="FF0000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FF0000"/>
          <w:spacing w:val="2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FF0000"/>
          <w:sz w:val="22"/>
          <w:szCs w:val="22"/>
        </w:rPr>
        <w:t>I</w:t>
      </w:r>
      <w:r w:rsidRPr="000F6A9F">
        <w:rPr>
          <w:rFonts w:asciiTheme="majorHAnsi" w:hAnsiTheme="majorHAnsi"/>
          <w:color w:val="FF0000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FF0000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b/>
          <w:color w:val="FF0000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9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4"/>
          <w:sz w:val="22"/>
          <w:szCs w:val="22"/>
        </w:rPr>
        <w:t>cc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w w:val="92"/>
          <w:sz w:val="22"/>
          <w:szCs w:val="22"/>
        </w:rPr>
        <w:t>l</w:t>
      </w:r>
    </w:p>
    <w:p w14:paraId="735793CD" w14:textId="77777777" w:rsidR="006769C6" w:rsidRPr="000F6A9F" w:rsidRDefault="000F6A9F">
      <w:pPr>
        <w:spacing w:before="5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b/>
          <w:color w:val="FF0000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FF0000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FF0000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FF0000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ll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FF0000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4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44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ng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FF0000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26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2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b/>
          <w:color w:val="FF0000"/>
          <w:w w:val="108"/>
          <w:sz w:val="22"/>
          <w:szCs w:val="22"/>
        </w:rPr>
        <w:t>"</w:t>
      </w:r>
    </w:p>
    <w:p w14:paraId="01CE20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BCFFF8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8AA2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95861E" w14:textId="77777777" w:rsidR="006769C6" w:rsidRPr="000F6A9F" w:rsidRDefault="006769C6">
      <w:pPr>
        <w:spacing w:before="15" w:line="240" w:lineRule="exact"/>
        <w:rPr>
          <w:rFonts w:asciiTheme="majorHAnsi" w:hAnsiTheme="majorHAnsi"/>
          <w:sz w:val="22"/>
          <w:szCs w:val="22"/>
        </w:rPr>
      </w:pPr>
    </w:p>
    <w:p w14:paraId="7D470456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: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88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26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26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110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10"/>
          <w:sz w:val="22"/>
          <w:szCs w:val="22"/>
        </w:rPr>
        <w:t>m</w:t>
      </w:r>
    </w:p>
    <w:p w14:paraId="287E5679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11C823EC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9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,</w:t>
      </w:r>
    </w:p>
    <w:p w14:paraId="4616BE8B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7198C1F8" w14:textId="77777777" w:rsidR="006769C6" w:rsidRPr="000F6A9F" w:rsidRDefault="000F6A9F">
      <w:pPr>
        <w:spacing w:line="244" w:lineRule="auto"/>
        <w:ind w:left="125" w:right="169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010101"/>
          <w:sz w:val="22"/>
          <w:szCs w:val="22"/>
        </w:rPr>
        <w:t>If</w:t>
      </w:r>
      <w:r w:rsidRPr="000F6A9F">
        <w:rPr>
          <w:rFonts w:asciiTheme="majorHAnsi" w:hAnsiTheme="majorHAnsi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7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t.</w:t>
      </w:r>
      <w:r w:rsidRPr="000F6A9F">
        <w:rPr>
          <w:rFonts w:asciiTheme="majorHAnsi" w:eastAsia="Arial" w:hAnsiTheme="majorHAnsi" w:cs="Arial"/>
          <w:color w:val="010101"/>
          <w:spacing w:val="8"/>
          <w:w w:val="13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ssa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</w:p>
    <w:p w14:paraId="0C564161" w14:textId="77777777" w:rsidR="006769C6" w:rsidRPr="000F6A9F" w:rsidRDefault="006769C6">
      <w:pPr>
        <w:spacing w:before="9" w:line="280" w:lineRule="exact"/>
        <w:rPr>
          <w:rFonts w:asciiTheme="majorHAnsi" w:hAnsiTheme="majorHAnsi"/>
          <w:sz w:val="22"/>
          <w:szCs w:val="22"/>
        </w:rPr>
      </w:pPr>
    </w:p>
    <w:p w14:paraId="6416EA7F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w w:val="76"/>
          <w:sz w:val="22"/>
          <w:szCs w:val="22"/>
        </w:rPr>
        <w:t>:</w:t>
      </w:r>
    </w:p>
    <w:p w14:paraId="5E2EF62F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4AA74011" w14:textId="77777777" w:rsidR="006769C6" w:rsidRPr="000F6A9F" w:rsidRDefault="000F6A9F">
      <w:pPr>
        <w:ind w:left="125" w:right="286" w:hanging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4"/>
          <w:sz w:val="22"/>
          <w:szCs w:val="22"/>
        </w:rPr>
        <w:t>ndan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Ap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[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 xml:space="preserve">]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sys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50"/>
          <w:w w:val="1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010101"/>
          <w:sz w:val="22"/>
          <w:szCs w:val="22"/>
        </w:rPr>
        <w:t>It</w:t>
      </w:r>
      <w:r w:rsidRPr="000F6A9F">
        <w:rPr>
          <w:rFonts w:asciiTheme="majorHAnsi" w:hAnsiTheme="majorHAnsi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ub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1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1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cho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</w:p>
    <w:p w14:paraId="0D51A199" w14:textId="77777777" w:rsidR="006769C6" w:rsidRPr="000F6A9F" w:rsidRDefault="000F6A9F">
      <w:pPr>
        <w:spacing w:before="1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oces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•</w:t>
      </w:r>
    </w:p>
    <w:p w14:paraId="0FB120C2" w14:textId="77777777" w:rsidR="006769C6" w:rsidRPr="000F6A9F" w:rsidRDefault="000F6A9F">
      <w:pPr>
        <w:spacing w:before="10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8"/>
          <w:sz w:val="22"/>
          <w:szCs w:val="22"/>
        </w:rPr>
        <w:t>.</w:t>
      </w:r>
    </w:p>
    <w:p w14:paraId="19427278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252E1DB8" w14:textId="77777777" w:rsidR="006769C6" w:rsidRPr="000F6A9F" w:rsidRDefault="000F6A9F">
      <w:pPr>
        <w:spacing w:line="293" w:lineRule="auto"/>
        <w:ind w:left="125" w:right="343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04"/>
          <w:sz w:val="22"/>
          <w:szCs w:val="22"/>
        </w:rPr>
        <w:t>ide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5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suc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?</w:t>
      </w:r>
    </w:p>
    <w:p w14:paraId="7536D131" w14:textId="77777777" w:rsidR="006769C6" w:rsidRPr="000F6A9F" w:rsidRDefault="006769C6">
      <w:pPr>
        <w:spacing w:before="17" w:line="260" w:lineRule="exact"/>
        <w:rPr>
          <w:rFonts w:asciiTheme="majorHAnsi" w:hAnsiTheme="majorHAnsi"/>
          <w:sz w:val="22"/>
          <w:szCs w:val="22"/>
        </w:rPr>
      </w:pPr>
    </w:p>
    <w:p w14:paraId="53042B3A" w14:textId="77777777" w:rsidR="006769C6" w:rsidRPr="000F6A9F" w:rsidRDefault="000F6A9F">
      <w:pPr>
        <w:spacing w:line="252" w:lineRule="auto"/>
        <w:ind w:left="125" w:right="573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oces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9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Ru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b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3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ssess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3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4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2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9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9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9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xp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42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32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wou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2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?</w:t>
      </w:r>
    </w:p>
    <w:p w14:paraId="61FB3599" w14:textId="77777777" w:rsidR="006769C6" w:rsidRPr="000F6A9F" w:rsidRDefault="006769C6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7D440D23" w14:textId="77777777" w:rsidR="006769C6" w:rsidRPr="000F6A9F" w:rsidRDefault="000F6A9F">
      <w:pPr>
        <w:spacing w:line="290" w:lineRule="auto"/>
        <w:ind w:left="120" w:right="161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A1A1A"/>
          <w:spacing w:val="3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8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7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2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7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SA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5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19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10101"/>
          <w:spacing w:val="5"/>
          <w:w w:val="11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3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0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oss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36B900C2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725EF4DB" w14:textId="77777777" w:rsidR="006769C6" w:rsidRPr="000F6A9F" w:rsidRDefault="000F6A9F">
      <w:pPr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9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bra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8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8"/>
          <w:sz w:val="22"/>
          <w:szCs w:val="22"/>
        </w:rPr>
        <w:t>sys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4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 xml:space="preserve"> yo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1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9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84"/>
          <w:sz w:val="22"/>
          <w:szCs w:val="22"/>
        </w:rPr>
        <w:t>.</w:t>
      </w:r>
    </w:p>
    <w:p w14:paraId="3FE4625B" w14:textId="77777777" w:rsidR="006769C6" w:rsidRPr="000F6A9F" w:rsidRDefault="000F6A9F">
      <w:pPr>
        <w:spacing w:before="15"/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8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w w:val="12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</w:p>
    <w:p w14:paraId="379E0D02" w14:textId="77777777" w:rsidR="006769C6" w:rsidRPr="000F6A9F" w:rsidRDefault="000F6A9F">
      <w:pPr>
        <w:spacing w:before="15"/>
        <w:ind w:left="120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80" w:right="100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4565D84C" w14:textId="77777777" w:rsidR="006769C6" w:rsidRPr="000F6A9F" w:rsidRDefault="000F6A9F">
      <w:pPr>
        <w:spacing w:before="69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081794D3">
          <v:shape id="_x0000_s1044" type="#_x0000_t75" style="position:absolute;left:0;text-align:left;margin-left:0;margin-top:0;width:595pt;height:841pt;z-index:-2658;mso-position-horizontal-relative:page;mso-position-vertical-relative:page">
            <v:imagedata r:id="rId47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10101"/>
          <w:spacing w:val="7"/>
          <w:w w:val="9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2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?</w:t>
      </w:r>
    </w:p>
    <w:p w14:paraId="6F27BBE4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62600353" w14:textId="77777777" w:rsidR="006769C6" w:rsidRPr="000F6A9F" w:rsidRDefault="000F6A9F">
      <w:pPr>
        <w:spacing w:line="253" w:lineRule="auto"/>
        <w:ind w:left="125" w:right="159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6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 xml:space="preserve">"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" 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2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5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eed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2"/>
          <w:sz w:val="22"/>
          <w:szCs w:val="22"/>
        </w:rPr>
        <w:t>I'</w:t>
      </w:r>
      <w:r w:rsidRPr="000F6A9F">
        <w:rPr>
          <w:rFonts w:asciiTheme="majorHAnsi" w:eastAsia="Arial" w:hAnsiTheme="majorHAnsi" w:cs="Arial"/>
          <w:color w:val="010101"/>
          <w:spacing w:val="4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89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3"/>
          <w:w w:val="17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186C7DC4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15219049" w14:textId="77777777" w:rsidR="006769C6" w:rsidRPr="000F6A9F" w:rsidRDefault="000F6A9F">
      <w:pPr>
        <w:spacing w:line="291" w:lineRule="auto"/>
        <w:ind w:left="845" w:right="82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6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ess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3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ake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9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one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~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t"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8"/>
          <w:sz w:val="22"/>
          <w:szCs w:val="22"/>
        </w:rPr>
        <w:t>.</w:t>
      </w:r>
    </w:p>
    <w:p w14:paraId="43A91051" w14:textId="77777777" w:rsidR="006769C6" w:rsidRPr="000F6A9F" w:rsidRDefault="006769C6">
      <w:pPr>
        <w:spacing w:before="19" w:line="260" w:lineRule="exact"/>
        <w:rPr>
          <w:rFonts w:asciiTheme="majorHAnsi" w:hAnsiTheme="majorHAnsi"/>
          <w:sz w:val="22"/>
          <w:szCs w:val="22"/>
        </w:rPr>
      </w:pPr>
    </w:p>
    <w:p w14:paraId="47E3DE6C" w14:textId="77777777" w:rsidR="006769C6" w:rsidRPr="000F6A9F" w:rsidRDefault="000F6A9F">
      <w:pPr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116"/>
          <w:sz w:val="22"/>
          <w:szCs w:val="22"/>
        </w:rPr>
        <w:t>The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8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6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0"/>
          <w:sz w:val="22"/>
          <w:szCs w:val="22"/>
        </w:rPr>
        <w:t>ns</w:t>
      </w:r>
      <w:r w:rsidRPr="000F6A9F">
        <w:rPr>
          <w:rFonts w:asciiTheme="majorHAnsi" w:eastAsia="Arial" w:hAnsiTheme="majorHAnsi" w:cs="Arial"/>
          <w:b/>
          <w:color w:val="010101"/>
          <w:spacing w:val="-8"/>
          <w:w w:val="12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2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3"/>
          <w:w w:val="1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3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2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w w:val="97"/>
          <w:sz w:val="22"/>
          <w:szCs w:val="22"/>
        </w:rPr>
        <w:t>!</w:t>
      </w:r>
    </w:p>
    <w:p w14:paraId="0BD8BDC3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14F4A43B" w14:textId="77777777" w:rsidR="006769C6" w:rsidRPr="000F6A9F" w:rsidRDefault="000F6A9F">
      <w:pPr>
        <w:spacing w:line="250" w:lineRule="auto"/>
        <w:ind w:left="125" w:right="79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5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1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scove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084D1C5E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1145E6B7" w14:textId="77777777" w:rsidR="006769C6" w:rsidRPr="000F6A9F" w:rsidRDefault="000F6A9F">
      <w:pPr>
        <w:spacing w:line="250" w:lineRule="auto"/>
        <w:ind w:left="120" w:right="141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4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nea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9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6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3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1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pacing w:val="-8"/>
          <w:w w:val="11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us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8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b/>
          <w:color w:val="010101"/>
          <w:spacing w:val="-9"/>
          <w:w w:val="11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1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5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9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-9"/>
          <w:w w:val="11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32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4"/>
          <w:w w:val="1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9"/>
          <w:w w:val="1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evea</w:t>
      </w:r>
      <w:r w:rsidRPr="000F6A9F">
        <w:rPr>
          <w:rFonts w:asciiTheme="majorHAnsi" w:eastAsia="Arial" w:hAnsiTheme="majorHAnsi" w:cs="Arial"/>
          <w:b/>
          <w:color w:val="010101"/>
          <w:spacing w:val="-2"/>
          <w:w w:val="12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1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2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2"/>
          <w:w w:val="1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2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w w:val="122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b/>
          <w:color w:val="010101"/>
          <w:spacing w:val="22"/>
          <w:w w:val="1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3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3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27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8"/>
          <w:w w:val="1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7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18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6"/>
          <w:w w:val="11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5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16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7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b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5"/>
          <w:w w:val="12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-7"/>
          <w:w w:val="12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-4"/>
          <w:w w:val="13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w w:val="90"/>
          <w:sz w:val="22"/>
          <w:szCs w:val="22"/>
        </w:rPr>
        <w:t>:</w:t>
      </w:r>
    </w:p>
    <w:p w14:paraId="41B0C688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35BD3742" w14:textId="77777777" w:rsidR="006769C6" w:rsidRPr="000F6A9F" w:rsidRDefault="000F6A9F">
      <w:pPr>
        <w:spacing w:line="290" w:lineRule="auto"/>
        <w:ind w:left="845" w:right="3240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oces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</w:p>
    <w:p w14:paraId="36FDAF60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</w:pPr>
    </w:p>
    <w:p w14:paraId="3D3DCBE5" w14:textId="77777777" w:rsidR="006769C6" w:rsidRPr="000F6A9F" w:rsidRDefault="000F6A9F">
      <w:pPr>
        <w:spacing w:line="290" w:lineRule="auto"/>
        <w:ind w:left="845" w:right="3365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8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</w:p>
    <w:p w14:paraId="06C3D7C0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2238A623" w14:textId="77777777" w:rsidR="006769C6" w:rsidRPr="000F6A9F" w:rsidRDefault="000F6A9F">
      <w:pPr>
        <w:spacing w:line="292" w:lineRule="auto"/>
        <w:ind w:left="845" w:right="3576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-13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4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6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i/>
          <w:color w:val="01010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0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1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10101"/>
          <w:w w:val="12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4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0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10101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1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05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</w:p>
    <w:p w14:paraId="724A47D5" w14:textId="77777777" w:rsidR="006769C6" w:rsidRPr="000F6A9F" w:rsidRDefault="006769C6">
      <w:pPr>
        <w:spacing w:before="18" w:line="260" w:lineRule="exact"/>
        <w:rPr>
          <w:rFonts w:asciiTheme="majorHAnsi" w:hAnsiTheme="majorHAnsi"/>
          <w:sz w:val="22"/>
          <w:szCs w:val="22"/>
        </w:rPr>
      </w:pPr>
    </w:p>
    <w:p w14:paraId="26B29C49" w14:textId="77777777" w:rsidR="006769C6" w:rsidRPr="000F6A9F" w:rsidRDefault="000F6A9F">
      <w:pPr>
        <w:spacing w:line="278" w:lineRule="auto"/>
        <w:ind w:left="840" w:right="3434" w:firstLine="14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2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2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1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8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32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92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010101"/>
          <w:spacing w:val="-1"/>
          <w:w w:val="13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010101"/>
          <w:w w:val="111"/>
          <w:sz w:val="22"/>
          <w:szCs w:val="22"/>
        </w:rPr>
        <w:t>P</w:t>
      </w:r>
      <w:r w:rsidRPr="000F6A9F">
        <w:rPr>
          <w:rFonts w:asciiTheme="majorHAnsi" w:hAnsiTheme="majorHAnsi"/>
          <w:b/>
          <w:color w:val="010101"/>
          <w:spacing w:val="-1"/>
          <w:w w:val="99"/>
          <w:sz w:val="22"/>
          <w:szCs w:val="22"/>
        </w:rPr>
        <w:t>:</w:t>
      </w:r>
      <w:r w:rsidRPr="000F6A9F">
        <w:rPr>
          <w:rFonts w:asciiTheme="majorHAnsi" w:hAnsiTheme="majorHAnsi"/>
          <w:b/>
          <w:color w:val="010101"/>
          <w:spacing w:val="-1"/>
          <w:w w:val="93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10101"/>
          <w:w w:val="101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010101"/>
          <w:spacing w:val="20"/>
          <w:w w:val="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0"/>
          <w:sz w:val="22"/>
          <w:szCs w:val="22"/>
        </w:rPr>
        <w:t>avo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10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8"/>
          <w:w w:val="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8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i/>
          <w:color w:val="010101"/>
          <w:w w:val="148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76"/>
          <w:sz w:val="22"/>
          <w:szCs w:val="22"/>
        </w:rPr>
        <w:t>.</w:t>
      </w:r>
    </w:p>
    <w:p w14:paraId="2D225132" w14:textId="77777777" w:rsidR="006769C6" w:rsidRPr="000F6A9F" w:rsidRDefault="006769C6">
      <w:pPr>
        <w:spacing w:before="11" w:line="280" w:lineRule="exact"/>
        <w:rPr>
          <w:rFonts w:asciiTheme="majorHAnsi" w:hAnsiTheme="majorHAnsi"/>
          <w:sz w:val="22"/>
          <w:szCs w:val="22"/>
        </w:rPr>
      </w:pPr>
    </w:p>
    <w:p w14:paraId="1891B93E" w14:textId="77777777" w:rsidR="006769C6" w:rsidRPr="000F6A9F" w:rsidRDefault="000F6A9F">
      <w:pPr>
        <w:ind w:left="8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4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2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</w:p>
    <w:p w14:paraId="297C3D57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1E4A06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8F4ACCA" w14:textId="77777777" w:rsidR="006769C6" w:rsidRPr="000F6A9F" w:rsidRDefault="000F6A9F">
      <w:pPr>
        <w:ind w:left="8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0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48"/>
          <w:sz w:val="22"/>
          <w:szCs w:val="22"/>
        </w:rPr>
        <w:t>r</w:t>
      </w:r>
    </w:p>
    <w:p w14:paraId="7D957694" w14:textId="77777777" w:rsidR="006769C6" w:rsidRPr="000F6A9F" w:rsidRDefault="000F6A9F">
      <w:pPr>
        <w:spacing w:before="48" w:line="295" w:lineRule="auto"/>
        <w:ind w:left="845" w:right="3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10101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4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gn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80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%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0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</w:p>
    <w:p w14:paraId="69F30A9E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2BEB3D2C" w14:textId="77777777" w:rsidR="006769C6" w:rsidRPr="000F6A9F" w:rsidRDefault="000F6A9F">
      <w:pPr>
        <w:spacing w:line="290" w:lineRule="auto"/>
        <w:ind w:left="854" w:right="60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2 </w:t>
      </w:r>
      <w:r w:rsidRPr="000F6A9F">
        <w:rPr>
          <w:rFonts w:asciiTheme="majorHAnsi" w:eastAsia="Arial" w:hAnsiTheme="majorHAnsi" w:cs="Arial"/>
          <w:color w:val="010101"/>
          <w:spacing w:val="13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7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2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sona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</w:p>
    <w:p w14:paraId="7A96786E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</w:pPr>
    </w:p>
    <w:p w14:paraId="7996FDAE" w14:textId="77777777" w:rsidR="006769C6" w:rsidRPr="000F6A9F" w:rsidRDefault="000F6A9F">
      <w:pPr>
        <w:spacing w:line="290" w:lineRule="auto"/>
        <w:ind w:left="845" w:right="293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8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i/>
          <w:color w:val="010101"/>
          <w:spacing w:val="-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) 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appo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</w:p>
    <w:p w14:paraId="308F07CE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7A2B2C98" w14:textId="77777777" w:rsidR="006769C6" w:rsidRPr="000F6A9F" w:rsidRDefault="000F6A9F">
      <w:pPr>
        <w:ind w:left="854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500" w:right="104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tr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0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d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</w:p>
    <w:p w14:paraId="655ABD5A" w14:textId="77777777" w:rsidR="006769C6" w:rsidRPr="000F6A9F" w:rsidRDefault="000F6A9F">
      <w:pPr>
        <w:spacing w:before="69"/>
        <w:ind w:left="854" w:right="-5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lastRenderedPageBreak/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ake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2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5"/>
          <w:w w:val="8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fi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1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4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</w:p>
    <w:p w14:paraId="651F0288" w14:textId="77777777" w:rsidR="006769C6" w:rsidRPr="000F6A9F" w:rsidRDefault="006769C6">
      <w:pPr>
        <w:spacing w:before="9" w:line="100" w:lineRule="exact"/>
        <w:rPr>
          <w:rFonts w:asciiTheme="majorHAnsi" w:hAnsiTheme="majorHAnsi"/>
          <w:sz w:val="22"/>
          <w:szCs w:val="22"/>
        </w:rPr>
      </w:pPr>
    </w:p>
    <w:p w14:paraId="71B0F74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0AE011" w14:textId="77777777" w:rsidR="006769C6" w:rsidRPr="000F6A9F" w:rsidRDefault="000F6A9F">
      <w:pPr>
        <w:ind w:left="134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b/>
          <w:color w:val="010101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7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5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AFA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4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0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010101"/>
          <w:w w:val="113"/>
          <w:sz w:val="22"/>
          <w:szCs w:val="22"/>
        </w:rPr>
        <w:t>It</w:t>
      </w:r>
    </w:p>
    <w:p w14:paraId="1542C977" w14:textId="77777777" w:rsidR="006769C6" w:rsidRPr="000F6A9F" w:rsidRDefault="000F6A9F">
      <w:pPr>
        <w:spacing w:before="9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evea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8"/>
          <w:sz w:val="22"/>
          <w:szCs w:val="22"/>
        </w:rPr>
        <w:t>it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3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8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9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0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i/>
          <w:color w:val="010101"/>
          <w:w w:val="110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i/>
          <w:color w:val="010101"/>
          <w:spacing w:val="14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w w:val="84"/>
          <w:sz w:val="22"/>
          <w:szCs w:val="22"/>
        </w:rPr>
        <w:t>:</w:t>
      </w:r>
    </w:p>
    <w:p w14:paraId="3E37932D" w14:textId="77777777" w:rsidR="006769C6" w:rsidRPr="000F6A9F" w:rsidRDefault="000F6A9F">
      <w:pPr>
        <w:spacing w:before="1" w:line="1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751600F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30A30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CEA4717" w14:textId="77777777" w:rsidR="006769C6" w:rsidRPr="000F6A9F" w:rsidRDefault="000F6A9F">
      <w:pPr>
        <w:spacing w:line="540" w:lineRule="exact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260" w:right="1160" w:bottom="280" w:left="960" w:header="720" w:footer="720" w:gutter="0"/>
          <w:cols w:num="2" w:space="720" w:equalWidth="0">
            <w:col w:w="8040" w:space="134"/>
            <w:col w:w="1606"/>
          </w:cols>
        </w:sectPr>
      </w:pPr>
      <w:r w:rsidRPr="000F6A9F">
        <w:rPr>
          <w:rFonts w:asciiTheme="majorHAnsi" w:eastAsia="Arial" w:hAnsiTheme="majorHAnsi" w:cs="Arial"/>
          <w:b/>
          <w:color w:val="383634"/>
          <w:spacing w:val="-3"/>
          <w:w w:val="119"/>
          <w:position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634"/>
          <w:w w:val="77"/>
          <w:position w:val="-4"/>
          <w:sz w:val="22"/>
          <w:szCs w:val="22"/>
        </w:rPr>
        <w:t>r'</w:t>
      </w:r>
      <w:r w:rsidRPr="000F6A9F">
        <w:rPr>
          <w:rFonts w:asciiTheme="majorHAnsi" w:eastAsia="Arial" w:hAnsiTheme="majorHAnsi" w:cs="Arial"/>
          <w:b/>
          <w:color w:val="383634"/>
          <w:spacing w:val="-6"/>
          <w:w w:val="77"/>
          <w:position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4D4B4D"/>
          <w:spacing w:val="-4"/>
          <w:w w:val="133"/>
          <w:position w:val="-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383634"/>
          <w:spacing w:val="-5"/>
          <w:w w:val="116"/>
          <w:position w:val="-4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383634"/>
          <w:w w:val="179"/>
          <w:position w:val="-4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383634"/>
          <w:position w:val="-4"/>
          <w:sz w:val="22"/>
          <w:szCs w:val="22"/>
        </w:rPr>
        <w:t xml:space="preserve">          </w:t>
      </w:r>
      <w:r w:rsidRPr="000F6A9F">
        <w:rPr>
          <w:rFonts w:asciiTheme="majorHAnsi" w:eastAsia="Arial" w:hAnsiTheme="majorHAnsi" w:cs="Arial"/>
          <w:b/>
          <w:color w:val="383634"/>
          <w:spacing w:val="-10"/>
          <w:position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87595D"/>
          <w:spacing w:val="2"/>
          <w:w w:val="69"/>
          <w:position w:val="-4"/>
          <w:sz w:val="22"/>
          <w:szCs w:val="22"/>
        </w:rPr>
        <w:t>~</w:t>
      </w:r>
      <w:r w:rsidRPr="000F6A9F">
        <w:rPr>
          <w:rFonts w:asciiTheme="majorHAnsi" w:eastAsia="Arial" w:hAnsiTheme="majorHAnsi" w:cs="Arial"/>
          <w:b/>
          <w:color w:val="B8575B"/>
          <w:spacing w:val="-18"/>
          <w:w w:val="55"/>
          <w:position w:val="-4"/>
          <w:sz w:val="22"/>
          <w:szCs w:val="22"/>
        </w:rPr>
        <w:t>~</w:t>
      </w:r>
      <w:r w:rsidRPr="000F6A9F">
        <w:rPr>
          <w:rFonts w:asciiTheme="majorHAnsi" w:eastAsia="Arial" w:hAnsiTheme="majorHAnsi" w:cs="Arial"/>
          <w:b/>
          <w:color w:val="B8575B"/>
          <w:w w:val="33"/>
          <w:position w:val="-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B8575B"/>
          <w:spacing w:val="1"/>
          <w:w w:val="33"/>
          <w:position w:val="-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959090"/>
          <w:w w:val="51"/>
          <w:position w:val="-4"/>
          <w:sz w:val="22"/>
          <w:szCs w:val="22"/>
        </w:rPr>
        <w:t>1</w:t>
      </w:r>
    </w:p>
    <w:p w14:paraId="32B5FC26" w14:textId="77777777" w:rsidR="006769C6" w:rsidRPr="000F6A9F" w:rsidRDefault="006769C6">
      <w:pPr>
        <w:spacing w:before="17" w:line="260" w:lineRule="exact"/>
        <w:rPr>
          <w:rFonts w:asciiTheme="majorHAnsi" w:hAnsiTheme="majorHAnsi"/>
          <w:sz w:val="22"/>
          <w:szCs w:val="22"/>
        </w:rPr>
      </w:pPr>
    </w:p>
    <w:p w14:paraId="0A96F987" w14:textId="77777777" w:rsidR="006769C6" w:rsidRPr="000F6A9F" w:rsidRDefault="000F6A9F">
      <w:pPr>
        <w:spacing w:line="250" w:lineRule="auto"/>
        <w:ind w:left="130" w:right="-34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nd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mes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lin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igned 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1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</w:p>
    <w:p w14:paraId="5CEF5A9A" w14:textId="77777777" w:rsidR="006769C6" w:rsidRPr="000F6A9F" w:rsidRDefault="006769C6">
      <w:pPr>
        <w:spacing w:before="10" w:line="240" w:lineRule="exact"/>
        <w:rPr>
          <w:rFonts w:asciiTheme="majorHAnsi" w:hAnsiTheme="majorHAnsi"/>
          <w:sz w:val="22"/>
          <w:szCs w:val="22"/>
        </w:rPr>
      </w:pPr>
    </w:p>
    <w:p w14:paraId="6573A660" w14:textId="77777777" w:rsidR="006769C6" w:rsidRPr="000F6A9F" w:rsidRDefault="000F6A9F">
      <w:pPr>
        <w:spacing w:line="250" w:lineRule="auto"/>
        <w:ind w:left="134" w:right="8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oid 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1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5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2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</w:p>
    <w:p w14:paraId="20C2A850" w14:textId="77777777" w:rsidR="006769C6" w:rsidRPr="000F6A9F" w:rsidRDefault="000F6A9F">
      <w:pPr>
        <w:spacing w:line="22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b/>
          <w:color w:val="B53A3B"/>
          <w:spacing w:val="-2"/>
          <w:w w:val="55"/>
          <w:position w:val="1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B53A3B"/>
          <w:w w:val="50"/>
          <w:position w:val="-3"/>
          <w:sz w:val="22"/>
          <w:szCs w:val="22"/>
        </w:rPr>
        <w:t>l</w:t>
      </w:r>
      <w:r w:rsidRPr="000F6A9F">
        <w:rPr>
          <w:rFonts w:asciiTheme="majorHAnsi" w:hAnsiTheme="majorHAnsi"/>
          <w:b/>
          <w:color w:val="B53A3B"/>
          <w:spacing w:val="4"/>
          <w:w w:val="50"/>
          <w:position w:val="-3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CF2F36"/>
          <w:w w:val="39"/>
          <w:position w:val="-3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CF2F36"/>
          <w:spacing w:val="4"/>
          <w:w w:val="39"/>
          <w:position w:val="-3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B53A3B"/>
          <w:spacing w:val="3"/>
          <w:w w:val="66"/>
          <w:position w:val="-3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B53A3B"/>
          <w:w w:val="83"/>
          <w:position w:val="-3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B53A3B"/>
          <w:position w:val="-3"/>
          <w:sz w:val="22"/>
          <w:szCs w:val="22"/>
        </w:rPr>
        <w:t xml:space="preserve">   </w:t>
      </w:r>
      <w:r w:rsidRPr="000F6A9F">
        <w:rPr>
          <w:rFonts w:asciiTheme="majorHAnsi" w:hAnsiTheme="majorHAnsi"/>
          <w:b/>
          <w:color w:val="B53A3B"/>
          <w:spacing w:val="-6"/>
          <w:position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803334"/>
          <w:spacing w:val="-28"/>
          <w:w w:val="87"/>
          <w:position w:val="-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803334"/>
          <w:spacing w:val="-65"/>
          <w:w w:val="362"/>
          <w:position w:val="-3"/>
          <w:sz w:val="22"/>
          <w:szCs w:val="22"/>
        </w:rPr>
        <w:t>,</w:t>
      </w:r>
      <w:r w:rsidRPr="000F6A9F">
        <w:rPr>
          <w:rFonts w:asciiTheme="majorHAnsi" w:hAnsiTheme="majorHAnsi"/>
          <w:b/>
          <w:color w:val="383634"/>
          <w:spacing w:val="-1128"/>
          <w:w w:val="600"/>
          <w:position w:val="-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CF2F36"/>
          <w:spacing w:val="-3"/>
          <w:w w:val="61"/>
          <w:position w:val="-3"/>
          <w:sz w:val="22"/>
          <w:szCs w:val="22"/>
        </w:rPr>
        <w:t>d</w:t>
      </w:r>
      <w:r w:rsidRPr="000F6A9F">
        <w:rPr>
          <w:rFonts w:asciiTheme="majorHAnsi" w:hAnsiTheme="majorHAnsi"/>
          <w:b/>
          <w:color w:val="803334"/>
          <w:spacing w:val="-2"/>
          <w:w w:val="69"/>
          <w:position w:val="-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803334"/>
          <w:w w:val="126"/>
          <w:position w:val="-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803334"/>
          <w:position w:val="-3"/>
          <w:sz w:val="22"/>
          <w:szCs w:val="22"/>
        </w:rPr>
        <w:t xml:space="preserve">     </w:t>
      </w:r>
      <w:r w:rsidRPr="000F6A9F">
        <w:rPr>
          <w:rFonts w:asciiTheme="majorHAnsi" w:hAnsiTheme="majorHAnsi"/>
          <w:b/>
          <w:color w:val="803334"/>
          <w:spacing w:val="-18"/>
          <w:position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675D5D"/>
          <w:spacing w:val="2"/>
          <w:w w:val="191"/>
          <w:position w:val="-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4D4B4D"/>
          <w:w w:val="66"/>
          <w:position w:val="-3"/>
          <w:sz w:val="22"/>
          <w:szCs w:val="22"/>
        </w:rPr>
        <w:t>..</w:t>
      </w:r>
      <w:r w:rsidRPr="000F6A9F">
        <w:rPr>
          <w:rFonts w:asciiTheme="majorHAnsi" w:hAnsiTheme="majorHAnsi"/>
          <w:b/>
          <w:color w:val="4D4B4D"/>
          <w:spacing w:val="-13"/>
          <w:w w:val="66"/>
          <w:position w:val="-3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B8575B"/>
          <w:w w:val="226"/>
          <w:position w:val="-3"/>
          <w:sz w:val="22"/>
          <w:szCs w:val="22"/>
        </w:rPr>
        <w:t>,</w:t>
      </w:r>
    </w:p>
    <w:p w14:paraId="66BFCD11" w14:textId="77777777" w:rsidR="006769C6" w:rsidRPr="000F6A9F" w:rsidRDefault="000F6A9F">
      <w:pPr>
        <w:spacing w:line="160" w:lineRule="exact"/>
        <w:ind w:left="296" w:right="1012"/>
        <w:jc w:val="center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0BB51AED">
          <v:shape id="_x0000_s1043" type="#_x0000_t202" style="position:absolute;left:0;text-align:left;margin-left:446.65pt;margin-top:-2.95pt;width:10.8pt;height:7pt;z-index:-2656;mso-position-horizontal-relative:page" filled="f" stroked="f">
            <v:textbox inset="0,0,0,0">
              <w:txbxContent>
                <w:p w14:paraId="36732EF5" w14:textId="77777777" w:rsidR="006769C6" w:rsidRDefault="000F6A9F">
                  <w:pPr>
                    <w:spacing w:line="140" w:lineRule="exact"/>
                    <w:ind w:right="-41"/>
                    <w:rPr>
                      <w:rFonts w:ascii="Arial" w:eastAsia="Arial" w:hAnsi="Arial" w:cs="Arial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D61A1D"/>
                      <w:w w:val="265"/>
                      <w:sz w:val="14"/>
                      <w:szCs w:val="14"/>
                    </w:rPr>
                    <w:t>~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eastAsia="Arial" w:hAnsiTheme="majorHAnsi" w:cs="Arial"/>
          <w:color w:val="383634"/>
          <w:w w:val="345"/>
          <w:position w:val="1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color w:val="383634"/>
          <w:spacing w:val="-16"/>
          <w:w w:val="345"/>
          <w:position w:val="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383634"/>
          <w:spacing w:val="-13"/>
          <w:w w:val="137"/>
          <w:position w:val="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383634"/>
          <w:spacing w:val="-8"/>
          <w:w w:val="156"/>
          <w:position w:val="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383634"/>
          <w:spacing w:val="8"/>
          <w:w w:val="261"/>
          <w:position w:val="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383634"/>
          <w:w w:val="358"/>
          <w:position w:val="1"/>
          <w:sz w:val="22"/>
          <w:szCs w:val="22"/>
        </w:rPr>
        <w:t>i</w:t>
      </w:r>
    </w:p>
    <w:p w14:paraId="672AF45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EDA944" w14:textId="77777777" w:rsidR="006769C6" w:rsidRPr="000F6A9F" w:rsidRDefault="006769C6">
      <w:pPr>
        <w:spacing w:before="9" w:line="200" w:lineRule="exact"/>
        <w:rPr>
          <w:rFonts w:asciiTheme="majorHAnsi" w:hAnsiTheme="majorHAnsi"/>
          <w:sz w:val="22"/>
          <w:szCs w:val="22"/>
        </w:rPr>
      </w:pPr>
    </w:p>
    <w:p w14:paraId="39837DDB" w14:textId="77777777" w:rsidR="006769C6" w:rsidRPr="000F6A9F" w:rsidRDefault="000F6A9F">
      <w:pPr>
        <w:ind w:left="473" w:right="1343"/>
        <w:jc w:val="center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60" w:bottom="280" w:left="960" w:header="720" w:footer="720" w:gutter="0"/>
          <w:cols w:num="2" w:space="720" w:equalWidth="0">
            <w:col w:w="6773" w:space="849"/>
            <w:col w:w="2158"/>
          </w:cols>
        </w:sectPr>
      </w:pPr>
      <w:r w:rsidRPr="000F6A9F">
        <w:rPr>
          <w:rFonts w:asciiTheme="majorHAnsi" w:eastAsia="Arial" w:hAnsiTheme="majorHAnsi" w:cs="Arial"/>
          <w:color w:val="23211F"/>
          <w:w w:val="167"/>
          <w:sz w:val="22"/>
          <w:szCs w:val="22"/>
        </w:rPr>
        <w:t>a</w:t>
      </w:r>
    </w:p>
    <w:p w14:paraId="0480009F" w14:textId="77777777" w:rsidR="006769C6" w:rsidRPr="000F6A9F" w:rsidRDefault="006769C6">
      <w:pPr>
        <w:spacing w:before="15" w:line="200" w:lineRule="exact"/>
        <w:rPr>
          <w:rFonts w:asciiTheme="majorHAnsi" w:hAnsiTheme="majorHAnsi"/>
          <w:sz w:val="22"/>
          <w:szCs w:val="22"/>
        </w:rPr>
      </w:pPr>
    </w:p>
    <w:p w14:paraId="3DA480DE" w14:textId="77777777" w:rsidR="006769C6" w:rsidRPr="000F6A9F" w:rsidRDefault="000F6A9F">
      <w:pPr>
        <w:spacing w:before="34" w:line="250" w:lineRule="auto"/>
        <w:ind w:left="125" w:right="3016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dis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use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asses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3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ior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king</w:t>
      </w:r>
      <w:r w:rsidRPr="000F6A9F">
        <w:rPr>
          <w:rFonts w:asciiTheme="majorHAnsi" w:eastAsia="Arial" w:hAnsiTheme="majorHAnsi" w:cs="Arial"/>
          <w:color w:val="010101"/>
          <w:spacing w:val="40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skills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ur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up 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1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!</w:t>
      </w:r>
    </w:p>
    <w:p w14:paraId="6AF0ABD3" w14:textId="77777777" w:rsidR="006769C6" w:rsidRPr="000F6A9F" w:rsidRDefault="006769C6">
      <w:pPr>
        <w:spacing w:before="10" w:line="240" w:lineRule="exact"/>
        <w:rPr>
          <w:rFonts w:asciiTheme="majorHAnsi" w:hAnsiTheme="majorHAnsi"/>
          <w:sz w:val="22"/>
          <w:szCs w:val="22"/>
        </w:rPr>
      </w:pPr>
    </w:p>
    <w:p w14:paraId="2DFC9C10" w14:textId="77777777" w:rsidR="006769C6" w:rsidRPr="000F6A9F" w:rsidRDefault="000F6A9F">
      <w:pPr>
        <w:spacing w:line="250" w:lineRule="auto"/>
        <w:ind w:left="125" w:right="2998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w w:val="92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Dis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ge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1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9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up 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1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em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ember</w:t>
      </w:r>
      <w:r w:rsidRPr="000F6A9F">
        <w:rPr>
          <w:rFonts w:asciiTheme="majorHAnsi" w:eastAsia="Arial" w:hAnsiTheme="majorHAnsi" w:cs="Arial"/>
          <w:color w:val="010101"/>
          <w:spacing w:val="1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und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of</w:t>
      </w:r>
      <w:r w:rsidRPr="000F6A9F">
        <w:rPr>
          <w:rFonts w:asciiTheme="majorHAnsi" w:eastAsia="Arial" w:hAnsiTheme="majorHAnsi" w:cs="Arial"/>
          <w:color w:val="010101"/>
          <w:spacing w:val="18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</w:p>
    <w:p w14:paraId="4EFBE68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C8C0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7FBD6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F930012" w14:textId="77777777" w:rsidR="006769C6" w:rsidRPr="000F6A9F" w:rsidRDefault="006769C6">
      <w:pPr>
        <w:spacing w:before="9" w:line="20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160" w:bottom="280" w:left="960" w:header="720" w:footer="720" w:gutter="0"/>
          <w:cols w:space="720"/>
        </w:sectPr>
      </w:pPr>
    </w:p>
    <w:p w14:paraId="2576ADF3" w14:textId="77777777" w:rsidR="006769C6" w:rsidRPr="000F6A9F" w:rsidRDefault="000F6A9F">
      <w:pPr>
        <w:spacing w:before="36" w:line="252" w:lineRule="auto"/>
        <w:ind w:left="120" w:right="-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85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41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7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6"/>
          <w:sz w:val="22"/>
          <w:szCs w:val="22"/>
        </w:rPr>
        <w:t>3-St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ys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40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6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2"/>
          <w:sz w:val="22"/>
          <w:szCs w:val="22"/>
        </w:rPr>
        <w:t>gr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b/>
          <w:color w:val="010101"/>
          <w:spacing w:val="37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4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4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il </w:t>
      </w:r>
      <w:r w:rsidRPr="000F6A9F">
        <w:rPr>
          <w:rFonts w:asciiTheme="majorHAnsi" w:eastAsia="Arial" w:hAnsiTheme="majorHAnsi" w:cs="Arial"/>
          <w:b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85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(8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i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age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10101"/>
          <w:spacing w:val="-9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2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27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w w:val="84"/>
          <w:sz w:val="22"/>
          <w:szCs w:val="22"/>
        </w:rPr>
        <w:t>:</w:t>
      </w:r>
    </w:p>
    <w:p w14:paraId="54FBFCF9" w14:textId="77777777" w:rsidR="006769C6" w:rsidRPr="000F6A9F" w:rsidRDefault="006769C6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6224B10D" w14:textId="77777777" w:rsidR="006769C6" w:rsidRPr="000F6A9F" w:rsidRDefault="000F6A9F">
      <w:pPr>
        <w:spacing w:line="292" w:lineRule="auto"/>
        <w:ind w:left="840" w:right="36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bee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2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ages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? 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19"/>
          <w:sz w:val="22"/>
          <w:szCs w:val="22"/>
        </w:rPr>
        <w:t>eir</w:t>
      </w:r>
      <w:r w:rsidRPr="000F6A9F">
        <w:rPr>
          <w:rFonts w:asciiTheme="majorHAnsi" w:eastAsia="Arial" w:hAnsiTheme="majorHAnsi" w:cs="Arial"/>
          <w:color w:val="010101"/>
          <w:spacing w:val="12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nsw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rs</w:t>
      </w:r>
      <w:r w:rsidRPr="000F6A9F">
        <w:rPr>
          <w:rFonts w:asciiTheme="majorHAnsi" w:eastAsia="Arial" w:hAnsiTheme="majorHAnsi" w:cs="Arial"/>
          <w:color w:val="010101"/>
          <w:spacing w:val="2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you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lik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ly 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9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-1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3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8"/>
          <w:sz w:val="22"/>
          <w:szCs w:val="22"/>
        </w:rPr>
        <w:t>go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18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4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7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</w:p>
    <w:p w14:paraId="34A91C56" w14:textId="77777777" w:rsidR="006769C6" w:rsidRPr="000F6A9F" w:rsidRDefault="006769C6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56B0D633" w14:textId="77777777" w:rsidR="006769C6" w:rsidRPr="000F6A9F" w:rsidRDefault="000F6A9F">
      <w:pPr>
        <w:spacing w:line="280" w:lineRule="atLeast"/>
        <w:ind w:left="840" w:right="106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to</w:t>
      </w:r>
      <w:r w:rsidRPr="000F6A9F">
        <w:rPr>
          <w:rFonts w:asciiTheme="majorHAnsi" w:eastAsia="Arial" w:hAnsiTheme="majorHAnsi" w:cs="Arial"/>
          <w:color w:val="010101"/>
          <w:spacing w:val="32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you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you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7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...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ye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 xml:space="preserve"> yo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i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09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10101"/>
          <w:spacing w:val="1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w w:val="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2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7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2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5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3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1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i/>
          <w:color w:val="010101"/>
          <w:w w:val="127"/>
          <w:sz w:val="22"/>
          <w:szCs w:val="22"/>
        </w:rPr>
        <w:t>)</w:t>
      </w:r>
    </w:p>
    <w:p w14:paraId="59163CE4" w14:textId="77777777" w:rsidR="006769C6" w:rsidRPr="000F6A9F" w:rsidRDefault="000F6A9F">
      <w:pPr>
        <w:spacing w:line="500" w:lineRule="exact"/>
        <w:ind w:right="260"/>
        <w:jc w:val="righ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b/>
          <w:i/>
          <w:color w:val="D61A1D"/>
          <w:spacing w:val="1"/>
          <w:w w:val="120"/>
          <w:position w:val="-3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383634"/>
          <w:spacing w:val="1"/>
          <w:w w:val="68"/>
          <w:position w:val="-3"/>
          <w:sz w:val="22"/>
          <w:szCs w:val="22"/>
        </w:rPr>
        <w:t>e</w:t>
      </w:r>
      <w:r w:rsidRPr="000F6A9F">
        <w:rPr>
          <w:rFonts w:asciiTheme="majorHAnsi" w:hAnsiTheme="majorHAnsi"/>
          <w:b/>
          <w:i/>
          <w:color w:val="383634"/>
          <w:w w:val="170"/>
          <w:position w:val="-3"/>
          <w:sz w:val="22"/>
          <w:szCs w:val="22"/>
        </w:rPr>
        <w:t>.</w:t>
      </w:r>
      <w:r w:rsidRPr="000F6A9F">
        <w:rPr>
          <w:rFonts w:asciiTheme="majorHAnsi" w:hAnsiTheme="majorHAnsi"/>
          <w:b/>
          <w:i/>
          <w:color w:val="383634"/>
          <w:position w:val="-3"/>
          <w:sz w:val="22"/>
          <w:szCs w:val="22"/>
        </w:rPr>
        <w:t xml:space="preserve">   </w:t>
      </w:r>
      <w:r w:rsidRPr="000F6A9F">
        <w:rPr>
          <w:rFonts w:asciiTheme="majorHAnsi" w:hAnsiTheme="majorHAnsi"/>
          <w:b/>
          <w:i/>
          <w:color w:val="383634"/>
          <w:spacing w:val="-41"/>
          <w:position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87595D"/>
          <w:w w:val="523"/>
          <w:position w:val="-3"/>
          <w:sz w:val="22"/>
          <w:szCs w:val="22"/>
        </w:rPr>
        <w:t>,</w:t>
      </w:r>
    </w:p>
    <w:p w14:paraId="452AD2EA" w14:textId="77777777" w:rsidR="006769C6" w:rsidRPr="000F6A9F" w:rsidRDefault="000F6A9F">
      <w:pPr>
        <w:spacing w:line="260" w:lineRule="exact"/>
        <w:ind w:right="299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87595D"/>
          <w:w w:val="91"/>
          <w:position w:val="-2"/>
          <w:sz w:val="22"/>
          <w:szCs w:val="22"/>
        </w:rPr>
        <w:t>'e</w:t>
      </w:r>
    </w:p>
    <w:p w14:paraId="16EA3DEA" w14:textId="77777777" w:rsidR="006769C6" w:rsidRPr="000F6A9F" w:rsidRDefault="000F6A9F">
      <w:pPr>
        <w:spacing w:line="100" w:lineRule="exact"/>
        <w:ind w:left="464" w:right="1016"/>
        <w:jc w:val="center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DD6B962">
          <v:shape id="_x0000_s1042" type="#_x0000_t202" style="position:absolute;left:0;text-align:left;margin-left:428.65pt;margin-top:-18.8pt;width:55.4pt;height:21pt;z-index:-2655;mso-position-horizontal-relative:page" filled="f" stroked="f">
            <v:textbox inset="0,0,0,0">
              <w:txbxContent>
                <w:p w14:paraId="730A9D1A" w14:textId="77777777" w:rsidR="006769C6" w:rsidRDefault="000F6A9F">
                  <w:pPr>
                    <w:spacing w:line="420" w:lineRule="exact"/>
                    <w:ind w:right="-83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  <w:r>
                    <w:rPr>
                      <w:rFonts w:ascii="Arial" w:eastAsia="Arial" w:hAnsi="Arial" w:cs="Arial"/>
                      <w:b/>
                      <w:color w:val="B53A3B"/>
                      <w:spacing w:val="5"/>
                      <w:w w:val="94"/>
                      <w:sz w:val="42"/>
                      <w:szCs w:val="42"/>
                    </w:rPr>
                    <w:t>+</w:t>
                  </w:r>
                  <w:r>
                    <w:rPr>
                      <w:rFonts w:ascii="Arial" w:eastAsia="Arial" w:hAnsi="Arial" w:cs="Arial"/>
                      <w:b/>
                      <w:color w:val="D61A1D"/>
                      <w:spacing w:val="9"/>
                      <w:sz w:val="42"/>
                      <w:szCs w:val="42"/>
                    </w:rPr>
                    <w:t>A</w:t>
                  </w:r>
                  <w:r>
                    <w:rPr>
                      <w:rFonts w:ascii="Arial" w:eastAsia="Arial" w:hAnsi="Arial" w:cs="Arial"/>
                      <w:b/>
                      <w:color w:val="803334"/>
                      <w:w w:val="140"/>
                      <w:sz w:val="42"/>
                      <w:szCs w:val="42"/>
                    </w:rPr>
                    <w:t>z</w:t>
                  </w:r>
                  <w:r>
                    <w:rPr>
                      <w:rFonts w:ascii="Arial" w:eastAsia="Arial" w:hAnsi="Arial" w:cs="Arial"/>
                      <w:b/>
                      <w:color w:val="803334"/>
                      <w:spacing w:val="-106"/>
                      <w:w w:val="140"/>
                      <w:sz w:val="42"/>
                      <w:szCs w:val="42"/>
                    </w:rPr>
                    <w:t>i</w:t>
                  </w:r>
                  <w:r>
                    <w:rPr>
                      <w:rFonts w:ascii="Arial" w:eastAsia="Arial" w:hAnsi="Arial" w:cs="Arial"/>
                      <w:b/>
                      <w:color w:val="803334"/>
                      <w:sz w:val="42"/>
                      <w:szCs w:val="42"/>
                    </w:rPr>
                    <w:t>z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color w:val="383634"/>
          <w:spacing w:val="3"/>
          <w:w w:val="216"/>
          <w:position w:val="1"/>
          <w:sz w:val="22"/>
          <w:szCs w:val="22"/>
        </w:rPr>
        <w:t>j</w:t>
      </w:r>
      <w:r w:rsidRPr="000F6A9F">
        <w:rPr>
          <w:rFonts w:asciiTheme="majorHAnsi" w:hAnsiTheme="majorHAnsi"/>
          <w:color w:val="383634"/>
          <w:w w:val="158"/>
          <w:position w:val="1"/>
          <w:sz w:val="22"/>
          <w:szCs w:val="22"/>
        </w:rPr>
        <w:t>.</w:t>
      </w:r>
      <w:r w:rsidRPr="000F6A9F">
        <w:rPr>
          <w:rFonts w:asciiTheme="majorHAnsi" w:hAnsiTheme="majorHAnsi"/>
          <w:color w:val="383634"/>
          <w:spacing w:val="5"/>
          <w:w w:val="158"/>
          <w:position w:val="1"/>
          <w:sz w:val="22"/>
          <w:szCs w:val="22"/>
        </w:rPr>
        <w:t>s</w:t>
      </w:r>
      <w:r w:rsidRPr="000F6A9F">
        <w:rPr>
          <w:rFonts w:asciiTheme="majorHAnsi" w:hAnsiTheme="majorHAnsi"/>
          <w:color w:val="383634"/>
          <w:w w:val="143"/>
          <w:position w:val="1"/>
          <w:sz w:val="22"/>
          <w:szCs w:val="22"/>
        </w:rPr>
        <w:t>tep</w:t>
      </w:r>
      <w:r w:rsidRPr="000F6A9F">
        <w:rPr>
          <w:rFonts w:asciiTheme="majorHAnsi" w:hAnsiTheme="majorHAnsi"/>
          <w:color w:val="383634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83634"/>
          <w:spacing w:val="-4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83634"/>
          <w:w w:val="101"/>
          <w:position w:val="1"/>
          <w:sz w:val="22"/>
          <w:szCs w:val="22"/>
        </w:rPr>
        <w:t>sy</w:t>
      </w:r>
      <w:r w:rsidRPr="000F6A9F">
        <w:rPr>
          <w:rFonts w:asciiTheme="majorHAnsi" w:hAnsiTheme="majorHAnsi"/>
          <w:color w:val="383634"/>
          <w:spacing w:val="-1"/>
          <w:w w:val="101"/>
          <w:position w:val="1"/>
          <w:sz w:val="22"/>
          <w:szCs w:val="22"/>
        </w:rPr>
        <w:t>a</w:t>
      </w:r>
      <w:r w:rsidRPr="000F6A9F">
        <w:rPr>
          <w:rFonts w:asciiTheme="majorHAnsi" w:hAnsiTheme="majorHAnsi"/>
          <w:color w:val="383634"/>
          <w:w w:val="212"/>
          <w:position w:val="1"/>
          <w:sz w:val="22"/>
          <w:szCs w:val="22"/>
        </w:rPr>
        <w:t>te</w:t>
      </w:r>
    </w:p>
    <w:p w14:paraId="33560ADB" w14:textId="77777777" w:rsidR="006769C6" w:rsidRPr="000F6A9F" w:rsidRDefault="006769C6">
      <w:pPr>
        <w:spacing w:before="8" w:line="160" w:lineRule="exact"/>
        <w:rPr>
          <w:rFonts w:asciiTheme="majorHAnsi" w:hAnsiTheme="majorHAnsi"/>
          <w:sz w:val="22"/>
          <w:szCs w:val="22"/>
        </w:rPr>
      </w:pPr>
    </w:p>
    <w:p w14:paraId="06EB4D0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F6B460" w14:textId="77777777" w:rsidR="006769C6" w:rsidRPr="000F6A9F" w:rsidRDefault="000F6A9F">
      <w:pPr>
        <w:ind w:left="14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482A6D"/>
          <w:spacing w:val="3"/>
          <w:w w:val="278"/>
          <w:sz w:val="22"/>
          <w:szCs w:val="22"/>
        </w:rPr>
        <w:t>1</w:t>
      </w:r>
      <w:r w:rsidRPr="000F6A9F">
        <w:rPr>
          <w:rFonts w:asciiTheme="majorHAnsi" w:hAnsiTheme="majorHAnsi"/>
          <w:b/>
          <w:color w:val="23211F"/>
          <w:spacing w:val="3"/>
          <w:w w:val="314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23211F"/>
          <w:w w:val="150"/>
          <w:sz w:val="22"/>
          <w:szCs w:val="22"/>
        </w:rPr>
        <w:t>7</w:t>
      </w:r>
      <w:r w:rsidRPr="000F6A9F">
        <w:rPr>
          <w:rFonts w:asciiTheme="majorHAnsi" w:hAnsiTheme="majorHAnsi"/>
          <w:b/>
          <w:color w:val="23211F"/>
          <w:sz w:val="22"/>
          <w:szCs w:val="22"/>
        </w:rPr>
        <w:t xml:space="preserve">     </w:t>
      </w:r>
      <w:r w:rsidRPr="000F6A9F">
        <w:rPr>
          <w:rFonts w:asciiTheme="majorHAnsi" w:hAnsiTheme="majorHAnsi"/>
          <w:b/>
          <w:color w:val="23211F"/>
          <w:spacing w:val="14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383634"/>
          <w:w w:val="21"/>
          <w:sz w:val="22"/>
          <w:szCs w:val="22"/>
        </w:rPr>
        <w:t>.</w:t>
      </w:r>
    </w:p>
    <w:p w14:paraId="12728E82" w14:textId="77777777" w:rsidR="006769C6" w:rsidRPr="000F6A9F" w:rsidRDefault="000F6A9F">
      <w:pPr>
        <w:spacing w:before="14"/>
        <w:ind w:left="14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3211F"/>
          <w:w w:val="5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3211F"/>
          <w:spacing w:val="7"/>
          <w:w w:val="5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23211F"/>
          <w:spacing w:val="3"/>
          <w:w w:val="5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23211F"/>
          <w:spacing w:val="4"/>
          <w:w w:val="6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23211F"/>
          <w:w w:val="6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23211F"/>
          <w:spacing w:val="5"/>
          <w:w w:val="6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3211F"/>
          <w:w w:val="73"/>
          <w:sz w:val="22"/>
          <w:szCs w:val="22"/>
        </w:rPr>
        <w:t>£</w:t>
      </w:r>
    </w:p>
    <w:p w14:paraId="4FD1DD94" w14:textId="77777777" w:rsidR="006769C6" w:rsidRPr="000F6A9F" w:rsidRDefault="000F6A9F">
      <w:pPr>
        <w:spacing w:line="220" w:lineRule="exac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7192C2C9">
          <v:shape id="_x0000_s1041" type="#_x0000_t202" style="position:absolute;margin-left:421.2pt;margin-top:5.05pt;width:61.05pt;height:16pt;z-index:-2654;mso-position-horizontal-relative:page" filled="f" stroked="f">
            <v:textbox inset="0,0,0,0">
              <w:txbxContent>
                <w:p w14:paraId="3F489F42" w14:textId="77777777" w:rsidR="006769C6" w:rsidRDefault="000F6A9F">
                  <w:pPr>
                    <w:spacing w:line="320" w:lineRule="exact"/>
                    <w:ind w:right="-68"/>
                    <w:rPr>
                      <w:sz w:val="32"/>
                      <w:szCs w:val="32"/>
                    </w:rPr>
                  </w:pPr>
                  <w:r>
                    <w:rPr>
                      <w:color w:val="CFC3C8"/>
                      <w:w w:val="281"/>
                      <w:sz w:val="32"/>
                      <w:szCs w:val="32"/>
                    </w:rPr>
                    <w:t>llll,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i/>
          <w:color w:val="CFAFE8"/>
          <w:position w:val="-1"/>
          <w:sz w:val="22"/>
          <w:szCs w:val="22"/>
        </w:rPr>
        <w:t xml:space="preserve">t         </w:t>
      </w:r>
      <w:r w:rsidRPr="000F6A9F">
        <w:rPr>
          <w:rFonts w:asciiTheme="majorHAnsi" w:hAnsiTheme="majorHAnsi"/>
          <w:i/>
          <w:color w:val="CFAFE8"/>
          <w:spacing w:val="3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383634"/>
          <w:w w:val="82"/>
          <w:position w:val="1"/>
          <w:sz w:val="22"/>
          <w:szCs w:val="22"/>
        </w:rPr>
        <w:t>'</w:t>
      </w:r>
    </w:p>
    <w:p w14:paraId="412E5420" w14:textId="77777777" w:rsidR="006769C6" w:rsidRPr="000F6A9F" w:rsidRDefault="000F6A9F">
      <w:pPr>
        <w:spacing w:line="3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CFAFE8"/>
          <w:position w:val="1"/>
          <w:sz w:val="22"/>
          <w:szCs w:val="22"/>
        </w:rPr>
        <w:t xml:space="preserve">j </w:t>
      </w:r>
      <w:r w:rsidRPr="000F6A9F">
        <w:rPr>
          <w:rFonts w:asciiTheme="majorHAnsi" w:hAnsiTheme="majorHAnsi"/>
          <w:color w:val="CFAFE8"/>
          <w:spacing w:val="5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CCEB"/>
          <w:spacing w:val="-1"/>
          <w:w w:val="60"/>
          <w:position w:val="1"/>
          <w:sz w:val="22"/>
          <w:szCs w:val="22"/>
        </w:rPr>
        <w:t>m</w:t>
      </w:r>
      <w:r w:rsidRPr="000F6A9F">
        <w:rPr>
          <w:rFonts w:asciiTheme="majorHAnsi" w:hAnsiTheme="majorHAnsi"/>
          <w:color w:val="DDCCEB"/>
          <w:spacing w:val="-2"/>
          <w:w w:val="110"/>
          <w:position w:val="1"/>
          <w:sz w:val="22"/>
          <w:szCs w:val="22"/>
        </w:rPr>
        <w:t>e</w:t>
      </w:r>
      <w:r w:rsidRPr="000F6A9F">
        <w:rPr>
          <w:rFonts w:asciiTheme="majorHAnsi" w:hAnsiTheme="majorHAnsi"/>
          <w:color w:val="DDCCEB"/>
          <w:spacing w:val="-4"/>
          <w:w w:val="157"/>
          <w:position w:val="1"/>
          <w:sz w:val="22"/>
          <w:szCs w:val="22"/>
        </w:rPr>
        <w:t>«</w:t>
      </w:r>
      <w:r w:rsidRPr="000F6A9F">
        <w:rPr>
          <w:rFonts w:asciiTheme="majorHAnsi" w:hAnsiTheme="majorHAnsi"/>
          <w:color w:val="DDCCEB"/>
          <w:spacing w:val="-4"/>
          <w:w w:val="265"/>
          <w:position w:val="1"/>
          <w:sz w:val="22"/>
          <w:szCs w:val="22"/>
        </w:rPr>
        <w:t>i</w:t>
      </w:r>
      <w:r w:rsidRPr="000F6A9F">
        <w:rPr>
          <w:rFonts w:asciiTheme="majorHAnsi" w:hAnsiTheme="majorHAnsi"/>
          <w:color w:val="DDCCEB"/>
          <w:w w:val="67"/>
          <w:position w:val="1"/>
          <w:sz w:val="22"/>
          <w:szCs w:val="22"/>
        </w:rPr>
        <w:t>s</w:t>
      </w:r>
      <w:r w:rsidRPr="000F6A9F">
        <w:rPr>
          <w:rFonts w:asciiTheme="majorHAnsi" w:hAnsiTheme="majorHAnsi"/>
          <w:color w:val="DDCCEB"/>
          <w:spacing w:val="-33"/>
          <w:position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DDCCEB"/>
          <w:spacing w:val="4"/>
          <w:w w:val="40"/>
          <w:position w:val="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DDCCEB"/>
          <w:spacing w:val="6"/>
          <w:w w:val="103"/>
          <w:position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DDCCEB"/>
          <w:spacing w:val="4"/>
          <w:w w:val="50"/>
          <w:position w:val="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DDCCEB"/>
          <w:spacing w:val="5"/>
          <w:w w:val="95"/>
          <w:position w:val="1"/>
          <w:sz w:val="22"/>
          <w:szCs w:val="22"/>
        </w:rPr>
        <w:t>E</w:t>
      </w:r>
      <w:r w:rsidRPr="000F6A9F">
        <w:rPr>
          <w:rFonts w:asciiTheme="majorHAnsi" w:hAnsiTheme="majorHAnsi"/>
          <w:color w:val="DDCCEB"/>
          <w:spacing w:val="-8"/>
          <w:w w:val="128"/>
          <w:position w:val="1"/>
          <w:sz w:val="22"/>
          <w:szCs w:val="22"/>
        </w:rPr>
        <w:t>m</w:t>
      </w:r>
      <w:r w:rsidRPr="000F6A9F">
        <w:rPr>
          <w:rFonts w:asciiTheme="majorHAnsi" w:hAnsiTheme="majorHAnsi"/>
          <w:color w:val="DDCCEB"/>
          <w:w w:val="68"/>
          <w:position w:val="1"/>
          <w:sz w:val="22"/>
          <w:szCs w:val="22"/>
        </w:rPr>
        <w:t>°</w:t>
      </w:r>
    </w:p>
    <w:p w14:paraId="295E35E7" w14:textId="77777777" w:rsidR="006769C6" w:rsidRPr="000F6A9F" w:rsidRDefault="000F6A9F">
      <w:pPr>
        <w:spacing w:line="360" w:lineRule="exac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CFAFE8"/>
          <w:spacing w:val="-4"/>
          <w:w w:val="23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CFC3C8"/>
          <w:spacing w:val="-29"/>
          <w:w w:val="55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DCCEB"/>
          <w:w w:val="336"/>
          <w:sz w:val="22"/>
          <w:szCs w:val="22"/>
        </w:rPr>
        <w:t>t</w:t>
      </w:r>
    </w:p>
    <w:p w14:paraId="1E46B670" w14:textId="77777777" w:rsidR="006769C6" w:rsidRPr="000F6A9F" w:rsidRDefault="000F6A9F">
      <w:pPr>
        <w:spacing w:before="33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60" w:bottom="280" w:left="960" w:header="720" w:footer="720" w:gutter="0"/>
          <w:cols w:num="2" w:space="720" w:equalWidth="0">
            <w:col w:w="6813" w:space="637"/>
            <w:col w:w="2330"/>
          </w:cols>
        </w:sectPr>
      </w:pPr>
      <w:r w:rsidRPr="000F6A9F">
        <w:rPr>
          <w:rFonts w:asciiTheme="majorHAnsi" w:eastAsia="Arial" w:hAnsiTheme="majorHAnsi" w:cs="Arial"/>
          <w:color w:val="CFAFE8"/>
          <w:w w:val="49"/>
          <w:sz w:val="22"/>
          <w:szCs w:val="22"/>
        </w:rPr>
        <w:t>~</w:t>
      </w:r>
    </w:p>
    <w:p w14:paraId="19D1A029" w14:textId="77777777" w:rsidR="006769C6" w:rsidRPr="000F6A9F" w:rsidRDefault="000F6A9F">
      <w:pPr>
        <w:spacing w:before="17" w:line="2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26477F39">
          <v:shape id="_x0000_s1040" type="#_x0000_t75" style="position:absolute;margin-left:0;margin-top:0;width:595pt;height:841pt;z-index:-2657;mso-position-horizontal-relative:page;mso-position-vertical-relative:page">
            <v:imagedata r:id="rId48" o:title=""/>
            <w10:wrap anchorx="page" anchory="page"/>
          </v:shape>
        </w:pict>
      </w:r>
    </w:p>
    <w:p w14:paraId="19FA0496" w14:textId="77777777" w:rsidR="006769C6" w:rsidRPr="000F6A9F" w:rsidRDefault="000F6A9F">
      <w:pPr>
        <w:spacing w:before="34"/>
        <w:ind w:left="85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8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-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07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b/>
          <w:color w:val="010101"/>
          <w:w w:val="10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pacing w:val="3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ormu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la</w:t>
      </w:r>
      <w:r w:rsidRPr="000F6A9F">
        <w:rPr>
          <w:rFonts w:asciiTheme="majorHAnsi" w:eastAsia="Arial" w:hAnsiTheme="majorHAnsi" w:cs="Arial"/>
          <w:color w:val="010101"/>
          <w:spacing w:val="5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answ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ing</w:t>
      </w:r>
      <w:r w:rsidRPr="000F6A9F">
        <w:rPr>
          <w:rFonts w:asciiTheme="majorHAnsi" w:eastAsia="Arial" w:hAnsiTheme="majorHAnsi" w:cs="Arial"/>
          <w:color w:val="010101"/>
          <w:spacing w:val="5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w</w:t>
      </w:r>
    </w:p>
    <w:p w14:paraId="278EB11B" w14:textId="77777777" w:rsidR="006769C6" w:rsidRPr="000F6A9F" w:rsidRDefault="000F6A9F">
      <w:pPr>
        <w:spacing w:before="48" w:line="290" w:lineRule="auto"/>
        <w:ind w:left="840" w:right="13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3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goo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peop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8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2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8"/>
          <w:w w:val="17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0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20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1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w w:val="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7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i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i/>
          <w:color w:val="010101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22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19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w w:val="59"/>
          <w:sz w:val="22"/>
          <w:szCs w:val="22"/>
        </w:rPr>
        <w:t>.</w:t>
      </w:r>
    </w:p>
    <w:p w14:paraId="282D1EA5" w14:textId="77777777" w:rsidR="006769C6" w:rsidRPr="000F6A9F" w:rsidRDefault="006769C6">
      <w:pPr>
        <w:spacing w:before="4" w:line="240" w:lineRule="exact"/>
        <w:rPr>
          <w:rFonts w:asciiTheme="majorHAnsi" w:hAnsiTheme="majorHAnsi"/>
          <w:sz w:val="22"/>
          <w:szCs w:val="22"/>
        </w:rPr>
      </w:pPr>
    </w:p>
    <w:p w14:paraId="65FD5E81" w14:textId="77777777" w:rsidR="006769C6" w:rsidRPr="000F6A9F" w:rsidRDefault="000F6A9F">
      <w:pPr>
        <w:spacing w:line="260" w:lineRule="atLeast"/>
        <w:ind w:left="845" w:right="67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b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AL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wea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2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e-one</w:t>
      </w:r>
      <w:r w:rsidRPr="000F6A9F">
        <w:rPr>
          <w:rFonts w:asciiTheme="majorHAnsi" w:eastAsia="Arial" w:hAnsiTheme="majorHAnsi" w:cs="Arial"/>
          <w:color w:val="010101"/>
          <w:spacing w:val="43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81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!.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-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2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6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i/>
          <w:color w:val="01010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98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8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w w:val="120"/>
          <w:sz w:val="22"/>
          <w:szCs w:val="22"/>
        </w:rPr>
        <w:t>)</w:t>
      </w:r>
    </w:p>
    <w:p w14:paraId="441F6E67" w14:textId="77777777" w:rsidR="006769C6" w:rsidRPr="000F6A9F" w:rsidRDefault="006769C6">
      <w:pPr>
        <w:spacing w:before="7" w:line="160" w:lineRule="exact"/>
        <w:rPr>
          <w:rFonts w:asciiTheme="majorHAnsi" w:hAnsiTheme="majorHAnsi"/>
          <w:sz w:val="22"/>
          <w:szCs w:val="22"/>
        </w:rPr>
      </w:pPr>
    </w:p>
    <w:p w14:paraId="04DB42B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9AD2B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91F8A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AFD7138" w14:textId="77777777" w:rsidR="006769C6" w:rsidRPr="000F6A9F" w:rsidRDefault="000F6A9F">
      <w:pPr>
        <w:spacing w:before="34" w:line="252" w:lineRule="auto"/>
        <w:ind w:left="125" w:right="122" w:hanging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16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62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fi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40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AFA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4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is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igned 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low</w:t>
      </w:r>
      <w:r w:rsidRPr="000F6A9F">
        <w:rPr>
          <w:rFonts w:asciiTheme="majorHAnsi" w:eastAsia="Arial" w:hAnsiTheme="majorHAnsi" w:cs="Arial"/>
          <w:color w:val="010101"/>
          <w:spacing w:val="4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of</w:t>
      </w:r>
      <w:r w:rsidRPr="000F6A9F">
        <w:rPr>
          <w:rFonts w:asciiTheme="majorHAnsi" w:eastAsia="Arial" w:hAnsiTheme="majorHAnsi" w:cs="Arial"/>
          <w:color w:val="010101"/>
          <w:spacing w:val="13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ow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do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becom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2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"/>
          <w:w w:val="12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end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and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ay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6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you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hou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ld 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own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w w:val="9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...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-8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8"/>
          <w:sz w:val="22"/>
          <w:szCs w:val="22"/>
        </w:rPr>
        <w:t>ead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3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i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0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i/>
          <w:color w:val="010101"/>
          <w:w w:val="127"/>
          <w:sz w:val="22"/>
          <w:szCs w:val="22"/>
        </w:rPr>
        <w:t>)</w:t>
      </w:r>
    </w:p>
    <w:p w14:paraId="37ED348E" w14:textId="77777777" w:rsidR="006769C6" w:rsidRPr="000F6A9F" w:rsidRDefault="000F6A9F">
      <w:pPr>
        <w:spacing w:line="980" w:lineRule="exact"/>
        <w:ind w:left="1565" w:right="2191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1FE87E42">
          <v:shape id="_x0000_s1039" type="#_x0000_t75" style="position:absolute;left:0;text-align:left;margin-left:0;margin-top:0;width:595pt;height:841pt;z-index:-2653;mso-position-horizontal-relative:page;mso-position-vertical-relative:page">
            <v:imagedata r:id="rId49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010101"/>
          <w:spacing w:val="-157"/>
          <w:w w:val="89"/>
          <w:position w:val="-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318"/>
          <w:position w:val="-3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b/>
          <w:color w:val="010101"/>
          <w:spacing w:val="-43"/>
          <w:position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BA4956"/>
          <w:spacing w:val="-44"/>
          <w:w w:val="219"/>
          <w:position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BA4956"/>
          <w:spacing w:val="8"/>
          <w:w w:val="298"/>
          <w:position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BA4956"/>
          <w:spacing w:val="5"/>
          <w:w w:val="211"/>
          <w:position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B8333F"/>
          <w:spacing w:val="2"/>
          <w:w w:val="98"/>
          <w:position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B8333F"/>
          <w:spacing w:val="8"/>
          <w:w w:val="314"/>
          <w:position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A39C95"/>
          <w:spacing w:val="3"/>
          <w:w w:val="105"/>
          <w:position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A39C95"/>
          <w:w w:val="233"/>
          <w:position w:val="-3"/>
          <w:sz w:val="22"/>
          <w:szCs w:val="22"/>
        </w:rPr>
        <w:t>A</w:t>
      </w:r>
    </w:p>
    <w:p w14:paraId="220602CE" w14:textId="77777777" w:rsidR="006769C6" w:rsidRPr="000F6A9F" w:rsidRDefault="000F6A9F">
      <w:pPr>
        <w:spacing w:line="360" w:lineRule="exact"/>
        <w:ind w:left="1457" w:right="1386"/>
        <w:jc w:val="center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A32326"/>
          <w:spacing w:val="2"/>
          <w:w w:val="67"/>
          <w:position w:val="2"/>
          <w:sz w:val="22"/>
          <w:szCs w:val="22"/>
        </w:rPr>
        <w:t>r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5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5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w w:val="73"/>
          <w:position w:val="2"/>
          <w:sz w:val="22"/>
          <w:szCs w:val="22"/>
        </w:rPr>
        <w:t>,</w:t>
      </w:r>
    </w:p>
    <w:p w14:paraId="5BA65CCB" w14:textId="77777777" w:rsidR="006769C6" w:rsidRPr="000F6A9F" w:rsidRDefault="000F6A9F">
      <w:pPr>
        <w:spacing w:line="320" w:lineRule="exact"/>
        <w:ind w:left="2272" w:right="220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C62428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428"/>
          <w:spacing w:val="4"/>
          <w:sz w:val="22"/>
          <w:szCs w:val="22"/>
        </w:rPr>
        <w:t>egu</w:t>
      </w:r>
      <w:r w:rsidRPr="000F6A9F">
        <w:rPr>
          <w:rFonts w:asciiTheme="majorHAnsi" w:eastAsia="Arial" w:hAnsiTheme="majorHAnsi" w:cs="Arial"/>
          <w:b/>
          <w:color w:val="C62428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C62428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C6242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428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B8333F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A32326"/>
          <w:w w:val="9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A32326"/>
          <w:spacing w:val="6"/>
          <w:w w:val="99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A32326"/>
          <w:w w:val="38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A32326"/>
          <w:spacing w:val="4"/>
          <w:w w:val="38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A32326"/>
          <w:spacing w:val="4"/>
          <w:w w:val="11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852126"/>
          <w:w w:val="96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126"/>
          <w:spacing w:val="3"/>
          <w:w w:val="9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A32326"/>
          <w:spacing w:val="3"/>
          <w:w w:val="101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852126"/>
          <w:w w:val="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126"/>
          <w:sz w:val="22"/>
          <w:szCs w:val="22"/>
        </w:rPr>
        <w:t xml:space="preserve">     </w:t>
      </w:r>
      <w:r w:rsidRPr="000F6A9F">
        <w:rPr>
          <w:rFonts w:asciiTheme="majorHAnsi" w:eastAsia="Arial" w:hAnsiTheme="majorHAnsi" w:cs="Arial"/>
          <w:b/>
          <w:color w:val="852126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570"/>
          <w:spacing w:val="-5"/>
          <w:position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1A1570"/>
          <w:spacing w:val="-4"/>
          <w:position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1A1570"/>
          <w:spacing w:val="-5"/>
          <w:position w:val="3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1A1570"/>
          <w:position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1A1570"/>
          <w:spacing w:val="22"/>
          <w:position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570"/>
          <w:spacing w:val="-5"/>
          <w:w w:val="97"/>
          <w:position w:val="3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1A1570"/>
          <w:spacing w:val="-4"/>
          <w:w w:val="105"/>
          <w:position w:val="3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1A1570"/>
          <w:w w:val="94"/>
          <w:position w:val="3"/>
          <w:sz w:val="22"/>
          <w:szCs w:val="22"/>
        </w:rPr>
        <w:t>7</w:t>
      </w:r>
    </w:p>
    <w:p w14:paraId="1842CE49" w14:textId="77777777" w:rsidR="006769C6" w:rsidRPr="000F6A9F" w:rsidRDefault="006769C6">
      <w:pPr>
        <w:spacing w:before="13" w:line="240" w:lineRule="exact"/>
        <w:rPr>
          <w:rFonts w:asciiTheme="majorHAnsi" w:hAnsiTheme="majorHAnsi"/>
          <w:sz w:val="22"/>
          <w:szCs w:val="22"/>
        </w:rPr>
      </w:pPr>
    </w:p>
    <w:p w14:paraId="55F087A2" w14:textId="77777777" w:rsidR="006769C6" w:rsidRPr="000F6A9F" w:rsidRDefault="000F6A9F">
      <w:pPr>
        <w:ind w:left="2700" w:right="2696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D445B"/>
          <w:spacing w:val="6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pacing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D445B"/>
          <w:spacing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7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D445B"/>
          <w:spacing w:val="7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D445B"/>
          <w:spacing w:val="5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D445B"/>
          <w:w w:val="103"/>
          <w:sz w:val="22"/>
          <w:szCs w:val="22"/>
        </w:rPr>
        <w:t>T</w:t>
      </w:r>
    </w:p>
    <w:p w14:paraId="079025C6" w14:textId="77777777" w:rsidR="006769C6" w:rsidRPr="000F6A9F" w:rsidRDefault="006769C6">
      <w:pPr>
        <w:spacing w:before="6" w:line="160" w:lineRule="exact"/>
        <w:rPr>
          <w:rFonts w:asciiTheme="majorHAnsi" w:hAnsiTheme="majorHAnsi"/>
          <w:sz w:val="22"/>
          <w:szCs w:val="22"/>
        </w:rPr>
      </w:pPr>
    </w:p>
    <w:p w14:paraId="4005E131" w14:textId="77777777" w:rsidR="006769C6" w:rsidRPr="000F6A9F" w:rsidRDefault="000F6A9F">
      <w:pPr>
        <w:ind w:left="4007" w:right="395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D445B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15467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15467"/>
          <w:spacing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D445B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2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D445B"/>
          <w:spacing w:val="2"/>
          <w:w w:val="104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b/>
          <w:color w:val="415467"/>
          <w:w w:val="102"/>
          <w:sz w:val="22"/>
          <w:szCs w:val="22"/>
        </w:rPr>
        <w:t>T</w:t>
      </w:r>
    </w:p>
    <w:p w14:paraId="3C9CDA7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8769E0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99BB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9A9BE4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FF4D054" w14:textId="77777777" w:rsidR="006769C6" w:rsidRPr="000F6A9F" w:rsidRDefault="006769C6">
      <w:pPr>
        <w:spacing w:before="1" w:line="200" w:lineRule="exact"/>
        <w:rPr>
          <w:rFonts w:asciiTheme="majorHAnsi" w:hAnsiTheme="majorHAnsi"/>
          <w:sz w:val="22"/>
          <w:szCs w:val="22"/>
        </w:rPr>
      </w:pPr>
    </w:p>
    <w:p w14:paraId="7DE904FF" w14:textId="77777777" w:rsidR="006769C6" w:rsidRPr="000F6A9F" w:rsidRDefault="000F6A9F">
      <w:pPr>
        <w:ind w:left="17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B8333F"/>
          <w:w w:val="146"/>
          <w:sz w:val="22"/>
          <w:szCs w:val="22"/>
        </w:rPr>
        <w:t>•</w:t>
      </w:r>
    </w:p>
    <w:p w14:paraId="6F71ACB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FBA88B" w14:textId="77777777" w:rsidR="006769C6" w:rsidRPr="000F6A9F" w:rsidRDefault="006769C6">
      <w:pPr>
        <w:spacing w:before="9" w:line="220" w:lineRule="exact"/>
        <w:rPr>
          <w:rFonts w:asciiTheme="majorHAnsi" w:hAnsiTheme="majorHAnsi"/>
          <w:sz w:val="22"/>
          <w:szCs w:val="22"/>
        </w:rPr>
      </w:pPr>
    </w:p>
    <w:p w14:paraId="2F7DC206" w14:textId="77777777" w:rsidR="006769C6" w:rsidRPr="000F6A9F" w:rsidRDefault="000F6A9F">
      <w:pPr>
        <w:spacing w:line="290" w:lineRule="auto"/>
        <w:ind w:left="120" w:right="145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10101"/>
          <w:spacing w:val="-8"/>
          <w:w w:val="11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1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10101"/>
          <w:spacing w:val="19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nee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7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5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16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5"/>
          <w:w w:val="8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6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0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ban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k 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9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ban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k 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w w:val="97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10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33"/>
          <w:w w:val="10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11"/>
          <w:w w:val="16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22"/>
          <w:sz w:val="22"/>
          <w:szCs w:val="22"/>
        </w:rPr>
        <w:t>.)</w:t>
      </w:r>
    </w:p>
    <w:p w14:paraId="06893ED1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5A3B9B36" w14:textId="77777777" w:rsidR="006769C6" w:rsidRPr="000F6A9F" w:rsidRDefault="000F6A9F">
      <w:pPr>
        <w:ind w:left="3037" w:right="2992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8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FF0000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8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8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8"/>
          <w:sz w:val="22"/>
          <w:szCs w:val="22"/>
        </w:rPr>
        <w:t>rc</w:t>
      </w:r>
      <w:r w:rsidRPr="000F6A9F">
        <w:rPr>
          <w:rFonts w:asciiTheme="majorHAnsi" w:eastAsia="Arial" w:hAnsiTheme="majorHAnsi" w:cs="Arial"/>
          <w:b/>
          <w:color w:val="FF0000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7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91"/>
          <w:sz w:val="22"/>
          <w:szCs w:val="22"/>
        </w:rPr>
        <w:t>?</w:t>
      </w:r>
    </w:p>
    <w:p w14:paraId="3BBE44CD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0D6252AE" w14:textId="77777777" w:rsidR="006769C6" w:rsidRPr="000F6A9F" w:rsidRDefault="000F6A9F">
      <w:pPr>
        <w:ind w:left="11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21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8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8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</w:p>
    <w:p w14:paraId="100A8766" w14:textId="77777777" w:rsidR="006769C6" w:rsidRPr="000F6A9F" w:rsidRDefault="000F6A9F">
      <w:pPr>
        <w:spacing w:before="15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hou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6"/>
          <w:w w:val="11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10101"/>
          <w:w w:val="11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pacing w:val="24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1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w w:val="118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21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!.</w:t>
      </w:r>
    </w:p>
    <w:p w14:paraId="7EF911A4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3426CC9F" w14:textId="77777777" w:rsidR="006769C6" w:rsidRPr="000F6A9F" w:rsidRDefault="000F6A9F">
      <w:pPr>
        <w:spacing w:line="290" w:lineRule="auto"/>
        <w:ind w:left="125" w:right="88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7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- </w:t>
      </w:r>
      <w:r w:rsidRPr="000F6A9F">
        <w:rPr>
          <w:rFonts w:asciiTheme="majorHAnsi" w:eastAsia="Arial" w:hAnsiTheme="majorHAnsi" w:cs="Arial"/>
          <w:color w:val="010101"/>
          <w:spacing w:val="11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0"/>
          <w:sz w:val="22"/>
          <w:szCs w:val="22"/>
        </w:rPr>
        <w:t>SP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9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1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cho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</w:p>
    <w:p w14:paraId="4F84B5F8" w14:textId="77777777" w:rsidR="006769C6" w:rsidRPr="000F6A9F" w:rsidRDefault="000F6A9F">
      <w:pPr>
        <w:spacing w:before="6" w:line="290" w:lineRule="auto"/>
        <w:ind w:left="134" w:right="78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oces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one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0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/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"</w:t>
      </w:r>
    </w:p>
    <w:p w14:paraId="3145CC80" w14:textId="77777777" w:rsidR="006769C6" w:rsidRPr="000F6A9F" w:rsidRDefault="000F6A9F">
      <w:pPr>
        <w:spacing w:before="1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r-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5DC3296F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2319667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07D70C0" w14:textId="77777777" w:rsidR="006769C6" w:rsidRPr="000F6A9F" w:rsidRDefault="000F6A9F">
      <w:pPr>
        <w:spacing w:line="250" w:lineRule="auto"/>
        <w:ind w:left="120" w:right="277" w:firstLine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7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exp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5"/>
          <w:w w:val="9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7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8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nde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21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7</w:t>
      </w:r>
    </w:p>
    <w:p w14:paraId="075B3717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515D2FD1" w14:textId="77777777" w:rsidR="006769C6" w:rsidRPr="000F6A9F" w:rsidRDefault="000F6A9F">
      <w:pPr>
        <w:ind w:left="11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</w:p>
    <w:p w14:paraId="7F00432F" w14:textId="77777777" w:rsidR="006769C6" w:rsidRPr="000F6A9F" w:rsidRDefault="000F6A9F">
      <w:pPr>
        <w:spacing w:before="10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481E4F3F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4DD2F063" w14:textId="77777777" w:rsidR="006769C6" w:rsidRPr="000F6A9F" w:rsidRDefault="000F6A9F">
      <w:pPr>
        <w:spacing w:line="252" w:lineRule="auto"/>
        <w:ind w:left="120" w:right="18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3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3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9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9"/>
          <w:sz w:val="22"/>
          <w:szCs w:val="22"/>
        </w:rPr>
        <w:t>ka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8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>ic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2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12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8"/>
          <w:sz w:val="22"/>
          <w:szCs w:val="22"/>
        </w:rPr>
        <w:t>ec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9"/>
          <w:w w:val="11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6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0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42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sh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pacing w:val="4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5 </w:t>
      </w:r>
      <w:r w:rsidRPr="000F6A9F">
        <w:rPr>
          <w:rFonts w:asciiTheme="majorHAnsi" w:eastAsia="Arial" w:hAnsiTheme="majorHAnsi" w:cs="Arial"/>
          <w:color w:val="010101"/>
          <w:spacing w:val="13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8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305CF143" w14:textId="77777777" w:rsidR="006769C6" w:rsidRPr="000F6A9F" w:rsidRDefault="006769C6">
      <w:pPr>
        <w:spacing w:before="1" w:line="280" w:lineRule="exact"/>
        <w:rPr>
          <w:rFonts w:asciiTheme="majorHAnsi" w:hAnsiTheme="majorHAnsi"/>
          <w:sz w:val="22"/>
          <w:szCs w:val="22"/>
        </w:rPr>
      </w:pPr>
    </w:p>
    <w:p w14:paraId="78A0755F" w14:textId="77777777" w:rsidR="006769C6" w:rsidRPr="000F6A9F" w:rsidRDefault="000F6A9F">
      <w:pPr>
        <w:spacing w:line="293" w:lineRule="auto"/>
        <w:ind w:left="125" w:right="164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of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(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7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7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need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3EC3BC24" w14:textId="77777777" w:rsidR="006769C6" w:rsidRPr="000F6A9F" w:rsidRDefault="006769C6">
      <w:pPr>
        <w:spacing w:before="17" w:line="260" w:lineRule="exact"/>
        <w:rPr>
          <w:rFonts w:asciiTheme="majorHAnsi" w:hAnsiTheme="majorHAnsi"/>
          <w:sz w:val="22"/>
          <w:szCs w:val="22"/>
        </w:rPr>
      </w:pPr>
    </w:p>
    <w:p w14:paraId="76158A04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lastRenderedPageBreak/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7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6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9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8"/>
          <w:w w:val="11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pacing w:val="21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barg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3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m</w:t>
      </w:r>
    </w:p>
    <w:p w14:paraId="335CAC99" w14:textId="77777777" w:rsidR="006769C6" w:rsidRPr="000F6A9F" w:rsidRDefault="000F6A9F">
      <w:pPr>
        <w:spacing w:before="15" w:line="250" w:lineRule="auto"/>
        <w:ind w:left="125" w:right="101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300" w:right="102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$4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egu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$147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7 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5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2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eco</w:t>
      </w:r>
      <w:r w:rsidRPr="000F6A9F">
        <w:rPr>
          <w:rFonts w:asciiTheme="majorHAnsi" w:eastAsia="Arial" w:hAnsiTheme="majorHAnsi" w:cs="Arial"/>
          <w:color w:val="010101"/>
          <w:spacing w:val="6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7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end</w:t>
      </w:r>
      <w:r w:rsidRPr="000F6A9F">
        <w:rPr>
          <w:rFonts w:asciiTheme="majorHAnsi" w:eastAsia="Arial" w:hAnsiTheme="majorHAnsi" w:cs="Arial"/>
          <w:color w:val="010101"/>
          <w:spacing w:val="5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1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055627DA" w14:textId="77777777" w:rsidR="006769C6" w:rsidRPr="000F6A9F" w:rsidRDefault="000F6A9F">
      <w:pPr>
        <w:spacing w:line="980" w:lineRule="exact"/>
        <w:ind w:left="165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-157"/>
          <w:w w:val="89"/>
          <w:position w:val="-3"/>
          <w:sz w:val="22"/>
          <w:szCs w:val="22"/>
        </w:rPr>
        <w:lastRenderedPageBreak/>
        <w:t>R</w:t>
      </w:r>
      <w:r w:rsidRPr="000F6A9F">
        <w:rPr>
          <w:rFonts w:asciiTheme="majorHAnsi" w:eastAsia="Arial" w:hAnsiTheme="majorHAnsi" w:cs="Arial"/>
          <w:b/>
          <w:color w:val="010101"/>
          <w:w w:val="318"/>
          <w:position w:val="-3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b/>
          <w:color w:val="010101"/>
          <w:spacing w:val="-43"/>
          <w:position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BA4956"/>
          <w:spacing w:val="-44"/>
          <w:w w:val="219"/>
          <w:position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BA4956"/>
          <w:spacing w:val="8"/>
          <w:w w:val="298"/>
          <w:position w:val="-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BA4956"/>
          <w:spacing w:val="5"/>
          <w:w w:val="211"/>
          <w:position w:val="-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B8333F"/>
          <w:spacing w:val="2"/>
          <w:w w:val="98"/>
          <w:position w:val="-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B8333F"/>
          <w:spacing w:val="8"/>
          <w:w w:val="314"/>
          <w:position w:val="-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A39C95"/>
          <w:spacing w:val="3"/>
          <w:w w:val="105"/>
          <w:position w:val="-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A39C95"/>
          <w:w w:val="233"/>
          <w:position w:val="-3"/>
          <w:sz w:val="22"/>
          <w:szCs w:val="22"/>
        </w:rPr>
        <w:t>A</w:t>
      </w:r>
    </w:p>
    <w:p w14:paraId="5543877F" w14:textId="77777777" w:rsidR="006769C6" w:rsidRPr="000F6A9F" w:rsidRDefault="000F6A9F">
      <w:pPr>
        <w:spacing w:line="360" w:lineRule="exact"/>
        <w:ind w:left="1457" w:right="1386"/>
        <w:jc w:val="center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A32326"/>
          <w:spacing w:val="2"/>
          <w:w w:val="67"/>
          <w:position w:val="2"/>
          <w:sz w:val="22"/>
          <w:szCs w:val="22"/>
        </w:rPr>
        <w:t>r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5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5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3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---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91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7"/>
          <w:position w:val="2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A32326"/>
          <w:spacing w:val="2"/>
          <w:w w:val="89"/>
          <w:position w:val="2"/>
          <w:sz w:val="22"/>
          <w:szCs w:val="22"/>
        </w:rPr>
        <w:t>--</w:t>
      </w:r>
      <w:r w:rsidRPr="000F6A9F">
        <w:rPr>
          <w:rFonts w:asciiTheme="majorHAnsi" w:eastAsia="Courier New" w:hAnsiTheme="majorHAnsi" w:cs="Courier New"/>
          <w:b/>
          <w:color w:val="A32326"/>
          <w:w w:val="73"/>
          <w:position w:val="2"/>
          <w:sz w:val="22"/>
          <w:szCs w:val="22"/>
        </w:rPr>
        <w:t>,</w:t>
      </w:r>
    </w:p>
    <w:p w14:paraId="1AB200E9" w14:textId="77777777" w:rsidR="006769C6" w:rsidRPr="000F6A9F" w:rsidRDefault="000F6A9F">
      <w:pPr>
        <w:spacing w:line="320" w:lineRule="exact"/>
        <w:ind w:left="2272" w:right="220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C62428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428"/>
          <w:spacing w:val="4"/>
          <w:sz w:val="22"/>
          <w:szCs w:val="22"/>
        </w:rPr>
        <w:t>egu</w:t>
      </w:r>
      <w:r w:rsidRPr="000F6A9F">
        <w:rPr>
          <w:rFonts w:asciiTheme="majorHAnsi" w:eastAsia="Arial" w:hAnsiTheme="majorHAnsi" w:cs="Arial"/>
          <w:b/>
          <w:color w:val="C62428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C62428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C6242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428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B8333F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C62428"/>
          <w:spacing w:val="3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A32326"/>
          <w:w w:val="9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A32326"/>
          <w:spacing w:val="6"/>
          <w:w w:val="99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A32326"/>
          <w:w w:val="38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A32326"/>
          <w:spacing w:val="4"/>
          <w:w w:val="38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A32326"/>
          <w:spacing w:val="4"/>
          <w:w w:val="11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852126"/>
          <w:w w:val="96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126"/>
          <w:spacing w:val="3"/>
          <w:w w:val="9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A32326"/>
          <w:spacing w:val="3"/>
          <w:w w:val="101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852126"/>
          <w:w w:val="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126"/>
          <w:sz w:val="22"/>
          <w:szCs w:val="22"/>
        </w:rPr>
        <w:t xml:space="preserve">     </w:t>
      </w:r>
      <w:r w:rsidRPr="000F6A9F">
        <w:rPr>
          <w:rFonts w:asciiTheme="majorHAnsi" w:eastAsia="Arial" w:hAnsiTheme="majorHAnsi" w:cs="Arial"/>
          <w:b/>
          <w:color w:val="852126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570"/>
          <w:spacing w:val="-5"/>
          <w:position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1A1570"/>
          <w:spacing w:val="-4"/>
          <w:position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1A1570"/>
          <w:spacing w:val="-5"/>
          <w:position w:val="3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1A1570"/>
          <w:position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1A1570"/>
          <w:spacing w:val="22"/>
          <w:position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570"/>
          <w:spacing w:val="-5"/>
          <w:w w:val="97"/>
          <w:position w:val="3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1A1570"/>
          <w:spacing w:val="-4"/>
          <w:w w:val="105"/>
          <w:position w:val="3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1A1570"/>
          <w:w w:val="94"/>
          <w:position w:val="3"/>
          <w:sz w:val="22"/>
          <w:szCs w:val="22"/>
        </w:rPr>
        <w:t>7</w:t>
      </w:r>
    </w:p>
    <w:p w14:paraId="39D9A218" w14:textId="77777777" w:rsidR="006769C6" w:rsidRPr="000F6A9F" w:rsidRDefault="006769C6">
      <w:pPr>
        <w:spacing w:before="13" w:line="240" w:lineRule="exact"/>
        <w:rPr>
          <w:rFonts w:asciiTheme="majorHAnsi" w:hAnsiTheme="majorHAnsi"/>
          <w:sz w:val="22"/>
          <w:szCs w:val="22"/>
        </w:rPr>
      </w:pPr>
    </w:p>
    <w:p w14:paraId="6D2C3614" w14:textId="77777777" w:rsidR="006769C6" w:rsidRPr="000F6A9F" w:rsidRDefault="000F6A9F">
      <w:pPr>
        <w:ind w:left="2700" w:right="2696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D445B"/>
          <w:spacing w:val="6"/>
          <w:sz w:val="22"/>
          <w:szCs w:val="22"/>
        </w:rPr>
        <w:t>AD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pacing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D445B"/>
          <w:spacing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7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D445B"/>
          <w:spacing w:val="7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2D445B"/>
          <w:spacing w:val="5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2D445B"/>
          <w:w w:val="103"/>
          <w:sz w:val="22"/>
          <w:szCs w:val="22"/>
        </w:rPr>
        <w:t>T</w:t>
      </w:r>
    </w:p>
    <w:p w14:paraId="5423826B" w14:textId="77777777" w:rsidR="006769C6" w:rsidRPr="000F6A9F" w:rsidRDefault="006769C6">
      <w:pPr>
        <w:spacing w:before="6" w:line="160" w:lineRule="exact"/>
        <w:rPr>
          <w:rFonts w:asciiTheme="majorHAnsi" w:hAnsiTheme="majorHAnsi"/>
          <w:sz w:val="22"/>
          <w:szCs w:val="22"/>
        </w:rPr>
      </w:pPr>
    </w:p>
    <w:p w14:paraId="714F2519" w14:textId="77777777" w:rsidR="006769C6" w:rsidRPr="000F6A9F" w:rsidRDefault="000F6A9F">
      <w:pPr>
        <w:ind w:left="4007" w:right="395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D445B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15467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2D445B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15467"/>
          <w:spacing w:val="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2D445B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2D445B"/>
          <w:spacing w:val="2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2D445B"/>
          <w:spacing w:val="2"/>
          <w:w w:val="104"/>
          <w:sz w:val="22"/>
          <w:szCs w:val="22"/>
        </w:rPr>
        <w:t>AR</w:t>
      </w:r>
      <w:r w:rsidRPr="000F6A9F">
        <w:rPr>
          <w:rFonts w:asciiTheme="majorHAnsi" w:eastAsia="Arial" w:hAnsiTheme="majorHAnsi" w:cs="Arial"/>
          <w:b/>
          <w:color w:val="415467"/>
          <w:w w:val="102"/>
          <w:sz w:val="22"/>
          <w:szCs w:val="22"/>
        </w:rPr>
        <w:t>T</w:t>
      </w:r>
    </w:p>
    <w:p w14:paraId="044F354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DBCC9A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91D19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23068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BED73D" w14:textId="77777777" w:rsidR="006769C6" w:rsidRPr="000F6A9F" w:rsidRDefault="006769C6">
      <w:pPr>
        <w:spacing w:before="1" w:line="200" w:lineRule="exact"/>
        <w:rPr>
          <w:rFonts w:asciiTheme="majorHAnsi" w:hAnsiTheme="majorHAnsi"/>
          <w:sz w:val="22"/>
          <w:szCs w:val="22"/>
        </w:rPr>
      </w:pPr>
    </w:p>
    <w:p w14:paraId="395429B5" w14:textId="77777777" w:rsidR="006769C6" w:rsidRPr="000F6A9F" w:rsidRDefault="000F6A9F">
      <w:pPr>
        <w:ind w:left="17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B8333F"/>
          <w:w w:val="146"/>
          <w:sz w:val="22"/>
          <w:szCs w:val="22"/>
        </w:rPr>
        <w:t>•</w:t>
      </w:r>
    </w:p>
    <w:p w14:paraId="6CD0E9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A76B7E" w14:textId="77777777" w:rsidR="006769C6" w:rsidRPr="000F6A9F" w:rsidRDefault="006769C6">
      <w:pPr>
        <w:spacing w:before="4" w:line="220" w:lineRule="exact"/>
        <w:rPr>
          <w:rFonts w:asciiTheme="majorHAnsi" w:hAnsiTheme="majorHAnsi"/>
          <w:sz w:val="22"/>
          <w:szCs w:val="22"/>
        </w:rPr>
      </w:pPr>
    </w:p>
    <w:p w14:paraId="22D395D2" w14:textId="77777777" w:rsidR="006769C6" w:rsidRPr="000F6A9F" w:rsidRDefault="000F6A9F">
      <w:pPr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2"/>
          <w:w w:val="116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6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010101"/>
          <w:w w:val="116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010101"/>
          <w:spacing w:val="37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0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37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ocea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28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9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8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5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7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b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84"/>
          <w:sz w:val="22"/>
          <w:szCs w:val="22"/>
        </w:rPr>
        <w:t>.</w:t>
      </w:r>
    </w:p>
    <w:p w14:paraId="2A2752FC" w14:textId="77777777" w:rsidR="006769C6" w:rsidRPr="000F6A9F" w:rsidRDefault="006769C6">
      <w:pPr>
        <w:spacing w:before="18" w:line="280" w:lineRule="exact"/>
        <w:rPr>
          <w:rFonts w:asciiTheme="majorHAnsi" w:hAnsiTheme="majorHAnsi"/>
          <w:sz w:val="22"/>
          <w:szCs w:val="22"/>
        </w:rPr>
      </w:pPr>
    </w:p>
    <w:p w14:paraId="41A76224" w14:textId="77777777" w:rsidR="006769C6" w:rsidRPr="000F6A9F" w:rsidRDefault="000F6A9F">
      <w:pPr>
        <w:spacing w:line="250" w:lineRule="auto"/>
        <w:ind w:left="2136" w:right="658" w:hanging="201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ua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4D6CDBB0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6434DC42" w14:textId="77777777" w:rsidR="006769C6" w:rsidRPr="000F6A9F" w:rsidRDefault="000F6A9F">
      <w:pPr>
        <w:spacing w:line="250" w:lineRule="auto"/>
        <w:ind w:left="4533" w:right="2466" w:firstLine="6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w w:val="97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FF0000"/>
          <w:w w:val="132"/>
          <w:sz w:val="22"/>
          <w:szCs w:val="22"/>
        </w:rPr>
        <w:t>%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8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88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9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91"/>
          <w:sz w:val="22"/>
          <w:szCs w:val="22"/>
        </w:rPr>
        <w:t>E</w:t>
      </w:r>
    </w:p>
    <w:p w14:paraId="5AF2AA57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2A7DA7B2" w14:textId="77777777" w:rsidR="006769C6" w:rsidRPr="000F6A9F" w:rsidRDefault="000F6A9F">
      <w:pPr>
        <w:spacing w:line="252" w:lineRule="auto"/>
        <w:ind w:left="2172" w:right="84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w w:val="98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48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ppy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app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scov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expec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4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pacing w:val="5"/>
          <w:w w:val="125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app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7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38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0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8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"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!</w:t>
      </w:r>
    </w:p>
    <w:p w14:paraId="31971435" w14:textId="77777777" w:rsidR="006769C6" w:rsidRPr="000F6A9F" w:rsidRDefault="006769C6">
      <w:pPr>
        <w:spacing w:before="2" w:line="280" w:lineRule="exact"/>
        <w:rPr>
          <w:rFonts w:asciiTheme="majorHAnsi" w:hAnsiTheme="majorHAnsi"/>
          <w:sz w:val="22"/>
          <w:szCs w:val="22"/>
        </w:rPr>
      </w:pPr>
    </w:p>
    <w:p w14:paraId="0BEF061B" w14:textId="77777777" w:rsidR="006769C6" w:rsidRPr="000F6A9F" w:rsidRDefault="000F6A9F">
      <w:pPr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ka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color w:val="010101"/>
          <w:spacing w:val="47"/>
          <w:w w:val="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5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.</w:t>
      </w:r>
    </w:p>
    <w:p w14:paraId="6BC9ECE8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3C927BD7" w14:textId="77777777" w:rsidR="006769C6" w:rsidRPr="000F6A9F" w:rsidRDefault="000F6A9F">
      <w:pPr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5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2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0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7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9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88"/>
          <w:sz w:val="22"/>
          <w:szCs w:val="22"/>
        </w:rPr>
        <w:t>?</w:t>
      </w:r>
    </w:p>
    <w:p w14:paraId="5AA5AECF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213034E3" w14:textId="77777777" w:rsidR="006769C6" w:rsidRPr="000F6A9F" w:rsidRDefault="000F6A9F">
      <w:pPr>
        <w:spacing w:line="252" w:lineRule="auto"/>
        <w:ind w:left="125" w:right="11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w w:val="9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2"/>
          <w:w w:val="9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 xml:space="preserve"> 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I'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7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7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3 </w:t>
      </w:r>
      <w:r w:rsidRPr="000F6A9F">
        <w:rPr>
          <w:rFonts w:asciiTheme="majorHAnsi" w:eastAsia="Arial" w:hAnsiTheme="majorHAnsi" w:cs="Arial"/>
          <w:color w:val="010101"/>
          <w:spacing w:val="8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58"/>
          <w:sz w:val="22"/>
          <w:szCs w:val="22"/>
        </w:rPr>
        <w:t>!</w:t>
      </w:r>
    </w:p>
    <w:p w14:paraId="51699B57" w14:textId="77777777" w:rsidR="006769C6" w:rsidRPr="000F6A9F" w:rsidRDefault="006769C6">
      <w:pPr>
        <w:spacing w:before="6" w:line="280" w:lineRule="exact"/>
        <w:rPr>
          <w:rFonts w:asciiTheme="majorHAnsi" w:hAnsiTheme="majorHAnsi"/>
          <w:sz w:val="22"/>
          <w:szCs w:val="22"/>
        </w:rPr>
      </w:pPr>
    </w:p>
    <w:p w14:paraId="5B793F42" w14:textId="77777777" w:rsidR="006769C6" w:rsidRPr="000F6A9F" w:rsidRDefault="000F6A9F">
      <w:pPr>
        <w:spacing w:line="245" w:lineRule="auto"/>
        <w:ind w:left="120" w:right="446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19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26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24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8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ys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010101"/>
          <w:spacing w:val="41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4"/>
          <w:sz w:val="22"/>
          <w:szCs w:val="22"/>
        </w:rPr>
        <w:t>ri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29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ow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b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5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6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5"/>
          <w:w w:val="11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5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6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5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5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06"/>
          <w:sz w:val="22"/>
          <w:szCs w:val="22"/>
        </w:rPr>
        <w:t xml:space="preserve">ll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31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84"/>
          <w:sz w:val="22"/>
          <w:szCs w:val="22"/>
        </w:rPr>
        <w:t>:</w:t>
      </w:r>
    </w:p>
    <w:p w14:paraId="557C9AF8" w14:textId="77777777" w:rsidR="006769C6" w:rsidRPr="000F6A9F" w:rsidRDefault="006769C6">
      <w:pPr>
        <w:spacing w:before="18" w:line="24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300" w:right="1020" w:bottom="280" w:left="960" w:header="720" w:footer="720" w:gutter="0"/>
          <w:cols w:space="720"/>
        </w:sectPr>
      </w:pPr>
    </w:p>
    <w:p w14:paraId="28520DB0" w14:textId="77777777" w:rsidR="006769C6" w:rsidRPr="000F6A9F" w:rsidRDefault="000F6A9F">
      <w:pPr>
        <w:spacing w:before="3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35406792">
          <v:shape id="_x0000_s1038" type="#_x0000_t75" style="position:absolute;left:0;text-align:left;margin-left:0;margin-top:0;width:595pt;height:841pt;z-index:-2652;mso-position-horizontal-relative:page;mso-position-vertical-relative:page">
            <v:imagedata r:id="rId50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3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FF0000"/>
          <w:w w:val="91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F0000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b/>
          <w:color w:val="FF0000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18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FF0000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34"/>
          <w:sz w:val="22"/>
          <w:szCs w:val="22"/>
        </w:rPr>
        <w:t>t</w:t>
      </w:r>
    </w:p>
    <w:p w14:paraId="6EE3DA7F" w14:textId="77777777" w:rsidR="006769C6" w:rsidRPr="000F6A9F" w:rsidRDefault="000F6A9F">
      <w:pPr>
        <w:spacing w:before="10"/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99"/>
          <w:sz w:val="22"/>
          <w:szCs w:val="22"/>
        </w:rPr>
        <w:t>"</w:t>
      </w:r>
    </w:p>
    <w:p w14:paraId="364237DE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256611B2" w14:textId="77777777" w:rsidR="006769C6" w:rsidRPr="000F6A9F" w:rsidRDefault="000F6A9F">
      <w:pPr>
        <w:spacing w:line="252" w:lineRule="auto"/>
        <w:ind w:left="120" w:right="-34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az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onu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6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57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1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10101"/>
          <w:spacing w:val="-4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4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42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8"/>
          <w:w w:val="15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7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5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5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w w:val="15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3"/>
          <w:w w:val="15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4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i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8"/>
          <w:w w:val="14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w w:val="121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6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25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26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</w:p>
    <w:p w14:paraId="57C1AF88" w14:textId="77777777" w:rsidR="006769C6" w:rsidRPr="000F6A9F" w:rsidRDefault="006769C6">
      <w:pPr>
        <w:spacing w:before="2" w:line="280" w:lineRule="exact"/>
        <w:rPr>
          <w:rFonts w:asciiTheme="majorHAnsi" w:hAnsiTheme="majorHAnsi"/>
          <w:sz w:val="22"/>
          <w:szCs w:val="22"/>
        </w:rPr>
      </w:pPr>
    </w:p>
    <w:p w14:paraId="3C77D464" w14:textId="77777777" w:rsidR="006769C6" w:rsidRPr="000F6A9F" w:rsidRDefault="000F6A9F">
      <w:pPr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0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0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b/>
          <w:color w:val="010101"/>
          <w:spacing w:val="3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:</w:t>
      </w:r>
    </w:p>
    <w:p w14:paraId="5C1BCDF4" w14:textId="77777777" w:rsidR="006769C6" w:rsidRPr="000F6A9F" w:rsidRDefault="000F6A9F">
      <w:pPr>
        <w:spacing w:before="43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b/>
          <w:color w:val="D3CFC8"/>
          <w:w w:val="48"/>
          <w:sz w:val="22"/>
          <w:szCs w:val="22"/>
        </w:rPr>
        <w:t>[</w:t>
      </w:r>
      <w:r w:rsidRPr="000F6A9F">
        <w:rPr>
          <w:rFonts w:asciiTheme="majorHAnsi" w:hAnsiTheme="majorHAnsi"/>
          <w:b/>
          <w:color w:val="C1C1D4"/>
          <w:w w:val="103"/>
          <w:sz w:val="22"/>
          <w:szCs w:val="22"/>
        </w:rPr>
        <w:t>~</w:t>
      </w:r>
      <w:r w:rsidRPr="000F6A9F">
        <w:rPr>
          <w:rFonts w:asciiTheme="majorHAnsi" w:hAnsiTheme="majorHAnsi"/>
          <w:b/>
          <w:color w:val="C1C1D4"/>
          <w:spacing w:val="-34"/>
          <w:w w:val="103"/>
          <w:sz w:val="22"/>
          <w:szCs w:val="22"/>
        </w:rPr>
        <w:t>%</w:t>
      </w:r>
      <w:r w:rsidRPr="000F6A9F">
        <w:rPr>
          <w:rFonts w:asciiTheme="majorHAnsi" w:hAnsiTheme="majorHAnsi"/>
          <w:b/>
          <w:color w:val="908E89"/>
          <w:spacing w:val="5"/>
          <w:w w:val="96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CACDF0"/>
          <w:spacing w:val="4"/>
          <w:w w:val="142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908E89"/>
          <w:spacing w:val="2"/>
          <w:w w:val="56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CACDF0"/>
          <w:spacing w:val="5"/>
          <w:w w:val="105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CACDF0"/>
          <w:spacing w:val="4"/>
          <w:w w:val="116"/>
          <w:sz w:val="22"/>
          <w:szCs w:val="22"/>
        </w:rPr>
        <w:t>s</w:t>
      </w:r>
      <w:r w:rsidRPr="000F6A9F">
        <w:rPr>
          <w:rFonts w:asciiTheme="majorHAnsi" w:hAnsiTheme="majorHAnsi"/>
          <w:color w:val="CACDF0"/>
          <w:spacing w:val="3"/>
          <w:w w:val="2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CDF0"/>
          <w:spacing w:val="1"/>
          <w:w w:val="57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BCBCED"/>
          <w:w w:val="6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BCBCED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ACDF0"/>
          <w:w w:val="50"/>
          <w:sz w:val="22"/>
          <w:szCs w:val="22"/>
        </w:rPr>
        <w:t>°</w:t>
      </w:r>
    </w:p>
    <w:p w14:paraId="31B8EA60" w14:textId="77777777" w:rsidR="006769C6" w:rsidRPr="000F6A9F" w:rsidRDefault="000F6A9F">
      <w:pPr>
        <w:spacing w:before="32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3CFC8"/>
          <w:w w:val="28"/>
          <w:sz w:val="22"/>
          <w:szCs w:val="22"/>
        </w:rPr>
        <w:t xml:space="preserve">}                             </w:t>
      </w:r>
      <w:r w:rsidRPr="000F6A9F">
        <w:rPr>
          <w:rFonts w:asciiTheme="majorHAnsi" w:hAnsiTheme="majorHAnsi"/>
          <w:color w:val="D3CFC8"/>
          <w:spacing w:val="16"/>
          <w:w w:val="28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CACDF0"/>
          <w:spacing w:val="2"/>
          <w:w w:val="82"/>
          <w:sz w:val="22"/>
          <w:szCs w:val="22"/>
        </w:rPr>
        <w:t>n</w:t>
      </w:r>
      <w:r w:rsidRPr="000F6A9F">
        <w:rPr>
          <w:rFonts w:asciiTheme="majorHAnsi" w:hAnsiTheme="majorHAnsi"/>
          <w:color w:val="CACDF0"/>
          <w:spacing w:val="4"/>
          <w:w w:val="177"/>
          <w:sz w:val="22"/>
          <w:szCs w:val="22"/>
        </w:rPr>
        <w:t>e</w:t>
      </w:r>
      <w:r w:rsidRPr="000F6A9F">
        <w:rPr>
          <w:rFonts w:asciiTheme="majorHAnsi" w:hAnsiTheme="majorHAnsi"/>
          <w:color w:val="CACDF0"/>
          <w:spacing w:val="1"/>
          <w:w w:val="92"/>
          <w:sz w:val="22"/>
          <w:szCs w:val="22"/>
        </w:rPr>
        <w:t>t</w:t>
      </w:r>
      <w:r w:rsidRPr="000F6A9F">
        <w:rPr>
          <w:rFonts w:asciiTheme="majorHAnsi" w:hAnsiTheme="majorHAnsi"/>
          <w:color w:val="CACDF0"/>
          <w:w w:val="101"/>
          <w:sz w:val="22"/>
          <w:szCs w:val="22"/>
        </w:rPr>
        <w:t>#</w:t>
      </w:r>
      <w:r w:rsidRPr="000F6A9F">
        <w:rPr>
          <w:rFonts w:asciiTheme="majorHAnsi" w:hAnsiTheme="majorHAnsi"/>
          <w:color w:val="CACDF0"/>
          <w:spacing w:val="4"/>
          <w:w w:val="101"/>
          <w:sz w:val="22"/>
          <w:szCs w:val="22"/>
        </w:rPr>
        <w:t>t</w:t>
      </w:r>
      <w:r w:rsidRPr="000F6A9F">
        <w:rPr>
          <w:rFonts w:asciiTheme="majorHAnsi" w:hAnsiTheme="majorHAnsi"/>
          <w:color w:val="CACDF0"/>
          <w:w w:val="31"/>
          <w:sz w:val="22"/>
          <w:szCs w:val="22"/>
        </w:rPr>
        <w:t>e</w:t>
      </w:r>
      <w:r w:rsidRPr="000F6A9F">
        <w:rPr>
          <w:rFonts w:asciiTheme="majorHAnsi" w:hAnsiTheme="majorHAnsi"/>
          <w:color w:val="CACDF0"/>
          <w:spacing w:val="2"/>
          <w:w w:val="31"/>
          <w:sz w:val="22"/>
          <w:szCs w:val="22"/>
        </w:rPr>
        <w:t>n</w:t>
      </w:r>
      <w:r w:rsidRPr="000F6A9F">
        <w:rPr>
          <w:rFonts w:asciiTheme="majorHAnsi" w:hAnsiTheme="majorHAnsi"/>
          <w:color w:val="CACDF0"/>
          <w:spacing w:val="4"/>
          <w:w w:val="177"/>
          <w:sz w:val="22"/>
          <w:szCs w:val="22"/>
        </w:rPr>
        <w:t>d</w:t>
      </w:r>
      <w:r w:rsidRPr="000F6A9F">
        <w:rPr>
          <w:rFonts w:asciiTheme="majorHAnsi" w:hAnsiTheme="majorHAnsi"/>
          <w:color w:val="CACDF0"/>
          <w:w w:val="153"/>
          <w:sz w:val="22"/>
          <w:szCs w:val="22"/>
        </w:rPr>
        <w:t>!</w:t>
      </w:r>
    </w:p>
    <w:p w14:paraId="1E042B76" w14:textId="77777777" w:rsidR="006769C6" w:rsidRPr="000F6A9F" w:rsidRDefault="000F6A9F">
      <w:pPr>
        <w:spacing w:before="29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020" w:bottom="280" w:left="960" w:header="720" w:footer="720" w:gutter="0"/>
          <w:cols w:num="2" w:space="720" w:equalWidth="0">
            <w:col w:w="6775" w:space="795"/>
            <w:col w:w="2350"/>
          </w:cols>
        </w:sectPr>
      </w:pPr>
      <w:r w:rsidRPr="000F6A9F">
        <w:rPr>
          <w:rFonts w:asciiTheme="majorHAnsi" w:hAnsiTheme="majorHAnsi"/>
          <w:color w:val="D3CFC8"/>
          <w:w w:val="60"/>
          <w:sz w:val="22"/>
          <w:szCs w:val="22"/>
        </w:rPr>
        <w:t>I</w:t>
      </w:r>
    </w:p>
    <w:p w14:paraId="21040564" w14:textId="77777777" w:rsidR="006769C6" w:rsidRPr="000F6A9F" w:rsidRDefault="000F6A9F">
      <w:pPr>
        <w:tabs>
          <w:tab w:val="left" w:pos="900"/>
        </w:tabs>
        <w:spacing w:before="69" w:line="255" w:lineRule="auto"/>
        <w:ind w:left="902" w:right="69" w:hanging="35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lastRenderedPageBreak/>
        <w:t>•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ab/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7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</w:p>
    <w:p w14:paraId="324F97A8" w14:textId="77777777" w:rsidR="006769C6" w:rsidRPr="000F6A9F" w:rsidRDefault="000F6A9F">
      <w:pPr>
        <w:spacing w:line="220" w:lineRule="exact"/>
        <w:ind w:left="54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•    </w:t>
      </w:r>
      <w:r w:rsidRPr="000F6A9F">
        <w:rPr>
          <w:rFonts w:asciiTheme="majorHAnsi" w:eastAsia="Arial" w:hAnsiTheme="majorHAnsi" w:cs="Arial"/>
          <w:color w:val="010101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oug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rac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</w:p>
    <w:p w14:paraId="3279E911" w14:textId="77777777" w:rsidR="006769C6" w:rsidRPr="000F6A9F" w:rsidRDefault="000F6A9F">
      <w:pPr>
        <w:spacing w:before="15"/>
        <w:ind w:left="91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d</w:t>
      </w:r>
    </w:p>
    <w:p w14:paraId="09EEED46" w14:textId="77777777" w:rsidR="006769C6" w:rsidRPr="000F6A9F" w:rsidRDefault="000F6A9F">
      <w:pPr>
        <w:tabs>
          <w:tab w:val="left" w:pos="900"/>
        </w:tabs>
        <w:spacing w:before="15" w:line="245" w:lineRule="auto"/>
        <w:ind w:left="907" w:right="308" w:hanging="36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ab/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3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4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ep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</w:p>
    <w:p w14:paraId="2E113D78" w14:textId="77777777" w:rsidR="006769C6" w:rsidRPr="000F6A9F" w:rsidRDefault="006769C6">
      <w:pPr>
        <w:spacing w:before="18" w:line="24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020" w:right="1040" w:bottom="280" w:left="960" w:header="720" w:footer="720" w:gutter="0"/>
          <w:cols w:space="720"/>
        </w:sectPr>
      </w:pPr>
    </w:p>
    <w:p w14:paraId="666FF06B" w14:textId="77777777" w:rsidR="006769C6" w:rsidRPr="000F6A9F" w:rsidRDefault="000F6A9F">
      <w:pPr>
        <w:spacing w:before="34" w:line="250" w:lineRule="auto"/>
        <w:ind w:left="125" w:right="840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w w:val="8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1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I'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7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8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:</w:t>
      </w:r>
    </w:p>
    <w:p w14:paraId="6F67322D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64FCEB78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9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1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7"/>
          <w:sz w:val="22"/>
          <w:szCs w:val="22"/>
        </w:rPr>
        <w:t>74</w:t>
      </w:r>
      <w:r w:rsidRPr="000F6A9F">
        <w:rPr>
          <w:rFonts w:asciiTheme="majorHAnsi" w:eastAsia="Arial" w:hAnsiTheme="majorHAnsi" w:cs="Arial"/>
          <w:b/>
          <w:color w:val="FF0000"/>
          <w:w w:val="117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FF0000"/>
          <w:spacing w:val="27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Ta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w w:val="104"/>
          <w:sz w:val="22"/>
          <w:szCs w:val="22"/>
        </w:rPr>
        <w:t>"</w:t>
      </w:r>
    </w:p>
    <w:p w14:paraId="55E25600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670A1E0E" w14:textId="77777777" w:rsidR="006769C6" w:rsidRPr="000F6A9F" w:rsidRDefault="000F6A9F">
      <w:pPr>
        <w:spacing w:line="252" w:lineRule="auto"/>
        <w:ind w:left="134" w:right="62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va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color w:val="010101"/>
          <w:spacing w:val="45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3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0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5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2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7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6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.</w:t>
      </w:r>
    </w:p>
    <w:p w14:paraId="0A2FFA0C" w14:textId="77777777" w:rsidR="006769C6" w:rsidRPr="000F6A9F" w:rsidRDefault="006769C6">
      <w:pPr>
        <w:spacing w:before="1" w:line="280" w:lineRule="exact"/>
        <w:rPr>
          <w:rFonts w:asciiTheme="majorHAnsi" w:hAnsiTheme="majorHAnsi"/>
          <w:sz w:val="22"/>
          <w:szCs w:val="22"/>
        </w:rPr>
      </w:pPr>
    </w:p>
    <w:p w14:paraId="6D98549B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29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10101"/>
          <w:w w:val="84"/>
          <w:sz w:val="22"/>
          <w:szCs w:val="22"/>
        </w:rPr>
        <w:t>:</w:t>
      </w:r>
    </w:p>
    <w:p w14:paraId="07F2ABA2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03AF19EE" w14:textId="77777777" w:rsidR="006769C6" w:rsidRPr="000F6A9F" w:rsidRDefault="000F6A9F">
      <w:pPr>
        <w:spacing w:line="290" w:lineRule="auto"/>
        <w:ind w:left="125" w:right="28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7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8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1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w</w:t>
      </w:r>
    </w:p>
    <w:p w14:paraId="6F827C26" w14:textId="77777777" w:rsidR="006769C6" w:rsidRPr="000F6A9F" w:rsidRDefault="006769C6">
      <w:pPr>
        <w:spacing w:before="14" w:line="220" w:lineRule="exact"/>
        <w:rPr>
          <w:rFonts w:asciiTheme="majorHAnsi" w:hAnsiTheme="majorHAnsi"/>
          <w:sz w:val="22"/>
          <w:szCs w:val="22"/>
        </w:rPr>
      </w:pPr>
    </w:p>
    <w:p w14:paraId="7BE1C2F3" w14:textId="77777777" w:rsidR="006769C6" w:rsidRPr="000F6A9F" w:rsidRDefault="000F6A9F">
      <w:pPr>
        <w:spacing w:line="280" w:lineRule="atLeast"/>
        <w:ind w:left="125" w:right="-3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5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sen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s</w:t>
      </w:r>
    </w:p>
    <w:p w14:paraId="1F00DBF1" w14:textId="77777777" w:rsidR="006769C6" w:rsidRPr="000F6A9F" w:rsidRDefault="000F6A9F">
      <w:pPr>
        <w:spacing w:before="8" w:line="1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7F02632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A378C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5D7CC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088BC41" w14:textId="77777777" w:rsidR="006769C6" w:rsidRPr="000F6A9F" w:rsidRDefault="000F6A9F">
      <w:pPr>
        <w:spacing w:line="440" w:lineRule="exact"/>
        <w:ind w:right="420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i/>
          <w:color w:val="DBDAD8"/>
          <w:w w:val="27"/>
          <w:position w:val="-3"/>
          <w:sz w:val="22"/>
          <w:szCs w:val="22"/>
        </w:rPr>
        <w:t xml:space="preserve">;      </w:t>
      </w:r>
      <w:r w:rsidRPr="000F6A9F">
        <w:rPr>
          <w:rFonts w:asciiTheme="majorHAnsi" w:hAnsiTheme="majorHAnsi"/>
          <w:i/>
          <w:color w:val="DBDAD8"/>
          <w:spacing w:val="4"/>
          <w:w w:val="27"/>
          <w:position w:val="-3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DBDAD8"/>
          <w:spacing w:val="2"/>
          <w:w w:val="36"/>
          <w:position w:val="-3"/>
          <w:sz w:val="22"/>
          <w:szCs w:val="22"/>
        </w:rPr>
        <w:t>7</w:t>
      </w:r>
      <w:r w:rsidRPr="000F6A9F">
        <w:rPr>
          <w:rFonts w:asciiTheme="majorHAnsi" w:hAnsiTheme="majorHAnsi"/>
          <w:i/>
          <w:color w:val="DBDAD8"/>
          <w:spacing w:val="4"/>
          <w:w w:val="91"/>
          <w:position w:val="-3"/>
          <w:sz w:val="22"/>
          <w:szCs w:val="22"/>
        </w:rPr>
        <w:t>g</w:t>
      </w:r>
      <w:r w:rsidRPr="000F6A9F">
        <w:rPr>
          <w:rFonts w:asciiTheme="majorHAnsi" w:hAnsiTheme="majorHAnsi"/>
          <w:color w:val="DBDAD8"/>
          <w:w w:val="62"/>
          <w:position w:val="-3"/>
          <w:sz w:val="22"/>
          <w:szCs w:val="22"/>
        </w:rPr>
        <w:t>c</w:t>
      </w:r>
      <w:r w:rsidRPr="000F6A9F">
        <w:rPr>
          <w:rFonts w:asciiTheme="majorHAnsi" w:hAnsiTheme="majorHAnsi"/>
          <w:color w:val="DBDAD8"/>
          <w:spacing w:val="1"/>
          <w:w w:val="41"/>
          <w:position w:val="-3"/>
          <w:sz w:val="22"/>
          <w:szCs w:val="22"/>
        </w:rPr>
        <w:t>z</w:t>
      </w:r>
      <w:r w:rsidRPr="000F6A9F">
        <w:rPr>
          <w:rFonts w:asciiTheme="majorHAnsi" w:hAnsiTheme="majorHAnsi"/>
          <w:color w:val="DBDAD8"/>
          <w:w w:val="66"/>
          <w:position w:val="-3"/>
          <w:sz w:val="22"/>
          <w:szCs w:val="22"/>
        </w:rPr>
        <w:t>l</w:t>
      </w:r>
      <w:r w:rsidRPr="000F6A9F">
        <w:rPr>
          <w:rFonts w:asciiTheme="majorHAnsi" w:hAnsiTheme="majorHAnsi"/>
          <w:color w:val="DBDAD8"/>
          <w:w w:val="23"/>
          <w:position w:val="-3"/>
          <w:sz w:val="22"/>
          <w:szCs w:val="22"/>
        </w:rPr>
        <w:t>e</w:t>
      </w:r>
      <w:r w:rsidRPr="000F6A9F">
        <w:rPr>
          <w:rFonts w:asciiTheme="majorHAnsi" w:hAnsiTheme="majorHAnsi"/>
          <w:color w:val="DBDAD8"/>
          <w:spacing w:val="47"/>
          <w:w w:val="162"/>
          <w:position w:val="-3"/>
          <w:sz w:val="22"/>
          <w:szCs w:val="22"/>
        </w:rPr>
        <w:t>i</w:t>
      </w:r>
      <w:r w:rsidRPr="000F6A9F">
        <w:rPr>
          <w:rFonts w:asciiTheme="majorHAnsi" w:hAnsiTheme="majorHAnsi"/>
          <w:color w:val="DBDAD8"/>
          <w:spacing w:val="-1"/>
          <w:w w:val="73"/>
          <w:position w:val="-3"/>
          <w:sz w:val="22"/>
          <w:szCs w:val="22"/>
        </w:rPr>
        <w:t>l</w:t>
      </w:r>
      <w:r w:rsidRPr="000F6A9F">
        <w:rPr>
          <w:rFonts w:asciiTheme="majorHAnsi" w:hAnsiTheme="majorHAnsi"/>
          <w:color w:val="EBE9E9"/>
          <w:spacing w:val="-1"/>
          <w:w w:val="73"/>
          <w:position w:val="-3"/>
          <w:sz w:val="22"/>
          <w:szCs w:val="22"/>
        </w:rPr>
        <w:t>i</w:t>
      </w:r>
      <w:r w:rsidRPr="000F6A9F">
        <w:rPr>
          <w:rFonts w:asciiTheme="majorHAnsi" w:hAnsiTheme="majorHAnsi"/>
          <w:color w:val="BFBFBD"/>
          <w:spacing w:val="-1"/>
          <w:w w:val="44"/>
          <w:position w:val="-3"/>
          <w:sz w:val="22"/>
          <w:szCs w:val="22"/>
        </w:rPr>
        <w:t>i</w:t>
      </w:r>
      <w:r w:rsidRPr="000F6A9F">
        <w:rPr>
          <w:rFonts w:asciiTheme="majorHAnsi" w:hAnsiTheme="majorHAnsi"/>
          <w:color w:val="DBDAD8"/>
          <w:w w:val="94"/>
          <w:position w:val="-3"/>
          <w:sz w:val="22"/>
          <w:szCs w:val="22"/>
        </w:rPr>
        <w:t>s</w:t>
      </w:r>
      <w:r w:rsidRPr="000F6A9F">
        <w:rPr>
          <w:rFonts w:asciiTheme="majorHAnsi" w:hAnsiTheme="majorHAnsi"/>
          <w:color w:val="DBDAD8"/>
          <w:spacing w:val="-49"/>
          <w:position w:val="-3"/>
          <w:sz w:val="22"/>
          <w:szCs w:val="22"/>
        </w:rPr>
        <w:t xml:space="preserve"> </w:t>
      </w:r>
      <w:hyperlink r:id="rId51">
        <w:r w:rsidRPr="000F6A9F">
          <w:rPr>
            <w:rFonts w:asciiTheme="majorHAnsi" w:hAnsiTheme="majorHAnsi"/>
            <w:color w:val="DBDAD8"/>
            <w:spacing w:val="-2"/>
            <w:w w:val="43"/>
            <w:position w:val="-3"/>
            <w:sz w:val="22"/>
            <w:szCs w:val="22"/>
          </w:rPr>
          <w:t>A</w:t>
        </w:r>
        <w:r w:rsidRPr="000F6A9F">
          <w:rPr>
            <w:rFonts w:asciiTheme="majorHAnsi" w:hAnsiTheme="majorHAnsi"/>
            <w:color w:val="DBDAD8"/>
            <w:spacing w:val="-1"/>
            <w:w w:val="94"/>
            <w:position w:val="-3"/>
            <w:sz w:val="22"/>
            <w:szCs w:val="22"/>
          </w:rPr>
          <w:t>i</w:t>
        </w:r>
        <w:r w:rsidRPr="000F6A9F">
          <w:rPr>
            <w:rFonts w:asciiTheme="majorHAnsi" w:hAnsiTheme="majorHAnsi"/>
            <w:color w:val="DBDAD8"/>
            <w:w w:val="12"/>
            <w:position w:val="-3"/>
            <w:sz w:val="22"/>
            <w:szCs w:val="22"/>
          </w:rPr>
          <w:t>@</w:t>
        </w:r>
        <w:r w:rsidRPr="000F6A9F">
          <w:rPr>
            <w:rFonts w:asciiTheme="majorHAnsi" w:hAnsiTheme="majorHAnsi"/>
            <w:color w:val="DBDAD8"/>
            <w:spacing w:val="-2"/>
            <w:w w:val="77"/>
            <w:position w:val="-3"/>
            <w:sz w:val="22"/>
            <w:szCs w:val="22"/>
          </w:rPr>
          <w:t>t</w:t>
        </w:r>
        <w:r w:rsidRPr="000F6A9F">
          <w:rPr>
            <w:rFonts w:asciiTheme="majorHAnsi" w:hAnsiTheme="majorHAnsi"/>
            <w:color w:val="BFBFBD"/>
            <w:w w:val="38"/>
            <w:position w:val="-3"/>
            <w:sz w:val="22"/>
            <w:szCs w:val="22"/>
          </w:rPr>
          <w:t>i</w:t>
        </w:r>
        <w:r w:rsidRPr="000F6A9F">
          <w:rPr>
            <w:rFonts w:asciiTheme="majorHAnsi" w:hAnsiTheme="majorHAnsi"/>
            <w:color w:val="BFBFBD"/>
            <w:spacing w:val="-2"/>
            <w:w w:val="38"/>
            <w:position w:val="-3"/>
            <w:sz w:val="22"/>
            <w:szCs w:val="22"/>
          </w:rPr>
          <w:t>n</w:t>
        </w:r>
        <w:r w:rsidRPr="000F6A9F">
          <w:rPr>
            <w:rFonts w:asciiTheme="majorHAnsi" w:hAnsiTheme="majorHAnsi"/>
            <w:color w:val="DBDAD8"/>
            <w:w w:val="148"/>
            <w:position w:val="-3"/>
            <w:sz w:val="22"/>
            <w:szCs w:val="22"/>
          </w:rPr>
          <w:t>!</w:t>
        </w:r>
      </w:hyperlink>
    </w:p>
    <w:p w14:paraId="08AADAEA" w14:textId="77777777" w:rsidR="006769C6" w:rsidRPr="000F6A9F" w:rsidRDefault="000F6A9F">
      <w:pPr>
        <w:spacing w:line="140" w:lineRule="exact"/>
        <w:ind w:left="869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CFD16D"/>
          <w:spacing w:val="-2"/>
          <w:w w:val="75"/>
          <w:position w:val="1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C4C84B"/>
          <w:spacing w:val="-9"/>
          <w:w w:val="223"/>
          <w:position w:val="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B5B662"/>
          <w:spacing w:val="-2"/>
          <w:position w:val="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C4C84B"/>
          <w:w w:val="170"/>
          <w:position w:val="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C4C84B"/>
          <w:spacing w:val="-8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CFD16D"/>
          <w:spacing w:val="-3"/>
          <w:w w:val="70"/>
          <w:position w:val="1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C4C84B"/>
          <w:spacing w:val="-2"/>
          <w:w w:val="75"/>
          <w:position w:val="1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C4C84B"/>
          <w:spacing w:val="-3"/>
          <w:w w:val="93"/>
          <w:position w:val="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C4C84B"/>
          <w:spacing w:val="-2"/>
          <w:position w:val="1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C4C84B"/>
          <w:w w:val="200"/>
          <w:position w:val="1"/>
          <w:sz w:val="22"/>
          <w:szCs w:val="22"/>
        </w:rPr>
        <w:t>s</w:t>
      </w:r>
    </w:p>
    <w:p w14:paraId="1D9CF98F" w14:textId="77777777" w:rsidR="006769C6" w:rsidRPr="000F6A9F" w:rsidRDefault="000F6A9F">
      <w:pPr>
        <w:spacing w:before="12"/>
        <w:ind w:right="481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BFBFBD"/>
          <w:w w:val="73"/>
          <w:sz w:val="22"/>
          <w:szCs w:val="22"/>
        </w:rPr>
        <w:t xml:space="preserve">t                                 </w:t>
      </w:r>
      <w:r w:rsidRPr="000F6A9F">
        <w:rPr>
          <w:rFonts w:asciiTheme="majorHAnsi" w:eastAsia="Arial" w:hAnsiTheme="majorHAnsi" w:cs="Arial"/>
          <w:color w:val="BFBFBD"/>
          <w:spacing w:val="5"/>
          <w:w w:val="7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C4C84B"/>
          <w:spacing w:val="1"/>
          <w:w w:val="235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C4C84B"/>
          <w:spacing w:val="3"/>
          <w:w w:val="274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C4C84B"/>
          <w:w w:val="79"/>
          <w:sz w:val="22"/>
          <w:szCs w:val="22"/>
        </w:rPr>
        <w:t>e</w:t>
      </w:r>
      <w:r w:rsidRPr="000F6A9F">
        <w:rPr>
          <w:rFonts w:asciiTheme="majorHAnsi" w:hAnsiTheme="majorHAnsi"/>
          <w:b/>
          <w:color w:val="C4C84B"/>
          <w:spacing w:val="5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CFD16D"/>
          <w:spacing w:val="2"/>
          <w:w w:val="73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C4C84B"/>
          <w:spacing w:val="4"/>
          <w:w w:val="163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C4C84B"/>
          <w:w w:val="174"/>
          <w:sz w:val="22"/>
          <w:szCs w:val="22"/>
        </w:rPr>
        <w:t>"</w:t>
      </w:r>
    </w:p>
    <w:p w14:paraId="2A1E9F6B" w14:textId="77777777" w:rsidR="006769C6" w:rsidRPr="000F6A9F" w:rsidRDefault="006769C6">
      <w:pPr>
        <w:spacing w:before="2" w:line="140" w:lineRule="exact"/>
        <w:rPr>
          <w:rFonts w:asciiTheme="majorHAnsi" w:hAnsiTheme="majorHAnsi"/>
          <w:sz w:val="22"/>
          <w:szCs w:val="22"/>
        </w:rPr>
      </w:pPr>
    </w:p>
    <w:p w14:paraId="73D695BF" w14:textId="77777777" w:rsidR="006769C6" w:rsidRPr="000F6A9F" w:rsidRDefault="000F6A9F">
      <w:pPr>
        <w:ind w:right="1963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BDAD8"/>
          <w:w w:val="60"/>
          <w:sz w:val="22"/>
          <w:szCs w:val="22"/>
        </w:rPr>
        <w:t xml:space="preserve">I      </w:t>
      </w:r>
      <w:r w:rsidRPr="000F6A9F">
        <w:rPr>
          <w:rFonts w:asciiTheme="majorHAnsi" w:hAnsiTheme="majorHAnsi"/>
          <w:color w:val="DBDAD8"/>
          <w:spacing w:val="6"/>
          <w:w w:val="6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8C3B5"/>
          <w:w w:val="73"/>
          <w:sz w:val="22"/>
          <w:szCs w:val="22"/>
        </w:rPr>
        <w:t>•</w:t>
      </w:r>
      <w:r w:rsidRPr="000F6A9F">
        <w:rPr>
          <w:rFonts w:asciiTheme="majorHAnsi" w:hAnsiTheme="majorHAnsi"/>
          <w:color w:val="D8C3B5"/>
          <w:spacing w:val="26"/>
          <w:w w:val="7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8C3B5"/>
          <w:w w:val="73"/>
          <w:sz w:val="22"/>
          <w:szCs w:val="22"/>
        </w:rPr>
        <w:t>•</w:t>
      </w:r>
    </w:p>
    <w:p w14:paraId="0A3BC457" w14:textId="77777777" w:rsidR="006769C6" w:rsidRPr="000F6A9F" w:rsidRDefault="000F6A9F">
      <w:pPr>
        <w:spacing w:before="79" w:line="222" w:lineRule="auto"/>
        <w:ind w:right="2266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BDAD8"/>
          <w:w w:val="68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BDAD8"/>
          <w:w w:val="55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BDAD8"/>
          <w:w w:val="60"/>
          <w:sz w:val="22"/>
          <w:szCs w:val="22"/>
        </w:rPr>
        <w:t>I</w:t>
      </w:r>
    </w:p>
    <w:p w14:paraId="31E7EC23" w14:textId="77777777" w:rsidR="006769C6" w:rsidRPr="000F6A9F" w:rsidRDefault="000F6A9F">
      <w:pPr>
        <w:spacing w:before="6" w:line="224" w:lineRule="auto"/>
        <w:ind w:right="2266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BDAD8"/>
          <w:w w:val="60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BDAD8"/>
          <w:w w:val="55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BDAD8"/>
          <w:w w:val="62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BDAD8"/>
          <w:w w:val="60"/>
          <w:sz w:val="22"/>
          <w:szCs w:val="22"/>
        </w:rPr>
        <w:t>I</w:t>
      </w:r>
    </w:p>
    <w:p w14:paraId="295ACCD7" w14:textId="77777777" w:rsidR="006769C6" w:rsidRPr="000F6A9F" w:rsidRDefault="000F6A9F">
      <w:pPr>
        <w:spacing w:line="160" w:lineRule="exact"/>
        <w:ind w:right="2294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BDAD8"/>
          <w:w w:val="60"/>
          <w:sz w:val="22"/>
          <w:szCs w:val="22"/>
        </w:rPr>
        <w:t>I</w:t>
      </w:r>
    </w:p>
    <w:p w14:paraId="1B710A95" w14:textId="77777777" w:rsidR="006769C6" w:rsidRPr="000F6A9F" w:rsidRDefault="000F6A9F">
      <w:pPr>
        <w:spacing w:before="67"/>
        <w:ind w:left="348" w:right="686"/>
        <w:jc w:val="center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40" w:bottom="280" w:left="960" w:header="720" w:footer="720" w:gutter="0"/>
          <w:cols w:num="2" w:space="720" w:equalWidth="0">
            <w:col w:w="6814" w:space="755"/>
            <w:col w:w="2331"/>
          </w:cols>
        </w:sectPr>
      </w:pPr>
      <w:r w:rsidRPr="000F6A9F">
        <w:rPr>
          <w:rFonts w:asciiTheme="majorHAnsi" w:hAnsiTheme="majorHAnsi"/>
          <w:sz w:val="22"/>
          <w:szCs w:val="22"/>
        </w:rPr>
        <w:pict w14:anchorId="02D20B5C">
          <v:shape id="_x0000_s1037" type="#_x0000_t202" style="position:absolute;left:0;text-align:left;margin-left:426.5pt;margin-top:-10.65pt;width:49.8pt;height:26pt;z-index:-2650;mso-position-horizontal-relative:page" filled="f" stroked="f">
            <v:textbox inset="0,0,0,0">
              <w:txbxContent>
                <w:p w14:paraId="40212C64" w14:textId="77777777" w:rsidR="006769C6" w:rsidRDefault="000F6A9F">
                  <w:pPr>
                    <w:spacing w:line="520" w:lineRule="exact"/>
                    <w:ind w:right="-98"/>
                    <w:rPr>
                      <w:sz w:val="52"/>
                      <w:szCs w:val="52"/>
                    </w:rPr>
                  </w:pPr>
                  <w:r>
                    <w:rPr>
                      <w:b/>
                      <w:color w:val="DBDAD8"/>
                      <w:sz w:val="52"/>
                      <w:szCs w:val="52"/>
                    </w:rPr>
                    <w:t>ggE,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b/>
          <w:color w:val="BFBFBD"/>
          <w:w w:val="115"/>
          <w:sz w:val="22"/>
          <w:szCs w:val="22"/>
        </w:rPr>
        <w:t>,</w:t>
      </w:r>
      <w:r w:rsidRPr="000F6A9F">
        <w:rPr>
          <w:rFonts w:asciiTheme="majorHAnsi" w:hAnsiTheme="majorHAnsi"/>
          <w:b/>
          <w:color w:val="BFBFBD"/>
          <w:w w:val="493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BFBFBD"/>
          <w:spacing w:val="1"/>
          <w:w w:val="59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BFBFBD"/>
          <w:w w:val="227"/>
          <w:sz w:val="22"/>
          <w:szCs w:val="22"/>
        </w:rPr>
        <w:t>r</w:t>
      </w:r>
      <w:r w:rsidRPr="000F6A9F">
        <w:rPr>
          <w:rFonts w:asciiTheme="majorHAnsi" w:hAnsiTheme="majorHAnsi"/>
          <w:b/>
          <w:i/>
          <w:color w:val="BFBFBD"/>
          <w:spacing w:val="-3"/>
          <w:w w:val="160"/>
          <w:sz w:val="22"/>
          <w:szCs w:val="22"/>
        </w:rPr>
        <w:t>»</w:t>
      </w:r>
      <w:r w:rsidRPr="000F6A9F">
        <w:rPr>
          <w:rFonts w:asciiTheme="majorHAnsi" w:hAnsiTheme="majorHAnsi"/>
          <w:b/>
          <w:i/>
          <w:color w:val="ACAEAF"/>
          <w:spacing w:val="-4"/>
          <w:w w:val="25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ACAEAF"/>
          <w:w w:val="277"/>
          <w:sz w:val="22"/>
          <w:szCs w:val="22"/>
        </w:rPr>
        <w:t>e</w:t>
      </w:r>
    </w:p>
    <w:p w14:paraId="5AAFABA0" w14:textId="77777777" w:rsidR="006769C6" w:rsidRPr="000F6A9F" w:rsidRDefault="006769C6">
      <w:pPr>
        <w:spacing w:before="12" w:line="280" w:lineRule="exact"/>
        <w:rPr>
          <w:rFonts w:asciiTheme="majorHAnsi" w:hAnsiTheme="majorHAnsi"/>
          <w:sz w:val="22"/>
          <w:szCs w:val="22"/>
        </w:rPr>
      </w:pPr>
    </w:p>
    <w:p w14:paraId="20580D7E" w14:textId="77777777" w:rsidR="006769C6" w:rsidRPr="000F6A9F" w:rsidRDefault="000F6A9F">
      <w:pPr>
        <w:spacing w:before="3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8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7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d</w:t>
      </w:r>
    </w:p>
    <w:p w14:paraId="6D0A519E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3FEA19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2D1DA48" w14:textId="77777777" w:rsidR="006769C6" w:rsidRPr="000F6A9F" w:rsidRDefault="000F6A9F">
      <w:pPr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6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>!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3"/>
          <w:w w:val="8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86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10101"/>
          <w:w w:val="8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1"/>
          <w:w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39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pacing w:val="6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5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p</w:t>
      </w:r>
    </w:p>
    <w:p w14:paraId="17AFBBD9" w14:textId="77777777" w:rsidR="006769C6" w:rsidRPr="000F6A9F" w:rsidRDefault="000F6A9F">
      <w:pPr>
        <w:spacing w:before="15"/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7"/>
          <w:w w:val="11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111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ead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?</w:t>
      </w:r>
    </w:p>
    <w:p w14:paraId="4BC63671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0E237940" w14:textId="77777777" w:rsidR="006769C6" w:rsidRPr="000F6A9F" w:rsidRDefault="000F6A9F">
      <w:pPr>
        <w:spacing w:line="220" w:lineRule="exact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6"/>
          <w:w w:val="99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99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99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9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3"/>
          <w:w w:val="9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5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4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5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95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95"/>
          <w:position w:val="-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pacing w:val="46"/>
          <w:w w:val="9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8"/>
          <w:position w:val="-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l. </w:t>
      </w:r>
      <w:r w:rsidRPr="000F6A9F">
        <w:rPr>
          <w:rFonts w:asciiTheme="majorHAnsi" w:eastAsia="Arial" w:hAnsiTheme="majorHAnsi" w:cs="Arial"/>
          <w:color w:val="010101"/>
          <w:spacing w:val="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Beca</w:t>
      </w:r>
      <w:r w:rsidRPr="000F6A9F">
        <w:rPr>
          <w:rFonts w:asciiTheme="majorHAnsi" w:eastAsia="Arial" w:hAnsiTheme="majorHAnsi" w:cs="Arial"/>
          <w:color w:val="010101"/>
          <w:spacing w:val="5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5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-2"/>
          <w:w w:val="151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5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position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7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75"/>
          <w:position w:val="-1"/>
          <w:sz w:val="22"/>
          <w:szCs w:val="22"/>
        </w:rPr>
        <w:t>!</w:t>
      </w:r>
    </w:p>
    <w:p w14:paraId="01EF4AD2" w14:textId="77777777" w:rsidR="006769C6" w:rsidRPr="000F6A9F" w:rsidRDefault="006769C6">
      <w:pPr>
        <w:spacing w:before="3" w:line="26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040" w:bottom="280" w:left="960" w:header="720" w:footer="720" w:gutter="0"/>
          <w:cols w:space="720"/>
        </w:sectPr>
      </w:pPr>
    </w:p>
    <w:p w14:paraId="5416011A" w14:textId="77777777" w:rsidR="006769C6" w:rsidRPr="000F6A9F" w:rsidRDefault="000F6A9F">
      <w:pPr>
        <w:spacing w:before="3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9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1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99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0"/>
          <w:sz w:val="22"/>
          <w:szCs w:val="22"/>
        </w:rPr>
        <w:t>10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FF0000"/>
          <w:spacing w:val="4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FF0000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1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32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ic </w:t>
      </w:r>
      <w:r w:rsidRPr="000F6A9F">
        <w:rPr>
          <w:rFonts w:asciiTheme="majorHAnsi" w:eastAsia="Arial" w:hAnsiTheme="majorHAnsi" w:cs="Arial"/>
          <w:b/>
          <w:color w:val="FF0000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9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99"/>
          <w:sz w:val="22"/>
          <w:szCs w:val="22"/>
        </w:rPr>
        <w:t>"</w:t>
      </w:r>
    </w:p>
    <w:p w14:paraId="6B351FBB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700F3F3E" w14:textId="77777777" w:rsidR="006769C6" w:rsidRPr="000F6A9F" w:rsidRDefault="000F6A9F">
      <w:pPr>
        <w:spacing w:line="250" w:lineRule="auto"/>
        <w:ind w:left="125" w:right="-34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-17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10101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13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6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8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-2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.</w:t>
      </w:r>
    </w:p>
    <w:p w14:paraId="13FA2689" w14:textId="77777777" w:rsidR="006769C6" w:rsidRPr="000F6A9F" w:rsidRDefault="000F6A9F">
      <w:pPr>
        <w:spacing w:before="10" w:line="12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7EA516BB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40" w:bottom="280" w:left="960" w:header="720" w:footer="720" w:gutter="0"/>
          <w:cols w:num="2" w:space="720" w:equalWidth="0">
            <w:col w:w="6577" w:space="993"/>
            <w:col w:w="2330"/>
          </w:cols>
        </w:sectPr>
      </w:pPr>
      <w:r w:rsidRPr="000F6A9F">
        <w:rPr>
          <w:rFonts w:asciiTheme="majorHAnsi" w:hAnsiTheme="majorHAnsi"/>
          <w:b/>
          <w:color w:val="DBDAD8"/>
          <w:w w:val="20"/>
          <w:sz w:val="22"/>
          <w:szCs w:val="22"/>
        </w:rPr>
        <w:t xml:space="preserve">;        </w:t>
      </w:r>
      <w:r w:rsidRPr="000F6A9F">
        <w:rPr>
          <w:rFonts w:asciiTheme="majorHAnsi" w:hAnsiTheme="majorHAnsi"/>
          <w:b/>
          <w:color w:val="DBDAD8"/>
          <w:spacing w:val="10"/>
          <w:w w:val="20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DBDAD8"/>
          <w:w w:val="80"/>
          <w:sz w:val="22"/>
          <w:szCs w:val="22"/>
        </w:rPr>
        <w:t>w</w:t>
      </w:r>
      <w:r w:rsidRPr="000F6A9F">
        <w:rPr>
          <w:rFonts w:asciiTheme="majorHAnsi" w:hAnsiTheme="majorHAnsi"/>
          <w:b/>
          <w:color w:val="DBDAD8"/>
          <w:spacing w:val="-1"/>
          <w:w w:val="8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EBE9E9"/>
          <w:w w:val="34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EBE9E9"/>
          <w:spacing w:val="2"/>
          <w:w w:val="34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EBE9E9"/>
          <w:w w:val="69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DBDAD8"/>
          <w:w w:val="23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EBE9E9"/>
          <w:w w:val="105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EBE9E9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EBE9E9"/>
          <w:spacing w:val="-2"/>
          <w:w w:val="53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EBE9E9"/>
          <w:spacing w:val="-1"/>
          <w:w w:val="71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DBDAD8"/>
          <w:w w:val="30"/>
          <w:sz w:val="22"/>
          <w:szCs w:val="22"/>
        </w:rPr>
        <w:t>M</w:t>
      </w:r>
    </w:p>
    <w:p w14:paraId="1E65F048" w14:textId="77777777" w:rsidR="006769C6" w:rsidRPr="000F6A9F" w:rsidRDefault="000F6A9F">
      <w:pPr>
        <w:spacing w:before="9" w:line="2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F0A6831">
          <v:shape id="_x0000_s1036" type="#_x0000_t75" style="position:absolute;margin-left:0;margin-top:0;width:595pt;height:841pt;z-index:-2651;mso-position-horizontal-relative:page;mso-position-vertical-relative:page">
            <v:imagedata r:id="rId52" o:title=""/>
            <w10:wrap anchorx="page" anchory="page"/>
          </v:shape>
        </w:pict>
      </w:r>
    </w:p>
    <w:p w14:paraId="47BFC6CF" w14:textId="77777777" w:rsidR="006769C6" w:rsidRPr="000F6A9F" w:rsidRDefault="000F6A9F">
      <w:pPr>
        <w:spacing w:before="34"/>
        <w:ind w:left="134" w:right="4179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5"/>
          <w:w w:val="8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9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2"/>
          <w:w w:val="7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sho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rt 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az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5"/>
          <w:sz w:val="22"/>
          <w:szCs w:val="22"/>
        </w:rPr>
        <w:t>:</w:t>
      </w:r>
    </w:p>
    <w:p w14:paraId="233AC612" w14:textId="77777777" w:rsidR="006769C6" w:rsidRPr="000F6A9F" w:rsidRDefault="006769C6">
      <w:pPr>
        <w:spacing w:before="18" w:line="280" w:lineRule="exact"/>
        <w:rPr>
          <w:rFonts w:asciiTheme="majorHAnsi" w:hAnsiTheme="majorHAnsi"/>
          <w:sz w:val="22"/>
          <w:szCs w:val="22"/>
        </w:rPr>
      </w:pPr>
    </w:p>
    <w:p w14:paraId="20CD7656" w14:textId="77777777" w:rsidR="006769C6" w:rsidRPr="000F6A9F" w:rsidRDefault="000F6A9F">
      <w:pPr>
        <w:spacing w:line="290" w:lineRule="auto"/>
        <w:ind w:left="125" w:right="3427" w:firstLine="10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8"/>
          <w:w w:val="8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3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3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6"/>
          <w:w w:val="13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ua</w:t>
      </w:r>
      <w:r w:rsidRPr="000F6A9F">
        <w:rPr>
          <w:rFonts w:asciiTheme="majorHAnsi" w:eastAsia="Arial" w:hAnsiTheme="majorHAnsi" w:cs="Arial"/>
          <w:color w:val="010101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1"/>
          <w:w w:val="8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3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7"/>
          <w:w w:val="9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6"/>
          <w:w w:val="9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7"/>
          <w:w w:val="1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18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1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6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6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5"/>
          <w:w w:val="1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ppen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app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wo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3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>e</w:t>
      </w:r>
    </w:p>
    <w:p w14:paraId="054173E6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3B07E9F0" w14:textId="77777777" w:rsidR="006769C6" w:rsidRPr="000F6A9F" w:rsidRDefault="000F6A9F">
      <w:pPr>
        <w:ind w:left="134" w:right="3859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3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3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9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2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2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sen</w:t>
      </w:r>
      <w:r w:rsidRPr="000F6A9F">
        <w:rPr>
          <w:rFonts w:asciiTheme="majorHAnsi" w:eastAsia="Arial" w:hAnsiTheme="majorHAnsi" w:cs="Arial"/>
          <w:color w:val="010101"/>
          <w:spacing w:val="5"/>
          <w:w w:val="10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"/>
          <w:w w:val="10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s</w:t>
      </w:r>
    </w:p>
    <w:p w14:paraId="39A67C8C" w14:textId="77777777" w:rsidR="006769C6" w:rsidRPr="000F6A9F" w:rsidRDefault="006769C6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4304D0F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D15FDC" w14:textId="77777777" w:rsidR="006769C6" w:rsidRPr="000F6A9F" w:rsidRDefault="000F6A9F">
      <w:pPr>
        <w:spacing w:line="290" w:lineRule="auto"/>
        <w:ind w:left="125" w:right="605" w:firstLine="10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04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5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04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10101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6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s</w:t>
      </w:r>
    </w:p>
    <w:p w14:paraId="3D574361" w14:textId="77777777" w:rsidR="006769C6" w:rsidRPr="000F6A9F" w:rsidRDefault="000F6A9F">
      <w:pPr>
        <w:spacing w:before="69"/>
        <w:ind w:left="134" w:right="-5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lastRenderedPageBreak/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5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9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FF0000"/>
          <w:w w:val="77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99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9"/>
          <w:sz w:val="22"/>
          <w:szCs w:val="22"/>
        </w:rPr>
        <w:t>ir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18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FF0000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9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3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w w:val="99"/>
          <w:sz w:val="22"/>
          <w:szCs w:val="22"/>
        </w:rPr>
        <w:t>"</w:t>
      </w:r>
    </w:p>
    <w:p w14:paraId="57C0AC84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15A71A5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AA8C5E" w14:textId="77777777" w:rsidR="006769C6" w:rsidRPr="000F6A9F" w:rsidRDefault="000F6A9F">
      <w:pPr>
        <w:spacing w:line="252" w:lineRule="auto"/>
        <w:ind w:left="120" w:right="12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3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av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4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3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99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% </w:t>
      </w:r>
      <w:r w:rsidRPr="000F6A9F">
        <w:rPr>
          <w:rFonts w:asciiTheme="majorHAnsi" w:eastAsia="Arial" w:hAnsiTheme="majorHAnsi" w:cs="Arial"/>
          <w:color w:val="010101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5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4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7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9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?</w:t>
      </w:r>
    </w:p>
    <w:p w14:paraId="17D7C94B" w14:textId="77777777" w:rsidR="006769C6" w:rsidRPr="000F6A9F" w:rsidRDefault="006769C6">
      <w:pPr>
        <w:spacing w:before="1" w:line="280" w:lineRule="exact"/>
        <w:rPr>
          <w:rFonts w:asciiTheme="majorHAnsi" w:hAnsiTheme="majorHAnsi"/>
          <w:sz w:val="22"/>
          <w:szCs w:val="22"/>
        </w:rPr>
      </w:pPr>
    </w:p>
    <w:p w14:paraId="4C51FF3D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7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sh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10101"/>
          <w:spacing w:val="10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0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2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az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10101"/>
          <w:spacing w:val="37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10101"/>
          <w:spacing w:val="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010101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w w:val="77"/>
          <w:sz w:val="22"/>
          <w:szCs w:val="22"/>
        </w:rPr>
        <w:t>:</w:t>
      </w:r>
    </w:p>
    <w:p w14:paraId="00B99B75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6B8D983D" w14:textId="77777777" w:rsidR="006769C6" w:rsidRPr="000F6A9F" w:rsidRDefault="000F6A9F">
      <w:pPr>
        <w:spacing w:line="22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6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4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1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DR</w:t>
      </w:r>
      <w:r w:rsidRPr="000F6A9F">
        <w:rPr>
          <w:rFonts w:asciiTheme="majorHAnsi" w:eastAsia="Arial" w:hAnsiTheme="majorHAnsi" w:cs="Arial"/>
          <w:color w:val="010101"/>
          <w:spacing w:val="4"/>
          <w:position w:val="-1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C</w:t>
      </w:r>
    </w:p>
    <w:p w14:paraId="321659F8" w14:textId="77777777" w:rsidR="006769C6" w:rsidRPr="000F6A9F" w:rsidRDefault="000F6A9F">
      <w:pPr>
        <w:spacing w:before="6" w:line="2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1E863D36" w14:textId="77777777" w:rsidR="006769C6" w:rsidRPr="000F6A9F" w:rsidRDefault="000F6A9F">
      <w:pPr>
        <w:ind w:left="88" w:right="354"/>
        <w:jc w:val="center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CAEFC8"/>
          <w:spacing w:val="1"/>
          <w:w w:val="55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CAEFC8"/>
          <w:w w:val="43"/>
          <w:sz w:val="22"/>
          <w:szCs w:val="22"/>
        </w:rPr>
        <w:t>w</w:t>
      </w:r>
      <w:r w:rsidRPr="000F6A9F">
        <w:rPr>
          <w:rFonts w:asciiTheme="majorHAnsi" w:hAnsiTheme="majorHAnsi"/>
          <w:b/>
          <w:color w:val="CAEFC8"/>
          <w:spacing w:val="4"/>
          <w:w w:val="43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CAEFC8"/>
          <w:w w:val="36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CAEFC8"/>
          <w:spacing w:val="2"/>
          <w:w w:val="36"/>
          <w:sz w:val="22"/>
          <w:szCs w:val="22"/>
        </w:rPr>
        <w:t>t</w:t>
      </w:r>
      <w:r w:rsidRPr="000F6A9F">
        <w:rPr>
          <w:rFonts w:asciiTheme="majorHAnsi" w:hAnsiTheme="majorHAnsi"/>
          <w:b/>
          <w:color w:val="CAEFC8"/>
          <w:w w:val="67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CAEFC8"/>
          <w:spacing w:val="1"/>
          <w:w w:val="90"/>
          <w:sz w:val="22"/>
          <w:szCs w:val="22"/>
        </w:rPr>
        <w:t>o</w:t>
      </w:r>
      <w:r w:rsidRPr="000F6A9F">
        <w:rPr>
          <w:rFonts w:asciiTheme="majorHAnsi" w:hAnsiTheme="majorHAnsi"/>
          <w:b/>
          <w:color w:val="CAEFC8"/>
          <w:w w:val="54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CAEFC8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AEFC8"/>
          <w:w w:val="4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CAEFC8"/>
          <w:spacing w:val="-16"/>
          <w:w w:val="4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CAEFC8"/>
          <w:w w:val="6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AEFC8"/>
          <w:spacing w:val="2"/>
          <w:w w:val="6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CAEFC8"/>
          <w:w w:val="6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spacing w:val="-46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CAEFC8"/>
          <w:w w:val="50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CAEFC8"/>
          <w:spacing w:val="3"/>
          <w:w w:val="50"/>
          <w:sz w:val="22"/>
          <w:szCs w:val="22"/>
        </w:rPr>
        <w:t>i</w:t>
      </w:r>
      <w:r w:rsidRPr="000F6A9F">
        <w:rPr>
          <w:rFonts w:asciiTheme="majorHAnsi" w:hAnsiTheme="majorHAnsi"/>
          <w:b/>
          <w:color w:val="CAEFC8"/>
          <w:w w:val="50"/>
          <w:sz w:val="22"/>
          <w:szCs w:val="22"/>
        </w:rPr>
        <w:t>d</w:t>
      </w:r>
    </w:p>
    <w:p w14:paraId="1EE70A59" w14:textId="77777777" w:rsidR="006769C6" w:rsidRPr="000F6A9F" w:rsidRDefault="000F6A9F">
      <w:pPr>
        <w:spacing w:line="500" w:lineRule="exact"/>
        <w:ind w:left="-57" w:right="177"/>
        <w:jc w:val="center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500" w:right="1200" w:bottom="280" w:left="960" w:header="720" w:footer="720" w:gutter="0"/>
          <w:cols w:num="2" w:space="720" w:equalWidth="0">
            <w:col w:w="6598" w:space="1029"/>
            <w:col w:w="2113"/>
          </w:cols>
        </w:sectPr>
      </w:pPr>
      <w:r w:rsidRPr="000F6A9F">
        <w:rPr>
          <w:rFonts w:asciiTheme="majorHAnsi" w:eastAsia="Arial" w:hAnsiTheme="majorHAnsi" w:cs="Arial"/>
          <w:b/>
          <w:color w:val="CAEFC8"/>
          <w:spacing w:val="-2"/>
          <w:w w:val="158"/>
          <w:position w:val="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w w:val="55"/>
          <w:position w:val="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AEFC8"/>
          <w:spacing w:val="-33"/>
          <w:position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AEFC8"/>
          <w:spacing w:val="2"/>
          <w:w w:val="50"/>
          <w:position w:val="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CAEFC8"/>
          <w:w w:val="25"/>
          <w:position w:val="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CAEFC8"/>
          <w:spacing w:val="1"/>
          <w:w w:val="25"/>
          <w:position w:val="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CAEFC8"/>
          <w:w w:val="40"/>
          <w:position w:val="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CAEFC8"/>
          <w:spacing w:val="2"/>
          <w:w w:val="40"/>
          <w:position w:val="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CAEFC8"/>
          <w:w w:val="160"/>
          <w:position w:val="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spacing w:val="-40"/>
          <w:position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AEFC8"/>
          <w:spacing w:val="2"/>
          <w:w w:val="54"/>
          <w:position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CAEFC8"/>
          <w:w w:val="54"/>
          <w:position w:val="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spacing w:val="3"/>
          <w:w w:val="54"/>
          <w:position w:val="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w w:val="52"/>
          <w:position w:val="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CAEFC8"/>
          <w:spacing w:val="5"/>
          <w:w w:val="52"/>
          <w:position w:val="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CAEFC8"/>
          <w:w w:val="30"/>
          <w:position w:val="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CAEFC8"/>
          <w:spacing w:val="1"/>
          <w:w w:val="30"/>
          <w:position w:val="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CAEFC8"/>
          <w:spacing w:val="1"/>
          <w:w w:val="46"/>
          <w:position w:val="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CAEFC8"/>
          <w:spacing w:val="2"/>
          <w:w w:val="96"/>
          <w:position w:val="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CAEFC8"/>
          <w:spacing w:val="-133"/>
          <w:w w:val="83"/>
          <w:position w:val="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1CFDD"/>
          <w:spacing w:val="1"/>
          <w:w w:val="86"/>
          <w:position w:val="-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9C9CA8"/>
          <w:spacing w:val="6"/>
          <w:w w:val="55"/>
          <w:position w:val="-4"/>
          <w:sz w:val="22"/>
          <w:szCs w:val="22"/>
        </w:rPr>
        <w:t>.</w:t>
      </w:r>
      <w:r w:rsidRPr="000F6A9F">
        <w:rPr>
          <w:rFonts w:asciiTheme="majorHAnsi" w:hAnsiTheme="majorHAnsi"/>
          <w:color w:val="CA909C"/>
          <w:w w:val="73"/>
          <w:position w:val="-4"/>
          <w:sz w:val="22"/>
          <w:szCs w:val="22"/>
        </w:rPr>
        <w:t>•</w:t>
      </w:r>
    </w:p>
    <w:p w14:paraId="2084C7FC" w14:textId="77777777" w:rsidR="006769C6" w:rsidRPr="000F6A9F" w:rsidRDefault="006769C6">
      <w:pPr>
        <w:spacing w:before="2" w:line="100" w:lineRule="exact"/>
        <w:rPr>
          <w:rFonts w:asciiTheme="majorHAnsi" w:hAnsiTheme="majorHAnsi"/>
          <w:sz w:val="22"/>
          <w:szCs w:val="22"/>
        </w:rPr>
      </w:pPr>
    </w:p>
    <w:p w14:paraId="20F8C53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B3CC4B" w14:textId="77777777" w:rsidR="006769C6" w:rsidRPr="000F6A9F" w:rsidRDefault="000F6A9F">
      <w:pPr>
        <w:spacing w:before="34" w:line="290" w:lineRule="auto"/>
        <w:ind w:left="134" w:right="299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 xml:space="preserve">f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9"/>
          <w:sz w:val="22"/>
          <w:szCs w:val="22"/>
        </w:rPr>
        <w:t>s</w:t>
      </w:r>
    </w:p>
    <w:p w14:paraId="46B11AE2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13612E71" w14:textId="77777777" w:rsidR="006769C6" w:rsidRPr="000F6A9F" w:rsidRDefault="000F6A9F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9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eyon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9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1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der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6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s</w:t>
      </w:r>
    </w:p>
    <w:p w14:paraId="123F6378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24D7B1D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CE1DE9" w14:textId="77777777" w:rsidR="006769C6" w:rsidRPr="000F6A9F" w:rsidRDefault="000F6A9F">
      <w:pPr>
        <w:spacing w:line="22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99"/>
          <w:position w:val="-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qu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7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4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hou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12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position w:val="-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4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position w:val="-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position w:val="-1"/>
          <w:sz w:val="22"/>
          <w:szCs w:val="22"/>
        </w:rPr>
        <w:t>gen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7"/>
          <w:position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5"/>
          <w:w w:val="107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position w:val="-1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 xml:space="preserve">p </w:t>
      </w:r>
      <w:r w:rsidRPr="000F6A9F">
        <w:rPr>
          <w:rFonts w:asciiTheme="majorHAnsi" w:eastAsia="Arial" w:hAnsiTheme="majorHAnsi" w:cs="Arial"/>
          <w:color w:val="010101"/>
          <w:spacing w:val="28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position w:val="-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position w:val="-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4"/>
          <w:position w:val="-1"/>
          <w:sz w:val="22"/>
          <w:szCs w:val="22"/>
        </w:rPr>
        <w:t>t</w:t>
      </w:r>
    </w:p>
    <w:p w14:paraId="5B5E2BD7" w14:textId="77777777" w:rsidR="006769C6" w:rsidRPr="000F6A9F" w:rsidRDefault="006769C6">
      <w:pPr>
        <w:spacing w:before="5" w:line="20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200" w:bottom="280" w:left="960" w:header="720" w:footer="720" w:gutter="0"/>
          <w:cols w:space="720"/>
        </w:sectPr>
      </w:pPr>
    </w:p>
    <w:p w14:paraId="46C4B9CA" w14:textId="77777777" w:rsidR="006769C6" w:rsidRPr="000F6A9F" w:rsidRDefault="000F6A9F">
      <w:pPr>
        <w:spacing w:before="31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9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1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o </w:t>
      </w:r>
      <w:r w:rsidRPr="000F6A9F">
        <w:rPr>
          <w:rFonts w:asciiTheme="majorHAnsi" w:eastAsia="Arial" w:hAnsiTheme="majorHAnsi" w:cs="Arial"/>
          <w:b/>
          <w:color w:val="FF0000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b/>
          <w:color w:val="FF0000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9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9"/>
          <w:sz w:val="22"/>
          <w:szCs w:val="22"/>
        </w:rPr>
        <w:t>nc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w w:val="109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2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w w:val="14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010101"/>
          <w:spacing w:val="15"/>
          <w:w w:val="141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010101"/>
          <w:sz w:val="22"/>
          <w:szCs w:val="22"/>
        </w:rPr>
        <w:t>by</w:t>
      </w:r>
      <w:r w:rsidRPr="000F6A9F">
        <w:rPr>
          <w:rFonts w:asciiTheme="majorHAnsi" w:hAnsiTheme="majorHAnsi"/>
          <w:i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9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10101"/>
          <w:spacing w:val="2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4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12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10101"/>
          <w:w w:val="98"/>
          <w:sz w:val="22"/>
          <w:szCs w:val="22"/>
        </w:rPr>
        <w:t>e</w:t>
      </w:r>
    </w:p>
    <w:p w14:paraId="04184D55" w14:textId="77777777" w:rsidR="006769C6" w:rsidRPr="000F6A9F" w:rsidRDefault="000F6A9F">
      <w:pPr>
        <w:spacing w:before="48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10101"/>
          <w:spacing w:val="-13"/>
          <w:w w:val="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1010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-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10101"/>
          <w:spacing w:val="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10101"/>
          <w:w w:val="99"/>
          <w:sz w:val="22"/>
          <w:szCs w:val="22"/>
        </w:rPr>
        <w:t>s</w:t>
      </w:r>
    </w:p>
    <w:p w14:paraId="335B6C47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5555B4B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401960F" w14:textId="77777777" w:rsidR="006769C6" w:rsidRPr="000F6A9F" w:rsidRDefault="000F6A9F">
      <w:pPr>
        <w:spacing w:line="252" w:lineRule="auto"/>
        <w:ind w:left="125" w:right="-34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du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13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5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ng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81A1A"/>
          <w:w w:val="136"/>
          <w:sz w:val="22"/>
          <w:szCs w:val="22"/>
        </w:rPr>
        <w:t xml:space="preserve">'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eg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9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8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9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end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4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6"/>
          <w:w w:val="1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14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bu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3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color w:val="010101"/>
          <w:spacing w:val="27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color w:val="010101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10101"/>
          <w:spacing w:val="3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0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m</w:t>
      </w:r>
    </w:p>
    <w:p w14:paraId="5BE69A49" w14:textId="77777777" w:rsidR="006769C6" w:rsidRPr="000F6A9F" w:rsidRDefault="006769C6">
      <w:pPr>
        <w:spacing w:before="2" w:line="280" w:lineRule="exact"/>
        <w:rPr>
          <w:rFonts w:asciiTheme="majorHAnsi" w:hAnsiTheme="majorHAnsi"/>
          <w:sz w:val="22"/>
          <w:szCs w:val="22"/>
        </w:rPr>
      </w:pPr>
    </w:p>
    <w:p w14:paraId="38B9BE62" w14:textId="77777777" w:rsidR="006769C6" w:rsidRPr="000F6A9F" w:rsidRDefault="000F6A9F">
      <w:pPr>
        <w:spacing w:line="220" w:lineRule="exact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position w:val="-1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position w:val="-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10101"/>
          <w:w w:val="11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6"/>
          <w:w w:val="11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position w:val="-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010101"/>
          <w:spacing w:val="4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position w:val="-1"/>
          <w:sz w:val="22"/>
          <w:szCs w:val="22"/>
        </w:rPr>
        <w:t>gh</w:t>
      </w:r>
      <w:r w:rsidRPr="000F6A9F">
        <w:rPr>
          <w:rFonts w:asciiTheme="majorHAnsi" w:eastAsia="Arial" w:hAnsiTheme="majorHAnsi" w:cs="Arial"/>
          <w:b/>
          <w:color w:val="010101"/>
          <w:w w:val="111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9"/>
          <w:w w:val="11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1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w w:val="111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5"/>
          <w:w w:val="111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113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10101"/>
          <w:w w:val="11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6"/>
          <w:w w:val="11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position w:val="-1"/>
          <w:sz w:val="22"/>
          <w:szCs w:val="22"/>
        </w:rPr>
        <w:t>sh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3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3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3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17"/>
          <w:w w:val="113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93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3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4"/>
          <w:w w:val="111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7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w w:val="110"/>
          <w:position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10101"/>
          <w:spacing w:val="-34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3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7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w w:val="101"/>
          <w:position w:val="-1"/>
          <w:sz w:val="22"/>
          <w:szCs w:val="22"/>
        </w:rPr>
        <w:t>.</w:t>
      </w:r>
    </w:p>
    <w:p w14:paraId="48C9839A" w14:textId="77777777" w:rsidR="006769C6" w:rsidRPr="000F6A9F" w:rsidRDefault="000F6A9F">
      <w:pPr>
        <w:spacing w:before="1" w:line="1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75CA882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5D63EDE" w14:textId="77777777" w:rsidR="006769C6" w:rsidRPr="000F6A9F" w:rsidRDefault="000F6A9F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i/>
          <w:color w:val="C15E62"/>
          <w:w w:val="84"/>
          <w:sz w:val="22"/>
          <w:szCs w:val="22"/>
        </w:rPr>
        <w:t>Wi</w:t>
      </w:r>
      <w:r w:rsidRPr="000F6A9F">
        <w:rPr>
          <w:rFonts w:asciiTheme="majorHAnsi" w:hAnsiTheme="majorHAnsi"/>
          <w:b/>
          <w:i/>
          <w:color w:val="C15E62"/>
          <w:spacing w:val="10"/>
          <w:w w:val="84"/>
          <w:sz w:val="22"/>
          <w:szCs w:val="22"/>
        </w:rPr>
        <w:t>n</w:t>
      </w:r>
      <w:r w:rsidRPr="000F6A9F">
        <w:rPr>
          <w:rFonts w:asciiTheme="majorHAnsi" w:hAnsiTheme="majorHAnsi"/>
          <w:b/>
          <w:i/>
          <w:color w:val="C15E62"/>
          <w:spacing w:val="3"/>
          <w:w w:val="84"/>
          <w:sz w:val="22"/>
          <w:szCs w:val="22"/>
        </w:rPr>
        <w:t>g</w:t>
      </w:r>
      <w:r w:rsidRPr="000F6A9F">
        <w:rPr>
          <w:rFonts w:asciiTheme="majorHAnsi" w:hAnsiTheme="majorHAnsi"/>
          <w:b/>
          <w:i/>
          <w:color w:val="BC7070"/>
          <w:w w:val="84"/>
          <w:sz w:val="22"/>
          <w:szCs w:val="22"/>
        </w:rPr>
        <w:t xml:space="preserve">s </w:t>
      </w:r>
      <w:r w:rsidRPr="000F6A9F">
        <w:rPr>
          <w:rFonts w:asciiTheme="majorHAnsi" w:hAnsiTheme="majorHAnsi"/>
          <w:b/>
          <w:i/>
          <w:color w:val="BC7070"/>
          <w:spacing w:val="1"/>
          <w:w w:val="8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701C70"/>
          <w:w w:val="573"/>
          <w:sz w:val="22"/>
          <w:szCs w:val="22"/>
        </w:rPr>
        <w:t>{lib</w:t>
      </w:r>
    </w:p>
    <w:p w14:paraId="3736D0D9" w14:textId="77777777" w:rsidR="006769C6" w:rsidRPr="000F6A9F" w:rsidRDefault="000F6A9F">
      <w:pPr>
        <w:spacing w:before="10"/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181A1A"/>
          <w:spacing w:val="1"/>
          <w:w w:val="8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181A1A"/>
          <w:w w:val="8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181A1A"/>
          <w:spacing w:val="24"/>
          <w:w w:val="8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81A1A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181A1A"/>
          <w:sz w:val="22"/>
          <w:szCs w:val="22"/>
        </w:rPr>
        <w:t>uch</w:t>
      </w:r>
    </w:p>
    <w:p w14:paraId="4CF6D498" w14:textId="77777777" w:rsidR="006769C6" w:rsidRPr="000F6A9F" w:rsidRDefault="000F6A9F">
      <w:pPr>
        <w:spacing w:line="320" w:lineRule="exac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181A1A"/>
          <w:spacing w:val="-4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10101"/>
          <w:spacing w:val="-3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2B2B2B"/>
          <w:spacing w:val="-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181A1A"/>
          <w:spacing w:val="-3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181A1A"/>
          <w:position w:val="-1"/>
          <w:sz w:val="22"/>
          <w:szCs w:val="22"/>
        </w:rPr>
        <w:t>g</w:t>
      </w:r>
    </w:p>
    <w:p w14:paraId="3446BB2A" w14:textId="77777777" w:rsidR="006769C6" w:rsidRPr="000F6A9F" w:rsidRDefault="000F6A9F">
      <w:pPr>
        <w:spacing w:before="14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200" w:bottom="280" w:left="960" w:header="720" w:footer="720" w:gutter="0"/>
          <w:cols w:num="2" w:space="720" w:equalWidth="0">
            <w:col w:w="6776" w:space="894"/>
            <w:col w:w="2070"/>
          </w:cols>
        </w:sectPr>
      </w:pPr>
      <w:r w:rsidRPr="000F6A9F">
        <w:rPr>
          <w:rFonts w:asciiTheme="majorHAnsi" w:eastAsia="Arial" w:hAnsiTheme="majorHAnsi" w:cs="Arial"/>
          <w:b/>
          <w:color w:val="181A1A"/>
          <w:spacing w:val="2"/>
          <w:w w:val="8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181A1A"/>
          <w:w w:val="83"/>
          <w:sz w:val="22"/>
          <w:szCs w:val="22"/>
        </w:rPr>
        <w:t>s</w:t>
      </w:r>
    </w:p>
    <w:p w14:paraId="1886FBF9" w14:textId="77777777" w:rsidR="006769C6" w:rsidRPr="000F6A9F" w:rsidRDefault="006769C6">
      <w:pPr>
        <w:spacing w:before="8" w:line="260" w:lineRule="exact"/>
        <w:rPr>
          <w:rFonts w:asciiTheme="majorHAnsi" w:hAnsiTheme="majorHAnsi"/>
          <w:sz w:val="22"/>
          <w:szCs w:val="22"/>
        </w:rPr>
      </w:pPr>
    </w:p>
    <w:p w14:paraId="0D7D3E66" w14:textId="77777777" w:rsidR="006769C6" w:rsidRPr="000F6A9F" w:rsidRDefault="000F6A9F">
      <w:pPr>
        <w:spacing w:before="34" w:line="290" w:lineRule="auto"/>
        <w:ind w:left="125" w:right="2992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fa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ili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22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4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ind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10101"/>
          <w:spacing w:val="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eb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ve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17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.</w:t>
      </w:r>
    </w:p>
    <w:p w14:paraId="18CF98B6" w14:textId="77777777" w:rsidR="006769C6" w:rsidRPr="000F6A9F" w:rsidRDefault="000F6A9F">
      <w:pPr>
        <w:spacing w:before="1" w:line="290" w:lineRule="auto"/>
        <w:ind w:left="125" w:right="3007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we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wn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oad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2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10101"/>
          <w:spacing w:val="2"/>
          <w:w w:val="11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9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and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42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59"/>
          <w:sz w:val="22"/>
          <w:szCs w:val="22"/>
        </w:rPr>
        <w:t>.</w:t>
      </w:r>
    </w:p>
    <w:p w14:paraId="6F2246CC" w14:textId="77777777" w:rsidR="006769C6" w:rsidRPr="000F6A9F" w:rsidRDefault="000F6A9F">
      <w:pPr>
        <w:spacing w:before="1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0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scove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3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0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5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10101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Za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</w:p>
    <w:p w14:paraId="1102E14B" w14:textId="77777777" w:rsidR="006769C6" w:rsidRPr="000F6A9F" w:rsidRDefault="000F6A9F">
      <w:pPr>
        <w:spacing w:before="53" w:line="220" w:lineRule="exact"/>
        <w:ind w:left="1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2"/>
          <w:w w:val="94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position w:val="-1"/>
          <w:sz w:val="22"/>
          <w:szCs w:val="22"/>
        </w:rPr>
        <w:t>eb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position w:val="-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-15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76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spacing w:val="2"/>
          <w:w w:val="76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10101"/>
          <w:w w:val="67"/>
          <w:position w:val="-1"/>
          <w:sz w:val="22"/>
          <w:szCs w:val="22"/>
        </w:rPr>
        <w:t>.</w:t>
      </w:r>
    </w:p>
    <w:p w14:paraId="3689C45A" w14:textId="77777777" w:rsidR="006769C6" w:rsidRPr="000F6A9F" w:rsidRDefault="006769C6">
      <w:pPr>
        <w:spacing w:before="20" w:line="20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200" w:bottom="280" w:left="960" w:header="720" w:footer="720" w:gutter="0"/>
          <w:cols w:space="720"/>
        </w:sectPr>
      </w:pPr>
    </w:p>
    <w:p w14:paraId="5E3E7CD2" w14:textId="77777777" w:rsidR="006769C6" w:rsidRPr="000F6A9F" w:rsidRDefault="000F6A9F">
      <w:pPr>
        <w:spacing w:before="34"/>
        <w:ind w:left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NU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39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1"/>
          <w:sz w:val="22"/>
          <w:szCs w:val="22"/>
        </w:rPr>
        <w:t>6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99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4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6"/>
          <w:sz w:val="22"/>
          <w:szCs w:val="22"/>
        </w:rPr>
        <w:t>10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6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b/>
          <w:color w:val="FF0000"/>
          <w:w w:val="116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b/>
          <w:color w:val="FF0000"/>
          <w:spacing w:val="33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w w:val="81"/>
          <w:sz w:val="22"/>
          <w:szCs w:val="22"/>
        </w:rPr>
        <w:t xml:space="preserve">-- </w:t>
      </w:r>
      <w:r w:rsidRPr="000F6A9F">
        <w:rPr>
          <w:rFonts w:asciiTheme="majorHAnsi" w:eastAsia="Arial" w:hAnsiTheme="majorHAnsi" w:cs="Arial"/>
          <w:b/>
          <w:color w:val="FF0000"/>
          <w:spacing w:val="14"/>
          <w:w w:val="8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FF0000"/>
          <w:spacing w:val="-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FF0000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i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FF0000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FF0000"/>
          <w:spacing w:val="7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FF0000"/>
          <w:spacing w:val="6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i/>
          <w:color w:val="FF0000"/>
          <w:spacing w:val="3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FF0000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i/>
          <w:color w:val="FF0000"/>
          <w:spacing w:val="1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FF0000"/>
          <w:w w:val="16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i/>
          <w:color w:val="FF0000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i/>
          <w:color w:val="FF0000"/>
          <w:spacing w:val="-3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i/>
          <w:color w:val="FF0000"/>
          <w:spacing w:val="-1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FF0000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FF0000"/>
          <w:spacing w:val="4"/>
          <w:w w:val="9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FF0000"/>
          <w:w w:val="110"/>
          <w:sz w:val="22"/>
          <w:szCs w:val="22"/>
        </w:rPr>
        <w:t>n</w:t>
      </w:r>
    </w:p>
    <w:p w14:paraId="1E47731C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3617C57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FEA32B" w14:textId="77777777" w:rsidR="006769C6" w:rsidRPr="000F6A9F" w:rsidRDefault="000F6A9F">
      <w:pPr>
        <w:ind w:left="11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color w:val="010101"/>
          <w:spacing w:val="1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7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4"/>
          <w:w w:val="11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7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76"/>
          <w:sz w:val="22"/>
          <w:szCs w:val="22"/>
        </w:rPr>
        <w:t>.</w:t>
      </w:r>
    </w:p>
    <w:p w14:paraId="6BC69304" w14:textId="77777777" w:rsidR="006769C6" w:rsidRPr="000F6A9F" w:rsidRDefault="000F6A9F">
      <w:pPr>
        <w:spacing w:before="15" w:line="245" w:lineRule="auto"/>
        <w:ind w:left="134" w:right="-34" w:hanging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6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cov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or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4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10101"/>
          <w:spacing w:val="1"/>
          <w:w w:val="7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59"/>
          <w:sz w:val="22"/>
          <w:szCs w:val="22"/>
        </w:rPr>
        <w:t>.</w:t>
      </w:r>
    </w:p>
    <w:p w14:paraId="3C02FDF5" w14:textId="77777777" w:rsidR="006769C6" w:rsidRPr="000F6A9F" w:rsidRDefault="006769C6">
      <w:pPr>
        <w:spacing w:before="10" w:line="260" w:lineRule="exact"/>
        <w:rPr>
          <w:rFonts w:asciiTheme="majorHAnsi" w:hAnsiTheme="majorHAnsi"/>
          <w:sz w:val="22"/>
          <w:szCs w:val="22"/>
        </w:rPr>
      </w:pPr>
    </w:p>
    <w:p w14:paraId="59D5836F" w14:textId="77777777" w:rsidR="006769C6" w:rsidRPr="000F6A9F" w:rsidRDefault="000F6A9F">
      <w:pPr>
        <w:spacing w:line="240" w:lineRule="exact"/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color w:val="010101"/>
          <w:position w:val="-1"/>
          <w:sz w:val="22"/>
          <w:szCs w:val="22"/>
        </w:rPr>
        <w:t xml:space="preserve">It  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08"/>
          <w:position w:val="-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position w:val="-1"/>
          <w:sz w:val="22"/>
          <w:szCs w:val="22"/>
        </w:rPr>
        <w:t>ev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8"/>
          <w:position w:val="-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10101"/>
          <w:spacing w:val="3"/>
          <w:w w:val="114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18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10101"/>
          <w:w w:val="101"/>
          <w:position w:val="-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10101"/>
          <w:spacing w:val="-29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10101"/>
          <w:spacing w:val="1"/>
          <w:w w:val="93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spacing w:val="2"/>
          <w:w w:val="127"/>
          <w:position w:val="-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10101"/>
          <w:w w:val="101"/>
          <w:position w:val="-1"/>
          <w:sz w:val="22"/>
          <w:szCs w:val="22"/>
        </w:rPr>
        <w:t>.</w:t>
      </w:r>
    </w:p>
    <w:p w14:paraId="6F201496" w14:textId="77777777" w:rsidR="006769C6" w:rsidRPr="000F6A9F" w:rsidRDefault="000F6A9F">
      <w:pPr>
        <w:spacing w:before="3" w:line="1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3CC2A179" w14:textId="77777777" w:rsidR="006769C6" w:rsidRPr="000F6A9F" w:rsidRDefault="000F6A9F">
      <w:pPr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200" w:bottom="280" w:left="960" w:header="720" w:footer="720" w:gutter="0"/>
          <w:cols w:num="2" w:space="720" w:equalWidth="0">
            <w:col w:w="6714" w:space="1110"/>
            <w:col w:w="1916"/>
          </w:cols>
        </w:sectPr>
      </w:pPr>
      <w:r w:rsidRPr="000F6A9F">
        <w:rPr>
          <w:rFonts w:asciiTheme="majorHAnsi" w:eastAsia="Arial" w:hAnsiTheme="majorHAnsi" w:cs="Arial"/>
          <w:b/>
          <w:color w:val="E6E6E6"/>
          <w:spacing w:val="3"/>
          <w:w w:val="5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E6E6E6"/>
          <w:w w:val="5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b/>
          <w:color w:val="E6E6E6"/>
          <w:spacing w:val="3"/>
          <w:w w:val="5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E6E6E6"/>
          <w:spacing w:val="2"/>
          <w:w w:val="5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E6E6E6"/>
          <w:w w:val="5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E6E6E6"/>
          <w:spacing w:val="1"/>
          <w:w w:val="5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E6E6E6"/>
          <w:w w:val="58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E6E6E6"/>
          <w:spacing w:val="57"/>
          <w:w w:val="5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E6E6E6"/>
          <w:spacing w:val="3"/>
          <w:w w:val="44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E6E6E6"/>
          <w:spacing w:val="4"/>
          <w:w w:val="6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b/>
          <w:color w:val="E6E6E6"/>
          <w:w w:val="54"/>
          <w:sz w:val="22"/>
          <w:szCs w:val="22"/>
        </w:rPr>
        <w:t>2</w:t>
      </w:r>
    </w:p>
    <w:p w14:paraId="11B976DA" w14:textId="77777777" w:rsidR="006769C6" w:rsidRPr="000F6A9F" w:rsidRDefault="000F6A9F">
      <w:pPr>
        <w:spacing w:before="3" w:line="2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5D4BFA3D">
          <v:shape id="_x0000_s1035" type="#_x0000_t75" style="position:absolute;margin-left:0;margin-top:0;width:595pt;height:841pt;z-index:-2649;mso-position-horizontal-relative:page;mso-position-vertical-relative:page">
            <v:imagedata r:id="rId53" o:title=""/>
            <w10:wrap anchorx="page" anchory="page"/>
          </v:shape>
        </w:pict>
      </w:r>
    </w:p>
    <w:p w14:paraId="13113F26" w14:textId="77777777" w:rsidR="006769C6" w:rsidRPr="000F6A9F" w:rsidRDefault="000F6A9F">
      <w:pPr>
        <w:spacing w:before="34" w:line="290" w:lineRule="auto"/>
        <w:ind w:left="134" w:right="303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0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5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po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0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w w:val="127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0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5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sk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8"/>
          <w:sz w:val="22"/>
          <w:szCs w:val="22"/>
        </w:rPr>
        <w:t>oda</w:t>
      </w:r>
      <w:r w:rsidRPr="000F6A9F">
        <w:rPr>
          <w:rFonts w:asciiTheme="majorHAnsi" w:eastAsia="Arial" w:hAnsiTheme="majorHAnsi" w:cs="Arial"/>
          <w:color w:val="010101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10101"/>
          <w:spacing w:val="3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3"/>
          <w:w w:val="8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4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</w:p>
    <w:p w14:paraId="17B03FE4" w14:textId="77777777" w:rsidR="006769C6" w:rsidRPr="000F6A9F" w:rsidRDefault="006769C6">
      <w:pPr>
        <w:spacing w:before="4" w:line="280" w:lineRule="exact"/>
        <w:rPr>
          <w:rFonts w:asciiTheme="majorHAnsi" w:hAnsiTheme="majorHAnsi"/>
          <w:sz w:val="22"/>
          <w:szCs w:val="22"/>
        </w:rPr>
      </w:pPr>
    </w:p>
    <w:p w14:paraId="5F8FD250" w14:textId="77777777" w:rsidR="006769C6" w:rsidRPr="000F6A9F" w:rsidRDefault="000F6A9F">
      <w:pPr>
        <w:spacing w:line="290" w:lineRule="auto"/>
        <w:ind w:left="125" w:right="2921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lastRenderedPageBreak/>
        <w:t>•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7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5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1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10101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11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color w:val="010101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10101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ph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1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na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3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6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w w:val="101"/>
          <w:sz w:val="22"/>
          <w:szCs w:val="22"/>
        </w:rPr>
        <w:t>e</w:t>
      </w:r>
    </w:p>
    <w:p w14:paraId="2B8421A7" w14:textId="77777777" w:rsidR="006769C6" w:rsidRPr="000F6A9F" w:rsidRDefault="006769C6">
      <w:pPr>
        <w:spacing w:before="20" w:line="260" w:lineRule="exact"/>
        <w:rPr>
          <w:rFonts w:asciiTheme="majorHAnsi" w:hAnsiTheme="majorHAnsi"/>
          <w:sz w:val="22"/>
          <w:szCs w:val="22"/>
        </w:rPr>
      </w:pPr>
    </w:p>
    <w:p w14:paraId="070BCE4D" w14:textId="77777777" w:rsidR="006769C6" w:rsidRPr="000F6A9F" w:rsidRDefault="000F6A9F">
      <w:pPr>
        <w:spacing w:line="290" w:lineRule="auto"/>
        <w:ind w:left="130" w:right="78" w:firstLine="5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20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10101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1"/>
          <w:w w:val="7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1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5"/>
          <w:w w:val="11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10101"/>
          <w:spacing w:val="3"/>
          <w:w w:val="107"/>
          <w:sz w:val="22"/>
          <w:szCs w:val="22"/>
        </w:rPr>
        <w:t>gen</w:t>
      </w:r>
      <w:r w:rsidRPr="000F6A9F">
        <w:rPr>
          <w:rFonts w:asciiTheme="majorHAnsi" w:eastAsia="Arial" w:hAnsiTheme="majorHAnsi" w:cs="Arial"/>
          <w:color w:val="010101"/>
          <w:spacing w:val="2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10101"/>
          <w:spacing w:val="34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w w:val="8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-3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w w:val="67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10101"/>
          <w:spacing w:val="3"/>
          <w:w w:val="8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10101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10101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10101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10101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10101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10101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4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10101"/>
          <w:spacing w:val="2"/>
          <w:w w:val="109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spacing w:val="3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10101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3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10101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10101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1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10101"/>
          <w:spacing w:val="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10101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10101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10101"/>
          <w:spacing w:val="3"/>
          <w:w w:val="101"/>
          <w:sz w:val="22"/>
          <w:szCs w:val="22"/>
        </w:rPr>
        <w:t>ba</w:t>
      </w:r>
      <w:r w:rsidRPr="000F6A9F">
        <w:rPr>
          <w:rFonts w:asciiTheme="majorHAnsi" w:eastAsia="Arial" w:hAnsiTheme="majorHAnsi" w:cs="Arial"/>
          <w:color w:val="010101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10101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10101"/>
          <w:w w:val="104"/>
          <w:sz w:val="22"/>
          <w:szCs w:val="22"/>
        </w:rPr>
        <w:t>m</w:t>
      </w:r>
    </w:p>
    <w:p w14:paraId="6AF61026" w14:textId="77777777" w:rsidR="006769C6" w:rsidRPr="000F6A9F" w:rsidRDefault="000F6A9F">
      <w:pPr>
        <w:spacing w:before="67" w:line="295" w:lineRule="auto"/>
        <w:ind w:left="125" w:right="1035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46CBF038">
          <v:shape id="_x0000_s1034" type="#_x0000_t75" style="position:absolute;left:0;text-align:left;margin-left:0;margin-top:0;width:595pt;height:841pt;z-index:-2648;mso-position-horizontal-relative:page;mso-position-vertical-relative:page">
            <v:imagedata r:id="rId54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•</w:t>
      </w:r>
      <w:r w:rsidRPr="000F6A9F">
        <w:rPr>
          <w:rFonts w:asciiTheme="majorHAnsi" w:eastAsia="Arial" w:hAnsiTheme="majorHAnsi" w:cs="Arial"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7"/>
          <w:sz w:val="22"/>
          <w:szCs w:val="22"/>
        </w:rPr>
        <w:t>mm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w w:val="103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7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color w:val="020202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4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pacing w:val="4"/>
          <w:w w:val="10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.</w:t>
      </w:r>
    </w:p>
    <w:p w14:paraId="7CD67A23" w14:textId="77777777" w:rsidR="006769C6" w:rsidRPr="000F6A9F" w:rsidRDefault="006769C6">
      <w:pPr>
        <w:spacing w:before="15" w:line="260" w:lineRule="exact"/>
        <w:rPr>
          <w:rFonts w:asciiTheme="majorHAnsi" w:hAnsiTheme="majorHAnsi"/>
          <w:sz w:val="22"/>
          <w:szCs w:val="22"/>
        </w:rPr>
      </w:pPr>
    </w:p>
    <w:p w14:paraId="4B188621" w14:textId="77777777" w:rsidR="006769C6" w:rsidRPr="000F6A9F" w:rsidRDefault="000F6A9F">
      <w:pPr>
        <w:ind w:left="841" w:right="801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9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2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pacing w:val="-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7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b/>
          <w:color w:val="FF0000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FF0000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2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11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7"/>
          <w:sz w:val="22"/>
          <w:szCs w:val="22"/>
        </w:rPr>
        <w:t>ft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w w:val="107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FF0000"/>
          <w:spacing w:val="46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87"/>
          <w:sz w:val="22"/>
          <w:szCs w:val="22"/>
        </w:rPr>
        <w:t>?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2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1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$1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4"/>
          <w:sz w:val="22"/>
          <w:szCs w:val="22"/>
        </w:rPr>
        <w:t>47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4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4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FF0000"/>
          <w:w w:val="114"/>
          <w:sz w:val="22"/>
          <w:szCs w:val="22"/>
        </w:rPr>
        <w:t xml:space="preserve">7 </w:t>
      </w:r>
      <w:r w:rsidRPr="000F6A9F">
        <w:rPr>
          <w:rFonts w:asciiTheme="majorHAnsi" w:eastAsia="Arial" w:hAnsiTheme="majorHAnsi" w:cs="Arial"/>
          <w:b/>
          <w:color w:val="FF0000"/>
          <w:spacing w:val="1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9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onu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s</w:t>
      </w:r>
    </w:p>
    <w:p w14:paraId="06DE6BBF" w14:textId="77777777" w:rsidR="006769C6" w:rsidRPr="000F6A9F" w:rsidRDefault="000F6A9F">
      <w:pPr>
        <w:spacing w:before="10"/>
        <w:ind w:left="613" w:right="605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FF0000"/>
          <w:spacing w:val="6"/>
          <w:w w:val="113"/>
          <w:sz w:val="22"/>
          <w:szCs w:val="22"/>
        </w:rPr>
        <w:t>Th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ey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28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b/>
          <w:color w:val="FF0000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8"/>
          <w:w w:val="11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3"/>
          <w:sz w:val="22"/>
          <w:szCs w:val="22"/>
        </w:rPr>
        <w:t>rt</w:t>
      </w:r>
      <w:r w:rsidRPr="000F6A9F">
        <w:rPr>
          <w:rFonts w:asciiTheme="majorHAnsi" w:eastAsia="Arial" w:hAnsiTheme="majorHAnsi" w:cs="Arial"/>
          <w:b/>
          <w:color w:val="FF0000"/>
          <w:w w:val="11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3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eve</w:t>
      </w:r>
      <w:r w:rsidRPr="000F6A9F">
        <w:rPr>
          <w:rFonts w:asciiTheme="majorHAnsi" w:eastAsia="Arial" w:hAnsiTheme="majorHAnsi" w:cs="Arial"/>
          <w:b/>
          <w:color w:val="FF0000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b/>
          <w:color w:val="FF0000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hey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3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1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52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6"/>
          <w:w w:val="112"/>
          <w:sz w:val="22"/>
          <w:szCs w:val="22"/>
        </w:rPr>
        <w:t>you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spacing w:val="18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pacing w:val="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FF000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FF0000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90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FF0000"/>
          <w:spacing w:val="2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4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FF0000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FF0000"/>
          <w:spacing w:val="5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FF0000"/>
          <w:spacing w:val="4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FF0000"/>
          <w:w w:val="76"/>
          <w:sz w:val="22"/>
          <w:szCs w:val="22"/>
        </w:rPr>
        <w:t>!</w:t>
      </w:r>
    </w:p>
    <w:p w14:paraId="1DD82401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07E9F4E3" w14:textId="77777777" w:rsidR="006769C6" w:rsidRPr="000F6A9F" w:rsidRDefault="000F6A9F">
      <w:pPr>
        <w:spacing w:line="253" w:lineRule="auto"/>
        <w:ind w:left="115" w:right="27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3"/>
          <w:w w:val="9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0"/>
          <w:w w:val="1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do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3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3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30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9"/>
          <w:w w:val="1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5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bo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use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5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5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4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9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1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0"/>
          <w:w w:val="1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0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18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9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1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6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one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8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2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1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3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1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w w:val="1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3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-5"/>
          <w:w w:val="13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5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8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7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8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do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1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ckag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27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6"/>
          <w:sz w:val="22"/>
          <w:szCs w:val="22"/>
        </w:rPr>
        <w:t>ask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6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1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t.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 xml:space="preserve"> 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pacing w:val="40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q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w w:val="59"/>
          <w:sz w:val="22"/>
          <w:szCs w:val="22"/>
        </w:rPr>
        <w:t>.</w:t>
      </w:r>
    </w:p>
    <w:p w14:paraId="3564569F" w14:textId="77777777" w:rsidR="006769C6" w:rsidRPr="000F6A9F" w:rsidRDefault="006769C6">
      <w:pPr>
        <w:spacing w:line="280" w:lineRule="exact"/>
        <w:rPr>
          <w:rFonts w:asciiTheme="majorHAnsi" w:hAnsiTheme="majorHAnsi"/>
          <w:sz w:val="22"/>
          <w:szCs w:val="22"/>
        </w:rPr>
      </w:pPr>
    </w:p>
    <w:p w14:paraId="655BE767" w14:textId="77777777" w:rsidR="006769C6" w:rsidRPr="000F6A9F" w:rsidRDefault="000F6A9F">
      <w:pPr>
        <w:spacing w:line="250" w:lineRule="auto"/>
        <w:ind w:left="110" w:right="8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hey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2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b/>
          <w:color w:val="020202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21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ak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b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7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n  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b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2"/>
          <w:sz w:val="22"/>
          <w:szCs w:val="22"/>
        </w:rPr>
        <w:t>gre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35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w w:val="11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28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2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2"/>
          <w:sz w:val="22"/>
          <w:szCs w:val="22"/>
        </w:rPr>
        <w:t>ka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20202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11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w w:val="9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9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3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w w:val="9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8"/>
          <w:w w:val="11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20202"/>
          <w:spacing w:val="6"/>
          <w:w w:val="11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32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9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1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0"/>
          <w:sz w:val="22"/>
          <w:szCs w:val="22"/>
        </w:rPr>
        <w:t>op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9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020202"/>
          <w:w w:val="113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51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06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0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w w:val="13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9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0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020202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28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b/>
          <w:color w:val="020202"/>
          <w:spacing w:val="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o  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20202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0"/>
          <w:sz w:val="22"/>
          <w:szCs w:val="22"/>
        </w:rPr>
        <w:t>abou</w:t>
      </w:r>
      <w:r w:rsidRPr="000F6A9F">
        <w:rPr>
          <w:rFonts w:asciiTheme="majorHAnsi" w:eastAsia="Arial" w:hAnsiTheme="majorHAnsi" w:cs="Arial"/>
          <w:b/>
          <w:color w:val="02020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34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5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w w:val="76"/>
          <w:sz w:val="22"/>
          <w:szCs w:val="22"/>
        </w:rPr>
        <w:t>:</w:t>
      </w:r>
    </w:p>
    <w:p w14:paraId="11C94BDD" w14:textId="77777777" w:rsidR="006769C6" w:rsidRPr="000F6A9F" w:rsidRDefault="006769C6">
      <w:pPr>
        <w:spacing w:before="7" w:line="120" w:lineRule="exact"/>
        <w:rPr>
          <w:rFonts w:asciiTheme="majorHAnsi" w:hAnsiTheme="majorHAnsi"/>
          <w:sz w:val="22"/>
          <w:szCs w:val="22"/>
        </w:rPr>
      </w:pPr>
    </w:p>
    <w:p w14:paraId="727010E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459A41" w14:textId="77777777" w:rsidR="006769C6" w:rsidRPr="000F6A9F" w:rsidRDefault="000F6A9F">
      <w:pPr>
        <w:ind w:left="247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>,</w:t>
      </w:r>
    </w:p>
    <w:p w14:paraId="193B80C3" w14:textId="77777777" w:rsidR="006769C6" w:rsidRPr="000F6A9F" w:rsidRDefault="006769C6">
      <w:pPr>
        <w:spacing w:before="18" w:line="280" w:lineRule="exact"/>
        <w:rPr>
          <w:rFonts w:asciiTheme="majorHAnsi" w:hAnsiTheme="majorHAnsi"/>
          <w:sz w:val="22"/>
          <w:szCs w:val="22"/>
        </w:rPr>
      </w:pPr>
    </w:p>
    <w:p w14:paraId="1AC787D1" w14:textId="77777777" w:rsidR="006769C6" w:rsidRPr="000F6A9F" w:rsidRDefault="000F6A9F">
      <w:pPr>
        <w:spacing w:line="252" w:lineRule="auto"/>
        <w:ind w:left="2477" w:right="2453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0"/>
          <w:w w:val="1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3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21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2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-31"/>
          <w:w w:val="1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2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2"/>
          <w:w w:val="1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nee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1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17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9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4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boo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i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0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20202"/>
          <w:w w:val="9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9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w w:val="94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Mad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9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1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5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20202"/>
          <w:w w:val="76"/>
          <w:sz w:val="22"/>
          <w:szCs w:val="22"/>
        </w:rPr>
        <w:t>.</w:t>
      </w:r>
    </w:p>
    <w:p w14:paraId="73B221A2" w14:textId="77777777" w:rsidR="006769C6" w:rsidRPr="000F6A9F" w:rsidRDefault="006769C6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13C13359" w14:textId="77777777" w:rsidR="006769C6" w:rsidRPr="000F6A9F" w:rsidRDefault="000F6A9F">
      <w:pPr>
        <w:spacing w:line="251" w:lineRule="auto"/>
        <w:ind w:left="2472" w:right="2517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i/>
          <w:color w:val="020202"/>
          <w:spacing w:val="-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5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8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9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anc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-4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5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1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0"/>
          <w:w w:val="1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bou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23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94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67"/>
          <w:sz w:val="22"/>
          <w:szCs w:val="22"/>
        </w:rPr>
        <w:t>.</w:t>
      </w:r>
    </w:p>
    <w:p w14:paraId="75DB9B98" w14:textId="77777777" w:rsidR="006769C6" w:rsidRPr="000F6A9F" w:rsidRDefault="006769C6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04ED1441" w14:textId="77777777" w:rsidR="006769C6" w:rsidRPr="000F6A9F" w:rsidRDefault="000F6A9F">
      <w:pPr>
        <w:spacing w:line="250" w:lineRule="auto"/>
        <w:ind w:left="2482" w:right="2734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20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w w:val="9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10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20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38"/>
          <w:sz w:val="22"/>
          <w:szCs w:val="22"/>
        </w:rPr>
        <w:t xml:space="preserve">rt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6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wee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1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20202"/>
          <w:w w:val="76"/>
          <w:sz w:val="22"/>
          <w:szCs w:val="22"/>
        </w:rPr>
        <w:t>.</w:t>
      </w:r>
    </w:p>
    <w:p w14:paraId="162EA2CF" w14:textId="77777777" w:rsidR="006769C6" w:rsidRPr="000F6A9F" w:rsidRDefault="006769C6">
      <w:pPr>
        <w:spacing w:before="3" w:line="280" w:lineRule="exact"/>
        <w:rPr>
          <w:rFonts w:asciiTheme="majorHAnsi" w:hAnsiTheme="majorHAnsi"/>
          <w:sz w:val="22"/>
          <w:szCs w:val="22"/>
        </w:rPr>
      </w:pPr>
    </w:p>
    <w:p w14:paraId="1628A496" w14:textId="77777777" w:rsidR="006769C6" w:rsidRPr="000F6A9F" w:rsidRDefault="000F6A9F">
      <w:pPr>
        <w:ind w:left="246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9"/>
          <w:sz w:val="22"/>
          <w:szCs w:val="22"/>
        </w:rPr>
        <w:t>usa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6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2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!</w:t>
      </w:r>
    </w:p>
    <w:p w14:paraId="303EC99D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73C94B92" w14:textId="77777777" w:rsidR="006769C6" w:rsidRPr="000F6A9F" w:rsidRDefault="000F6A9F">
      <w:pPr>
        <w:ind w:left="4987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Nicol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e</w:t>
      </w:r>
      <w:r w:rsidRPr="000F6A9F">
        <w:rPr>
          <w:rFonts w:asciiTheme="majorHAnsi" w:eastAsia="Courier New" w:hAnsiTheme="majorHAnsi" w:cs="Courier New"/>
          <w:b/>
          <w:color w:val="020202"/>
          <w:spacing w:val="79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e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26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w w:val="56"/>
          <w:sz w:val="22"/>
          <w:szCs w:val="22"/>
        </w:rPr>
        <w:t>,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-51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Hon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g</w:t>
      </w:r>
      <w:r w:rsidRPr="000F6A9F">
        <w:rPr>
          <w:rFonts w:asciiTheme="majorHAnsi" w:eastAsia="Courier New" w:hAnsiTheme="majorHAnsi" w:cs="Courier New"/>
          <w:b/>
          <w:color w:val="020202"/>
          <w:spacing w:val="46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K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n</w:t>
      </w:r>
      <w:r w:rsidRPr="000F6A9F">
        <w:rPr>
          <w:rFonts w:asciiTheme="majorHAnsi" w:eastAsia="Courier New" w:hAnsiTheme="majorHAnsi" w:cs="Courier New"/>
          <w:b/>
          <w:color w:val="020202"/>
          <w:w w:val="108"/>
          <w:sz w:val="22"/>
          <w:szCs w:val="22"/>
        </w:rPr>
        <w:t>g</w:t>
      </w:r>
    </w:p>
    <w:p w14:paraId="0C65217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C0BA3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B421AC" w14:textId="77777777" w:rsidR="006769C6" w:rsidRPr="000F6A9F" w:rsidRDefault="006769C6">
      <w:pPr>
        <w:spacing w:before="10" w:line="200" w:lineRule="exact"/>
        <w:rPr>
          <w:rFonts w:asciiTheme="majorHAnsi" w:hAnsiTheme="majorHAnsi"/>
          <w:sz w:val="22"/>
          <w:szCs w:val="22"/>
        </w:rPr>
      </w:pPr>
    </w:p>
    <w:p w14:paraId="337CB9F2" w14:textId="77777777" w:rsidR="006769C6" w:rsidRPr="000F6A9F" w:rsidRDefault="000F6A9F">
      <w:pPr>
        <w:ind w:left="2486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i/>
          <w:color w:val="020202"/>
          <w:spacing w:val="-18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020202"/>
          <w:spacing w:val="-4"/>
          <w:sz w:val="22"/>
          <w:szCs w:val="22"/>
        </w:rPr>
        <w:t>o</w:t>
      </w:r>
      <w:r w:rsidRPr="000F6A9F">
        <w:rPr>
          <w:rFonts w:asciiTheme="majorHAnsi" w:hAnsiTheme="majorHAnsi"/>
          <w:i/>
          <w:color w:val="151515"/>
          <w:sz w:val="22"/>
          <w:szCs w:val="22"/>
        </w:rPr>
        <w:t xml:space="preserve">m </w:t>
      </w:r>
      <w:r w:rsidRPr="000F6A9F">
        <w:rPr>
          <w:rFonts w:asciiTheme="majorHAnsi" w:hAnsiTheme="majorHAnsi"/>
          <w:i/>
          <w:color w:val="020202"/>
          <w:w w:val="156"/>
          <w:sz w:val="22"/>
          <w:szCs w:val="22"/>
        </w:rPr>
        <w:t>l</w:t>
      </w:r>
      <w:r w:rsidRPr="000F6A9F">
        <w:rPr>
          <w:rFonts w:asciiTheme="majorHAnsi" w:hAnsiTheme="majorHAnsi"/>
          <w:i/>
          <w:color w:val="020202"/>
          <w:spacing w:val="-54"/>
          <w:w w:val="156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020202"/>
          <w:sz w:val="22"/>
          <w:szCs w:val="22"/>
        </w:rPr>
        <w:t>g</w:t>
      </w:r>
      <w:r w:rsidRPr="000F6A9F">
        <w:rPr>
          <w:rFonts w:asciiTheme="majorHAnsi" w:hAnsiTheme="majorHAnsi"/>
          <w:i/>
          <w:color w:val="020202"/>
          <w:spacing w:val="-7"/>
          <w:sz w:val="22"/>
          <w:szCs w:val="22"/>
        </w:rPr>
        <w:t>o</w:t>
      </w:r>
      <w:r w:rsidRPr="000F6A9F">
        <w:rPr>
          <w:rFonts w:asciiTheme="majorHAnsi" w:hAnsiTheme="majorHAnsi"/>
          <w:i/>
          <w:color w:val="151515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151515"/>
          <w:spacing w:val="15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020202"/>
          <w:spacing w:val="-2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020202"/>
          <w:spacing w:val="-4"/>
          <w:sz w:val="22"/>
          <w:szCs w:val="22"/>
        </w:rPr>
        <w:t>h</w:t>
      </w:r>
      <w:r w:rsidRPr="000F6A9F">
        <w:rPr>
          <w:rFonts w:asciiTheme="majorHAnsi" w:hAnsiTheme="majorHAnsi"/>
          <w:i/>
          <w:color w:val="151515"/>
          <w:sz w:val="22"/>
          <w:szCs w:val="22"/>
        </w:rPr>
        <w:t>e</w:t>
      </w:r>
      <w:r w:rsidRPr="000F6A9F">
        <w:rPr>
          <w:rFonts w:asciiTheme="majorHAnsi" w:hAnsiTheme="majorHAnsi"/>
          <w:i/>
          <w:color w:val="151515"/>
          <w:spacing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020202"/>
          <w:spacing w:val="-7"/>
          <w:w w:val="119"/>
          <w:sz w:val="22"/>
          <w:szCs w:val="22"/>
        </w:rPr>
        <w:t>j</w:t>
      </w:r>
      <w:r w:rsidRPr="000F6A9F">
        <w:rPr>
          <w:rFonts w:asciiTheme="majorHAnsi" w:hAnsiTheme="majorHAnsi"/>
          <w:i/>
          <w:color w:val="020202"/>
          <w:spacing w:val="-4"/>
          <w:w w:val="95"/>
          <w:sz w:val="22"/>
          <w:szCs w:val="22"/>
        </w:rPr>
        <w:t>o</w:t>
      </w:r>
      <w:r w:rsidRPr="000F6A9F">
        <w:rPr>
          <w:rFonts w:asciiTheme="majorHAnsi" w:hAnsiTheme="majorHAnsi"/>
          <w:i/>
          <w:color w:val="020202"/>
          <w:spacing w:val="-4"/>
          <w:w w:val="107"/>
          <w:sz w:val="22"/>
          <w:szCs w:val="22"/>
        </w:rPr>
        <w:t>b</w:t>
      </w:r>
      <w:r w:rsidRPr="000F6A9F">
        <w:rPr>
          <w:rFonts w:asciiTheme="majorHAnsi" w:hAnsiTheme="majorHAnsi"/>
          <w:i/>
          <w:color w:val="151515"/>
          <w:w w:val="99"/>
          <w:sz w:val="22"/>
          <w:szCs w:val="22"/>
        </w:rPr>
        <w:t>!</w:t>
      </w:r>
    </w:p>
    <w:p w14:paraId="52F6596C" w14:textId="77777777" w:rsidR="006769C6" w:rsidRPr="000F6A9F" w:rsidRDefault="006769C6">
      <w:pPr>
        <w:spacing w:before="1" w:line="140" w:lineRule="exact"/>
        <w:rPr>
          <w:rFonts w:asciiTheme="majorHAnsi" w:hAnsiTheme="majorHAnsi"/>
          <w:sz w:val="22"/>
          <w:szCs w:val="22"/>
        </w:rPr>
      </w:pPr>
    </w:p>
    <w:p w14:paraId="4FD15C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CDD3AE" w14:textId="77777777" w:rsidR="006769C6" w:rsidRPr="000F6A9F" w:rsidRDefault="000F6A9F">
      <w:pPr>
        <w:spacing w:line="250" w:lineRule="auto"/>
        <w:ind w:left="2462" w:right="2431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2"/>
          <w:sz w:val="22"/>
          <w:szCs w:val="22"/>
        </w:rPr>
        <w:t>FF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ER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2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i/>
          <w:color w:val="020202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1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e</w:t>
      </w:r>
    </w:p>
    <w:p w14:paraId="4C3E836A" w14:textId="77777777" w:rsidR="006769C6" w:rsidRPr="000F6A9F" w:rsidRDefault="000F6A9F">
      <w:pPr>
        <w:spacing w:before="5"/>
        <w:ind w:left="247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hop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6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20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i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p</w:t>
      </w:r>
    </w:p>
    <w:p w14:paraId="1544651C" w14:textId="77777777" w:rsidR="006769C6" w:rsidRPr="000F6A9F" w:rsidRDefault="000F6A9F">
      <w:pPr>
        <w:spacing w:before="10"/>
        <w:ind w:left="247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3"/>
          <w:w w:val="9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6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5"/>
          <w:w w:val="16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3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2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w w:val="59"/>
          <w:sz w:val="22"/>
          <w:szCs w:val="22"/>
        </w:rPr>
        <w:t>.</w:t>
      </w:r>
    </w:p>
    <w:p w14:paraId="7BE7905A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7D99BAD6" w14:textId="77777777" w:rsidR="006769C6" w:rsidRPr="000F6A9F" w:rsidRDefault="000F6A9F">
      <w:pPr>
        <w:spacing w:line="250" w:lineRule="auto"/>
        <w:ind w:left="2482" w:right="2506" w:hanging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0"/>
          <w:w w:val="1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eg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1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34"/>
          <w:w w:val="1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onda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0"/>
          <w:sz w:val="22"/>
          <w:szCs w:val="22"/>
        </w:rPr>
        <w:t>Ju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1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2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8"/>
          <w:sz w:val="22"/>
          <w:szCs w:val="22"/>
        </w:rPr>
        <w:t>5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A.</w:t>
      </w:r>
    </w:p>
    <w:p w14:paraId="0DA1A48C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0D324BA1" w14:textId="77777777" w:rsidR="006769C6" w:rsidRPr="000F6A9F" w:rsidRDefault="000F6A9F">
      <w:pPr>
        <w:spacing w:line="252" w:lineRule="auto"/>
        <w:ind w:left="2477" w:right="2625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-7"/>
          <w:w w:val="1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2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ac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kag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4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-11"/>
          <w:w w:val="14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8"/>
          <w:w w:val="13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17"/>
          <w:w w:val="16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2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52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0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2"/>
          <w:w w:val="17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27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4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w w:val="59"/>
          <w:sz w:val="22"/>
          <w:szCs w:val="22"/>
        </w:rPr>
        <w:t>.</w:t>
      </w:r>
    </w:p>
    <w:p w14:paraId="5D8C1EE0" w14:textId="77777777" w:rsidR="006769C6" w:rsidRPr="000F6A9F" w:rsidRDefault="006769C6">
      <w:pPr>
        <w:spacing w:before="1" w:line="280" w:lineRule="exact"/>
        <w:rPr>
          <w:rFonts w:asciiTheme="majorHAnsi" w:hAnsiTheme="majorHAnsi"/>
          <w:sz w:val="22"/>
          <w:szCs w:val="22"/>
        </w:rPr>
      </w:pPr>
    </w:p>
    <w:p w14:paraId="63896AD6" w14:textId="77777777" w:rsidR="006769C6" w:rsidRPr="000F6A9F" w:rsidRDefault="000F6A9F">
      <w:pPr>
        <w:ind w:left="248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-1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i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!</w:t>
      </w:r>
    </w:p>
    <w:p w14:paraId="29D4906D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5AB562AA" w14:textId="77777777" w:rsidR="006769C6" w:rsidRPr="000F6A9F" w:rsidRDefault="000F6A9F">
      <w:pPr>
        <w:ind w:left="4992"/>
        <w:rPr>
          <w:rFonts w:asciiTheme="majorHAnsi" w:eastAsia="Courier New" w:hAnsiTheme="majorHAnsi" w:cs="Courier New"/>
          <w:sz w:val="22"/>
          <w:szCs w:val="22"/>
        </w:rPr>
        <w:sectPr w:rsidR="006769C6" w:rsidRPr="000F6A9F">
          <w:pgSz w:w="11900" w:h="16820"/>
          <w:pgMar w:top="1300" w:right="1000" w:bottom="280" w:left="960" w:header="720" w:footer="720" w:gutter="0"/>
          <w:cols w:space="720"/>
        </w:sectPr>
      </w:pP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ll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e</w:t>
      </w:r>
      <w:r w:rsidRPr="000F6A9F">
        <w:rPr>
          <w:rFonts w:asciiTheme="majorHAnsi" w:eastAsia="Courier New" w:hAnsiTheme="majorHAnsi" w:cs="Courier New"/>
          <w:b/>
          <w:color w:val="020202"/>
          <w:spacing w:val="84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J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hn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s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 xml:space="preserve">n </w:t>
      </w:r>
      <w:r w:rsidRPr="000F6A9F">
        <w:rPr>
          <w:rFonts w:asciiTheme="majorHAnsi" w:eastAsia="Courier New" w:hAnsiTheme="majorHAnsi" w:cs="Courier New"/>
          <w:b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w w:val="47"/>
          <w:sz w:val="22"/>
          <w:szCs w:val="22"/>
        </w:rPr>
        <w:t>(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26"/>
          <w:sz w:val="22"/>
          <w:szCs w:val="22"/>
        </w:rPr>
        <w:t>U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95"/>
          <w:sz w:val="22"/>
          <w:szCs w:val="22"/>
        </w:rPr>
        <w:t>S</w:t>
      </w:r>
      <w:r w:rsidRPr="000F6A9F">
        <w:rPr>
          <w:rFonts w:asciiTheme="majorHAnsi" w:eastAsia="Courier New" w:hAnsiTheme="majorHAnsi" w:cs="Courier New"/>
          <w:b/>
          <w:color w:val="020202"/>
          <w:spacing w:val="4"/>
          <w:w w:val="130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w w:val="47"/>
          <w:sz w:val="22"/>
          <w:szCs w:val="22"/>
        </w:rPr>
        <w:t>)</w:t>
      </w:r>
    </w:p>
    <w:p w14:paraId="7B96EF04" w14:textId="77777777" w:rsidR="006769C6" w:rsidRPr="000F6A9F" w:rsidRDefault="000F6A9F">
      <w:pPr>
        <w:spacing w:before="77" w:line="252" w:lineRule="auto"/>
        <w:ind w:left="3379" w:right="2251" w:firstLine="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18CB6A10">
          <v:shape id="_x0000_s1033" type="#_x0000_t75" style="position:absolute;left:0;text-align:left;margin-left:0;margin-top:0;width:595pt;height:841pt;z-index:-2647;mso-position-horizontal-relative:page;mso-position-vertical-relative:page">
            <v:imagedata r:id="rId55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i/>
          <w:color w:val="020202"/>
          <w:spacing w:val="3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1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1"/>
          <w:w w:val="1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co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w w:val="5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 xml:space="preserve">I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1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9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9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59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6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220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15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1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8"/>
          <w:w w:val="1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06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4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t.</w:t>
      </w:r>
    </w:p>
    <w:p w14:paraId="685C75CB" w14:textId="77777777" w:rsidR="006769C6" w:rsidRPr="000F6A9F" w:rsidRDefault="006769C6">
      <w:pPr>
        <w:spacing w:before="11" w:line="280" w:lineRule="exact"/>
        <w:rPr>
          <w:rFonts w:asciiTheme="majorHAnsi" w:hAnsiTheme="majorHAnsi"/>
          <w:sz w:val="22"/>
          <w:szCs w:val="22"/>
        </w:rPr>
      </w:pPr>
    </w:p>
    <w:p w14:paraId="3E1FEB00" w14:textId="77777777" w:rsidR="006769C6" w:rsidRPr="000F6A9F" w:rsidRDefault="000F6A9F">
      <w:pPr>
        <w:spacing w:line="250" w:lineRule="auto"/>
        <w:ind w:left="3389" w:right="1928" w:hanging="132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837C9A"/>
          <w:w w:val="17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837C9A"/>
          <w:spacing w:val="8"/>
          <w:w w:val="17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A0A8CD"/>
          <w:spacing w:val="8"/>
          <w:w w:val="363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8795BF"/>
          <w:spacing w:val="8"/>
          <w:w w:val="363"/>
          <w:sz w:val="22"/>
          <w:szCs w:val="22"/>
        </w:rPr>
        <w:t>--</w:t>
      </w:r>
      <w:r w:rsidRPr="000F6A9F">
        <w:rPr>
          <w:rFonts w:asciiTheme="majorHAnsi" w:eastAsia="Arial" w:hAnsiTheme="majorHAnsi" w:cs="Arial"/>
          <w:i/>
          <w:color w:val="5B596B"/>
          <w:w w:val="356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5B596B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5B596B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7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w w:val="96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7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kno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edg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8"/>
          <w:w w:val="1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25"/>
          <w:sz w:val="22"/>
          <w:szCs w:val="22"/>
        </w:rPr>
        <w:t xml:space="preserve">l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7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7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wh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020202"/>
          <w:spacing w:val="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3"/>
          <w:w w:val="1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2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2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i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9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43"/>
          <w:sz w:val="22"/>
          <w:szCs w:val="22"/>
        </w:rPr>
        <w:t>t</w:t>
      </w:r>
    </w:p>
    <w:p w14:paraId="69873B4F" w14:textId="77777777" w:rsidR="006769C6" w:rsidRPr="000F6A9F" w:rsidRDefault="000F6A9F">
      <w:pPr>
        <w:spacing w:line="380" w:lineRule="exact"/>
        <w:ind w:left="2011" w:right="5001"/>
        <w:jc w:val="center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423F49"/>
          <w:w w:val="264"/>
          <w:position w:val="1"/>
          <w:sz w:val="22"/>
          <w:szCs w:val="22"/>
        </w:rPr>
        <w:t>£</w:t>
      </w:r>
      <w:r w:rsidRPr="000F6A9F">
        <w:rPr>
          <w:rFonts w:asciiTheme="majorHAnsi" w:eastAsia="Arial" w:hAnsiTheme="majorHAnsi" w:cs="Arial"/>
          <w:b/>
          <w:i/>
          <w:color w:val="423F49"/>
          <w:spacing w:val="-10"/>
          <w:w w:val="264"/>
          <w:position w:val="1"/>
          <w:sz w:val="22"/>
          <w:szCs w:val="22"/>
        </w:rPr>
        <w:t>y</w:t>
      </w:r>
      <w:r w:rsidRPr="000F6A9F">
        <w:rPr>
          <w:rFonts w:asciiTheme="majorHAnsi" w:hAnsiTheme="majorHAnsi"/>
          <w:i/>
          <w:color w:val="020202"/>
          <w:w w:val="128"/>
          <w:position w:val="1"/>
          <w:sz w:val="22"/>
          <w:szCs w:val="22"/>
        </w:rPr>
        <w:t>"</w:t>
      </w:r>
      <w:r w:rsidRPr="000F6A9F">
        <w:rPr>
          <w:rFonts w:asciiTheme="majorHAnsi" w:hAnsiTheme="majorHAnsi"/>
          <w:i/>
          <w:color w:val="020202"/>
          <w:spacing w:val="1"/>
          <w:w w:val="201"/>
          <w:position w:val="1"/>
          <w:sz w:val="22"/>
          <w:szCs w:val="22"/>
        </w:rPr>
        <w:t>"</w:t>
      </w:r>
      <w:r w:rsidRPr="000F6A9F">
        <w:rPr>
          <w:rFonts w:asciiTheme="majorHAnsi" w:hAnsiTheme="majorHAnsi"/>
          <w:i/>
          <w:color w:val="020202"/>
          <w:spacing w:val="3"/>
          <w:w w:val="126"/>
          <w:position w:val="1"/>
          <w:sz w:val="22"/>
          <w:szCs w:val="22"/>
        </w:rPr>
        <w:t>w</w:t>
      </w:r>
      <w:r w:rsidRPr="000F6A9F">
        <w:rPr>
          <w:rFonts w:asciiTheme="majorHAnsi" w:hAnsiTheme="majorHAnsi"/>
          <w:i/>
          <w:color w:val="020202"/>
          <w:w w:val="269"/>
          <w:position w:val="1"/>
          <w:sz w:val="22"/>
          <w:szCs w:val="22"/>
        </w:rPr>
        <w:t>a</w:t>
      </w:r>
    </w:p>
    <w:p w14:paraId="03FB3D83" w14:textId="77777777" w:rsidR="006769C6" w:rsidRPr="000F6A9F" w:rsidRDefault="006769C6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58738F13" w14:textId="77777777" w:rsidR="006769C6" w:rsidRPr="000F6A9F" w:rsidRDefault="000F6A9F">
      <w:pPr>
        <w:spacing w:line="252" w:lineRule="auto"/>
        <w:ind w:left="3394" w:right="2108" w:hanging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3"/>
          <w:w w:val="1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w w:val="115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2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6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7"/>
          <w:sz w:val="22"/>
          <w:szCs w:val="22"/>
        </w:rPr>
        <w:t>in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0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ud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4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i/>
          <w:color w:val="020202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i/>
          <w:color w:val="020202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1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w w:val="97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9"/>
          <w:w w:val="1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no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i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6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 xml:space="preserve">h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141414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75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k 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w w:val="67"/>
          <w:sz w:val="22"/>
          <w:szCs w:val="22"/>
        </w:rPr>
        <w:t>.</w:t>
      </w:r>
    </w:p>
    <w:p w14:paraId="6444A67D" w14:textId="77777777" w:rsidR="006769C6" w:rsidRPr="000F6A9F" w:rsidRDefault="006769C6">
      <w:pPr>
        <w:spacing w:before="6" w:line="280" w:lineRule="exact"/>
        <w:rPr>
          <w:rFonts w:asciiTheme="majorHAnsi" w:hAnsiTheme="majorHAnsi"/>
          <w:sz w:val="22"/>
          <w:szCs w:val="22"/>
        </w:rPr>
      </w:pPr>
    </w:p>
    <w:p w14:paraId="38B3FA67" w14:textId="77777777" w:rsidR="006769C6" w:rsidRPr="000F6A9F" w:rsidRDefault="000F6A9F">
      <w:pPr>
        <w:ind w:left="6384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Noelin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e</w:t>
      </w:r>
      <w:r w:rsidRPr="000F6A9F">
        <w:rPr>
          <w:rFonts w:asciiTheme="majorHAnsi" w:eastAsia="Courier New" w:hAnsiTheme="majorHAnsi" w:cs="Courier New"/>
          <w:b/>
          <w:color w:val="020202"/>
          <w:spacing w:val="88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F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r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c</w:t>
      </w:r>
      <w:r w:rsidRPr="000F6A9F">
        <w:rPr>
          <w:rFonts w:asciiTheme="majorHAnsi" w:eastAsia="Courier New" w:hAnsiTheme="majorHAnsi" w:cs="Courier New"/>
          <w:b/>
          <w:color w:val="020202"/>
          <w:w w:val="104"/>
          <w:sz w:val="22"/>
          <w:szCs w:val="22"/>
        </w:rPr>
        <w:t>k</w:t>
      </w:r>
    </w:p>
    <w:p w14:paraId="6B9A17F5" w14:textId="77777777" w:rsidR="006769C6" w:rsidRPr="000F6A9F" w:rsidRDefault="006769C6">
      <w:pPr>
        <w:spacing w:line="100" w:lineRule="exact"/>
        <w:rPr>
          <w:rFonts w:asciiTheme="majorHAnsi" w:hAnsiTheme="majorHAnsi"/>
          <w:sz w:val="22"/>
          <w:szCs w:val="22"/>
        </w:rPr>
      </w:pPr>
    </w:p>
    <w:p w14:paraId="11960A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4177AA8" w14:textId="77777777" w:rsidR="006769C6" w:rsidRPr="000F6A9F" w:rsidRDefault="000F6A9F">
      <w:pPr>
        <w:spacing w:line="252" w:lineRule="auto"/>
        <w:ind w:left="3682" w:right="2074" w:firstLine="2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-5"/>
          <w:w w:val="9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1"/>
          <w:w w:val="9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i/>
          <w:color w:val="020202"/>
          <w:spacing w:val="-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n 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i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ne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-6"/>
          <w:w w:val="146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w w:val="118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18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20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hav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1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so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w w:val="104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16"/>
          <w:w w:val="176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i/>
          <w:color w:val="020202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1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0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w w:val="58"/>
          <w:sz w:val="22"/>
          <w:szCs w:val="22"/>
        </w:rPr>
        <w:t>.</w:t>
      </w:r>
    </w:p>
    <w:p w14:paraId="53C94AB5" w14:textId="77777777" w:rsidR="006769C6" w:rsidRPr="000F6A9F" w:rsidRDefault="006769C6">
      <w:pPr>
        <w:spacing w:before="12" w:line="260" w:lineRule="exact"/>
        <w:rPr>
          <w:rFonts w:asciiTheme="majorHAnsi" w:hAnsiTheme="majorHAnsi"/>
          <w:sz w:val="22"/>
          <w:szCs w:val="22"/>
        </w:rPr>
      </w:pPr>
    </w:p>
    <w:p w14:paraId="6C43ED20" w14:textId="77777777" w:rsidR="006769C6" w:rsidRPr="000F6A9F" w:rsidRDefault="000F6A9F">
      <w:pPr>
        <w:spacing w:line="240" w:lineRule="atLeast"/>
        <w:ind w:left="3696" w:right="1950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4EB0B9DC">
          <v:shape id="_x0000_s1032" type="#_x0000_t202" style="position:absolute;left:0;text-align:left;margin-left:185.3pt;margin-top:17.6pt;width:20.05pt;height:21pt;z-index:-2646;mso-position-horizontal-relative:page" filled="f" stroked="f">
            <v:textbox inset="0,0,0,0">
              <w:txbxContent>
                <w:p w14:paraId="432AB9E5" w14:textId="77777777" w:rsidR="006769C6" w:rsidRDefault="000F6A9F">
                  <w:pPr>
                    <w:spacing w:line="420" w:lineRule="exact"/>
                    <w:ind w:right="-83"/>
                    <w:rPr>
                      <w:rFonts w:ascii="Arial" w:eastAsia="Arial" w:hAnsi="Arial" w:cs="Arial"/>
                      <w:sz w:val="42"/>
                      <w:szCs w:val="42"/>
                    </w:rPr>
                  </w:pPr>
                  <w:r>
                    <w:rPr>
                      <w:rFonts w:ascii="Arial" w:eastAsia="Arial" w:hAnsi="Arial" w:cs="Arial"/>
                      <w:b/>
                      <w:color w:val="A86D4D"/>
                      <w:spacing w:val="-68"/>
                      <w:w w:val="120"/>
                      <w:sz w:val="42"/>
                      <w:szCs w:val="42"/>
                    </w:rPr>
                    <w:t>~</w:t>
                  </w:r>
                  <w:r>
                    <w:rPr>
                      <w:rFonts w:ascii="Arial" w:eastAsia="Arial" w:hAnsi="Arial" w:cs="Arial"/>
                      <w:b/>
                      <w:color w:val="523F2D"/>
                      <w:w w:val="75"/>
                      <w:sz w:val="42"/>
                      <w:szCs w:val="42"/>
                    </w:rPr>
                    <w:t>J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3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11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30"/>
          <w:sz w:val="22"/>
          <w:szCs w:val="22"/>
        </w:rPr>
        <w:t>x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1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6"/>
          <w:w w:val="10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-1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il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anybod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o</w:t>
      </w:r>
    </w:p>
    <w:p w14:paraId="04ECC9A2" w14:textId="77777777" w:rsidR="006769C6" w:rsidRPr="000F6A9F" w:rsidRDefault="000F6A9F">
      <w:pPr>
        <w:spacing w:line="280" w:lineRule="exact"/>
        <w:ind w:left="2487" w:right="200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color w:val="775441"/>
          <w:position w:val="2"/>
          <w:sz w:val="22"/>
          <w:szCs w:val="22"/>
        </w:rPr>
        <w:t xml:space="preserve">f.         </w:t>
      </w:r>
      <w:r w:rsidRPr="000F6A9F">
        <w:rPr>
          <w:rFonts w:asciiTheme="majorHAnsi" w:hAnsiTheme="majorHAnsi"/>
          <w:b/>
          <w:color w:val="775441"/>
          <w:spacing w:val="52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5"/>
          <w:position w:val="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50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6"/>
          <w:position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6"/>
          <w:position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w w:val="106"/>
          <w:position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14"/>
          <w:w w:val="106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14"/>
          <w:position w:val="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3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position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6"/>
          <w:position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position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position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position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06"/>
          <w:position w:val="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4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26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pacing w:val="5"/>
          <w:position w:val="2"/>
          <w:sz w:val="22"/>
          <w:szCs w:val="22"/>
        </w:rPr>
        <w:t>ug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7"/>
          <w:position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7"/>
          <w:position w:val="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position w:val="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spacing w:val="4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position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1"/>
          <w:position w:val="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position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position w:val="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i/>
          <w:color w:val="020202"/>
          <w:position w:val="2"/>
          <w:sz w:val="22"/>
          <w:szCs w:val="22"/>
        </w:rPr>
        <w:t>e</w:t>
      </w:r>
    </w:p>
    <w:p w14:paraId="0AFFF9A3" w14:textId="77777777" w:rsidR="006769C6" w:rsidRPr="000F6A9F" w:rsidRDefault="000F6A9F">
      <w:pPr>
        <w:spacing w:line="200" w:lineRule="exact"/>
        <w:ind w:left="2701" w:right="2107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6CD702CA">
          <v:shape id="_x0000_s1031" type="#_x0000_t202" style="position:absolute;left:0;text-align:left;margin-left:158.4pt;margin-top:7.65pt;width:90.1pt;height:38pt;z-index:-2645;mso-position-horizontal-relative:page" filled="f" stroked="f">
            <v:textbox inset="0,0,0,0">
              <w:txbxContent>
                <w:p w14:paraId="48FAECDB" w14:textId="77777777" w:rsidR="006769C6" w:rsidRDefault="000F6A9F">
                  <w:pPr>
                    <w:spacing w:line="760" w:lineRule="exact"/>
                    <w:ind w:right="-134"/>
                    <w:rPr>
                      <w:sz w:val="76"/>
                      <w:szCs w:val="76"/>
                    </w:rPr>
                  </w:pPr>
                  <w:r>
                    <w:rPr>
                      <w:b/>
                      <w:i/>
                      <w:color w:val="212D31"/>
                      <w:w w:val="178"/>
                      <w:sz w:val="76"/>
                      <w:szCs w:val="76"/>
                    </w:rPr>
                    <w:t>id"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eastAsia="Arial" w:hAnsiTheme="majorHAnsi" w:cs="Arial"/>
          <w:i/>
          <w:color w:val="BD7960"/>
          <w:w w:val="181"/>
          <w:sz w:val="22"/>
          <w:szCs w:val="22"/>
        </w:rPr>
        <w:t xml:space="preserve">-       </w:t>
      </w:r>
      <w:r w:rsidRPr="000F6A9F">
        <w:rPr>
          <w:rFonts w:asciiTheme="majorHAnsi" w:eastAsia="Arial" w:hAnsiTheme="majorHAnsi" w:cs="Arial"/>
          <w:i/>
          <w:color w:val="BD7960"/>
          <w:spacing w:val="33"/>
          <w:w w:val="18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be</w:t>
      </w:r>
      <w:r w:rsidRPr="000F6A9F">
        <w:rPr>
          <w:rFonts w:asciiTheme="majorHAnsi" w:eastAsia="Arial" w:hAnsiTheme="majorHAnsi" w:cs="Arial"/>
          <w:i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4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7"/>
          <w:w w:val="11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1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6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-27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13"/>
          <w:sz w:val="22"/>
          <w:szCs w:val="22"/>
        </w:rPr>
        <w:t>pu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12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-11"/>
          <w:w w:val="16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e</w:t>
      </w:r>
    </w:p>
    <w:p w14:paraId="19189505" w14:textId="77777777" w:rsidR="006769C6" w:rsidRPr="000F6A9F" w:rsidRDefault="006769C6">
      <w:pPr>
        <w:spacing w:before="8" w:line="120" w:lineRule="exact"/>
        <w:rPr>
          <w:rFonts w:asciiTheme="majorHAnsi" w:hAnsiTheme="majorHAnsi"/>
          <w:sz w:val="22"/>
          <w:szCs w:val="22"/>
        </w:rPr>
      </w:pPr>
    </w:p>
    <w:p w14:paraId="5F199A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3B08D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CE9E3C" w14:textId="77777777" w:rsidR="006769C6" w:rsidRPr="000F6A9F" w:rsidRDefault="000F6A9F">
      <w:pPr>
        <w:spacing w:line="250" w:lineRule="auto"/>
        <w:ind w:left="3696" w:right="254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i/>
          <w:color w:val="020202"/>
          <w:spacing w:val="-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6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i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-6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i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2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3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020202"/>
          <w:w w:val="111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i/>
          <w:color w:val="020202"/>
          <w:spacing w:val="-21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i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i/>
          <w:color w:val="020202"/>
          <w:spacing w:val="-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i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i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i/>
          <w:color w:val="020202"/>
          <w:w w:val="102"/>
          <w:sz w:val="22"/>
          <w:szCs w:val="22"/>
        </w:rPr>
        <w:t>c</w:t>
      </w:r>
    </w:p>
    <w:p w14:paraId="6C9928F4" w14:textId="77777777" w:rsidR="006769C6" w:rsidRPr="000F6A9F" w:rsidRDefault="006769C6">
      <w:pPr>
        <w:spacing w:before="8" w:line="280" w:lineRule="exact"/>
        <w:rPr>
          <w:rFonts w:asciiTheme="majorHAnsi" w:hAnsiTheme="majorHAnsi"/>
          <w:sz w:val="22"/>
          <w:szCs w:val="22"/>
        </w:rPr>
      </w:pPr>
    </w:p>
    <w:p w14:paraId="4AC50B95" w14:textId="77777777" w:rsidR="006769C6" w:rsidRPr="000F6A9F" w:rsidRDefault="000F6A9F">
      <w:pPr>
        <w:ind w:left="3834" w:right="1928"/>
        <w:jc w:val="center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Demoni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c</w:t>
      </w:r>
      <w:r w:rsidRPr="000F6A9F">
        <w:rPr>
          <w:rFonts w:asciiTheme="majorHAnsi" w:eastAsia="Courier New" w:hAnsiTheme="majorHAnsi" w:cs="Courier New"/>
          <w:b/>
          <w:color w:val="020202"/>
          <w:spacing w:val="78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vian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pacing w:val="92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w w:val="78"/>
          <w:sz w:val="22"/>
          <w:szCs w:val="22"/>
        </w:rPr>
        <w:t>-</w:t>
      </w:r>
      <w:r w:rsidRPr="000F6A9F">
        <w:rPr>
          <w:rFonts w:asciiTheme="majorHAnsi" w:eastAsia="Courier New" w:hAnsiTheme="majorHAnsi" w:cs="Courier New"/>
          <w:b/>
          <w:color w:val="020202"/>
          <w:spacing w:val="62"/>
          <w:w w:val="78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sz w:val="22"/>
          <w:szCs w:val="22"/>
        </w:rPr>
        <w:t>Fligh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t</w:t>
      </w:r>
      <w:r w:rsidRPr="000F6A9F">
        <w:rPr>
          <w:rFonts w:asciiTheme="majorHAnsi" w:eastAsia="Courier New" w:hAnsiTheme="majorHAnsi" w:cs="Courier New"/>
          <w:b/>
          <w:color w:val="020202"/>
          <w:spacing w:val="54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4"/>
          <w:w w:val="121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tte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nd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n</w:t>
      </w:r>
      <w:r w:rsidRPr="000F6A9F">
        <w:rPr>
          <w:rFonts w:asciiTheme="majorHAnsi" w:eastAsia="Courier New" w:hAnsiTheme="majorHAnsi" w:cs="Courier New"/>
          <w:b/>
          <w:color w:val="020202"/>
          <w:sz w:val="22"/>
          <w:szCs w:val="22"/>
        </w:rPr>
        <w:t>t</w:t>
      </w:r>
    </w:p>
    <w:p w14:paraId="045A1F2F" w14:textId="77777777" w:rsidR="006769C6" w:rsidRPr="000F6A9F" w:rsidRDefault="006769C6">
      <w:pPr>
        <w:spacing w:before="18" w:line="200" w:lineRule="exact"/>
        <w:rPr>
          <w:rFonts w:asciiTheme="majorHAnsi" w:hAnsiTheme="majorHAnsi"/>
          <w:sz w:val="22"/>
          <w:szCs w:val="22"/>
        </w:rPr>
      </w:pPr>
    </w:p>
    <w:p w14:paraId="106B0F91" w14:textId="77777777" w:rsidR="006769C6" w:rsidRPr="000F6A9F" w:rsidRDefault="000F6A9F">
      <w:pPr>
        <w:ind w:left="5237"/>
        <w:rPr>
          <w:rFonts w:asciiTheme="majorHAnsi" w:eastAsia="Courier New" w:hAnsiTheme="majorHAnsi" w:cs="Courier New"/>
          <w:sz w:val="22"/>
          <w:szCs w:val="22"/>
        </w:rPr>
      </w:pPr>
      <w:r w:rsidRPr="000F6A9F">
        <w:rPr>
          <w:rFonts w:asciiTheme="majorHAnsi" w:eastAsia="Courier New" w:hAnsiTheme="majorHAnsi" w:cs="Courier New"/>
          <w:b/>
          <w:color w:val="020202"/>
          <w:spacing w:val="1"/>
          <w:w w:val="52"/>
          <w:sz w:val="22"/>
          <w:szCs w:val="22"/>
        </w:rPr>
        <w:t>(</w:t>
      </w:r>
      <w:r w:rsidRPr="000F6A9F">
        <w:rPr>
          <w:rFonts w:asciiTheme="majorHAnsi" w:eastAsia="Courier New" w:hAnsiTheme="majorHAnsi" w:cs="Courier New"/>
          <w:b/>
          <w:color w:val="020202"/>
          <w:spacing w:val="4"/>
          <w:w w:val="121"/>
          <w:sz w:val="22"/>
          <w:szCs w:val="22"/>
        </w:rPr>
        <w:t>G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Courier New" w:hAnsiTheme="majorHAnsi" w:cs="Courier New"/>
          <w:b/>
          <w:color w:val="020202"/>
          <w:w w:val="117"/>
          <w:sz w:val="22"/>
          <w:szCs w:val="22"/>
        </w:rPr>
        <w:t>d</w:t>
      </w:r>
      <w:r w:rsidRPr="000F6A9F">
        <w:rPr>
          <w:rFonts w:asciiTheme="majorHAnsi" w:eastAsia="Courier New" w:hAnsiTheme="majorHAnsi" w:cs="Courier New"/>
          <w:b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C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o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s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26"/>
          <w:sz w:val="22"/>
          <w:szCs w:val="22"/>
        </w:rPr>
        <w:t>t</w:t>
      </w:r>
      <w:r w:rsidRPr="000F6A9F">
        <w:rPr>
          <w:rFonts w:asciiTheme="majorHAnsi" w:eastAsia="Courier New" w:hAnsiTheme="majorHAnsi" w:cs="Courier New"/>
          <w:b/>
          <w:color w:val="020202"/>
          <w:w w:val="56"/>
          <w:sz w:val="22"/>
          <w:szCs w:val="22"/>
        </w:rPr>
        <w:t>,</w:t>
      </w:r>
      <w:r w:rsidRPr="000F6A9F">
        <w:rPr>
          <w:rFonts w:asciiTheme="majorHAnsi" w:eastAsia="Courier New" w:hAnsiTheme="majorHAnsi" w:cs="Courier New"/>
          <w:b/>
          <w:color w:val="020202"/>
          <w:spacing w:val="48"/>
          <w:sz w:val="22"/>
          <w:szCs w:val="22"/>
        </w:rPr>
        <w:t xml:space="preserve"> 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7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u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s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8"/>
          <w:sz w:val="22"/>
          <w:szCs w:val="22"/>
        </w:rPr>
        <w:t>tr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13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spacing w:val="3"/>
          <w:w w:val="104"/>
          <w:sz w:val="22"/>
          <w:szCs w:val="22"/>
        </w:rPr>
        <w:t>li</w:t>
      </w:r>
      <w:r w:rsidRPr="000F6A9F">
        <w:rPr>
          <w:rFonts w:asciiTheme="majorHAnsi" w:eastAsia="Courier New" w:hAnsiTheme="majorHAnsi" w:cs="Courier New"/>
          <w:b/>
          <w:color w:val="020202"/>
          <w:spacing w:val="4"/>
          <w:w w:val="121"/>
          <w:sz w:val="22"/>
          <w:szCs w:val="22"/>
        </w:rPr>
        <w:t>a</w:t>
      </w:r>
      <w:r w:rsidRPr="000F6A9F">
        <w:rPr>
          <w:rFonts w:asciiTheme="majorHAnsi" w:eastAsia="Courier New" w:hAnsiTheme="majorHAnsi" w:cs="Courier New"/>
          <w:b/>
          <w:color w:val="020202"/>
          <w:w w:val="52"/>
          <w:sz w:val="22"/>
          <w:szCs w:val="22"/>
        </w:rPr>
        <w:t>)</w:t>
      </w:r>
    </w:p>
    <w:p w14:paraId="7640D7B5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30A037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D7001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CED9FD1" w14:textId="77777777" w:rsidR="006769C6" w:rsidRPr="000F6A9F" w:rsidRDefault="000F6A9F">
      <w:pPr>
        <w:spacing w:line="546" w:lineRule="auto"/>
        <w:ind w:left="120" w:right="28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9"/>
          <w:sz w:val="22"/>
          <w:szCs w:val="22"/>
        </w:rPr>
        <w:t>he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7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dd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84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w w:val="107"/>
          <w:sz w:val="22"/>
          <w:szCs w:val="22"/>
        </w:rPr>
        <w:t>pe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9"/>
          <w:w w:val="10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ppy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58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ik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20202"/>
          <w:spacing w:val="1"/>
          <w:w w:val="14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"/>
          <w:w w:val="123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eav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hand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ed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?</w:t>
      </w:r>
    </w:p>
    <w:p w14:paraId="6318D00B" w14:textId="77777777" w:rsidR="006769C6" w:rsidRPr="000F6A9F" w:rsidRDefault="000F6A9F">
      <w:pPr>
        <w:spacing w:before="8" w:line="252" w:lineRule="auto"/>
        <w:ind w:left="125" w:right="211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4"/>
          <w:sz w:val="22"/>
          <w:szCs w:val="22"/>
        </w:rPr>
        <w:t>me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24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4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4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20202"/>
          <w:spacing w:val="40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'r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24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1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020202"/>
          <w:spacing w:val="5"/>
          <w:w w:val="11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b/>
          <w:color w:val="020202"/>
          <w:spacing w:val="28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b/>
          <w:color w:val="020202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31"/>
          <w:w w:val="1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0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4"/>
          <w:w w:val="12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b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b/>
          <w:color w:val="020202"/>
          <w:spacing w:val="2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w w:val="10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spacing w:val="50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sz w:val="22"/>
          <w:szCs w:val="22"/>
        </w:rPr>
        <w:t>PLU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9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28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0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b/>
          <w:color w:val="020202"/>
          <w:w w:val="85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12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4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od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uc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4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ro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53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5"/>
          <w:w w:val="101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5"/>
          <w:w w:val="11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11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0"/>
          <w:w w:val="1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8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2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ab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7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2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67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84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ag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6"/>
          <w:sz w:val="22"/>
          <w:szCs w:val="22"/>
        </w:rPr>
        <w:t>wn</w:t>
      </w:r>
      <w:r w:rsidRPr="000F6A9F">
        <w:rPr>
          <w:rFonts w:asciiTheme="majorHAnsi" w:eastAsia="Arial" w:hAnsiTheme="majorHAnsi" w:cs="Arial"/>
          <w:color w:val="020202"/>
          <w:spacing w:val="1"/>
          <w:w w:val="10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de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0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2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20202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1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3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67"/>
          <w:sz w:val="22"/>
          <w:szCs w:val="22"/>
        </w:rPr>
        <w:t>.</w:t>
      </w:r>
    </w:p>
    <w:p w14:paraId="49F21BE6" w14:textId="77777777" w:rsidR="006769C6" w:rsidRPr="000F6A9F" w:rsidRDefault="006769C6">
      <w:pPr>
        <w:spacing w:before="16" w:line="260" w:lineRule="exact"/>
        <w:rPr>
          <w:rFonts w:asciiTheme="majorHAnsi" w:hAnsiTheme="majorHAnsi"/>
          <w:sz w:val="22"/>
          <w:szCs w:val="22"/>
        </w:rPr>
      </w:pPr>
    </w:p>
    <w:p w14:paraId="68252197" w14:textId="77777777" w:rsidR="006769C6" w:rsidRPr="000F6A9F" w:rsidRDefault="000F6A9F">
      <w:pPr>
        <w:ind w:left="187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84962"/>
          <w:w w:val="600"/>
          <w:sz w:val="22"/>
          <w:szCs w:val="22"/>
        </w:rPr>
        <w:t>r,]</w:t>
      </w:r>
      <w:r w:rsidRPr="000F6A9F">
        <w:rPr>
          <w:rFonts w:asciiTheme="majorHAnsi" w:eastAsia="Arial" w:hAnsiTheme="majorHAnsi" w:cs="Arial"/>
          <w:color w:val="384962"/>
          <w:spacing w:val="-276"/>
          <w:w w:val="60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7"/>
          <w:w w:val="109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0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9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"/>
          <w:w w:val="10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0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40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s</w:t>
      </w:r>
    </w:p>
    <w:p w14:paraId="7386924B" w14:textId="77777777" w:rsidR="006769C6" w:rsidRPr="000F6A9F" w:rsidRDefault="006769C6">
      <w:pPr>
        <w:spacing w:before="18" w:line="280" w:lineRule="exact"/>
        <w:rPr>
          <w:rFonts w:asciiTheme="majorHAnsi" w:hAnsiTheme="majorHAnsi"/>
          <w:sz w:val="22"/>
          <w:szCs w:val="22"/>
        </w:rPr>
      </w:pPr>
    </w:p>
    <w:p w14:paraId="0CA72B6E" w14:textId="77777777" w:rsidR="006769C6" w:rsidRPr="000F6A9F" w:rsidRDefault="000F6A9F">
      <w:pPr>
        <w:ind w:left="3034" w:right="6027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4"/>
          <w:w w:val="97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w w:val="10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w w:val="12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w w:val="84"/>
          <w:sz w:val="22"/>
          <w:szCs w:val="22"/>
        </w:rPr>
        <w:t>,</w:t>
      </w:r>
    </w:p>
    <w:p w14:paraId="0439C8E5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37DCB9EE" w14:textId="77777777" w:rsidR="006769C6" w:rsidRPr="000F6A9F" w:rsidRDefault="000F6A9F">
      <w:pPr>
        <w:ind w:left="3043" w:right="5418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i/>
          <w:color w:val="020202"/>
          <w:spacing w:val="-7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i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i/>
          <w:color w:val="020202"/>
          <w:sz w:val="22"/>
          <w:szCs w:val="22"/>
        </w:rPr>
        <w:t xml:space="preserve">m </w:t>
      </w:r>
      <w:r w:rsidRPr="000F6A9F">
        <w:rPr>
          <w:rFonts w:asciiTheme="majorHAnsi" w:eastAsia="Arial" w:hAnsiTheme="majorHAnsi" w:cs="Arial"/>
          <w:b/>
          <w:i/>
          <w:color w:val="020202"/>
          <w:spacing w:val="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i/>
          <w:color w:val="020202"/>
          <w:spacing w:val="3"/>
          <w:w w:val="10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i/>
          <w:color w:val="020202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20202"/>
          <w:spacing w:val="-3"/>
          <w:w w:val="13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i/>
          <w:color w:val="020202"/>
          <w:spacing w:val="3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i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i/>
          <w:color w:val="020202"/>
          <w:spacing w:val="3"/>
          <w:w w:val="118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i/>
          <w:color w:val="020202"/>
          <w:w w:val="110"/>
          <w:sz w:val="22"/>
          <w:szCs w:val="22"/>
        </w:rPr>
        <w:t>e</w:t>
      </w:r>
    </w:p>
    <w:p w14:paraId="29D5B6E7" w14:textId="77777777" w:rsidR="006769C6" w:rsidRPr="000F6A9F" w:rsidRDefault="006769C6">
      <w:pPr>
        <w:spacing w:before="13" w:line="280" w:lineRule="exact"/>
        <w:rPr>
          <w:rFonts w:asciiTheme="majorHAnsi" w:hAnsiTheme="majorHAnsi"/>
          <w:sz w:val="22"/>
          <w:szCs w:val="22"/>
        </w:rPr>
      </w:pPr>
    </w:p>
    <w:p w14:paraId="06D694C9" w14:textId="77777777" w:rsidR="006769C6" w:rsidRPr="000F6A9F" w:rsidRDefault="000F6A9F">
      <w:pPr>
        <w:spacing w:line="255" w:lineRule="auto"/>
        <w:ind w:left="3034" w:right="66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3"/>
          <w:w w:val="95"/>
          <w:sz w:val="22"/>
          <w:szCs w:val="22"/>
        </w:rPr>
        <w:lastRenderedPageBreak/>
        <w:t>P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10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020202"/>
          <w:spacing w:val="3"/>
          <w:w w:val="11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w w:val="77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1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7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"/>
          <w:w w:val="7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2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4"/>
          <w:w w:val="10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ge</w:t>
      </w:r>
      <w:r w:rsidRPr="000F6A9F">
        <w:rPr>
          <w:rFonts w:asciiTheme="majorHAnsi" w:eastAsia="Arial" w:hAnsiTheme="majorHAnsi" w:cs="Arial"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4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"/>
          <w:w w:val="14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11"/>
          <w:sz w:val="22"/>
          <w:szCs w:val="22"/>
        </w:rPr>
        <w:t>$147</w:t>
      </w:r>
      <w:r w:rsidRPr="000F6A9F">
        <w:rPr>
          <w:rFonts w:asciiTheme="majorHAnsi" w:eastAsia="Arial" w:hAnsiTheme="majorHAnsi" w:cs="Arial"/>
          <w:color w:val="020202"/>
          <w:spacing w:val="2"/>
          <w:w w:val="111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color w:val="020202"/>
          <w:spacing w:val="4"/>
          <w:w w:val="111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color w:val="020202"/>
          <w:spacing w:val="39"/>
          <w:w w:val="1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on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se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69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w w:val="80"/>
          <w:sz w:val="22"/>
          <w:szCs w:val="22"/>
        </w:rPr>
        <w:t xml:space="preserve">a </w:t>
      </w:r>
      <w:r w:rsidRPr="000F6A9F">
        <w:rPr>
          <w:rFonts w:asciiTheme="majorHAnsi" w:eastAsia="Arial" w:hAnsiTheme="majorHAnsi" w:cs="Arial"/>
          <w:color w:val="020202"/>
          <w:spacing w:val="9"/>
          <w:w w:val="8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23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4"/>
          <w:w w:val="12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1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"/>
          <w:w w:val="9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76"/>
          <w:sz w:val="22"/>
          <w:szCs w:val="22"/>
        </w:rPr>
        <w:t>.</w:t>
      </w:r>
    </w:p>
    <w:p w14:paraId="7116A6D4" w14:textId="77777777" w:rsidR="006769C6" w:rsidRPr="000F6A9F" w:rsidRDefault="000F6A9F">
      <w:pPr>
        <w:spacing w:line="220" w:lineRule="exact"/>
        <w:ind w:left="3043" w:right="945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3"/>
          <w:w w:val="7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5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89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3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w w:val="103"/>
          <w:sz w:val="22"/>
          <w:szCs w:val="22"/>
        </w:rPr>
        <w:t>cc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98"/>
          <w:sz w:val="22"/>
          <w:szCs w:val="22"/>
        </w:rPr>
        <w:t>ss</w:t>
      </w:r>
      <w:r w:rsidRPr="000F6A9F">
        <w:rPr>
          <w:rFonts w:asciiTheme="majorHAnsi" w:eastAsia="Arial" w:hAnsiTheme="majorHAnsi" w:cs="Arial"/>
          <w:color w:val="020202"/>
          <w:spacing w:val="2"/>
          <w:w w:val="15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12"/>
          <w:sz w:val="22"/>
          <w:szCs w:val="22"/>
        </w:rPr>
        <w:t>y</w:t>
      </w:r>
    </w:p>
    <w:p w14:paraId="0D0AFB9E" w14:textId="77777777" w:rsidR="006769C6" w:rsidRPr="000F6A9F" w:rsidRDefault="000F6A9F">
      <w:pPr>
        <w:spacing w:before="15" w:line="252" w:lineRule="auto"/>
        <w:ind w:left="3034" w:right="503"/>
        <w:jc w:val="both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060" w:right="104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color w:val="020202"/>
          <w:spacing w:val="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w w:val="118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4"/>
          <w:w w:val="110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39"/>
          <w:w w:val="9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w w:val="110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2020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5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esu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2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(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 </w:t>
      </w:r>
      <w:r w:rsidRPr="000F6A9F">
        <w:rPr>
          <w:rFonts w:asciiTheme="majorHAnsi" w:eastAsia="Arial" w:hAnsiTheme="majorHAnsi" w:cs="Arial"/>
          <w:color w:val="020202"/>
          <w:spacing w:val="2"/>
          <w:w w:val="89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4"/>
          <w:w w:val="1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8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44"/>
          <w:sz w:val="22"/>
          <w:szCs w:val="22"/>
        </w:rPr>
        <w:t>tt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)</w:t>
      </w:r>
      <w:r w:rsidRPr="000F6A9F">
        <w:rPr>
          <w:rFonts w:asciiTheme="majorHAnsi" w:eastAsia="Arial" w:hAnsiTheme="majorHAnsi" w:cs="Arial"/>
          <w:color w:val="020202"/>
          <w:spacing w:val="38"/>
          <w:w w:val="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7"/>
          <w:w w:val="10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4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1"/>
          <w:w w:val="9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"/>
          <w:w w:val="12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9"/>
          <w:w w:val="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14"/>
          <w:w w:val="1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 xml:space="preserve">r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ch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, </w:t>
      </w:r>
      <w:r w:rsidRPr="000F6A9F">
        <w:rPr>
          <w:rFonts w:asciiTheme="majorHAnsi" w:eastAsia="Arial" w:hAnsiTheme="majorHAnsi" w:cs="Arial"/>
          <w:color w:val="020202"/>
          <w:spacing w:val="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2"/>
          <w:w w:val="10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vo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1"/>
          <w:w w:val="10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17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4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27"/>
          <w:w w:val="10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2"/>
          <w:sz w:val="22"/>
          <w:szCs w:val="22"/>
        </w:rPr>
        <w:t>cu</w:t>
      </w:r>
      <w:r w:rsidRPr="000F6A9F">
        <w:rPr>
          <w:rFonts w:asciiTheme="majorHAnsi" w:eastAsia="Arial" w:hAnsiTheme="majorHAnsi" w:cs="Arial"/>
          <w:color w:val="020202"/>
          <w:spacing w:val="1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46"/>
          <w:w w:val="1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2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2"/>
          <w:sz w:val="22"/>
          <w:szCs w:val="22"/>
        </w:rPr>
        <w:t>oces</w:t>
      </w:r>
      <w:r w:rsidRPr="000F6A9F">
        <w:rPr>
          <w:rFonts w:asciiTheme="majorHAnsi" w:eastAsia="Arial" w:hAnsiTheme="majorHAnsi" w:cs="Arial"/>
          <w:color w:val="020202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8"/>
          <w:w w:val="1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0"/>
          <w:w w:val="1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pp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s  </w:t>
      </w:r>
      <w:r w:rsidRPr="000F6A9F">
        <w:rPr>
          <w:rFonts w:asciiTheme="majorHAnsi" w:eastAsia="Arial" w:hAnsiTheme="majorHAnsi" w:cs="Arial"/>
          <w:color w:val="020202"/>
          <w:spacing w:val="2"/>
          <w:w w:val="9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4"/>
          <w:sz w:val="22"/>
          <w:szCs w:val="22"/>
        </w:rPr>
        <w:t xml:space="preserve">t 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8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27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w w:val="110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5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ho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3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6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2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"/>
          <w:w w:val="10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ll</w:t>
      </w:r>
      <w:r w:rsidRPr="000F6A9F">
        <w:rPr>
          <w:rFonts w:asciiTheme="majorHAnsi" w:eastAsia="Arial" w:hAnsiTheme="majorHAnsi" w:cs="Arial"/>
          <w:color w:val="020202"/>
          <w:w w:val="11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1"/>
          <w:w w:val="105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1"/>
          <w:w w:val="116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2"/>
          <w:w w:val="15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4"/>
          <w:sz w:val="22"/>
          <w:szCs w:val="22"/>
        </w:rPr>
        <w:t>z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pacing w:val="3"/>
          <w:w w:val="110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w w:val="110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26"/>
          <w:w w:val="1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7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1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27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color w:val="020202"/>
          <w:spacing w:val="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0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01"/>
          <w:sz w:val="22"/>
          <w:szCs w:val="22"/>
        </w:rPr>
        <w:t>e</w:t>
      </w:r>
    </w:p>
    <w:p w14:paraId="7963A5C0" w14:textId="77777777" w:rsidR="006769C6" w:rsidRPr="000F6A9F" w:rsidRDefault="000F6A9F">
      <w:pPr>
        <w:spacing w:before="69" w:line="250" w:lineRule="auto"/>
        <w:ind w:left="130" w:right="1493" w:firstLine="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lastRenderedPageBreak/>
        <w:pict w14:anchorId="0F92DF5F">
          <v:shape id="_x0000_s1030" type="#_x0000_t75" style="position:absolute;left:0;text-align:left;margin-left:0;margin-top:0;width:595pt;height:841pt;z-index:-2644;mso-position-horizontal-relative:page;mso-position-vertical-relative:page">
            <v:imagedata r:id="rId56" o:title=""/>
            <w10:wrap anchorx="page" anchory="page"/>
          </v:shape>
        </w:pict>
      </w:r>
      <w:r w:rsidRPr="000F6A9F">
        <w:rPr>
          <w:rFonts w:asciiTheme="majorHAnsi" w:eastAsia="Arial" w:hAnsiTheme="majorHAnsi" w:cs="Arial"/>
          <w:color w:val="020202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18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w w:val="116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eca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yo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ea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25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83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4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4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8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2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3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8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oo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2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1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7"/>
          <w:w w:val="111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67"/>
          <w:sz w:val="22"/>
          <w:szCs w:val="22"/>
        </w:rPr>
        <w:t xml:space="preserve">.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51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1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spacing w:val="3"/>
          <w:w w:val="16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1"/>
          <w:w w:val="98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w w:val="9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5"/>
          <w:w w:val="106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5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0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8"/>
          <w:w w:val="10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,</w:t>
      </w:r>
      <w:r w:rsidRPr="000F6A9F">
        <w:rPr>
          <w:rFonts w:asciiTheme="majorHAnsi" w:eastAsia="Arial" w:hAnsiTheme="majorHAnsi" w:cs="Arial"/>
          <w:color w:val="020202"/>
          <w:spacing w:val="4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6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9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6"/>
          <w:w w:val="9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020202"/>
          <w:spacing w:val="-2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6"/>
          <w:w w:val="12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7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20202"/>
          <w:spacing w:val="2"/>
          <w:w w:val="134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020202"/>
          <w:spacing w:val="4"/>
          <w:w w:val="121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ee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4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w w:val="11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10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020202"/>
          <w:spacing w:val="6"/>
          <w:w w:val="109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"/>
          <w:w w:val="13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w w:val="58"/>
          <w:sz w:val="22"/>
          <w:szCs w:val="22"/>
        </w:rPr>
        <w:t>.</w:t>
      </w:r>
    </w:p>
    <w:p w14:paraId="7EDAB048" w14:textId="77777777" w:rsidR="006769C6" w:rsidRPr="000F6A9F" w:rsidRDefault="006769C6">
      <w:pPr>
        <w:spacing w:before="7" w:line="160" w:lineRule="exact"/>
        <w:rPr>
          <w:rFonts w:asciiTheme="majorHAnsi" w:hAnsiTheme="majorHAnsi"/>
          <w:sz w:val="22"/>
          <w:szCs w:val="22"/>
        </w:rPr>
      </w:pPr>
    </w:p>
    <w:p w14:paraId="26A9ABF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637460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1853FF9" w14:textId="77777777" w:rsidR="006769C6" w:rsidRPr="000F6A9F" w:rsidRDefault="000F6A9F">
      <w:pPr>
        <w:spacing w:line="290" w:lineRule="auto"/>
        <w:ind w:left="125" w:right="80" w:firstLine="1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2"/>
          <w:w w:val="96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1"/>
          <w:w w:val="10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020202"/>
          <w:spacing w:val="2"/>
          <w:w w:val="110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b/>
          <w:color w:val="020202"/>
          <w:w w:val="78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b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020202"/>
          <w:spacing w:val="-1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83"/>
          <w:sz w:val="22"/>
          <w:szCs w:val="22"/>
        </w:rPr>
        <w:t>J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u</w:t>
      </w:r>
      <w:r w:rsidRPr="000F6A9F">
        <w:rPr>
          <w:rFonts w:asciiTheme="majorHAnsi" w:eastAsia="Arial" w:hAnsiTheme="majorHAnsi" w:cs="Arial"/>
          <w:color w:val="020202"/>
          <w:spacing w:val="4"/>
          <w:w w:val="10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4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1"/>
          <w:w w:val="73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u 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kn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w </w:t>
      </w:r>
      <w:r w:rsidRPr="000F6A9F">
        <w:rPr>
          <w:rFonts w:asciiTheme="majorHAnsi" w:eastAsia="Arial" w:hAnsiTheme="majorHAnsi" w:cs="Arial"/>
          <w:color w:val="020202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ha</w:t>
      </w:r>
      <w:r w:rsidRPr="000F6A9F">
        <w:rPr>
          <w:rFonts w:asciiTheme="majorHAnsi" w:eastAsia="Arial" w:hAnsiTheme="majorHAnsi" w:cs="Arial"/>
          <w:color w:val="020202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ay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s </w:t>
      </w:r>
      <w:r w:rsidRPr="000F6A9F">
        <w:rPr>
          <w:rFonts w:asciiTheme="majorHAnsi" w:eastAsia="Arial" w:hAnsiTheme="majorHAnsi" w:cs="Arial"/>
          <w:color w:val="020202"/>
          <w:spacing w:val="1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9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2"/>
          <w:w w:val="14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w w:val="62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6"/>
          <w:w w:val="62"/>
          <w:sz w:val="22"/>
          <w:szCs w:val="22"/>
        </w:rPr>
        <w:t>: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9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3"/>
          <w:w w:val="10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w w:val="134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w w:val="73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5"/>
          <w:w w:val="108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3"/>
          <w:w w:val="10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4"/>
          <w:w w:val="10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2"/>
          <w:w w:val="10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108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31"/>
          <w:w w:val="10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5"/>
          <w:w w:val="103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020202"/>
          <w:spacing w:val="4"/>
          <w:w w:val="104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 xml:space="preserve">b </w:t>
      </w:r>
      <w:r w:rsidRPr="000F6A9F">
        <w:rPr>
          <w:rFonts w:asciiTheme="majorHAnsi" w:eastAsia="Arial" w:hAnsiTheme="majorHAnsi" w:cs="Arial"/>
          <w:color w:val="020202"/>
          <w:spacing w:val="3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2"/>
          <w:w w:val="104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3"/>
          <w:w w:val="15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6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8BAFD"/>
          <w:spacing w:val="4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18BAFD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8BAFD"/>
          <w:spacing w:val="4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8BAFD"/>
          <w:spacing w:val="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8BAFD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18BAFD"/>
          <w:spacing w:val="7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18BAFD"/>
          <w:spacing w:val="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18BAFD"/>
          <w:spacing w:val="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18BAFD"/>
          <w:sz w:val="22"/>
          <w:szCs w:val="22"/>
        </w:rPr>
        <w:t xml:space="preserve">y </w:t>
      </w:r>
      <w:r w:rsidRPr="000F6A9F">
        <w:rPr>
          <w:rFonts w:asciiTheme="majorHAnsi" w:eastAsia="Arial" w:hAnsiTheme="majorHAnsi" w:cs="Arial"/>
          <w:color w:val="18BAFD"/>
          <w:spacing w:val="3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8BAFD"/>
          <w:spacing w:val="3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18BAFD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18BAFD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8BAFD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18BAFD"/>
          <w:spacing w:val="4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18BAFD"/>
          <w:spacing w:val="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18BAFD"/>
          <w:spacing w:val="4"/>
          <w:sz w:val="22"/>
          <w:szCs w:val="22"/>
        </w:rPr>
        <w:t>ck</w:t>
      </w:r>
      <w:r w:rsidRPr="000F6A9F">
        <w:rPr>
          <w:rFonts w:asciiTheme="majorHAnsi" w:eastAsia="Arial" w:hAnsiTheme="majorHAnsi" w:cs="Arial"/>
          <w:color w:val="18BAFD"/>
          <w:spacing w:val="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18BAFD"/>
          <w:spacing w:val="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8BAFD"/>
          <w:sz w:val="22"/>
          <w:szCs w:val="22"/>
        </w:rPr>
        <w:t xml:space="preserve">g </w:t>
      </w:r>
      <w:r w:rsidRPr="000F6A9F">
        <w:rPr>
          <w:rFonts w:asciiTheme="majorHAnsi" w:eastAsia="Arial" w:hAnsiTheme="majorHAnsi" w:cs="Arial"/>
          <w:color w:val="18BAFD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8BAFD"/>
          <w:spacing w:val="3"/>
          <w:w w:val="88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18BAFD"/>
          <w:spacing w:val="4"/>
          <w:w w:val="11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18BAFD"/>
          <w:spacing w:val="3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8BAFD"/>
          <w:w w:val="92"/>
          <w:sz w:val="22"/>
          <w:szCs w:val="22"/>
        </w:rPr>
        <w:t>e</w:t>
      </w:r>
    </w:p>
    <w:p w14:paraId="0FF4025C" w14:textId="77777777" w:rsidR="006769C6" w:rsidRPr="000F6A9F" w:rsidRDefault="006769C6">
      <w:pPr>
        <w:spacing w:before="2" w:line="260" w:lineRule="exact"/>
        <w:rPr>
          <w:rFonts w:asciiTheme="majorHAnsi" w:hAnsiTheme="majorHAnsi"/>
          <w:sz w:val="22"/>
          <w:szCs w:val="22"/>
        </w:rPr>
      </w:pPr>
    </w:p>
    <w:p w14:paraId="1F0B412A" w14:textId="77777777" w:rsidR="006769C6" w:rsidRPr="000F6A9F" w:rsidRDefault="000F6A9F">
      <w:pPr>
        <w:spacing w:line="460" w:lineRule="exact"/>
        <w:ind w:left="1858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020202"/>
          <w:spacing w:val="5"/>
          <w:w w:val="128"/>
          <w:position w:val="-7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020202"/>
          <w:w w:val="128"/>
          <w:position w:val="-7"/>
          <w:sz w:val="22"/>
          <w:szCs w:val="22"/>
        </w:rPr>
        <w:t>UY</w:t>
      </w:r>
      <w:r w:rsidRPr="000F6A9F">
        <w:rPr>
          <w:rFonts w:asciiTheme="majorHAnsi" w:eastAsia="Arial" w:hAnsiTheme="majorHAnsi" w:cs="Arial"/>
          <w:b/>
          <w:color w:val="020202"/>
          <w:spacing w:val="46"/>
          <w:w w:val="128"/>
          <w:position w:val="-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BA3A4B"/>
          <w:w w:val="386"/>
          <w:position w:val="-7"/>
          <w:sz w:val="22"/>
          <w:szCs w:val="22"/>
        </w:rPr>
        <w:t>g</w:t>
      </w:r>
    </w:p>
    <w:p w14:paraId="0DCFB583" w14:textId="77777777" w:rsidR="006769C6" w:rsidRPr="000F6A9F" w:rsidRDefault="000F6A9F">
      <w:pPr>
        <w:spacing w:line="420" w:lineRule="exact"/>
        <w:ind w:left="1591" w:right="1633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b/>
          <w:color w:val="020202"/>
          <w:spacing w:val="-9"/>
          <w:w w:val="125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b/>
          <w:color w:val="020202"/>
          <w:w w:val="125"/>
          <w:position w:val="-1"/>
          <w:sz w:val="22"/>
          <w:szCs w:val="22"/>
        </w:rPr>
        <w:t>OW</w:t>
      </w:r>
      <w:r w:rsidRPr="000F6A9F">
        <w:rPr>
          <w:rFonts w:asciiTheme="majorHAnsi" w:hAnsiTheme="majorHAnsi"/>
          <w:b/>
          <w:color w:val="020202"/>
          <w:spacing w:val="37"/>
          <w:w w:val="125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BC4D57"/>
          <w:spacing w:val="-86"/>
          <w:w w:val="220"/>
          <w:position w:val="-1"/>
          <w:sz w:val="22"/>
          <w:szCs w:val="22"/>
        </w:rPr>
        <w:t>B</w:t>
      </w:r>
      <w:r w:rsidRPr="000F6A9F">
        <w:rPr>
          <w:rFonts w:asciiTheme="majorHAnsi" w:hAnsiTheme="majorHAnsi"/>
          <w:b/>
          <w:color w:val="A79A95"/>
          <w:w w:val="220"/>
          <w:position w:val="-1"/>
          <w:sz w:val="22"/>
          <w:szCs w:val="22"/>
        </w:rPr>
        <w:t>·</w:t>
      </w:r>
      <w:r w:rsidRPr="000F6A9F">
        <w:rPr>
          <w:rFonts w:asciiTheme="majorHAnsi" w:hAnsiTheme="majorHAnsi"/>
          <w:b/>
          <w:color w:val="A79A95"/>
          <w:spacing w:val="-184"/>
          <w:w w:val="220"/>
          <w:position w:val="-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BA3A4B"/>
          <w:spacing w:val="-8"/>
          <w:w w:val="14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BA3A4B"/>
          <w:spacing w:val="-8"/>
          <w:w w:val="153"/>
          <w:position w:val="-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BA3A4B"/>
          <w:spacing w:val="-4"/>
          <w:w w:val="131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BA3A4B"/>
          <w:spacing w:val="-9"/>
          <w:w w:val="155"/>
          <w:position w:val="-1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BA3A4B"/>
          <w:spacing w:val="-11"/>
          <w:w w:val="165"/>
          <w:position w:val="-1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b/>
          <w:color w:val="A79A95"/>
          <w:spacing w:val="-9"/>
          <w:w w:val="139"/>
          <w:position w:val="-1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b/>
          <w:color w:val="A79A95"/>
          <w:spacing w:val="-10"/>
          <w:w w:val="160"/>
          <w:position w:val="-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A79A95"/>
          <w:spacing w:val="-9"/>
          <w:w w:val="163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b/>
          <w:color w:val="A79A95"/>
          <w:w w:val="149"/>
          <w:position w:val="-1"/>
          <w:sz w:val="22"/>
          <w:szCs w:val="22"/>
        </w:rPr>
        <w:t>K</w:t>
      </w:r>
    </w:p>
    <w:p w14:paraId="7473207A" w14:textId="77777777" w:rsidR="006769C6" w:rsidRPr="000F6A9F" w:rsidRDefault="000F6A9F">
      <w:pPr>
        <w:spacing w:line="320" w:lineRule="exact"/>
        <w:ind w:left="1667" w:right="1523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A12326"/>
          <w:spacing w:val="4"/>
          <w:w w:val="164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6"/>
          <w:w w:val="211"/>
          <w:position w:val="1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A12326"/>
          <w:spacing w:val="5"/>
          <w:w w:val="216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2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6"/>
          <w:w w:val="211"/>
          <w:position w:val="1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A12326"/>
          <w:spacing w:val="5"/>
          <w:w w:val="19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21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6"/>
          <w:w w:val="211"/>
          <w:position w:val="1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A12326"/>
          <w:spacing w:val="5"/>
          <w:w w:val="216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2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21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...</w:t>
      </w:r>
      <w:r w:rsidRPr="000F6A9F">
        <w:rPr>
          <w:rFonts w:asciiTheme="majorHAnsi" w:eastAsia="Arial" w:hAnsiTheme="majorHAnsi" w:cs="Arial"/>
          <w:color w:val="A12326"/>
          <w:spacing w:val="5"/>
          <w:w w:val="216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...</w:t>
      </w:r>
      <w:r w:rsidRPr="000F6A9F">
        <w:rPr>
          <w:rFonts w:asciiTheme="majorHAnsi" w:eastAsia="Arial" w:hAnsiTheme="majorHAnsi" w:cs="Arial"/>
          <w:color w:val="A12326"/>
          <w:spacing w:val="5"/>
          <w:w w:val="216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6"/>
          <w:w w:val="211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5"/>
          <w:w w:val="207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spacing w:val="6"/>
          <w:w w:val="211"/>
          <w:position w:val="1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A12326"/>
          <w:w w:val="178"/>
          <w:position w:val="1"/>
          <w:sz w:val="22"/>
          <w:szCs w:val="22"/>
        </w:rPr>
        <w:t>.</w:t>
      </w:r>
    </w:p>
    <w:p w14:paraId="7FB1E9DE" w14:textId="77777777" w:rsidR="006769C6" w:rsidRPr="000F6A9F" w:rsidRDefault="000F6A9F">
      <w:pPr>
        <w:spacing w:before="35"/>
        <w:ind w:left="2272" w:right="2129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C6262A"/>
          <w:spacing w:val="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62A"/>
          <w:spacing w:val="4"/>
          <w:sz w:val="22"/>
          <w:szCs w:val="22"/>
        </w:rPr>
        <w:t>egu</w:t>
      </w:r>
      <w:r w:rsidRPr="000F6A9F">
        <w:rPr>
          <w:rFonts w:asciiTheme="majorHAnsi" w:eastAsia="Arial" w:hAnsiTheme="majorHAnsi" w:cs="Arial"/>
          <w:b/>
          <w:color w:val="C6262A"/>
          <w:spacing w:val="1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b/>
          <w:color w:val="C6262A"/>
          <w:spacing w:val="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C6262A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62A"/>
          <w:spacing w:val="-2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C6262A"/>
          <w:spacing w:val="3"/>
          <w:w w:val="91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b/>
          <w:color w:val="C6262A"/>
          <w:spacing w:val="3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C6262A"/>
          <w:spacing w:val="1"/>
          <w:w w:val="8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b/>
          <w:color w:val="C6262A"/>
          <w:spacing w:val="3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b/>
          <w:color w:val="C6262A"/>
          <w:spacing w:val="3"/>
          <w:w w:val="9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A12326"/>
          <w:w w:val="99"/>
          <w:sz w:val="22"/>
          <w:szCs w:val="22"/>
        </w:rPr>
        <w:t>-</w:t>
      </w:r>
      <w:r w:rsidRPr="000F6A9F">
        <w:rPr>
          <w:rFonts w:asciiTheme="majorHAnsi" w:eastAsia="Arial" w:hAnsiTheme="majorHAnsi" w:cs="Arial"/>
          <w:b/>
          <w:color w:val="A12326"/>
          <w:spacing w:val="6"/>
          <w:w w:val="99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A12326"/>
          <w:w w:val="39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A12326"/>
          <w:spacing w:val="5"/>
          <w:w w:val="39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b/>
          <w:color w:val="A12326"/>
          <w:spacing w:val="4"/>
          <w:w w:val="111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852326"/>
          <w:w w:val="96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326"/>
          <w:spacing w:val="3"/>
          <w:w w:val="9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b/>
          <w:color w:val="A12326"/>
          <w:spacing w:val="3"/>
          <w:w w:val="101"/>
          <w:sz w:val="22"/>
          <w:szCs w:val="22"/>
        </w:rPr>
        <w:t>9</w:t>
      </w:r>
      <w:r w:rsidRPr="000F6A9F">
        <w:rPr>
          <w:rFonts w:asciiTheme="majorHAnsi" w:eastAsia="Arial" w:hAnsiTheme="majorHAnsi" w:cs="Arial"/>
          <w:b/>
          <w:color w:val="852326"/>
          <w:w w:val="101"/>
          <w:sz w:val="22"/>
          <w:szCs w:val="22"/>
        </w:rPr>
        <w:t>7</w:t>
      </w:r>
      <w:r w:rsidRPr="000F6A9F">
        <w:rPr>
          <w:rFonts w:asciiTheme="majorHAnsi" w:eastAsia="Arial" w:hAnsiTheme="majorHAnsi" w:cs="Arial"/>
          <w:b/>
          <w:color w:val="852326"/>
          <w:sz w:val="22"/>
          <w:szCs w:val="22"/>
        </w:rPr>
        <w:t xml:space="preserve">     </w:t>
      </w:r>
      <w:r w:rsidRPr="000F6A9F">
        <w:rPr>
          <w:rFonts w:asciiTheme="majorHAnsi" w:eastAsia="Arial" w:hAnsiTheme="majorHAnsi" w:cs="Arial"/>
          <w:b/>
          <w:color w:val="852326"/>
          <w:spacing w:val="-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770"/>
          <w:spacing w:val="-5"/>
          <w:position w:val="3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b/>
          <w:color w:val="1A1770"/>
          <w:spacing w:val="-4"/>
          <w:position w:val="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b/>
          <w:color w:val="1A1770"/>
          <w:spacing w:val="-5"/>
          <w:position w:val="3"/>
          <w:sz w:val="22"/>
          <w:szCs w:val="22"/>
        </w:rPr>
        <w:t>da</w:t>
      </w:r>
      <w:r w:rsidRPr="000F6A9F">
        <w:rPr>
          <w:rFonts w:asciiTheme="majorHAnsi" w:eastAsia="Arial" w:hAnsiTheme="majorHAnsi" w:cs="Arial"/>
          <w:b/>
          <w:color w:val="1A1770"/>
          <w:position w:val="3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b/>
          <w:color w:val="1A1770"/>
          <w:spacing w:val="22"/>
          <w:position w:val="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1A1770"/>
          <w:spacing w:val="-5"/>
          <w:w w:val="97"/>
          <w:position w:val="3"/>
          <w:sz w:val="22"/>
          <w:szCs w:val="22"/>
        </w:rPr>
        <w:t>$</w:t>
      </w:r>
      <w:r w:rsidRPr="000F6A9F">
        <w:rPr>
          <w:rFonts w:asciiTheme="majorHAnsi" w:eastAsia="Arial" w:hAnsiTheme="majorHAnsi" w:cs="Arial"/>
          <w:b/>
          <w:color w:val="1A1770"/>
          <w:spacing w:val="-4"/>
          <w:w w:val="105"/>
          <w:position w:val="3"/>
          <w:sz w:val="22"/>
          <w:szCs w:val="22"/>
        </w:rPr>
        <w:t>4</w:t>
      </w:r>
      <w:r w:rsidRPr="000F6A9F">
        <w:rPr>
          <w:rFonts w:asciiTheme="majorHAnsi" w:eastAsia="Arial" w:hAnsiTheme="majorHAnsi" w:cs="Arial"/>
          <w:b/>
          <w:color w:val="1A1770"/>
          <w:w w:val="94"/>
          <w:position w:val="3"/>
          <w:sz w:val="22"/>
          <w:szCs w:val="22"/>
        </w:rPr>
        <w:t>7</w:t>
      </w:r>
    </w:p>
    <w:p w14:paraId="6765EC19" w14:textId="77777777" w:rsidR="006769C6" w:rsidRPr="000F6A9F" w:rsidRDefault="006769C6">
      <w:pPr>
        <w:spacing w:before="13" w:line="240" w:lineRule="exact"/>
        <w:rPr>
          <w:rFonts w:asciiTheme="majorHAnsi" w:hAnsiTheme="majorHAnsi"/>
          <w:sz w:val="22"/>
          <w:szCs w:val="22"/>
        </w:rPr>
      </w:pPr>
    </w:p>
    <w:p w14:paraId="4C1F5E10" w14:textId="77777777" w:rsidR="006769C6" w:rsidRPr="000F6A9F" w:rsidRDefault="000F6A9F">
      <w:pPr>
        <w:ind w:left="2700" w:right="2616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D445B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D445B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D445B"/>
          <w:spacing w:val="13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D445B"/>
          <w:spacing w:val="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D445B"/>
          <w:spacing w:val="8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D445B"/>
          <w:spacing w:val="7"/>
          <w:w w:val="98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D445B"/>
          <w:spacing w:val="8"/>
          <w:w w:val="11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D445B"/>
          <w:spacing w:val="5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2D445B"/>
          <w:w w:val="103"/>
          <w:sz w:val="22"/>
          <w:szCs w:val="22"/>
        </w:rPr>
        <w:t>T</w:t>
      </w:r>
    </w:p>
    <w:p w14:paraId="6A6863A0" w14:textId="77777777" w:rsidR="006769C6" w:rsidRPr="000F6A9F" w:rsidRDefault="006769C6">
      <w:pPr>
        <w:spacing w:before="6" w:line="160" w:lineRule="exact"/>
        <w:rPr>
          <w:rFonts w:asciiTheme="majorHAnsi" w:hAnsiTheme="majorHAnsi"/>
          <w:sz w:val="22"/>
          <w:szCs w:val="22"/>
        </w:rPr>
      </w:pPr>
    </w:p>
    <w:p w14:paraId="41C2ECD5" w14:textId="77777777" w:rsidR="006769C6" w:rsidRPr="000F6A9F" w:rsidRDefault="000F6A9F">
      <w:pPr>
        <w:ind w:left="4007" w:right="3882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2D445B"/>
          <w:spacing w:val="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415467"/>
          <w:spacing w:val="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D445B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2D445B"/>
          <w:spacing w:val="3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15467"/>
          <w:spacing w:val="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2D445B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2D445B"/>
          <w:spacing w:val="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2D445B"/>
          <w:spacing w:val="6"/>
          <w:w w:val="94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2D445B"/>
          <w:spacing w:val="5"/>
          <w:w w:val="11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2D445B"/>
          <w:spacing w:val="5"/>
          <w:w w:val="1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415467"/>
          <w:sz w:val="22"/>
          <w:szCs w:val="22"/>
        </w:rPr>
        <w:t>T</w:t>
      </w:r>
    </w:p>
    <w:p w14:paraId="6E047CF2" w14:textId="77777777" w:rsidR="006769C6" w:rsidRPr="000F6A9F" w:rsidRDefault="006769C6">
      <w:pPr>
        <w:spacing w:before="5" w:line="100" w:lineRule="exact"/>
        <w:rPr>
          <w:rFonts w:asciiTheme="majorHAnsi" w:hAnsiTheme="majorHAnsi"/>
          <w:sz w:val="22"/>
          <w:szCs w:val="22"/>
        </w:rPr>
      </w:pPr>
    </w:p>
    <w:p w14:paraId="3D3A3A6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DEC62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64860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75CB4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042062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45B35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A17D15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C7BE4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DB1C9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E5415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D08C16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3F096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FDC2F9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D1A6D9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EC6EC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620E5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CE43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EF435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EF6E62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E82AB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BC032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D0CF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B5120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82718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54A756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487BC9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65A356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DBFC71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145EEA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2E0B3E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162E38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9BFDC3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06FA4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F8A61D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F09606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C34BC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03E990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80D6C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5BBEC6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569050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F2E70A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962A0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D6F547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8CA17A" w14:textId="77777777" w:rsidR="006769C6" w:rsidRPr="000F6A9F" w:rsidRDefault="000F6A9F">
      <w:pPr>
        <w:ind w:left="11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re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ca</w:t>
      </w:r>
      <w:r w:rsidRPr="000F6A9F">
        <w:rPr>
          <w:rFonts w:asciiTheme="majorHAnsi" w:eastAsia="Arial" w:hAnsiTheme="majorHAnsi" w:cs="Arial"/>
          <w:color w:val="020202"/>
          <w:spacing w:val="17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..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pacing w:val="-1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spacing w:val="-2"/>
          <w:w w:val="105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020202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7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w w:val="87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9"/>
          <w:w w:val="8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sz w:val="22"/>
          <w:szCs w:val="22"/>
        </w:rPr>
        <w:t>y</w:t>
      </w:r>
      <w:r w:rsidRPr="000F6A9F">
        <w:rPr>
          <w:rFonts w:asciiTheme="majorHAnsi" w:eastAsia="Arial" w:hAnsiTheme="majorHAnsi" w:cs="Arial"/>
          <w:color w:val="020202"/>
          <w:spacing w:val="-2"/>
          <w:sz w:val="22"/>
          <w:szCs w:val="22"/>
        </w:rPr>
        <w:t>ou</w:t>
      </w:r>
      <w:r w:rsidRPr="000F6A9F">
        <w:rPr>
          <w:rFonts w:asciiTheme="majorHAnsi" w:eastAsia="Arial" w:hAnsiTheme="majorHAnsi" w:cs="Arial"/>
          <w:color w:val="02020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3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05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14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020202"/>
          <w:spacing w:val="-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1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83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020202"/>
          <w:spacing w:val="-2"/>
          <w:w w:val="108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020202"/>
          <w:spacing w:val="-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020202"/>
          <w:spacing w:val="-2"/>
          <w:w w:val="12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020202"/>
          <w:spacing w:val="-2"/>
          <w:w w:val="101"/>
          <w:sz w:val="22"/>
          <w:szCs w:val="22"/>
        </w:rPr>
        <w:t>eh</w:t>
      </w:r>
      <w:r w:rsidRPr="000F6A9F">
        <w:rPr>
          <w:rFonts w:asciiTheme="majorHAnsi" w:eastAsia="Arial" w:hAnsiTheme="majorHAnsi" w:cs="Arial"/>
          <w:color w:val="020202"/>
          <w:spacing w:val="-2"/>
          <w:w w:val="105"/>
          <w:sz w:val="22"/>
          <w:szCs w:val="22"/>
        </w:rPr>
        <w:t>en</w:t>
      </w:r>
      <w:r w:rsidRPr="000F6A9F">
        <w:rPr>
          <w:rFonts w:asciiTheme="majorHAnsi" w:eastAsia="Arial" w:hAnsiTheme="majorHAnsi" w:cs="Arial"/>
          <w:color w:val="020202"/>
          <w:spacing w:val="-2"/>
          <w:w w:val="93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020202"/>
          <w:spacing w:val="-1"/>
          <w:w w:val="11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020202"/>
          <w:spacing w:val="-2"/>
          <w:w w:val="112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101"/>
          <w:spacing w:val="-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F0101"/>
          <w:spacing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101"/>
          <w:spacing w:val="-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FF0101"/>
          <w:spacing w:val="-1"/>
          <w:sz w:val="22"/>
          <w:szCs w:val="22"/>
        </w:rPr>
        <w:t>li</w:t>
      </w:r>
      <w:r w:rsidRPr="000F6A9F">
        <w:rPr>
          <w:rFonts w:asciiTheme="majorHAnsi" w:eastAsia="Arial" w:hAnsiTheme="majorHAnsi" w:cs="Arial"/>
          <w:color w:val="FF0101"/>
          <w:spacing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FF0101"/>
          <w:sz w:val="22"/>
          <w:szCs w:val="22"/>
        </w:rPr>
        <w:t xml:space="preserve">e </w:t>
      </w:r>
      <w:r w:rsidRPr="000F6A9F">
        <w:rPr>
          <w:rFonts w:asciiTheme="majorHAnsi" w:eastAsia="Arial" w:hAnsiTheme="majorHAnsi" w:cs="Arial"/>
          <w:color w:val="FF0101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101"/>
          <w:spacing w:val="-1"/>
          <w:w w:val="7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FF0101"/>
          <w:spacing w:val="-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F0101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101"/>
          <w:spacing w:val="-2"/>
          <w:w w:val="105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FF0101"/>
          <w:spacing w:val="-1"/>
          <w:w w:val="96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FF010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F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101"/>
          <w:spacing w:val="-2"/>
          <w:w w:val="9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F0101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F0101"/>
          <w:spacing w:val="-3"/>
          <w:w w:val="14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F0101"/>
          <w:spacing w:val="-2"/>
          <w:w w:val="101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FF0101"/>
          <w:spacing w:val="-2"/>
          <w:w w:val="105"/>
          <w:sz w:val="22"/>
          <w:szCs w:val="22"/>
        </w:rPr>
        <w:t>nd</w:t>
      </w:r>
      <w:r w:rsidRPr="000F6A9F">
        <w:rPr>
          <w:rFonts w:asciiTheme="majorHAnsi" w:eastAsia="Arial" w:hAnsiTheme="majorHAnsi" w:cs="Arial"/>
          <w:color w:val="FF0101"/>
          <w:spacing w:val="-2"/>
          <w:w w:val="101"/>
          <w:sz w:val="22"/>
          <w:szCs w:val="22"/>
        </w:rPr>
        <w:t>an</w:t>
      </w:r>
      <w:r w:rsidRPr="000F6A9F">
        <w:rPr>
          <w:rFonts w:asciiTheme="majorHAnsi" w:eastAsia="Arial" w:hAnsiTheme="majorHAnsi" w:cs="Arial"/>
          <w:color w:val="FF0101"/>
          <w:w w:val="15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F0101"/>
          <w:spacing w:val="1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FF0101"/>
          <w:spacing w:val="-1"/>
          <w:w w:val="10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F0101"/>
          <w:spacing w:val="-2"/>
          <w:w w:val="105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FF0101"/>
          <w:spacing w:val="-2"/>
          <w:w w:val="11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FF0101"/>
          <w:spacing w:val="-1"/>
          <w:w w:val="110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FF0101"/>
          <w:w w:val="10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101"/>
          <w:spacing w:val="-3"/>
          <w:w w:val="105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FF0101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FF0101"/>
          <w:spacing w:val="-2"/>
          <w:w w:val="1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FF0101"/>
          <w:spacing w:val="-1"/>
          <w:w w:val="12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FF0101"/>
          <w:spacing w:val="-2"/>
          <w:w w:val="110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FF0101"/>
          <w:w w:val="96"/>
          <w:sz w:val="22"/>
          <w:szCs w:val="22"/>
        </w:rPr>
        <w:t>n</w:t>
      </w:r>
    </w:p>
    <w:p w14:paraId="0B1B8264" w14:textId="77777777" w:rsidR="006769C6" w:rsidRPr="000F6A9F" w:rsidRDefault="000F6A9F">
      <w:pPr>
        <w:spacing w:before="21"/>
        <w:ind w:left="134"/>
        <w:rPr>
          <w:rFonts w:asciiTheme="majorHAnsi" w:eastAsia="Arial" w:hAnsiTheme="majorHAnsi" w:cs="Arial"/>
          <w:sz w:val="22"/>
          <w:szCs w:val="22"/>
        </w:rPr>
        <w:sectPr w:rsidR="006769C6" w:rsidRPr="000F6A9F">
          <w:pgSz w:w="11900" w:h="16820"/>
          <w:pgMar w:top="1020" w:right="1100" w:bottom="280" w:left="960" w:header="720" w:footer="720" w:gutter="0"/>
          <w:cols w:space="720"/>
        </w:sectPr>
      </w:pPr>
      <w:r w:rsidRPr="000F6A9F">
        <w:rPr>
          <w:rFonts w:asciiTheme="majorHAnsi" w:eastAsia="Arial" w:hAnsiTheme="majorHAnsi" w:cs="Arial"/>
          <w:b/>
          <w:color w:val="FF0101"/>
          <w:spacing w:val="-1"/>
          <w:w w:val="81"/>
          <w:sz w:val="22"/>
          <w:szCs w:val="22"/>
        </w:rPr>
        <w:t>[</w:t>
      </w:r>
      <w:r w:rsidRPr="000F6A9F">
        <w:rPr>
          <w:rFonts w:asciiTheme="majorHAnsi" w:eastAsia="Arial" w:hAnsiTheme="majorHAnsi" w:cs="Arial"/>
          <w:b/>
          <w:color w:val="FF0101"/>
          <w:spacing w:val="-3"/>
          <w:w w:val="113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101"/>
          <w:spacing w:val="-1"/>
          <w:w w:val="84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b/>
          <w:color w:val="FF0101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101"/>
          <w:spacing w:val="-5"/>
          <w:w w:val="10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FF0101"/>
          <w:w w:val="90"/>
          <w:sz w:val="22"/>
          <w:szCs w:val="22"/>
        </w:rPr>
        <w:t>]</w:t>
      </w:r>
      <w:r w:rsidRPr="000F6A9F">
        <w:rPr>
          <w:rFonts w:asciiTheme="majorHAnsi" w:eastAsia="Arial" w:hAnsiTheme="majorHAnsi" w:cs="Arial"/>
          <w:b/>
          <w:color w:val="FF0101"/>
          <w:spacing w:val="16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FF0101"/>
          <w:spacing w:val="3"/>
          <w:sz w:val="22"/>
          <w:szCs w:val="22"/>
        </w:rPr>
        <w:t>s</w:t>
      </w:r>
      <w:r w:rsidRPr="000F6A9F">
        <w:rPr>
          <w:rFonts w:asciiTheme="majorHAnsi" w:hAnsiTheme="majorHAnsi"/>
          <w:i/>
          <w:color w:val="FF0101"/>
          <w:spacing w:val="-1"/>
          <w:sz w:val="22"/>
          <w:szCs w:val="22"/>
        </w:rPr>
        <w:t>y</w:t>
      </w:r>
      <w:r w:rsidRPr="000F6A9F">
        <w:rPr>
          <w:rFonts w:asciiTheme="majorHAnsi" w:hAnsiTheme="majorHAnsi"/>
          <w:i/>
          <w:color w:val="FF0101"/>
          <w:spacing w:val="3"/>
          <w:sz w:val="22"/>
          <w:szCs w:val="22"/>
        </w:rPr>
        <w:t>st</w:t>
      </w:r>
      <w:r w:rsidRPr="000F6A9F">
        <w:rPr>
          <w:rFonts w:asciiTheme="majorHAnsi" w:hAnsiTheme="majorHAnsi"/>
          <w:i/>
          <w:color w:val="FF0101"/>
          <w:spacing w:val="4"/>
          <w:sz w:val="22"/>
          <w:szCs w:val="22"/>
        </w:rPr>
        <w:t>e</w:t>
      </w:r>
      <w:r w:rsidRPr="000F6A9F">
        <w:rPr>
          <w:rFonts w:asciiTheme="majorHAnsi" w:hAnsiTheme="majorHAnsi"/>
          <w:i/>
          <w:color w:val="FF0101"/>
          <w:sz w:val="22"/>
          <w:szCs w:val="22"/>
        </w:rPr>
        <w:t>m</w:t>
      </w:r>
      <w:r w:rsidRPr="000F6A9F">
        <w:rPr>
          <w:rFonts w:asciiTheme="majorHAnsi" w:hAnsiTheme="majorHAnsi"/>
          <w:i/>
          <w:color w:val="FF0101"/>
          <w:spacing w:val="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96"/>
          <w:sz w:val="22"/>
          <w:szCs w:val="22"/>
        </w:rPr>
        <w:t>pa</w:t>
      </w:r>
      <w:r w:rsidRPr="000F6A9F">
        <w:rPr>
          <w:rFonts w:asciiTheme="majorHAnsi" w:eastAsia="Arial" w:hAnsiTheme="majorHAnsi" w:cs="Arial"/>
          <w:color w:val="020202"/>
          <w:spacing w:val="-1"/>
          <w:w w:val="97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020202"/>
          <w:spacing w:val="-1"/>
          <w:w w:val="107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020202"/>
          <w:spacing w:val="-2"/>
          <w:w w:val="9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020202"/>
          <w:spacing w:val="-2"/>
          <w:w w:val="101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020202"/>
          <w:w w:val="9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020202"/>
          <w:spacing w:val="-33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020202"/>
          <w:spacing w:val="-1"/>
          <w:w w:val="79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spacing w:val="-1"/>
          <w:w w:val="106"/>
          <w:sz w:val="22"/>
          <w:szCs w:val="22"/>
        </w:rPr>
        <w:t>.</w:t>
      </w:r>
      <w:r w:rsidRPr="000F6A9F">
        <w:rPr>
          <w:rFonts w:asciiTheme="majorHAnsi" w:eastAsia="Arial" w:hAnsiTheme="majorHAnsi" w:cs="Arial"/>
          <w:color w:val="020202"/>
          <w:w w:val="88"/>
          <w:sz w:val="22"/>
          <w:szCs w:val="22"/>
        </w:rPr>
        <w:t>.</w:t>
      </w:r>
    </w:p>
    <w:p w14:paraId="3965EB3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FDFE8E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C1B4DB9" w14:textId="77777777" w:rsidR="006769C6" w:rsidRPr="000F6A9F" w:rsidRDefault="006769C6">
      <w:pPr>
        <w:spacing w:before="7" w:line="220" w:lineRule="exact"/>
        <w:rPr>
          <w:rFonts w:asciiTheme="majorHAnsi" w:hAnsiTheme="majorHAnsi"/>
          <w:sz w:val="22"/>
          <w:szCs w:val="22"/>
        </w:rPr>
        <w:sectPr w:rsidR="006769C6" w:rsidRPr="000F6A9F">
          <w:pgSz w:w="11900" w:h="16820"/>
          <w:pgMar w:top="1580" w:right="1640" w:bottom="280" w:left="1680" w:header="720" w:footer="720" w:gutter="0"/>
          <w:cols w:space="720"/>
        </w:sectPr>
      </w:pPr>
    </w:p>
    <w:p w14:paraId="4E819EA1" w14:textId="77777777" w:rsidR="006769C6" w:rsidRPr="000F6A9F" w:rsidRDefault="006769C6">
      <w:pPr>
        <w:spacing w:before="10" w:line="100" w:lineRule="exact"/>
        <w:rPr>
          <w:rFonts w:asciiTheme="majorHAnsi" w:hAnsiTheme="majorHAnsi"/>
          <w:sz w:val="22"/>
          <w:szCs w:val="22"/>
        </w:rPr>
      </w:pPr>
    </w:p>
    <w:p w14:paraId="5DAF59F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B1AF32F" w14:textId="77777777" w:rsidR="006769C6" w:rsidRPr="000F6A9F" w:rsidRDefault="000F6A9F">
      <w:pPr>
        <w:spacing w:line="80" w:lineRule="exact"/>
        <w:ind w:right="220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363431"/>
          <w:spacing w:val="5"/>
          <w:w w:val="149"/>
          <w:position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63431"/>
          <w:w w:val="79"/>
          <w:position w:val="-2"/>
          <w:sz w:val="22"/>
          <w:szCs w:val="22"/>
        </w:rPr>
        <w:t>r1</w:t>
      </w:r>
      <w:r w:rsidRPr="000F6A9F">
        <w:rPr>
          <w:rFonts w:asciiTheme="majorHAnsi" w:eastAsia="Arial" w:hAnsiTheme="majorHAnsi" w:cs="Arial"/>
          <w:color w:val="363431"/>
          <w:spacing w:val="-16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94444"/>
          <w:spacing w:val="6"/>
          <w:w w:val="59"/>
          <w:position w:val="-2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363431"/>
          <w:spacing w:val="9"/>
          <w:w w:val="151"/>
          <w:position w:val="-2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1A1A1A"/>
          <w:w w:val="177"/>
          <w:position w:val="-2"/>
          <w:sz w:val="22"/>
          <w:szCs w:val="22"/>
        </w:rPr>
        <w:t>•</w:t>
      </w:r>
    </w:p>
    <w:p w14:paraId="43F00A1F" w14:textId="77777777" w:rsidR="006769C6" w:rsidRPr="000F6A9F" w:rsidRDefault="000F6A9F">
      <w:pPr>
        <w:spacing w:line="160" w:lineRule="exact"/>
        <w:ind w:right="21"/>
        <w:jc w:val="righ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108FE6DA">
          <v:shape id="_x0000_s1029" type="#_x0000_t202" style="position:absolute;left:0;text-align:left;margin-left:265.9pt;margin-top:2.05pt;width:22.75pt;height:13.8pt;z-index:-2642;mso-position-horizontal-relative:page" filled="f" stroked="f">
            <v:textbox inset="0,0,0,0">
              <w:txbxContent>
                <w:p w14:paraId="628B4EC7" w14:textId="77777777" w:rsidR="006769C6" w:rsidRDefault="000F6A9F">
                  <w:pPr>
                    <w:spacing w:line="260" w:lineRule="exact"/>
                    <w:ind w:right="-61"/>
                    <w:rPr>
                      <w:rFonts w:ascii="Arial" w:eastAsia="Arial" w:hAnsi="Arial" w:cs="Arial"/>
                      <w:sz w:val="10"/>
                      <w:szCs w:val="10"/>
                    </w:rPr>
                  </w:pPr>
                  <w:r>
                    <w:rPr>
                      <w:color w:val="BD3438"/>
                      <w:w w:val="59"/>
                      <w:position w:val="6"/>
                    </w:rPr>
                    <w:t xml:space="preserve">F       </w:t>
                  </w:r>
                  <w:r>
                    <w:rPr>
                      <w:color w:val="BD3438"/>
                      <w:spacing w:val="1"/>
                      <w:w w:val="59"/>
                      <w:position w:val="6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color w:val="CF1A1C"/>
                      <w:w w:val="262"/>
                      <w:position w:val="-4"/>
                      <w:sz w:val="10"/>
                      <w:szCs w:val="10"/>
                    </w:rPr>
                    <w:t>~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color w:val="BD3438"/>
          <w:w w:val="63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color w:val="BD3438"/>
          <w:spacing w:val="-3"/>
          <w:w w:val="63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color w:val="BD3438"/>
          <w:spacing w:val="-4"/>
          <w:w w:val="99"/>
          <w:position w:val="-1"/>
          <w:sz w:val="22"/>
          <w:szCs w:val="22"/>
        </w:rPr>
        <w:t>"</w:t>
      </w:r>
      <w:r w:rsidRPr="000F6A9F">
        <w:rPr>
          <w:rFonts w:asciiTheme="majorHAnsi" w:hAnsiTheme="majorHAnsi"/>
          <w:color w:val="BD3438"/>
          <w:spacing w:val="-3"/>
          <w:w w:val="70"/>
          <w:position w:val="-1"/>
          <w:sz w:val="22"/>
          <w:szCs w:val="22"/>
        </w:rPr>
        <w:t>h</w:t>
      </w:r>
      <w:r w:rsidRPr="000F6A9F">
        <w:rPr>
          <w:rFonts w:asciiTheme="majorHAnsi" w:hAnsiTheme="majorHAnsi"/>
          <w:color w:val="BD3438"/>
          <w:w w:val="91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BD3438"/>
          <w:position w:val="-1"/>
          <w:sz w:val="22"/>
          <w:szCs w:val="22"/>
        </w:rPr>
        <w:t xml:space="preserve">  </w:t>
      </w:r>
      <w:r w:rsidRPr="000F6A9F">
        <w:rPr>
          <w:rFonts w:asciiTheme="majorHAnsi" w:hAnsiTheme="majorHAnsi"/>
          <w:color w:val="BD3438"/>
          <w:spacing w:val="16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BD3438"/>
          <w:w w:val="77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BD3438"/>
          <w:spacing w:val="-4"/>
          <w:w w:val="77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BD3438"/>
          <w:spacing w:val="-3"/>
          <w:w w:val="79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BD3438"/>
          <w:spacing w:val="-3"/>
          <w:w w:val="80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color w:val="BD3438"/>
          <w:spacing w:val="-3"/>
          <w:w w:val="70"/>
          <w:position w:val="-1"/>
          <w:sz w:val="22"/>
          <w:szCs w:val="22"/>
        </w:rPr>
        <w:t>d</w:t>
      </w:r>
      <w:r w:rsidRPr="000F6A9F">
        <w:rPr>
          <w:rFonts w:asciiTheme="majorHAnsi" w:hAnsiTheme="majorHAnsi"/>
          <w:color w:val="BD3438"/>
          <w:spacing w:val="-3"/>
          <w:w w:val="74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color w:val="BD3438"/>
          <w:spacing w:val="-3"/>
          <w:w w:val="70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color w:val="BD3438"/>
          <w:w w:val="91"/>
          <w:position w:val="-1"/>
          <w:sz w:val="22"/>
          <w:szCs w:val="22"/>
        </w:rPr>
        <w:t>t</w:t>
      </w:r>
    </w:p>
    <w:p w14:paraId="6AC11C01" w14:textId="77777777" w:rsidR="006769C6" w:rsidRPr="000F6A9F" w:rsidRDefault="000F6A9F">
      <w:pPr>
        <w:spacing w:line="80" w:lineRule="exact"/>
        <w:ind w:right="4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BD3438"/>
          <w:w w:val="298"/>
          <w:sz w:val="22"/>
          <w:szCs w:val="22"/>
        </w:rPr>
        <w:t xml:space="preserve">' </w:t>
      </w:r>
      <w:r w:rsidRPr="000F6A9F">
        <w:rPr>
          <w:rFonts w:asciiTheme="majorHAnsi" w:eastAsia="Arial" w:hAnsiTheme="majorHAnsi" w:cs="Arial"/>
          <w:color w:val="BD3438"/>
          <w:spacing w:val="85"/>
          <w:w w:val="298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w w:val="70"/>
          <w:sz w:val="22"/>
          <w:szCs w:val="22"/>
        </w:rPr>
        <w:t>'</w:t>
      </w:r>
      <w:r w:rsidRPr="000F6A9F">
        <w:rPr>
          <w:rFonts w:asciiTheme="majorHAnsi" w:eastAsia="Arial" w:hAnsiTheme="majorHAnsi" w:cs="Arial"/>
          <w:color w:val="1A1A1A"/>
          <w:spacing w:val="-5"/>
          <w:w w:val="70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363431"/>
          <w:spacing w:val="-6"/>
          <w:w w:val="10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1A1A1A"/>
          <w:spacing w:val="-2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494444"/>
          <w:spacing w:val="-2"/>
          <w:w w:val="9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363431"/>
          <w:w w:val="98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63431"/>
          <w:spacing w:val="-11"/>
          <w:w w:val="9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363431"/>
          <w:spacing w:val="-3"/>
          <w:w w:val="12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363431"/>
          <w:spacing w:val="-2"/>
          <w:w w:val="117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363431"/>
          <w:w w:val="119"/>
          <w:sz w:val="22"/>
          <w:szCs w:val="22"/>
        </w:rPr>
        <w:t>o"</w:t>
      </w:r>
    </w:p>
    <w:p w14:paraId="0D5C3CEA" w14:textId="77777777" w:rsidR="006769C6" w:rsidRPr="000F6A9F" w:rsidRDefault="000F6A9F">
      <w:pPr>
        <w:spacing w:line="100" w:lineRule="exact"/>
        <w:jc w:val="righ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5DB55D"/>
          <w:w w:val="136"/>
          <w:sz w:val="22"/>
          <w:szCs w:val="22"/>
        </w:rPr>
        <w:t xml:space="preserve">3                        </w:t>
      </w:r>
      <w:r w:rsidRPr="000F6A9F">
        <w:rPr>
          <w:rFonts w:asciiTheme="majorHAnsi" w:eastAsia="Arial" w:hAnsiTheme="majorHAnsi" w:cs="Arial"/>
          <w:color w:val="5DB55D"/>
          <w:spacing w:val="11"/>
          <w:w w:val="136"/>
          <w:sz w:val="22"/>
          <w:szCs w:val="22"/>
        </w:rPr>
        <w:t xml:space="preserve"> </w:t>
      </w:r>
      <w:r w:rsidRPr="000F6A9F">
        <w:rPr>
          <w:rFonts w:asciiTheme="majorHAnsi" w:hAnsiTheme="majorHAnsi"/>
          <w:i/>
          <w:color w:val="494444"/>
          <w:spacing w:val="-8"/>
          <w:w w:val="486"/>
          <w:sz w:val="22"/>
          <w:szCs w:val="22"/>
        </w:rPr>
        <w:t>j</w:t>
      </w:r>
      <w:r w:rsidRPr="000F6A9F">
        <w:rPr>
          <w:rFonts w:asciiTheme="majorHAnsi" w:hAnsiTheme="majorHAnsi"/>
          <w:i/>
          <w:color w:val="363431"/>
          <w:w w:val="105"/>
          <w:sz w:val="22"/>
          <w:szCs w:val="22"/>
        </w:rPr>
        <w:t>t</w:t>
      </w:r>
      <w:r w:rsidRPr="000F6A9F">
        <w:rPr>
          <w:rFonts w:asciiTheme="majorHAnsi" w:hAnsiTheme="majorHAnsi"/>
          <w:i/>
          <w:color w:val="363431"/>
          <w:spacing w:val="-9"/>
          <w:w w:val="105"/>
          <w:sz w:val="22"/>
          <w:szCs w:val="22"/>
        </w:rPr>
        <w:t>e</w:t>
      </w:r>
      <w:r w:rsidRPr="000F6A9F">
        <w:rPr>
          <w:rFonts w:asciiTheme="majorHAnsi" w:hAnsiTheme="majorHAnsi"/>
          <w:i/>
          <w:color w:val="363431"/>
          <w:spacing w:val="-4"/>
          <w:w w:val="151"/>
          <w:sz w:val="22"/>
          <w:szCs w:val="22"/>
        </w:rPr>
        <w:t>p</w:t>
      </w:r>
      <w:r w:rsidRPr="000F6A9F">
        <w:rPr>
          <w:rFonts w:asciiTheme="majorHAnsi" w:hAnsiTheme="majorHAnsi"/>
          <w:i/>
          <w:color w:val="363431"/>
          <w:w w:val="197"/>
          <w:sz w:val="22"/>
          <w:szCs w:val="22"/>
        </w:rPr>
        <w:t>y</w:t>
      </w:r>
      <w:r w:rsidRPr="000F6A9F">
        <w:rPr>
          <w:rFonts w:asciiTheme="majorHAnsi" w:hAnsiTheme="majorHAnsi"/>
          <w:i/>
          <w:color w:val="363431"/>
          <w:spacing w:val="-9"/>
          <w:w w:val="197"/>
          <w:sz w:val="22"/>
          <w:szCs w:val="22"/>
        </w:rPr>
        <w:t>s</w:t>
      </w:r>
      <w:r w:rsidRPr="000F6A9F">
        <w:rPr>
          <w:rFonts w:asciiTheme="majorHAnsi" w:hAnsiTheme="majorHAnsi"/>
          <w:i/>
          <w:color w:val="363431"/>
          <w:w w:val="223"/>
          <w:sz w:val="22"/>
          <w:szCs w:val="22"/>
        </w:rPr>
        <w:t>t"</w:t>
      </w:r>
    </w:p>
    <w:p w14:paraId="26999BBA" w14:textId="77777777" w:rsidR="006769C6" w:rsidRPr="000F6A9F" w:rsidRDefault="000F6A9F">
      <w:pPr>
        <w:spacing w:before="78" w:line="340" w:lineRule="exact"/>
        <w:ind w:left="302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hAnsiTheme="majorHAnsi"/>
          <w:b/>
          <w:color w:val="CF1A1C"/>
          <w:spacing w:val="4"/>
          <w:w w:val="129"/>
          <w:position w:val="-8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363431"/>
          <w:w w:val="263"/>
          <w:position w:val="-8"/>
          <w:sz w:val="22"/>
          <w:szCs w:val="22"/>
        </w:rPr>
        <w:t>.</w:t>
      </w:r>
    </w:p>
    <w:p w14:paraId="6DF7E351" w14:textId="77777777" w:rsidR="006769C6" w:rsidRPr="000F6A9F" w:rsidRDefault="000F6A9F">
      <w:pPr>
        <w:spacing w:line="240" w:lineRule="exact"/>
        <w:ind w:left="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7B97FA88">
          <v:shape id="_x0000_s1028" type="#_x0000_t202" style="position:absolute;left:0;text-align:left;margin-left:481.9pt;margin-top:-18.35pt;width:25.85pt;height:23pt;z-index:-2641;mso-position-horizontal-relative:page" filled="f" stroked="f">
            <v:textbox inset="0,0,0,0">
              <w:txbxContent>
                <w:p w14:paraId="3BFC0266" w14:textId="77777777" w:rsidR="006769C6" w:rsidRDefault="000F6A9F">
                  <w:pPr>
                    <w:spacing w:line="460" w:lineRule="exact"/>
                    <w:ind w:right="-89"/>
                    <w:rPr>
                      <w:rFonts w:ascii="Arial" w:eastAsia="Arial" w:hAnsi="Arial" w:cs="Arial"/>
                      <w:sz w:val="46"/>
                      <w:szCs w:val="46"/>
                    </w:rPr>
                  </w:pPr>
                  <w:r>
                    <w:rPr>
                      <w:rFonts w:ascii="Arial" w:eastAsia="Arial" w:hAnsi="Arial" w:cs="Arial"/>
                      <w:i/>
                      <w:color w:val="82564B"/>
                      <w:spacing w:val="-75"/>
                      <w:w w:val="87"/>
                      <w:sz w:val="46"/>
                      <w:szCs w:val="46"/>
                    </w:rPr>
                    <w:t>K</w:t>
                  </w:r>
                  <w:r>
                    <w:rPr>
                      <w:rFonts w:ascii="Arial" w:eastAsia="Arial" w:hAnsi="Arial" w:cs="Arial"/>
                      <w:i/>
                      <w:color w:val="A57579"/>
                      <w:w w:val="318"/>
                      <w:sz w:val="46"/>
                      <w:szCs w:val="46"/>
                    </w:rPr>
                    <w:t>l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hAnsiTheme="majorHAnsi"/>
          <w:b/>
          <w:color w:val="BD3438"/>
          <w:spacing w:val="-2"/>
          <w:w w:val="153"/>
          <w:sz w:val="22"/>
          <w:szCs w:val="22"/>
        </w:rPr>
        <w:t>r</w:t>
      </w:r>
      <w:r w:rsidRPr="000F6A9F">
        <w:rPr>
          <w:rFonts w:asciiTheme="majorHAnsi" w:hAnsiTheme="majorHAnsi"/>
          <w:b/>
          <w:color w:val="CF1A1C"/>
          <w:w w:val="127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CF1A1C"/>
          <w:spacing w:val="-3"/>
          <w:w w:val="127"/>
          <w:sz w:val="22"/>
          <w:szCs w:val="22"/>
        </w:rPr>
        <w:t>{</w:t>
      </w:r>
      <w:r w:rsidRPr="000F6A9F">
        <w:rPr>
          <w:rFonts w:asciiTheme="majorHAnsi" w:hAnsiTheme="majorHAnsi"/>
          <w:b/>
          <w:color w:val="793636"/>
          <w:w w:val="200"/>
          <w:sz w:val="22"/>
          <w:szCs w:val="22"/>
        </w:rPr>
        <w:t>iii</w:t>
      </w:r>
      <w:r w:rsidRPr="000F6A9F">
        <w:rPr>
          <w:rFonts w:asciiTheme="majorHAnsi" w:hAnsiTheme="majorHAnsi"/>
          <w:b/>
          <w:color w:val="793636"/>
          <w:sz w:val="22"/>
          <w:szCs w:val="22"/>
        </w:rPr>
        <w:t xml:space="preserve">  </w:t>
      </w:r>
      <w:r w:rsidRPr="000F6A9F">
        <w:rPr>
          <w:rFonts w:asciiTheme="majorHAnsi" w:hAnsiTheme="majorHAnsi"/>
          <w:b/>
          <w:color w:val="793636"/>
          <w:spacing w:val="3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6B5D60"/>
          <w:w w:val="303"/>
          <w:sz w:val="22"/>
          <w:szCs w:val="22"/>
        </w:rPr>
        <w:t>'</w:t>
      </w:r>
      <w:r w:rsidRPr="000F6A9F">
        <w:rPr>
          <w:rFonts w:asciiTheme="majorHAnsi" w:hAnsiTheme="majorHAnsi"/>
          <w:color w:val="82564B"/>
          <w:w w:val="74"/>
          <w:sz w:val="22"/>
          <w:szCs w:val="22"/>
        </w:rPr>
        <w:t>et</w:t>
      </w:r>
    </w:p>
    <w:p w14:paraId="59D895D5" w14:textId="77777777" w:rsidR="006769C6" w:rsidRPr="000F6A9F" w:rsidRDefault="000F6A9F">
      <w:pPr>
        <w:spacing w:line="80" w:lineRule="exact"/>
        <w:ind w:left="293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i/>
          <w:color w:val="363431"/>
          <w:spacing w:val="5"/>
          <w:w w:val="216"/>
          <w:position w:val="1"/>
          <w:sz w:val="22"/>
          <w:szCs w:val="22"/>
        </w:rPr>
        <w:t>j</w:t>
      </w:r>
      <w:r w:rsidRPr="000F6A9F">
        <w:rPr>
          <w:rFonts w:asciiTheme="majorHAnsi" w:hAnsiTheme="majorHAnsi"/>
          <w:b/>
          <w:i/>
          <w:color w:val="494444"/>
          <w:spacing w:val="9"/>
          <w:w w:val="436"/>
          <w:position w:val="1"/>
          <w:sz w:val="22"/>
          <w:szCs w:val="22"/>
        </w:rPr>
        <w:t>.</w:t>
      </w:r>
      <w:r w:rsidRPr="000F6A9F">
        <w:rPr>
          <w:rFonts w:asciiTheme="majorHAnsi" w:hAnsiTheme="majorHAnsi"/>
          <w:b/>
          <w:i/>
          <w:color w:val="363431"/>
          <w:w w:val="149"/>
          <w:position w:val="1"/>
          <w:sz w:val="22"/>
          <w:szCs w:val="22"/>
        </w:rPr>
        <w:t>tsp</w:t>
      </w:r>
      <w:r w:rsidRPr="000F6A9F">
        <w:rPr>
          <w:rFonts w:asciiTheme="majorHAnsi" w:hAnsiTheme="majorHAnsi"/>
          <w:b/>
          <w:i/>
          <w:color w:val="363431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363431"/>
          <w:spacing w:val="8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i/>
          <w:color w:val="363431"/>
          <w:w w:val="150"/>
          <w:position w:val="1"/>
          <w:sz w:val="22"/>
          <w:szCs w:val="22"/>
        </w:rPr>
        <w:t>«</w:t>
      </w:r>
      <w:r w:rsidRPr="000F6A9F">
        <w:rPr>
          <w:rFonts w:asciiTheme="majorHAnsi" w:hAnsiTheme="majorHAnsi"/>
          <w:b/>
          <w:i/>
          <w:color w:val="363431"/>
          <w:spacing w:val="-2"/>
          <w:w w:val="150"/>
          <w:position w:val="1"/>
          <w:sz w:val="22"/>
          <w:szCs w:val="22"/>
        </w:rPr>
        <w:t>y</w:t>
      </w:r>
      <w:r w:rsidRPr="000F6A9F">
        <w:rPr>
          <w:rFonts w:asciiTheme="majorHAnsi" w:hAnsiTheme="majorHAnsi"/>
          <w:b/>
          <w:i/>
          <w:color w:val="363431"/>
          <w:w w:val="150"/>
          <w:position w:val="1"/>
          <w:sz w:val="22"/>
          <w:szCs w:val="22"/>
        </w:rPr>
        <w:t>e"</w:t>
      </w:r>
    </w:p>
    <w:p w14:paraId="64F8EC8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963927" w14:textId="77777777" w:rsidR="006769C6" w:rsidRPr="000F6A9F" w:rsidRDefault="006769C6">
      <w:pPr>
        <w:spacing w:before="8" w:line="220" w:lineRule="exact"/>
        <w:rPr>
          <w:rFonts w:asciiTheme="majorHAnsi" w:hAnsiTheme="majorHAnsi"/>
          <w:sz w:val="22"/>
          <w:szCs w:val="22"/>
        </w:rPr>
      </w:pPr>
    </w:p>
    <w:p w14:paraId="6A1B65A8" w14:textId="77777777" w:rsidR="006769C6" w:rsidRPr="000F6A9F" w:rsidRDefault="000F6A9F">
      <w:pPr>
        <w:spacing w:line="42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num="2" w:space="720" w:equalWidth="0">
            <w:col w:w="4622" w:space="2194"/>
            <w:col w:w="1764"/>
          </w:cols>
        </w:sectPr>
      </w:pPr>
      <w:r w:rsidRPr="000F6A9F">
        <w:rPr>
          <w:rFonts w:asciiTheme="majorHAnsi" w:hAnsiTheme="majorHAnsi"/>
          <w:b/>
          <w:color w:val="1A1A1A"/>
          <w:w w:val="40"/>
          <w:position w:val="-10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1A1A1A"/>
          <w:spacing w:val="-2"/>
          <w:w w:val="194"/>
          <w:position w:val="-10"/>
          <w:sz w:val="22"/>
          <w:szCs w:val="22"/>
        </w:rPr>
        <w:t>.</w:t>
      </w:r>
      <w:r w:rsidRPr="000F6A9F">
        <w:rPr>
          <w:rFonts w:asciiTheme="majorHAnsi" w:hAnsiTheme="majorHAnsi"/>
          <w:b/>
          <w:color w:val="1A1A1A"/>
          <w:w w:val="77"/>
          <w:position w:val="-10"/>
          <w:sz w:val="22"/>
          <w:szCs w:val="22"/>
        </w:rPr>
        <w:t>r"</w:t>
      </w:r>
      <w:r w:rsidRPr="000F6A9F">
        <w:rPr>
          <w:rFonts w:asciiTheme="majorHAnsi" w:hAnsiTheme="majorHAnsi"/>
          <w:b/>
          <w:color w:val="1A1A1A"/>
          <w:position w:val="-10"/>
          <w:sz w:val="22"/>
          <w:szCs w:val="22"/>
        </w:rPr>
        <w:t xml:space="preserve">     </w:t>
      </w:r>
      <w:r w:rsidRPr="000F6A9F">
        <w:rPr>
          <w:rFonts w:asciiTheme="majorHAnsi" w:hAnsiTheme="majorHAnsi"/>
          <w:b/>
          <w:color w:val="1A1A1A"/>
          <w:spacing w:val="-28"/>
          <w:position w:val="-1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1A1A1A"/>
          <w:spacing w:val="1"/>
          <w:w w:val="30"/>
          <w:position w:val="-10"/>
          <w:sz w:val="22"/>
          <w:szCs w:val="22"/>
        </w:rPr>
        <w:t>¢</w:t>
      </w:r>
      <w:r w:rsidRPr="000F6A9F">
        <w:rPr>
          <w:rFonts w:asciiTheme="majorHAnsi" w:hAnsiTheme="majorHAnsi"/>
          <w:color w:val="1A1A1A"/>
          <w:w w:val="349"/>
          <w:position w:val="-10"/>
          <w:sz w:val="22"/>
          <w:szCs w:val="22"/>
        </w:rPr>
        <w:t>.</w:t>
      </w:r>
    </w:p>
    <w:p w14:paraId="3817CBBA" w14:textId="77777777" w:rsidR="006769C6" w:rsidRPr="000F6A9F" w:rsidRDefault="000F6A9F">
      <w:pPr>
        <w:spacing w:line="260" w:lineRule="exact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2AB52D"/>
          <w:spacing w:val="1"/>
          <w:w w:val="50"/>
          <w:position w:val="-4"/>
          <w:sz w:val="22"/>
          <w:szCs w:val="22"/>
        </w:rPr>
        <w:t>?</w:t>
      </w:r>
      <w:r w:rsidRPr="000F6A9F">
        <w:rPr>
          <w:rFonts w:asciiTheme="majorHAnsi" w:hAnsiTheme="majorHAnsi"/>
          <w:color w:val="1A1A1A"/>
          <w:spacing w:val="2"/>
          <w:w w:val="95"/>
          <w:position w:val="-4"/>
          <w:sz w:val="22"/>
          <w:szCs w:val="22"/>
        </w:rPr>
        <w:t>y</w:t>
      </w:r>
      <w:r w:rsidRPr="000F6A9F">
        <w:rPr>
          <w:rFonts w:asciiTheme="majorHAnsi" w:hAnsiTheme="majorHAnsi"/>
          <w:color w:val="1A1A1A"/>
          <w:spacing w:val="2"/>
          <w:w w:val="62"/>
          <w:position w:val="-4"/>
          <w:sz w:val="22"/>
          <w:szCs w:val="22"/>
        </w:rPr>
        <w:t>ou</w:t>
      </w:r>
      <w:r w:rsidRPr="000F6A9F">
        <w:rPr>
          <w:rFonts w:asciiTheme="majorHAnsi" w:hAnsiTheme="majorHAnsi"/>
          <w:color w:val="1A1A1A"/>
          <w:w w:val="67"/>
          <w:position w:val="-4"/>
          <w:sz w:val="22"/>
          <w:szCs w:val="22"/>
        </w:rPr>
        <w:t>r</w:t>
      </w:r>
      <w:r w:rsidRPr="000F6A9F">
        <w:rPr>
          <w:rFonts w:asciiTheme="majorHAnsi" w:hAnsiTheme="majorHAnsi"/>
          <w:color w:val="1A1A1A"/>
          <w:spacing w:val="-31"/>
          <w:position w:val="-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w w:val="51"/>
          <w:position w:val="-4"/>
          <w:sz w:val="22"/>
          <w:szCs w:val="22"/>
        </w:rPr>
        <w:t>G</w:t>
      </w:r>
    </w:p>
    <w:p w14:paraId="03EF756B" w14:textId="77777777" w:rsidR="006769C6" w:rsidRPr="000F6A9F" w:rsidRDefault="000F6A9F">
      <w:pPr>
        <w:spacing w:before="18" w:line="240" w:lineRule="exact"/>
        <w:ind w:right="-59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1A1A1A"/>
          <w:w w:val="60"/>
          <w:position w:val="-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1A1A1A"/>
          <w:spacing w:val="4"/>
          <w:w w:val="60"/>
          <w:position w:val="-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A1A1A"/>
          <w:spacing w:val="2"/>
          <w:w w:val="60"/>
          <w:position w:val="-5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1A1A1A"/>
          <w:w w:val="60"/>
          <w:position w:val="-5"/>
          <w:sz w:val="22"/>
          <w:szCs w:val="22"/>
        </w:rPr>
        <w:t>w</w:t>
      </w:r>
      <w:r w:rsidRPr="000F6A9F">
        <w:rPr>
          <w:rFonts w:asciiTheme="majorHAnsi" w:eastAsia="Arial" w:hAnsiTheme="majorHAnsi" w:cs="Arial"/>
          <w:color w:val="1A1A1A"/>
          <w:spacing w:val="4"/>
          <w:w w:val="60"/>
          <w:position w:val="-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363431"/>
          <w:w w:val="60"/>
          <w:position w:val="-5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363431"/>
          <w:spacing w:val="13"/>
          <w:w w:val="60"/>
          <w:position w:val="-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w w:val="121"/>
          <w:position w:val="-5"/>
          <w:sz w:val="22"/>
          <w:szCs w:val="22"/>
        </w:rPr>
        <w:t>f</w:t>
      </w:r>
    </w:p>
    <w:p w14:paraId="14782AFE" w14:textId="77777777" w:rsidR="006769C6" w:rsidRPr="000F6A9F" w:rsidRDefault="000F6A9F">
      <w:pPr>
        <w:spacing w:before="9" w:line="10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611610B0" w14:textId="77777777" w:rsidR="006769C6" w:rsidRPr="000F6A9F" w:rsidRDefault="000F6A9F">
      <w:pPr>
        <w:spacing w:line="14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num="3" w:space="720" w:equalWidth="0">
            <w:col w:w="4158" w:space="2649"/>
            <w:col w:w="673" w:space="368"/>
            <w:col w:w="732"/>
          </w:cols>
        </w:sectPr>
      </w:pPr>
      <w:r w:rsidRPr="000F6A9F">
        <w:rPr>
          <w:rFonts w:asciiTheme="majorHAnsi" w:hAnsiTheme="majorHAnsi"/>
          <w:color w:val="BCBABD"/>
          <w:spacing w:val="-1"/>
          <w:w w:val="107"/>
          <w:position w:val="-9"/>
          <w:sz w:val="22"/>
          <w:szCs w:val="22"/>
        </w:rPr>
        <w:t>.</w:t>
      </w:r>
      <w:r w:rsidRPr="000F6A9F">
        <w:rPr>
          <w:rFonts w:asciiTheme="majorHAnsi" w:hAnsiTheme="majorHAnsi"/>
          <w:color w:val="BCBABD"/>
          <w:w w:val="29"/>
          <w:position w:val="-9"/>
          <w:sz w:val="22"/>
          <w:szCs w:val="22"/>
        </w:rPr>
        <w:t>4[</w:t>
      </w:r>
      <w:r w:rsidRPr="000F6A9F">
        <w:rPr>
          <w:rFonts w:asciiTheme="majorHAnsi" w:hAnsiTheme="majorHAnsi"/>
          <w:color w:val="BCBABD"/>
          <w:w w:val="121"/>
          <w:position w:val="-9"/>
          <w:sz w:val="22"/>
          <w:szCs w:val="22"/>
        </w:rPr>
        <w:t>;</w:t>
      </w:r>
    </w:p>
    <w:p w14:paraId="268B158B" w14:textId="77777777" w:rsidR="006769C6" w:rsidRPr="000F6A9F" w:rsidRDefault="000F6A9F">
      <w:pPr>
        <w:spacing w:before="84"/>
        <w:ind w:right="882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1A1A1A"/>
          <w:w w:val="23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1A1A1A"/>
          <w:spacing w:val="1"/>
          <w:w w:val="23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1A1A1A"/>
          <w:w w:val="223"/>
          <w:sz w:val="22"/>
          <w:szCs w:val="22"/>
        </w:rPr>
        <w:t>t</w:t>
      </w:r>
    </w:p>
    <w:p w14:paraId="40C634A9" w14:textId="77777777" w:rsidR="006769C6" w:rsidRPr="000F6A9F" w:rsidRDefault="000F6A9F">
      <w:pPr>
        <w:spacing w:line="240" w:lineRule="exact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11A112"/>
          <w:spacing w:val="-1"/>
          <w:w w:val="49"/>
          <w:sz w:val="22"/>
          <w:szCs w:val="22"/>
        </w:rPr>
        <w:t>I</w:t>
      </w:r>
      <w:r w:rsidRPr="000F6A9F">
        <w:rPr>
          <w:rFonts w:asciiTheme="majorHAnsi" w:hAnsiTheme="majorHAnsi"/>
          <w:color w:val="2F912F"/>
          <w:spacing w:val="-1"/>
          <w:w w:val="74"/>
          <w:sz w:val="22"/>
          <w:szCs w:val="22"/>
        </w:rPr>
        <w:t>l</w:t>
      </w:r>
      <w:r w:rsidRPr="000F6A9F">
        <w:rPr>
          <w:rFonts w:asciiTheme="majorHAnsi" w:hAnsiTheme="majorHAnsi"/>
          <w:color w:val="2F912F"/>
          <w:spacing w:val="-2"/>
          <w:w w:val="115"/>
          <w:sz w:val="22"/>
          <w:szCs w:val="22"/>
        </w:rPr>
        <w:t>"</w:t>
      </w:r>
      <w:r w:rsidRPr="000F6A9F">
        <w:rPr>
          <w:rFonts w:asciiTheme="majorHAnsi" w:hAnsiTheme="majorHAnsi"/>
          <w:color w:val="427C3F"/>
          <w:w w:val="188"/>
          <w:sz w:val="22"/>
          <w:szCs w:val="22"/>
        </w:rPr>
        <w:t>,</w:t>
      </w:r>
      <w:r w:rsidRPr="000F6A9F">
        <w:rPr>
          <w:rFonts w:asciiTheme="majorHAnsi" w:hAnsiTheme="majorHAnsi"/>
          <w:color w:val="427C3F"/>
          <w:sz w:val="22"/>
          <w:szCs w:val="22"/>
        </w:rPr>
        <w:t xml:space="preserve">   </w:t>
      </w:r>
      <w:r w:rsidRPr="000F6A9F">
        <w:rPr>
          <w:rFonts w:asciiTheme="majorHAnsi" w:hAnsiTheme="majorHAnsi"/>
          <w:color w:val="427C3F"/>
          <w:spacing w:val="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427C3F"/>
          <w:spacing w:val="1"/>
          <w:w w:val="20"/>
          <w:sz w:val="22"/>
          <w:szCs w:val="22"/>
        </w:rPr>
        <w:t>~</w:t>
      </w:r>
      <w:r w:rsidRPr="000F6A9F">
        <w:rPr>
          <w:rFonts w:asciiTheme="majorHAnsi" w:eastAsia="Arial" w:hAnsiTheme="majorHAnsi" w:cs="Arial"/>
          <w:color w:val="177921"/>
          <w:w w:val="1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177921"/>
          <w:spacing w:val="-1"/>
          <w:w w:val="131"/>
          <w:sz w:val="22"/>
          <w:szCs w:val="22"/>
        </w:rPr>
        <w:t>\</w:t>
      </w:r>
      <w:r w:rsidRPr="000F6A9F">
        <w:rPr>
          <w:rFonts w:asciiTheme="majorHAnsi" w:eastAsia="Arial" w:hAnsiTheme="majorHAnsi" w:cs="Arial"/>
          <w:color w:val="2F912F"/>
          <w:w w:val="178"/>
          <w:sz w:val="22"/>
          <w:szCs w:val="22"/>
        </w:rPr>
        <w:t>rt</w:t>
      </w:r>
    </w:p>
    <w:p w14:paraId="0EDF15F5" w14:textId="77777777" w:rsidR="006769C6" w:rsidRPr="000F6A9F" w:rsidRDefault="000F6A9F">
      <w:pPr>
        <w:spacing w:line="260" w:lineRule="exac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color w:val="CDACE6"/>
          <w:w w:val="70"/>
          <w:sz w:val="22"/>
          <w:szCs w:val="22"/>
        </w:rPr>
        <w:t>;</w:t>
      </w:r>
      <w:r w:rsidRPr="000F6A9F">
        <w:rPr>
          <w:rFonts w:asciiTheme="majorHAnsi" w:eastAsia="Arial" w:hAnsiTheme="majorHAnsi" w:cs="Arial"/>
          <w:color w:val="CDACE6"/>
          <w:spacing w:val="-1"/>
          <w:w w:val="70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DDDAD6"/>
          <w:w w:val="70"/>
          <w:sz w:val="22"/>
          <w:szCs w:val="22"/>
        </w:rPr>
        <w:t xml:space="preserve">?     </w:t>
      </w:r>
      <w:r w:rsidRPr="000F6A9F">
        <w:rPr>
          <w:rFonts w:asciiTheme="majorHAnsi" w:eastAsia="Arial" w:hAnsiTheme="majorHAnsi" w:cs="Arial"/>
          <w:color w:val="DDDAD6"/>
          <w:spacing w:val="20"/>
          <w:w w:val="70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363431"/>
          <w:position w:val="10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363431"/>
          <w:spacing w:val="12"/>
          <w:position w:val="1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EBE9EB"/>
          <w:w w:val="68"/>
          <w:sz w:val="22"/>
          <w:szCs w:val="22"/>
        </w:rPr>
        <w:t>{</w:t>
      </w:r>
      <w:r w:rsidRPr="000F6A9F">
        <w:rPr>
          <w:rFonts w:asciiTheme="majorHAnsi" w:eastAsia="Arial" w:hAnsiTheme="majorHAnsi" w:cs="Arial"/>
          <w:color w:val="EBE9EB"/>
          <w:spacing w:val="3"/>
          <w:w w:val="68"/>
          <w:sz w:val="22"/>
          <w:szCs w:val="22"/>
        </w:rPr>
        <w:t>{</w:t>
      </w:r>
      <w:r w:rsidRPr="000F6A9F">
        <w:rPr>
          <w:rFonts w:asciiTheme="majorHAnsi" w:eastAsia="Arial" w:hAnsiTheme="majorHAnsi" w:cs="Arial"/>
          <w:color w:val="DDDAD6"/>
          <w:w w:val="12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DDAD6"/>
          <w:spacing w:val="9"/>
          <w:w w:val="12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color w:val="BCBABD"/>
          <w:w w:val="248"/>
          <w:sz w:val="22"/>
          <w:szCs w:val="22"/>
        </w:rPr>
        <w:t>y</w:t>
      </w:r>
    </w:p>
    <w:p w14:paraId="1F5A1453" w14:textId="77777777" w:rsidR="006769C6" w:rsidRPr="000F6A9F" w:rsidRDefault="000F6A9F">
      <w:pPr>
        <w:spacing w:line="2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CDACE6"/>
          <w:spacing w:val="3"/>
          <w:w w:val="220"/>
          <w:position w:val="-1"/>
          <w:sz w:val="22"/>
          <w:szCs w:val="22"/>
        </w:rPr>
        <w:t>'</w:t>
      </w:r>
      <w:r w:rsidRPr="000F6A9F">
        <w:rPr>
          <w:rFonts w:asciiTheme="majorHAnsi" w:hAnsiTheme="majorHAnsi"/>
          <w:color w:val="D6CCED"/>
          <w:spacing w:val="5"/>
          <w:w w:val="129"/>
          <w:position w:val="-1"/>
          <w:sz w:val="22"/>
          <w:szCs w:val="22"/>
        </w:rPr>
        <w:t>$</w:t>
      </w:r>
      <w:r w:rsidRPr="000F6A9F">
        <w:rPr>
          <w:rFonts w:asciiTheme="majorHAnsi" w:hAnsiTheme="majorHAnsi"/>
          <w:color w:val="D6CCED"/>
          <w:spacing w:val="1"/>
          <w:w w:val="51"/>
          <w:position w:val="-1"/>
          <w:sz w:val="22"/>
          <w:szCs w:val="22"/>
        </w:rPr>
        <w:t>s</w:t>
      </w:r>
      <w:r w:rsidRPr="000F6A9F">
        <w:rPr>
          <w:rFonts w:asciiTheme="majorHAnsi" w:hAnsiTheme="majorHAnsi"/>
          <w:color w:val="D6CCED"/>
          <w:spacing w:val="7"/>
          <w:w w:val="219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6CCED"/>
          <w:w w:val="195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6CCED"/>
          <w:spacing w:val="-21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6CCED"/>
          <w:spacing w:val="2"/>
          <w:w w:val="82"/>
          <w:position w:val="-1"/>
          <w:sz w:val="22"/>
          <w:szCs w:val="22"/>
        </w:rPr>
        <w:t>F</w:t>
      </w:r>
      <w:r w:rsidRPr="000F6A9F">
        <w:rPr>
          <w:rFonts w:asciiTheme="majorHAnsi" w:hAnsiTheme="majorHAnsi"/>
          <w:color w:val="D6CCED"/>
          <w:spacing w:val="1"/>
          <w:w w:val="54"/>
          <w:position w:val="-1"/>
          <w:sz w:val="22"/>
          <w:szCs w:val="22"/>
        </w:rPr>
        <w:t>o</w:t>
      </w:r>
      <w:r w:rsidRPr="000F6A9F">
        <w:rPr>
          <w:rFonts w:asciiTheme="majorHAnsi" w:hAnsiTheme="majorHAnsi"/>
          <w:color w:val="D6CCED"/>
          <w:spacing w:val="2"/>
          <w:w w:val="47"/>
          <w:position w:val="-1"/>
          <w:sz w:val="22"/>
          <w:szCs w:val="22"/>
        </w:rPr>
        <w:t>v</w:t>
      </w:r>
      <w:r w:rsidRPr="000F6A9F">
        <w:rPr>
          <w:rFonts w:asciiTheme="majorHAnsi" w:hAnsiTheme="majorHAnsi"/>
          <w:color w:val="D6CCED"/>
          <w:spacing w:val="2"/>
          <w:w w:val="118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6CCED"/>
          <w:w w:val="141"/>
          <w:position w:val="-1"/>
          <w:sz w:val="22"/>
          <w:szCs w:val="22"/>
        </w:rPr>
        <w:t>m</w:t>
      </w:r>
    </w:p>
    <w:p w14:paraId="5DCA7018" w14:textId="77777777" w:rsidR="006769C6" w:rsidRPr="000F6A9F" w:rsidRDefault="000F6A9F">
      <w:pPr>
        <w:spacing w:line="180" w:lineRule="exac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i/>
          <w:color w:val="CDACE6"/>
          <w:w w:val="62"/>
          <w:position w:val="-2"/>
          <w:sz w:val="22"/>
          <w:szCs w:val="22"/>
        </w:rPr>
        <w:t xml:space="preserve">?  </w:t>
      </w:r>
      <w:r w:rsidRPr="000F6A9F">
        <w:rPr>
          <w:rFonts w:asciiTheme="majorHAnsi" w:hAnsiTheme="majorHAnsi"/>
          <w:i/>
          <w:color w:val="CDACE6"/>
          <w:spacing w:val="11"/>
          <w:w w:val="62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6CCED"/>
          <w:spacing w:val="-2"/>
          <w:w w:val="62"/>
          <w:position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D6CCED"/>
          <w:spacing w:val="-4"/>
          <w:w w:val="180"/>
          <w:position w:val="-2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D6CCED"/>
          <w:spacing w:val="-2"/>
          <w:w w:val="71"/>
          <w:position w:val="-2"/>
          <w:sz w:val="22"/>
          <w:szCs w:val="22"/>
        </w:rPr>
        <w:t>«</w:t>
      </w:r>
      <w:r w:rsidRPr="000F6A9F">
        <w:rPr>
          <w:rFonts w:asciiTheme="majorHAnsi" w:eastAsia="Arial" w:hAnsiTheme="majorHAnsi" w:cs="Arial"/>
          <w:color w:val="D6CCED"/>
          <w:spacing w:val="-4"/>
          <w:w w:val="90"/>
          <w:position w:val="-2"/>
          <w:sz w:val="22"/>
          <w:szCs w:val="22"/>
        </w:rPr>
        <w:t>k</w:t>
      </w:r>
      <w:r w:rsidRPr="000F6A9F">
        <w:rPr>
          <w:rFonts w:asciiTheme="majorHAnsi" w:eastAsia="Arial" w:hAnsiTheme="majorHAnsi" w:cs="Arial"/>
          <w:color w:val="D6CCED"/>
          <w:spacing w:val="-1"/>
          <w:w w:val="53"/>
          <w:position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6CCED"/>
          <w:spacing w:val="-3"/>
          <w:w w:val="65"/>
          <w:position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D6CCED"/>
          <w:spacing w:val="-2"/>
          <w:w w:val="62"/>
          <w:position w:val="-2"/>
          <w:sz w:val="22"/>
          <w:szCs w:val="22"/>
        </w:rPr>
        <w:t>p</w:t>
      </w:r>
      <w:r w:rsidRPr="000F6A9F">
        <w:rPr>
          <w:rFonts w:asciiTheme="majorHAnsi" w:eastAsia="Arial" w:hAnsiTheme="majorHAnsi" w:cs="Arial"/>
          <w:color w:val="D6CCED"/>
          <w:w w:val="60"/>
          <w:position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D6CCED"/>
          <w:spacing w:val="-19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EBE9EB"/>
          <w:spacing w:val="-1"/>
          <w:w w:val="53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D6CCED"/>
          <w:w w:val="81"/>
          <w:position w:val="-2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D6CCED"/>
          <w:spacing w:val="-28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6CCED"/>
          <w:w w:val="122"/>
          <w:position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6CCED"/>
          <w:w w:val="164"/>
          <w:position w:val="-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D6CCED"/>
          <w:spacing w:val="1"/>
          <w:w w:val="154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D6CCED"/>
          <w:w w:val="160"/>
          <w:position w:val="-2"/>
          <w:sz w:val="22"/>
          <w:szCs w:val="22"/>
        </w:rPr>
        <w:t>s</w:t>
      </w:r>
    </w:p>
    <w:p w14:paraId="3A3B2E8C" w14:textId="77777777" w:rsidR="006769C6" w:rsidRPr="000F6A9F" w:rsidRDefault="000F6A9F">
      <w:pPr>
        <w:spacing w:line="200" w:lineRule="exact"/>
        <w:ind w:left="1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BCBABD"/>
          <w:w w:val="600"/>
          <w:position w:val="-2"/>
          <w:sz w:val="22"/>
          <w:szCs w:val="22"/>
        </w:rPr>
        <w:t>.'</w:t>
      </w:r>
    </w:p>
    <w:p w14:paraId="0B7584EF" w14:textId="77777777" w:rsidR="006769C6" w:rsidRPr="000F6A9F" w:rsidRDefault="000F6A9F">
      <w:pPr>
        <w:spacing w:line="160" w:lineRule="exact"/>
        <w:rPr>
          <w:rFonts w:asciiTheme="majorHAnsi" w:eastAsia="Arial" w:hAnsiTheme="majorHAnsi" w:cs="Arial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num="2" w:space="720" w:equalWidth="0">
            <w:col w:w="4879" w:space="1798"/>
            <w:col w:w="1903"/>
          </w:cols>
        </w:sectPr>
      </w:pPr>
      <w:r w:rsidRPr="000F6A9F">
        <w:rPr>
          <w:rFonts w:asciiTheme="majorHAnsi" w:eastAsia="Arial" w:hAnsiTheme="majorHAnsi" w:cs="Arial"/>
          <w:color w:val="CDACE6"/>
          <w:w w:val="45"/>
          <w:sz w:val="22"/>
          <w:szCs w:val="22"/>
        </w:rPr>
        <w:t>~</w:t>
      </w:r>
    </w:p>
    <w:p w14:paraId="367970A8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BE3C0D5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B69A97C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97C87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F390CB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706A1B9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4771838" w14:textId="77777777" w:rsidR="006769C6" w:rsidRPr="000F6A9F" w:rsidRDefault="006769C6">
      <w:pPr>
        <w:spacing w:before="4" w:line="24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space="720"/>
        </w:sectPr>
      </w:pPr>
    </w:p>
    <w:p w14:paraId="67E8BFEF" w14:textId="77777777" w:rsidR="006769C6" w:rsidRPr="000F6A9F" w:rsidRDefault="000F6A9F">
      <w:pPr>
        <w:spacing w:line="560" w:lineRule="exact"/>
        <w:ind w:left="182" w:right="-95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12"/>
          <w:position w:val="-1"/>
          <w:sz w:val="22"/>
          <w:szCs w:val="22"/>
        </w:rPr>
        <w:t>F</w:t>
      </w:r>
      <w:r w:rsidRPr="000F6A9F">
        <w:rPr>
          <w:rFonts w:asciiTheme="majorHAnsi" w:hAnsiTheme="majorHAnsi"/>
          <w:color w:val="BCBABD"/>
          <w:w w:val="92"/>
          <w:position w:val="-1"/>
          <w:sz w:val="22"/>
          <w:szCs w:val="22"/>
        </w:rPr>
        <w:t>m</w:t>
      </w:r>
      <w:r w:rsidRPr="000F6A9F">
        <w:rPr>
          <w:rFonts w:asciiTheme="majorHAnsi" w:hAnsiTheme="majorHAnsi"/>
          <w:color w:val="BCBABD"/>
          <w:spacing w:val="-40"/>
          <w:w w:val="92"/>
          <w:position w:val="-1"/>
          <w:sz w:val="22"/>
          <w:szCs w:val="22"/>
        </w:rPr>
        <w:t>.</w:t>
      </w:r>
      <w:r w:rsidRPr="000F6A9F">
        <w:rPr>
          <w:rFonts w:asciiTheme="majorHAnsi" w:hAnsiTheme="majorHAnsi"/>
          <w:color w:val="D6CCED"/>
          <w:w w:val="26"/>
          <w:position w:val="-1"/>
          <w:sz w:val="22"/>
          <w:szCs w:val="22"/>
        </w:rPr>
        <w:t>ma</w:t>
      </w:r>
      <w:r w:rsidRPr="000F6A9F">
        <w:rPr>
          <w:rFonts w:asciiTheme="majorHAnsi" w:hAnsiTheme="majorHAnsi"/>
          <w:color w:val="D6CCED"/>
          <w:spacing w:val="-1"/>
          <w:w w:val="77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D6CCED"/>
          <w:spacing w:val="-2"/>
          <w:w w:val="92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6CCED"/>
          <w:w w:val="36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D6CCED"/>
          <w:spacing w:val="39"/>
          <w:w w:val="36"/>
          <w:position w:val="-1"/>
          <w:sz w:val="22"/>
          <w:szCs w:val="22"/>
        </w:rPr>
        <w:t>s</w:t>
      </w:r>
      <w:r w:rsidRPr="000F6A9F">
        <w:rPr>
          <w:rFonts w:asciiTheme="majorHAnsi" w:hAnsiTheme="majorHAnsi"/>
          <w:color w:val="D6CCED"/>
          <w:spacing w:val="2"/>
          <w:w w:val="171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D6CCED"/>
          <w:spacing w:val="1"/>
          <w:w w:val="74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color w:val="B8BAE8"/>
          <w:spacing w:val="2"/>
          <w:w w:val="86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6CCED"/>
          <w:spacing w:val="2"/>
          <w:w w:val="109"/>
          <w:position w:val="-1"/>
          <w:sz w:val="22"/>
          <w:szCs w:val="22"/>
        </w:rPr>
        <w:t>g</w:t>
      </w:r>
      <w:r w:rsidRPr="000F6A9F">
        <w:rPr>
          <w:rFonts w:asciiTheme="majorHAnsi" w:hAnsiTheme="majorHAnsi"/>
          <w:color w:val="D6CCED"/>
          <w:w w:val="58"/>
          <w:position w:val="-1"/>
          <w:sz w:val="22"/>
          <w:szCs w:val="22"/>
        </w:rPr>
        <w:t>3</w:t>
      </w:r>
    </w:p>
    <w:p w14:paraId="67181860" w14:textId="77777777" w:rsidR="006769C6" w:rsidRPr="000F6A9F" w:rsidRDefault="000F6A9F">
      <w:pPr>
        <w:spacing w:line="200" w:lineRule="exact"/>
        <w:ind w:left="18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DDDAD6"/>
          <w:w w:val="50"/>
          <w:sz w:val="22"/>
          <w:szCs w:val="22"/>
        </w:rPr>
        <w:t xml:space="preserve">;               </w:t>
      </w:r>
      <w:r w:rsidRPr="000F6A9F">
        <w:rPr>
          <w:rFonts w:asciiTheme="majorHAnsi" w:eastAsia="Arial" w:hAnsiTheme="majorHAnsi" w:cs="Arial"/>
          <w:color w:val="DDDAD6"/>
          <w:spacing w:val="23"/>
          <w:w w:val="50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6CCED"/>
          <w:spacing w:val="2"/>
          <w:w w:val="80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D6CCED"/>
          <w:spacing w:val="2"/>
          <w:w w:val="9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6CCED"/>
          <w:spacing w:val="3"/>
          <w:w w:val="220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D6CCED"/>
          <w:w w:val="101"/>
          <w:sz w:val="22"/>
          <w:szCs w:val="22"/>
        </w:rPr>
        <w:t>#</w:t>
      </w:r>
      <w:r w:rsidRPr="000F6A9F">
        <w:rPr>
          <w:rFonts w:asciiTheme="majorHAnsi" w:eastAsia="Arial" w:hAnsiTheme="majorHAnsi" w:cs="Arial"/>
          <w:color w:val="D6CCED"/>
          <w:spacing w:val="5"/>
          <w:w w:val="10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D6CCED"/>
          <w:spacing w:val="1"/>
          <w:w w:val="55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B8BAE8"/>
          <w:spacing w:val="2"/>
          <w:w w:val="6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D6CCED"/>
          <w:w w:val="52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D6CCED"/>
          <w:spacing w:val="4"/>
          <w:w w:val="52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D6CCED"/>
          <w:w w:val="64"/>
          <w:sz w:val="22"/>
          <w:szCs w:val="22"/>
        </w:rPr>
        <w:t>n!</w:t>
      </w:r>
    </w:p>
    <w:p w14:paraId="226C11F0" w14:textId="77777777" w:rsidR="006769C6" w:rsidRPr="000F6A9F" w:rsidRDefault="000F6A9F">
      <w:pPr>
        <w:spacing w:before="38" w:line="120" w:lineRule="exact"/>
        <w:ind w:left="182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58"/>
          <w:position w:val="-3"/>
          <w:sz w:val="22"/>
          <w:szCs w:val="22"/>
        </w:rPr>
        <w:t>I</w:t>
      </w:r>
    </w:p>
    <w:p w14:paraId="26F8EFB8" w14:textId="77777777" w:rsidR="006769C6" w:rsidRPr="000F6A9F" w:rsidRDefault="000F6A9F">
      <w:pPr>
        <w:spacing w:line="140" w:lineRule="exact"/>
        <w:ind w:right="263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A38060"/>
          <w:w w:val="95"/>
          <w:sz w:val="22"/>
          <w:szCs w:val="22"/>
        </w:rPr>
        <w:t>t,</w:t>
      </w:r>
      <w:r w:rsidRPr="000F6A9F">
        <w:rPr>
          <w:rFonts w:asciiTheme="majorHAnsi" w:eastAsia="Arial" w:hAnsiTheme="majorHAnsi" w:cs="Arial"/>
          <w:color w:val="82564B"/>
          <w:w w:val="191"/>
          <w:sz w:val="22"/>
          <w:szCs w:val="22"/>
        </w:rPr>
        <w:t>•</w:t>
      </w:r>
    </w:p>
    <w:p w14:paraId="37111CEB" w14:textId="77777777" w:rsidR="006769C6" w:rsidRPr="000F6A9F" w:rsidRDefault="000F6A9F">
      <w:pPr>
        <w:spacing w:line="100" w:lineRule="exact"/>
        <w:ind w:left="965" w:right="75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423F83"/>
          <w:w w:val="309"/>
          <w:position w:val="-2"/>
          <w:sz w:val="22"/>
          <w:szCs w:val="22"/>
        </w:rPr>
        <w:t xml:space="preserve">e     </w:t>
      </w:r>
      <w:r w:rsidRPr="000F6A9F">
        <w:rPr>
          <w:rFonts w:asciiTheme="majorHAnsi" w:eastAsia="Arial" w:hAnsiTheme="majorHAnsi" w:cs="Arial"/>
          <w:color w:val="423F83"/>
          <w:spacing w:val="57"/>
          <w:w w:val="309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i/>
          <w:color w:val="876946"/>
          <w:spacing w:val="-1"/>
          <w:w w:val="188"/>
          <w:position w:val="-2"/>
          <w:sz w:val="22"/>
          <w:szCs w:val="22"/>
        </w:rPr>
        <w:t>l</w:t>
      </w:r>
      <w:r w:rsidRPr="000F6A9F">
        <w:rPr>
          <w:rFonts w:asciiTheme="majorHAnsi" w:eastAsia="Arial" w:hAnsiTheme="majorHAnsi" w:cs="Arial"/>
          <w:i/>
          <w:color w:val="C19569"/>
          <w:w w:val="87"/>
          <w:position w:val="-2"/>
          <w:sz w:val="22"/>
          <w:szCs w:val="22"/>
        </w:rPr>
        <w:t>,</w:t>
      </w:r>
    </w:p>
    <w:p w14:paraId="268F2A41" w14:textId="77777777" w:rsidR="006769C6" w:rsidRPr="000F6A9F" w:rsidRDefault="000F6A9F">
      <w:pPr>
        <w:spacing w:line="120" w:lineRule="exact"/>
        <w:ind w:left="533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2F2A66"/>
          <w:spacing w:val="4"/>
          <w:w w:val="116"/>
          <w:position w:val="1"/>
          <w:sz w:val="22"/>
          <w:szCs w:val="22"/>
        </w:rPr>
        <w:t>[</w:t>
      </w:r>
      <w:r w:rsidRPr="000F6A9F">
        <w:rPr>
          <w:rFonts w:asciiTheme="majorHAnsi" w:eastAsia="Arial" w:hAnsiTheme="majorHAnsi" w:cs="Arial"/>
          <w:b/>
          <w:color w:val="423F83"/>
          <w:w w:val="68"/>
          <w:position w:val="1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b/>
          <w:color w:val="423F83"/>
          <w:spacing w:val="6"/>
          <w:w w:val="68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b/>
          <w:color w:val="423F83"/>
          <w:w w:val="64"/>
          <w:position w:val="1"/>
          <w:sz w:val="22"/>
          <w:szCs w:val="22"/>
        </w:rPr>
        <w:t>cy</w:t>
      </w:r>
      <w:r w:rsidRPr="000F6A9F">
        <w:rPr>
          <w:rFonts w:asciiTheme="majorHAnsi" w:eastAsia="Arial" w:hAnsiTheme="majorHAnsi" w:cs="Arial"/>
          <w:b/>
          <w:color w:val="423F83"/>
          <w:spacing w:val="1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b/>
          <w:color w:val="423F83"/>
          <w:spacing w:val="1"/>
          <w:w w:val="75"/>
          <w:position w:val="1"/>
          <w:sz w:val="22"/>
          <w:szCs w:val="22"/>
        </w:rPr>
        <w:t>s</w:t>
      </w:r>
      <w:r w:rsidRPr="000F6A9F">
        <w:rPr>
          <w:rFonts w:asciiTheme="majorHAnsi" w:hAnsiTheme="majorHAnsi"/>
          <w:b/>
          <w:color w:val="423F83"/>
          <w:spacing w:val="2"/>
          <w:w w:val="36"/>
          <w:position w:val="1"/>
          <w:sz w:val="22"/>
          <w:szCs w:val="22"/>
        </w:rPr>
        <w:t>h</w:t>
      </w:r>
      <w:r w:rsidRPr="000F6A9F">
        <w:rPr>
          <w:rFonts w:asciiTheme="majorHAnsi" w:hAnsiTheme="majorHAnsi"/>
          <w:b/>
          <w:color w:val="423F83"/>
          <w:spacing w:val="2"/>
          <w:w w:val="105"/>
          <w:position w:val="1"/>
          <w:sz w:val="22"/>
          <w:szCs w:val="22"/>
        </w:rPr>
        <w:t>a</w:t>
      </w:r>
      <w:r w:rsidRPr="000F6A9F">
        <w:rPr>
          <w:rFonts w:asciiTheme="majorHAnsi" w:hAnsiTheme="majorHAnsi"/>
          <w:b/>
          <w:color w:val="423F83"/>
          <w:spacing w:val="1"/>
          <w:w w:val="52"/>
          <w:position w:val="1"/>
          <w:sz w:val="22"/>
          <w:szCs w:val="22"/>
        </w:rPr>
        <w:t>f</w:t>
      </w:r>
      <w:r w:rsidRPr="000F6A9F">
        <w:rPr>
          <w:rFonts w:asciiTheme="majorHAnsi" w:hAnsiTheme="majorHAnsi"/>
          <w:b/>
          <w:color w:val="423F83"/>
          <w:w w:val="77"/>
          <w:position w:val="1"/>
          <w:sz w:val="22"/>
          <w:szCs w:val="22"/>
        </w:rPr>
        <w:t>t&gt;</w:t>
      </w:r>
    </w:p>
    <w:p w14:paraId="5D54D302" w14:textId="77777777" w:rsidR="006769C6" w:rsidRPr="000F6A9F" w:rsidRDefault="000F6A9F">
      <w:pPr>
        <w:spacing w:before="19" w:line="160" w:lineRule="exact"/>
        <w:ind w:left="533" w:right="935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b/>
          <w:color w:val="423F83"/>
          <w:w w:val="57"/>
          <w:sz w:val="22"/>
          <w:szCs w:val="22"/>
        </w:rPr>
        <w:t>what</w:t>
      </w:r>
      <w:r w:rsidRPr="000F6A9F">
        <w:rPr>
          <w:rFonts w:asciiTheme="majorHAnsi" w:eastAsia="Arial" w:hAnsiTheme="majorHAnsi" w:cs="Arial"/>
          <w:b/>
          <w:color w:val="423F83"/>
          <w:spacing w:val="-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b/>
          <w:color w:val="423F83"/>
          <w:w w:val="63"/>
          <w:sz w:val="22"/>
          <w:szCs w:val="22"/>
        </w:rPr>
        <w:t xml:space="preserve">it </w:t>
      </w:r>
      <w:r w:rsidRPr="000F6A9F">
        <w:rPr>
          <w:rFonts w:asciiTheme="majorHAnsi" w:eastAsia="Arial" w:hAnsiTheme="majorHAnsi" w:cs="Arial"/>
          <w:b/>
          <w:color w:val="423F83"/>
          <w:spacing w:val="4"/>
          <w:w w:val="62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b/>
          <w:color w:val="423F83"/>
          <w:spacing w:val="3"/>
          <w:w w:val="70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423F83"/>
          <w:w w:val="65"/>
          <w:sz w:val="22"/>
          <w:szCs w:val="22"/>
        </w:rPr>
        <w:t>3</w:t>
      </w:r>
    </w:p>
    <w:p w14:paraId="1A2FD3F0" w14:textId="77777777" w:rsidR="006769C6" w:rsidRPr="000F6A9F" w:rsidRDefault="000F6A9F">
      <w:pPr>
        <w:spacing w:before="7"/>
        <w:ind w:left="533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b/>
          <w:color w:val="423F83"/>
          <w:w w:val="69"/>
          <w:sz w:val="22"/>
          <w:szCs w:val="22"/>
        </w:rPr>
        <w:t>be</w:t>
      </w:r>
    </w:p>
    <w:p w14:paraId="37E25A5B" w14:textId="77777777" w:rsidR="006769C6" w:rsidRPr="000F6A9F" w:rsidRDefault="000F6A9F">
      <w:pPr>
        <w:spacing w:before="19" w:line="26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01B1296F" w14:textId="77777777" w:rsidR="006769C6" w:rsidRPr="000F6A9F" w:rsidRDefault="000F6A9F">
      <w:pPr>
        <w:spacing w:line="360" w:lineRule="exact"/>
        <w:ind w:right="-48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33"/>
          <w:position w:val="-1"/>
          <w:sz w:val="22"/>
          <w:szCs w:val="22"/>
        </w:rPr>
        <w:t xml:space="preserve">;    </w:t>
      </w:r>
      <w:r w:rsidRPr="000F6A9F">
        <w:rPr>
          <w:rFonts w:asciiTheme="majorHAnsi" w:hAnsiTheme="majorHAnsi"/>
          <w:color w:val="DDDAD6"/>
          <w:spacing w:val="21"/>
          <w:w w:val="33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DAD6"/>
          <w:spacing w:val="-2"/>
          <w:w w:val="37"/>
          <w:position w:val="-1"/>
          <w:sz w:val="22"/>
          <w:szCs w:val="22"/>
        </w:rPr>
        <w:t>1</w:t>
      </w:r>
      <w:r w:rsidRPr="000F6A9F">
        <w:rPr>
          <w:rFonts w:asciiTheme="majorHAnsi" w:hAnsiTheme="majorHAnsi"/>
          <w:color w:val="DDDAD6"/>
          <w:spacing w:val="-5"/>
          <w:w w:val="96"/>
          <w:position w:val="-1"/>
          <w:sz w:val="22"/>
          <w:szCs w:val="22"/>
        </w:rPr>
        <w:t>g</w:t>
      </w:r>
      <w:r w:rsidRPr="000F6A9F">
        <w:rPr>
          <w:rFonts w:asciiTheme="majorHAnsi" w:hAnsiTheme="majorHAnsi"/>
          <w:color w:val="DDDAD6"/>
          <w:spacing w:val="-3"/>
          <w:w w:val="73"/>
          <w:position w:val="-1"/>
          <w:sz w:val="22"/>
          <w:szCs w:val="22"/>
        </w:rPr>
        <w:t>c</w:t>
      </w:r>
      <w:r w:rsidRPr="000F6A9F">
        <w:rPr>
          <w:rFonts w:asciiTheme="majorHAnsi" w:hAnsiTheme="majorHAnsi"/>
          <w:color w:val="DDDAD6"/>
          <w:spacing w:val="-1"/>
          <w:w w:val="45"/>
          <w:position w:val="-1"/>
          <w:sz w:val="22"/>
          <w:szCs w:val="22"/>
        </w:rPr>
        <w:t>z</w:t>
      </w:r>
      <w:r w:rsidRPr="000F6A9F">
        <w:rPr>
          <w:rFonts w:asciiTheme="majorHAnsi" w:hAnsiTheme="majorHAnsi"/>
          <w:color w:val="DDDAD6"/>
          <w:spacing w:val="-2"/>
          <w:w w:val="78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color w:val="DDDAD6"/>
          <w:spacing w:val="-1"/>
          <w:w w:val="31"/>
          <w:position w:val="-1"/>
          <w:sz w:val="22"/>
          <w:szCs w:val="22"/>
        </w:rPr>
        <w:t>e</w:t>
      </w:r>
      <w:r w:rsidRPr="000F6A9F">
        <w:rPr>
          <w:rFonts w:asciiTheme="majorHAnsi" w:hAnsiTheme="majorHAnsi"/>
          <w:color w:val="DDDAD6"/>
          <w:spacing w:val="12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DDDAD6"/>
          <w:spacing w:val="5"/>
          <w:w w:val="179"/>
          <w:position w:val="-1"/>
          <w:sz w:val="22"/>
          <w:szCs w:val="22"/>
        </w:rPr>
        <w:t>l</w:t>
      </w:r>
      <w:r w:rsidRPr="000F6A9F">
        <w:rPr>
          <w:rFonts w:asciiTheme="majorHAnsi" w:hAnsiTheme="majorHAnsi"/>
          <w:color w:val="DDDAD6"/>
          <w:spacing w:val="3"/>
          <w:w w:val="42"/>
          <w:position w:val="-1"/>
          <w:sz w:val="22"/>
          <w:szCs w:val="22"/>
        </w:rPr>
        <w:t>z</w:t>
      </w:r>
      <w:r w:rsidRPr="000F6A9F">
        <w:rPr>
          <w:rFonts w:asciiTheme="majorHAnsi" w:hAnsiTheme="majorHAnsi"/>
          <w:color w:val="BCBABD"/>
          <w:spacing w:val="1"/>
          <w:w w:val="42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DDDAD6"/>
          <w:w w:val="90"/>
          <w:position w:val="-1"/>
          <w:sz w:val="22"/>
          <w:szCs w:val="22"/>
        </w:rPr>
        <w:t>s</w:t>
      </w:r>
      <w:r w:rsidRPr="000F6A9F">
        <w:rPr>
          <w:rFonts w:asciiTheme="majorHAnsi" w:hAnsiTheme="majorHAnsi"/>
          <w:color w:val="DDDAD6"/>
          <w:spacing w:val="-43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DDDAD6"/>
          <w:spacing w:val="-2"/>
          <w:w w:val="36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color w:val="DDDAD6"/>
          <w:spacing w:val="-2"/>
          <w:w w:val="111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DDDAD6"/>
          <w:spacing w:val="-1"/>
          <w:w w:val="61"/>
          <w:position w:val="-1"/>
          <w:sz w:val="22"/>
          <w:szCs w:val="22"/>
        </w:rPr>
        <w:t>t</w:t>
      </w:r>
      <w:r w:rsidRPr="000F6A9F">
        <w:rPr>
          <w:rFonts w:asciiTheme="majorHAnsi" w:hAnsiTheme="majorHAnsi"/>
          <w:color w:val="DDDAD6"/>
          <w:w w:val="59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DDDAD6"/>
          <w:spacing w:val="-3"/>
          <w:w w:val="59"/>
          <w:position w:val="-1"/>
          <w:sz w:val="22"/>
          <w:szCs w:val="22"/>
        </w:rPr>
        <w:t>n</w:t>
      </w:r>
      <w:r w:rsidRPr="000F6A9F">
        <w:rPr>
          <w:rFonts w:asciiTheme="majorHAnsi" w:hAnsiTheme="majorHAnsi"/>
          <w:color w:val="DDDAD6"/>
          <w:w w:val="55"/>
          <w:position w:val="-1"/>
          <w:sz w:val="22"/>
          <w:szCs w:val="22"/>
        </w:rPr>
        <w:t>!</w:t>
      </w:r>
    </w:p>
    <w:p w14:paraId="048F28AC" w14:textId="77777777" w:rsidR="006769C6" w:rsidRPr="000F6A9F" w:rsidRDefault="000F6A9F">
      <w:pPr>
        <w:spacing w:line="100" w:lineRule="exact"/>
        <w:ind w:right="86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color w:val="DDDAD6"/>
          <w:sz w:val="22"/>
          <w:szCs w:val="22"/>
        </w:rPr>
        <w:t xml:space="preserve">j                            </w:t>
      </w:r>
      <w:r w:rsidRPr="000F6A9F">
        <w:rPr>
          <w:rFonts w:asciiTheme="majorHAnsi" w:hAnsiTheme="majorHAnsi"/>
          <w:color w:val="DDDAD6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DADD6B"/>
          <w:spacing w:val="1"/>
          <w:w w:val="12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BFC348"/>
          <w:spacing w:val="2"/>
          <w:w w:val="84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BFC348"/>
          <w:w w:val="89"/>
          <w:sz w:val="22"/>
          <w:szCs w:val="22"/>
        </w:rPr>
        <w:t>m</w:t>
      </w:r>
      <w:r w:rsidRPr="000F6A9F">
        <w:rPr>
          <w:rFonts w:asciiTheme="majorHAnsi" w:eastAsia="Arial" w:hAnsiTheme="majorHAnsi" w:cs="Arial"/>
          <w:color w:val="BFC348"/>
          <w:spacing w:val="3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C8C869"/>
          <w:spacing w:val="-1"/>
          <w:sz w:val="22"/>
          <w:szCs w:val="22"/>
        </w:rPr>
        <w:t>t</w:t>
      </w:r>
      <w:r w:rsidRPr="000F6A9F">
        <w:rPr>
          <w:rFonts w:asciiTheme="majorHAnsi" w:hAnsiTheme="majorHAnsi"/>
          <w:color w:val="BFC348"/>
          <w:sz w:val="22"/>
          <w:szCs w:val="22"/>
        </w:rPr>
        <w:t>he</w:t>
      </w:r>
      <w:r w:rsidRPr="000F6A9F">
        <w:rPr>
          <w:rFonts w:asciiTheme="majorHAnsi" w:hAnsiTheme="majorHAnsi"/>
          <w:color w:val="BFC348"/>
          <w:spacing w:val="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8C869"/>
          <w:spacing w:val="2"/>
          <w:w w:val="84"/>
          <w:sz w:val="22"/>
          <w:szCs w:val="22"/>
        </w:rPr>
        <w:t>b</w:t>
      </w:r>
      <w:r w:rsidRPr="000F6A9F">
        <w:rPr>
          <w:rFonts w:asciiTheme="majorHAnsi" w:eastAsia="Arial" w:hAnsiTheme="majorHAnsi" w:cs="Arial"/>
          <w:color w:val="BFC348"/>
          <w:spacing w:val="1"/>
          <w:w w:val="77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DADD6B"/>
          <w:spacing w:val="1"/>
          <w:w w:val="86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BFC348"/>
          <w:spacing w:val="1"/>
          <w:w w:val="15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BFC348"/>
          <w:w w:val="188"/>
          <w:sz w:val="22"/>
          <w:szCs w:val="22"/>
        </w:rPr>
        <w:t>s</w:t>
      </w:r>
    </w:p>
    <w:p w14:paraId="0317FB73" w14:textId="77777777" w:rsidR="006769C6" w:rsidRPr="000F6A9F" w:rsidRDefault="000F6A9F">
      <w:pPr>
        <w:spacing w:line="160" w:lineRule="exact"/>
        <w:ind w:right="-13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BCBABD"/>
          <w:w w:val="75"/>
          <w:sz w:val="22"/>
          <w:szCs w:val="22"/>
        </w:rPr>
        <w:t xml:space="preserve">t                                </w:t>
      </w:r>
      <w:r w:rsidRPr="000F6A9F">
        <w:rPr>
          <w:rFonts w:asciiTheme="majorHAnsi" w:eastAsia="Arial" w:hAnsiTheme="majorHAnsi" w:cs="Arial"/>
          <w:color w:val="BCBABD"/>
          <w:spacing w:val="29"/>
          <w:w w:val="75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BFC348"/>
          <w:spacing w:val="-9"/>
          <w:w w:val="233"/>
          <w:sz w:val="22"/>
          <w:szCs w:val="22"/>
        </w:rPr>
        <w:t>q</w:t>
      </w:r>
      <w:r w:rsidRPr="000F6A9F">
        <w:rPr>
          <w:rFonts w:asciiTheme="majorHAnsi" w:hAnsiTheme="majorHAnsi"/>
          <w:color w:val="BFC348"/>
          <w:w w:val="71"/>
          <w:sz w:val="22"/>
          <w:szCs w:val="22"/>
        </w:rPr>
        <w:t>e</w:t>
      </w:r>
      <w:r w:rsidRPr="000F6A9F">
        <w:rPr>
          <w:rFonts w:asciiTheme="majorHAnsi" w:hAnsiTheme="majorHAnsi"/>
          <w:color w:val="BFC348"/>
          <w:spacing w:val="-4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C8C869"/>
          <w:spacing w:val="-2"/>
          <w:w w:val="75"/>
          <w:sz w:val="22"/>
          <w:szCs w:val="22"/>
        </w:rPr>
        <w:t>h</w:t>
      </w:r>
      <w:r w:rsidRPr="000F6A9F">
        <w:rPr>
          <w:rFonts w:asciiTheme="majorHAnsi" w:hAnsiTheme="majorHAnsi"/>
          <w:color w:val="BFC348"/>
          <w:spacing w:val="-9"/>
          <w:w w:val="227"/>
          <w:sz w:val="22"/>
          <w:szCs w:val="22"/>
        </w:rPr>
        <w:t>o</w:t>
      </w:r>
      <w:r w:rsidRPr="000F6A9F">
        <w:rPr>
          <w:rFonts w:asciiTheme="majorHAnsi" w:hAnsiTheme="majorHAnsi"/>
          <w:color w:val="BFC348"/>
          <w:w w:val="298"/>
          <w:sz w:val="22"/>
          <w:szCs w:val="22"/>
        </w:rPr>
        <w:t>'</w:t>
      </w:r>
    </w:p>
    <w:p w14:paraId="4A160E49" w14:textId="77777777" w:rsidR="006769C6" w:rsidRPr="000F6A9F" w:rsidRDefault="006769C6">
      <w:pPr>
        <w:spacing w:before="6" w:line="140" w:lineRule="exact"/>
        <w:rPr>
          <w:rFonts w:asciiTheme="majorHAnsi" w:hAnsiTheme="majorHAnsi"/>
          <w:sz w:val="22"/>
          <w:szCs w:val="22"/>
        </w:rPr>
      </w:pPr>
    </w:p>
    <w:p w14:paraId="4B2ED4DA" w14:textId="77777777" w:rsidR="006769C6" w:rsidRPr="000F6A9F" w:rsidRDefault="000F6A9F">
      <w:pPr>
        <w:ind w:left="18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E1C3B8"/>
          <w:spacing w:val="4"/>
          <w:w w:val="127"/>
          <w:sz w:val="22"/>
          <w:szCs w:val="22"/>
        </w:rPr>
        <w:t>"</w:t>
      </w:r>
      <w:r w:rsidRPr="000F6A9F">
        <w:rPr>
          <w:rFonts w:asciiTheme="majorHAnsi" w:eastAsia="Arial" w:hAnsiTheme="majorHAnsi" w:cs="Arial"/>
          <w:color w:val="E1C3B8"/>
          <w:w w:val="137"/>
          <w:sz w:val="22"/>
          <w:szCs w:val="22"/>
        </w:rPr>
        <w:t>"</w:t>
      </w:r>
    </w:p>
    <w:p w14:paraId="5EA879F9" w14:textId="77777777" w:rsidR="006769C6" w:rsidRPr="000F6A9F" w:rsidRDefault="000F6A9F">
      <w:pPr>
        <w:spacing w:before="45" w:line="160" w:lineRule="exact"/>
        <w:ind w:right="1552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64"/>
          <w:sz w:val="22"/>
          <w:szCs w:val="22"/>
        </w:rPr>
        <w:t>I</w:t>
      </w:r>
    </w:p>
    <w:p w14:paraId="005C29F1" w14:textId="77777777" w:rsidR="006769C6" w:rsidRPr="000F6A9F" w:rsidRDefault="000F6A9F">
      <w:pPr>
        <w:spacing w:before="5" w:line="140" w:lineRule="exact"/>
        <w:ind w:right="1555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56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58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61"/>
          <w:sz w:val="22"/>
          <w:szCs w:val="22"/>
        </w:rPr>
        <w:t>I</w:t>
      </w:r>
    </w:p>
    <w:p w14:paraId="6AC1A5EA" w14:textId="77777777" w:rsidR="006769C6" w:rsidRPr="000F6A9F" w:rsidRDefault="000F6A9F">
      <w:pPr>
        <w:spacing w:line="160" w:lineRule="exact"/>
        <w:ind w:right="1555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56"/>
          <w:sz w:val="22"/>
          <w:szCs w:val="22"/>
        </w:rPr>
        <w:t>I</w:t>
      </w:r>
    </w:p>
    <w:p w14:paraId="2206F806" w14:textId="77777777" w:rsidR="006769C6" w:rsidRPr="000F6A9F" w:rsidRDefault="000F6A9F">
      <w:pPr>
        <w:spacing w:line="140" w:lineRule="exact"/>
        <w:ind w:right="1556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58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61"/>
          <w:sz w:val="22"/>
          <w:szCs w:val="22"/>
        </w:rPr>
        <w:t>I</w:t>
      </w:r>
    </w:p>
    <w:p w14:paraId="0065C345" w14:textId="77777777" w:rsidR="006769C6" w:rsidRPr="000F6A9F" w:rsidRDefault="000F6A9F">
      <w:pPr>
        <w:spacing w:before="4" w:line="1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5B00CD4F" w14:textId="77777777" w:rsidR="006769C6" w:rsidRPr="000F6A9F" w:rsidRDefault="000F6A9F">
      <w:pPr>
        <w:spacing w:line="4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26"/>
          <w:position w:val="-1"/>
          <w:sz w:val="22"/>
          <w:szCs w:val="22"/>
        </w:rPr>
        <w:t xml:space="preserve">;      </w:t>
      </w:r>
      <w:r w:rsidRPr="000F6A9F">
        <w:rPr>
          <w:rFonts w:asciiTheme="majorHAnsi" w:hAnsiTheme="majorHAnsi"/>
          <w:color w:val="DDDAD6"/>
          <w:spacing w:val="24"/>
          <w:w w:val="26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EBE9EB"/>
          <w:spacing w:val="1"/>
          <w:w w:val="61"/>
          <w:position w:val="-1"/>
          <w:sz w:val="22"/>
          <w:szCs w:val="22"/>
        </w:rPr>
        <w:t>A</w:t>
      </w:r>
      <w:r w:rsidRPr="000F6A9F">
        <w:rPr>
          <w:rFonts w:asciiTheme="majorHAnsi" w:hAnsiTheme="majorHAnsi"/>
          <w:color w:val="DDDAD6"/>
          <w:w w:val="61"/>
          <w:position w:val="-1"/>
          <w:sz w:val="22"/>
          <w:szCs w:val="22"/>
        </w:rPr>
        <w:t>v</w:t>
      </w:r>
      <w:r w:rsidRPr="000F6A9F">
        <w:rPr>
          <w:rFonts w:asciiTheme="majorHAnsi" w:hAnsiTheme="majorHAnsi"/>
          <w:color w:val="DDDAD6"/>
          <w:spacing w:val="1"/>
          <w:w w:val="61"/>
          <w:position w:val="-1"/>
          <w:sz w:val="22"/>
          <w:szCs w:val="22"/>
        </w:rPr>
        <w:t>i</w:t>
      </w:r>
      <w:r w:rsidRPr="000F6A9F">
        <w:rPr>
          <w:rFonts w:asciiTheme="majorHAnsi" w:hAnsiTheme="majorHAnsi"/>
          <w:color w:val="EBE9EB"/>
          <w:w w:val="61"/>
          <w:position w:val="-1"/>
          <w:sz w:val="22"/>
          <w:szCs w:val="22"/>
        </w:rPr>
        <w:t>ation</w:t>
      </w:r>
      <w:r w:rsidRPr="000F6A9F">
        <w:rPr>
          <w:rFonts w:asciiTheme="majorHAnsi" w:hAnsiTheme="majorHAnsi"/>
          <w:color w:val="EBE9EB"/>
          <w:spacing w:val="41"/>
          <w:w w:val="61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EBE9EB"/>
          <w:spacing w:val="1"/>
          <w:w w:val="45"/>
          <w:position w:val="-1"/>
          <w:sz w:val="22"/>
          <w:szCs w:val="22"/>
        </w:rPr>
        <w:t>1</w:t>
      </w:r>
      <w:r w:rsidRPr="000F6A9F">
        <w:rPr>
          <w:rFonts w:asciiTheme="majorHAnsi" w:hAnsiTheme="majorHAnsi"/>
          <w:color w:val="EBE9EB"/>
          <w:w w:val="67"/>
          <w:position w:val="-1"/>
          <w:sz w:val="22"/>
          <w:szCs w:val="22"/>
        </w:rPr>
        <w:t>0</w:t>
      </w:r>
      <w:r w:rsidRPr="000F6A9F">
        <w:rPr>
          <w:rFonts w:asciiTheme="majorHAnsi" w:hAnsiTheme="majorHAnsi"/>
          <w:color w:val="DDDAD6"/>
          <w:w w:val="43"/>
          <w:position w:val="-1"/>
          <w:sz w:val="22"/>
          <w:szCs w:val="22"/>
        </w:rPr>
        <w:t>0</w:t>
      </w:r>
    </w:p>
    <w:p w14:paraId="48D14616" w14:textId="77777777" w:rsidR="006769C6" w:rsidRPr="000F6A9F" w:rsidRDefault="000F6A9F">
      <w:pPr>
        <w:spacing w:line="14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61"/>
          <w:sz w:val="22"/>
          <w:szCs w:val="22"/>
        </w:rPr>
        <w:t>I</w:t>
      </w:r>
    </w:p>
    <w:p w14:paraId="1F7AA1EC" w14:textId="77777777" w:rsidR="006769C6" w:rsidRPr="000F6A9F" w:rsidRDefault="000F6A9F">
      <w:pPr>
        <w:spacing w:line="14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num="3" w:space="720" w:equalWidth="0">
            <w:col w:w="1804" w:space="1590"/>
            <w:col w:w="1610" w:space="1582"/>
            <w:col w:w="1994"/>
          </w:cols>
        </w:sectPr>
      </w:pPr>
      <w:r w:rsidRPr="000F6A9F">
        <w:rPr>
          <w:rFonts w:asciiTheme="majorHAnsi" w:hAnsiTheme="majorHAnsi"/>
          <w:color w:val="DDDAD6"/>
          <w:w w:val="61"/>
          <w:sz w:val="22"/>
          <w:szCs w:val="22"/>
        </w:rPr>
        <w:t>I</w:t>
      </w:r>
    </w:p>
    <w:p w14:paraId="3EA28BBD" w14:textId="77777777" w:rsidR="006769C6" w:rsidRPr="000F6A9F" w:rsidRDefault="000F6A9F">
      <w:pPr>
        <w:spacing w:line="180" w:lineRule="exact"/>
        <w:ind w:left="3489" w:right="4352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EBE9EB"/>
          <w:w w:val="457"/>
          <w:sz w:val="22"/>
          <w:szCs w:val="22"/>
        </w:rPr>
        <w:t>a</w:t>
      </w:r>
    </w:p>
    <w:p w14:paraId="7CD7A38E" w14:textId="77777777" w:rsidR="006769C6" w:rsidRPr="000F6A9F" w:rsidRDefault="000F6A9F">
      <w:pPr>
        <w:spacing w:line="120" w:lineRule="exact"/>
        <w:ind w:left="3363" w:right="5128"/>
        <w:jc w:val="center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DDDAD6"/>
          <w:w w:val="36"/>
          <w:sz w:val="22"/>
          <w:szCs w:val="22"/>
        </w:rPr>
        <w:t>1</w:t>
      </w:r>
    </w:p>
    <w:p w14:paraId="77AA6CE1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01FDBF6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1465FAF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3D184F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E67050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E6F8794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7B0FC6D" w14:textId="77777777" w:rsidR="006769C6" w:rsidRPr="000F6A9F" w:rsidRDefault="006769C6">
      <w:pPr>
        <w:spacing w:before="19" w:line="240" w:lineRule="exact"/>
        <w:rPr>
          <w:rFonts w:asciiTheme="majorHAnsi" w:hAnsiTheme="majorHAnsi"/>
          <w:sz w:val="22"/>
          <w:szCs w:val="22"/>
        </w:rPr>
        <w:sectPr w:rsidR="006769C6" w:rsidRPr="000F6A9F">
          <w:type w:val="continuous"/>
          <w:pgSz w:w="11900" w:h="16820"/>
          <w:pgMar w:top="1580" w:right="1640" w:bottom="280" w:left="1680" w:header="720" w:footer="720" w:gutter="0"/>
          <w:cols w:space="720"/>
        </w:sectPr>
      </w:pPr>
    </w:p>
    <w:p w14:paraId="3BD0BC43" w14:textId="77777777" w:rsidR="006769C6" w:rsidRPr="000F6A9F" w:rsidRDefault="000F6A9F">
      <w:pPr>
        <w:spacing w:before="3" w:line="22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10731C3C">
          <v:shape id="_x0000_s1027" type="#_x0000_t75" style="position:absolute;margin-left:0;margin-top:0;width:595pt;height:841pt;z-index:-2643;mso-position-horizontal-relative:page;mso-position-vertical-relative:page">
            <v:imagedata r:id="rId57" o:title=""/>
            <w10:wrap anchorx="page" anchory="page"/>
          </v:shape>
        </w:pict>
      </w:r>
    </w:p>
    <w:p w14:paraId="51D327F0" w14:textId="77777777" w:rsidR="006769C6" w:rsidRPr="000F6A9F" w:rsidRDefault="000F6A9F">
      <w:pPr>
        <w:spacing w:line="360" w:lineRule="exact"/>
        <w:ind w:left="235" w:right="-55" w:firstLine="134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CCF0CA"/>
          <w:spacing w:val="-2"/>
          <w:w w:val="59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CF0CA"/>
          <w:w w:val="59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CCF0CA"/>
          <w:spacing w:val="-1"/>
          <w:w w:val="59"/>
          <w:sz w:val="22"/>
          <w:szCs w:val="22"/>
        </w:rPr>
        <w:t>ia</w:t>
      </w:r>
      <w:r w:rsidRPr="000F6A9F">
        <w:rPr>
          <w:rFonts w:asciiTheme="majorHAnsi" w:eastAsia="Arial" w:hAnsiTheme="majorHAnsi" w:cs="Arial"/>
          <w:color w:val="CCF0CA"/>
          <w:w w:val="59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CF0CA"/>
          <w:spacing w:val="-1"/>
          <w:w w:val="59"/>
          <w:sz w:val="22"/>
          <w:szCs w:val="22"/>
        </w:rPr>
        <w:t>io</w:t>
      </w:r>
      <w:r w:rsidRPr="000F6A9F">
        <w:rPr>
          <w:rFonts w:asciiTheme="majorHAnsi" w:eastAsia="Arial" w:hAnsiTheme="majorHAnsi" w:cs="Arial"/>
          <w:color w:val="CCF0CA"/>
          <w:w w:val="59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CCF0CA"/>
          <w:spacing w:val="23"/>
          <w:w w:val="5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F0CA"/>
          <w:w w:val="49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CCF0CA"/>
          <w:spacing w:val="-25"/>
          <w:w w:val="49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CCF0CA"/>
          <w:w w:val="72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CF0CA"/>
          <w:spacing w:val="-5"/>
          <w:w w:val="72"/>
          <w:sz w:val="22"/>
          <w:szCs w:val="22"/>
        </w:rPr>
        <w:t>s</w:t>
      </w:r>
      <w:r w:rsidRPr="000F6A9F">
        <w:rPr>
          <w:rFonts w:asciiTheme="majorHAnsi" w:eastAsia="Arial" w:hAnsiTheme="majorHAnsi" w:cs="Arial"/>
          <w:color w:val="CCF0CA"/>
          <w:w w:val="6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CF0CA"/>
          <w:spacing w:val="-46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F0CA"/>
          <w:w w:val="58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CF0CA"/>
          <w:spacing w:val="-2"/>
          <w:w w:val="58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CCF0CA"/>
          <w:w w:val="55"/>
          <w:sz w:val="22"/>
          <w:szCs w:val="22"/>
        </w:rPr>
        <w:t xml:space="preserve">d </w:t>
      </w:r>
      <w:r w:rsidRPr="000F6A9F">
        <w:rPr>
          <w:rFonts w:asciiTheme="majorHAnsi" w:eastAsia="Arial" w:hAnsiTheme="majorHAnsi" w:cs="Arial"/>
          <w:color w:val="CCF0CA"/>
          <w:spacing w:val="-3"/>
          <w:w w:val="96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CCF0CA"/>
          <w:w w:val="69"/>
          <w:sz w:val="22"/>
          <w:szCs w:val="22"/>
        </w:rPr>
        <w:t>r</w:t>
      </w:r>
      <w:r w:rsidRPr="000F6A9F">
        <w:rPr>
          <w:rFonts w:asciiTheme="majorHAnsi" w:eastAsia="Arial" w:hAnsiTheme="majorHAnsi" w:cs="Arial"/>
          <w:color w:val="CCF0CA"/>
          <w:spacing w:val="-37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F0CA"/>
          <w:spacing w:val="-2"/>
          <w:w w:val="50"/>
          <w:sz w:val="22"/>
          <w:szCs w:val="22"/>
        </w:rPr>
        <w:t>F</w:t>
      </w:r>
      <w:r w:rsidRPr="000F6A9F">
        <w:rPr>
          <w:rFonts w:asciiTheme="majorHAnsi" w:eastAsia="Arial" w:hAnsiTheme="majorHAnsi" w:cs="Arial"/>
          <w:color w:val="CCF0CA"/>
          <w:spacing w:val="-1"/>
          <w:w w:val="62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CCF0CA"/>
          <w:w w:val="44"/>
          <w:sz w:val="22"/>
          <w:szCs w:val="22"/>
        </w:rPr>
        <w:t>g</w:t>
      </w:r>
      <w:r w:rsidRPr="000F6A9F">
        <w:rPr>
          <w:rFonts w:asciiTheme="majorHAnsi" w:eastAsia="Arial" w:hAnsiTheme="majorHAnsi" w:cs="Arial"/>
          <w:color w:val="CCF0CA"/>
          <w:spacing w:val="-3"/>
          <w:w w:val="44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CCF0CA"/>
          <w:w w:val="188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CF0CA"/>
          <w:spacing w:val="-44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CCF0CA"/>
          <w:spacing w:val="-1"/>
          <w:w w:val="57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CF0CA"/>
          <w:w w:val="6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CF0CA"/>
          <w:spacing w:val="-2"/>
          <w:w w:val="66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CCF0CA"/>
          <w:w w:val="53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color w:val="CCF0CA"/>
          <w:spacing w:val="-1"/>
          <w:w w:val="53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CCF0CA"/>
          <w:w w:val="56"/>
          <w:sz w:val="22"/>
          <w:szCs w:val="22"/>
        </w:rPr>
        <w:t>d</w:t>
      </w:r>
      <w:r w:rsidRPr="000F6A9F">
        <w:rPr>
          <w:rFonts w:asciiTheme="majorHAnsi" w:eastAsia="Arial" w:hAnsiTheme="majorHAnsi" w:cs="Arial"/>
          <w:color w:val="CCF0CA"/>
          <w:spacing w:val="-2"/>
          <w:w w:val="56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CCF0CA"/>
          <w:w w:val="36"/>
          <w:sz w:val="22"/>
          <w:szCs w:val="22"/>
        </w:rPr>
        <w:t>nt</w:t>
      </w:r>
      <w:r w:rsidRPr="000F6A9F">
        <w:rPr>
          <w:rFonts w:asciiTheme="majorHAnsi" w:eastAsia="Arial" w:hAnsiTheme="majorHAnsi" w:cs="Arial"/>
          <w:color w:val="CCF0CA"/>
          <w:w w:val="89"/>
          <w:sz w:val="22"/>
          <w:szCs w:val="22"/>
        </w:rPr>
        <w:t>s</w:t>
      </w:r>
    </w:p>
    <w:p w14:paraId="2CAFF49C" w14:textId="77777777" w:rsidR="006769C6" w:rsidRPr="000F6A9F" w:rsidRDefault="006769C6">
      <w:pPr>
        <w:spacing w:before="14" w:line="200" w:lineRule="exact"/>
        <w:rPr>
          <w:rFonts w:asciiTheme="majorHAnsi" w:hAnsiTheme="majorHAnsi"/>
          <w:sz w:val="22"/>
          <w:szCs w:val="22"/>
        </w:rPr>
      </w:pPr>
    </w:p>
    <w:p w14:paraId="7547D704" w14:textId="77777777" w:rsidR="006769C6" w:rsidRPr="000F6A9F" w:rsidRDefault="000F6A9F">
      <w:pPr>
        <w:ind w:right="119"/>
        <w:jc w:val="right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95AFC8"/>
          <w:w w:val="94"/>
          <w:sz w:val="22"/>
          <w:szCs w:val="22"/>
        </w:rPr>
        <w:t>=+</w:t>
      </w:r>
    </w:p>
    <w:p w14:paraId="6010A631" w14:textId="77777777" w:rsidR="006769C6" w:rsidRPr="000F6A9F" w:rsidRDefault="000F6A9F">
      <w:pPr>
        <w:spacing w:line="520" w:lineRule="exact"/>
        <w:ind w:left="542" w:right="-92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  <w:r w:rsidRPr="000F6A9F">
        <w:rPr>
          <w:rFonts w:asciiTheme="majorHAnsi" w:eastAsia="Arial" w:hAnsiTheme="majorHAnsi" w:cs="Arial"/>
          <w:b/>
          <w:color w:val="741F6D"/>
          <w:spacing w:val="9"/>
          <w:w w:val="155"/>
          <w:position w:val="-2"/>
          <w:sz w:val="22"/>
          <w:szCs w:val="22"/>
        </w:rPr>
        <w:t>e</w:t>
      </w:r>
      <w:r w:rsidRPr="000F6A9F">
        <w:rPr>
          <w:rFonts w:asciiTheme="majorHAnsi" w:eastAsia="Arial" w:hAnsiTheme="majorHAnsi" w:cs="Arial"/>
          <w:b/>
          <w:color w:val="741F6D"/>
          <w:w w:val="188"/>
          <w:position w:val="-2"/>
          <w:sz w:val="22"/>
          <w:szCs w:val="22"/>
        </w:rPr>
        <w:t>rr</w:t>
      </w:r>
    </w:p>
    <w:p w14:paraId="79C49BCF" w14:textId="77777777" w:rsidR="006769C6" w:rsidRPr="000F6A9F" w:rsidRDefault="000F6A9F">
      <w:pPr>
        <w:spacing w:line="180" w:lineRule="exact"/>
        <w:ind w:left="13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1A1A1A"/>
          <w:spacing w:val="6"/>
          <w:w w:val="95"/>
          <w:position w:val="-2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A1A1A"/>
          <w:w w:val="95"/>
          <w:position w:val="-2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1A1A1A"/>
          <w:spacing w:val="25"/>
          <w:w w:val="95"/>
          <w:position w:val="-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1A1A1A"/>
          <w:spacing w:val="5"/>
          <w:position w:val="-2"/>
          <w:sz w:val="22"/>
          <w:szCs w:val="22"/>
        </w:rPr>
        <w:t>Suc</w:t>
      </w:r>
      <w:r w:rsidRPr="000F6A9F">
        <w:rPr>
          <w:rFonts w:asciiTheme="majorHAnsi" w:eastAsia="Arial" w:hAnsiTheme="majorHAnsi" w:cs="Arial"/>
          <w:color w:val="1A1A1A"/>
          <w:position w:val="-2"/>
          <w:sz w:val="22"/>
          <w:szCs w:val="22"/>
        </w:rPr>
        <w:t>h</w:t>
      </w:r>
    </w:p>
    <w:p w14:paraId="069A57A1" w14:textId="77777777" w:rsidR="006769C6" w:rsidRPr="000F6A9F" w:rsidRDefault="000F6A9F">
      <w:pPr>
        <w:spacing w:line="340" w:lineRule="exact"/>
        <w:ind w:left="12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1A1A1A"/>
          <w:spacing w:val="6"/>
          <w:position w:val="-1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1A1A1A"/>
          <w:spacing w:val="5"/>
          <w:position w:val="-1"/>
          <w:sz w:val="22"/>
          <w:szCs w:val="22"/>
        </w:rPr>
        <w:t>h</w:t>
      </w:r>
      <w:r w:rsidRPr="000F6A9F">
        <w:rPr>
          <w:rFonts w:asciiTheme="majorHAnsi" w:eastAsia="Arial" w:hAnsiTheme="majorHAnsi" w:cs="Arial"/>
          <w:color w:val="363431"/>
          <w:spacing w:val="2"/>
          <w:position w:val="-1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1A1A1A"/>
          <w:spacing w:val="5"/>
          <w:position w:val="-1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1A1A1A"/>
          <w:position w:val="-1"/>
          <w:sz w:val="22"/>
          <w:szCs w:val="22"/>
        </w:rPr>
        <w:t xml:space="preserve">g     </w:t>
      </w:r>
      <w:r w:rsidRPr="000F6A9F">
        <w:rPr>
          <w:rFonts w:asciiTheme="majorHAnsi" w:eastAsia="Arial" w:hAnsiTheme="majorHAnsi" w:cs="Arial"/>
          <w:color w:val="1A1A1A"/>
          <w:spacing w:val="46"/>
          <w:position w:val="-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76946"/>
          <w:w w:val="123"/>
          <w:position w:val="-1"/>
          <w:sz w:val="22"/>
          <w:szCs w:val="22"/>
        </w:rPr>
        <w:t>f</w:t>
      </w:r>
    </w:p>
    <w:p w14:paraId="6A205FAD" w14:textId="77777777" w:rsidR="006769C6" w:rsidRPr="000F6A9F" w:rsidRDefault="000F6A9F">
      <w:pPr>
        <w:spacing w:line="260" w:lineRule="exact"/>
        <w:ind w:left="120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eastAsia="Arial" w:hAnsiTheme="majorHAnsi" w:cs="Arial"/>
          <w:color w:val="1A1A1A"/>
          <w:spacing w:val="4"/>
          <w:position w:val="1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1A1A1A"/>
          <w:position w:val="1"/>
          <w:sz w:val="22"/>
          <w:szCs w:val="22"/>
        </w:rPr>
        <w:t xml:space="preserve">s           </w:t>
      </w:r>
      <w:r w:rsidRPr="000F6A9F">
        <w:rPr>
          <w:rFonts w:asciiTheme="majorHAnsi" w:eastAsia="Arial" w:hAnsiTheme="majorHAnsi" w:cs="Arial"/>
          <w:color w:val="1A1A1A"/>
          <w:spacing w:val="2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82564B"/>
          <w:w w:val="305"/>
          <w:position w:val="1"/>
          <w:sz w:val="22"/>
          <w:szCs w:val="22"/>
        </w:rPr>
        <w:t>t</w:t>
      </w:r>
    </w:p>
    <w:p w14:paraId="770365C8" w14:textId="77777777" w:rsidR="006769C6" w:rsidRPr="000F6A9F" w:rsidRDefault="000F6A9F">
      <w:pPr>
        <w:spacing w:line="220" w:lineRule="exact"/>
        <w:ind w:left="120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pict w14:anchorId="2B0EE1C5">
          <v:shape id="_x0000_s1026" type="#_x0000_t202" style="position:absolute;left:0;text-align:left;margin-left:252.25pt;margin-top:5.7pt;width:53.9pt;height:33pt;z-index:-2640;mso-position-horizontal-relative:page" filled="f" stroked="f">
            <v:textbox inset="0,0,0,0">
              <w:txbxContent>
                <w:p w14:paraId="46214AFC" w14:textId="77777777" w:rsidR="006769C6" w:rsidRDefault="000F6A9F">
                  <w:pPr>
                    <w:spacing w:line="660" w:lineRule="exact"/>
                    <w:ind w:right="-119"/>
                    <w:rPr>
                      <w:sz w:val="66"/>
                      <w:szCs w:val="66"/>
                    </w:rPr>
                  </w:pPr>
                  <w:r>
                    <w:rPr>
                      <w:color w:val="DDDAD6"/>
                      <w:spacing w:val="-2"/>
                      <w:w w:val="104"/>
                      <w:sz w:val="66"/>
                      <w:szCs w:val="66"/>
                    </w:rPr>
                    <w:t>7</w:t>
                  </w:r>
                  <w:r>
                    <w:rPr>
                      <w:color w:val="DDDAD6"/>
                      <w:spacing w:val="-4"/>
                      <w:w w:val="267"/>
                      <w:sz w:val="66"/>
                      <w:szCs w:val="66"/>
                    </w:rPr>
                    <w:t>.</w:t>
                  </w:r>
                  <w:r>
                    <w:rPr>
                      <w:color w:val="E1C3B8"/>
                      <w:w w:val="253"/>
                      <w:sz w:val="66"/>
                      <w:szCs w:val="66"/>
                    </w:rPr>
                    <w:t>'</w:t>
                  </w:r>
                </w:p>
              </w:txbxContent>
            </v:textbox>
            <w10:wrap anchorx="page"/>
          </v:shape>
        </w:pict>
      </w:r>
      <w:r w:rsidRPr="000F6A9F">
        <w:rPr>
          <w:rFonts w:asciiTheme="majorHAnsi" w:eastAsia="Arial" w:hAnsiTheme="majorHAnsi" w:cs="Arial"/>
          <w:color w:val="1A1A1A"/>
          <w:spacing w:val="6"/>
          <w:sz w:val="22"/>
          <w:szCs w:val="22"/>
        </w:rPr>
        <w:t>C</w:t>
      </w:r>
      <w:r w:rsidRPr="000F6A9F">
        <w:rPr>
          <w:rFonts w:asciiTheme="majorHAnsi" w:eastAsia="Arial" w:hAnsiTheme="majorHAnsi" w:cs="Arial"/>
          <w:color w:val="1A1A1A"/>
          <w:spacing w:val="5"/>
          <w:sz w:val="22"/>
          <w:szCs w:val="22"/>
        </w:rPr>
        <w:t>hanc</w:t>
      </w:r>
      <w:r w:rsidRPr="000F6A9F">
        <w:rPr>
          <w:rFonts w:asciiTheme="majorHAnsi" w:eastAsia="Arial" w:hAnsiTheme="majorHAnsi" w:cs="Arial"/>
          <w:color w:val="1A1A1A"/>
          <w:sz w:val="22"/>
          <w:szCs w:val="22"/>
        </w:rPr>
        <w:t xml:space="preserve">e   </w:t>
      </w:r>
      <w:r w:rsidRPr="000F6A9F">
        <w:rPr>
          <w:rFonts w:asciiTheme="majorHAnsi" w:eastAsia="Arial" w:hAnsiTheme="majorHAnsi" w:cs="Arial"/>
          <w:color w:val="1A1A1A"/>
          <w:spacing w:val="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82564B"/>
          <w:w w:val="68"/>
          <w:sz w:val="22"/>
          <w:szCs w:val="22"/>
        </w:rPr>
        <w:t>[</w:t>
      </w:r>
    </w:p>
    <w:p w14:paraId="5864A61C" w14:textId="77777777" w:rsidR="006769C6" w:rsidRPr="000F6A9F" w:rsidRDefault="006769C6">
      <w:pPr>
        <w:spacing w:before="7" w:line="180" w:lineRule="exact"/>
        <w:rPr>
          <w:rFonts w:asciiTheme="majorHAnsi" w:hAnsiTheme="majorHAnsi"/>
          <w:sz w:val="22"/>
          <w:szCs w:val="22"/>
        </w:rPr>
      </w:pPr>
    </w:p>
    <w:p w14:paraId="28457523" w14:textId="77777777" w:rsidR="006769C6" w:rsidRPr="000F6A9F" w:rsidRDefault="006769C6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AB87F3" w14:textId="77777777" w:rsidR="006769C6" w:rsidRPr="000F6A9F" w:rsidRDefault="000F6A9F">
      <w:pPr>
        <w:ind w:left="446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EBE9EB"/>
          <w:w w:val="72"/>
          <w:sz w:val="22"/>
          <w:szCs w:val="22"/>
        </w:rPr>
        <w:t xml:space="preserve">t      </w:t>
      </w:r>
      <w:r w:rsidRPr="000F6A9F">
        <w:rPr>
          <w:rFonts w:asciiTheme="majorHAnsi" w:eastAsia="Arial" w:hAnsiTheme="majorHAnsi" w:cs="Arial"/>
          <w:color w:val="EBE9EB"/>
          <w:spacing w:val="10"/>
          <w:w w:val="72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E4726E"/>
          <w:w w:val="246"/>
          <w:sz w:val="22"/>
          <w:szCs w:val="22"/>
        </w:rPr>
        <w:t>e</w:t>
      </w:r>
    </w:p>
    <w:p w14:paraId="4E8B2CA6" w14:textId="77777777" w:rsidR="006769C6" w:rsidRPr="000F6A9F" w:rsidRDefault="000F6A9F">
      <w:pPr>
        <w:spacing w:before="5" w:line="180" w:lineRule="exact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sz w:val="22"/>
          <w:szCs w:val="22"/>
        </w:rPr>
        <w:br w:type="column"/>
      </w:r>
    </w:p>
    <w:p w14:paraId="4C3CBF0F" w14:textId="77777777" w:rsidR="006769C6" w:rsidRPr="000F6A9F" w:rsidRDefault="000F6A9F">
      <w:pPr>
        <w:ind w:right="308"/>
        <w:jc w:val="both"/>
        <w:rPr>
          <w:rFonts w:asciiTheme="majorHAnsi" w:eastAsia="Arial" w:hAnsiTheme="majorHAnsi" w:cs="Arial"/>
          <w:sz w:val="22"/>
          <w:szCs w:val="22"/>
        </w:rPr>
      </w:pPr>
      <w:r w:rsidRPr="000F6A9F">
        <w:rPr>
          <w:rFonts w:asciiTheme="majorHAnsi" w:eastAsia="Arial" w:hAnsiTheme="majorHAnsi" w:cs="Arial"/>
          <w:color w:val="DDDAD6"/>
          <w:w w:val="29"/>
          <w:sz w:val="22"/>
          <w:szCs w:val="22"/>
        </w:rPr>
        <w:t xml:space="preserve">;     </w:t>
      </w:r>
      <w:r w:rsidRPr="000F6A9F">
        <w:rPr>
          <w:rFonts w:asciiTheme="majorHAnsi" w:eastAsia="Arial" w:hAnsiTheme="majorHAnsi" w:cs="Arial"/>
          <w:color w:val="DDDAD6"/>
          <w:spacing w:val="13"/>
          <w:w w:val="29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EBE9EB"/>
          <w:spacing w:val="-2"/>
          <w:w w:val="6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DDDAD6"/>
          <w:w w:val="65"/>
          <w:sz w:val="22"/>
          <w:szCs w:val="22"/>
        </w:rPr>
        <w:t>v</w:t>
      </w:r>
      <w:r w:rsidRPr="000F6A9F">
        <w:rPr>
          <w:rFonts w:asciiTheme="majorHAnsi" w:eastAsia="Arial" w:hAnsiTheme="majorHAnsi" w:cs="Arial"/>
          <w:color w:val="DDDAD6"/>
          <w:spacing w:val="-2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EBE9EB"/>
          <w:spacing w:val="-1"/>
          <w:w w:val="65"/>
          <w:sz w:val="22"/>
          <w:szCs w:val="22"/>
        </w:rPr>
        <w:t>a</w:t>
      </w:r>
      <w:r w:rsidRPr="000F6A9F">
        <w:rPr>
          <w:rFonts w:asciiTheme="majorHAnsi" w:eastAsia="Arial" w:hAnsiTheme="majorHAnsi" w:cs="Arial"/>
          <w:color w:val="DDDAD6"/>
          <w:w w:val="65"/>
          <w:sz w:val="22"/>
          <w:szCs w:val="22"/>
        </w:rPr>
        <w:t>t</w:t>
      </w:r>
      <w:r w:rsidRPr="000F6A9F">
        <w:rPr>
          <w:rFonts w:asciiTheme="majorHAnsi" w:eastAsia="Arial" w:hAnsiTheme="majorHAnsi" w:cs="Arial"/>
          <w:color w:val="DDDAD6"/>
          <w:spacing w:val="-1"/>
          <w:w w:val="65"/>
          <w:sz w:val="22"/>
          <w:szCs w:val="22"/>
        </w:rPr>
        <w:t>i</w:t>
      </w:r>
      <w:r w:rsidRPr="000F6A9F">
        <w:rPr>
          <w:rFonts w:asciiTheme="majorHAnsi" w:eastAsia="Arial" w:hAnsiTheme="majorHAnsi" w:cs="Arial"/>
          <w:color w:val="EBE9EB"/>
          <w:spacing w:val="-2"/>
          <w:w w:val="65"/>
          <w:sz w:val="22"/>
          <w:szCs w:val="22"/>
        </w:rPr>
        <w:t>o</w:t>
      </w:r>
      <w:r w:rsidRPr="000F6A9F">
        <w:rPr>
          <w:rFonts w:asciiTheme="majorHAnsi" w:eastAsia="Arial" w:hAnsiTheme="majorHAnsi" w:cs="Arial"/>
          <w:color w:val="DDDAD6"/>
          <w:w w:val="65"/>
          <w:sz w:val="22"/>
          <w:szCs w:val="22"/>
        </w:rPr>
        <w:t>n</w:t>
      </w:r>
      <w:r w:rsidRPr="000F6A9F">
        <w:rPr>
          <w:rFonts w:asciiTheme="majorHAnsi" w:eastAsia="Arial" w:hAnsiTheme="majorHAnsi" w:cs="Arial"/>
          <w:color w:val="DDDAD6"/>
          <w:spacing w:val="41"/>
          <w:w w:val="65"/>
          <w:sz w:val="22"/>
          <w:szCs w:val="22"/>
        </w:rPr>
        <w:t xml:space="preserve"> </w:t>
      </w:r>
      <w:r w:rsidRPr="000F6A9F">
        <w:rPr>
          <w:rFonts w:asciiTheme="majorHAnsi" w:eastAsia="Arial" w:hAnsiTheme="majorHAnsi" w:cs="Arial"/>
          <w:color w:val="EBE9EB"/>
          <w:spacing w:val="-2"/>
          <w:w w:val="46"/>
          <w:sz w:val="22"/>
          <w:szCs w:val="22"/>
        </w:rPr>
        <w:t>1</w:t>
      </w:r>
      <w:r w:rsidRPr="000F6A9F">
        <w:rPr>
          <w:rFonts w:asciiTheme="majorHAnsi" w:eastAsia="Arial" w:hAnsiTheme="majorHAnsi" w:cs="Arial"/>
          <w:color w:val="EBE9EB"/>
          <w:spacing w:val="-1"/>
          <w:w w:val="64"/>
          <w:sz w:val="22"/>
          <w:szCs w:val="22"/>
        </w:rPr>
        <w:t>0</w:t>
      </w:r>
      <w:r w:rsidRPr="000F6A9F">
        <w:rPr>
          <w:rFonts w:asciiTheme="majorHAnsi" w:eastAsia="Arial" w:hAnsiTheme="majorHAnsi" w:cs="Arial"/>
          <w:color w:val="EBE9EB"/>
          <w:w w:val="54"/>
          <w:sz w:val="22"/>
          <w:szCs w:val="22"/>
        </w:rPr>
        <w:t>?</w:t>
      </w:r>
    </w:p>
    <w:p w14:paraId="517A8BB9" w14:textId="77777777" w:rsidR="006769C6" w:rsidRPr="000F6A9F" w:rsidRDefault="006769C6">
      <w:pPr>
        <w:spacing w:before="1" w:line="140" w:lineRule="exact"/>
        <w:rPr>
          <w:rFonts w:asciiTheme="majorHAnsi" w:hAnsiTheme="majorHAnsi"/>
          <w:sz w:val="22"/>
          <w:szCs w:val="22"/>
        </w:rPr>
      </w:pPr>
    </w:p>
    <w:p w14:paraId="654F19E9" w14:textId="77777777" w:rsidR="006769C6" w:rsidRPr="000F6A9F" w:rsidRDefault="000F6A9F">
      <w:pPr>
        <w:ind w:right="2027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67"/>
          <w:sz w:val="22"/>
          <w:szCs w:val="22"/>
        </w:rPr>
        <w:t>l</w:t>
      </w:r>
    </w:p>
    <w:p w14:paraId="26A1FA74" w14:textId="77777777" w:rsidR="006769C6" w:rsidRPr="000F6A9F" w:rsidRDefault="000F6A9F">
      <w:pPr>
        <w:spacing w:line="180" w:lineRule="exact"/>
        <w:ind w:right="2019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BCBABD"/>
          <w:w w:val="57"/>
          <w:sz w:val="22"/>
          <w:szCs w:val="22"/>
        </w:rPr>
        <w:t>I</w:t>
      </w:r>
    </w:p>
    <w:p w14:paraId="2F1202D1" w14:textId="77777777" w:rsidR="006769C6" w:rsidRPr="000F6A9F" w:rsidRDefault="000F6A9F">
      <w:pPr>
        <w:spacing w:line="140" w:lineRule="exact"/>
        <w:ind w:right="2024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62"/>
          <w:position w:val="-1"/>
          <w:sz w:val="22"/>
          <w:szCs w:val="22"/>
        </w:rPr>
        <w:t>I</w:t>
      </w:r>
    </w:p>
    <w:p w14:paraId="6102DB20" w14:textId="77777777" w:rsidR="006769C6" w:rsidRPr="000F6A9F" w:rsidRDefault="000F6A9F">
      <w:pPr>
        <w:spacing w:line="120" w:lineRule="exact"/>
        <w:ind w:right="1854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58"/>
          <w:position w:val="1"/>
          <w:sz w:val="22"/>
          <w:szCs w:val="22"/>
        </w:rPr>
        <w:t xml:space="preserve">I       </w:t>
      </w:r>
      <w:r w:rsidRPr="000F6A9F">
        <w:rPr>
          <w:rFonts w:asciiTheme="majorHAnsi" w:hAnsiTheme="majorHAnsi"/>
          <w:color w:val="DDDAD6"/>
          <w:spacing w:val="3"/>
          <w:w w:val="58"/>
          <w:position w:val="1"/>
          <w:sz w:val="22"/>
          <w:szCs w:val="22"/>
        </w:rPr>
        <w:t xml:space="preserve"> </w:t>
      </w:r>
      <w:r w:rsidRPr="000F6A9F">
        <w:rPr>
          <w:rFonts w:asciiTheme="majorHAnsi" w:hAnsiTheme="majorHAnsi"/>
          <w:color w:val="5690C8"/>
          <w:w w:val="38"/>
          <w:position w:val="1"/>
          <w:sz w:val="22"/>
          <w:szCs w:val="22"/>
        </w:rPr>
        <w:t>,</w:t>
      </w:r>
    </w:p>
    <w:p w14:paraId="459D343D" w14:textId="77777777" w:rsidR="006769C6" w:rsidRPr="000F6A9F" w:rsidRDefault="000F6A9F">
      <w:pPr>
        <w:spacing w:before="8"/>
        <w:ind w:right="1932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spacing w:val="-2"/>
          <w:w w:val="55"/>
          <w:sz w:val="22"/>
          <w:szCs w:val="22"/>
        </w:rPr>
        <w:t>1</w:t>
      </w:r>
      <w:r w:rsidRPr="000F6A9F">
        <w:rPr>
          <w:rFonts w:asciiTheme="majorHAnsi" w:hAnsiTheme="majorHAnsi"/>
          <w:color w:val="5690C8"/>
          <w:spacing w:val="-2"/>
          <w:w w:val="90"/>
          <w:sz w:val="22"/>
          <w:szCs w:val="22"/>
        </w:rPr>
        <w:t>:</w:t>
      </w:r>
      <w:r w:rsidRPr="000F6A9F">
        <w:rPr>
          <w:rFonts w:asciiTheme="majorHAnsi" w:hAnsiTheme="majorHAnsi"/>
          <w:color w:val="5690C8"/>
          <w:w w:val="47"/>
          <w:sz w:val="22"/>
          <w:szCs w:val="22"/>
        </w:rPr>
        <w:t>•</w:t>
      </w:r>
    </w:p>
    <w:p w14:paraId="3AE9EB4A" w14:textId="77777777" w:rsidR="006769C6" w:rsidRPr="000F6A9F" w:rsidRDefault="000F6A9F">
      <w:pPr>
        <w:spacing w:before="25" w:line="160" w:lineRule="exact"/>
        <w:ind w:right="2020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62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53"/>
          <w:sz w:val="22"/>
          <w:szCs w:val="22"/>
        </w:rPr>
        <w:t>I</w:t>
      </w:r>
    </w:p>
    <w:p w14:paraId="3AF45BA3" w14:textId="77777777" w:rsidR="006769C6" w:rsidRPr="000F6A9F" w:rsidRDefault="000F6A9F">
      <w:pPr>
        <w:spacing w:before="10" w:line="160" w:lineRule="exact"/>
        <w:ind w:right="2020"/>
        <w:jc w:val="both"/>
        <w:rPr>
          <w:rFonts w:asciiTheme="majorHAnsi" w:hAnsiTheme="majorHAnsi"/>
          <w:sz w:val="22"/>
          <w:szCs w:val="22"/>
        </w:rPr>
      </w:pPr>
      <w:r w:rsidRPr="000F6A9F">
        <w:rPr>
          <w:rFonts w:asciiTheme="majorHAnsi" w:hAnsiTheme="majorHAnsi"/>
          <w:color w:val="DDDAD6"/>
          <w:w w:val="49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53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62"/>
          <w:sz w:val="22"/>
          <w:szCs w:val="22"/>
        </w:rPr>
        <w:t xml:space="preserve">I </w:t>
      </w:r>
      <w:r w:rsidRPr="000F6A9F">
        <w:rPr>
          <w:rFonts w:asciiTheme="majorHAnsi" w:hAnsiTheme="majorHAnsi"/>
          <w:color w:val="DDDAD6"/>
          <w:w w:val="53"/>
          <w:sz w:val="22"/>
          <w:szCs w:val="22"/>
        </w:rPr>
        <w:t>I</w:t>
      </w:r>
    </w:p>
    <w:sectPr w:rsidR="006769C6" w:rsidRPr="000F6A9F">
      <w:type w:val="continuous"/>
      <w:pgSz w:w="11900" w:h="16820"/>
      <w:pgMar w:top="1580" w:right="1640" w:bottom="280" w:left="1680" w:header="720" w:footer="720" w:gutter="0"/>
      <w:cols w:num="3" w:space="720" w:equalWidth="0">
        <w:col w:w="1890" w:space="1475"/>
        <w:col w:w="1667" w:space="1467"/>
        <w:col w:w="2081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AB6830"/>
    <w:multiLevelType w:val="multilevel"/>
    <w:tmpl w:val="996A26C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69C6"/>
    <w:rsid w:val="000F6A9F"/>
    <w:rsid w:val="00676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,"/>
  <w:listSeparator w:val=";"/>
  <w14:docId w14:val="1FE67834"/>
  <w15:docId w15:val="{2108943E-0DDB-4FD0-9999-37578BDF61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0.jpeg"/><Relationship Id="rId26" Type="http://schemas.openxmlformats.org/officeDocument/2006/relationships/image" Target="media/image14.jpeg"/><Relationship Id="rId39" Type="http://schemas.openxmlformats.org/officeDocument/2006/relationships/image" Target="media/image26.png"/><Relationship Id="rId21" Type="http://schemas.openxmlformats.org/officeDocument/2006/relationships/hyperlink" Target="mailto:@2ld" TargetMode="External"/><Relationship Id="rId34" Type="http://schemas.openxmlformats.org/officeDocument/2006/relationships/image" Target="media/image21.png"/><Relationship Id="rId42" Type="http://schemas.openxmlformats.org/officeDocument/2006/relationships/image" Target="media/image29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39.jpeg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hyperlink" Target="mailto:joeblow@fightattendant.com" TargetMode="External"/><Relationship Id="rId25" Type="http://schemas.openxmlformats.org/officeDocument/2006/relationships/image" Target="media/image13.jpe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1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16.jpeg"/><Relationship Id="rId41" Type="http://schemas.openxmlformats.org/officeDocument/2006/relationships/image" Target="media/image28.jpeg"/><Relationship Id="rId54" Type="http://schemas.openxmlformats.org/officeDocument/2006/relationships/image" Target="media/image38.jpeg"/><Relationship Id="rId1" Type="http://schemas.openxmlformats.org/officeDocument/2006/relationships/numbering" Target="numbering.xml"/><Relationship Id="rId6" Type="http://schemas.openxmlformats.org/officeDocument/2006/relationships/hyperlink" Target="http://www.Fli" TargetMode="External"/><Relationship Id="rId11" Type="http://schemas.openxmlformats.org/officeDocument/2006/relationships/image" Target="media/image5.jpeg"/><Relationship Id="rId24" Type="http://schemas.openxmlformats.org/officeDocument/2006/relationships/hyperlink" Target="mailto:referee@referee2co.rn" TargetMode="External"/><Relationship Id="rId32" Type="http://schemas.openxmlformats.org/officeDocument/2006/relationships/image" Target="media/image19.jpe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hyperlink" Target="http://www.Flight-Attendant-Careers.com" TargetMode="External"/><Relationship Id="rId53" Type="http://schemas.openxmlformats.org/officeDocument/2006/relationships/image" Target="media/image37.jpe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mailto:joeblow@aa.net.au" TargetMode="External"/><Relationship Id="rId23" Type="http://schemas.openxmlformats.org/officeDocument/2006/relationships/hyperlink" Target="mailto:referee@referee1.corn" TargetMode="External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4.jpeg"/><Relationship Id="rId57" Type="http://schemas.openxmlformats.org/officeDocument/2006/relationships/image" Target="media/image41.jpeg"/><Relationship Id="rId10" Type="http://schemas.openxmlformats.org/officeDocument/2006/relationships/hyperlink" Target="mailto:carladaniellejgray@hotmail.com" TargetMode="External"/><Relationship Id="rId19" Type="http://schemas.openxmlformats.org/officeDocument/2006/relationships/hyperlink" Target="mailto:@Id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0.jpeg"/><Relationship Id="rId52" Type="http://schemas.openxmlformats.org/officeDocument/2006/relationships/image" Target="media/image3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2.jpeg"/><Relationship Id="rId27" Type="http://schemas.openxmlformats.org/officeDocument/2006/relationships/hyperlink" Target="mailto:mmbrown@clear.net.nz" TargetMode="External"/><Relationship Id="rId30" Type="http://schemas.openxmlformats.org/officeDocument/2006/relationships/image" Target="media/image17.jpeg"/><Relationship Id="rId35" Type="http://schemas.openxmlformats.org/officeDocument/2006/relationships/image" Target="media/image22.png"/><Relationship Id="rId43" Type="http://schemas.openxmlformats.org/officeDocument/2006/relationships/hyperlink" Target="mailto:pj@cover" TargetMode="External"/><Relationship Id="rId48" Type="http://schemas.openxmlformats.org/officeDocument/2006/relationships/image" Target="media/image33.jpeg"/><Relationship Id="rId56" Type="http://schemas.openxmlformats.org/officeDocument/2006/relationships/image" Target="media/image40.jpeg"/><Relationship Id="rId8" Type="http://schemas.openxmlformats.org/officeDocument/2006/relationships/image" Target="media/image3.jpeg"/><Relationship Id="rId51" Type="http://schemas.openxmlformats.org/officeDocument/2006/relationships/hyperlink" Target="mailto:Ai@tin!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48</Pages>
  <Words>6896</Words>
  <Characters>39310</Characters>
  <Application>Microsoft Office Word</Application>
  <DocSecurity>0</DocSecurity>
  <Lines>327</Lines>
  <Paragraphs>92</Paragraphs>
  <ScaleCrop>false</ScaleCrop>
  <Company/>
  <LinksUpToDate>false</LinksUpToDate>
  <CharactersWithSpaces>46114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2021-05-06T13:56:00Z</dcterms:created>
  <dcterms:modified xsi:type="dcterms:W3CDTF">2021-05-06T13:59:00Z</dcterms:modified>
</cp:coreProperties>
</file>