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4DA34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23D04A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FA60BA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5DA21B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2093D1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D380A2" w14:textId="77777777" w:rsidR="00302669" w:rsidRPr="00AA5C99" w:rsidRDefault="00302669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19FA9A2D" w14:textId="77777777" w:rsidR="00302669" w:rsidRPr="00AA5C99" w:rsidRDefault="00EF09E0">
      <w:pPr>
        <w:spacing w:line="880" w:lineRule="exact"/>
        <w:ind w:left="509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Ent</w:t>
      </w:r>
      <w:r w:rsidRPr="00AA5C99">
        <w:rPr>
          <w:rFonts w:asciiTheme="minorHAnsi" w:eastAsia="Garamond" w:hAnsiTheme="minorHAnsi" w:cstheme="minorHAnsi"/>
          <w:b/>
          <w:spacing w:val="32"/>
          <w:position w:val="3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position w:val="3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b/>
          <w:spacing w:val="3"/>
          <w:position w:val="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position w:val="3"/>
          <w:sz w:val="22"/>
          <w:szCs w:val="22"/>
        </w:rPr>
        <w:t>Le</w:t>
      </w:r>
      <w:r w:rsidRPr="00AA5C99">
        <w:rPr>
          <w:rFonts w:asciiTheme="minorHAnsi" w:eastAsia="Garamond" w:hAnsiTheme="minorHAnsi" w:cstheme="minorHAnsi"/>
          <w:b/>
          <w:spacing w:val="-12"/>
          <w:position w:val="3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el</w:t>
      </w:r>
      <w:r w:rsidRPr="00AA5C99">
        <w:rPr>
          <w:rFonts w:asciiTheme="minorHAnsi" w:eastAsia="Garamond" w:hAnsiTheme="minorHAnsi" w:cstheme="minorHAnsi"/>
          <w:b/>
          <w:spacing w:val="-12"/>
          <w:position w:val="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-5"/>
          <w:position w:val="3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esu</w:t>
      </w:r>
      <w:r w:rsidRPr="00AA5C99">
        <w:rPr>
          <w:rFonts w:asciiTheme="minorHAnsi" w:eastAsia="Garamond" w:hAnsiTheme="minorHAnsi" w:cstheme="minorHAnsi"/>
          <w:b/>
          <w:spacing w:val="2"/>
          <w:position w:val="3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pacing w:val="-18"/>
          <w:position w:val="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position w:val="3"/>
          <w:sz w:val="22"/>
          <w:szCs w:val="22"/>
        </w:rPr>
        <w:t>Gui</w:t>
      </w:r>
      <w:r w:rsidRPr="00AA5C99">
        <w:rPr>
          <w:rFonts w:asciiTheme="minorHAnsi" w:eastAsia="Garamond" w:hAnsiTheme="minorHAnsi" w:cstheme="minorHAnsi"/>
          <w:b/>
          <w:spacing w:val="3"/>
          <w:position w:val="3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</w:t>
      </w:r>
    </w:p>
    <w:p w14:paraId="3DF96339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60685C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90656B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8F8519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F1F803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C43C2C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45167D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7C7D39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DCB5F2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3CE546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347889" w14:textId="77777777" w:rsidR="00302669" w:rsidRPr="00AA5C99" w:rsidRDefault="00302669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2E00EBE6" w14:textId="77777777" w:rsidR="00302669" w:rsidRPr="00AA5C99" w:rsidRDefault="00EF09E0">
      <w:pPr>
        <w:ind w:left="3344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7DD3C3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75pt;height:122.25pt">
            <v:imagedata r:id="rId7" o:title=""/>
          </v:shape>
        </w:pict>
      </w:r>
    </w:p>
    <w:p w14:paraId="74669F02" w14:textId="77777777" w:rsidR="00302669" w:rsidRPr="00AA5C99" w:rsidRDefault="00302669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1FEF025F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3AA6B1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19A645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0C9A55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896CB1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1BBCE3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2A0A3B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D77B5C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A4510F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C6A814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2AFC60" w14:textId="77777777" w:rsidR="00302669" w:rsidRPr="00AA5C99" w:rsidRDefault="00EF09E0">
      <w:pPr>
        <w:ind w:left="118" w:right="15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ck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et is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nt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0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s 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st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4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ng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nt f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or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mpr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AA5C99">
        <w:rPr>
          <w:rFonts w:asciiTheme="minorHAnsi" w:eastAsia="Garamond" w:hAnsiTheme="minorHAnsi" w:cstheme="minorHAnsi"/>
          <w:spacing w:val="-5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>our resu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z w:val="22"/>
          <w:szCs w:val="22"/>
        </w:rPr>
        <w:t>es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,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eastAsia="Garamond" w:hAnsiTheme="minorHAnsi" w:cstheme="minorHAnsi"/>
          <w:spacing w:val="-5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ct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z w:val="22"/>
          <w:szCs w:val="22"/>
        </w:rPr>
        <w:t>ul 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ur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es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6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a suc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ful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t.</w:t>
      </w:r>
    </w:p>
    <w:p w14:paraId="4920EB7B" w14:textId="77777777" w:rsidR="00302669" w:rsidRPr="00AA5C99" w:rsidRDefault="00302669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0EF6AA26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EA2CD4" w14:textId="77777777" w:rsidR="00302669" w:rsidRPr="00AA5C99" w:rsidRDefault="00EF09E0">
      <w:pPr>
        <w:ind w:left="118" w:right="71"/>
        <w:rPr>
          <w:rFonts w:asciiTheme="minorHAnsi" w:eastAsia="Garamond" w:hAnsiTheme="minorHAnsi" w:cstheme="minorHAnsi"/>
          <w:sz w:val="22"/>
          <w:szCs w:val="22"/>
        </w:rPr>
        <w:sectPr w:rsidR="00302669" w:rsidRPr="00AA5C99">
          <w:pgSz w:w="12240" w:h="15840"/>
          <w:pgMar w:top="1480" w:right="1120" w:bottom="280" w:left="1020" w:header="720" w:footer="720" w:gutter="0"/>
          <w:cols w:space="720"/>
        </w:sectPr>
      </w:pPr>
      <w:r w:rsidRPr="00AA5C99">
        <w:rPr>
          <w:rFonts w:asciiTheme="minorHAnsi" w:eastAsia="Garamond" w:hAnsiTheme="minorHAnsi" w:cstheme="minorHAnsi"/>
          <w:sz w:val="22"/>
          <w:szCs w:val="22"/>
        </w:rPr>
        <w:t>De</w:t>
      </w:r>
      <w:r w:rsidRPr="00AA5C99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ul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pacing w:val="-20"/>
          <w:sz w:val="22"/>
          <w:szCs w:val="22"/>
        </w:rPr>
        <w:t>’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 Car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 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z w:val="22"/>
          <w:szCs w:val="22"/>
        </w:rPr>
        <w:t>vi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av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lable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on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6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3"/>
          <w:sz w:val="22"/>
          <w:szCs w:val="22"/>
        </w:rPr>
        <w:t>k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basis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st 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>ou wi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h cr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/</w:t>
      </w:r>
      <w:r w:rsidRPr="00AA5C99">
        <w:rPr>
          <w:rFonts w:asciiTheme="minorHAnsi" w:eastAsia="Garamond" w:hAnsiTheme="minorHAnsi" w:cstheme="minorHAnsi"/>
          <w:sz w:val="22"/>
          <w:szCs w:val="22"/>
        </w:rPr>
        <w:t>or impr</w:t>
      </w:r>
      <w:r w:rsidRPr="00AA5C99">
        <w:rPr>
          <w:rFonts w:asciiTheme="minorHAnsi" w:eastAsia="Garamond" w:hAnsiTheme="minorHAnsi" w:cstheme="minorHAnsi"/>
          <w:spacing w:val="-6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vi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5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>our 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sum</w:t>
      </w:r>
      <w:r w:rsidRPr="00AA5C99">
        <w:rPr>
          <w:rFonts w:asciiTheme="minorHAnsi" w:eastAsia="Garamond" w:hAnsiTheme="minorHAnsi" w:cstheme="minorHAnsi"/>
          <w:spacing w:val="-7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.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q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uire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ut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0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r P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7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rs 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sz w:val="22"/>
          <w:szCs w:val="22"/>
        </w:rPr>
        <w:t>y call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he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Center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(312)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36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2-</w:t>
      </w:r>
      <w:r w:rsidRPr="00AA5C99">
        <w:rPr>
          <w:rFonts w:asciiTheme="minorHAnsi" w:eastAsia="Garamond" w:hAnsiTheme="minorHAnsi" w:cstheme="minorHAnsi"/>
          <w:sz w:val="22"/>
          <w:szCs w:val="22"/>
        </w:rPr>
        <w:t>8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4</w:t>
      </w:r>
      <w:r w:rsidRPr="00AA5C99">
        <w:rPr>
          <w:rFonts w:asciiTheme="minorHAnsi" w:eastAsia="Garamond" w:hAnsiTheme="minorHAnsi" w:cstheme="minorHAnsi"/>
          <w:sz w:val="22"/>
          <w:szCs w:val="22"/>
        </w:rPr>
        <w:t>37 (L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op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pus)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AA5C99">
        <w:rPr>
          <w:rFonts w:asciiTheme="minorHAnsi" w:eastAsia="Garamond" w:hAnsiTheme="minorHAnsi" w:cstheme="minorHAnsi"/>
          <w:sz w:val="22"/>
          <w:szCs w:val="22"/>
        </w:rPr>
        <w:t>77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3</w:t>
      </w:r>
      <w:r w:rsidRPr="00AA5C99">
        <w:rPr>
          <w:rFonts w:asciiTheme="minorHAnsi" w:eastAsia="Garamond" w:hAnsiTheme="minorHAnsi" w:cstheme="minorHAnsi"/>
          <w:sz w:val="22"/>
          <w:szCs w:val="22"/>
        </w:rPr>
        <w:t>)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3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2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5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AA5C99">
        <w:rPr>
          <w:rFonts w:asciiTheme="minorHAnsi" w:eastAsia="Garamond" w:hAnsiTheme="minorHAnsi" w:cstheme="minorHAnsi"/>
          <w:sz w:val="22"/>
          <w:szCs w:val="22"/>
        </w:rPr>
        <w:t>74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3</w:t>
      </w:r>
      <w:r w:rsidRPr="00AA5C99">
        <w:rPr>
          <w:rFonts w:asciiTheme="minorHAnsi" w:eastAsia="Garamond" w:hAnsiTheme="minorHAnsi" w:cstheme="minorHAnsi"/>
          <w:sz w:val="22"/>
          <w:szCs w:val="22"/>
        </w:rPr>
        <w:t>1 (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ln </w:t>
      </w:r>
      <w:r w:rsidRPr="00AA5C99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rk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z w:val="22"/>
          <w:szCs w:val="22"/>
        </w:rPr>
        <w:t>pus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)</w:t>
      </w:r>
      <w:r w:rsidRPr="00AA5C99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DC67D42" w14:textId="77777777" w:rsidR="00302669" w:rsidRPr="00AA5C99" w:rsidRDefault="00EF09E0">
      <w:pPr>
        <w:spacing w:before="32"/>
        <w:ind w:left="3743" w:right="446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Contents</w:t>
      </w:r>
    </w:p>
    <w:p w14:paraId="22C02851" w14:textId="77777777" w:rsidR="00302669" w:rsidRPr="00AA5C99" w:rsidRDefault="00302669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40D76F03" w14:textId="77777777" w:rsidR="00302669" w:rsidRPr="00AA5C99" w:rsidRDefault="00EF09E0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.      </w:t>
      </w:r>
      <w:r w:rsidRPr="00AA5C99">
        <w:rPr>
          <w:rFonts w:asciiTheme="minorHAnsi" w:eastAsia="Garamond" w:hAnsiTheme="minorHAnsi" w:cstheme="minorHAnsi"/>
          <w:spacing w:val="70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su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b/>
          <w:spacing w:val="9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 xml:space="preserve">se, 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 xml:space="preserve">&amp; 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AA5C99">
        <w:rPr>
          <w:rFonts w:asciiTheme="minorHAnsi" w:eastAsia="Garamond" w:hAnsiTheme="minorHAnsi" w:cstheme="minorHAnsi"/>
          <w:sz w:val="22"/>
          <w:szCs w:val="22"/>
        </w:rPr>
        <w:t>……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AA5C99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AA5C99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z w:val="22"/>
          <w:szCs w:val="22"/>
        </w:rPr>
        <w:t>e 3</w:t>
      </w:r>
    </w:p>
    <w:p w14:paraId="23CA99C9" w14:textId="77777777" w:rsidR="00302669" w:rsidRPr="00AA5C99" w:rsidRDefault="00302669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2E7A89BD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02E9B5" w14:textId="77777777" w:rsidR="00302669" w:rsidRPr="00AA5C99" w:rsidRDefault="00EF09E0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II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.     </w:t>
      </w:r>
      <w:r w:rsidRPr="00AA5C99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4"/>
          <w:sz w:val="22"/>
          <w:szCs w:val="22"/>
        </w:rPr>
        <w:t>K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ey Elem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s of</w:t>
      </w:r>
      <w:r w:rsidRPr="00AA5C99">
        <w:rPr>
          <w:rFonts w:asciiTheme="minorHAnsi" w:eastAsia="Garamond" w:hAnsiTheme="minorHAnsi" w:cstheme="minorHAnsi"/>
          <w:b/>
          <w:spacing w:val="4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cc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Re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AA5C99">
        <w:rPr>
          <w:rFonts w:asciiTheme="minorHAnsi" w:eastAsia="Garamond" w:hAnsiTheme="minorHAnsi" w:cstheme="minorHAnsi"/>
          <w:sz w:val="22"/>
          <w:szCs w:val="22"/>
        </w:rPr>
        <w:t>……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AA5C99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AA5C99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z w:val="22"/>
          <w:szCs w:val="22"/>
        </w:rPr>
        <w:t>e 4</w:t>
      </w:r>
    </w:p>
    <w:p w14:paraId="40CC9A9F" w14:textId="77777777" w:rsidR="00302669" w:rsidRPr="00AA5C99" w:rsidRDefault="00302669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0454A5C0" w14:textId="77777777" w:rsidR="00302669" w:rsidRPr="00AA5C99" w:rsidRDefault="00EF09E0">
      <w:pPr>
        <w:ind w:left="1198" w:right="2009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his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doc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z w:val="22"/>
          <w:szCs w:val="22"/>
        </w:rPr>
        <w:t>ment is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intend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d to guide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y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ou in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ting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your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esume by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outlining impo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tant typ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of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info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tion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o in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lude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 tips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AA5C99">
        <w:rPr>
          <w:rFonts w:asciiTheme="minorHAnsi" w:eastAsia="Garamond" w:hAnsiTheme="minorHAnsi" w:cstheme="minorHAnsi"/>
          <w:sz w:val="22"/>
          <w:szCs w:val="22"/>
        </w:rPr>
        <w:t>or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doing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o in 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pro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z w:val="22"/>
          <w:szCs w:val="22"/>
        </w:rPr>
        <w:t>es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 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ive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mann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r.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note this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is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not in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end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templ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te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 the fo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mat emp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>ed m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y or may not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best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epresent you. 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on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id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ting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sz w:val="22"/>
          <w:szCs w:val="22"/>
        </w:rPr>
        <w:t>ith a P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reer Advi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or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to di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cu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how you mi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z w:val="22"/>
          <w:szCs w:val="22"/>
        </w:rPr>
        <w:t>ht be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 la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>out your own re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ume.</w:t>
      </w:r>
    </w:p>
    <w:p w14:paraId="3E675E03" w14:textId="77777777" w:rsidR="00302669" w:rsidRPr="00AA5C99" w:rsidRDefault="00302669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1E8E79D3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E45A3C" w14:textId="77777777" w:rsidR="00302669" w:rsidRPr="00AA5C99" w:rsidRDefault="00EF09E0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III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.    </w:t>
      </w:r>
      <w:r w:rsidRPr="00AA5C99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-18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ransfer</w:t>
      </w:r>
      <w:r w:rsidRPr="00AA5C9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 S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k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il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s &amp; A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ion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-27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erbs</w:t>
      </w:r>
      <w:r w:rsidRPr="00AA5C99">
        <w:rPr>
          <w:rFonts w:asciiTheme="minorHAnsi" w:eastAsia="Garamond" w:hAnsiTheme="minorHAnsi" w:cstheme="minorHAnsi"/>
          <w:sz w:val="22"/>
          <w:szCs w:val="22"/>
        </w:rPr>
        <w:t>…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AA5C99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AA5C99">
        <w:rPr>
          <w:rFonts w:asciiTheme="minorHAnsi" w:eastAsia="Garamond" w:hAnsiTheme="minorHAnsi" w:cstheme="minorHAnsi"/>
          <w:sz w:val="22"/>
          <w:szCs w:val="22"/>
        </w:rPr>
        <w:t>……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AA5C99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AA5C99">
        <w:rPr>
          <w:rFonts w:asciiTheme="minorHAnsi" w:eastAsia="Garamond" w:hAnsiTheme="minorHAnsi" w:cstheme="minorHAnsi"/>
          <w:sz w:val="22"/>
          <w:szCs w:val="22"/>
        </w:rPr>
        <w:t>…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AA5C99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z w:val="22"/>
          <w:szCs w:val="22"/>
        </w:rPr>
        <w:t>e 5</w:t>
      </w:r>
    </w:p>
    <w:p w14:paraId="05668DB0" w14:textId="77777777" w:rsidR="00302669" w:rsidRPr="00AA5C99" w:rsidRDefault="00302669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4A563CE7" w14:textId="77777777" w:rsidR="00302669" w:rsidRPr="00AA5C99" w:rsidRDefault="00EF09E0">
      <w:pPr>
        <w:ind w:left="1198" w:right="1781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ran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sf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ble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kil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re th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e th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 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 be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ppl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ed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n a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riety of indu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nd job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z w:val="22"/>
          <w:szCs w:val="22"/>
        </w:rPr>
        <w:t>unction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on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id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ring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sz w:val="22"/>
          <w:szCs w:val="22"/>
        </w:rPr>
        <w:t>hi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 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sf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ble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kil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>ou w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o con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>ey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to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emp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is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a gre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 pla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 to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tart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ompo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esume.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AA5C99">
        <w:rPr>
          <w:rFonts w:asciiTheme="minorHAnsi" w:eastAsia="Garamond" w:hAnsiTheme="minorHAnsi" w:cstheme="minorHAnsi"/>
          <w:sz w:val="22"/>
          <w:szCs w:val="22"/>
        </w:rPr>
        <w:t>his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li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 is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mpling of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z w:val="22"/>
          <w:szCs w:val="22"/>
        </w:rPr>
        <w:t>e t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kil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>ou might high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ight on your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esume,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ddition to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ho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 skills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 are 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z w:val="22"/>
          <w:szCs w:val="22"/>
        </w:rPr>
        <w:t>ic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to your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jor, intend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d indu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y,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or job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z w:val="22"/>
          <w:szCs w:val="22"/>
        </w:rPr>
        <w:t>unction.</w:t>
      </w:r>
    </w:p>
    <w:p w14:paraId="696B4AF3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272EBB" w14:textId="77777777" w:rsidR="00302669" w:rsidRPr="00AA5C99" w:rsidRDefault="00EF09E0">
      <w:pPr>
        <w:ind w:left="1198" w:right="1892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mpling of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ction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is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o in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lud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d on this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sz w:val="22"/>
          <w:szCs w:val="22"/>
        </w:rPr>
        <w:t>e su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 to 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e 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rong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ction v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rbs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to be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ch of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ur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bull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tat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ment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, previ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ew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the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kill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to be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x</w:t>
      </w:r>
      <w:r w:rsidRPr="00AA5C99">
        <w:rPr>
          <w:rFonts w:asciiTheme="minorHAnsi" w:eastAsia="Garamond" w:hAnsiTheme="minorHAnsi" w:cstheme="minorHAnsi"/>
          <w:sz w:val="22"/>
          <w:szCs w:val="22"/>
        </w:rPr>
        <w:t>emp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ified th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ough the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AA5C99">
        <w:rPr>
          <w:rFonts w:asciiTheme="minorHAnsi" w:eastAsia="Garamond" w:hAnsiTheme="minorHAnsi" w:cstheme="minorHAnsi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ompli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hment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tat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ment.</w:t>
      </w:r>
    </w:p>
    <w:p w14:paraId="7E38AFB2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B931DA" w14:textId="77777777" w:rsidR="00302669" w:rsidRPr="00AA5C99" w:rsidRDefault="00302669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5EBA7181" w14:textId="77777777" w:rsidR="00302669" w:rsidRPr="00AA5C99" w:rsidRDefault="00EF09E0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37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.    </w:t>
      </w:r>
      <w:r w:rsidRPr="00AA5C99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Ch</w:t>
      </w:r>
      <w:r w:rsidRPr="00AA5C99">
        <w:rPr>
          <w:rFonts w:asciiTheme="minorHAnsi" w:eastAsia="Garamond" w:hAnsiTheme="minorHAnsi" w:cstheme="minorHAnsi"/>
          <w:b/>
          <w:spacing w:val="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su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AA5C99">
        <w:rPr>
          <w:rFonts w:asciiTheme="minorHAnsi" w:eastAsia="Garamond" w:hAnsiTheme="minorHAnsi" w:cstheme="minorHAnsi"/>
          <w:sz w:val="22"/>
          <w:szCs w:val="22"/>
        </w:rPr>
        <w:t>…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AA5C99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AA5C99">
        <w:rPr>
          <w:rFonts w:asciiTheme="minorHAnsi" w:eastAsia="Garamond" w:hAnsiTheme="minorHAnsi" w:cstheme="minorHAnsi"/>
          <w:sz w:val="22"/>
          <w:szCs w:val="22"/>
        </w:rPr>
        <w:t>……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AA5C99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AA5C99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ag</w:t>
      </w:r>
      <w:r w:rsidRPr="00AA5C99">
        <w:rPr>
          <w:rFonts w:asciiTheme="minorHAnsi" w:eastAsia="Garamond" w:hAnsiTheme="minorHAnsi" w:cstheme="minorHAnsi"/>
          <w:sz w:val="22"/>
          <w:szCs w:val="22"/>
        </w:rPr>
        <w:t>es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6-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11</w:t>
      </w:r>
    </w:p>
    <w:p w14:paraId="31A13EA0" w14:textId="77777777" w:rsidR="00302669" w:rsidRPr="00AA5C99" w:rsidRDefault="00302669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11EC5506" w14:textId="77777777" w:rsidR="00302669" w:rsidRPr="00AA5C99" w:rsidRDefault="00EF09E0">
      <w:pPr>
        <w:ind w:left="1198" w:right="1727" w:hanging="12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n th</w:t>
      </w:r>
      <w:r w:rsidRPr="00AA5C99">
        <w:rPr>
          <w:rFonts w:asciiTheme="minorHAnsi" w:eastAsia="Garamond" w:hAnsiTheme="minorHAnsi" w:cstheme="minorHAnsi"/>
          <w:color w:val="2C2C2C"/>
          <w:spacing w:val="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mo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 commonly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ept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d re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ume fo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mat, job titl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nd emplo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ers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re emph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z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ed,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tar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ing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ith</w:t>
      </w:r>
      <w:r w:rsidRPr="00AA5C99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your mo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 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ent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xp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rie</w:t>
      </w:r>
      <w:r w:rsidRPr="00AA5C99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to illu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te a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prog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es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pacing w:val="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ve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w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k hi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to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y.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Y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our </w:t>
      </w:r>
      <w:r w:rsidRPr="00AA5C99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kil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nd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ompli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hments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re described th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ough bull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ted 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tat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ments under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ch posi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ion. 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his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r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esume t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pe is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r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ommend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d 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or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peop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ho h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ve</w:t>
      </w:r>
      <w:r w:rsidRPr="00AA5C99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rec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ntly gradu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ted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ith a </w:t>
      </w:r>
      <w:r w:rsidRPr="00AA5C99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ch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lor’s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de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ree,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tho</w:t>
      </w:r>
      <w:r w:rsidRPr="00AA5C99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ho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re 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ta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ing within the 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er 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ld,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nd c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ndid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es with 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ew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me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ps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in the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r job hi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to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y.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his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type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is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mo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t o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ten prefer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ed by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mployers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be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t is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ea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y to 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n, hi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hli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hts</w:t>
      </w:r>
      <w:r w:rsidRPr="00AA5C99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j</w:t>
      </w:r>
      <w:r w:rsidRPr="00AA5C99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b titl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,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mployer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,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nd d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te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,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nd c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rly t</w:t>
      </w:r>
      <w:r w:rsidRPr="00AA5C99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es c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ndid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te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’ 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ki</w:t>
      </w:r>
      <w:r w:rsidRPr="00AA5C99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ls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nd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ompli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hments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to 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heir work hi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to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.</w:t>
      </w:r>
    </w:p>
    <w:p w14:paraId="328672F0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F43E05" w14:textId="77777777" w:rsidR="00302669" w:rsidRPr="00AA5C99" w:rsidRDefault="00302669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36FC480B" w14:textId="77777777" w:rsidR="00302669" w:rsidRPr="00AA5C99" w:rsidRDefault="00EF09E0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spacing w:val="-37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>.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        </w:t>
      </w:r>
      <w:r w:rsidRPr="00AA5C99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un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AA5C99">
        <w:rPr>
          <w:rFonts w:asciiTheme="minorHAnsi" w:eastAsia="Garamond" w:hAnsiTheme="minorHAnsi" w:cstheme="minorHAnsi"/>
          <w:b/>
          <w:spacing w:val="68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&amp; Co</w:t>
      </w:r>
      <w:r w:rsidRPr="00AA5C9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 S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AA5C99">
        <w:rPr>
          <w:rFonts w:asciiTheme="minorHAnsi" w:eastAsia="Garamond" w:hAnsiTheme="minorHAnsi" w:cstheme="minorHAnsi"/>
          <w:sz w:val="22"/>
          <w:szCs w:val="22"/>
        </w:rPr>
        <w:t>……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AA5C99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AA5C99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s 1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2-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13</w:t>
      </w:r>
    </w:p>
    <w:p w14:paraId="07649C26" w14:textId="77777777" w:rsidR="00302669" w:rsidRPr="00AA5C99" w:rsidRDefault="00302669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9C72297" w14:textId="77777777" w:rsidR="00302669" w:rsidRPr="00AA5C99" w:rsidRDefault="00EF09E0">
      <w:pPr>
        <w:ind w:left="1198" w:right="2088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his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f</w:t>
      </w:r>
      <w:r w:rsidRPr="00AA5C99">
        <w:rPr>
          <w:rFonts w:asciiTheme="minorHAnsi" w:eastAsia="Garamond" w:hAnsiTheme="minorHAnsi" w:cstheme="minorHAnsi"/>
          <w:color w:val="2C2C2C"/>
          <w:spacing w:val="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t is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n opt</w:t>
      </w:r>
      <w:r w:rsidRPr="00AA5C99">
        <w:rPr>
          <w:rFonts w:asciiTheme="minorHAnsi" w:eastAsia="Garamond" w:hAnsiTheme="minorHAnsi" w:cstheme="minorHAnsi"/>
          <w:color w:val="2C2C2C"/>
          <w:spacing w:val="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on 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or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ndid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tes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ho h</w:t>
      </w:r>
      <w:r w:rsidRPr="00AA5C99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ve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c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ed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mplo</w:t>
      </w:r>
      <w:r w:rsidRPr="00AA5C99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ers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f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requ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ntly, h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ve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ps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in the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r emplo</w:t>
      </w:r>
      <w:r w:rsidRPr="00AA5C99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ment hi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to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y,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or are hoping to 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ran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ition to a n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w indu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y or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unrel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ted 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job function. Function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l re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umes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ble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ca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ndid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es 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o highli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ht t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sf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er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ble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kil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, pl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ng</w:t>
      </w:r>
      <w:r w:rsidRPr="00AA5C99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mpha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is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on emplo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ment d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te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, job titles, and emp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er</w:t>
      </w:r>
      <w:r w:rsidRPr="00AA5C99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2C2C2C"/>
          <w:sz w:val="22"/>
          <w:szCs w:val="22"/>
        </w:rPr>
        <w:t>.</w:t>
      </w:r>
    </w:p>
    <w:p w14:paraId="2786CAF5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24D325" w14:textId="77777777" w:rsidR="00302669" w:rsidRPr="00AA5C99" w:rsidRDefault="00302669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14C530D9" w14:textId="77777777" w:rsidR="00302669" w:rsidRPr="00AA5C99" w:rsidRDefault="00EF09E0">
      <w:pPr>
        <w:ind w:left="118"/>
        <w:rPr>
          <w:rFonts w:asciiTheme="minorHAnsi" w:eastAsia="Garamond" w:hAnsiTheme="minorHAnsi" w:cstheme="minorHAnsi"/>
          <w:sz w:val="22"/>
          <w:szCs w:val="22"/>
        </w:rPr>
        <w:sectPr w:rsidR="00302669" w:rsidRPr="00AA5C99">
          <w:footerReference w:type="default" r:id="rId8"/>
          <w:pgSz w:w="12240" w:h="15840"/>
          <w:pgMar w:top="1020" w:right="120" w:bottom="280" w:left="1020" w:header="0" w:footer="435" w:gutter="0"/>
          <w:pgNumType w:start="2"/>
          <w:cols w:space="720"/>
        </w:sectPr>
      </w:pPr>
      <w:r w:rsidRPr="00AA5C99">
        <w:rPr>
          <w:rFonts w:asciiTheme="minorHAnsi" w:eastAsia="Garamond" w:hAnsiTheme="minorHAnsi" w:cstheme="minorHAnsi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.     </w:t>
      </w:r>
      <w:r w:rsidRPr="00AA5C99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C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 xml:space="preserve">eer </w:t>
      </w:r>
      <w:r w:rsidRPr="00AA5C9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 xml:space="preserve">er 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Re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Re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sou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ce</w:t>
      </w:r>
      <w:r w:rsidRPr="00AA5C99">
        <w:rPr>
          <w:rFonts w:asciiTheme="minorHAnsi" w:eastAsia="Garamond" w:hAnsiTheme="minorHAnsi" w:cstheme="minorHAnsi"/>
          <w:b/>
          <w:spacing w:val="4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AA5C99">
        <w:rPr>
          <w:rFonts w:asciiTheme="minorHAnsi" w:eastAsia="Garamond" w:hAnsiTheme="minorHAnsi" w:cstheme="minorHAnsi"/>
          <w:sz w:val="22"/>
          <w:szCs w:val="22"/>
        </w:rPr>
        <w:t>……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AA5C99">
        <w:rPr>
          <w:rFonts w:asciiTheme="minorHAnsi" w:eastAsia="Garamond" w:hAnsiTheme="minorHAnsi" w:cstheme="minorHAnsi"/>
          <w:sz w:val="22"/>
          <w:szCs w:val="22"/>
        </w:rPr>
        <w:t>……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AA5C99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AA5C99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1</w:t>
      </w:r>
      <w:r w:rsidRPr="00AA5C99">
        <w:rPr>
          <w:rFonts w:asciiTheme="minorHAnsi" w:eastAsia="Garamond" w:hAnsiTheme="minorHAnsi" w:cstheme="minorHAnsi"/>
          <w:sz w:val="22"/>
          <w:szCs w:val="22"/>
        </w:rPr>
        <w:t>4</w:t>
      </w:r>
    </w:p>
    <w:p w14:paraId="6BEFB8CA" w14:textId="77777777" w:rsidR="00302669" w:rsidRPr="00AA5C99" w:rsidRDefault="00EF09E0">
      <w:pPr>
        <w:spacing w:before="56"/>
        <w:ind w:left="1128" w:right="167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b/>
          <w:sz w:val="22"/>
          <w:szCs w:val="22"/>
        </w:rPr>
        <w:lastRenderedPageBreak/>
        <w:t xml:space="preserve">I. </w:t>
      </w:r>
      <w:r w:rsidRPr="00AA5C9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me Pu</w:t>
      </w:r>
      <w:r w:rsidRPr="00AA5C99">
        <w:rPr>
          <w:rFonts w:asciiTheme="minorHAnsi" w:eastAsia="Garamond" w:hAnsiTheme="minorHAnsi" w:cstheme="minorHAnsi"/>
          <w:b/>
          <w:spacing w:val="17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 xml:space="preserve">se, 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esi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n, &amp; Mechanics</w:t>
      </w:r>
    </w:p>
    <w:p w14:paraId="669113EB" w14:textId="77777777" w:rsidR="00302669" w:rsidRPr="00AA5C99" w:rsidRDefault="00302669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66B605FF" w14:textId="77777777" w:rsidR="00302669" w:rsidRPr="00AA5C99" w:rsidRDefault="00EF09E0">
      <w:pPr>
        <w:ind w:left="118" w:right="646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he purpo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e of 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esume </w:t>
      </w:r>
      <w:r w:rsidRPr="00AA5C99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rket your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to e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z w:val="22"/>
          <w:szCs w:val="22"/>
        </w:rPr>
        <w:t>plo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by suc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in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tly 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marizing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>our edu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tion,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AA5C99">
        <w:rPr>
          <w:rFonts w:asciiTheme="minorHAnsi" w:eastAsia="Garamond" w:hAnsiTheme="minorHAnsi" w:cstheme="minorHAnsi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rien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e,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kil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, ultim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tely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AA5C99">
        <w:rPr>
          <w:rFonts w:asciiTheme="minorHAnsi" w:eastAsia="Garamond" w:hAnsiTheme="minorHAnsi" w:cstheme="minorHAnsi"/>
          <w:sz w:val="22"/>
          <w:szCs w:val="22"/>
        </w:rPr>
        <w:t>imi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g to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onvin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emp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to invite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>ou to in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ervi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sz w:val="22"/>
          <w:szCs w:val="22"/>
        </w:rPr>
        <w:t>.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n con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eptu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li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ur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esume, think of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it as a m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rketing tool, rath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 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imple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k his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y,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it is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inte</w:t>
      </w:r>
      <w:r w:rsidRPr="00AA5C99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d to p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omo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ou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the 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t 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ndid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te for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the oppor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unity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 hand.</w:t>
      </w:r>
    </w:p>
    <w:p w14:paraId="7010E97E" w14:textId="77777777" w:rsidR="00302669" w:rsidRPr="00AA5C99" w:rsidRDefault="00302669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53DA6927" w14:textId="77777777" w:rsidR="00302669" w:rsidRPr="00AA5C99" w:rsidRDefault="00EF09E0">
      <w:pPr>
        <w:ind w:left="118" w:right="662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esume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sz w:val="22"/>
          <w:szCs w:val="22"/>
        </w:rPr>
        <w:t>ri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ing is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,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not a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en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e.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re is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no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one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rect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wa</w:t>
      </w:r>
      <w:r w:rsidRPr="00AA5C99">
        <w:rPr>
          <w:rFonts w:asciiTheme="minorHAnsi" w:eastAsia="Garamond" w:hAnsiTheme="minorHAnsi" w:cstheme="minorHAnsi"/>
          <w:sz w:val="22"/>
          <w:szCs w:val="22"/>
        </w:rPr>
        <w:t>y to fo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mu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te 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esume,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but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re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ome b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 p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cti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es and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tand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rds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that the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ent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mmend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. St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nd out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z w:val="22"/>
          <w:szCs w:val="22"/>
        </w:rPr>
        <w:t>rom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the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rowd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sz w:val="22"/>
          <w:szCs w:val="22"/>
        </w:rPr>
        <w:t>ith high qu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ity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ontent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 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AA5C99">
        <w:rPr>
          <w:rFonts w:asciiTheme="minorHAnsi" w:eastAsia="Garamond" w:hAnsiTheme="minorHAnsi" w:cstheme="minorHAnsi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rly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sz w:val="22"/>
          <w:szCs w:val="22"/>
        </w:rPr>
        <w:t>ri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ten,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erro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-f</w:t>
      </w:r>
      <w:r w:rsidRPr="00AA5C99">
        <w:rPr>
          <w:rFonts w:asciiTheme="minorHAnsi" w:eastAsia="Garamond" w:hAnsiTheme="minorHAnsi" w:cstheme="minorHAnsi"/>
          <w:sz w:val="22"/>
          <w:szCs w:val="22"/>
        </w:rPr>
        <w:t>ree do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ument. 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quen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the info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mation f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om m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AA5C99">
        <w:rPr>
          <w:rFonts w:asciiTheme="minorHAnsi" w:eastAsia="Garamond" w:hAnsiTheme="minorHAnsi" w:cstheme="minorHAnsi"/>
          <w:sz w:val="22"/>
          <w:szCs w:val="22"/>
        </w:rPr>
        <w:t>impo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tant to le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 imp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nt with reg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rd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o your 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reer obj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cti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>e.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en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on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ting bull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t poin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im to highl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ght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ompli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hments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that 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AA5C99">
        <w:rPr>
          <w:rFonts w:asciiTheme="minorHAnsi" w:eastAsia="Garamond" w:hAnsiTheme="minorHAnsi" w:cstheme="minorHAnsi"/>
          <w:sz w:val="22"/>
          <w:szCs w:val="22"/>
        </w:rPr>
        <w:t>emp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ify the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kil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>ou po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 emplo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kin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D00EA09" w14:textId="77777777" w:rsidR="00302669" w:rsidRPr="00AA5C99" w:rsidRDefault="00302669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271F588D" w14:textId="77777777" w:rsidR="00302669" w:rsidRPr="00AA5C99" w:rsidRDefault="00EF09E0">
      <w:pPr>
        <w:ind w:left="838" w:right="1046" w:hanging="360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en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 xml:space="preserve">: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sz w:val="22"/>
          <w:szCs w:val="22"/>
        </w:rPr>
        <w:t>ith a f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w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x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eption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pp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ng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z w:val="22"/>
          <w:szCs w:val="22"/>
        </w:rPr>
        <w:t>or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intern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hi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or ent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4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AA5C99">
        <w:rPr>
          <w:rFonts w:asciiTheme="minorHAnsi" w:eastAsia="Garamond" w:hAnsiTheme="minorHAnsi" w:cstheme="minorHAnsi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l jobs,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tudents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AA5C99">
        <w:rPr>
          <w:rFonts w:asciiTheme="minorHAnsi" w:eastAsia="Garamond" w:hAnsiTheme="minorHAnsi" w:cstheme="minorHAnsi"/>
          <w:sz w:val="22"/>
          <w:szCs w:val="22"/>
        </w:rPr>
        <w:t>hould k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ep th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ir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esume to 1 p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. If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>ou h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ve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dif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ulty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ow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ng do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 your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esume,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AA5C99">
        <w:rPr>
          <w:rFonts w:asciiTheme="minorHAnsi" w:eastAsia="Garamond" w:hAnsiTheme="minorHAnsi" w:cstheme="minorHAnsi"/>
          <w:sz w:val="22"/>
          <w:szCs w:val="22"/>
        </w:rPr>
        <w:t>on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id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emov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ng 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em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nts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that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re not clo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y re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ted to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he oppo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z w:val="22"/>
          <w:szCs w:val="22"/>
        </w:rPr>
        <w:t>niti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AA5C99">
        <w:rPr>
          <w:rFonts w:asciiTheme="minorHAnsi" w:eastAsia="Garamond" w:hAnsiTheme="minorHAnsi" w:cstheme="minorHAnsi"/>
          <w:sz w:val="22"/>
          <w:szCs w:val="22"/>
        </w:rPr>
        <w:t>or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sz w:val="22"/>
          <w:szCs w:val="22"/>
        </w:rPr>
        <w:t>hi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h you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ppl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>ing.</w:t>
      </w:r>
    </w:p>
    <w:p w14:paraId="7894E7AB" w14:textId="77777777" w:rsidR="00302669" w:rsidRPr="00AA5C99" w:rsidRDefault="00302669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03889225" w14:textId="77777777" w:rsidR="00302669" w:rsidRPr="00AA5C99" w:rsidRDefault="00EF09E0">
      <w:pPr>
        <w:ind w:left="478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gi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s: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ke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your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esu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lly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ra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>e.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Use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ome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sz w:val="22"/>
          <w:szCs w:val="22"/>
        </w:rPr>
        <w:t>hite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ce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to al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the re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der’s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eye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95B5535" w14:textId="77777777" w:rsidR="00302669" w:rsidRPr="00AA5C99" w:rsidRDefault="00EF09E0">
      <w:pPr>
        <w:spacing w:before="1"/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sz w:val="22"/>
          <w:szCs w:val="22"/>
        </w:rPr>
        <w:t>Using .5 in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h to 1.5 in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margins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is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ommend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d.</w:t>
      </w:r>
    </w:p>
    <w:p w14:paraId="2FE09BD6" w14:textId="77777777" w:rsidR="00302669" w:rsidRPr="00AA5C99" w:rsidRDefault="00302669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56C72274" w14:textId="77777777" w:rsidR="00302669" w:rsidRPr="00AA5C99" w:rsidRDefault="00EF09E0">
      <w:pPr>
        <w:ind w:left="478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t: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Use 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ont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y to re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d. 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imes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ew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oman, Arial,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ourier New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re good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ho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. A</w:t>
      </w:r>
    </w:p>
    <w:p w14:paraId="3081A172" w14:textId="77777777" w:rsidR="00302669" w:rsidRPr="00AA5C99" w:rsidRDefault="00EF09E0">
      <w:pPr>
        <w:spacing w:before="1"/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sz w:val="22"/>
          <w:szCs w:val="22"/>
        </w:rPr>
        <w:t>10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12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point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ont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AA5C99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comm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nded.</w:t>
      </w:r>
    </w:p>
    <w:p w14:paraId="781B5C11" w14:textId="77777777" w:rsidR="00302669" w:rsidRPr="00AA5C99" w:rsidRDefault="00302669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4CA7E738" w14:textId="77777777" w:rsidR="00302669" w:rsidRPr="00AA5C99" w:rsidRDefault="00EF09E0">
      <w:pPr>
        <w:ind w:left="838" w:right="635" w:hanging="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Co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si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te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cy: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Ke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p the 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matting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on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tent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ughout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esume.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z w:val="22"/>
          <w:szCs w:val="22"/>
        </w:rPr>
        <w:t>or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xa</w:t>
      </w:r>
      <w:r w:rsidRPr="00AA5C99">
        <w:rPr>
          <w:rFonts w:asciiTheme="minorHAnsi" w:eastAsia="Garamond" w:hAnsiTheme="minorHAnsi" w:cstheme="minorHAnsi"/>
          <w:sz w:val="22"/>
          <w:szCs w:val="22"/>
        </w:rPr>
        <w:t>mple,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if you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choose to bold 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job title, m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ke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>ou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bold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ry job title.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Al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o, m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ke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 th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 all of your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bull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t poin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tion he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, d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tc. line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up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tly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n the 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05E30AD" w14:textId="77777777" w:rsidR="00302669" w:rsidRPr="00AA5C99" w:rsidRDefault="00302669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187E34D1" w14:textId="77777777" w:rsidR="00302669" w:rsidRPr="00AA5C99" w:rsidRDefault="00EF09E0">
      <w:pPr>
        <w:ind w:left="838" w:right="859" w:hanging="360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ccu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acy: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esume,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ll oth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 job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rch 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teria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, mu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 be 10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AA5C99">
        <w:rPr>
          <w:rFonts w:asciiTheme="minorHAnsi" w:eastAsia="Garamond" w:hAnsiTheme="minorHAnsi" w:cstheme="minorHAnsi"/>
          <w:sz w:val="22"/>
          <w:szCs w:val="22"/>
        </w:rPr>
        <w:t>%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or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AA5C99">
        <w:rPr>
          <w:rFonts w:asciiTheme="minorHAnsi" w:eastAsia="Garamond" w:hAnsiTheme="minorHAnsi" w:cstheme="minorHAnsi"/>
          <w:sz w:val="22"/>
          <w:szCs w:val="22"/>
        </w:rPr>
        <w:t>ree.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sz w:val="22"/>
          <w:szCs w:val="22"/>
        </w:rPr>
        <w:t>e su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 to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z w:val="22"/>
          <w:szCs w:val="22"/>
        </w:rPr>
        <w:t>ully re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d th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ough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esume,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AA5C99">
        <w:rPr>
          <w:rFonts w:asciiTheme="minorHAnsi" w:eastAsia="Garamond" w:hAnsiTheme="minorHAnsi" w:cstheme="minorHAnsi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rammar,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ll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ng,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 pun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tuation. It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is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good id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to h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ve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3CBCF2D8" w14:textId="77777777" w:rsidR="00302669" w:rsidRPr="00AA5C99" w:rsidRDefault="00EF09E0">
      <w:pPr>
        <w:spacing w:line="260" w:lineRule="exact"/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AA5C9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-</w:t>
      </w:r>
      <w:r w:rsidRPr="00AA5C99">
        <w:rPr>
          <w:rFonts w:asciiTheme="minorHAnsi" w:eastAsia="Garamond" w:hAnsiTheme="minorHAnsi" w:cstheme="minorHAnsi"/>
          <w:position w:val="1"/>
          <w:sz w:val="22"/>
          <w:szCs w:val="22"/>
        </w:rPr>
        <w:t>3</w:t>
      </w:r>
      <w:r w:rsidRPr="00AA5C99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p</w:t>
      </w:r>
      <w:r w:rsidRPr="00AA5C9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position w:val="1"/>
          <w:sz w:val="22"/>
          <w:szCs w:val="22"/>
        </w:rPr>
        <w:t>ople</w:t>
      </w:r>
      <w:r w:rsidRPr="00AA5C9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position w:val="1"/>
          <w:sz w:val="22"/>
          <w:szCs w:val="22"/>
        </w:rPr>
        <w:t>proo</w:t>
      </w:r>
      <w:r w:rsidRPr="00AA5C99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position w:val="1"/>
          <w:sz w:val="22"/>
          <w:szCs w:val="22"/>
        </w:rPr>
        <w:t>re</w:t>
      </w:r>
      <w:r w:rsidRPr="00AA5C9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position w:val="1"/>
          <w:sz w:val="22"/>
          <w:szCs w:val="22"/>
        </w:rPr>
        <w:t>d it as</w:t>
      </w:r>
      <w:r w:rsidRPr="00AA5C9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position w:val="1"/>
          <w:sz w:val="22"/>
          <w:szCs w:val="22"/>
        </w:rPr>
        <w:t>l.</w:t>
      </w:r>
    </w:p>
    <w:p w14:paraId="37BD15CC" w14:textId="77777777" w:rsidR="00302669" w:rsidRPr="00AA5C99" w:rsidRDefault="00302669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6BF9F7F7" w14:textId="77777777" w:rsidR="00302669" w:rsidRPr="00AA5C99" w:rsidRDefault="00EF09E0">
      <w:pPr>
        <w:ind w:left="838" w:right="710" w:hanging="300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 xml:space="preserve">Be 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cco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plish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ent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-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ien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ate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mployers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hire</w:t>
      </w:r>
      <w:r w:rsidRPr="00AA5C99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you for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our </w:t>
      </w:r>
      <w:r w:rsidRPr="00AA5C99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kil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nd w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nt 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o re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d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bout 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imes wh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n you h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ve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es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sf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ully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utili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z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ed the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kil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they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re 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k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ing. Describe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ch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em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color w:val="383839"/>
          <w:spacing w:val="-3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, rather 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n lis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ing dutie</w:t>
      </w:r>
      <w:r w:rsidRPr="00AA5C99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, qu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nti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y 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out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omes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r po</w:t>
      </w:r>
      <w:r w:rsidRPr="00AA5C99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ibl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,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nd be 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e to hi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hli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ht your p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cy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in both 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hni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l (indu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y or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job function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-s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) and t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sf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er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ble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kil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.</w:t>
      </w:r>
    </w:p>
    <w:p w14:paraId="6FAABC28" w14:textId="77777777" w:rsidR="00302669" w:rsidRPr="00AA5C99" w:rsidRDefault="00302669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04014D6F" w14:textId="77777777" w:rsidR="00302669" w:rsidRPr="00AA5C99" w:rsidRDefault="00EF09E0">
      <w:pPr>
        <w:ind w:left="838" w:right="742" w:hanging="360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Use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A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ct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bs: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St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en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then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our bullet points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by b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ginning</w:t>
      </w:r>
      <w:r w:rsidRPr="00AA5C99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ch</w:t>
      </w:r>
      <w:r w:rsidRPr="00AA5C99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ith an</w:t>
      </w:r>
      <w:r w:rsidRPr="00AA5C99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ction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erb that p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the 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kill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to be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x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mplified in </w:t>
      </w:r>
      <w:r w:rsidRPr="00AA5C99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t a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compli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hment 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tat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ment. 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his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llo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potenti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l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mployer to 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e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ea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ly 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n your 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esume for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 he or </w:t>
      </w:r>
      <w:r w:rsidRPr="00AA5C99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he is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kin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.</w:t>
      </w:r>
    </w:p>
    <w:p w14:paraId="41045B63" w14:textId="77777777" w:rsidR="00302669" w:rsidRPr="00AA5C99" w:rsidRDefault="00302669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5F32CA6B" w14:textId="77777777" w:rsidR="00302669" w:rsidRPr="00AA5C99" w:rsidRDefault="00EF09E0">
      <w:pPr>
        <w:ind w:left="838" w:right="636" w:hanging="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ake it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Clear and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Be Succinc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limin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te the pronoun “I” at the b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ginni</w:t>
      </w:r>
      <w:r w:rsidRPr="00AA5C99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g of e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ch bu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 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point</w:t>
      </w:r>
      <w:r w:rsidRPr="00AA5C99">
        <w:rPr>
          <w:rFonts w:asciiTheme="minorHAnsi" w:eastAsia="Garamond" w:hAnsiTheme="minorHAnsi" w:cstheme="minorHAnsi"/>
          <w:color w:val="383839"/>
          <w:spacing w:val="-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this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is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umed.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void int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oductory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nd w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-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up ph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es su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h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“My duti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in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lud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d...”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nd “My res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on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ibilities were…”</w:t>
      </w:r>
    </w:p>
    <w:p w14:paraId="3A8C4277" w14:textId="77777777" w:rsidR="00302669" w:rsidRPr="00AA5C99" w:rsidRDefault="00302669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31DE8FAC" w14:textId="77777777" w:rsidR="00302669" w:rsidRPr="00AA5C99" w:rsidRDefault="00EF09E0">
      <w:pPr>
        <w:ind w:left="478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color w:val="383839"/>
          <w:sz w:val="22"/>
          <w:szCs w:val="22"/>
        </w:rPr>
        <w:t>Ove</w:t>
      </w:r>
      <w:r w:rsidRPr="00AA5C99">
        <w:rPr>
          <w:rFonts w:asciiTheme="minorHAnsi" w:eastAsia="Garamond" w:hAnsiTheme="minorHAnsi" w:cstheme="minorHAnsi"/>
          <w:b/>
          <w:color w:val="383839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color w:val="383839"/>
          <w:sz w:val="22"/>
          <w:szCs w:val="22"/>
        </w:rPr>
        <w:t xml:space="preserve">all </w:t>
      </w:r>
      <w:r w:rsidRPr="00AA5C99">
        <w:rPr>
          <w:rFonts w:asciiTheme="minorHAnsi" w:eastAsia="Garamond" w:hAnsiTheme="minorHAnsi" w:cstheme="minorHAnsi"/>
          <w:b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color w:val="383839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b/>
          <w:color w:val="383839"/>
          <w:spacing w:val="-1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b/>
          <w:color w:val="383839"/>
          <w:sz w:val="22"/>
          <w:szCs w:val="22"/>
        </w:rPr>
        <w:t xml:space="preserve">earance: 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k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our</w:t>
      </w:r>
      <w:r w:rsidRPr="00AA5C99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nd others</w:t>
      </w:r>
      <w:r w:rsidRPr="00AA5C99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if your document is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ea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y to re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d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nd p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es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ion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l looking.</w:t>
      </w:r>
    </w:p>
    <w:p w14:paraId="423A750D" w14:textId="77777777" w:rsidR="00302669" w:rsidRPr="00AA5C99" w:rsidRDefault="00EF09E0">
      <w:pPr>
        <w:spacing w:before="2"/>
        <w:ind w:left="838" w:right="723"/>
        <w:rPr>
          <w:rFonts w:asciiTheme="minorHAnsi" w:eastAsia="Garamond" w:hAnsiTheme="minorHAnsi" w:cstheme="minorHAnsi"/>
          <w:sz w:val="22"/>
          <w:szCs w:val="22"/>
        </w:rPr>
        <w:sectPr w:rsidR="00302669" w:rsidRPr="00AA5C99">
          <w:pgSz w:w="12240" w:h="15840"/>
          <w:pgMar w:top="720" w:right="120" w:bottom="280" w:left="660" w:header="0" w:footer="435" w:gutter="0"/>
          <w:cols w:space="720"/>
        </w:sectPr>
      </w:pP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Al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o,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on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id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r 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 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he 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er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ge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rui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er may s</w:t>
      </w:r>
      <w:r w:rsidRPr="00AA5C99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n </w:t>
      </w:r>
      <w:r w:rsidRPr="00AA5C99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our </w:t>
      </w:r>
      <w:r w:rsidRPr="00AA5C99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esume for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30 se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on</w:t>
      </w:r>
      <w:r w:rsidRPr="00AA5C99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or le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.</w:t>
      </w:r>
      <w:r w:rsidRPr="00AA5C99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ke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e th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t your mo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t impo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tant inf</w:t>
      </w:r>
      <w:r w:rsidRPr="00AA5C99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on 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tands ou</w:t>
      </w:r>
      <w:r w:rsidRPr="00AA5C99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color w:val="383839"/>
          <w:sz w:val="22"/>
          <w:szCs w:val="22"/>
        </w:rPr>
        <w:t>.</w:t>
      </w:r>
    </w:p>
    <w:p w14:paraId="57A95D12" w14:textId="77777777" w:rsidR="00302669" w:rsidRPr="00AA5C99" w:rsidRDefault="00EF09E0">
      <w:pPr>
        <w:spacing w:before="52"/>
        <w:ind w:left="1546" w:right="165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b/>
          <w:sz w:val="22"/>
          <w:szCs w:val="22"/>
        </w:rPr>
        <w:lastRenderedPageBreak/>
        <w:t xml:space="preserve">II. </w:t>
      </w:r>
      <w:r w:rsidRPr="00AA5C99">
        <w:rPr>
          <w:rFonts w:asciiTheme="minorHAnsi" w:eastAsia="Garamond" w:hAnsiTheme="minorHAnsi" w:cstheme="minorHAnsi"/>
          <w:b/>
          <w:spacing w:val="7"/>
          <w:sz w:val="22"/>
          <w:szCs w:val="22"/>
        </w:rPr>
        <w:t>K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 xml:space="preserve">ey 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lem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 xml:space="preserve">nts 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b/>
          <w:spacing w:val="7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a Success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 xml:space="preserve">ul </w:t>
      </w:r>
      <w:r w:rsidRPr="00AA5C9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me</w:t>
      </w:r>
    </w:p>
    <w:p w14:paraId="17646437" w14:textId="77777777" w:rsidR="00302669" w:rsidRPr="00AA5C99" w:rsidRDefault="00302669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0165624F" w14:textId="77777777" w:rsidR="00302669" w:rsidRPr="00AA5C99" w:rsidRDefault="00EF09E0">
      <w:pPr>
        <w:ind w:left="4245" w:right="4346"/>
        <w:jc w:val="center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color w:val="333333"/>
          <w:spacing w:val="1"/>
          <w:sz w:val="22"/>
          <w:szCs w:val="22"/>
        </w:rPr>
        <w:t>Y</w:t>
      </w:r>
      <w:r w:rsidRPr="00AA5C99">
        <w:rPr>
          <w:rFonts w:asciiTheme="minorHAnsi" w:hAnsiTheme="minorHAnsi" w:cstheme="minorHAnsi"/>
          <w:b/>
          <w:color w:val="333333"/>
          <w:spacing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color w:val="333333"/>
          <w:sz w:val="22"/>
          <w:szCs w:val="22"/>
        </w:rPr>
        <w:t>ur F</w:t>
      </w:r>
      <w:r w:rsidRPr="00AA5C99">
        <w:rPr>
          <w:rFonts w:asciiTheme="minorHAnsi" w:hAnsiTheme="minorHAnsi" w:cstheme="minorHAnsi"/>
          <w:b/>
          <w:color w:val="333333"/>
          <w:spacing w:val="-2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color w:val="333333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color w:val="333333"/>
          <w:spacing w:val="-3"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color w:val="333333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color w:val="333333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color w:val="333333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color w:val="333333"/>
          <w:sz w:val="22"/>
          <w:szCs w:val="22"/>
        </w:rPr>
        <w:t>nd</w:t>
      </w:r>
      <w:r w:rsidRPr="00AA5C99">
        <w:rPr>
          <w:rFonts w:asciiTheme="minorHAnsi" w:hAnsiTheme="minorHAnsi" w:cstheme="minorHAnsi"/>
          <w:b/>
          <w:color w:val="333333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color w:val="333333"/>
          <w:spacing w:val="-4"/>
          <w:sz w:val="22"/>
          <w:szCs w:val="22"/>
        </w:rPr>
        <w:t>L</w:t>
      </w:r>
      <w:r w:rsidRPr="00AA5C99">
        <w:rPr>
          <w:rFonts w:asciiTheme="minorHAnsi" w:hAnsiTheme="minorHAnsi" w:cstheme="minorHAnsi"/>
          <w:b/>
          <w:color w:val="333333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color w:val="333333"/>
          <w:sz w:val="22"/>
          <w:szCs w:val="22"/>
        </w:rPr>
        <w:t>st</w:t>
      </w:r>
      <w:r w:rsidRPr="00AA5C99">
        <w:rPr>
          <w:rFonts w:asciiTheme="minorHAnsi" w:hAnsiTheme="minorHAnsi" w:cstheme="minorHAnsi"/>
          <w:b/>
          <w:color w:val="333333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color w:val="333333"/>
          <w:spacing w:val="1"/>
          <w:sz w:val="22"/>
          <w:szCs w:val="22"/>
        </w:rPr>
        <w:t>N</w:t>
      </w:r>
      <w:r w:rsidRPr="00AA5C99">
        <w:rPr>
          <w:rFonts w:asciiTheme="minorHAnsi" w:hAnsiTheme="minorHAnsi" w:cstheme="minorHAnsi"/>
          <w:b/>
          <w:color w:val="333333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color w:val="333333"/>
          <w:sz w:val="22"/>
          <w:szCs w:val="22"/>
        </w:rPr>
        <w:t>me</w:t>
      </w:r>
    </w:p>
    <w:p w14:paraId="29791963" w14:textId="77777777" w:rsidR="00302669" w:rsidRPr="00AA5C99" w:rsidRDefault="00EF09E0">
      <w:pPr>
        <w:spacing w:before="21" w:line="260" w:lineRule="exact"/>
        <w:ind w:left="2433" w:right="253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="Segoe UI Emoji" w:eastAsia="Arial" w:hAnsi="Segoe UI Emoji" w:cs="Segoe UI Emoji"/>
          <w:position w:val="-1"/>
          <w:sz w:val="22"/>
          <w:szCs w:val="22"/>
        </w:rPr>
        <w:t>♦</w:t>
      </w:r>
      <w:r w:rsidRPr="00AA5C99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Phone nu</w:t>
      </w:r>
      <w:r w:rsidRPr="00AA5C9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ber</w:t>
      </w:r>
      <w:r w:rsidRPr="00AA5C99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AA5C99">
        <w:rPr>
          <w:rFonts w:ascii="Segoe UI Emoji" w:eastAsia="Arial" w:hAnsi="Segoe UI Emoji" w:cs="Segoe UI Emoji"/>
          <w:position w:val="-1"/>
          <w:sz w:val="22"/>
          <w:szCs w:val="22"/>
        </w:rPr>
        <w:t>♦</w:t>
      </w:r>
      <w:r w:rsidRPr="00AA5C99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dd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A5C99">
        <w:rPr>
          <w:rFonts w:ascii="Segoe UI Emoji" w:eastAsia="Arial" w:hAnsi="Segoe UI Emoji" w:cs="Segoe UI Emoji"/>
          <w:position w:val="-1"/>
          <w:sz w:val="22"/>
          <w:szCs w:val="22"/>
        </w:rPr>
        <w:t>♦</w:t>
      </w:r>
      <w:r w:rsidRPr="00AA5C99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tr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et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ad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AA5C99">
        <w:rPr>
          <w:rFonts w:ascii="Segoe UI Emoji" w:eastAsia="Arial" w:hAnsi="Segoe UI Emoji" w:cs="Segoe UI Emoji"/>
          <w:position w:val="-1"/>
          <w:sz w:val="22"/>
          <w:szCs w:val="22"/>
        </w:rPr>
        <w:t>♦</w:t>
      </w:r>
      <w:r w:rsidRPr="00AA5C99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Ci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, s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e &amp;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z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p co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AA5C99">
        <w:rPr>
          <w:rFonts w:ascii="Segoe UI Emoji" w:eastAsia="Arial" w:hAnsi="Segoe UI Emoji" w:cs="Segoe UI Emoji"/>
          <w:position w:val="-1"/>
          <w:sz w:val="22"/>
          <w:szCs w:val="22"/>
        </w:rPr>
        <w:t>♦</w:t>
      </w:r>
    </w:p>
    <w:p w14:paraId="25CFB6A5" w14:textId="77777777" w:rsidR="00302669" w:rsidRPr="00AA5C99" w:rsidRDefault="00302669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2C9EA874" w14:textId="77777777" w:rsidR="00302669" w:rsidRPr="00AA5C99" w:rsidRDefault="00EF09E0">
      <w:pPr>
        <w:spacing w:before="32"/>
        <w:ind w:left="106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3FF35782">
          <v:group id="_x0000_s1193" style="position:absolute;left:0;text-align:left;margin-left:25.3pt;margin-top:1.05pt;width:566.5pt;height:0;z-index:-2035;mso-position-horizontal-relative:page" coordorigin="506,21" coordsize="11330,0">
            <v:shape id="_x0000_s1194" style="position:absolute;left:506;top:21;width:11330;height:0" coordorigin="506,21" coordsize="11330,0" path="m506,21r11330,e" filled="f" strokeweight=".15578mm">
              <v:path arrowok="t"/>
            </v:shape>
            <w10:wrap anchorx="page"/>
          </v:group>
        </w:pic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AA5C99">
        <w:rPr>
          <w:rFonts w:asciiTheme="minorHAnsi" w:hAnsiTheme="minorHAnsi" w:cstheme="minorHAnsi"/>
          <w:b/>
          <w:sz w:val="22"/>
          <w:szCs w:val="22"/>
        </w:rPr>
        <w:t>J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AA5C99">
        <w:rPr>
          <w:rFonts w:asciiTheme="minorHAnsi" w:hAnsiTheme="minorHAnsi" w:cstheme="minorHAnsi"/>
          <w:b/>
          <w:sz w:val="22"/>
          <w:szCs w:val="22"/>
        </w:rPr>
        <w:t>IVE</w:t>
      </w:r>
    </w:p>
    <w:p w14:paraId="5DB1376D" w14:textId="77777777" w:rsidR="00302669" w:rsidRPr="00AA5C99" w:rsidRDefault="00EF09E0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 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ent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na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he po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on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ou 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o ob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n.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 xml:space="preserve">ou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ay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 xml:space="preserve">so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ude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sp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 xml:space="preserve">d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ea</w:t>
      </w:r>
    </w:p>
    <w:p w14:paraId="72A84B84" w14:textId="77777777" w:rsidR="00302669" w:rsidRPr="00AA5C99" w:rsidRDefault="00EF09E0">
      <w:pPr>
        <w:spacing w:before="1"/>
        <w:ind w:left="106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ou 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and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d ex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 xml:space="preserve">ou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ou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 xml:space="preserve">d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on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co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pan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 xml:space="preserve">.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and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cou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d be</w:t>
      </w:r>
    </w:p>
    <w:p w14:paraId="3D65F34D" w14:textId="77777777" w:rsidR="00302669" w:rsidRPr="00AA5C99" w:rsidRDefault="00EF09E0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7570FF0C">
          <v:group id="_x0000_s1191" style="position:absolute;left:0;text-align:left;margin-left:25.3pt;margin-top:25.1pt;width:566.5pt;height:0;z-index:-2034;mso-position-horizontal-relative:page" coordorigin="506,502" coordsize="11330,0">
            <v:shape id="_x0000_s1192" style="position:absolute;left:506;top:502;width:11330;height:0" coordorigin="506,502" coordsize="11330,0" path="m506,502r11330,e" filled="f" strokeweight=".24536mm">
              <v:path arrowok="t"/>
            </v:shape>
            <w10:wrap anchorx="page"/>
          </v:group>
        </w:pic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itt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su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AA5C99">
        <w:rPr>
          <w:rFonts w:asciiTheme="minorHAnsi" w:hAnsiTheme="minorHAnsi" w:cstheme="minorHAnsi"/>
          <w:w w:val="44"/>
          <w:position w:val="-1"/>
          <w:sz w:val="22"/>
          <w:szCs w:val="22"/>
        </w:rPr>
        <w:t>―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eer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H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li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w w:val="159"/>
          <w:position w:val="-1"/>
          <w:sz w:val="22"/>
          <w:szCs w:val="22"/>
        </w:rPr>
        <w:t>‖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 xml:space="preserve"> or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w w:val="64"/>
          <w:position w:val="-1"/>
          <w:sz w:val="22"/>
          <w:szCs w:val="22"/>
        </w:rPr>
        <w:t>―</w:t>
      </w:r>
      <w:r w:rsidRPr="00AA5C99">
        <w:rPr>
          <w:rFonts w:asciiTheme="minorHAnsi" w:hAnsiTheme="minorHAnsi" w:cstheme="minorHAnsi"/>
          <w:spacing w:val="-2"/>
          <w:w w:val="64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Q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ua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ns‖</w:t>
      </w:r>
      <w:r w:rsidRPr="00AA5C99">
        <w:rPr>
          <w:rFonts w:asciiTheme="minorHAnsi" w:hAnsiTheme="minorHAnsi" w:cstheme="minorHAnsi"/>
          <w:spacing w:val="34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on.</w:t>
      </w:r>
    </w:p>
    <w:p w14:paraId="0B339DA1" w14:textId="77777777" w:rsidR="00302669" w:rsidRPr="00AA5C99" w:rsidRDefault="00302669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5632D5FF" w14:textId="77777777" w:rsidR="00302669" w:rsidRPr="00AA5C99" w:rsidRDefault="00EF09E0">
      <w:pPr>
        <w:spacing w:before="32"/>
        <w:ind w:left="106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AA5C99">
        <w:rPr>
          <w:rFonts w:asciiTheme="minorHAnsi" w:hAnsiTheme="minorHAnsi" w:cstheme="minorHAnsi"/>
          <w:b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z w:val="22"/>
          <w:szCs w:val="22"/>
        </w:rPr>
        <w:t>N</w:t>
      </w:r>
    </w:p>
    <w:p w14:paraId="77486D6D" w14:textId="77777777" w:rsidR="00302669" w:rsidRPr="00AA5C99" w:rsidRDefault="00EF09E0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z w:val="22"/>
          <w:szCs w:val="22"/>
        </w:rPr>
        <w:t>Ins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AA5C9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b/>
          <w:sz w:val="22"/>
          <w:szCs w:val="22"/>
        </w:rPr>
        <w:t>on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, 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Pr="00AA5C9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A5C99">
        <w:rPr>
          <w:rFonts w:asciiTheme="minorHAnsi" w:hAnsiTheme="minorHAnsi" w:cstheme="minorHAnsi"/>
          <w:sz w:val="22"/>
          <w:szCs w:val="22"/>
        </w:rPr>
        <w:t>Ex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d)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adu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z w:val="22"/>
          <w:szCs w:val="22"/>
        </w:rPr>
        <w:t>on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Mo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h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</w:p>
    <w:p w14:paraId="309AEDFA" w14:textId="77777777" w:rsidR="00302669" w:rsidRPr="00AA5C99" w:rsidRDefault="00EF09E0">
      <w:pPr>
        <w:spacing w:before="1"/>
        <w:ind w:left="106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W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out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 of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our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A5C99">
        <w:rPr>
          <w:rFonts w:asciiTheme="minorHAnsi" w:hAnsiTheme="minorHAnsi" w:cstheme="minorHAnsi"/>
          <w:sz w:val="22"/>
          <w:szCs w:val="22"/>
        </w:rPr>
        <w:t>exp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d)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;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so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and Con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ons</w:t>
      </w:r>
    </w:p>
    <w:p w14:paraId="42A86191" w14:textId="77777777" w:rsidR="00302669" w:rsidRPr="00AA5C99" w:rsidRDefault="00EF09E0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: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4.0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A5C99">
        <w:rPr>
          <w:rFonts w:asciiTheme="minorHAnsi" w:hAnsiTheme="minorHAnsi" w:cstheme="minorHAnsi"/>
          <w:sz w:val="22"/>
          <w:szCs w:val="22"/>
        </w:rPr>
        <w:t>4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AA5C99">
        <w:rPr>
          <w:rFonts w:asciiTheme="minorHAnsi" w:hAnsiTheme="minorHAnsi" w:cstheme="minorHAnsi"/>
          <w:sz w:val="22"/>
          <w:szCs w:val="22"/>
        </w:rPr>
        <w:t xml:space="preserve">0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end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 xml:space="preserve">ou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our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AA5C99">
        <w:rPr>
          <w:rFonts w:asciiTheme="minorHAnsi" w:hAnsiTheme="minorHAnsi" w:cstheme="minorHAnsi"/>
          <w:sz w:val="22"/>
          <w:szCs w:val="22"/>
        </w:rPr>
        <w:t>PA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s 3.0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he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)</w:t>
      </w:r>
    </w:p>
    <w:p w14:paraId="50B3D808" w14:textId="77777777" w:rsidR="00302669" w:rsidRPr="00AA5C99" w:rsidRDefault="00EF09E0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her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pos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de:</w:t>
      </w:r>
      <w:r w:rsidRPr="00AA5C99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 xml:space="preserve">Study </w:t>
      </w:r>
      <w:r w:rsidRPr="00AA5C9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b</w:t>
      </w:r>
      <w:r w:rsidRPr="00AA5C99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oad</w:t>
      </w:r>
      <w:r w:rsidRPr="00AA5C99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exp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s,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vant Co</w:t>
      </w:r>
      <w:r w:rsidRPr="00AA5C99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or</w:t>
      </w:r>
      <w:r w:rsidRPr="00AA5C9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k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ca</w:t>
      </w:r>
      <w:r w:rsidRPr="00AA5C99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d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 xml:space="preserve">c </w:t>
      </w:r>
      <w:r w:rsidRPr="00AA5C99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ards and</w:t>
      </w:r>
      <w:r w:rsidRPr="00AA5C99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on</w:t>
      </w:r>
      <w:r w:rsidRPr="00AA5C99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1E739B60" w14:textId="77777777" w:rsidR="00302669" w:rsidRPr="00AA5C99" w:rsidRDefault="00302669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541C7E00" w14:textId="77777777" w:rsidR="00302669" w:rsidRPr="00AA5C99" w:rsidRDefault="00EF09E0">
      <w:pPr>
        <w:spacing w:before="32"/>
        <w:ind w:left="106" w:right="105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0AF573FC">
          <v:group id="_x0000_s1189" style="position:absolute;left:0;text-align:left;margin-left:25.3pt;margin-top:1.45pt;width:566.5pt;height:0;z-index:-2033;mso-position-horizontal-relative:page" coordorigin="506,29" coordsize="11330,0">
            <v:shape id="_x0000_s1190" style="position:absolute;left:506;top:29;width:11330;height:0" coordorigin="506,29" coordsize="11330,0" path="m506,29r11330,e" filled="f" strokeweight=".15578mm">
              <v:path arrowok="t"/>
            </v:shape>
            <w10:wrap anchorx="page"/>
          </v:group>
        </w:pic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AA5C99">
        <w:rPr>
          <w:rFonts w:asciiTheme="minorHAnsi" w:hAnsiTheme="minorHAnsi" w:cstheme="minorHAnsi"/>
          <w:b/>
          <w:sz w:val="22"/>
          <w:szCs w:val="22"/>
        </w:rPr>
        <w:t>IE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NCE</w:t>
      </w:r>
      <w:r w:rsidRPr="00AA5C9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RELE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AA5C99">
        <w:rPr>
          <w:rFonts w:asciiTheme="minorHAnsi" w:hAnsiTheme="minorHAnsi" w:cstheme="minorHAnsi"/>
          <w:b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AA5C99">
        <w:rPr>
          <w:rFonts w:asciiTheme="minorHAnsi" w:hAnsiTheme="minorHAnsi" w:cstheme="minorHAnsi"/>
          <w:b/>
          <w:sz w:val="22"/>
          <w:szCs w:val="22"/>
        </w:rPr>
        <w:t>IE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NCE</w:t>
      </w:r>
      <w:r w:rsidRPr="00AA5C99">
        <w:rPr>
          <w:rFonts w:asciiTheme="minorHAnsi" w:hAnsiTheme="minorHAnsi" w:cstheme="minorHAnsi"/>
          <w:b/>
          <w:sz w:val="22"/>
          <w:szCs w:val="22"/>
        </w:rPr>
        <w:t>, IN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TERN</w:t>
      </w:r>
      <w:r w:rsidRPr="00AA5C99">
        <w:rPr>
          <w:rFonts w:asciiTheme="minorHAnsi" w:hAnsiTheme="minorHAnsi" w:cstheme="minorHAnsi"/>
          <w:b/>
          <w:sz w:val="22"/>
          <w:szCs w:val="22"/>
        </w:rPr>
        <w:t>SH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z w:val="22"/>
          <w:szCs w:val="22"/>
        </w:rPr>
        <w:t>P</w:t>
      </w: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AA5C99">
        <w:rPr>
          <w:rFonts w:asciiTheme="minorHAnsi" w:hAnsiTheme="minorHAnsi" w:cstheme="minorHAnsi"/>
          <w:b/>
          <w:sz w:val="22"/>
          <w:szCs w:val="22"/>
        </w:rPr>
        <w:t>IE</w:t>
      </w:r>
      <w:r w:rsidRPr="00AA5C99">
        <w:rPr>
          <w:rFonts w:asciiTheme="minorHAnsi" w:hAnsiTheme="minorHAnsi" w:cstheme="minorHAnsi"/>
          <w:b/>
          <w:spacing w:val="-4"/>
          <w:sz w:val="22"/>
          <w:szCs w:val="22"/>
        </w:rPr>
        <w:t>N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AA5C99">
        <w:rPr>
          <w:rFonts w:asciiTheme="minorHAnsi" w:hAnsiTheme="minorHAnsi" w:cstheme="minorHAnsi"/>
          <w:sz w:val="22"/>
          <w:szCs w:val="22"/>
        </w:rPr>
        <w:t>pos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b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 hea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 xml:space="preserve">s]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an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AA5C99">
        <w:rPr>
          <w:rFonts w:asciiTheme="minorHAnsi" w:hAnsiTheme="minorHAnsi" w:cstheme="minorHAnsi"/>
          <w:b/>
          <w:i/>
          <w:spacing w:val="-2"/>
          <w:sz w:val="22"/>
          <w:szCs w:val="22"/>
        </w:rPr>
        <w:t>J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>ob T</w:t>
      </w:r>
      <w:r w:rsidRPr="00AA5C99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–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, St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         </w:t>
      </w:r>
      <w:r w:rsidRPr="00AA5C99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Mon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h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r -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Mon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h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</w:p>
    <w:p w14:paraId="641AB4D1" w14:textId="77777777" w:rsidR="00302669" w:rsidRPr="00AA5C99" w:rsidRDefault="00EF09E0">
      <w:pPr>
        <w:spacing w:before="38"/>
        <w:ind w:left="272" w:right="312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056F5182">
          <v:group id="_x0000_s1186" style="position:absolute;left:0;text-align:left;margin-left:25.3pt;margin-top:.15pt;width:11.05pt;height:14.75pt;z-index:-2045;mso-position-horizontal-relative:page" coordorigin="506,3" coordsize="221,295">
            <v:shape id="_x0000_s1188" type="#_x0000_t75" style="position:absolute;left:506;top:3;width:221;height:295">
              <v:imagedata r:id="rId9" o:title=""/>
            </v:shape>
            <v:shape id="_x0000_s1187" type="#_x0000_t75" style="position:absolute;left:617;top:3;width:110;height:295">
              <v:imagedata r:id="rId10" o:title=""/>
            </v:shape>
            <w10:wrap anchorx="page"/>
          </v:group>
        </w:pic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on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s one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xa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e of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tti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AA5C99">
        <w:rPr>
          <w:rFonts w:asciiTheme="minorHAnsi" w:hAnsiTheme="minorHAnsi" w:cstheme="minorHAnsi"/>
          <w:sz w:val="22"/>
          <w:szCs w:val="22"/>
        </w:rPr>
        <w:t xml:space="preserve">.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her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 xml:space="preserve">n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 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 xml:space="preserve">o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nes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ang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he 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of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he Or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n,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A5C99">
        <w:rPr>
          <w:rFonts w:asciiTheme="minorHAnsi" w:hAnsiTheme="minorHAnsi" w:cstheme="minorHAnsi"/>
          <w:sz w:val="22"/>
          <w:szCs w:val="22"/>
        </w:rPr>
        <w:t>ob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Ti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e,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Loca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on,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and D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pha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he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ost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po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s.</w:t>
      </w:r>
    </w:p>
    <w:p w14:paraId="6F97A890" w14:textId="77777777" w:rsidR="00302669" w:rsidRPr="00AA5C99" w:rsidRDefault="00EF09E0">
      <w:pPr>
        <w:spacing w:before="38"/>
        <w:ind w:left="272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ou 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 b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 xml:space="preserve">d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our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our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an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—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an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, b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be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con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.</w:t>
      </w:r>
    </w:p>
    <w:p w14:paraId="282A9912" w14:textId="77777777" w:rsidR="00302669" w:rsidRPr="00AA5C99" w:rsidRDefault="00EF09E0">
      <w:pPr>
        <w:spacing w:before="40"/>
        <w:ind w:left="272" w:right="433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1A969C3B">
          <v:group id="_x0000_s1183" style="position:absolute;left:0;text-align:left;margin-left:25.3pt;margin-top:-14.35pt;width:11.05pt;height:29.4pt;z-index:-2044;mso-position-horizontal-relative:page" coordorigin="506,-287" coordsize="221,588">
            <v:shape id="_x0000_s1185" type="#_x0000_t75" style="position:absolute;left:506;top:-287;width:221;height:588">
              <v:imagedata r:id="rId11" o:title=""/>
            </v:shape>
            <v:shape id="_x0000_s1184" type="#_x0000_t75" style="position:absolute;left:617;top:-287;width:110;height:588">
              <v:imagedata r:id="rId12" o:title=""/>
            </v:shape>
            <w10:wrap anchorx="page"/>
          </v:group>
        </w:pic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n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on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 xml:space="preserve">de </w:t>
      </w:r>
      <w:r w:rsidRPr="00AA5C99">
        <w:rPr>
          <w:rFonts w:asciiTheme="minorHAnsi" w:hAnsiTheme="minorHAnsi" w:cstheme="minorHAnsi"/>
          <w:sz w:val="22"/>
          <w:szCs w:val="22"/>
        </w:rPr>
        <w:t>b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ed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ent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s, w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ch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 exa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es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of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ou ha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us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he 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AA5C99">
        <w:rPr>
          <w:rFonts w:asciiTheme="minorHAnsi" w:hAnsiTheme="minorHAnsi" w:cstheme="minorHAnsi"/>
          <w:sz w:val="22"/>
          <w:szCs w:val="22"/>
        </w:rPr>
        <w:t>.</w:t>
      </w:r>
    </w:p>
    <w:p w14:paraId="053F0BA7" w14:textId="77777777" w:rsidR="00302669" w:rsidRPr="00AA5C99" w:rsidRDefault="00EF09E0">
      <w:pPr>
        <w:spacing w:before="38"/>
        <w:ind w:left="272" w:right="313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1EF43929">
          <v:group id="_x0000_s1180" style="position:absolute;left:0;text-align:left;margin-left:25.3pt;margin-top:.15pt;width:11.05pt;height:14.75pt;z-index:-2043;mso-position-horizontal-relative:page" coordorigin="506,3" coordsize="221,295">
            <v:shape id="_x0000_s1182" type="#_x0000_t75" style="position:absolute;left:506;top:3;width:221;height:295">
              <v:imagedata r:id="rId9" o:title=""/>
            </v:shape>
            <v:shape id="_x0000_s1181" type="#_x0000_t75" style="position:absolute;left:617;top:3;width:110;height:295">
              <v:imagedata r:id="rId10" o:title=""/>
            </v:shape>
            <w10:wrap anchorx="page"/>
          </v:group>
        </w:pict>
      </w:r>
      <w:r w:rsidRPr="00AA5C99">
        <w:rPr>
          <w:rFonts w:asciiTheme="minorHAnsi" w:hAnsiTheme="minorHAnsi" w:cstheme="minorHAnsi"/>
          <w:sz w:val="22"/>
          <w:szCs w:val="22"/>
        </w:rPr>
        <w:t>St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 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ong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on 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b,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hen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AA5C99">
        <w:rPr>
          <w:rFonts w:asciiTheme="minorHAnsi" w:hAnsiTheme="minorHAnsi" w:cstheme="minorHAnsi"/>
          <w:sz w:val="22"/>
          <w:szCs w:val="22"/>
        </w:rPr>
        <w:t>ow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wi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an 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an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on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hat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 xml:space="preserve">ou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do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, de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be how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 xml:space="preserve">ou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d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and, w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>en pos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b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 xml:space="preserve">e,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de any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A5C99">
        <w:rPr>
          <w:rFonts w:asciiTheme="minorHAnsi" w:hAnsiTheme="minorHAnsi" w:cstheme="minorHAnsi"/>
          <w:sz w:val="22"/>
          <w:szCs w:val="22"/>
        </w:rPr>
        <w:t>hat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ou 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ed. R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be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, 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>ou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con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AA5C99">
        <w:rPr>
          <w:rFonts w:asciiTheme="minorHAnsi" w:hAnsiTheme="minorHAnsi" w:cstheme="minorHAnsi"/>
          <w:sz w:val="22"/>
          <w:szCs w:val="22"/>
        </w:rPr>
        <w:t>our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cy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 one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or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of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st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he e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er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by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ay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an exa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n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ou ha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 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 xml:space="preserve">ed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he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.</w:t>
      </w:r>
    </w:p>
    <w:p w14:paraId="5EAEBD6A" w14:textId="77777777" w:rsidR="00302669" w:rsidRPr="00AA5C99" w:rsidRDefault="00EF09E0">
      <w:pPr>
        <w:spacing w:before="39"/>
        <w:ind w:left="272" w:right="400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1A419670">
          <v:group id="_x0000_s1177" style="position:absolute;left:0;text-align:left;margin-left:25.3pt;margin-top:.2pt;width:11.05pt;height:14.75pt;z-index:-2042;mso-position-horizontal-relative:page" coordorigin="506,4" coordsize="221,295">
            <v:shape id="_x0000_s1179" type="#_x0000_t75" style="position:absolute;left:506;top:4;width:221;height:295">
              <v:imagedata r:id="rId9" o:title=""/>
            </v:shape>
            <v:shape id="_x0000_s1178" type="#_x0000_t75" style="position:absolute;left:617;top:4;width:110;height:295">
              <v:imagedata r:id="rId10" o:title=""/>
            </v:shape>
            <w10:wrap anchorx="page"/>
          </v:group>
        </w:pic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ons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qu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ons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o h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 xml:space="preserve">p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ou 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 bu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AA5C99">
        <w:rPr>
          <w:rFonts w:asciiTheme="minorHAnsi" w:hAnsiTheme="minorHAnsi" w:cstheme="minorHAnsi"/>
          <w:i/>
          <w:sz w:val="22"/>
          <w:szCs w:val="22"/>
        </w:rPr>
        <w:t>: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Wh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AA5C99">
        <w:rPr>
          <w:rFonts w:asciiTheme="minorHAnsi" w:hAnsiTheme="minorHAnsi" w:cstheme="minorHAnsi"/>
          <w:sz w:val="22"/>
          <w:szCs w:val="22"/>
        </w:rPr>
        <w:t>as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 of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our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A5C99">
        <w:rPr>
          <w:rFonts w:asciiTheme="minorHAnsi" w:hAnsiTheme="minorHAnsi" w:cstheme="minorHAnsi"/>
          <w:sz w:val="22"/>
          <w:szCs w:val="22"/>
        </w:rPr>
        <w:t>? Wh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AA5C99">
        <w:rPr>
          <w:rFonts w:asciiTheme="minorHAnsi" w:hAnsiTheme="minorHAnsi" w:cstheme="minorHAnsi"/>
          <w:sz w:val="22"/>
          <w:szCs w:val="22"/>
        </w:rPr>
        <w:t>our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co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s?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>ow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d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ou h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he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an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on?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Wh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A5C99">
        <w:rPr>
          <w:rFonts w:asciiTheme="minorHAnsi" w:hAnsiTheme="minorHAnsi" w:cstheme="minorHAnsi"/>
          <w:sz w:val="22"/>
          <w:szCs w:val="22"/>
        </w:rPr>
        <w:t>no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wl</w:t>
      </w:r>
      <w:r w:rsidRPr="00AA5C99">
        <w:rPr>
          <w:rFonts w:asciiTheme="minorHAnsi" w:hAnsiTheme="minorHAnsi" w:cstheme="minorHAnsi"/>
          <w:sz w:val="22"/>
          <w:szCs w:val="22"/>
        </w:rPr>
        <w:t>ed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e d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d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ou en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ha</w:t>
      </w:r>
      <w:r w:rsidRPr="00AA5C99">
        <w:rPr>
          <w:rFonts w:asciiTheme="minorHAnsi" w:hAnsiTheme="minorHAnsi" w:cstheme="minorHAnsi"/>
          <w:sz w:val="22"/>
          <w:szCs w:val="22"/>
        </w:rPr>
        <w:t>nc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? How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 xml:space="preserve">es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x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o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our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ns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oy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ent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oa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?</w:t>
      </w:r>
    </w:p>
    <w:p w14:paraId="70A56ABD" w14:textId="77777777" w:rsidR="00302669" w:rsidRPr="00AA5C99" w:rsidRDefault="00302669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14FCCFB2" w14:textId="77777777" w:rsidR="00302669" w:rsidRPr="00AA5C99" w:rsidRDefault="00EF09E0">
      <w:pPr>
        <w:spacing w:line="277" w:lineRule="auto"/>
        <w:ind w:left="272" w:right="1073" w:hanging="166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61351789">
          <v:group id="_x0000_s1174" style="position:absolute;left:0;text-align:left;margin-left:25.3pt;margin-top:12.9pt;width:11.05pt;height:44.15pt;z-index:-2041;mso-position-horizontal-relative:page" coordorigin="506,258" coordsize="221,883">
            <v:shape id="_x0000_s1176" type="#_x0000_t75" style="position:absolute;left:506;top:258;width:221;height:883">
              <v:imagedata r:id="rId13" o:title=""/>
            </v:shape>
            <v:shape id="_x0000_s1175" type="#_x0000_t75" style="position:absolute;left:617;top:258;width:110;height:883">
              <v:imagedata r:id="rId14" o:title=""/>
            </v:shape>
            <w10:wrap anchorx="page"/>
          </v:group>
        </w:pic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an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AA5C99">
        <w:rPr>
          <w:rFonts w:asciiTheme="minorHAnsi" w:hAnsiTheme="minorHAnsi" w:cstheme="minorHAnsi"/>
          <w:b/>
          <w:i/>
          <w:spacing w:val="-2"/>
          <w:sz w:val="22"/>
          <w:szCs w:val="22"/>
        </w:rPr>
        <w:t>J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>ob T</w:t>
      </w:r>
      <w:r w:rsidRPr="00AA5C99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–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, St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          </w:t>
      </w:r>
      <w:r w:rsidRPr="00AA5C9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Mon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h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r -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Mon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h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 xml:space="preserve">r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ho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be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er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se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A5C99">
        <w:rPr>
          <w:rFonts w:asciiTheme="minorHAnsi" w:hAnsiTheme="minorHAnsi" w:cstheme="minorHAnsi"/>
          <w:sz w:val="22"/>
          <w:szCs w:val="22"/>
        </w:rPr>
        <w:t>pa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e)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and u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e 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ns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ar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and pu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ua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on.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pe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c by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q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an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equ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, popu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n, and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pa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our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k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hen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e.</w:t>
      </w:r>
    </w:p>
    <w:p w14:paraId="41B89D08" w14:textId="77777777" w:rsidR="00302669" w:rsidRPr="00AA5C99" w:rsidRDefault="00EF09E0">
      <w:pPr>
        <w:spacing w:before="7" w:line="240" w:lineRule="exact"/>
        <w:ind w:left="272" w:right="386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4CD4BC3C">
          <v:group id="_x0000_s1172" style="position:absolute;left:0;text-align:left;margin-left:25.3pt;margin-top:37.9pt;width:566.5pt;height:0;z-index:-2032;mso-position-horizontal-relative:page" coordorigin="506,758" coordsize="11330,0">
            <v:shape id="_x0000_s1173" style="position:absolute;left:506;top:758;width:11330;height:0" coordorigin="506,758" coordsize="11330,0" path="m506,758r11330,e" filled="f" strokeweight=".15578mm">
              <v:path arrowok="t"/>
            </v:shape>
            <w10:wrap anchorx="page"/>
          </v:group>
        </w:pict>
      </w:r>
      <w:r w:rsidRPr="00AA5C99">
        <w:rPr>
          <w:rFonts w:asciiTheme="minorHAnsi" w:hAnsiTheme="minorHAnsi" w:cstheme="minorHAnsi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our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o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ad 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d 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 xml:space="preserve">o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xt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he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vy</w:t>
      </w:r>
      <w:r w:rsidRPr="00AA5C99">
        <w:rPr>
          <w:rFonts w:asciiTheme="minorHAnsi" w:hAnsiTheme="minorHAnsi" w:cstheme="minorHAnsi"/>
          <w:sz w:val="22"/>
          <w:szCs w:val="22"/>
        </w:rPr>
        <w:t xml:space="preserve">.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d us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s,</w:t>
      </w:r>
      <w:r w:rsidRPr="00AA5C9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s,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oo b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or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A5C99">
        <w:rPr>
          <w:rFonts w:asciiTheme="minorHAnsi" w:hAnsiTheme="minorHAnsi" w:cstheme="minorHAnsi"/>
          <w:sz w:val="22"/>
          <w:szCs w:val="22"/>
        </w:rPr>
        <w:t xml:space="preserve">oo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. 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our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n, b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be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ona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.</w:t>
      </w:r>
    </w:p>
    <w:p w14:paraId="626D0CAD" w14:textId="77777777" w:rsidR="00302669" w:rsidRPr="00AA5C99" w:rsidRDefault="00302669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0C8C41B6" w14:textId="77777777" w:rsidR="00302669" w:rsidRPr="00AA5C99" w:rsidRDefault="00EF09E0">
      <w:pPr>
        <w:spacing w:before="37" w:line="240" w:lineRule="exact"/>
        <w:ind w:left="106" w:right="48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AA5C99">
        <w:rPr>
          <w:rFonts w:asciiTheme="minorHAnsi" w:hAnsiTheme="minorHAnsi" w:cstheme="minorHAnsi"/>
          <w:b/>
          <w:sz w:val="22"/>
          <w:szCs w:val="22"/>
        </w:rPr>
        <w:t>ITI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AA5C99">
        <w:rPr>
          <w:rFonts w:asciiTheme="minorHAnsi" w:hAnsiTheme="minorHAnsi" w:cstheme="minorHAnsi"/>
          <w:b/>
          <w:sz w:val="22"/>
          <w:szCs w:val="22"/>
        </w:rPr>
        <w:t>L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ENCE</w:t>
      </w:r>
      <w:r w:rsidRPr="00AA5C9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LEAD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z w:val="22"/>
          <w:szCs w:val="22"/>
        </w:rPr>
        <w:t>SH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z w:val="22"/>
          <w:szCs w:val="22"/>
        </w:rPr>
        <w:t xml:space="preserve">P, 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z w:val="22"/>
          <w:szCs w:val="22"/>
        </w:rPr>
        <w:t xml:space="preserve">S, 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ACT</w:t>
      </w:r>
      <w:r w:rsidRPr="00AA5C99">
        <w:rPr>
          <w:rFonts w:asciiTheme="minorHAnsi" w:hAnsiTheme="minorHAnsi" w:cstheme="minorHAnsi"/>
          <w:b/>
          <w:sz w:val="22"/>
          <w:szCs w:val="22"/>
        </w:rPr>
        <w:t>IVI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z w:val="22"/>
          <w:szCs w:val="22"/>
        </w:rPr>
        <w:t>IE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z w:val="22"/>
          <w:szCs w:val="22"/>
        </w:rPr>
        <w:t>,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z w:val="22"/>
          <w:szCs w:val="22"/>
        </w:rPr>
        <w:t>M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AA5C99">
        <w:rPr>
          <w:rFonts w:asciiTheme="minorHAnsi" w:hAnsiTheme="minorHAnsi" w:cstheme="minorHAnsi"/>
          <w:b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z w:val="22"/>
          <w:szCs w:val="22"/>
        </w:rPr>
        <w:t>Y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ERV</w:t>
      </w:r>
      <w:r w:rsidRPr="00AA5C99">
        <w:rPr>
          <w:rFonts w:asciiTheme="minorHAnsi" w:hAnsiTheme="minorHAnsi" w:cstheme="minorHAnsi"/>
          <w:b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LUNTEER</w:t>
      </w:r>
      <w:r w:rsidRPr="00AA5C9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RO</w:t>
      </w: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AA5C99">
        <w:rPr>
          <w:rFonts w:asciiTheme="minorHAnsi" w:hAnsiTheme="minorHAnsi" w:cstheme="minorHAnsi"/>
          <w:b/>
          <w:sz w:val="22"/>
          <w:szCs w:val="22"/>
        </w:rPr>
        <w:t>L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DEVELO</w:t>
      </w: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b/>
          <w:sz w:val="22"/>
          <w:szCs w:val="22"/>
        </w:rPr>
        <w:t>ME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b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b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A5C99">
        <w:rPr>
          <w:rFonts w:asciiTheme="minorHAnsi" w:hAnsiTheme="minorHAnsi" w:cstheme="minorHAnsi"/>
          <w:sz w:val="22"/>
          <w:szCs w:val="22"/>
        </w:rPr>
        <w:t>de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 hea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s]</w:t>
      </w:r>
    </w:p>
    <w:p w14:paraId="7BC19611" w14:textId="77777777" w:rsidR="00302669" w:rsidRPr="00AA5C99" w:rsidRDefault="00EF09E0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an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AA5C99">
        <w:rPr>
          <w:rFonts w:asciiTheme="minorHAnsi" w:hAnsiTheme="minorHAnsi" w:cstheme="minorHAnsi"/>
          <w:b/>
          <w:i/>
          <w:spacing w:val="-2"/>
          <w:sz w:val="22"/>
          <w:szCs w:val="22"/>
        </w:rPr>
        <w:t>J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>ob T</w:t>
      </w:r>
      <w:r w:rsidRPr="00AA5C99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–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hAnsiTheme="minorHAnsi" w:cstheme="minorHAnsi"/>
          <w:sz w:val="22"/>
          <w:szCs w:val="22"/>
        </w:rPr>
        <w:t>St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          </w:t>
      </w:r>
      <w:r w:rsidRPr="00AA5C9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Mon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h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r -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Mon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h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</w:p>
    <w:p w14:paraId="4CA6F7CC" w14:textId="77777777" w:rsidR="00302669" w:rsidRPr="00AA5C99" w:rsidRDefault="00EF09E0">
      <w:pPr>
        <w:spacing w:before="40"/>
        <w:ind w:left="272" w:right="273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18461EFE">
          <v:group id="_x0000_s1169" style="position:absolute;left:0;text-align:left;margin-left:25.3pt;margin-top:.25pt;width:11.05pt;height:14.75pt;z-index:-2040;mso-position-horizontal-relative:page" coordorigin="506,5" coordsize="221,295">
            <v:shape id="_x0000_s1171" type="#_x0000_t75" style="position:absolute;left:506;top:5;width:221;height:295">
              <v:imagedata r:id="rId9" o:title=""/>
            </v:shape>
            <v:shape id="_x0000_s1170" type="#_x0000_t75" style="position:absolute;left:617;top:5;width:110;height:295">
              <v:imagedata r:id="rId10" o:title=""/>
            </v:shape>
            <w10:wrap anchorx="page"/>
          </v:group>
        </w:pic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e ex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s 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al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and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 xml:space="preserve">ou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o e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pha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A5C99">
        <w:rPr>
          <w:rFonts w:asciiTheme="minorHAnsi" w:hAnsiTheme="minorHAnsi" w:cstheme="minorHAnsi"/>
          <w:sz w:val="22"/>
          <w:szCs w:val="22"/>
        </w:rPr>
        <w:t>by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os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o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p)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our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ost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8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nt exp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. E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AA5C99">
        <w:rPr>
          <w:rFonts w:asciiTheme="minorHAnsi" w:hAnsiTheme="minorHAnsi" w:cstheme="minorHAnsi"/>
          <w:sz w:val="22"/>
          <w:szCs w:val="22"/>
        </w:rPr>
        <w:t>pe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a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sho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d be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ed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e 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on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.</w:t>
      </w:r>
    </w:p>
    <w:p w14:paraId="3C7D1D0F" w14:textId="77777777" w:rsidR="00302669" w:rsidRPr="00AA5C99" w:rsidRDefault="00EF09E0">
      <w:pPr>
        <w:spacing w:before="38" w:line="259" w:lineRule="auto"/>
        <w:ind w:left="272" w:right="406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551FBDE7">
          <v:group id="_x0000_s1166" style="position:absolute;left:0;text-align:left;margin-left:25.3pt;margin-top:.15pt;width:11.05pt;height:29.5pt;z-index:-2039;mso-position-horizontal-relative:page" coordorigin="506,3" coordsize="221,590">
            <v:shape id="_x0000_s1168" type="#_x0000_t75" style="position:absolute;left:506;top:3;width:221;height:590">
              <v:imagedata r:id="rId15" o:title=""/>
            </v:shape>
            <v:shape id="_x0000_s1167" type="#_x0000_t75" style="position:absolute;left:617;top:3;width:110;height:590">
              <v:imagedata r:id="rId16" o:title=""/>
            </v:shape>
            <w10:wrap anchorx="page"/>
          </v:group>
        </w:pict>
      </w:r>
      <w:r w:rsidRPr="00AA5C99">
        <w:rPr>
          <w:rFonts w:asciiTheme="minorHAnsi" w:hAnsiTheme="minorHAnsi" w:cstheme="minorHAnsi"/>
          <w:sz w:val="22"/>
          <w:szCs w:val="22"/>
        </w:rPr>
        <w:pict w14:anchorId="3DC539A2">
          <v:group id="_x0000_s1163" style="position:absolute;left:0;text-align:left;margin-left:25.3pt;margin-top:42.2pt;width:11.05pt;height:14.75pt;z-index:-2038;mso-position-horizontal-relative:page" coordorigin="506,844" coordsize="221,295">
            <v:shape id="_x0000_s1165" type="#_x0000_t75" style="position:absolute;left:506;top:844;width:221;height:295">
              <v:imagedata r:id="rId9" o:title=""/>
            </v:shape>
            <v:shape id="_x0000_s1164" type="#_x0000_t75" style="position:absolute;left:617;top:844;width:110;height:295">
              <v:imagedata r:id="rId10" o:title=""/>
            </v:shape>
            <w10:wrap anchorx="page"/>
          </v:group>
        </w:pict>
      </w:r>
      <w:r w:rsidRPr="00AA5C99">
        <w:rPr>
          <w:rFonts w:asciiTheme="minorHAnsi" w:hAnsiTheme="minorHAnsi" w:cstheme="minorHAnsi"/>
          <w:sz w:val="22"/>
          <w:szCs w:val="22"/>
        </w:rPr>
        <w:t>Pos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s w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n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n sho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d be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ous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exp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s, but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ay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ay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not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A5C99">
        <w:rPr>
          <w:rFonts w:asciiTheme="minorHAnsi" w:hAnsiTheme="minorHAnsi" w:cstheme="minorHAnsi"/>
          <w:sz w:val="22"/>
          <w:szCs w:val="22"/>
        </w:rPr>
        <w:t>nc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de bu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7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 xml:space="preserve">.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 an add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ex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on,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 xml:space="preserve">ou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 xml:space="preserve">an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ude w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k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exp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es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ay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not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be 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 xml:space="preserve">b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ou 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 app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o, b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 xml:space="preserve">dd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AA5C99">
        <w:rPr>
          <w:rFonts w:asciiTheme="minorHAnsi" w:hAnsiTheme="minorHAnsi" w:cstheme="minorHAnsi"/>
          <w:sz w:val="22"/>
          <w:szCs w:val="22"/>
        </w:rPr>
        <w:t>our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by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ex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lif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 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 work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ry</w:t>
      </w:r>
      <w:r w:rsidRPr="00AA5C99">
        <w:rPr>
          <w:rFonts w:asciiTheme="minorHAnsi" w:hAnsiTheme="minorHAnsi" w:cstheme="minorHAnsi"/>
          <w:sz w:val="22"/>
          <w:szCs w:val="22"/>
        </w:rPr>
        <w:t>.</w:t>
      </w:r>
    </w:p>
    <w:p w14:paraId="26D09B06" w14:textId="77777777" w:rsidR="00302669" w:rsidRPr="00AA5C99" w:rsidRDefault="00EF09E0">
      <w:pPr>
        <w:spacing w:before="19"/>
        <w:ind w:left="272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pha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our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tr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 xml:space="preserve">s,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hose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>at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an be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ak</w:t>
      </w:r>
      <w:r w:rsidRPr="00AA5C99">
        <w:rPr>
          <w:rFonts w:asciiTheme="minorHAnsi" w:hAnsiTheme="minorHAnsi" w:cstheme="minorHAnsi"/>
          <w:sz w:val="22"/>
          <w:szCs w:val="22"/>
        </w:rPr>
        <w:t xml:space="preserve">en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AA5C99">
        <w:rPr>
          <w:rFonts w:asciiTheme="minorHAnsi" w:hAnsiTheme="minorHAnsi" w:cstheme="minorHAnsi"/>
          <w:sz w:val="22"/>
          <w:szCs w:val="22"/>
        </w:rPr>
        <w:t>om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one exp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d app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ed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e.</w:t>
      </w:r>
    </w:p>
    <w:p w14:paraId="2BD7EF1A" w14:textId="77777777" w:rsidR="00302669" w:rsidRPr="00AA5C99" w:rsidRDefault="00302669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15FC7B95" w14:textId="77777777" w:rsidR="00302669" w:rsidRPr="00AA5C99" w:rsidRDefault="00EF09E0">
      <w:pPr>
        <w:ind w:left="106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an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AA5C99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i/>
          <w:spacing w:val="1"/>
          <w:sz w:val="22"/>
          <w:szCs w:val="22"/>
        </w:rPr>
        <w:t>(</w:t>
      </w:r>
      <w:r w:rsidRPr="00AA5C99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>.g. M</w:t>
      </w:r>
      <w:r w:rsidRPr="00AA5C99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>b</w:t>
      </w:r>
      <w:r w:rsidRPr="00AA5C99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>r, Pa</w:t>
      </w:r>
      <w:r w:rsidRPr="00AA5C99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i/>
          <w:spacing w:val="-2"/>
          <w:sz w:val="22"/>
          <w:szCs w:val="22"/>
        </w:rPr>
        <w:t>p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>ant,</w:t>
      </w:r>
      <w:r w:rsidRPr="00AA5C99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i/>
          <w:spacing w:val="-1"/>
          <w:sz w:val="22"/>
          <w:szCs w:val="22"/>
        </w:rPr>
        <w:t>H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>onore</w:t>
      </w:r>
      <w:r w:rsidRPr="00AA5C99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AA5C99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>or P</w:t>
      </w:r>
      <w:r w:rsidRPr="00AA5C99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>)</w:t>
      </w:r>
      <w:r w:rsidRPr="00AA5C99">
        <w:rPr>
          <w:rFonts w:asciiTheme="minorHAnsi" w:hAnsiTheme="minorHAnsi" w:cstheme="minorHAnsi"/>
          <w:b/>
          <w:i/>
          <w:spacing w:val="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–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, St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Mon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h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r -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Mon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h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</w:p>
    <w:p w14:paraId="121DD361" w14:textId="77777777" w:rsidR="00302669" w:rsidRPr="00AA5C99" w:rsidRDefault="00EF09E0">
      <w:pPr>
        <w:spacing w:before="40" w:line="259" w:lineRule="auto"/>
        <w:ind w:left="272" w:right="171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5240D936">
          <v:group id="_x0000_s1160" style="position:absolute;left:0;text-align:left;margin-left:25.3pt;margin-top:.25pt;width:11.05pt;height:14.75pt;z-index:-2037;mso-position-horizontal-relative:page" coordorigin="506,5" coordsize="221,295">
            <v:shape id="_x0000_s1162" type="#_x0000_t75" style="position:absolute;left:506;top:5;width:221;height:295">
              <v:imagedata r:id="rId9" o:title=""/>
            </v:shape>
            <v:shape id="_x0000_s1161" type="#_x0000_t75" style="position:absolute;left:617;top:5;width:110;height:295">
              <v:imagedata r:id="rId10" o:title=""/>
            </v:shape>
            <w10:wrap anchorx="page"/>
          </v:group>
        </w:pict>
      </w:r>
      <w:r w:rsidRPr="00AA5C99">
        <w:rPr>
          <w:rFonts w:asciiTheme="minorHAnsi" w:hAnsiTheme="minorHAnsi" w:cstheme="minorHAnsi"/>
          <w:sz w:val="22"/>
          <w:szCs w:val="22"/>
        </w:rPr>
        <w:pict w14:anchorId="1CD9D2E6">
          <v:group id="_x0000_s1157" style="position:absolute;left:0;text-align:left;margin-left:25.3pt;margin-top:27.65pt;width:11.05pt;height:14.75pt;z-index:-2036;mso-position-horizontal-relative:page" coordorigin="506,553" coordsize="221,295">
            <v:shape id="_x0000_s1159" type="#_x0000_t75" style="position:absolute;left:506;top:553;width:221;height:295">
              <v:imagedata r:id="rId9" o:title=""/>
            </v:shape>
            <v:shape id="_x0000_s1158" type="#_x0000_t75" style="position:absolute;left:617;top:553;width:110;height:295">
              <v:imagedata r:id="rId10" o:title=""/>
            </v:shape>
            <w10:wrap anchorx="page"/>
          </v:group>
        </w:pic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z w:val="22"/>
          <w:szCs w:val="22"/>
        </w:rPr>
        <w:t>on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so be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oppo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o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ha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our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xpe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es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s 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de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ho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ed, co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AA5C99">
        <w:rPr>
          <w:rFonts w:asciiTheme="minorHAnsi" w:hAnsiTheme="minorHAnsi" w:cstheme="minorHAnsi"/>
          <w:sz w:val="22"/>
          <w:szCs w:val="22"/>
        </w:rPr>
        <w:t>un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, 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de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op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ent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s,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be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sh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an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ons. As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d,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-2"/>
          <w:w w:val="44"/>
          <w:sz w:val="22"/>
          <w:szCs w:val="22"/>
        </w:rPr>
        <w:t>―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A5C99">
        <w:rPr>
          <w:rFonts w:asciiTheme="minorHAnsi" w:hAnsiTheme="minorHAnsi" w:cstheme="minorHAnsi"/>
          <w:sz w:val="22"/>
          <w:szCs w:val="22"/>
        </w:rPr>
        <w:t>ob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w w:val="159"/>
          <w:sz w:val="22"/>
          <w:szCs w:val="22"/>
        </w:rPr>
        <w:t>‖</w:t>
      </w:r>
      <w:r w:rsidRPr="00AA5C99">
        <w:rPr>
          <w:rFonts w:asciiTheme="minorHAnsi" w:hAnsiTheme="minorHAnsi" w:cstheme="minorHAnsi"/>
          <w:sz w:val="22"/>
          <w:szCs w:val="22"/>
        </w:rPr>
        <w:t xml:space="preserve"> w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ou p</w:t>
      </w:r>
      <w:r w:rsidRPr="00AA5C99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d.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ud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bu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na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de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end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on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hat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 xml:space="preserve">ou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sh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con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o a p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al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.</w:t>
      </w:r>
    </w:p>
    <w:p w14:paraId="1D42F852" w14:textId="77777777" w:rsidR="00302669" w:rsidRPr="00AA5C99" w:rsidRDefault="00302669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2D3D3197" w14:textId="77777777" w:rsidR="00302669" w:rsidRPr="00AA5C99" w:rsidRDefault="00EF09E0">
      <w:pPr>
        <w:spacing w:before="32"/>
        <w:ind w:left="106" w:right="54"/>
        <w:rPr>
          <w:rFonts w:asciiTheme="minorHAnsi" w:hAnsiTheme="minorHAnsi" w:cstheme="minorHAnsi"/>
          <w:sz w:val="22"/>
          <w:szCs w:val="22"/>
        </w:rPr>
        <w:sectPr w:rsidR="00302669" w:rsidRPr="00AA5C99">
          <w:footerReference w:type="default" r:id="rId17"/>
          <w:pgSz w:w="12240" w:h="15840"/>
          <w:pgMar w:top="360" w:right="120" w:bottom="0" w:left="400" w:header="0" w:footer="0" w:gutter="0"/>
          <w:cols w:space="720"/>
        </w:sectPr>
      </w:pPr>
      <w:r w:rsidRPr="00AA5C99">
        <w:rPr>
          <w:rFonts w:asciiTheme="minorHAnsi" w:hAnsiTheme="minorHAnsi" w:cstheme="minorHAnsi"/>
          <w:sz w:val="22"/>
          <w:szCs w:val="22"/>
        </w:rPr>
        <w:pict w14:anchorId="6B7C72B5">
          <v:group id="_x0000_s1155" style="position:absolute;left:0;text-align:left;margin-left:25.3pt;margin-top:1.45pt;width:566.5pt;height:0;z-index:-2031;mso-position-horizontal-relative:page" coordorigin="506,29" coordsize="11330,0">
            <v:shape id="_x0000_s1156" style="position:absolute;left:506;top:29;width:11330;height:0" coordorigin="506,29" coordsize="11330,0" path="m506,29r11330,e" filled="f" strokeweight=".15578mm">
              <v:path arrowok="t"/>
            </v:shape>
            <w10:wrap anchorx="page"/>
          </v:group>
        </w:pic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AA5C99">
        <w:rPr>
          <w:rFonts w:asciiTheme="minorHAnsi" w:hAnsiTheme="minorHAnsi" w:cstheme="minorHAnsi"/>
          <w:b/>
          <w:sz w:val="22"/>
          <w:szCs w:val="22"/>
        </w:rPr>
        <w:t>ITI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AA5C99">
        <w:rPr>
          <w:rFonts w:asciiTheme="minorHAnsi" w:hAnsiTheme="minorHAnsi" w:cstheme="minorHAnsi"/>
          <w:b/>
          <w:sz w:val="22"/>
          <w:szCs w:val="22"/>
        </w:rPr>
        <w:t>L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z w:val="22"/>
          <w:szCs w:val="22"/>
        </w:rPr>
        <w:t>SK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AA5C99">
        <w:rPr>
          <w:rFonts w:asciiTheme="minorHAnsi" w:hAnsiTheme="minorHAnsi" w:cstheme="minorHAnsi"/>
          <w:b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[</w:t>
      </w:r>
      <w:r w:rsidRPr="00AA5C99">
        <w:rPr>
          <w:rFonts w:asciiTheme="minorHAnsi" w:hAnsiTheme="minorHAnsi" w:cstheme="minorHAnsi"/>
          <w:sz w:val="22"/>
          <w:szCs w:val="22"/>
        </w:rPr>
        <w:t>Li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hat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ab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nd con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e.  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uc</w:t>
      </w:r>
      <w:r w:rsidRPr="00AA5C99">
        <w:rPr>
          <w:rFonts w:asciiTheme="minorHAnsi" w:hAnsiTheme="minorHAnsi" w:cstheme="minorHAnsi"/>
          <w:sz w:val="22"/>
          <w:szCs w:val="22"/>
        </w:rPr>
        <w:t>h as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co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un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on, 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z w:val="22"/>
          <w:szCs w:val="22"/>
        </w:rPr>
        <w:t>on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, 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 xml:space="preserve">d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nal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>ou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not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be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ed h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e,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but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co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o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our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b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ed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A5C99">
        <w:rPr>
          <w:rFonts w:asciiTheme="minorHAnsi" w:hAnsiTheme="minorHAnsi" w:cstheme="minorHAnsi"/>
          <w:sz w:val="22"/>
          <w:szCs w:val="22"/>
        </w:rPr>
        <w:t>sh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ent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bo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 xml:space="preserve">e.] 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z w:val="22"/>
          <w:szCs w:val="22"/>
        </w:rPr>
        <w:t>h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b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z w:val="22"/>
          <w:szCs w:val="22"/>
        </w:rPr>
        <w:t xml:space="preserve">gy: </w:t>
      </w:r>
      <w:r w:rsidRPr="00AA5C99">
        <w:rPr>
          <w:rFonts w:asciiTheme="minorHAnsi" w:hAnsiTheme="minorHAnsi" w:cstheme="minorHAnsi"/>
          <w:sz w:val="22"/>
          <w:szCs w:val="22"/>
        </w:rPr>
        <w:t>Try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o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ud</w:t>
      </w:r>
      <w:r w:rsidRPr="00AA5C99">
        <w:rPr>
          <w:rFonts w:asciiTheme="minorHAnsi" w:hAnsiTheme="minorHAnsi" w:cstheme="minorHAnsi"/>
          <w:sz w:val="22"/>
          <w:szCs w:val="22"/>
        </w:rPr>
        <w:t>e 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d 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be 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su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ed bas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d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n ed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z w:val="22"/>
          <w:szCs w:val="22"/>
        </w:rPr>
        <w:t>on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and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 xml:space="preserve">ude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our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.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For ex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e: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an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ed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oso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ce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e,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AA5C99">
        <w:rPr>
          <w:rFonts w:asciiTheme="minorHAnsi" w:hAnsiTheme="minorHAnsi" w:cstheme="minorHAnsi"/>
          <w:sz w:val="22"/>
          <w:szCs w:val="22"/>
        </w:rPr>
        <w:t>oo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A5C99">
        <w:rPr>
          <w:rFonts w:asciiTheme="minorHAnsi" w:hAnsiTheme="minorHAnsi" w:cstheme="minorHAnsi"/>
          <w:sz w:val="22"/>
          <w:szCs w:val="22"/>
        </w:rPr>
        <w:t>, Ex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d Po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dobe Ph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os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 xml:space="preserve">op. 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b/>
          <w:sz w:val="22"/>
          <w:szCs w:val="22"/>
        </w:rPr>
        <w:t>ang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b/>
          <w:sz w:val="22"/>
          <w:szCs w:val="22"/>
        </w:rPr>
        <w:t>age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z w:val="22"/>
          <w:szCs w:val="22"/>
        </w:rPr>
        <w:t>:</w:t>
      </w: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For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ex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e: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Pro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ent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 xml:space="preserve">d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n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an;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A5C99">
        <w:rPr>
          <w:rFonts w:asciiTheme="minorHAnsi" w:hAnsiTheme="minorHAnsi" w:cstheme="minorHAnsi"/>
          <w:sz w:val="22"/>
          <w:szCs w:val="22"/>
        </w:rPr>
        <w:t>no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ed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e of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Spa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sh.                                                </w:t>
      </w:r>
      <w:r w:rsidRPr="00AA5C9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position w:val="-15"/>
          <w:sz w:val="22"/>
          <w:szCs w:val="22"/>
        </w:rPr>
        <w:t>4</w:t>
      </w:r>
    </w:p>
    <w:p w14:paraId="1FA4327E" w14:textId="77777777" w:rsidR="00302669" w:rsidRPr="00AA5C99" w:rsidRDefault="00EF09E0">
      <w:pPr>
        <w:spacing w:before="47"/>
        <w:ind w:left="1576" w:right="209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II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 xml:space="preserve">. </w:t>
      </w:r>
      <w:r w:rsidRPr="00AA5C99">
        <w:rPr>
          <w:rFonts w:asciiTheme="minorHAnsi" w:eastAsia="Garamond" w:hAnsiTheme="minorHAnsi" w:cstheme="minorHAnsi"/>
          <w:b/>
          <w:spacing w:val="-25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rans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AA5C99">
        <w:rPr>
          <w:rFonts w:asciiTheme="minorHAnsi" w:eastAsia="Garamond" w:hAnsiTheme="minorHAnsi" w:cstheme="minorHAnsi"/>
          <w:b/>
          <w:spacing w:val="-8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ble Sk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 xml:space="preserve">lls &amp; 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ction</w:t>
      </w:r>
      <w:r w:rsidRPr="00AA5C99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-39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erbs</w:t>
      </w:r>
    </w:p>
    <w:p w14:paraId="7931CDEF" w14:textId="77777777" w:rsidR="00302669" w:rsidRPr="00AA5C99" w:rsidRDefault="00EF09E0">
      <w:pPr>
        <w:spacing w:before="44"/>
        <w:ind w:left="4196" w:right="471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RABL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 S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KI</w:t>
      </w:r>
      <w:r w:rsidRPr="00AA5C9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06B63294" w14:textId="77777777" w:rsidR="00302669" w:rsidRPr="00AA5C99" w:rsidRDefault="00EF09E0">
      <w:pPr>
        <w:ind w:left="178" w:right="816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ble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ki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ls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th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that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 be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ppli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d in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multi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z w:val="22"/>
          <w:szCs w:val="22"/>
        </w:rPr>
        <w:t>le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k set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ings.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id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po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ng them, 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n add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n to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6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 that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fic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to yo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int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fi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ld, by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ovid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x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mpl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of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AA5C99">
        <w:rPr>
          <w:rFonts w:asciiTheme="minorHAnsi" w:eastAsia="Garamond" w:hAnsiTheme="minorHAnsi" w:cstheme="minorHAnsi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>ou h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ve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cce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fully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them in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>our</w:t>
      </w:r>
    </w:p>
    <w:p w14:paraId="16BF08D9" w14:textId="77777777" w:rsidR="00302669" w:rsidRPr="00AA5C99" w:rsidRDefault="00EF09E0">
      <w:pPr>
        <w:spacing w:line="240" w:lineRule="exact"/>
        <w:ind w:left="178"/>
        <w:rPr>
          <w:rFonts w:asciiTheme="minorHAnsi" w:eastAsia="Garamond" w:hAnsiTheme="minorHAnsi" w:cstheme="minorHAnsi"/>
          <w:sz w:val="22"/>
          <w:szCs w:val="22"/>
        </w:rPr>
        <w:sectPr w:rsidR="00302669" w:rsidRPr="00AA5C99">
          <w:footerReference w:type="default" r:id="rId18"/>
          <w:pgSz w:w="12240" w:h="15840"/>
          <w:pgMar w:top="300" w:right="80" w:bottom="0" w:left="600" w:header="0" w:footer="0" w:gutter="0"/>
          <w:cols w:space="720"/>
        </w:sectPr>
      </w:pPr>
      <w:r w:rsidRPr="00AA5C99">
        <w:rPr>
          <w:rFonts w:asciiTheme="minorHAnsi" w:eastAsia="Garamond" w:hAnsiTheme="minorHAnsi" w:cstheme="minorHAnsi"/>
          <w:sz w:val="22"/>
          <w:szCs w:val="22"/>
        </w:rPr>
        <w:t>bull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acc</w:t>
      </w:r>
      <w:r w:rsidRPr="00AA5C99">
        <w:rPr>
          <w:rFonts w:asciiTheme="minorHAnsi" w:eastAsia="Garamond" w:hAnsiTheme="minorHAnsi" w:cstheme="minorHAnsi"/>
          <w:sz w:val="22"/>
          <w:szCs w:val="22"/>
        </w:rPr>
        <w:t>ompli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nt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tem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nt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ome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x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mpl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of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ble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ki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in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lude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the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follo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sz w:val="22"/>
          <w:szCs w:val="22"/>
        </w:rPr>
        <w:t>ing:</w:t>
      </w:r>
    </w:p>
    <w:p w14:paraId="39C31F56" w14:textId="77777777" w:rsidR="00302669" w:rsidRPr="00AA5C99" w:rsidRDefault="00302669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0D95EA0E" w14:textId="77777777" w:rsidR="00302669" w:rsidRPr="00AA5C99" w:rsidRDefault="00EF09E0">
      <w:pPr>
        <w:ind w:left="142" w:right="-47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CAL</w:t>
      </w:r>
    </w:p>
    <w:p w14:paraId="4B40DD52" w14:textId="77777777" w:rsidR="00302669" w:rsidRPr="00AA5C99" w:rsidRDefault="00EF09E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br w:type="column"/>
      </w:r>
    </w:p>
    <w:p w14:paraId="12778283" w14:textId="77777777" w:rsidR="00302669" w:rsidRPr="00AA5C99" w:rsidRDefault="00EF09E0">
      <w:pPr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VE</w:t>
      </w:r>
    </w:p>
    <w:p w14:paraId="0DD68866" w14:textId="77777777" w:rsidR="00302669" w:rsidRPr="00AA5C99" w:rsidRDefault="00EF09E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br w:type="column"/>
      </w:r>
    </w:p>
    <w:p w14:paraId="7A3B7C5B" w14:textId="77777777" w:rsidR="00302669" w:rsidRPr="00AA5C99" w:rsidRDefault="00EF09E0">
      <w:pPr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20496997">
          <v:shapetype id="_x0000_t202" coordsize="21600,21600" o:spt="202" path="m,l,21600r21600,l21600,xe">
            <v:stroke joinstyle="miter"/>
            <v:path gradientshapeok="t" o:connecttype="rect"/>
          </v:shapetype>
          <v:shape id="_x0000_s1154" type="#_x0000_t202" style="position:absolute;margin-left:35.1pt;margin-top:115.3pt;width:536.95pt;height:107.6pt;z-index:-2029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07"/>
                    <w:gridCol w:w="1735"/>
                    <w:gridCol w:w="2043"/>
                    <w:gridCol w:w="1972"/>
                    <w:gridCol w:w="1899"/>
                    <w:gridCol w:w="1584"/>
                  </w:tblGrid>
                  <w:tr w:rsidR="00302669" w14:paraId="2CFFE610" w14:textId="77777777">
                    <w:trPr>
                      <w:trHeight w:hRule="exact" w:val="216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8A179F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ke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B910EB" w14:textId="77777777" w:rsidR="00302669" w:rsidRDefault="00EF09E0">
                        <w:pPr>
                          <w:spacing w:before="23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igni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CADF43" w14:textId="77777777" w:rsidR="00302669" w:rsidRDefault="00EF09E0">
                        <w:pPr>
                          <w:spacing w:before="23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E3E9A6" w14:textId="77777777" w:rsidR="00302669" w:rsidRDefault="00EF09E0">
                        <w:pPr>
                          <w:spacing w:before="33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877D1E" w14:textId="77777777" w:rsidR="00302669" w:rsidRDefault="00EF09E0">
                        <w:pPr>
                          <w:spacing w:line="18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D7AC75" w14:textId="77777777" w:rsidR="00302669" w:rsidRDefault="00EF09E0">
                        <w:pPr>
                          <w:spacing w:line="18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302669" w14:paraId="77D925B3" w14:textId="77777777">
                    <w:trPr>
                      <w:trHeight w:hRule="exact" w:val="202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29BA51" w14:textId="77777777" w:rsidR="00302669" w:rsidRDefault="00EF09E0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DDB2B6" w14:textId="77777777" w:rsidR="00302669" w:rsidRDefault="00EF09E0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op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1D9834" w14:textId="77777777" w:rsidR="00302669" w:rsidRDefault="00EF09E0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64E38D" w14:textId="77777777" w:rsidR="00302669" w:rsidRDefault="00EF09E0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ulti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7A57D7" w14:textId="77777777" w:rsidR="00302669" w:rsidRDefault="00EF09E0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888EC0" w14:textId="77777777" w:rsidR="00302669" w:rsidRDefault="00EF09E0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302669" w14:paraId="189C7DE9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884EF1" w14:textId="77777777" w:rsidR="00302669" w:rsidRDefault="00EF09E0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496AC2" w14:textId="77777777" w:rsidR="00302669" w:rsidRDefault="00EF09E0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sh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91944D" w14:textId="77777777" w:rsidR="00302669" w:rsidRDefault="00EF09E0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F34987" w14:textId="77777777" w:rsidR="00302669" w:rsidRDefault="00EF09E0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58AE0A" w14:textId="77777777" w:rsidR="00302669" w:rsidRDefault="00EF09E0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1981FD" w14:textId="77777777" w:rsidR="00302669" w:rsidRDefault="00EF09E0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Demo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302669" w14:paraId="7CEB83E9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97138F" w14:textId="77777777" w:rsidR="00302669" w:rsidRDefault="00EF09E0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D62C78" w14:textId="77777777" w:rsidR="00302669" w:rsidRDefault="00EF09E0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74B111" w14:textId="77777777" w:rsidR="00302669" w:rsidRDefault="00EF09E0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B998DE" w14:textId="77777777" w:rsidR="00302669" w:rsidRDefault="00EF09E0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2A3F43" w14:textId="77777777" w:rsidR="00302669" w:rsidRDefault="00EF09E0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nos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C9B32C" w14:textId="77777777" w:rsidR="00302669" w:rsidRDefault="00EF09E0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302669" w14:paraId="74878983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30752E" w14:textId="77777777" w:rsidR="00302669" w:rsidRDefault="00EF09E0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0C6982" w14:textId="77777777" w:rsidR="00302669" w:rsidRDefault="00EF09E0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388D8D" w14:textId="77777777" w:rsidR="00302669" w:rsidRDefault="00EF09E0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9B0E39" w14:textId="77777777" w:rsidR="00302669" w:rsidRDefault="00EF09E0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esen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7D7CCB" w14:textId="77777777" w:rsidR="00302669" w:rsidRDefault="00EF09E0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295AA7" w14:textId="77777777" w:rsidR="00302669" w:rsidRDefault="00EF09E0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302669" w14:paraId="33B8C730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B3666C" w14:textId="77777777" w:rsidR="00302669" w:rsidRDefault="00EF09E0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6CEC38" w14:textId="77777777" w:rsidR="00302669" w:rsidRDefault="00EF09E0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mpr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AECF8C" w14:textId="77777777" w:rsidR="00302669" w:rsidRDefault="00EF09E0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5D1855" w14:textId="77777777" w:rsidR="00302669" w:rsidRDefault="00EF09E0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Prom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7B52FC" w14:textId="77777777" w:rsidR="00302669" w:rsidRDefault="00EF09E0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2B9325" w14:textId="77777777" w:rsidR="00302669" w:rsidRDefault="00EF09E0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302669" w14:paraId="5AF9388A" w14:textId="77777777">
                    <w:trPr>
                      <w:trHeight w:hRule="exact" w:val="202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BE409F" w14:textId="77777777" w:rsidR="00302669" w:rsidRDefault="00EF09E0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Filing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C1F8D6" w14:textId="77777777" w:rsidR="00302669" w:rsidRDefault="00EF09E0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742B39" w14:textId="77777777" w:rsidR="00302669" w:rsidRDefault="00EF09E0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AAD863" w14:textId="77777777" w:rsidR="00302669" w:rsidRDefault="00EF09E0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3C2E06" w14:textId="77777777" w:rsidR="00302669" w:rsidRDefault="00EF09E0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BE70C6" w14:textId="77777777" w:rsidR="00302669" w:rsidRDefault="00EF09E0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302669" w14:paraId="00BD5FBA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FAF375" w14:textId="77777777" w:rsidR="00302669" w:rsidRDefault="00EF09E0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5A8382" w14:textId="77777777" w:rsidR="00302669" w:rsidRDefault="00EF09E0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73C7F3" w14:textId="77777777" w:rsidR="00302669" w:rsidRDefault="00EF09E0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CA982F" w14:textId="77777777" w:rsidR="00302669" w:rsidRDefault="00EF09E0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spon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3D13ED" w14:textId="77777777" w:rsidR="00302669" w:rsidRDefault="00EF09E0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321E33" w14:textId="77777777" w:rsidR="00302669" w:rsidRDefault="00EF09E0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302669" w14:paraId="6E08F03A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0E03D6" w14:textId="77777777" w:rsidR="00302669" w:rsidRDefault="00EF09E0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B61B75" w14:textId="77777777" w:rsidR="00302669" w:rsidRDefault="00EF09E0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48407B" w14:textId="77777777" w:rsidR="00302669" w:rsidRDefault="00EF09E0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DE7484" w14:textId="77777777" w:rsidR="00302669" w:rsidRDefault="00EF09E0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sea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28D0E1" w14:textId="77777777" w:rsidR="00302669" w:rsidRDefault="00EF09E0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E23B47" w14:textId="77777777" w:rsidR="00302669" w:rsidRDefault="00EF09E0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302669" w14:paraId="086E86D2" w14:textId="77777777">
                    <w:trPr>
                      <w:trHeight w:hRule="exact" w:val="316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F4CE50" w14:textId="77777777" w:rsidR="00302669" w:rsidRDefault="00EF09E0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Wo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rd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9BCCF9" w14:textId="77777777" w:rsidR="00302669" w:rsidRDefault="00EF09E0">
                        <w:pPr>
                          <w:spacing w:before="9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13343D" w14:textId="77777777" w:rsidR="00302669" w:rsidRDefault="00EF09E0">
                        <w:pPr>
                          <w:spacing w:before="9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C7E273" w14:textId="77777777" w:rsidR="00302669" w:rsidRDefault="00EF09E0">
                        <w:pPr>
                          <w:spacing w:before="18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472AE5" w14:textId="77777777" w:rsidR="00302669" w:rsidRDefault="00EF09E0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Sy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457A38" w14:textId="77777777" w:rsidR="00302669" w:rsidRDefault="00EF09E0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Stim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</w:tbl>
                <w:p w14:paraId="1336DCEA" w14:textId="77777777" w:rsidR="00302669" w:rsidRDefault="00302669"/>
              </w:txbxContent>
            </v:textbox>
            <w10:wrap anchorx="page" anchory="page"/>
          </v:shape>
        </w:pic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HU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AN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ELAT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ON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571E9DF4" w14:textId="77777777" w:rsidR="00302669" w:rsidRPr="00AA5C99" w:rsidRDefault="00EF09E0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br w:type="column"/>
      </w:r>
    </w:p>
    <w:p w14:paraId="4C9E6CE3" w14:textId="77777777" w:rsidR="00302669" w:rsidRPr="00AA5C99" w:rsidRDefault="00EF09E0">
      <w:pPr>
        <w:spacing w:line="180" w:lineRule="exact"/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b/>
          <w:sz w:val="22"/>
          <w:szCs w:val="22"/>
        </w:rPr>
        <w:t>PUB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LI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ELA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ON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74C412BC" w14:textId="77777777" w:rsidR="00302669" w:rsidRPr="00AA5C99" w:rsidRDefault="00EF09E0">
      <w:pPr>
        <w:spacing w:line="160" w:lineRule="exact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br w:type="column"/>
      </w:r>
    </w:p>
    <w:p w14:paraId="210FA112" w14:textId="77777777" w:rsidR="00302669" w:rsidRPr="00AA5C99" w:rsidRDefault="00EF09E0">
      <w:pPr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CH</w:t>
      </w:r>
    </w:p>
    <w:p w14:paraId="6FA3033B" w14:textId="77777777" w:rsidR="00302669" w:rsidRPr="00AA5C99" w:rsidRDefault="00EF09E0">
      <w:pPr>
        <w:spacing w:line="160" w:lineRule="exact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br w:type="column"/>
      </w:r>
    </w:p>
    <w:p w14:paraId="5BBFEA83" w14:textId="77777777" w:rsidR="00302669" w:rsidRPr="00AA5C99" w:rsidRDefault="00EF09E0">
      <w:pPr>
        <w:rPr>
          <w:rFonts w:asciiTheme="minorHAnsi" w:eastAsia="Garamond" w:hAnsiTheme="minorHAnsi" w:cstheme="minorHAnsi"/>
          <w:sz w:val="22"/>
          <w:szCs w:val="22"/>
        </w:rPr>
        <w:sectPr w:rsidR="00302669" w:rsidRPr="00AA5C99">
          <w:type w:val="continuous"/>
          <w:pgSz w:w="12240" w:h="15840"/>
          <w:pgMar w:top="1480" w:right="80" w:bottom="280" w:left="600" w:header="720" w:footer="720" w:gutter="0"/>
          <w:cols w:num="6" w:space="720" w:equalWidth="0">
            <w:col w:w="1058" w:space="836"/>
            <w:col w:w="936" w:space="1109"/>
            <w:col w:w="1839" w:space="144"/>
            <w:col w:w="1788" w:space="173"/>
            <w:col w:w="991" w:space="810"/>
            <w:col w:w="1876"/>
          </w:cols>
        </w:sectPr>
      </w:pP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AINING</w:t>
      </w:r>
    </w:p>
    <w:p w14:paraId="6C949BFF" w14:textId="77777777" w:rsidR="00302669" w:rsidRPr="00AA5C99" w:rsidRDefault="00302669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1C3181DF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5001C8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613138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AA09D6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481E14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B695BE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9B87DF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B83494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C5DEF2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06A0D5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55110D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302669" w:rsidRPr="00AA5C99">
          <w:type w:val="continuous"/>
          <w:pgSz w:w="12240" w:h="15840"/>
          <w:pgMar w:top="1480" w:right="80" w:bottom="280" w:left="600" w:header="720" w:footer="720" w:gutter="0"/>
          <w:cols w:space="720"/>
        </w:sectPr>
      </w:pPr>
    </w:p>
    <w:p w14:paraId="027BFB5D" w14:textId="77777777" w:rsidR="00302669" w:rsidRPr="00AA5C99" w:rsidRDefault="00EF09E0">
      <w:pPr>
        <w:spacing w:before="47"/>
        <w:ind w:left="142" w:right="-30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3B64859F">
          <v:group id="_x0000_s1152" style="position:absolute;left:0;text-align:left;margin-left:36pt;margin-top:119.15pt;width:540pt;height:0;z-index:-2030;mso-position-horizontal-relative:page" coordorigin="720,2383" coordsize="10800,0">
            <v:shape id="_x0000_s1153" style="position:absolute;left:720;top:2383;width:10800;height:0" coordorigin="720,2383" coordsize="10800,0" path="m720,2383r10800,e" filled="f">
              <v:path arrowok="t"/>
            </v:shape>
            <w10:wrap anchorx="page"/>
          </v:group>
        </w:pict>
      </w:r>
      <w:r w:rsidRPr="00AA5C99">
        <w:rPr>
          <w:rFonts w:asciiTheme="minorHAnsi" w:eastAsia="Garamond" w:hAnsiTheme="minorHAnsi" w:cstheme="minorHAnsi"/>
          <w:sz w:val="22"/>
          <w:szCs w:val="22"/>
        </w:rPr>
        <w:t>Editi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xp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enc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ter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Prom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Sp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AA5C99">
        <w:rPr>
          <w:rFonts w:asciiTheme="minorHAnsi" w:eastAsia="Garamond" w:hAnsiTheme="minorHAnsi" w:cstheme="minorHAnsi"/>
          <w:sz w:val="22"/>
          <w:szCs w:val="22"/>
        </w:rPr>
        <w:t>k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Tr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ans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sz w:val="22"/>
          <w:szCs w:val="22"/>
        </w:rPr>
        <w:t>rit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6966D7E1" w14:textId="77777777" w:rsidR="00302669" w:rsidRPr="00AA5C99" w:rsidRDefault="00EF09E0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br w:type="column"/>
      </w:r>
    </w:p>
    <w:p w14:paraId="2974BC51" w14:textId="77777777" w:rsidR="00302669" w:rsidRPr="00AA5C99" w:rsidRDefault="00EF09E0">
      <w:pPr>
        <w:ind w:right="-30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cco</w:t>
      </w:r>
      <w:r w:rsidRPr="00AA5C99">
        <w:rPr>
          <w:rFonts w:asciiTheme="minorHAnsi" w:eastAsia="Garamond" w:hAnsiTheme="minorHAnsi" w:cstheme="minorHAnsi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z w:val="22"/>
          <w:szCs w:val="22"/>
        </w:rPr>
        <w:t>mi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ter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Al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loca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Au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z w:val="22"/>
          <w:szCs w:val="22"/>
        </w:rPr>
        <w:t>iti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B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nc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ul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F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Pro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jec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7E693747" w14:textId="77777777" w:rsidR="00302669" w:rsidRPr="00AA5C99" w:rsidRDefault="00EF09E0">
      <w:pPr>
        <w:spacing w:before="83"/>
        <w:ind w:right="-30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br w:type="column"/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ons</w:t>
      </w:r>
      <w:r w:rsidRPr="00AA5C99">
        <w:rPr>
          <w:rFonts w:asciiTheme="minorHAnsi" w:eastAsia="Garamond" w:hAnsiTheme="minorHAnsi" w:cstheme="minorHAnsi"/>
          <w:sz w:val="22"/>
          <w:szCs w:val="22"/>
        </w:rPr>
        <w:t>ulti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oo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De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le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Dir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va</w:t>
      </w:r>
      <w:r w:rsidRPr="00AA5C99">
        <w:rPr>
          <w:rFonts w:asciiTheme="minorHAnsi" w:eastAsia="Garamond" w:hAnsiTheme="minorHAnsi" w:cstheme="minorHAnsi"/>
          <w:sz w:val="22"/>
          <w:szCs w:val="22"/>
        </w:rPr>
        <w:t>lu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Le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Ne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P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Pl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an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257AA66A" w14:textId="77777777" w:rsidR="00302669" w:rsidRPr="00AA5C99" w:rsidRDefault="00EF09E0">
      <w:pPr>
        <w:spacing w:before="93"/>
        <w:ind w:right="-30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br w:type="column"/>
      </w:r>
      <w:r w:rsidRPr="00AA5C99">
        <w:rPr>
          <w:rFonts w:asciiTheme="minorHAnsi" w:eastAsia="Garamond" w:hAnsiTheme="minorHAnsi" w:cstheme="minorHAnsi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na</w:t>
      </w:r>
      <w:r w:rsidRPr="00AA5C99">
        <w:rPr>
          <w:rFonts w:asciiTheme="minorHAnsi" w:eastAsia="Garamond" w:hAnsiTheme="minorHAnsi" w:cstheme="minorHAnsi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>zi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A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pp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Di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nos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xa</w:t>
      </w:r>
      <w:r w:rsidRPr="00AA5C99">
        <w:rPr>
          <w:rFonts w:asciiTheme="minorHAnsi" w:eastAsia="Garamond" w:hAnsiTheme="minorHAnsi" w:cstheme="minorHAnsi"/>
          <w:sz w:val="22"/>
          <w:szCs w:val="22"/>
        </w:rPr>
        <w:t>mi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xec</w:t>
      </w:r>
      <w:r w:rsidRPr="00AA5C99">
        <w:rPr>
          <w:rFonts w:asciiTheme="minorHAnsi" w:eastAsia="Garamond" w:hAnsiTheme="minorHAnsi" w:cstheme="minorHAnsi"/>
          <w:sz w:val="22"/>
          <w:szCs w:val="22"/>
        </w:rPr>
        <w:t>uti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Pl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an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Pro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Re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aso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Re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co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iz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V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6D4F01A7" w14:textId="77777777" w:rsidR="00302669" w:rsidRPr="00AA5C99" w:rsidRDefault="00EF09E0">
      <w:pPr>
        <w:spacing w:before="42"/>
        <w:ind w:right="2690"/>
        <w:rPr>
          <w:rFonts w:asciiTheme="minorHAnsi" w:eastAsia="Garamond" w:hAnsiTheme="minorHAnsi" w:cstheme="minorHAnsi"/>
          <w:sz w:val="22"/>
          <w:szCs w:val="22"/>
        </w:rPr>
        <w:sectPr w:rsidR="00302669" w:rsidRPr="00AA5C99">
          <w:type w:val="continuous"/>
          <w:pgSz w:w="12240" w:h="15840"/>
          <w:pgMar w:top="1480" w:right="80" w:bottom="280" w:left="600" w:header="720" w:footer="720" w:gutter="0"/>
          <w:cols w:num="5" w:space="720" w:equalWidth="0">
            <w:col w:w="976" w:space="918"/>
            <w:col w:w="991" w:space="1055"/>
            <w:col w:w="1118" w:space="865"/>
            <w:col w:w="856" w:space="1105"/>
            <w:col w:w="3676"/>
          </w:cols>
        </w:sectPr>
      </w:pPr>
      <w:r w:rsidRPr="00AA5C99">
        <w:rPr>
          <w:rFonts w:asciiTheme="minorHAnsi" w:hAnsiTheme="minorHAnsi" w:cstheme="minorHAnsi"/>
          <w:sz w:val="22"/>
          <w:szCs w:val="22"/>
        </w:rPr>
        <w:br w:type="column"/>
      </w:r>
      <w:r w:rsidRPr="00AA5C99">
        <w:rPr>
          <w:rFonts w:asciiTheme="minorHAnsi" w:eastAsia="Garamond" w:hAnsiTheme="minorHAnsi" w:cstheme="minorHAnsi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z w:val="22"/>
          <w:szCs w:val="22"/>
        </w:rPr>
        <w:t>ju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Al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A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sse</w:t>
      </w:r>
      <w:r w:rsidRPr="00AA5C99">
        <w:rPr>
          <w:rFonts w:asciiTheme="minorHAnsi" w:eastAsia="Garamond" w:hAnsiTheme="minorHAnsi" w:cstheme="minorHAnsi"/>
          <w:sz w:val="22"/>
          <w:szCs w:val="22"/>
        </w:rPr>
        <w:t>mb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Dr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ft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nee</w:t>
      </w:r>
      <w:r w:rsidRPr="00AA5C99">
        <w:rPr>
          <w:rFonts w:asciiTheme="minorHAnsi" w:eastAsia="Garamond" w:hAnsiTheme="minorHAnsi" w:cstheme="minorHAnsi"/>
          <w:sz w:val="22"/>
          <w:szCs w:val="22"/>
        </w:rPr>
        <w:t>ri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bse</w:t>
      </w:r>
      <w:r w:rsidRPr="00AA5C99">
        <w:rPr>
          <w:rFonts w:asciiTheme="minorHAnsi" w:eastAsia="Garamond" w:hAnsiTheme="minorHAnsi" w:cstheme="minorHAnsi"/>
          <w:sz w:val="22"/>
          <w:szCs w:val="22"/>
        </w:rPr>
        <w:t>rv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pe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Progr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 Re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pa</w:t>
      </w:r>
      <w:r w:rsidRPr="00AA5C99">
        <w:rPr>
          <w:rFonts w:asciiTheme="minorHAnsi" w:eastAsia="Garamond" w:hAnsiTheme="minorHAnsi" w:cstheme="minorHAnsi"/>
          <w:sz w:val="22"/>
          <w:szCs w:val="22"/>
        </w:rPr>
        <w:t>ir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0AFF5902" w14:textId="77777777" w:rsidR="00302669" w:rsidRPr="00AA5C99" w:rsidRDefault="00302669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01066697" w14:textId="77777777" w:rsidR="00302669" w:rsidRPr="00AA5C99" w:rsidRDefault="00EF09E0">
      <w:pPr>
        <w:spacing w:before="39"/>
        <w:ind w:left="4652" w:right="517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ACTI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RB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6D9A5F8E" w14:textId="77777777" w:rsidR="00302669" w:rsidRPr="00AA5C99" w:rsidRDefault="00EF09E0">
      <w:pPr>
        <w:ind w:left="178" w:right="778"/>
        <w:rPr>
          <w:rFonts w:asciiTheme="minorHAnsi" w:eastAsia="Garamond" w:hAnsiTheme="minorHAnsi" w:cstheme="minorHAnsi"/>
          <w:sz w:val="22"/>
          <w:szCs w:val="22"/>
        </w:rPr>
        <w:sectPr w:rsidR="00302669" w:rsidRPr="00AA5C99">
          <w:type w:val="continuous"/>
          <w:pgSz w:w="12240" w:h="15840"/>
          <w:pgMar w:top="1480" w:right="80" w:bottom="280" w:left="600" w:header="720" w:footer="720" w:gutter="0"/>
          <w:cols w:space="720"/>
        </w:sectPr>
      </w:pPr>
      <w:r w:rsidRPr="00AA5C99">
        <w:rPr>
          <w:rFonts w:asciiTheme="minorHAnsi" w:hAnsiTheme="minorHAnsi" w:cstheme="minorHAnsi"/>
          <w:sz w:val="22"/>
          <w:szCs w:val="22"/>
        </w:rPr>
        <w:pict w14:anchorId="1A66EE58">
          <v:shape id="_x0000_s1151" type="#_x0000_t202" style="position:absolute;left:0;text-align:left;margin-left:36.9pt;margin-top:36.75pt;width:565.35pt;height:374.15pt;z-index:-202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475"/>
                    <w:gridCol w:w="1767"/>
                    <w:gridCol w:w="1765"/>
                    <w:gridCol w:w="1820"/>
                    <w:gridCol w:w="1840"/>
                    <w:gridCol w:w="1887"/>
                    <w:gridCol w:w="753"/>
                  </w:tblGrid>
                  <w:tr w:rsidR="00302669" w14:paraId="55AE956C" w14:textId="77777777">
                    <w:trPr>
                      <w:trHeight w:hRule="exact" w:val="288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749B2C" w14:textId="77777777" w:rsidR="00302669" w:rsidRDefault="00EF09E0">
                        <w:pPr>
                          <w:spacing w:before="79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71C4F2" w14:textId="77777777" w:rsidR="00302669" w:rsidRDefault="00EF09E0">
                        <w:pPr>
                          <w:spacing w:before="79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ult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9D4935" w14:textId="77777777" w:rsidR="00302669" w:rsidRDefault="00EF09E0">
                        <w:pPr>
                          <w:spacing w:before="79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0E7988" w14:textId="77777777" w:rsidR="00302669" w:rsidRDefault="00EF09E0">
                        <w:pPr>
                          <w:spacing w:before="79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5912E0" w14:textId="77777777" w:rsidR="00302669" w:rsidRDefault="00EF09E0">
                        <w:pPr>
                          <w:spacing w:before="79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35E540" w14:textId="77777777" w:rsidR="00302669" w:rsidRDefault="00EF09E0">
                        <w:pPr>
                          <w:spacing w:before="79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18"/>
                            <w:szCs w:val="18"/>
                          </w:rPr>
                          <w:t>S</w:t>
                        </w:r>
                      </w:p>
                    </w:tc>
                    <w:tc>
                      <w:tcPr>
                        <w:tcW w:w="753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3BA8CC33" w14:textId="77777777" w:rsidR="00302669" w:rsidRDefault="00302669"/>
                    </w:tc>
                  </w:tr>
                  <w:tr w:rsidR="00302669" w14:paraId="67D3EAE2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A7225C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DDD9E6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FD020E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44A116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E4A635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C8F13B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5DB4432" w14:textId="77777777" w:rsidR="00302669" w:rsidRDefault="00302669"/>
                    </w:tc>
                  </w:tr>
                  <w:tr w:rsidR="00302669" w14:paraId="6CBD1526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E6CD32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5AE2FC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C2C5FF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32A991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A00907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8713DA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51188E1" w14:textId="77777777" w:rsidR="00302669" w:rsidRDefault="00302669"/>
                    </w:tc>
                  </w:tr>
                  <w:tr w:rsidR="00302669" w14:paraId="72ECC09D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E144D9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1AFDFD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8EC5D9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490819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C88113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0C6F25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A10D5F3" w14:textId="77777777" w:rsidR="00302669" w:rsidRDefault="00302669"/>
                    </w:tc>
                  </w:tr>
                  <w:tr w:rsidR="00302669" w14:paraId="3065B901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A63241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ju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E2E51F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7C9355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2CD8C8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852D46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26AE3E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BF77C3C" w14:textId="77777777" w:rsidR="00302669" w:rsidRDefault="00302669"/>
                    </w:tc>
                  </w:tr>
                  <w:tr w:rsidR="00302669" w14:paraId="738E5E1E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771F79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FF4310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BCC269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F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7B0AE3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L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5D9104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910552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D85DD79" w14:textId="77777777" w:rsidR="00302669" w:rsidRDefault="00302669"/>
                    </w:tc>
                  </w:tr>
                  <w:tr w:rsidR="00302669" w14:paraId="62AD7E60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BDAC12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7EFC18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99D81E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04E7F8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43E33E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71ACAB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 xml:space="preserve">Set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6FA12BC" w14:textId="77777777" w:rsidR="00302669" w:rsidRDefault="00302669"/>
                    </w:tc>
                  </w:tr>
                  <w:tr w:rsidR="00302669" w14:paraId="39FA4B5B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D61F0A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718745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5F243A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FDADD2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022896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Produ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DBA70F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Simp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0A4B681" w14:textId="77777777" w:rsidR="00302669" w:rsidRDefault="00302669"/>
                    </w:tc>
                  </w:tr>
                  <w:tr w:rsidR="00302669" w14:paraId="58850978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29A964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Alt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54382C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FBB777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Filled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BA3503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907368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A822EA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E504573" w14:textId="77777777" w:rsidR="00302669" w:rsidRDefault="00302669"/>
                    </w:tc>
                  </w:tr>
                  <w:tr w:rsidR="00302669" w14:paraId="6F075496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C91F62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C59D75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368DD0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EB3C27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6F8AF7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332E07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679859B" w14:textId="77777777" w:rsidR="00302669" w:rsidRDefault="00302669"/>
                    </w:tc>
                  </w:tr>
                  <w:tr w:rsidR="00302669" w14:paraId="3624B007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44F110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E09BF2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CB8868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3CAA10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550F0F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2FBE31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2A02E7F" w14:textId="77777777" w:rsidR="00302669" w:rsidRDefault="00302669"/>
                    </w:tc>
                  </w:tr>
                  <w:tr w:rsidR="00302669" w14:paraId="03B52D80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81D9FB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Arr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943910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5E1493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48053F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M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FE246A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C7F13E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B7E9F61" w14:textId="77777777" w:rsidR="00302669" w:rsidRDefault="00302669"/>
                    </w:tc>
                  </w:tr>
                  <w:tr w:rsidR="00302669" w14:paraId="369A4C5B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9F3222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5329C0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759E12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3DBAA2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2DA521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24B961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6E8A8A3" w14:textId="77777777" w:rsidR="00302669" w:rsidRDefault="00302669"/>
                    </w:tc>
                  </w:tr>
                  <w:tr w:rsidR="00302669" w14:paraId="3897FB82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70226A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E510CD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C26F93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3F31D9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680455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R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7B1B0D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9C9AA53" w14:textId="77777777" w:rsidR="00302669" w:rsidRDefault="00302669"/>
                    </w:tc>
                  </w:tr>
                  <w:tr w:rsidR="00302669" w14:paraId="4D4123A5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987D66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0F7D5C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48FAF4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D035E3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uf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B017BC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8B7213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5A3F029" w14:textId="77777777" w:rsidR="00302669" w:rsidRDefault="00302669"/>
                    </w:tc>
                  </w:tr>
                  <w:tr w:rsidR="00302669" w14:paraId="4DABC25C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01471C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B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11D2AA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Demo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CBA744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DC9792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AF9AE5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D641E6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2AACDF3" w14:textId="77777777" w:rsidR="00302669" w:rsidRDefault="00302669"/>
                    </w:tc>
                  </w:tr>
                  <w:tr w:rsidR="00302669" w14:paraId="23415CD0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4C3084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EE23C6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DF4B61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5BAA2B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9C1CF8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103EEA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24A9BA2" w14:textId="77777777" w:rsidR="00302669" w:rsidRDefault="00302669"/>
                    </w:tc>
                  </w:tr>
                  <w:tr w:rsidR="00302669" w14:paraId="188625B1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924B91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69AF67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7ABEF6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Grew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FCB438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9A7B72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conc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7E999C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DD7BD4E" w14:textId="77777777" w:rsidR="00302669" w:rsidRDefault="00302669"/>
                    </w:tc>
                  </w:tr>
                  <w:tr w:rsidR="00302669" w14:paraId="7A589B05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60AE4C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Built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0B7FE3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Determi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35FF0F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86A2E4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tor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23C065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98CC0B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1D8844F" w14:textId="77777777" w:rsidR="00302669" w:rsidRDefault="00302669"/>
                    </w:tc>
                  </w:tr>
                  <w:tr w:rsidR="00302669" w14:paraId="7CE3BF3E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40043B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C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EF1730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59586A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H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A1BB65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9EBFEC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ruit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359D59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6E2264B" w14:textId="77777777" w:rsidR="00302669" w:rsidRDefault="00302669"/>
                    </w:tc>
                  </w:tr>
                  <w:tr w:rsidR="00302669" w14:paraId="7D21D782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2CAFF9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67C66F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348E81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4BC034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imiz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1986D2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5610C3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3CDE6F3" w14:textId="77777777" w:rsidR="00302669" w:rsidRDefault="00302669"/>
                    </w:tc>
                  </w:tr>
                  <w:tr w:rsidR="00302669" w14:paraId="359309C8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559143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B274B4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nose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341487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0451B0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BEB430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137AD0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E5B748D" w14:textId="77777777" w:rsidR="00302669" w:rsidRDefault="00302669"/>
                    </w:tc>
                  </w:tr>
                  <w:tr w:rsidR="00302669" w14:paraId="7747DEE7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EB1F36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19477D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D85D55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812DF8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CD3D63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rred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B8E4F1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833D38E" w14:textId="77777777" w:rsidR="00302669" w:rsidRDefault="00302669"/>
                    </w:tc>
                  </w:tr>
                  <w:tr w:rsidR="00302669" w14:paraId="37328167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3F288D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035A99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B79452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I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C1E77B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DA1D6B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Remov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A77381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F06E957" w14:textId="77777777" w:rsidR="00302669" w:rsidRDefault="00302669"/>
                    </w:tc>
                  </w:tr>
                  <w:tr w:rsidR="00302669" w14:paraId="16C4B354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9B1B3F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70F6AA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ume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B382C3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AC7D16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476D6A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3D4CBB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2B577E0" w14:textId="77777777" w:rsidR="00302669" w:rsidRDefault="00302669"/>
                    </w:tc>
                  </w:tr>
                  <w:tr w:rsidR="00302669" w14:paraId="4595CBB6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206706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oache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1D0BEC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Doub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5F4629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135C2C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O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C3F68D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D64EA5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193FE76" w14:textId="77777777" w:rsidR="00302669" w:rsidRDefault="00302669"/>
                    </w:tc>
                  </w:tr>
                  <w:tr w:rsidR="00302669" w14:paraId="11167438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B4CC9A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19EE5D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DA2507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CB3CB5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E4CA50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3241BF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710F867" w14:textId="77777777" w:rsidR="00302669" w:rsidRDefault="00302669"/>
                    </w:tc>
                  </w:tr>
                  <w:tr w:rsidR="00302669" w14:paraId="70EEB9C8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7531EE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094A09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E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69F531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F01BF0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6C9670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D40EC5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U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A476B5E" w14:textId="77777777" w:rsidR="00302669" w:rsidRDefault="00302669"/>
                    </w:tc>
                  </w:tr>
                  <w:tr w:rsidR="00302669" w14:paraId="1B84711D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5A162F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11CB89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BA2507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2B6AB7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A9BAFC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771A7B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F3FBEB9" w14:textId="77777777" w:rsidR="00302669" w:rsidRDefault="00302669"/>
                    </w:tc>
                  </w:tr>
                  <w:tr w:rsidR="00302669" w14:paraId="7B991C9E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F417F6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481B93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569CC2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C8ADD1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C127FC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27A82A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16B473F" w14:textId="77777777" w:rsidR="00302669" w:rsidRDefault="00302669"/>
                    </w:tc>
                  </w:tr>
                  <w:tr w:rsidR="00302669" w14:paraId="1EDC741D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EBC658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24FC01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E48AA1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A71B47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CE5600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C6045B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V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CA20666" w14:textId="77777777" w:rsidR="00302669" w:rsidRDefault="00302669"/>
                    </w:tc>
                  </w:tr>
                  <w:tr w:rsidR="00302669" w14:paraId="12E5ECE0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5F3629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AD6A29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CE6143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76344A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rigi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C0C97B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FE6246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50D1B86" w14:textId="77777777" w:rsidR="00302669" w:rsidRDefault="00302669"/>
                    </w:tc>
                  </w:tr>
                  <w:tr w:rsidR="00302669" w14:paraId="1718E9F7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BD1755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34D613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nh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05413D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nspec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A48CB0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B6195F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F83EC2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W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58C6C06" w14:textId="77777777" w:rsidR="00302669" w:rsidRDefault="00302669"/>
                    </w:tc>
                  </w:tr>
                  <w:tr w:rsidR="00302669" w14:paraId="52AE31C1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D45CA8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F36E27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D58ED5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D551DA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P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B1F52F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17CF82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We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A809A5A" w14:textId="77777777" w:rsidR="00302669" w:rsidRDefault="00302669"/>
                    </w:tc>
                  </w:tr>
                  <w:tr w:rsidR="00302669" w14:paraId="23961AB2" w14:textId="77777777">
                    <w:trPr>
                      <w:trHeight w:hRule="exact" w:val="181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B7A8C1" w14:textId="77777777" w:rsidR="00302669" w:rsidRDefault="00EF09E0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D1E6AE" w14:textId="77777777" w:rsidR="00302669" w:rsidRDefault="00EF09E0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she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8B70B5" w14:textId="77777777" w:rsidR="00302669" w:rsidRDefault="00EF09E0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6FC53F" w14:textId="77777777" w:rsidR="00302669" w:rsidRDefault="00EF09E0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EEAE2B" w14:textId="77777777" w:rsidR="00302669" w:rsidRDefault="00EF09E0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9C8EE0" w14:textId="77777777" w:rsidR="00302669" w:rsidRDefault="00EF09E0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0421E68B" w14:textId="77777777" w:rsidR="00302669" w:rsidRDefault="00302669"/>
                    </w:tc>
                  </w:tr>
                  <w:tr w:rsidR="00302669" w14:paraId="42071E28" w14:textId="77777777">
                    <w:trPr>
                      <w:trHeight w:hRule="exact" w:val="330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8ADAFB" w14:textId="77777777" w:rsidR="00302669" w:rsidRDefault="00EF09E0">
                        <w:pPr>
                          <w:spacing w:before="14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FFB17C" w14:textId="77777777" w:rsidR="00302669" w:rsidRDefault="00EF09E0">
                        <w:pPr>
                          <w:spacing w:before="14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48EE3C" w14:textId="77777777" w:rsidR="00302669" w:rsidRDefault="00EF09E0">
                        <w:pPr>
                          <w:spacing w:before="14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E86E4E" w14:textId="77777777" w:rsidR="00302669" w:rsidRDefault="00EF09E0">
                        <w:pPr>
                          <w:spacing w:before="14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DC7F81" w14:textId="77777777" w:rsidR="00302669" w:rsidRDefault="00EF09E0">
                        <w:pPr>
                          <w:spacing w:before="14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Routed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14312F" w14:textId="77777777" w:rsidR="00302669" w:rsidRDefault="00EF09E0">
                        <w:pPr>
                          <w:spacing w:before="14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7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AFB030" w14:textId="77777777" w:rsidR="00302669" w:rsidRDefault="00EF09E0">
                        <w:pPr>
                          <w:spacing w:line="220" w:lineRule="exact"/>
                          <w:ind w:right="40"/>
                          <w:jc w:val="righ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</w:tbl>
                <w:p w14:paraId="261CB861" w14:textId="77777777" w:rsidR="00302669" w:rsidRDefault="00302669"/>
              </w:txbxContent>
            </v:textbox>
            <w10:wrap anchorx="page"/>
          </v:shape>
        </w:pic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nning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eac</w:t>
      </w:r>
      <w:r w:rsidRPr="00AA5C99">
        <w:rPr>
          <w:rFonts w:asciiTheme="minorHAnsi" w:eastAsia="Garamond" w:hAnsiTheme="minorHAnsi" w:cstheme="minorHAnsi"/>
          <w:sz w:val="22"/>
          <w:szCs w:val="22"/>
        </w:rPr>
        <w:t>h bull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ompli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hment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tat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t w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th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tion ve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b helps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t</w:t>
      </w:r>
      <w:r w:rsidRPr="00AA5C99">
        <w:rPr>
          <w:rFonts w:asciiTheme="minorHAnsi" w:eastAsia="Garamond" w:hAnsiTheme="minorHAnsi" w:cstheme="minorHAnsi"/>
          <w:sz w:val="22"/>
          <w:szCs w:val="22"/>
        </w:rPr>
        <w:t>o highli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z w:val="22"/>
          <w:szCs w:val="22"/>
        </w:rPr>
        <w:t>ht yo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cce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 a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lo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AA5C99">
        <w:rPr>
          <w:rFonts w:asciiTheme="minorHAnsi" w:eastAsia="Garamond" w:hAnsiTheme="minorHAnsi" w:cstheme="minorHAnsi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to g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AA5C99">
        <w:rPr>
          <w:rFonts w:asciiTheme="minorHAnsi" w:eastAsia="Garamond" w:hAnsiTheme="minorHAnsi" w:cstheme="minorHAnsi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>our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ki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ls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by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nning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the p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ge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ior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ding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eac</w:t>
      </w:r>
      <w:r w:rsidRPr="00AA5C99">
        <w:rPr>
          <w:rFonts w:asciiTheme="minorHAnsi" w:eastAsia="Garamond" w:hAnsiTheme="minorHAnsi" w:cstheme="minorHAnsi"/>
          <w:sz w:val="22"/>
          <w:szCs w:val="22"/>
        </w:rPr>
        <w:t>h ind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vi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l bull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t point.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good 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to</w:t>
      </w:r>
      <w:r w:rsidRPr="00AA5C99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y the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tion ve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on y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ur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AA5C99">
        <w:rPr>
          <w:rFonts w:asciiTheme="minorHAnsi" w:eastAsia="Garamond" w:hAnsiTheme="minorHAnsi" w:cstheme="minorHAnsi"/>
          <w:sz w:val="22"/>
          <w:szCs w:val="22"/>
        </w:rPr>
        <w:t>ume in o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to a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AA5C99">
        <w:rPr>
          <w:rFonts w:asciiTheme="minorHAnsi" w:eastAsia="Garamond" w:hAnsiTheme="minorHAnsi" w:cstheme="minorHAnsi"/>
          <w:sz w:val="22"/>
          <w:szCs w:val="22"/>
        </w:rPr>
        <w:t>l to di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nt aud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ie</w:t>
      </w:r>
      <w:r w:rsidRPr="00AA5C99">
        <w:rPr>
          <w:rFonts w:asciiTheme="minorHAnsi" w:eastAsia="Garamond" w:hAnsiTheme="minorHAnsi" w:cstheme="minorHAnsi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.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low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list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to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lp g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t you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tart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d.</w:t>
      </w:r>
    </w:p>
    <w:p w14:paraId="5650CD56" w14:textId="77777777" w:rsidR="00302669" w:rsidRPr="00AA5C99" w:rsidRDefault="00EF09E0">
      <w:pPr>
        <w:spacing w:before="56"/>
        <w:ind w:left="1868" w:right="237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I</w:t>
      </w:r>
      <w:r w:rsidRPr="00AA5C99">
        <w:rPr>
          <w:rFonts w:asciiTheme="minorHAnsi" w:eastAsia="Garamond" w:hAnsiTheme="minorHAnsi" w:cstheme="minorHAnsi"/>
          <w:b/>
          <w:spacing w:val="-59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. C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spacing w:val="2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b/>
          <w:spacing w:val="-8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 xml:space="preserve">gical </w:t>
      </w:r>
      <w:r w:rsidRPr="00AA5C9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me S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mples</w:t>
      </w:r>
    </w:p>
    <w:p w14:paraId="74E24045" w14:textId="77777777" w:rsidR="00302669" w:rsidRPr="00AA5C99" w:rsidRDefault="00EF09E0">
      <w:pPr>
        <w:spacing w:before="93"/>
        <w:ind w:left="3379" w:right="387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79D267AD">
          <v:group id="_x0000_s1149" style="position:absolute;left:0;text-align:left;margin-left:36pt;margin-top:49.5pt;width:539.95pt;height:23.35pt;z-index:-2027;mso-position-horizontal-relative:page;mso-position-vertical-relative:page" coordorigin="720,990" coordsize="10799,467">
            <v:shape id="_x0000_s1150" style="position:absolute;left:720;top:990;width:10799;height:467" coordorigin="720,990" coordsize="10799,467" path="m720,1457r10799,l11519,990,720,990r,467xe" filled="f" strokecolor="gray" strokeweight=".5pt">
              <v:path arrowok="t"/>
            </v:shape>
            <w10:wrap anchorx="page" anchory="page"/>
          </v:group>
        </w:pic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 xml:space="preserve">E 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1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: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C</w:t>
      </w:r>
      <w:r w:rsidRPr="00AA5C99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hr</w:t>
      </w:r>
      <w:r w:rsidRPr="00AA5C99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ical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me</w:t>
      </w:r>
    </w:p>
    <w:p w14:paraId="26C883B7" w14:textId="77777777" w:rsidR="00302669" w:rsidRPr="00AA5C99" w:rsidRDefault="00302669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7571C5A4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B80D54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E426F5" w14:textId="77777777" w:rsidR="00302669" w:rsidRPr="00AA5C99" w:rsidRDefault="00EF09E0">
      <w:pPr>
        <w:ind w:left="4415" w:right="518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eastAsia="Arial" w:hAnsiTheme="minorHAnsi" w:cstheme="minorHAnsi"/>
          <w:b/>
          <w:sz w:val="22"/>
          <w:szCs w:val="22"/>
        </w:rPr>
        <w:t>Min</w:t>
      </w:r>
      <w:r w:rsidRPr="00AA5C9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b/>
          <w:w w:val="99"/>
          <w:sz w:val="22"/>
          <w:szCs w:val="22"/>
        </w:rPr>
        <w:t>g</w:t>
      </w:r>
      <w:r w:rsidRPr="00AA5C99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u</w:t>
      </w:r>
      <w:r w:rsidRPr="00AA5C99">
        <w:rPr>
          <w:rFonts w:asciiTheme="minorHAnsi" w:eastAsia="Arial" w:hAnsiTheme="minorHAnsi" w:cstheme="minorHAnsi"/>
          <w:b/>
          <w:spacing w:val="-5"/>
          <w:w w:val="99"/>
          <w:sz w:val="22"/>
          <w:szCs w:val="22"/>
        </w:rPr>
        <w:t>y</w:t>
      </w:r>
      <w:r w:rsidRPr="00AA5C99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b/>
          <w:w w:val="99"/>
          <w:sz w:val="22"/>
          <w:szCs w:val="22"/>
        </w:rPr>
        <w:t>n</w:t>
      </w:r>
    </w:p>
    <w:p w14:paraId="46B75DDE" w14:textId="77777777" w:rsidR="00302669" w:rsidRPr="00AA5C99" w:rsidRDefault="00EF09E0">
      <w:pPr>
        <w:spacing w:before="2"/>
        <w:ind w:left="4097" w:right="4805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19">
        <w:r w:rsidRPr="00AA5C99">
          <w:rPr>
            <w:rFonts w:asciiTheme="minorHAnsi" w:eastAsia="Arial" w:hAnsiTheme="minorHAnsi" w:cstheme="minorHAnsi"/>
            <w:spacing w:val="-1"/>
            <w:sz w:val="22"/>
            <w:szCs w:val="22"/>
          </w:rPr>
          <w:t>m</w:t>
        </w:r>
        <w:r w:rsidRPr="00AA5C99">
          <w:rPr>
            <w:rFonts w:asciiTheme="minorHAnsi" w:eastAsia="Arial" w:hAnsiTheme="minorHAnsi" w:cstheme="minorHAnsi"/>
            <w:spacing w:val="1"/>
            <w:sz w:val="22"/>
            <w:szCs w:val="22"/>
          </w:rPr>
          <w:t>n</w:t>
        </w:r>
        <w:r w:rsidRPr="00AA5C99">
          <w:rPr>
            <w:rFonts w:asciiTheme="minorHAnsi" w:eastAsia="Arial" w:hAnsiTheme="minorHAnsi" w:cstheme="minorHAnsi"/>
            <w:spacing w:val="-1"/>
            <w:sz w:val="22"/>
            <w:szCs w:val="22"/>
          </w:rPr>
          <w:t>g</w:t>
        </w:r>
        <w:r w:rsidRPr="00AA5C99">
          <w:rPr>
            <w:rFonts w:asciiTheme="minorHAnsi" w:eastAsia="Arial" w:hAnsiTheme="minorHAnsi" w:cstheme="minorHAnsi"/>
            <w:spacing w:val="1"/>
            <w:sz w:val="22"/>
            <w:szCs w:val="22"/>
          </w:rPr>
          <w:t>u</w:t>
        </w:r>
        <w:r w:rsidRPr="00AA5C99">
          <w:rPr>
            <w:rFonts w:asciiTheme="minorHAnsi" w:eastAsia="Arial" w:hAnsiTheme="minorHAnsi" w:cstheme="minorHAnsi"/>
            <w:spacing w:val="-2"/>
            <w:sz w:val="22"/>
            <w:szCs w:val="22"/>
          </w:rPr>
          <w:t>y</w:t>
        </w:r>
        <w:r w:rsidRPr="00AA5C99">
          <w:rPr>
            <w:rFonts w:asciiTheme="minorHAnsi" w:eastAsia="Arial" w:hAnsiTheme="minorHAnsi" w:cstheme="minorHAnsi"/>
            <w:spacing w:val="1"/>
            <w:sz w:val="22"/>
            <w:szCs w:val="22"/>
          </w:rPr>
          <w:t>en@h</w:t>
        </w:r>
        <w:r w:rsidRPr="00AA5C99">
          <w:rPr>
            <w:rFonts w:asciiTheme="minorHAnsi" w:eastAsia="Arial" w:hAnsiTheme="minorHAnsi" w:cstheme="minorHAnsi"/>
            <w:spacing w:val="-1"/>
            <w:sz w:val="22"/>
            <w:szCs w:val="22"/>
          </w:rPr>
          <w:t>o</w:t>
        </w:r>
        <w:r w:rsidRPr="00AA5C99">
          <w:rPr>
            <w:rFonts w:asciiTheme="minorHAnsi" w:eastAsia="Arial" w:hAnsiTheme="minorHAnsi" w:cstheme="minorHAnsi"/>
            <w:sz w:val="22"/>
            <w:szCs w:val="22"/>
          </w:rPr>
          <w:t>tmail.c</w:t>
        </w:r>
        <w:r w:rsidRPr="00AA5C99">
          <w:rPr>
            <w:rFonts w:asciiTheme="minorHAnsi" w:eastAsia="Arial" w:hAnsiTheme="minorHAnsi" w:cstheme="minorHAnsi"/>
            <w:spacing w:val="-1"/>
            <w:sz w:val="22"/>
            <w:szCs w:val="22"/>
          </w:rPr>
          <w:t>o</w:t>
        </w:r>
        <w:r w:rsidRPr="00AA5C99">
          <w:rPr>
            <w:rFonts w:asciiTheme="minorHAnsi" w:eastAsia="Arial" w:hAnsiTheme="minorHAnsi" w:cstheme="minorHAnsi"/>
            <w:sz w:val="22"/>
            <w:szCs w:val="22"/>
          </w:rPr>
          <w:t>m</w:t>
        </w:r>
      </w:hyperlink>
    </w:p>
    <w:p w14:paraId="0398F7D3" w14:textId="77777777" w:rsidR="00302669" w:rsidRPr="00AA5C99" w:rsidRDefault="00EF09E0">
      <w:pPr>
        <w:ind w:left="508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eastAsia="Arial" w:hAnsiTheme="minorHAnsi" w:cstheme="minorHAnsi"/>
          <w:sz w:val="22"/>
          <w:szCs w:val="22"/>
        </w:rPr>
        <w:t>P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z w:val="22"/>
          <w:szCs w:val="22"/>
        </w:rPr>
        <w:t>r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dd</w:t>
      </w:r>
      <w:r w:rsidRPr="00AA5C99">
        <w:rPr>
          <w:rFonts w:asciiTheme="minorHAnsi" w:eastAsia="Arial" w:hAnsiTheme="minorHAnsi" w:cstheme="minorHAnsi"/>
          <w:sz w:val="22"/>
          <w:szCs w:val="22"/>
        </w:rPr>
        <w:t>ress: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</w:t>
      </w:r>
      <w:r w:rsidRPr="00AA5C9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Cur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AA5C99">
        <w:rPr>
          <w:rFonts w:asciiTheme="minorHAnsi" w:eastAsia="Arial" w:hAnsiTheme="minorHAnsi" w:cstheme="minorHAnsi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sz w:val="22"/>
          <w:szCs w:val="22"/>
        </w:rPr>
        <w:t>ress:</w:t>
      </w:r>
    </w:p>
    <w:p w14:paraId="1E681BE4" w14:textId="77777777" w:rsidR="00302669" w:rsidRPr="00AA5C99" w:rsidRDefault="00EF09E0">
      <w:pPr>
        <w:ind w:left="494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AA5C99">
        <w:rPr>
          <w:rFonts w:asciiTheme="minorHAnsi" w:eastAsia="Arial" w:hAnsiTheme="minorHAnsi" w:cstheme="minorHAnsi"/>
          <w:sz w:val="22"/>
          <w:szCs w:val="22"/>
        </w:rPr>
        <w:t>5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H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rd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Arial" w:hAnsiTheme="minorHAnsi" w:cstheme="minorHAnsi"/>
          <w:sz w:val="22"/>
          <w:szCs w:val="22"/>
        </w:rPr>
        <w:t>tre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t                                                                      </w:t>
      </w:r>
      <w:r w:rsidRPr="00AA5C9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25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AA5C99">
        <w:rPr>
          <w:rFonts w:asciiTheme="minorHAnsi" w:eastAsia="Arial" w:hAnsiTheme="minorHAnsi" w:cstheme="minorHAnsi"/>
          <w:sz w:val="22"/>
          <w:szCs w:val="22"/>
        </w:rPr>
        <w:t>0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z w:val="22"/>
          <w:szCs w:val="22"/>
        </w:rPr>
        <w:t>rth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K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nm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#</w:t>
      </w:r>
      <w:r w:rsidRPr="00AA5C99">
        <w:rPr>
          <w:rFonts w:asciiTheme="minorHAnsi" w:eastAsia="Arial" w:hAnsiTheme="minorHAnsi" w:cstheme="minorHAnsi"/>
          <w:sz w:val="22"/>
          <w:szCs w:val="22"/>
        </w:rPr>
        <w:t>2</w:t>
      </w:r>
    </w:p>
    <w:p w14:paraId="1B02C32F" w14:textId="77777777" w:rsidR="00302669" w:rsidRPr="00AA5C99" w:rsidRDefault="00EF09E0">
      <w:pPr>
        <w:ind w:left="494" w:right="2151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z w:val="22"/>
          <w:szCs w:val="22"/>
        </w:rPr>
        <w:t>tl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z w:val="22"/>
          <w:szCs w:val="22"/>
        </w:rPr>
        <w:t>,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eastAsia="Arial" w:hAnsiTheme="minorHAnsi" w:cstheme="minorHAnsi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03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AA5C99">
        <w:rPr>
          <w:rFonts w:asciiTheme="minorHAnsi" w:eastAsia="Arial" w:hAnsiTheme="minorHAnsi" w:cstheme="minorHAnsi"/>
          <w:sz w:val="22"/>
          <w:szCs w:val="22"/>
        </w:rPr>
        <w:t>2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</w:t>
      </w:r>
      <w:r w:rsidRPr="00AA5C9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Chic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z w:val="22"/>
          <w:szCs w:val="22"/>
        </w:rPr>
        <w:t>,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IL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60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AA5C99">
        <w:rPr>
          <w:rFonts w:asciiTheme="minorHAnsi" w:eastAsia="Arial" w:hAnsiTheme="minorHAnsi" w:cstheme="minorHAnsi"/>
          <w:sz w:val="22"/>
          <w:szCs w:val="22"/>
        </w:rPr>
        <w:t>4 (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4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04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AA5C99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5                                                                             </w:t>
      </w:r>
      <w:r w:rsidRPr="00AA5C99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(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3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12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AA5C99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-5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55</w:t>
      </w:r>
      <w:r w:rsidRPr="00AA5C99">
        <w:rPr>
          <w:rFonts w:asciiTheme="minorHAnsi" w:eastAsia="Arial" w:hAnsiTheme="minorHAnsi" w:cstheme="minorHAnsi"/>
          <w:sz w:val="22"/>
          <w:szCs w:val="22"/>
        </w:rPr>
        <w:t>5</w:t>
      </w:r>
    </w:p>
    <w:p w14:paraId="5406B53E" w14:textId="77777777" w:rsidR="00302669" w:rsidRPr="00AA5C99" w:rsidRDefault="00302669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2063FD31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F50955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73D51F" w14:textId="77777777" w:rsidR="00302669" w:rsidRPr="00AA5C99" w:rsidRDefault="00EF09E0">
      <w:pPr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eastAsia="Arial" w:hAnsiTheme="minorHAnsi" w:cstheme="minorHAnsi"/>
          <w:b/>
          <w:sz w:val="22"/>
          <w:szCs w:val="22"/>
        </w:rPr>
        <w:t>Educ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 xml:space="preserve">tion     </w:t>
      </w:r>
      <w:r w:rsidRPr="00AA5C99">
        <w:rPr>
          <w:rFonts w:asciiTheme="minorHAnsi" w:eastAsia="Arial" w:hAnsiTheme="minorHAnsi" w:cstheme="minorHAnsi"/>
          <w:b/>
          <w:spacing w:val="59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ul Uni</w:t>
      </w:r>
      <w:r w:rsidRPr="00AA5C99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AA5C99">
        <w:rPr>
          <w:rFonts w:asciiTheme="minorHAnsi" w:eastAsia="Arial" w:hAnsiTheme="minorHAnsi" w:cstheme="minorHAnsi"/>
          <w:sz w:val="22"/>
          <w:szCs w:val="22"/>
        </w:rPr>
        <w:t>,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AA5C99">
        <w:rPr>
          <w:rFonts w:asciiTheme="minorHAnsi" w:eastAsia="Arial" w:hAnsiTheme="minorHAnsi" w:cstheme="minorHAnsi"/>
          <w:sz w:val="22"/>
          <w:szCs w:val="22"/>
        </w:rPr>
        <w:t>ica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z w:val="22"/>
          <w:szCs w:val="22"/>
        </w:rPr>
        <w:t>,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IL</w:t>
      </w:r>
    </w:p>
    <w:p w14:paraId="03C3FEE6" w14:textId="77777777" w:rsidR="00302669" w:rsidRPr="00AA5C99" w:rsidRDefault="00EF09E0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eastAsia="Arial" w:hAnsiTheme="minorHAnsi" w:cstheme="minorHAnsi"/>
          <w:sz w:val="22"/>
          <w:szCs w:val="22"/>
        </w:rPr>
        <w:t>B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z w:val="22"/>
          <w:szCs w:val="22"/>
        </w:rPr>
        <w:t>c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AA5C99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z w:val="22"/>
          <w:szCs w:val="22"/>
        </w:rPr>
        <w:t>r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z w:val="22"/>
          <w:szCs w:val="22"/>
        </w:rPr>
        <w:t>f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Arts in 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AA5C99">
        <w:rPr>
          <w:rFonts w:asciiTheme="minorHAnsi" w:eastAsia="Arial" w:hAnsiTheme="minorHAnsi" w:cstheme="minorHAnsi"/>
          <w:sz w:val="22"/>
          <w:szCs w:val="22"/>
        </w:rPr>
        <w:t>l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sz w:val="22"/>
          <w:szCs w:val="22"/>
        </w:rPr>
        <w:t>c R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z w:val="22"/>
          <w:szCs w:val="22"/>
        </w:rPr>
        <w:t>la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sz w:val="22"/>
          <w:szCs w:val="22"/>
        </w:rPr>
        <w:t>io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z w:val="22"/>
          <w:szCs w:val="22"/>
        </w:rPr>
        <w:t>rtis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g     </w:t>
      </w:r>
      <w:r w:rsidRPr="00AA5C99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AA5C99">
        <w:rPr>
          <w:rFonts w:asciiTheme="minorHAnsi" w:eastAsia="Arial" w:hAnsiTheme="minorHAnsi" w:cstheme="minorHAnsi"/>
          <w:sz w:val="22"/>
          <w:szCs w:val="22"/>
        </w:rPr>
        <w:t>ct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AA5C99">
        <w:rPr>
          <w:rFonts w:asciiTheme="minorHAnsi" w:eastAsia="Arial" w:hAnsiTheme="minorHAnsi" w:cstheme="minorHAnsi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AA5C99">
        <w:rPr>
          <w:rFonts w:asciiTheme="minorHAnsi" w:eastAsia="Arial" w:hAnsiTheme="minorHAnsi" w:cstheme="minorHAnsi"/>
          <w:sz w:val="22"/>
          <w:szCs w:val="22"/>
        </w:rPr>
        <w:t>2</w:t>
      </w:r>
    </w:p>
    <w:p w14:paraId="1116821E" w14:textId="77777777" w:rsidR="00302669" w:rsidRPr="00AA5C99" w:rsidRDefault="00EF09E0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eastAsia="Arial" w:hAnsiTheme="minorHAnsi" w:cstheme="minorHAnsi"/>
          <w:sz w:val="22"/>
          <w:szCs w:val="22"/>
        </w:rPr>
        <w:t>G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AA5C99">
        <w:rPr>
          <w:rFonts w:asciiTheme="minorHAnsi" w:eastAsia="Arial" w:hAnsiTheme="minorHAnsi" w:cstheme="minorHAnsi"/>
          <w:sz w:val="22"/>
          <w:szCs w:val="22"/>
        </w:rPr>
        <w:t>P.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z w:val="22"/>
          <w:szCs w:val="22"/>
        </w:rPr>
        <w:t>.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AA5C99">
        <w:rPr>
          <w:rFonts w:asciiTheme="minorHAnsi" w:eastAsia="Arial" w:hAnsiTheme="minorHAnsi" w:cstheme="minorHAnsi"/>
          <w:sz w:val="22"/>
          <w:szCs w:val="22"/>
        </w:rPr>
        <w:t>/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AA5C99">
        <w:rPr>
          <w:rFonts w:asciiTheme="minorHAnsi" w:eastAsia="Arial" w:hAnsiTheme="minorHAnsi" w:cstheme="minorHAnsi"/>
          <w:sz w:val="22"/>
          <w:szCs w:val="22"/>
        </w:rPr>
        <w:t>0</w:t>
      </w:r>
    </w:p>
    <w:p w14:paraId="278A7418" w14:textId="77777777" w:rsidR="00302669" w:rsidRPr="00AA5C99" w:rsidRDefault="00EF09E0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eastAsia="Arial" w:hAnsiTheme="minorHAnsi" w:cstheme="minorHAnsi"/>
          <w:sz w:val="22"/>
          <w:szCs w:val="22"/>
        </w:rPr>
        <w:t>Ac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eastAsia="Arial" w:hAnsiTheme="minorHAnsi" w:cstheme="minorHAnsi"/>
          <w:sz w:val="22"/>
          <w:szCs w:val="22"/>
        </w:rPr>
        <w:t>ic H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AA5C99">
        <w:rPr>
          <w:rFonts w:asciiTheme="minorHAnsi" w:eastAsia="Arial" w:hAnsiTheme="minorHAnsi" w:cstheme="minorHAnsi"/>
          <w:sz w:val="22"/>
          <w:szCs w:val="22"/>
        </w:rPr>
        <w:t>rs: D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’s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Arial" w:hAnsiTheme="minorHAnsi" w:cstheme="minorHAnsi"/>
          <w:sz w:val="22"/>
          <w:szCs w:val="22"/>
        </w:rPr>
        <w:t>ist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z w:val="22"/>
          <w:szCs w:val="22"/>
        </w:rPr>
        <w:t>ll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q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AA5C99">
        <w:rPr>
          <w:rFonts w:asciiTheme="minorHAnsi" w:eastAsia="Arial" w:hAnsiTheme="minorHAnsi" w:cstheme="minorHAnsi"/>
          <w:sz w:val="22"/>
          <w:szCs w:val="22"/>
        </w:rPr>
        <w:t>rters in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>ce</w:t>
      </w:r>
    </w:p>
    <w:p w14:paraId="0594833B" w14:textId="77777777" w:rsidR="00302669" w:rsidRPr="00AA5C99" w:rsidRDefault="00EF09E0">
      <w:pPr>
        <w:spacing w:line="260" w:lineRule="exact"/>
        <w:ind w:left="3764" w:right="502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G</w:t>
      </w:r>
      <w:r w:rsidRPr="00AA5C9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position w:val="-1"/>
          <w:sz w:val="22"/>
          <w:szCs w:val="22"/>
        </w:rPr>
        <w:t>ld</w:t>
      </w:r>
      <w:r w:rsidRPr="00AA5C9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Ke</w:t>
      </w:r>
      <w:r w:rsidRPr="00AA5C99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AA5C9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In</w:t>
      </w:r>
      <w:r w:rsidRPr="00AA5C9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position w:val="-1"/>
          <w:sz w:val="22"/>
          <w:szCs w:val="22"/>
        </w:rPr>
        <w:t>rn</w:t>
      </w:r>
      <w:r w:rsidRPr="00AA5C9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position w:val="-1"/>
          <w:sz w:val="22"/>
          <w:szCs w:val="22"/>
        </w:rPr>
        <w:t>ti</w:t>
      </w:r>
      <w:r w:rsidRPr="00AA5C9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na</w:t>
      </w:r>
      <w:r w:rsidRPr="00AA5C99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</w:p>
    <w:p w14:paraId="2D7B1EFD" w14:textId="77777777" w:rsidR="00302669" w:rsidRPr="00AA5C99" w:rsidRDefault="00302669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4"/>
        <w:gridCol w:w="3280"/>
        <w:gridCol w:w="3712"/>
      </w:tblGrid>
      <w:tr w:rsidR="00302669" w:rsidRPr="00AA5C99" w14:paraId="539EED88" w14:textId="77777777">
        <w:trPr>
          <w:trHeight w:hRule="exact" w:val="357"/>
        </w:trPr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67609E5C" w14:textId="77777777" w:rsidR="00302669" w:rsidRPr="00AA5C99" w:rsidRDefault="00EF09E0">
            <w:pPr>
              <w:spacing w:before="69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</w:t>
            </w:r>
            <w:r w:rsidRPr="00AA5C9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AA5C9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AA5C9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AA5C9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AA5C99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w</w:t>
            </w:r>
            <w:r w:rsidRPr="00AA5C9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ork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14:paraId="00A81015" w14:textId="77777777" w:rsidR="00302669" w:rsidRPr="00AA5C99" w:rsidRDefault="00EF09E0">
            <w:pPr>
              <w:spacing w:before="69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A5C9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AA5C9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AA5C9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rtis</w:t>
            </w:r>
            <w:r w:rsidRPr="00AA5C9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A5C9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AA5C9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AA5C9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ampa</w:t>
            </w: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AA5C9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AA5C9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</w:tcPr>
          <w:p w14:paraId="4A7DB53E" w14:textId="77777777" w:rsidR="00302669" w:rsidRPr="00AA5C99" w:rsidRDefault="00EF09E0">
            <w:pPr>
              <w:spacing w:before="69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AA5C9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lt</w:t>
            </w:r>
            <w:r w:rsidRPr="00AA5C9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AA5C9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AA5C9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AA5C9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A5C9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AA5C9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ub</w:t>
            </w: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AA5C9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AA5C9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Rel</w:t>
            </w:r>
            <w:r w:rsidRPr="00AA5C9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AA5C9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302669" w:rsidRPr="00AA5C99" w14:paraId="308D9CDE" w14:textId="77777777">
        <w:trPr>
          <w:trHeight w:hRule="exact" w:val="357"/>
        </w:trPr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130B4FD4" w14:textId="77777777" w:rsidR="00302669" w:rsidRPr="00AA5C99" w:rsidRDefault="003026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14:paraId="34022E31" w14:textId="77777777" w:rsidR="00302669" w:rsidRPr="00AA5C99" w:rsidRDefault="00EF09E0">
            <w:pPr>
              <w:spacing w:line="260" w:lineRule="exact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A5C9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AA5C9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AA5C9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rtis</w:t>
            </w:r>
            <w:r w:rsidRPr="00AA5C9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A5C9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AA5C9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Me</w:t>
            </w:r>
            <w:r w:rsidRPr="00AA5C9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AA5C9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Pla</w:t>
            </w:r>
            <w:r w:rsidRPr="00AA5C9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AA5C9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ing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</w:tcPr>
          <w:p w14:paraId="52B2CDCA" w14:textId="77777777" w:rsidR="00302669" w:rsidRPr="00AA5C99" w:rsidRDefault="00EF09E0">
            <w:pPr>
              <w:spacing w:line="260" w:lineRule="exact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AA5C9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AA5C9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s C</w:t>
            </w:r>
            <w:r w:rsidRPr="00AA5C9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omm</w:t>
            </w:r>
            <w:r w:rsidRPr="00AA5C9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AA5C9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ica</w:t>
            </w:r>
            <w:r w:rsidRPr="00AA5C9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AA5C99">
              <w:rPr>
                <w:rFonts w:asciiTheme="minorHAnsi" w:eastAsia="Arial" w:hAnsiTheme="minorHAnsi" w:cstheme="minorHAnsi"/>
                <w:sz w:val="22"/>
                <w:szCs w:val="22"/>
              </w:rPr>
              <w:t>ion</w:t>
            </w:r>
          </w:p>
        </w:tc>
      </w:tr>
    </w:tbl>
    <w:p w14:paraId="43C7CC5C" w14:textId="77777777" w:rsidR="00302669" w:rsidRPr="00AA5C99" w:rsidRDefault="00302669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62F7CBD9" w14:textId="77777777" w:rsidR="00302669" w:rsidRPr="00AA5C99" w:rsidRDefault="00EF09E0">
      <w:pPr>
        <w:spacing w:before="29"/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x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pe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AA5C99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 xml:space="preserve">nce    </w:t>
      </w:r>
      <w:r w:rsidRPr="00AA5C9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 xml:space="preserve">ul 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 xml:space="preserve">dent 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rnm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A5C9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Chic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z w:val="22"/>
          <w:szCs w:val="22"/>
        </w:rPr>
        <w:t>,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L                  </w:t>
      </w:r>
      <w:r w:rsidRPr="00AA5C99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AA5C99">
        <w:rPr>
          <w:rFonts w:asciiTheme="minorHAnsi" w:eastAsia="Arial" w:hAnsiTheme="minorHAnsi" w:cstheme="minorHAnsi"/>
          <w:sz w:val="22"/>
          <w:szCs w:val="22"/>
        </w:rPr>
        <w:t>8</w:t>
      </w:r>
      <w:r w:rsidRPr="00AA5C9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–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Pres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>t</w:t>
      </w:r>
    </w:p>
    <w:p w14:paraId="57542949" w14:textId="77777777" w:rsidR="00302669" w:rsidRPr="00AA5C99" w:rsidRDefault="00EF09E0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AA5C99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i/>
          <w:sz w:val="22"/>
          <w:szCs w:val="22"/>
        </w:rPr>
        <w:t>rtis</w:t>
      </w:r>
      <w:r w:rsidRPr="00AA5C9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AA5C9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AA5C99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i/>
          <w:sz w:val="22"/>
          <w:szCs w:val="22"/>
        </w:rPr>
        <w:t>ff</w:t>
      </w:r>
    </w:p>
    <w:p w14:paraId="52C0AD1C" w14:textId="77777777" w:rsidR="00302669" w:rsidRPr="00AA5C99" w:rsidRDefault="00EF09E0">
      <w:pPr>
        <w:spacing w:before="19" w:line="256" w:lineRule="auto"/>
        <w:ind w:left="2049" w:right="1836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eastAsia="Arial" w:hAnsiTheme="minorHAnsi" w:cstheme="minorHAnsi"/>
          <w:sz w:val="22"/>
          <w:szCs w:val="22"/>
        </w:rPr>
        <w:t>Assist in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AA5C99">
        <w:rPr>
          <w:rFonts w:asciiTheme="minorHAnsi" w:eastAsia="Arial" w:hAnsiTheme="minorHAnsi" w:cstheme="minorHAnsi"/>
          <w:sz w:val="22"/>
          <w:szCs w:val="22"/>
        </w:rPr>
        <w:t>r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AA5C99">
        <w:rPr>
          <w:rFonts w:asciiTheme="minorHAnsi" w:eastAsia="Arial" w:hAnsiTheme="minorHAnsi" w:cstheme="minorHAnsi"/>
          <w:sz w:val="22"/>
          <w:szCs w:val="22"/>
        </w:rPr>
        <w:t>cti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z w:val="22"/>
          <w:szCs w:val="22"/>
        </w:rPr>
        <w:t>f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in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AA5C99">
        <w:rPr>
          <w:rFonts w:asciiTheme="minorHAnsi" w:eastAsia="Arial" w:hAnsiTheme="minorHAnsi" w:cstheme="minorHAnsi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c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om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AA5C99">
        <w:rPr>
          <w:rFonts w:asciiTheme="minorHAnsi" w:eastAsia="Arial" w:hAnsiTheme="minorHAnsi" w:cstheme="minorHAnsi"/>
          <w:sz w:val="22"/>
          <w:szCs w:val="22"/>
        </w:rPr>
        <w:t>rc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z w:val="22"/>
          <w:szCs w:val="22"/>
        </w:rPr>
        <w:t>c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z w:val="22"/>
          <w:szCs w:val="22"/>
        </w:rPr>
        <w:t>ry</w:t>
      </w:r>
      <w:r w:rsidRPr="00AA5C9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A5C9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sz w:val="22"/>
          <w:szCs w:val="22"/>
        </w:rPr>
        <w:t>l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eastAsia="Arial" w:hAnsiTheme="minorHAnsi" w:cstheme="minorHAnsi"/>
          <w:sz w:val="22"/>
          <w:szCs w:val="22"/>
        </w:rPr>
        <w:t>s. Co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z w:val="22"/>
          <w:szCs w:val="22"/>
        </w:rPr>
        <w:t>rdin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med</w:t>
      </w:r>
      <w:r w:rsidRPr="00AA5C9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rel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sz w:val="22"/>
          <w:szCs w:val="22"/>
        </w:rPr>
        <w:t>io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AA5C99">
        <w:rPr>
          <w:rFonts w:asciiTheme="minorHAnsi" w:eastAsia="Arial" w:hAnsiTheme="minorHAnsi" w:cstheme="minorHAnsi"/>
          <w:sz w:val="22"/>
          <w:szCs w:val="22"/>
        </w:rPr>
        <w:t>r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ra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eastAsia="Arial" w:hAnsiTheme="minorHAnsi" w:cstheme="minorHAnsi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AA5C99">
        <w:rPr>
          <w:rFonts w:asciiTheme="minorHAnsi" w:eastAsia="Arial" w:hAnsiTheme="minorHAnsi" w:cstheme="minorHAnsi"/>
          <w:sz w:val="22"/>
          <w:szCs w:val="22"/>
        </w:rPr>
        <w:t>r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z w:val="22"/>
          <w:szCs w:val="22"/>
        </w:rPr>
        <w:t>ti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AA5C99">
        <w:rPr>
          <w:rFonts w:asciiTheme="minorHAnsi" w:eastAsia="Arial" w:hAnsiTheme="minorHAnsi" w:cstheme="minorHAnsi"/>
          <w:sz w:val="22"/>
          <w:szCs w:val="22"/>
        </w:rPr>
        <w:t>ts.</w:t>
      </w:r>
    </w:p>
    <w:p w14:paraId="44BDF1F9" w14:textId="77777777" w:rsidR="00302669" w:rsidRPr="00AA5C99" w:rsidRDefault="00EF09E0">
      <w:pPr>
        <w:spacing w:line="260" w:lineRule="exact"/>
        <w:ind w:left="2049" w:right="1424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17E06384">
          <v:group id="_x0000_s1146" style="position:absolute;left:0;text-align:left;margin-left:119.9pt;margin-top:-30.3pt;width:21.6pt;height:44.15pt;z-index:-2026;mso-position-horizontal-relative:page" coordorigin="2398,-606" coordsize="432,883">
            <v:shape id="_x0000_s1148" type="#_x0000_t75" style="position:absolute;left:2398;top:-606;width:221;height:883">
              <v:imagedata r:id="rId20" o:title=""/>
            </v:shape>
            <v:shape id="_x0000_s1147" type="#_x0000_t75" style="position:absolute;left:2508;top:-606;width:322;height:883">
              <v:imagedata r:id="rId21" o:title=""/>
            </v:shape>
            <w10:wrap anchorx="page"/>
          </v:group>
        </w:pict>
      </w:r>
      <w:r w:rsidRPr="00AA5C99">
        <w:rPr>
          <w:rFonts w:asciiTheme="minorHAnsi" w:eastAsia="Arial" w:hAnsiTheme="minorHAnsi" w:cstheme="minorHAnsi"/>
          <w:sz w:val="22"/>
          <w:szCs w:val="22"/>
        </w:rPr>
        <w:t>Colla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bo</w:t>
      </w:r>
      <w:r w:rsidRPr="00AA5C99">
        <w:rPr>
          <w:rFonts w:asciiTheme="minorHAnsi" w:eastAsia="Arial" w:hAnsiTheme="minorHAnsi" w:cstheme="minorHAnsi"/>
          <w:sz w:val="22"/>
          <w:szCs w:val="22"/>
        </w:rPr>
        <w:t>ra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A5C99">
        <w:rPr>
          <w:rFonts w:asciiTheme="minorHAnsi" w:eastAsia="Arial" w:hAnsiTheme="minorHAnsi" w:cstheme="minorHAnsi"/>
          <w:sz w:val="22"/>
          <w:szCs w:val="22"/>
        </w:rPr>
        <w:t>ith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z w:val="22"/>
          <w:szCs w:val="22"/>
        </w:rPr>
        <w:t>rk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z w:val="22"/>
          <w:szCs w:val="22"/>
        </w:rPr>
        <w:t>ti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>g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AA5C99">
        <w:rPr>
          <w:rFonts w:asciiTheme="minorHAnsi" w:eastAsia="Arial" w:hAnsiTheme="minorHAnsi" w:cstheme="minorHAnsi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cr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z w:val="22"/>
          <w:szCs w:val="22"/>
        </w:rPr>
        <w:t>ti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eastAsia="Arial" w:hAnsiTheme="minorHAnsi" w:cstheme="minorHAnsi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s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z w:val="22"/>
          <w:szCs w:val="22"/>
        </w:rPr>
        <w:t>ff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AA5C99">
        <w:rPr>
          <w:rFonts w:asciiTheme="minorHAnsi" w:eastAsia="Arial" w:hAnsiTheme="minorHAnsi" w:cstheme="minorHAnsi"/>
          <w:sz w:val="22"/>
          <w:szCs w:val="22"/>
        </w:rPr>
        <w:t>ress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rel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z w:val="22"/>
          <w:szCs w:val="22"/>
        </w:rPr>
        <w:t>s,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s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AA5C99">
        <w:rPr>
          <w:rFonts w:asciiTheme="minorHAnsi" w:eastAsia="Arial" w:hAnsiTheme="minorHAnsi" w:cstheme="minorHAnsi"/>
          <w:sz w:val="22"/>
          <w:szCs w:val="22"/>
        </w:rPr>
        <w:t>ce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ad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AA5C99">
        <w:rPr>
          <w:rFonts w:asciiTheme="minorHAnsi" w:eastAsia="Arial" w:hAnsiTheme="minorHAnsi" w:cstheme="minorHAnsi"/>
          <w:sz w:val="22"/>
          <w:szCs w:val="22"/>
        </w:rPr>
        <w:t>st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z w:val="22"/>
          <w:szCs w:val="22"/>
        </w:rPr>
        <w:t>rs,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ler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AA5C99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om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z w:val="22"/>
          <w:szCs w:val="22"/>
        </w:rPr>
        <w:t>ti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AA5C99">
        <w:rPr>
          <w:rFonts w:asciiTheme="minorHAnsi" w:eastAsia="Arial" w:hAnsiTheme="minorHAnsi" w:cstheme="minorHAnsi"/>
          <w:sz w:val="22"/>
          <w:szCs w:val="22"/>
        </w:rPr>
        <w:t>s.</w:t>
      </w:r>
    </w:p>
    <w:p w14:paraId="45F8BF63" w14:textId="77777777" w:rsidR="00302669" w:rsidRPr="00AA5C99" w:rsidRDefault="00302669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72D32250" w14:textId="77777777" w:rsidR="00302669" w:rsidRPr="00AA5C99" w:rsidRDefault="00EF09E0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eastAsia="Arial" w:hAnsiTheme="minorHAnsi" w:cstheme="minorHAnsi"/>
          <w:b/>
          <w:sz w:val="22"/>
          <w:szCs w:val="22"/>
        </w:rPr>
        <w:t>Ir</w:t>
      </w:r>
      <w:r w:rsidRPr="00AA5C99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 xml:space="preserve">in 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nd Smit</w:t>
      </w:r>
      <w:r w:rsidRPr="00AA5C99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.,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Atl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z w:val="22"/>
          <w:szCs w:val="22"/>
        </w:rPr>
        <w:t>,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A                                 </w:t>
      </w:r>
      <w:r w:rsidRPr="00AA5C9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S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AA5C99">
        <w:rPr>
          <w:rFonts w:asciiTheme="minorHAnsi" w:eastAsia="Arial" w:hAnsiTheme="minorHAnsi" w:cstheme="minorHAnsi"/>
          <w:sz w:val="22"/>
          <w:szCs w:val="22"/>
        </w:rPr>
        <w:t>rs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AA5C99">
        <w:rPr>
          <w:rFonts w:asciiTheme="minorHAnsi" w:eastAsia="Arial" w:hAnsiTheme="minorHAnsi" w:cstheme="minorHAnsi"/>
          <w:sz w:val="22"/>
          <w:szCs w:val="22"/>
        </w:rPr>
        <w:t>,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AA5C99">
        <w:rPr>
          <w:rFonts w:asciiTheme="minorHAnsi" w:eastAsia="Arial" w:hAnsiTheme="minorHAnsi" w:cstheme="minorHAnsi"/>
          <w:sz w:val="22"/>
          <w:szCs w:val="22"/>
        </w:rPr>
        <w:t>9</w:t>
      </w:r>
    </w:p>
    <w:p w14:paraId="28D83FBD" w14:textId="77777777" w:rsidR="00302669" w:rsidRPr="00AA5C99" w:rsidRDefault="00EF09E0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AA5C99">
        <w:rPr>
          <w:rFonts w:asciiTheme="minorHAnsi" w:eastAsia="Arial" w:hAnsiTheme="minorHAnsi" w:cstheme="minorHAnsi"/>
          <w:i/>
          <w:sz w:val="22"/>
          <w:szCs w:val="22"/>
        </w:rPr>
        <w:t>inistra</w:t>
      </w:r>
      <w:r w:rsidRPr="00AA5C99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i/>
          <w:sz w:val="22"/>
          <w:szCs w:val="22"/>
        </w:rPr>
        <w:t>ive</w:t>
      </w:r>
      <w:r w:rsidRPr="00AA5C9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i/>
          <w:sz w:val="22"/>
          <w:szCs w:val="22"/>
        </w:rPr>
        <w:t>Assist</w:t>
      </w:r>
      <w:r w:rsidRPr="00AA5C99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i/>
          <w:sz w:val="22"/>
          <w:szCs w:val="22"/>
        </w:rPr>
        <w:t>t</w:t>
      </w:r>
    </w:p>
    <w:p w14:paraId="0B120610" w14:textId="77777777" w:rsidR="00302669" w:rsidRPr="00AA5C99" w:rsidRDefault="00EF09E0">
      <w:pPr>
        <w:spacing w:before="19"/>
        <w:ind w:left="2049" w:right="1059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1656889C">
          <v:group id="_x0000_s1143" style="position:absolute;left:0;text-align:left;margin-left:119.9pt;margin-top:.2pt;width:21.6pt;height:14.75pt;z-index:-2025;mso-position-horizontal-relative:page" coordorigin="2398,4" coordsize="432,295">
            <v:shape id="_x0000_s1145" type="#_x0000_t75" style="position:absolute;left:2398;top:4;width:221;height:295">
              <v:imagedata r:id="rId9" o:title=""/>
            </v:shape>
            <v:shape id="_x0000_s1144" type="#_x0000_t75" style="position:absolute;left:2508;top:4;width:322;height:295">
              <v:imagedata r:id="rId22" o:title=""/>
            </v:shape>
            <w10:wrap anchorx="page"/>
          </v:group>
        </w:pict>
      </w:r>
      <w:r w:rsidRPr="00AA5C99">
        <w:rPr>
          <w:rFonts w:asciiTheme="minorHAnsi" w:eastAsia="Arial" w:hAnsiTheme="minorHAnsi" w:cstheme="minorHAnsi"/>
          <w:sz w:val="22"/>
          <w:szCs w:val="22"/>
        </w:rPr>
        <w:t>Res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AA5C99">
        <w:rPr>
          <w:rFonts w:asciiTheme="minorHAnsi" w:eastAsia="Arial" w:hAnsiTheme="minorHAnsi" w:cstheme="minorHAnsi"/>
          <w:sz w:val="22"/>
          <w:szCs w:val="22"/>
        </w:rPr>
        <w:t>rch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z w:val="22"/>
          <w:szCs w:val="22"/>
        </w:rPr>
        <w:t>w</w:t>
      </w:r>
      <w:r w:rsidRPr="00AA5C9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z w:val="22"/>
          <w:szCs w:val="22"/>
        </w:rPr>
        <w:t>rket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ppo</w:t>
      </w:r>
      <w:r w:rsidRPr="00AA5C99">
        <w:rPr>
          <w:rFonts w:asciiTheme="minorHAnsi" w:eastAsia="Arial" w:hAnsiTheme="minorHAnsi" w:cstheme="minorHAnsi"/>
          <w:sz w:val="22"/>
          <w:szCs w:val="22"/>
        </w:rPr>
        <w:t>r</w:t>
      </w:r>
      <w:r w:rsidRPr="00AA5C99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AA5C99">
        <w:rPr>
          <w:rFonts w:asciiTheme="minorHAnsi" w:eastAsia="Arial" w:hAnsiTheme="minorHAnsi" w:cstheme="minorHAnsi"/>
          <w:sz w:val="22"/>
          <w:szCs w:val="22"/>
        </w:rPr>
        <w:t>ities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AA5C99">
        <w:rPr>
          <w:rFonts w:asciiTheme="minorHAnsi" w:eastAsia="Arial" w:hAnsiTheme="minorHAnsi" w:cstheme="minorHAnsi"/>
          <w:sz w:val="22"/>
          <w:szCs w:val="22"/>
        </w:rPr>
        <w:t>y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>v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z w:val="22"/>
          <w:szCs w:val="22"/>
        </w:rPr>
        <w:t>sti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z w:val="22"/>
          <w:szCs w:val="22"/>
        </w:rPr>
        <w:t>ti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>g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AA5C99">
        <w:rPr>
          <w:rFonts w:asciiTheme="minorHAnsi" w:eastAsia="Arial" w:hAnsiTheme="minorHAnsi" w:cstheme="minorHAnsi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>g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AA5C99">
        <w:rPr>
          <w:rFonts w:asciiTheme="minorHAnsi" w:eastAsia="Arial" w:hAnsiTheme="minorHAnsi" w:cstheme="minorHAnsi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>ti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z w:val="22"/>
          <w:szCs w:val="22"/>
        </w:rPr>
        <w:t>l c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AA5C99">
        <w:rPr>
          <w:rFonts w:asciiTheme="minorHAnsi" w:eastAsia="Arial" w:hAnsiTheme="minorHAnsi" w:cstheme="minorHAnsi"/>
          <w:sz w:val="22"/>
          <w:szCs w:val="22"/>
        </w:rPr>
        <w:t>st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sz w:val="22"/>
          <w:szCs w:val="22"/>
        </w:rPr>
        <w:t>it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z w:val="22"/>
          <w:szCs w:val="22"/>
        </w:rPr>
        <w:t>rs.</w:t>
      </w:r>
    </w:p>
    <w:p w14:paraId="4D7F4377" w14:textId="77777777" w:rsidR="00302669" w:rsidRPr="00AA5C99" w:rsidRDefault="00EF09E0">
      <w:pPr>
        <w:spacing w:before="17"/>
        <w:ind w:left="2049" w:right="1064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10C3915B">
          <v:group id="_x0000_s1140" style="position:absolute;left:0;text-align:left;margin-left:119.9pt;margin-top:.1pt;width:21.6pt;height:14.75pt;z-index:-2024;mso-position-horizontal-relative:page" coordorigin="2398,2" coordsize="432,295">
            <v:shape id="_x0000_s1142" type="#_x0000_t75" style="position:absolute;left:2398;top:2;width:221;height:295">
              <v:imagedata r:id="rId9" o:title=""/>
            </v:shape>
            <v:shape id="_x0000_s1141" type="#_x0000_t75" style="position:absolute;left:2508;top:2;width:322;height:295">
              <v:imagedata r:id="rId22" o:title=""/>
            </v:shape>
            <w10:wrap anchorx="page"/>
          </v:group>
        </w:pict>
      </w:r>
      <w:r w:rsidRPr="00AA5C99">
        <w:rPr>
          <w:rFonts w:asciiTheme="minorHAnsi" w:hAnsiTheme="minorHAnsi" w:cstheme="minorHAnsi"/>
          <w:sz w:val="22"/>
          <w:szCs w:val="22"/>
        </w:rPr>
        <w:pict w14:anchorId="39AC0AE1">
          <v:group id="_x0000_s1137" style="position:absolute;left:0;text-align:left;margin-left:119.9pt;margin-top:28.65pt;width:21.6pt;height:14.75pt;z-index:-2023;mso-position-horizontal-relative:page" coordorigin="2398,573" coordsize="432,295">
            <v:shape id="_x0000_s1139" type="#_x0000_t75" style="position:absolute;left:2398;top:573;width:221;height:295">
              <v:imagedata r:id="rId9" o:title=""/>
            </v:shape>
            <v:shape id="_x0000_s1138" type="#_x0000_t75" style="position:absolute;left:2508;top:573;width:322;height:295">
              <v:imagedata r:id="rId22" o:title=""/>
            </v:shape>
            <w10:wrap anchorx="page"/>
          </v:group>
        </w:pict>
      </w:r>
      <w:r w:rsidRPr="00AA5C99">
        <w:rPr>
          <w:rFonts w:asciiTheme="minorHAnsi" w:eastAsia="Arial" w:hAnsiTheme="minorHAnsi" w:cstheme="minorHAnsi"/>
          <w:sz w:val="22"/>
          <w:szCs w:val="22"/>
        </w:rPr>
        <w:t>Pro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eastAsia="Arial" w:hAnsiTheme="minorHAnsi" w:cstheme="minorHAnsi"/>
          <w:sz w:val="22"/>
          <w:szCs w:val="22"/>
        </w:rPr>
        <w:t>id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s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AA5C99">
        <w:rPr>
          <w:rFonts w:asciiTheme="minorHAnsi" w:eastAsia="Arial" w:hAnsiTheme="minorHAnsi" w:cstheme="minorHAnsi"/>
          <w:sz w:val="22"/>
          <w:szCs w:val="22"/>
        </w:rPr>
        <w:t>s re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z w:val="22"/>
          <w:szCs w:val="22"/>
        </w:rPr>
        <w:t>r</w:t>
      </w:r>
      <w:r w:rsidRPr="00AA5C99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AA5C99">
        <w:rPr>
          <w:rFonts w:asciiTheme="minorHAnsi" w:eastAsia="Arial" w:hAnsiTheme="minorHAnsi" w:cstheme="minorHAnsi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ope</w:t>
      </w:r>
      <w:r w:rsidRPr="00AA5C99">
        <w:rPr>
          <w:rFonts w:asciiTheme="minorHAnsi" w:eastAsia="Arial" w:hAnsiTheme="minorHAnsi" w:cstheme="minorHAnsi"/>
          <w:sz w:val="22"/>
          <w:szCs w:val="22"/>
        </w:rPr>
        <w:t>rat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AA5C99">
        <w:rPr>
          <w:rFonts w:asciiTheme="minorHAnsi" w:eastAsia="Arial" w:hAnsiTheme="minorHAnsi" w:cstheme="minorHAnsi"/>
          <w:sz w:val="22"/>
          <w:szCs w:val="22"/>
        </w:rPr>
        <w:t>s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z w:val="22"/>
          <w:szCs w:val="22"/>
        </w:rPr>
        <w:t>cti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eastAsia="Arial" w:hAnsiTheme="minorHAnsi" w:cstheme="minorHAnsi"/>
          <w:sz w:val="22"/>
          <w:szCs w:val="22"/>
        </w:rPr>
        <w:t>ities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AA5C99">
        <w:rPr>
          <w:rFonts w:asciiTheme="minorHAnsi" w:eastAsia="Arial" w:hAnsiTheme="minorHAnsi" w:cstheme="minorHAnsi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kly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AA5C99">
        <w:rPr>
          <w:rFonts w:asciiTheme="minorHAnsi" w:eastAsia="Arial" w:hAnsiTheme="minorHAnsi" w:cstheme="minorHAnsi"/>
          <w:sz w:val="22"/>
          <w:szCs w:val="22"/>
        </w:rPr>
        <w:t>sis.</w:t>
      </w:r>
    </w:p>
    <w:p w14:paraId="264C1A27" w14:textId="77777777" w:rsidR="00302669" w:rsidRPr="00AA5C99" w:rsidRDefault="00EF09E0">
      <w:pPr>
        <w:spacing w:before="14"/>
        <w:ind w:left="2049" w:right="1051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AA5C99">
        <w:rPr>
          <w:rFonts w:asciiTheme="minorHAnsi" w:eastAsia="Arial" w:hAnsiTheme="minorHAnsi" w:cstheme="minorHAnsi"/>
          <w:sz w:val="22"/>
          <w:szCs w:val="22"/>
        </w:rPr>
        <w:t>k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AA5C99">
        <w:rPr>
          <w:rFonts w:asciiTheme="minorHAnsi" w:eastAsia="Arial" w:hAnsiTheme="minorHAnsi" w:cstheme="minorHAnsi"/>
          <w:sz w:val="22"/>
          <w:szCs w:val="22"/>
        </w:rPr>
        <w:t>ith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ad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z w:val="22"/>
          <w:szCs w:val="22"/>
        </w:rPr>
        <w:t>rtis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eastAsia="Arial" w:hAnsiTheme="minorHAnsi" w:cstheme="minorHAnsi"/>
          <w:sz w:val="22"/>
          <w:szCs w:val="22"/>
        </w:rPr>
        <w:t>,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s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z w:val="22"/>
          <w:szCs w:val="22"/>
        </w:rPr>
        <w:t>les,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z w:val="22"/>
          <w:szCs w:val="22"/>
        </w:rPr>
        <w:t>c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hn</w:t>
      </w:r>
      <w:r w:rsidRPr="00AA5C99">
        <w:rPr>
          <w:rFonts w:asciiTheme="minorHAnsi" w:eastAsia="Arial" w:hAnsiTheme="minorHAnsi" w:cstheme="minorHAnsi"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z w:val="22"/>
          <w:szCs w:val="22"/>
        </w:rPr>
        <w:t>l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eastAsia="Arial" w:hAnsiTheme="minorHAnsi" w:cstheme="minorHAnsi"/>
          <w:sz w:val="22"/>
          <w:szCs w:val="22"/>
        </w:rPr>
        <w:t>ro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up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lop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AA5C99">
        <w:rPr>
          <w:rFonts w:asciiTheme="minorHAnsi" w:eastAsia="Arial" w:hAnsiTheme="minorHAnsi" w:cstheme="minorHAnsi"/>
          <w:sz w:val="22"/>
          <w:szCs w:val="22"/>
        </w:rPr>
        <w:t>ro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hu</w:t>
      </w:r>
      <w:r w:rsidRPr="00AA5C99">
        <w:rPr>
          <w:rFonts w:asciiTheme="minorHAnsi" w:eastAsia="Arial" w:hAnsiTheme="minorHAnsi" w:cstheme="minorHAnsi"/>
          <w:sz w:val="22"/>
          <w:szCs w:val="22"/>
        </w:rPr>
        <w:t>res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>d tra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AA5C99">
        <w:rPr>
          <w:rFonts w:asciiTheme="minorHAnsi" w:eastAsia="Arial" w:hAnsiTheme="minorHAnsi" w:cstheme="minorHAnsi"/>
          <w:sz w:val="22"/>
          <w:szCs w:val="22"/>
        </w:rPr>
        <w:t>w</w:t>
      </w:r>
      <w:r w:rsidRPr="00AA5C9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sz w:val="22"/>
          <w:szCs w:val="22"/>
        </w:rPr>
        <w:t>ispl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eastAsia="Arial" w:hAnsiTheme="minorHAnsi" w:cstheme="minorHAnsi"/>
          <w:sz w:val="22"/>
          <w:szCs w:val="22"/>
        </w:rPr>
        <w:t>s.</w:t>
      </w:r>
    </w:p>
    <w:p w14:paraId="50940F8D" w14:textId="77777777" w:rsidR="00302669" w:rsidRPr="00AA5C99" w:rsidRDefault="00EF09E0">
      <w:pPr>
        <w:spacing w:before="17"/>
        <w:ind w:left="2049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182A23C5">
          <v:group id="_x0000_s1134" style="position:absolute;left:0;text-align:left;margin-left:119.9pt;margin-top:.1pt;width:21.6pt;height:14.75pt;z-index:-2022;mso-position-horizontal-relative:page" coordorigin="2398,2" coordsize="432,295">
            <v:shape id="_x0000_s1136" type="#_x0000_t75" style="position:absolute;left:2398;top:2;width:221;height:295">
              <v:imagedata r:id="rId9" o:title=""/>
            </v:shape>
            <v:shape id="_x0000_s1135" type="#_x0000_t75" style="position:absolute;left:2508;top:2;width:322;height:295">
              <v:imagedata r:id="rId22" o:title=""/>
            </v:shape>
            <w10:wrap anchorx="page"/>
          </v:group>
        </w:pict>
      </w:r>
      <w:r w:rsidRPr="00AA5C99">
        <w:rPr>
          <w:rFonts w:asciiTheme="minorHAnsi" w:eastAsia="Arial" w:hAnsiTheme="minorHAnsi" w:cstheme="minorHAnsi"/>
          <w:sz w:val="22"/>
          <w:szCs w:val="22"/>
        </w:rPr>
        <w:t>Ar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AA5C99">
        <w:rPr>
          <w:rFonts w:asciiTheme="minorHAnsi" w:eastAsia="Arial" w:hAnsiTheme="minorHAnsi" w:cstheme="minorHAnsi"/>
          <w:sz w:val="22"/>
          <w:szCs w:val="22"/>
        </w:rPr>
        <w:t>lo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tr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av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z w:val="22"/>
          <w:szCs w:val="22"/>
        </w:rPr>
        <w:t>l to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AA5C99">
        <w:rPr>
          <w:rFonts w:asciiTheme="minorHAnsi" w:eastAsia="Arial" w:hAnsiTheme="minorHAnsi" w:cstheme="minorHAnsi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A5C99">
        <w:rPr>
          <w:rFonts w:asciiTheme="minorHAnsi" w:eastAsia="Arial" w:hAnsiTheme="minorHAnsi" w:cstheme="minorHAnsi"/>
          <w:sz w:val="22"/>
          <w:szCs w:val="22"/>
        </w:rPr>
        <w:t>r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z w:val="22"/>
          <w:szCs w:val="22"/>
        </w:rPr>
        <w:t>m</w:t>
      </w:r>
      <w:r w:rsidRPr="00AA5C9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c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>ti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>f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z w:val="22"/>
          <w:szCs w:val="22"/>
        </w:rPr>
        <w:t>re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z w:val="22"/>
          <w:szCs w:val="22"/>
        </w:rPr>
        <w:t>s.</w:t>
      </w:r>
    </w:p>
    <w:p w14:paraId="5B2575B4" w14:textId="77777777" w:rsidR="00302669" w:rsidRPr="00AA5C99" w:rsidRDefault="00302669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4721604B" w14:textId="77777777" w:rsidR="00302669" w:rsidRPr="00AA5C99" w:rsidRDefault="00EF09E0">
      <w:pPr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rs</w:t>
      </w:r>
      <w:r w:rsidRPr="00AA5C99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 xml:space="preserve">ip    </w:t>
      </w:r>
      <w:r w:rsidRPr="00AA5C9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ul Uni</w:t>
      </w:r>
      <w:r w:rsidRPr="00AA5C99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A5C9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AA5C99">
        <w:rPr>
          <w:rFonts w:asciiTheme="minorHAnsi" w:eastAsia="Arial" w:hAnsiTheme="minorHAnsi" w:cstheme="minorHAnsi"/>
          <w:sz w:val="22"/>
          <w:szCs w:val="22"/>
        </w:rPr>
        <w:t>ica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z w:val="22"/>
          <w:szCs w:val="22"/>
        </w:rPr>
        <w:t>,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IL                                     </w:t>
      </w:r>
      <w:r w:rsidRPr="00AA5C9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AA5C99">
        <w:rPr>
          <w:rFonts w:asciiTheme="minorHAnsi" w:eastAsia="Arial" w:hAnsiTheme="minorHAnsi" w:cstheme="minorHAnsi"/>
          <w:sz w:val="22"/>
          <w:szCs w:val="22"/>
        </w:rPr>
        <w:t>9</w:t>
      </w:r>
      <w:r w:rsidRPr="00AA5C9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–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Pres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>t</w:t>
      </w:r>
    </w:p>
    <w:p w14:paraId="6677F848" w14:textId="77777777" w:rsidR="00302669" w:rsidRPr="00AA5C99" w:rsidRDefault="00EF09E0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AA5C99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AA5C99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AA5C99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AA5C99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AA5C99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AA5C99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AA5C9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AA5C9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AA5C99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i/>
          <w:spacing w:val="1"/>
          <w:sz w:val="22"/>
          <w:szCs w:val="22"/>
        </w:rPr>
        <w:t>Le</w:t>
      </w:r>
      <w:r w:rsidRPr="00AA5C99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i/>
          <w:spacing w:val="1"/>
          <w:sz w:val="22"/>
          <w:szCs w:val="22"/>
        </w:rPr>
        <w:t>de</w:t>
      </w:r>
      <w:r w:rsidRPr="00AA5C99">
        <w:rPr>
          <w:rFonts w:asciiTheme="minorHAnsi" w:eastAsia="Arial" w:hAnsiTheme="minorHAnsi" w:cstheme="minorHAnsi"/>
          <w:i/>
          <w:sz w:val="22"/>
          <w:szCs w:val="22"/>
        </w:rPr>
        <w:t>r</w:t>
      </w:r>
    </w:p>
    <w:p w14:paraId="237CD699" w14:textId="77777777" w:rsidR="00302669" w:rsidRPr="00AA5C99" w:rsidRDefault="00EF09E0">
      <w:pPr>
        <w:spacing w:before="20"/>
        <w:ind w:left="2049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23AB01BA">
          <v:group id="_x0000_s1131" style="position:absolute;left:0;text-align:left;margin-left:119.9pt;margin-top:.25pt;width:21.6pt;height:14.75pt;z-index:-2021;mso-position-horizontal-relative:page" coordorigin="2398,5" coordsize="432,295">
            <v:shape id="_x0000_s1133" type="#_x0000_t75" style="position:absolute;left:2398;top:5;width:221;height:295">
              <v:imagedata r:id="rId9" o:title=""/>
            </v:shape>
            <v:shape id="_x0000_s1132" type="#_x0000_t75" style="position:absolute;left:2508;top:5;width:322;height:295">
              <v:imagedata r:id="rId22" o:title=""/>
            </v:shape>
            <w10:wrap anchorx="page"/>
          </v:group>
        </w:pict>
      </w:r>
      <w:r w:rsidRPr="00AA5C99">
        <w:rPr>
          <w:rFonts w:asciiTheme="minorHAnsi" w:eastAsia="Arial" w:hAnsiTheme="minorHAnsi" w:cstheme="minorHAnsi"/>
          <w:sz w:val="22"/>
          <w:szCs w:val="22"/>
        </w:rPr>
        <w:t>Fa</w:t>
      </w:r>
      <w:r w:rsidRPr="00AA5C9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AA5C99">
        <w:rPr>
          <w:rFonts w:asciiTheme="minorHAnsi" w:eastAsia="Arial" w:hAnsiTheme="minorHAnsi" w:cstheme="minorHAnsi"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eastAsia="Arial" w:hAnsiTheme="minorHAnsi" w:cstheme="minorHAnsi"/>
          <w:sz w:val="22"/>
          <w:szCs w:val="22"/>
        </w:rPr>
        <w:t>iar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AA5C99">
        <w:rPr>
          <w:rFonts w:asciiTheme="minorHAnsi" w:eastAsia="Arial" w:hAnsiTheme="minorHAnsi" w:cstheme="minorHAnsi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s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tud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>ts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AA5C9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sz w:val="22"/>
          <w:szCs w:val="22"/>
        </w:rPr>
        <w:t>th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c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AA5C99">
        <w:rPr>
          <w:rFonts w:asciiTheme="minorHAnsi" w:eastAsia="Arial" w:hAnsiTheme="minorHAnsi" w:cstheme="minorHAnsi"/>
          <w:sz w:val="22"/>
          <w:szCs w:val="22"/>
        </w:rPr>
        <w:t>s s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ppo</w:t>
      </w:r>
      <w:r w:rsidRPr="00AA5C99">
        <w:rPr>
          <w:rFonts w:asciiTheme="minorHAnsi" w:eastAsia="Arial" w:hAnsiTheme="minorHAnsi" w:cstheme="minorHAnsi"/>
          <w:sz w:val="22"/>
          <w:szCs w:val="22"/>
        </w:rPr>
        <w:t>rt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s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z w:val="22"/>
          <w:szCs w:val="22"/>
        </w:rPr>
        <w:t>r</w:t>
      </w:r>
      <w:r w:rsidRPr="00AA5C9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A5C99">
        <w:rPr>
          <w:rFonts w:asciiTheme="minorHAnsi" w:eastAsia="Arial" w:hAnsiTheme="minorHAnsi" w:cstheme="minorHAnsi"/>
          <w:sz w:val="22"/>
          <w:szCs w:val="22"/>
        </w:rPr>
        <w:t>ices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AA5C99">
        <w:rPr>
          <w:rFonts w:asciiTheme="minorHAnsi" w:eastAsia="Arial" w:hAnsiTheme="minorHAnsi" w:cstheme="minorHAnsi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z w:val="22"/>
          <w:szCs w:val="22"/>
        </w:rPr>
        <w:t>ci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eastAsia="Arial" w:hAnsiTheme="minorHAnsi" w:cstheme="minorHAnsi"/>
          <w:sz w:val="22"/>
          <w:szCs w:val="22"/>
        </w:rPr>
        <w:t>it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z w:val="22"/>
          <w:szCs w:val="22"/>
        </w:rPr>
        <w:t>te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z w:val="22"/>
          <w:szCs w:val="22"/>
        </w:rPr>
        <w:t>f</w:t>
      </w:r>
    </w:p>
    <w:p w14:paraId="07416967" w14:textId="77777777" w:rsidR="00302669" w:rsidRPr="00AA5C99" w:rsidRDefault="00EF09E0">
      <w:pPr>
        <w:ind w:left="2049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eastAsia="Arial" w:hAnsiTheme="minorHAnsi" w:cstheme="minorHAnsi"/>
          <w:sz w:val="22"/>
          <w:szCs w:val="22"/>
        </w:rPr>
        <w:t>De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Pau</w:t>
      </w:r>
      <w:r w:rsidRPr="00AA5C99">
        <w:rPr>
          <w:rFonts w:asciiTheme="minorHAnsi" w:eastAsia="Arial" w:hAnsiTheme="minorHAnsi" w:cstheme="minorHAnsi"/>
          <w:sz w:val="22"/>
          <w:szCs w:val="22"/>
        </w:rPr>
        <w:t>l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AA5C99">
        <w:rPr>
          <w:rFonts w:asciiTheme="minorHAnsi" w:eastAsia="Arial" w:hAnsiTheme="minorHAnsi" w:cstheme="minorHAnsi"/>
          <w:sz w:val="22"/>
          <w:szCs w:val="22"/>
        </w:rPr>
        <w:t>s C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AA5C99">
        <w:rPr>
          <w:rFonts w:asciiTheme="minorHAnsi" w:eastAsia="Arial" w:hAnsiTheme="minorHAnsi" w:cstheme="minorHAnsi"/>
          <w:sz w:val="22"/>
          <w:szCs w:val="22"/>
        </w:rPr>
        <w:t>s</w:t>
      </w:r>
    </w:p>
    <w:p w14:paraId="73754245" w14:textId="77777777" w:rsidR="00302669" w:rsidRPr="00AA5C99" w:rsidRDefault="00302669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47C578F" w14:textId="77777777" w:rsidR="00302669" w:rsidRPr="00AA5C99" w:rsidRDefault="00EF09E0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ul Uni</w:t>
      </w:r>
      <w:r w:rsidRPr="00AA5C99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AA5C9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oun</w:t>
      </w:r>
      <w:r w:rsidRPr="00AA5C99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ing Club,</w:t>
      </w:r>
      <w:r w:rsidRPr="00AA5C9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Chic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z w:val="22"/>
          <w:szCs w:val="22"/>
        </w:rPr>
        <w:t>,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IL       </w:t>
      </w:r>
      <w:r w:rsidRPr="00AA5C9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AA5C99">
        <w:rPr>
          <w:rFonts w:asciiTheme="minorHAnsi" w:eastAsia="Arial" w:hAnsiTheme="minorHAnsi" w:cstheme="minorHAnsi"/>
          <w:sz w:val="22"/>
          <w:szCs w:val="22"/>
        </w:rPr>
        <w:t>9</w:t>
      </w:r>
      <w:r w:rsidRPr="00AA5C9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–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Pres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>t</w:t>
      </w:r>
    </w:p>
    <w:p w14:paraId="61380AF3" w14:textId="77777777" w:rsidR="00302669" w:rsidRPr="00AA5C99" w:rsidRDefault="00EF09E0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AA5C99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AA5C99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AA5C99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AA5C99">
        <w:rPr>
          <w:rFonts w:asciiTheme="minorHAnsi" w:eastAsia="Arial" w:hAnsiTheme="minorHAnsi" w:cstheme="minorHAnsi"/>
          <w:i/>
          <w:sz w:val="22"/>
          <w:szCs w:val="22"/>
        </w:rPr>
        <w:t>rer</w:t>
      </w:r>
    </w:p>
    <w:p w14:paraId="3E08EBD0" w14:textId="77777777" w:rsidR="00302669" w:rsidRPr="00AA5C99" w:rsidRDefault="00302669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74B54BD" w14:textId="77777777" w:rsidR="00302669" w:rsidRPr="00AA5C99" w:rsidRDefault="00EF09E0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AA5C9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dent N</w:t>
      </w:r>
      <w:r w:rsidRPr="00AA5C99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pap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</w:t>
      </w:r>
      <w:r w:rsidRPr="00AA5C99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AA5C99">
        <w:rPr>
          <w:rFonts w:asciiTheme="minorHAnsi" w:eastAsia="Arial" w:hAnsiTheme="minorHAnsi" w:cstheme="minorHAnsi"/>
          <w:sz w:val="22"/>
          <w:szCs w:val="22"/>
        </w:rPr>
        <w:t>8</w:t>
      </w:r>
      <w:r w:rsidRPr="00AA5C9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–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AA5C99">
        <w:rPr>
          <w:rFonts w:asciiTheme="minorHAnsi" w:eastAsia="Arial" w:hAnsiTheme="minorHAnsi" w:cstheme="minorHAnsi"/>
          <w:sz w:val="22"/>
          <w:szCs w:val="22"/>
        </w:rPr>
        <w:t>0</w:t>
      </w:r>
    </w:p>
    <w:p w14:paraId="1FFED01F" w14:textId="77777777" w:rsidR="00302669" w:rsidRPr="00AA5C99" w:rsidRDefault="00EF09E0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AA5C99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i/>
          <w:sz w:val="22"/>
          <w:szCs w:val="22"/>
        </w:rPr>
        <w:t>ff</w:t>
      </w:r>
      <w:r w:rsidRPr="00AA5C99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AA5C99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AA5C9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i/>
          <w:sz w:val="22"/>
          <w:szCs w:val="22"/>
        </w:rPr>
        <w:t>r</w:t>
      </w:r>
    </w:p>
    <w:p w14:paraId="0D82F9AD" w14:textId="77777777" w:rsidR="00302669" w:rsidRPr="00AA5C99" w:rsidRDefault="00302669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4B10F1A" w14:textId="77777777" w:rsidR="00302669" w:rsidRPr="00AA5C99" w:rsidRDefault="00EF09E0">
      <w:pPr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AA5C9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k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A5C99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 xml:space="preserve">s             </w:t>
      </w:r>
      <w:r w:rsidRPr="00AA5C99">
        <w:rPr>
          <w:rFonts w:asciiTheme="minorHAnsi" w:eastAsia="Arial" w:hAnsiTheme="minorHAnsi" w:cstheme="minorHAnsi"/>
          <w:b/>
          <w:spacing w:val="62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Langu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ge: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Co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z w:val="22"/>
          <w:szCs w:val="22"/>
        </w:rPr>
        <w:t>rsat</w:t>
      </w:r>
      <w:r w:rsidRPr="00AA5C9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AA5C99">
        <w:rPr>
          <w:rFonts w:asciiTheme="minorHAnsi" w:eastAsia="Arial" w:hAnsiTheme="minorHAnsi" w:cstheme="minorHAnsi"/>
          <w:sz w:val="22"/>
          <w:szCs w:val="22"/>
        </w:rPr>
        <w:t>l in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AA5C99">
        <w:rPr>
          <w:rFonts w:asciiTheme="minorHAnsi" w:eastAsia="Arial" w:hAnsiTheme="minorHAnsi" w:cstheme="minorHAnsi"/>
          <w:sz w:val="22"/>
          <w:szCs w:val="22"/>
        </w:rPr>
        <w:t>ish</w:t>
      </w:r>
    </w:p>
    <w:p w14:paraId="479D4D8F" w14:textId="77777777" w:rsidR="00302669" w:rsidRPr="00AA5C99" w:rsidRDefault="00EF09E0">
      <w:pPr>
        <w:ind w:left="1778"/>
        <w:rPr>
          <w:rFonts w:asciiTheme="minorHAnsi" w:eastAsia="Arial" w:hAnsiTheme="minorHAnsi" w:cstheme="minorHAnsi"/>
          <w:sz w:val="22"/>
          <w:szCs w:val="22"/>
        </w:rPr>
        <w:sectPr w:rsidR="00302669" w:rsidRPr="00AA5C99">
          <w:footerReference w:type="default" r:id="rId23"/>
          <w:pgSz w:w="12240" w:h="15840"/>
          <w:pgMar w:top="360" w:right="120" w:bottom="280" w:left="620" w:header="0" w:footer="325" w:gutter="0"/>
          <w:pgNumType w:start="6"/>
          <w:cols w:space="720"/>
        </w:sectPr>
      </w:pPr>
      <w:r w:rsidRPr="00AA5C99">
        <w:rPr>
          <w:rFonts w:asciiTheme="minorHAnsi" w:eastAsia="Arial" w:hAnsiTheme="minorHAnsi" w:cstheme="minorHAnsi"/>
          <w:b/>
          <w:sz w:val="22"/>
          <w:szCs w:val="22"/>
        </w:rPr>
        <w:t>Com</w:t>
      </w:r>
      <w:r w:rsidRPr="00AA5C9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AA5C99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b/>
          <w:sz w:val="22"/>
          <w:szCs w:val="22"/>
        </w:rPr>
        <w:t>r:</w:t>
      </w:r>
      <w:r w:rsidRPr="00AA5C9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Pr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A5C99">
        <w:rPr>
          <w:rFonts w:asciiTheme="minorHAnsi" w:eastAsia="Arial" w:hAnsiTheme="minorHAnsi" w:cstheme="minorHAnsi"/>
          <w:sz w:val="22"/>
          <w:szCs w:val="22"/>
        </w:rPr>
        <w:t>ic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ie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M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sz w:val="22"/>
          <w:szCs w:val="22"/>
        </w:rPr>
        <w:t>c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z w:val="22"/>
          <w:szCs w:val="22"/>
        </w:rPr>
        <w:t>s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A5C99">
        <w:rPr>
          <w:rFonts w:asciiTheme="minorHAnsi" w:eastAsia="Arial" w:hAnsiTheme="minorHAnsi" w:cstheme="minorHAnsi"/>
          <w:sz w:val="22"/>
          <w:szCs w:val="22"/>
        </w:rPr>
        <w:t>t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z w:val="22"/>
          <w:szCs w:val="22"/>
        </w:rPr>
        <w:t>f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eastAsia="Arial" w:hAnsiTheme="minorHAnsi" w:cstheme="minorHAnsi"/>
          <w:sz w:val="22"/>
          <w:szCs w:val="22"/>
        </w:rPr>
        <w:t>ice,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Arial" w:hAnsiTheme="minorHAnsi" w:cstheme="minorHAnsi"/>
          <w:sz w:val="22"/>
          <w:szCs w:val="22"/>
        </w:rPr>
        <w:t>clu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sz w:val="22"/>
          <w:szCs w:val="22"/>
        </w:rPr>
        <w:t>ing</w:t>
      </w:r>
      <w:r w:rsidRPr="00AA5C9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sz w:val="22"/>
          <w:szCs w:val="22"/>
        </w:rPr>
        <w:t>,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Arial" w:hAnsiTheme="minorHAnsi" w:cstheme="minorHAnsi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AA5C99">
        <w:rPr>
          <w:rFonts w:asciiTheme="minorHAnsi" w:eastAsia="Arial" w:hAnsiTheme="minorHAnsi" w:cstheme="minorHAnsi"/>
          <w:sz w:val="22"/>
          <w:szCs w:val="22"/>
        </w:rPr>
        <w:t>c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z w:val="22"/>
          <w:szCs w:val="22"/>
        </w:rPr>
        <w:t xml:space="preserve">l, </w:t>
      </w:r>
      <w:r w:rsidRPr="00AA5C99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AA5C99">
        <w:rPr>
          <w:rFonts w:asciiTheme="minorHAnsi" w:eastAsia="Arial" w:hAnsiTheme="minorHAnsi" w:cstheme="minorHAnsi"/>
          <w:sz w:val="22"/>
          <w:szCs w:val="22"/>
        </w:rPr>
        <w:t>d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Po</w:t>
      </w:r>
      <w:r w:rsidRPr="00AA5C9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Arial" w:hAnsiTheme="minorHAnsi" w:cstheme="minorHAnsi"/>
          <w:sz w:val="22"/>
          <w:szCs w:val="22"/>
        </w:rPr>
        <w:t>rP</w:t>
      </w:r>
      <w:r w:rsidRPr="00AA5C9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Arial" w:hAnsiTheme="minorHAnsi" w:cstheme="minorHAnsi"/>
          <w:sz w:val="22"/>
          <w:szCs w:val="22"/>
        </w:rPr>
        <w:t>int</w:t>
      </w:r>
    </w:p>
    <w:p w14:paraId="78B53D30" w14:textId="77777777" w:rsidR="00302669" w:rsidRPr="00AA5C99" w:rsidRDefault="00EF09E0">
      <w:pPr>
        <w:spacing w:before="81"/>
        <w:ind w:left="3370" w:right="386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lastRenderedPageBreak/>
        <w:pict w14:anchorId="726E0925">
          <v:group id="_x0000_s1129" style="position:absolute;left:0;text-align:left;margin-left:36pt;margin-top:36pt;width:540pt;height:23.35pt;z-index:-2020;mso-position-horizontal-relative:page;mso-position-vertical-relative:page" coordorigin="720,720" coordsize="10800,467">
            <v:shape id="_x0000_s1130" style="position:absolute;left:720;top:720;width:10800;height:467" coordorigin="720,720" coordsize="10800,467" path="m720,1187r10800,l11520,720,720,720r,467xe" filled="f" strokecolor="gray" strokeweight=".5pt">
              <v:path arrowok="t"/>
            </v:shape>
            <w10:wrap anchorx="page" anchory="page"/>
          </v:group>
        </w:pic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2: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Ch</w:t>
      </w:r>
      <w:r w:rsidRPr="00AA5C99">
        <w:rPr>
          <w:rFonts w:asciiTheme="minorHAnsi" w:eastAsia="Garamond" w:hAnsiTheme="minorHAnsi" w:cstheme="minorHAnsi"/>
          <w:b/>
          <w:color w:val="808080"/>
          <w:spacing w:val="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ical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me</w:t>
      </w:r>
    </w:p>
    <w:p w14:paraId="5BF95D43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7BB2E1" w14:textId="77777777" w:rsidR="00302669" w:rsidRPr="00AA5C99" w:rsidRDefault="00302669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0C8A058F" w14:textId="77777777" w:rsidR="00302669" w:rsidRPr="00AA5C99" w:rsidRDefault="00EF09E0">
      <w:pPr>
        <w:tabs>
          <w:tab w:val="left" w:pos="10840"/>
        </w:tabs>
        <w:ind w:left="158"/>
        <w:rPr>
          <w:rFonts w:asciiTheme="minorHAnsi" w:eastAsia="Californian FB" w:hAnsiTheme="minorHAnsi" w:cstheme="minorHAnsi"/>
          <w:sz w:val="22"/>
          <w:szCs w:val="22"/>
        </w:rPr>
      </w:pPr>
      <w:r w:rsidRPr="00AA5C99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>Martha</w:t>
      </w:r>
      <w:r w:rsidRPr="00AA5C99">
        <w:rPr>
          <w:rFonts w:asciiTheme="minorHAnsi" w:eastAsia="Californian FB" w:hAnsiTheme="minorHAnsi" w:cstheme="minorHAnsi"/>
          <w:b/>
          <w:spacing w:val="-2"/>
          <w:sz w:val="22"/>
          <w:szCs w:val="22"/>
          <w:u w:val="thick" w:color="000000"/>
        </w:rPr>
        <w:t xml:space="preserve"> </w:t>
      </w:r>
      <w:r w:rsidRPr="00AA5C99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>Sm</w:t>
      </w:r>
      <w:r w:rsidRPr="00AA5C99">
        <w:rPr>
          <w:rFonts w:asciiTheme="minorHAnsi" w:eastAsia="Californian FB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AA5C99">
        <w:rPr>
          <w:rFonts w:asciiTheme="minorHAnsi" w:eastAsia="Californian FB" w:hAnsiTheme="minorHAnsi" w:cstheme="minorHAnsi"/>
          <w:b/>
          <w:spacing w:val="-4"/>
          <w:sz w:val="22"/>
          <w:szCs w:val="22"/>
          <w:u w:val="thick" w:color="000000"/>
        </w:rPr>
        <w:t>t</w:t>
      </w:r>
      <w:r w:rsidRPr="00AA5C99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>h</w:t>
      </w:r>
      <w:r w:rsidRPr="00AA5C99">
        <w:rPr>
          <w:rFonts w:asciiTheme="minorHAnsi" w:eastAsia="Californian FB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AA5C99">
        <w:rPr>
          <w:rFonts w:asciiTheme="minorHAnsi" w:eastAsia="Californian FB" w:hAnsiTheme="minorHAnsi" w:cstheme="minorHAnsi"/>
          <w:b/>
          <w:spacing w:val="-1"/>
          <w:sz w:val="22"/>
          <w:szCs w:val="22"/>
          <w:u w:val="thick" w:color="000000"/>
        </w:rPr>
        <w:t>M</w:t>
      </w:r>
      <w:r w:rsidRPr="00AA5C99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>a</w:t>
      </w:r>
      <w:r w:rsidRPr="00AA5C99">
        <w:rPr>
          <w:rFonts w:asciiTheme="minorHAnsi" w:eastAsia="Californian FB" w:hAnsiTheme="minorHAnsi" w:cstheme="minorHAnsi"/>
          <w:b/>
          <w:spacing w:val="-1"/>
          <w:sz w:val="22"/>
          <w:szCs w:val="22"/>
          <w:u w:val="thick" w:color="000000"/>
        </w:rPr>
        <w:t>rt</w:t>
      </w:r>
      <w:hyperlink r:id="rId24">
        <w:r w:rsidRPr="00AA5C99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ha</w:t>
        </w:r>
        <w:r w:rsidRPr="00AA5C99">
          <w:rPr>
            <w:rFonts w:asciiTheme="minorHAnsi" w:eastAsia="Californian FB" w:hAnsiTheme="minorHAnsi" w:cstheme="minorHAnsi"/>
            <w:b/>
            <w:spacing w:val="1"/>
            <w:sz w:val="22"/>
            <w:szCs w:val="22"/>
            <w:u w:val="thick" w:color="000000"/>
          </w:rPr>
          <w:t>.</w:t>
        </w:r>
        <w:r w:rsidRPr="00AA5C99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S</w:t>
        </w:r>
        <w:r w:rsidRPr="00AA5C99">
          <w:rPr>
            <w:rFonts w:asciiTheme="minorHAnsi" w:eastAsia="Californian FB" w:hAnsiTheme="minorHAnsi" w:cstheme="minorHAnsi"/>
            <w:b/>
            <w:spacing w:val="1"/>
            <w:sz w:val="22"/>
            <w:szCs w:val="22"/>
            <w:u w:val="thick" w:color="000000"/>
          </w:rPr>
          <w:t>m</w:t>
        </w:r>
        <w:r w:rsidRPr="00AA5C99">
          <w:rPr>
            <w:rFonts w:asciiTheme="minorHAnsi" w:eastAsia="Californian FB" w:hAnsiTheme="minorHAnsi" w:cstheme="minorHAnsi"/>
            <w:b/>
            <w:spacing w:val="-1"/>
            <w:sz w:val="22"/>
            <w:szCs w:val="22"/>
            <w:u w:val="thick" w:color="000000"/>
          </w:rPr>
          <w:t>it</w:t>
        </w:r>
        <w:r w:rsidRPr="00AA5C99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h@ho</w:t>
        </w:r>
        <w:r w:rsidRPr="00AA5C99">
          <w:rPr>
            <w:rFonts w:asciiTheme="minorHAnsi" w:eastAsia="Californian FB" w:hAnsiTheme="minorHAnsi" w:cstheme="minorHAnsi"/>
            <w:b/>
            <w:spacing w:val="-1"/>
            <w:sz w:val="22"/>
            <w:szCs w:val="22"/>
            <w:u w:val="thick" w:color="000000"/>
          </w:rPr>
          <w:t>t</w:t>
        </w:r>
        <w:r w:rsidRPr="00AA5C99">
          <w:rPr>
            <w:rFonts w:asciiTheme="minorHAnsi" w:eastAsia="Californian FB" w:hAnsiTheme="minorHAnsi" w:cstheme="minorHAnsi"/>
            <w:b/>
            <w:spacing w:val="1"/>
            <w:sz w:val="22"/>
            <w:szCs w:val="22"/>
            <w:u w:val="thick" w:color="000000"/>
          </w:rPr>
          <w:t>m</w:t>
        </w:r>
        <w:r w:rsidRPr="00AA5C99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a</w:t>
        </w:r>
        <w:r w:rsidRPr="00AA5C99">
          <w:rPr>
            <w:rFonts w:asciiTheme="minorHAnsi" w:eastAsia="Californian FB" w:hAnsiTheme="minorHAnsi" w:cstheme="minorHAnsi"/>
            <w:b/>
            <w:spacing w:val="-1"/>
            <w:sz w:val="22"/>
            <w:szCs w:val="22"/>
            <w:u w:val="thick" w:color="000000"/>
          </w:rPr>
          <w:t>i</w:t>
        </w:r>
        <w:r w:rsidRPr="00AA5C99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l</w:t>
        </w:r>
        <w:r w:rsidRPr="00AA5C99">
          <w:rPr>
            <w:rFonts w:asciiTheme="minorHAnsi" w:eastAsia="Californian FB" w:hAnsiTheme="minorHAnsi" w:cstheme="minorHAnsi"/>
            <w:b/>
            <w:spacing w:val="-2"/>
            <w:sz w:val="22"/>
            <w:szCs w:val="22"/>
            <w:u w:val="thick" w:color="000000"/>
          </w:rPr>
          <w:t>.</w:t>
        </w:r>
        <w:r w:rsidRPr="00AA5C99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com</w:t>
        </w:r>
      </w:hyperlink>
      <w:r w:rsidRPr="00AA5C99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 xml:space="preserve"> </w:t>
      </w:r>
      <w:r w:rsidRPr="00AA5C99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ab/>
      </w:r>
    </w:p>
    <w:p w14:paraId="2603EBAF" w14:textId="77777777" w:rsidR="00302669" w:rsidRPr="00AA5C99" w:rsidRDefault="00302669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7F755CE8" w14:textId="77777777" w:rsidR="00302669" w:rsidRPr="00AA5C99" w:rsidRDefault="00EF09E0">
      <w:pPr>
        <w:ind w:left="158"/>
        <w:rPr>
          <w:rFonts w:asciiTheme="minorHAnsi" w:eastAsia="Californian FB" w:hAnsiTheme="minorHAnsi" w:cstheme="minorHAnsi"/>
          <w:sz w:val="22"/>
          <w:szCs w:val="22"/>
        </w:rPr>
      </w:pPr>
      <w:r w:rsidRPr="00AA5C99">
        <w:rPr>
          <w:rFonts w:asciiTheme="minorHAnsi" w:eastAsia="Californian FB" w:hAnsiTheme="minorHAnsi" w:cstheme="minorHAnsi"/>
          <w:sz w:val="22"/>
          <w:szCs w:val="22"/>
        </w:rPr>
        <w:t>24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2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 xml:space="preserve">5 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.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-3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he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fiel</w:t>
      </w:r>
      <w:r w:rsidRPr="00AA5C99">
        <w:rPr>
          <w:rFonts w:asciiTheme="minorHAnsi" w:eastAsia="Californian FB" w:hAnsiTheme="minorHAnsi" w:cstheme="minorHAnsi"/>
          <w:spacing w:val="-3"/>
          <w:sz w:val="22"/>
          <w:szCs w:val="22"/>
        </w:rPr>
        <w:t>d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,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pt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#</w:t>
      </w:r>
      <w:r w:rsidRPr="00AA5C99">
        <w:rPr>
          <w:rFonts w:asciiTheme="minorHAnsi" w:eastAsia="Californian FB" w:hAnsiTheme="minorHAnsi" w:cstheme="minorHAnsi"/>
          <w:spacing w:val="-3"/>
          <w:sz w:val="22"/>
          <w:szCs w:val="22"/>
        </w:rPr>
        <w:t>6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02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~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Chic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 xml:space="preserve">o, 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L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6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0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6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1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4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~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(</w:t>
      </w:r>
      <w:r w:rsidRPr="00AA5C99">
        <w:rPr>
          <w:rFonts w:asciiTheme="minorHAnsi" w:eastAsia="Californian FB" w:hAnsiTheme="minorHAnsi" w:cstheme="minorHAnsi"/>
          <w:spacing w:val="-3"/>
          <w:sz w:val="22"/>
          <w:szCs w:val="22"/>
        </w:rPr>
        <w:t>7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73)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55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5</w:t>
      </w:r>
      <w:r w:rsidRPr="00AA5C99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5555</w:t>
      </w:r>
    </w:p>
    <w:p w14:paraId="547A234C" w14:textId="77777777" w:rsidR="00302669" w:rsidRPr="00AA5C99" w:rsidRDefault="00302669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6CA8ED8D" w14:textId="77777777" w:rsidR="00302669" w:rsidRPr="00AA5C99" w:rsidRDefault="00EF09E0">
      <w:pPr>
        <w:spacing w:line="260" w:lineRule="exact"/>
        <w:ind w:left="1598" w:right="1485" w:hanging="1440"/>
        <w:rPr>
          <w:rFonts w:asciiTheme="minorHAnsi" w:eastAsia="Californian FB" w:hAnsiTheme="minorHAnsi" w:cstheme="minorHAnsi"/>
          <w:sz w:val="22"/>
          <w:szCs w:val="22"/>
        </w:rPr>
      </w:pPr>
      <w:r w:rsidRPr="00AA5C99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O</w:t>
      </w:r>
      <w:r w:rsidRPr="00AA5C99">
        <w:rPr>
          <w:rFonts w:asciiTheme="minorHAnsi" w:eastAsia="Californian FB" w:hAnsiTheme="minorHAnsi" w:cstheme="minorHAnsi"/>
          <w:b/>
          <w:sz w:val="22"/>
          <w:szCs w:val="22"/>
        </w:rPr>
        <w:t>bj</w:t>
      </w:r>
      <w:r w:rsidRPr="00AA5C99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b/>
          <w:sz w:val="22"/>
          <w:szCs w:val="22"/>
        </w:rPr>
        <w:t>ct</w:t>
      </w:r>
      <w:r w:rsidRPr="00AA5C99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b/>
          <w:sz w:val="22"/>
          <w:szCs w:val="22"/>
        </w:rPr>
        <w:t xml:space="preserve">ve       </w:t>
      </w:r>
      <w:r w:rsidRPr="00AA5C99">
        <w:rPr>
          <w:rFonts w:asciiTheme="minorHAnsi" w:eastAsia="Californian FB" w:hAnsiTheme="minorHAnsi" w:cstheme="minorHAnsi"/>
          <w:b/>
          <w:spacing w:val="3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To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ob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hip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ket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g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com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un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ca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io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which I c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c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ib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u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 my i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nt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p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ersona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l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,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w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,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 xml:space="preserve">ime 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ent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ki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l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l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27AE3D59" w14:textId="77777777" w:rsidR="00302669" w:rsidRPr="00AA5C99" w:rsidRDefault="00302669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62745460" w14:textId="77777777" w:rsidR="00302669" w:rsidRPr="00AA5C99" w:rsidRDefault="00EF09E0">
      <w:pPr>
        <w:spacing w:line="260" w:lineRule="exact"/>
        <w:ind w:left="1598" w:right="6278" w:hanging="1440"/>
        <w:rPr>
          <w:rFonts w:asciiTheme="minorHAnsi" w:eastAsia="Californian FB" w:hAnsiTheme="minorHAnsi" w:cstheme="minorHAnsi"/>
          <w:sz w:val="22"/>
          <w:szCs w:val="22"/>
        </w:rPr>
      </w:pPr>
      <w:r w:rsidRPr="00AA5C99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du</w:t>
      </w:r>
      <w:r w:rsidRPr="00AA5C99">
        <w:rPr>
          <w:rFonts w:asciiTheme="minorHAnsi" w:eastAsia="Californian FB" w:hAnsiTheme="minorHAnsi" w:cstheme="minorHAnsi"/>
          <w:b/>
          <w:sz w:val="22"/>
          <w:szCs w:val="22"/>
        </w:rPr>
        <w:t>cat</w:t>
      </w:r>
      <w:r w:rsidRPr="00AA5C99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b/>
          <w:sz w:val="22"/>
          <w:szCs w:val="22"/>
        </w:rPr>
        <w:t xml:space="preserve">on      </w:t>
      </w:r>
      <w:r w:rsidRPr="00AA5C99">
        <w:rPr>
          <w:rFonts w:asciiTheme="minorHAnsi" w:eastAsia="Californian FB" w:hAnsiTheme="minorHAnsi" w:cstheme="minorHAnsi"/>
          <w:b/>
          <w:spacing w:val="9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DeP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 xml:space="preserve">ul 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ve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y,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Chic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IL Bachelor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rt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l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h,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June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2011</w:t>
      </w:r>
    </w:p>
    <w:p w14:paraId="23D5C6EF" w14:textId="77777777" w:rsidR="00302669" w:rsidRPr="00AA5C99" w:rsidRDefault="00EF09E0">
      <w:pPr>
        <w:spacing w:before="8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AA5C99">
        <w:rPr>
          <w:rFonts w:asciiTheme="minorHAnsi" w:eastAsia="Californian FB" w:hAnsiTheme="minorHAnsi" w:cstheme="minorHAnsi"/>
          <w:sz w:val="22"/>
          <w:szCs w:val="22"/>
        </w:rPr>
        <w:t>Mi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in Japa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ud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spacing w:val="3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s</w:t>
      </w:r>
    </w:p>
    <w:p w14:paraId="5B3D936B" w14:textId="77777777" w:rsidR="00302669" w:rsidRPr="00AA5C99" w:rsidRDefault="00EF09E0">
      <w:pPr>
        <w:spacing w:line="260" w:lineRule="exact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G.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P.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.</w:t>
      </w:r>
      <w:r w:rsidRPr="00AA5C99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3.</w:t>
      </w:r>
      <w:r w:rsidRPr="00AA5C99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4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/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4.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0</w:t>
      </w:r>
    </w:p>
    <w:p w14:paraId="644D4C7B" w14:textId="77777777" w:rsidR="00302669" w:rsidRPr="00AA5C99" w:rsidRDefault="00302669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047BF802" w14:textId="77777777" w:rsidR="00302669" w:rsidRPr="00AA5C99" w:rsidRDefault="00EF09E0">
      <w:pPr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AA5C99">
        <w:rPr>
          <w:rFonts w:asciiTheme="minorHAnsi" w:eastAsia="Californian FB" w:hAnsiTheme="minorHAnsi" w:cstheme="minorHAnsi"/>
          <w:sz w:val="22"/>
          <w:szCs w:val="22"/>
        </w:rPr>
        <w:t>Ri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u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eikan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ve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y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,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K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yot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,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Jap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n</w:t>
      </w:r>
    </w:p>
    <w:p w14:paraId="22E618BB" w14:textId="77777777" w:rsidR="00302669" w:rsidRPr="00AA5C99" w:rsidRDefault="00EF09E0">
      <w:pPr>
        <w:spacing w:before="1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St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udy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b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o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d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P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o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,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Wi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nt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Qua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rt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2010</w:t>
      </w:r>
    </w:p>
    <w:p w14:paraId="704F73A8" w14:textId="77777777" w:rsidR="00302669" w:rsidRPr="00AA5C99" w:rsidRDefault="00302669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3314D6F0" w14:textId="77777777" w:rsidR="00302669" w:rsidRPr="00AA5C99" w:rsidRDefault="00EF09E0">
      <w:pPr>
        <w:ind w:left="158"/>
        <w:rPr>
          <w:rFonts w:asciiTheme="minorHAnsi" w:eastAsia="Californian FB" w:hAnsiTheme="minorHAnsi" w:cstheme="minorHAnsi"/>
          <w:sz w:val="22"/>
          <w:szCs w:val="22"/>
        </w:rPr>
      </w:pPr>
      <w:r w:rsidRPr="00AA5C99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xp</w:t>
      </w:r>
      <w:r w:rsidRPr="00AA5C99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b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b/>
          <w:sz w:val="22"/>
          <w:szCs w:val="22"/>
        </w:rPr>
        <w:t xml:space="preserve">nce    </w:t>
      </w:r>
      <w:r w:rsidRPr="00AA5C99">
        <w:rPr>
          <w:rFonts w:asciiTheme="minorHAnsi" w:eastAsia="Californian FB" w:hAnsiTheme="minorHAnsi" w:cstheme="minorHAnsi"/>
          <w:b/>
          <w:spacing w:val="25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C</w:t>
      </w:r>
      <w:r w:rsidRPr="00AA5C99">
        <w:rPr>
          <w:rFonts w:asciiTheme="minorHAnsi" w:eastAsia="Californian FB" w:hAnsiTheme="minorHAnsi" w:cstheme="minorHAnsi"/>
          <w:b/>
          <w:sz w:val="22"/>
          <w:szCs w:val="22"/>
        </w:rPr>
        <w:t>NA</w:t>
      </w:r>
      <w:r w:rsidRPr="00AA5C99">
        <w:rPr>
          <w:rFonts w:asciiTheme="minorHAnsi" w:eastAsia="Californian FB" w:hAnsiTheme="minorHAnsi" w:cstheme="minorHAnsi"/>
          <w:b/>
          <w:spacing w:val="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b/>
          <w:sz w:val="22"/>
          <w:szCs w:val="22"/>
        </w:rPr>
        <w:t>nsurance</w:t>
      </w:r>
      <w:r w:rsidRPr="00AA5C99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C</w:t>
      </w:r>
      <w:r w:rsidRPr="00AA5C99">
        <w:rPr>
          <w:rFonts w:asciiTheme="minorHAnsi" w:eastAsia="Californian FB" w:hAnsiTheme="minorHAnsi" w:cstheme="minorHAnsi"/>
          <w:b/>
          <w:sz w:val="22"/>
          <w:szCs w:val="22"/>
        </w:rPr>
        <w:t>om</w:t>
      </w:r>
      <w:r w:rsidRPr="00AA5C99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p</w:t>
      </w:r>
      <w:r w:rsidRPr="00AA5C99">
        <w:rPr>
          <w:rFonts w:asciiTheme="minorHAnsi" w:eastAsia="Californian FB" w:hAnsiTheme="minorHAnsi" w:cstheme="minorHAnsi"/>
          <w:b/>
          <w:spacing w:val="-3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b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y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,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Chic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 xml:space="preserve">IL                                                     </w:t>
      </w:r>
      <w:r w:rsidRPr="00AA5C99">
        <w:rPr>
          <w:rFonts w:asciiTheme="minorHAnsi" w:eastAsia="Californian FB" w:hAnsiTheme="minorHAnsi" w:cstheme="minorHAnsi"/>
          <w:spacing w:val="44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July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2009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P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ent</w:t>
      </w:r>
    </w:p>
    <w:p w14:paraId="41868609" w14:textId="77777777" w:rsidR="00302669" w:rsidRPr="00AA5C99" w:rsidRDefault="00EF09E0">
      <w:pPr>
        <w:spacing w:line="280" w:lineRule="exact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AA5C99">
        <w:rPr>
          <w:rFonts w:asciiTheme="minorHAnsi" w:eastAsia="Californian FB" w:hAnsiTheme="minorHAnsi" w:cstheme="minorHAnsi"/>
          <w:i/>
          <w:sz w:val="22"/>
          <w:szCs w:val="22"/>
        </w:rPr>
        <w:t>M</w:t>
      </w:r>
      <w:r w:rsidRPr="00AA5C99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i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k</w:t>
      </w:r>
      <w:r w:rsidRPr="00AA5C99">
        <w:rPr>
          <w:rFonts w:asciiTheme="minorHAnsi" w:eastAsia="Californian FB" w:hAnsiTheme="minorHAnsi" w:cstheme="minorHAnsi"/>
          <w:i/>
          <w:sz w:val="22"/>
          <w:szCs w:val="22"/>
        </w:rPr>
        <w:t>eti</w:t>
      </w:r>
      <w:r w:rsidRPr="00AA5C99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i/>
          <w:sz w:val="22"/>
          <w:szCs w:val="22"/>
        </w:rPr>
        <w:t>g</w:t>
      </w:r>
      <w:r w:rsidRPr="00AA5C99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i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u</w:t>
      </w:r>
      <w:r w:rsidRPr="00AA5C99">
        <w:rPr>
          <w:rFonts w:asciiTheme="minorHAnsi" w:eastAsia="Californian FB" w:hAnsiTheme="minorHAnsi" w:cstheme="minorHAnsi"/>
          <w:i/>
          <w:sz w:val="22"/>
          <w:szCs w:val="22"/>
        </w:rPr>
        <w:t>p</w:t>
      </w:r>
      <w:r w:rsidRPr="00AA5C99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p</w:t>
      </w:r>
      <w:r w:rsidRPr="00AA5C99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o</w:t>
      </w:r>
      <w:r w:rsidRPr="00AA5C99">
        <w:rPr>
          <w:rFonts w:asciiTheme="minorHAnsi" w:eastAsia="Californian FB" w:hAnsiTheme="minorHAnsi" w:cstheme="minorHAnsi"/>
          <w:i/>
          <w:sz w:val="22"/>
          <w:szCs w:val="22"/>
        </w:rPr>
        <w:t xml:space="preserve">rt </w:t>
      </w:r>
      <w:r w:rsidRPr="00AA5C99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C</w:t>
      </w:r>
      <w:r w:rsidRPr="00AA5C99">
        <w:rPr>
          <w:rFonts w:asciiTheme="minorHAnsi" w:eastAsia="Californian FB" w:hAnsiTheme="minorHAnsi" w:cstheme="minorHAnsi"/>
          <w:i/>
          <w:sz w:val="22"/>
          <w:szCs w:val="22"/>
        </w:rPr>
        <w:t>le</w:t>
      </w:r>
      <w:r w:rsidRPr="00AA5C99">
        <w:rPr>
          <w:rFonts w:asciiTheme="minorHAnsi" w:eastAsia="Californian FB" w:hAnsiTheme="minorHAnsi" w:cstheme="minorHAnsi"/>
          <w:i/>
          <w:spacing w:val="2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i/>
          <w:sz w:val="22"/>
          <w:szCs w:val="22"/>
        </w:rPr>
        <w:t>k</w:t>
      </w:r>
    </w:p>
    <w:p w14:paraId="60D0E0BB" w14:textId="77777777" w:rsidR="00302669" w:rsidRPr="00AA5C99" w:rsidRDefault="00EF09E0">
      <w:pPr>
        <w:tabs>
          <w:tab w:val="left" w:pos="2120"/>
        </w:tabs>
        <w:spacing w:before="1"/>
        <w:ind w:left="2126" w:right="836" w:hanging="365"/>
        <w:rPr>
          <w:rFonts w:asciiTheme="minorHAnsi" w:eastAsia="Californian FB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ab/>
      </w:r>
      <w:r w:rsidRPr="00AA5C99">
        <w:rPr>
          <w:rFonts w:asciiTheme="minorHAnsi" w:eastAsia="Californian FB" w:hAnsiTheme="minorHAnsi" w:cstheme="minorHAnsi"/>
          <w:sz w:val="22"/>
          <w:szCs w:val="22"/>
        </w:rPr>
        <w:t>Co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duct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aver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f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5</w:t>
      </w:r>
      <w:r w:rsidRPr="00AA5C99">
        <w:rPr>
          <w:rFonts w:asciiTheme="minorHAnsi" w:eastAsia="Californian FB" w:hAnsiTheme="minorHAnsi" w:cstheme="minorHAnsi"/>
          <w:spacing w:val="4"/>
          <w:sz w:val="22"/>
          <w:szCs w:val="22"/>
        </w:rPr>
        <w:t>0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-75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el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pho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nt</w:t>
      </w:r>
      <w:r w:rsidRPr="00AA5C99">
        <w:rPr>
          <w:rFonts w:asciiTheme="minorHAnsi" w:eastAsia="Californian FB" w:hAnsiTheme="minorHAnsi" w:cstheme="minorHAnsi"/>
          <w:spacing w:val="3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views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per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we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k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wi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 xml:space="preserve">h 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u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ome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s f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 xml:space="preserve">om 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 xml:space="preserve">et 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kets.</w:t>
      </w:r>
    </w:p>
    <w:p w14:paraId="484A617D" w14:textId="77777777" w:rsidR="00302669" w:rsidRPr="00AA5C99" w:rsidRDefault="00EF09E0">
      <w:pPr>
        <w:spacing w:line="260" w:lineRule="exact"/>
        <w:ind w:left="1766"/>
        <w:rPr>
          <w:rFonts w:asciiTheme="minorHAnsi" w:eastAsia="Californian FB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AA5C99">
        <w:rPr>
          <w:rFonts w:asciiTheme="minorHAnsi" w:hAnsiTheme="minorHAnsi" w:cstheme="minorHAnsi"/>
          <w:spacing w:val="5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Collect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aly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z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 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q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ua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ive a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quali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ive 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ea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ch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at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u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g</w:t>
      </w:r>
      <w:r w:rsidRPr="00AA5C99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net</w:t>
      </w:r>
      <w:r w:rsidRPr="00AA5C99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abas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es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,</w:t>
      </w:r>
    </w:p>
    <w:p w14:paraId="688AE667" w14:textId="77777777" w:rsidR="00302669" w:rsidRPr="00AA5C99" w:rsidRDefault="00EF09E0">
      <w:pPr>
        <w:spacing w:before="1"/>
        <w:ind w:left="2128"/>
        <w:rPr>
          <w:rFonts w:asciiTheme="minorHAnsi" w:eastAsia="Californian FB" w:hAnsiTheme="minorHAnsi" w:cstheme="minorHAnsi"/>
          <w:sz w:val="22"/>
          <w:szCs w:val="22"/>
        </w:rPr>
      </w:pPr>
      <w:r w:rsidRPr="00AA5C99">
        <w:rPr>
          <w:rFonts w:asciiTheme="minorHAnsi" w:eastAsia="Californian FB" w:hAnsiTheme="minorHAnsi" w:cstheme="minorHAnsi"/>
          <w:sz w:val="22"/>
          <w:szCs w:val="22"/>
        </w:rPr>
        <w:t>p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c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ibed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erviewi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 xml:space="preserve">g 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echni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q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ue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,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d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P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33B5F022" w14:textId="77777777" w:rsidR="00302669" w:rsidRPr="00AA5C99" w:rsidRDefault="00EF09E0">
      <w:pPr>
        <w:spacing w:line="260" w:lineRule="exact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AA5C99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aft</w:t>
      </w:r>
      <w:r w:rsidRPr="00AA5C99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k</w:t>
      </w:r>
      <w:r w:rsidRPr="00AA5C99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g</w:t>
      </w:r>
      <w:r w:rsidRPr="00AA5C99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er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l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s 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o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be 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c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luded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new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p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ublica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io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.</w:t>
      </w:r>
    </w:p>
    <w:p w14:paraId="65CA25B6" w14:textId="77777777" w:rsidR="00302669" w:rsidRPr="00AA5C99" w:rsidRDefault="00302669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7159D66" w14:textId="77777777" w:rsidR="00302669" w:rsidRPr="00AA5C99" w:rsidRDefault="00EF09E0">
      <w:pPr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AA5C99">
        <w:rPr>
          <w:rFonts w:asciiTheme="minorHAnsi" w:eastAsia="Californian FB" w:hAnsiTheme="minorHAnsi" w:cstheme="minorHAnsi"/>
          <w:b/>
          <w:sz w:val="22"/>
          <w:szCs w:val="22"/>
        </w:rPr>
        <w:t>McD</w:t>
      </w:r>
      <w:r w:rsidRPr="00AA5C99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b/>
          <w:sz w:val="22"/>
          <w:szCs w:val="22"/>
        </w:rPr>
        <w:t>rmott,</w:t>
      </w:r>
      <w:r w:rsidRPr="00AA5C99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b/>
          <w:sz w:val="22"/>
          <w:szCs w:val="22"/>
        </w:rPr>
        <w:t>W</w:t>
      </w:r>
      <w:r w:rsidRPr="00AA5C99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b/>
          <w:sz w:val="22"/>
          <w:szCs w:val="22"/>
        </w:rPr>
        <w:t>ll &amp;</w:t>
      </w:r>
      <w:r w:rsidRPr="00AA5C99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b/>
          <w:sz w:val="22"/>
          <w:szCs w:val="22"/>
        </w:rPr>
        <w:t xml:space="preserve">mery </w:t>
      </w:r>
      <w:r w:rsidRPr="00AA5C99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L</w:t>
      </w:r>
      <w:r w:rsidRPr="00AA5C99">
        <w:rPr>
          <w:rFonts w:asciiTheme="minorHAnsi" w:eastAsia="Californian FB" w:hAnsiTheme="minorHAnsi" w:cstheme="minorHAnsi"/>
          <w:b/>
          <w:sz w:val="22"/>
          <w:szCs w:val="22"/>
        </w:rPr>
        <w:t>aw</w:t>
      </w:r>
      <w:r w:rsidRPr="00AA5C99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>F</w:t>
      </w:r>
      <w:r w:rsidRPr="00AA5C99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b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b/>
          <w:spacing w:val="3"/>
          <w:sz w:val="22"/>
          <w:szCs w:val="22"/>
        </w:rPr>
        <w:t>m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,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Chica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 xml:space="preserve">IL                             </w:t>
      </w:r>
      <w:r w:rsidRPr="00AA5C99">
        <w:rPr>
          <w:rFonts w:asciiTheme="minorHAnsi" w:eastAsia="Californian FB" w:hAnsiTheme="minorHAnsi" w:cstheme="minorHAnsi"/>
          <w:spacing w:val="5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May 2008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June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2009</w:t>
      </w:r>
    </w:p>
    <w:p w14:paraId="33440335" w14:textId="77777777" w:rsidR="00302669" w:rsidRPr="00AA5C99" w:rsidRDefault="00EF09E0">
      <w:pPr>
        <w:spacing w:line="280" w:lineRule="exact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AA5C99">
        <w:rPr>
          <w:rFonts w:asciiTheme="minorHAnsi" w:eastAsia="Californian FB" w:hAnsiTheme="minorHAnsi" w:cstheme="minorHAnsi"/>
          <w:i/>
          <w:sz w:val="22"/>
          <w:szCs w:val="22"/>
        </w:rPr>
        <w:t>Rec</w:t>
      </w:r>
      <w:r w:rsidRPr="00AA5C99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i/>
          <w:sz w:val="22"/>
          <w:szCs w:val="22"/>
        </w:rPr>
        <w:t>pti</w:t>
      </w:r>
      <w:r w:rsidRPr="00AA5C99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o</w:t>
      </w:r>
      <w:r w:rsidRPr="00AA5C99">
        <w:rPr>
          <w:rFonts w:asciiTheme="minorHAnsi" w:eastAsia="Californian FB" w:hAnsiTheme="minorHAnsi" w:cstheme="minorHAnsi"/>
          <w:i/>
          <w:sz w:val="22"/>
          <w:szCs w:val="22"/>
        </w:rPr>
        <w:t>nist</w:t>
      </w:r>
    </w:p>
    <w:p w14:paraId="533BE816" w14:textId="77777777" w:rsidR="00302669" w:rsidRPr="00AA5C99" w:rsidRDefault="00EF09E0">
      <w:pPr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  </w:t>
      </w:r>
      <w:r w:rsidRPr="00AA5C9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Di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ec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comi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g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calls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on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40</w:t>
      </w:r>
      <w:r w:rsidRPr="00AA5C99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line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wi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ch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b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oa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3C437A0C" w14:textId="77777777" w:rsidR="00302669" w:rsidRPr="00AA5C99" w:rsidRDefault="00EF09E0">
      <w:pPr>
        <w:spacing w:line="260" w:lineRule="exact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AA5C99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Greeted</w:t>
      </w:r>
      <w:r w:rsidRPr="00AA5C99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clien</w:t>
      </w:r>
      <w:r w:rsidRPr="00AA5C99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uc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ed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t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hem 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o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fill o</w:t>
      </w:r>
      <w:r w:rsidRPr="00AA5C99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u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p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p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op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 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p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ape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w</w:t>
      </w:r>
      <w:r w:rsidRPr="00AA5C99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o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k.</w:t>
      </w:r>
    </w:p>
    <w:p w14:paraId="03ADE0FA" w14:textId="77777777" w:rsidR="00302669" w:rsidRPr="00AA5C99" w:rsidRDefault="00EF09E0">
      <w:pPr>
        <w:spacing w:before="1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  </w:t>
      </w:r>
      <w:r w:rsidRPr="00AA5C9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O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rg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ized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all aspec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s of</w:t>
      </w:r>
      <w:r w:rsidRPr="00AA5C99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luncheon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f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he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law fi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rm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’s a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tt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o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neys a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d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he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c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l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ien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409C764A" w14:textId="77777777" w:rsidR="00302669" w:rsidRPr="00AA5C99" w:rsidRDefault="00EF09E0">
      <w:pPr>
        <w:spacing w:line="260" w:lineRule="exact"/>
        <w:ind w:left="1773"/>
        <w:rPr>
          <w:rFonts w:asciiTheme="minorHAnsi" w:eastAsia="Californian FB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AA5C99">
        <w:rPr>
          <w:rFonts w:asciiTheme="minorHAnsi" w:hAnsiTheme="minorHAnsi" w:cstheme="minorHAnsi"/>
          <w:spacing w:val="12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C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ea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ed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ai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ai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ed</w:t>
      </w:r>
      <w:r w:rsidRPr="00AA5C99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an</w:t>
      </w:r>
      <w:r w:rsidRPr="00AA5C99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el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c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tr</w:t>
      </w:r>
      <w:r w:rsidRPr="00AA5C99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o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c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fil</w:t>
      </w:r>
      <w:r w:rsidRPr="00AA5C99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ng</w:t>
      </w:r>
      <w:r w:rsidRPr="00AA5C99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y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,</w:t>
      </w:r>
      <w:r w:rsidRPr="00AA5C99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ena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b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ling u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ers 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o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ac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c</w:t>
      </w:r>
      <w:r w:rsidRPr="00AA5C99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s 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ca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ned</w:t>
      </w:r>
    </w:p>
    <w:p w14:paraId="4D72D9D0" w14:textId="77777777" w:rsidR="00302669" w:rsidRPr="00AA5C99" w:rsidRDefault="00EF09E0">
      <w:pPr>
        <w:spacing w:before="1"/>
        <w:ind w:left="2179"/>
        <w:rPr>
          <w:rFonts w:asciiTheme="minorHAnsi" w:eastAsia="Californian FB" w:hAnsiTheme="minorHAnsi" w:cstheme="minorHAnsi"/>
          <w:sz w:val="22"/>
          <w:szCs w:val="22"/>
        </w:rPr>
      </w:pPr>
      <w:r w:rsidRPr="00AA5C99">
        <w:rPr>
          <w:rFonts w:asciiTheme="minorHAnsi" w:eastAsia="Californian FB" w:hAnsiTheme="minorHAnsi" w:cstheme="minorHAnsi"/>
          <w:sz w:val="22"/>
          <w:szCs w:val="22"/>
        </w:rPr>
        <w:t>d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cu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en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o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el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y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4A1ACDBD" w14:textId="77777777" w:rsidR="00302669" w:rsidRPr="00AA5C99" w:rsidRDefault="00302669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0153A8F3" w14:textId="77777777" w:rsidR="00302669" w:rsidRPr="00AA5C99" w:rsidRDefault="00EF09E0">
      <w:pPr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AA5C99">
        <w:rPr>
          <w:rFonts w:asciiTheme="minorHAnsi" w:eastAsia="Californian FB" w:hAnsiTheme="minorHAnsi" w:cstheme="minorHAnsi"/>
          <w:b/>
          <w:sz w:val="22"/>
          <w:szCs w:val="22"/>
        </w:rPr>
        <w:t>M</w:t>
      </w:r>
      <w:r w:rsidRPr="00AA5C99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b/>
          <w:sz w:val="22"/>
          <w:szCs w:val="22"/>
        </w:rPr>
        <w:t>cy</w:t>
      </w:r>
      <w:r w:rsidRPr="00AA5C99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’</w:t>
      </w:r>
      <w:r w:rsidRPr="00AA5C99">
        <w:rPr>
          <w:rFonts w:asciiTheme="minorHAnsi" w:eastAsia="Californian FB" w:hAnsiTheme="minorHAnsi" w:cstheme="minorHAnsi"/>
          <w:b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b/>
          <w:sz w:val="22"/>
          <w:szCs w:val="22"/>
        </w:rPr>
        <w:t>D</w:t>
      </w:r>
      <w:r w:rsidRPr="00AA5C99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b/>
          <w:sz w:val="22"/>
          <w:szCs w:val="22"/>
        </w:rPr>
        <w:t>partme</w:t>
      </w:r>
      <w:r w:rsidRPr="00AA5C99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b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b/>
          <w:sz w:val="22"/>
          <w:szCs w:val="22"/>
        </w:rPr>
        <w:t>St</w:t>
      </w:r>
      <w:r w:rsidRPr="00AA5C99">
        <w:rPr>
          <w:rFonts w:asciiTheme="minorHAnsi" w:eastAsia="Californian FB" w:hAnsiTheme="minorHAnsi" w:cstheme="minorHAnsi"/>
          <w:b/>
          <w:spacing w:val="2"/>
          <w:sz w:val="22"/>
          <w:szCs w:val="22"/>
        </w:rPr>
        <w:t>o</w:t>
      </w:r>
      <w:r w:rsidRPr="00AA5C99">
        <w:rPr>
          <w:rFonts w:asciiTheme="minorHAnsi" w:eastAsia="Californian FB" w:hAnsiTheme="minorHAnsi" w:cstheme="minorHAnsi"/>
          <w:b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,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Chica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IL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 xml:space="preserve">                                                     </w:t>
      </w:r>
      <w:r w:rsidRPr="00AA5C99">
        <w:rPr>
          <w:rFonts w:asciiTheme="minorHAnsi" w:eastAsia="Californian FB" w:hAnsiTheme="minorHAnsi" w:cstheme="minorHAnsi"/>
          <w:spacing w:val="44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ea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o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al 2007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&amp; 20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0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8</w:t>
      </w:r>
    </w:p>
    <w:p w14:paraId="01852B3A" w14:textId="77777777" w:rsidR="00302669" w:rsidRPr="00AA5C99" w:rsidRDefault="00EF09E0">
      <w:pPr>
        <w:spacing w:line="280" w:lineRule="exact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AA5C99">
        <w:rPr>
          <w:rFonts w:asciiTheme="minorHAnsi" w:eastAsia="Californian FB" w:hAnsiTheme="minorHAnsi" w:cstheme="minorHAnsi"/>
          <w:i/>
          <w:sz w:val="22"/>
          <w:szCs w:val="22"/>
        </w:rPr>
        <w:t>Sales</w:t>
      </w:r>
      <w:r w:rsidRPr="00AA5C99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i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i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i/>
          <w:spacing w:val="-2"/>
          <w:sz w:val="22"/>
          <w:szCs w:val="22"/>
        </w:rPr>
        <w:t>o</w:t>
      </w:r>
      <w:r w:rsidRPr="00AA5C99">
        <w:rPr>
          <w:rFonts w:asciiTheme="minorHAnsi" w:eastAsia="Californian FB" w:hAnsiTheme="minorHAnsi" w:cstheme="minorHAnsi"/>
          <w:i/>
          <w:spacing w:val="2"/>
          <w:sz w:val="22"/>
          <w:szCs w:val="22"/>
        </w:rPr>
        <w:t>c</w:t>
      </w:r>
      <w:r w:rsidRPr="00AA5C99">
        <w:rPr>
          <w:rFonts w:asciiTheme="minorHAnsi" w:eastAsia="Californian FB" w:hAnsiTheme="minorHAnsi" w:cstheme="minorHAnsi"/>
          <w:i/>
          <w:sz w:val="22"/>
          <w:szCs w:val="22"/>
        </w:rPr>
        <w:t>ia</w:t>
      </w:r>
      <w:r w:rsidRPr="00AA5C99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i/>
          <w:sz w:val="22"/>
          <w:szCs w:val="22"/>
        </w:rPr>
        <w:t>e</w:t>
      </w:r>
    </w:p>
    <w:p w14:paraId="6CD80558" w14:textId="77777777" w:rsidR="00302669" w:rsidRPr="00AA5C99" w:rsidRDefault="00EF09E0">
      <w:pPr>
        <w:spacing w:before="1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  </w:t>
      </w:r>
      <w:r w:rsidRPr="00AA5C9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ss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is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d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d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vi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cu</w:t>
      </w:r>
      <w:r w:rsidRPr="00AA5C99">
        <w:rPr>
          <w:rFonts w:asciiTheme="minorHAnsi" w:eastAsia="Californian FB" w:hAnsiTheme="minorHAnsi" w:cstheme="minorHAnsi"/>
          <w:spacing w:val="3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omers on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p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u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cha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es of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va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 xml:space="preserve">ious 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ha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d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e.</w:t>
      </w:r>
    </w:p>
    <w:p w14:paraId="3651EBED" w14:textId="77777777" w:rsidR="00302669" w:rsidRPr="00AA5C99" w:rsidRDefault="00EF09E0">
      <w:pPr>
        <w:spacing w:line="260" w:lineRule="exact"/>
        <w:ind w:left="1761"/>
        <w:rPr>
          <w:rFonts w:asciiTheme="minorHAnsi" w:eastAsia="Californian FB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AA5C99">
        <w:rPr>
          <w:rFonts w:asciiTheme="minorHAnsi" w:hAnsiTheme="minorHAnsi" w:cstheme="minorHAnsi"/>
          <w:spacing w:val="15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Dealt</w:t>
      </w:r>
      <w:r w:rsidRPr="00AA5C99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wi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h</w:t>
      </w:r>
      <w:r w:rsidRPr="00AA5C99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cu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omer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q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ui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ies a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complai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nt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s </w:t>
      </w:r>
      <w:r w:rsidRPr="00AA5C99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49"/>
          <w:position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pol</w:t>
      </w:r>
      <w:r w:rsidRPr="00AA5C99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 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nd ef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f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ic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i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ent </w:t>
      </w:r>
      <w:r w:rsidRPr="00AA5C99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ne</w:t>
      </w:r>
      <w:r w:rsidRPr="00AA5C99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position w:val="1"/>
          <w:sz w:val="22"/>
          <w:szCs w:val="22"/>
        </w:rPr>
        <w:t>.</w:t>
      </w:r>
    </w:p>
    <w:p w14:paraId="7FD4C46D" w14:textId="77777777" w:rsidR="00302669" w:rsidRPr="00AA5C99" w:rsidRDefault="00EF09E0">
      <w:pPr>
        <w:spacing w:before="1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  </w:t>
      </w:r>
      <w:r w:rsidRPr="00AA5C9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xecu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pecial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cu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o</w:t>
      </w:r>
      <w:r w:rsidRPr="00AA5C99">
        <w:rPr>
          <w:rFonts w:asciiTheme="minorHAnsi" w:eastAsia="Californian FB" w:hAnsiTheme="minorHAnsi" w:cstheme="minorHAnsi"/>
          <w:spacing w:val="3"/>
          <w:sz w:val="22"/>
          <w:szCs w:val="22"/>
        </w:rPr>
        <w:t>m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o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d</w:t>
      </w:r>
      <w:r w:rsidRPr="00AA5C99">
        <w:rPr>
          <w:rFonts w:asciiTheme="minorHAnsi" w:eastAsia="Californian FB" w:hAnsiTheme="minorHAnsi" w:cstheme="minorHAnsi"/>
          <w:spacing w:val="2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s via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el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pho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e,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pacing w:val="3"/>
          <w:sz w:val="22"/>
          <w:szCs w:val="22"/>
        </w:rPr>
        <w:t>e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ail,</w:t>
      </w:r>
      <w:r w:rsidRPr="00AA5C99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a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d</w:t>
      </w:r>
      <w:r w:rsidRPr="00AA5C99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fax.</w:t>
      </w:r>
    </w:p>
    <w:p w14:paraId="208087EE" w14:textId="77777777" w:rsidR="00302669" w:rsidRPr="00AA5C99" w:rsidRDefault="00302669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5"/>
        <w:gridCol w:w="6297"/>
        <w:gridCol w:w="2061"/>
      </w:tblGrid>
      <w:tr w:rsidR="00302669" w:rsidRPr="00AA5C99" w14:paraId="4E366F9F" w14:textId="77777777">
        <w:trPr>
          <w:trHeight w:hRule="exact" w:val="665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7DEB7286" w14:textId="77777777" w:rsidR="00302669" w:rsidRPr="00AA5C99" w:rsidRDefault="00EF09E0">
            <w:pPr>
              <w:spacing w:before="72"/>
              <w:ind w:left="40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A</w:t>
            </w:r>
            <w:r w:rsidRPr="00AA5C99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AA5C99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t</w:t>
            </w:r>
            <w:r w:rsidRPr="00AA5C99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AA5C99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vi</w:t>
            </w:r>
            <w:r w:rsidRPr="00AA5C99">
              <w:rPr>
                <w:rFonts w:asciiTheme="minorHAnsi" w:eastAsia="Californian FB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AA5C99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AA5C99">
              <w:rPr>
                <w:rFonts w:asciiTheme="minorHAnsi" w:eastAsia="Californian FB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AA5C99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4C95804E" w14:textId="77777777" w:rsidR="00302669" w:rsidRPr="00AA5C99" w:rsidRDefault="00EF09E0">
            <w:pPr>
              <w:spacing w:before="53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DeP</w:t>
            </w:r>
            <w:r w:rsidRPr="00AA5C99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a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ul </w:t>
            </w:r>
            <w:r w:rsidRPr="00AA5C99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>A</w:t>
            </w:r>
            <w:r w:rsidRPr="00AA5C99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m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bas</w:t>
            </w:r>
            <w:r w:rsidRPr="00AA5C99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a</w:t>
            </w:r>
            <w:r w:rsidRPr="00AA5C99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d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or</w:t>
            </w:r>
            <w:r w:rsidRPr="00AA5C99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Cl</w:t>
            </w:r>
            <w:r w:rsidRPr="00AA5C99">
              <w:rPr>
                <w:rFonts w:asciiTheme="minorHAnsi" w:eastAsia="Californian FB" w:hAnsiTheme="minorHAnsi" w:cstheme="minorHAnsi"/>
                <w:spacing w:val="3"/>
                <w:sz w:val="22"/>
                <w:szCs w:val="22"/>
              </w:rPr>
              <w:t>u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b, </w:t>
            </w:r>
            <w:r w:rsidRPr="00AA5C99">
              <w:rPr>
                <w:rFonts w:asciiTheme="minorHAnsi" w:eastAsia="Californian FB" w:hAnsiTheme="minorHAnsi" w:cstheme="minorHAnsi"/>
                <w:i/>
                <w:sz w:val="22"/>
                <w:szCs w:val="22"/>
              </w:rPr>
              <w:t>M</w:t>
            </w:r>
            <w:r w:rsidRPr="00AA5C99">
              <w:rPr>
                <w:rFonts w:asciiTheme="minorHAnsi" w:eastAsia="Californian FB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AA5C99">
              <w:rPr>
                <w:rFonts w:asciiTheme="minorHAnsi" w:eastAsia="Californian FB" w:hAnsiTheme="minorHAnsi" w:cstheme="minorHAnsi"/>
                <w:i/>
                <w:spacing w:val="-1"/>
                <w:sz w:val="22"/>
                <w:szCs w:val="22"/>
              </w:rPr>
              <w:t>m</w:t>
            </w:r>
            <w:r w:rsidRPr="00AA5C99">
              <w:rPr>
                <w:rFonts w:asciiTheme="minorHAnsi" w:eastAsia="Californian FB" w:hAnsiTheme="minorHAnsi" w:cstheme="minorHAnsi"/>
                <w:i/>
                <w:sz w:val="22"/>
                <w:szCs w:val="22"/>
              </w:rPr>
              <w:t>ber</w:t>
            </w:r>
          </w:p>
          <w:p w14:paraId="1E681378" w14:textId="77777777" w:rsidR="00302669" w:rsidRPr="00AA5C99" w:rsidRDefault="00EF09E0">
            <w:pPr>
              <w:spacing w:line="280" w:lineRule="exact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St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ude</w:t>
            </w:r>
            <w:r w:rsidRPr="00AA5C99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t </w:t>
            </w:r>
            <w:r w:rsidRPr="00AA5C99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A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dv</w:t>
            </w:r>
            <w:r w:rsidRPr="00AA5C99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i</w:t>
            </w:r>
            <w:r w:rsidRPr="00AA5C99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o</w:t>
            </w:r>
            <w:r w:rsidRPr="00AA5C99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y Boa</w:t>
            </w:r>
            <w:r w:rsidRPr="00AA5C99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r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d,</w:t>
            </w:r>
            <w:r w:rsidRPr="00AA5C99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eastAsia="Californian FB" w:hAnsiTheme="minorHAnsi" w:cstheme="minorHAnsi"/>
                <w:i/>
                <w:sz w:val="22"/>
                <w:szCs w:val="22"/>
              </w:rPr>
              <w:t>Me</w:t>
            </w:r>
            <w:r w:rsidRPr="00AA5C99">
              <w:rPr>
                <w:rFonts w:asciiTheme="minorHAnsi" w:eastAsia="Californian FB" w:hAnsiTheme="minorHAnsi" w:cstheme="minorHAnsi"/>
                <w:i/>
                <w:spacing w:val="-2"/>
                <w:sz w:val="22"/>
                <w:szCs w:val="22"/>
              </w:rPr>
              <w:t>m</w:t>
            </w:r>
            <w:r w:rsidRPr="00AA5C99">
              <w:rPr>
                <w:rFonts w:asciiTheme="minorHAnsi" w:eastAsia="Californian FB" w:hAnsiTheme="minorHAnsi" w:cstheme="minorHAnsi"/>
                <w:i/>
                <w:sz w:val="22"/>
                <w:szCs w:val="22"/>
              </w:rPr>
              <w:t>ber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19BFA1FC" w14:textId="77777777" w:rsidR="00302669" w:rsidRPr="00AA5C99" w:rsidRDefault="00EF09E0">
            <w:pPr>
              <w:spacing w:before="74"/>
              <w:ind w:left="577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2008</w:t>
            </w:r>
            <w:r w:rsidRPr="00AA5C99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–</w:t>
            </w:r>
            <w:r w:rsidRPr="00AA5C99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AA5C99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AA5C99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  <w:p w14:paraId="67B60DA5" w14:textId="77777777" w:rsidR="00302669" w:rsidRPr="00AA5C99" w:rsidRDefault="00EF09E0">
            <w:pPr>
              <w:spacing w:before="23"/>
              <w:ind w:left="577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2008</w:t>
            </w:r>
            <w:r w:rsidRPr="00AA5C99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–</w:t>
            </w:r>
            <w:r w:rsidRPr="00AA5C99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AA5C99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AA5C99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</w:tc>
      </w:tr>
      <w:tr w:rsidR="00302669" w:rsidRPr="00AA5C99" w14:paraId="1AB4A891" w14:textId="77777777">
        <w:trPr>
          <w:trHeight w:hRule="exact" w:val="296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19650A32" w14:textId="77777777" w:rsidR="00302669" w:rsidRPr="00AA5C99" w:rsidRDefault="003026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5444D510" w14:textId="77777777" w:rsidR="00302669" w:rsidRPr="00AA5C99" w:rsidRDefault="00EF09E0">
            <w:pPr>
              <w:spacing w:line="260" w:lineRule="exact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Ma</w:t>
            </w:r>
            <w:r w:rsidRPr="00AA5C99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AA5C99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ket</w:t>
            </w:r>
            <w:r w:rsidRPr="00AA5C99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AA5C99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ng Club me</w:t>
            </w:r>
            <w:r w:rsidRPr="00AA5C99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AA5C99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 xml:space="preserve">ber, </w:t>
            </w:r>
            <w:r w:rsidRPr="00AA5C99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S</w:t>
            </w:r>
            <w:r w:rsidRPr="00AA5C99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>p</w:t>
            </w:r>
            <w:r w:rsidRPr="00AA5C99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e</w:t>
            </w:r>
            <w:r w:rsidRPr="00AA5C99">
              <w:rPr>
                <w:rFonts w:asciiTheme="minorHAnsi" w:eastAsia="Californian FB" w:hAnsiTheme="minorHAnsi" w:cstheme="minorHAnsi"/>
                <w:i/>
                <w:spacing w:val="2"/>
                <w:position w:val="1"/>
                <w:sz w:val="22"/>
                <w:szCs w:val="22"/>
              </w:rPr>
              <w:t>c</w:t>
            </w:r>
            <w:r w:rsidRPr="00AA5C99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ial Even</w:t>
            </w:r>
            <w:r w:rsidRPr="00AA5C99">
              <w:rPr>
                <w:rFonts w:asciiTheme="minorHAnsi" w:eastAsia="Californian FB" w:hAnsiTheme="minorHAnsi" w:cstheme="minorHAnsi"/>
                <w:i/>
                <w:spacing w:val="1"/>
                <w:position w:val="1"/>
                <w:sz w:val="22"/>
                <w:szCs w:val="22"/>
              </w:rPr>
              <w:t>t</w:t>
            </w:r>
            <w:r w:rsidRPr="00AA5C99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s</w:t>
            </w:r>
            <w:r w:rsidRPr="00AA5C99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 xml:space="preserve"> C</w:t>
            </w:r>
            <w:r w:rsidRPr="00AA5C99">
              <w:rPr>
                <w:rFonts w:asciiTheme="minorHAnsi" w:eastAsia="Californian FB" w:hAnsiTheme="minorHAnsi" w:cstheme="minorHAnsi"/>
                <w:i/>
                <w:spacing w:val="1"/>
                <w:position w:val="1"/>
                <w:sz w:val="22"/>
                <w:szCs w:val="22"/>
              </w:rPr>
              <w:t>o</w:t>
            </w:r>
            <w:r w:rsidRPr="00AA5C99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>o</w:t>
            </w:r>
            <w:r w:rsidRPr="00AA5C99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rd</w:t>
            </w:r>
            <w:r w:rsidRPr="00AA5C99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>i</w:t>
            </w:r>
            <w:r w:rsidRPr="00AA5C99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n</w:t>
            </w:r>
            <w:r w:rsidRPr="00AA5C99">
              <w:rPr>
                <w:rFonts w:asciiTheme="minorHAnsi" w:eastAsia="Californian FB" w:hAnsiTheme="minorHAnsi" w:cstheme="minorHAnsi"/>
                <w:i/>
                <w:spacing w:val="2"/>
                <w:position w:val="1"/>
                <w:sz w:val="22"/>
                <w:szCs w:val="22"/>
              </w:rPr>
              <w:t>a</w:t>
            </w:r>
            <w:r w:rsidRPr="00AA5C99">
              <w:rPr>
                <w:rFonts w:asciiTheme="minorHAnsi" w:eastAsia="Californian FB" w:hAnsiTheme="minorHAnsi" w:cstheme="minorHAnsi"/>
                <w:i/>
                <w:spacing w:val="1"/>
                <w:position w:val="1"/>
                <w:sz w:val="22"/>
                <w:szCs w:val="22"/>
              </w:rPr>
              <w:t>t</w:t>
            </w:r>
            <w:r w:rsidRPr="00AA5C99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>o</w:t>
            </w:r>
            <w:r w:rsidRPr="00AA5C99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6FAEA9CA" w14:textId="77777777" w:rsidR="00302669" w:rsidRPr="00AA5C99" w:rsidRDefault="00EF09E0">
            <w:pPr>
              <w:spacing w:before="3"/>
              <w:ind w:left="582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2008</w:t>
            </w:r>
            <w:r w:rsidRPr="00AA5C99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–</w:t>
            </w:r>
            <w:r w:rsidRPr="00AA5C99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AA5C99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AA5C99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</w:tc>
      </w:tr>
      <w:tr w:rsidR="00302669" w:rsidRPr="00AA5C99" w14:paraId="193F3633" w14:textId="77777777">
        <w:trPr>
          <w:trHeight w:hRule="exact" w:val="424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1FB371A8" w14:textId="77777777" w:rsidR="00302669" w:rsidRPr="00AA5C99" w:rsidRDefault="003026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421C0F99" w14:textId="77777777" w:rsidR="00302669" w:rsidRPr="00AA5C99" w:rsidRDefault="00EF09E0">
            <w:pPr>
              <w:spacing w:line="260" w:lineRule="exact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AA5C99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lpha</w:t>
            </w:r>
            <w:r w:rsidRPr="00AA5C99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K</w:t>
            </w:r>
            <w:r w:rsidRPr="00AA5C99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a</w:t>
            </w:r>
            <w:r w:rsidRPr="00AA5C99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ppa</w:t>
            </w:r>
            <w:r w:rsidRPr="00AA5C99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AA5C99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lpha</w:t>
            </w:r>
            <w:r w:rsidRPr="00AA5C99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S</w:t>
            </w:r>
            <w:r w:rsidRPr="00AA5C99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AA5C99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AA5C99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AA5C99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AA5C99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i</w:t>
            </w:r>
            <w:r w:rsidRPr="00AA5C99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AA5C99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y,</w:t>
            </w:r>
            <w:r w:rsidRPr="00AA5C99">
              <w:rPr>
                <w:rFonts w:asciiTheme="minorHAnsi" w:eastAsia="Californian FB" w:hAnsiTheme="minorHAnsi" w:cstheme="minorHAnsi"/>
                <w:spacing w:val="3"/>
                <w:position w:val="1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Me</w:t>
            </w:r>
            <w:r w:rsidRPr="00AA5C99">
              <w:rPr>
                <w:rFonts w:asciiTheme="minorHAnsi" w:eastAsia="Californian FB" w:hAnsiTheme="minorHAnsi" w:cstheme="minorHAnsi"/>
                <w:i/>
                <w:spacing w:val="-2"/>
                <w:position w:val="1"/>
                <w:sz w:val="22"/>
                <w:szCs w:val="22"/>
              </w:rPr>
              <w:t>m</w:t>
            </w:r>
            <w:r w:rsidRPr="00AA5C99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ber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498F4B0E" w14:textId="77777777" w:rsidR="00302669" w:rsidRPr="00AA5C99" w:rsidRDefault="00EF09E0">
            <w:pPr>
              <w:spacing w:before="1"/>
              <w:ind w:left="577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2007 –</w:t>
            </w:r>
            <w:r w:rsidRPr="00AA5C99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AA5C99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AA5C99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</w:tc>
      </w:tr>
      <w:tr w:rsidR="00302669" w:rsidRPr="00AA5C99" w14:paraId="0E84E978" w14:textId="77777777">
        <w:trPr>
          <w:trHeight w:hRule="exact" w:val="1040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290EFB66" w14:textId="77777777" w:rsidR="00302669" w:rsidRPr="00AA5C99" w:rsidRDefault="00302669">
            <w:pPr>
              <w:spacing w:before="7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CF4CB9" w14:textId="77777777" w:rsidR="00302669" w:rsidRPr="00AA5C99" w:rsidRDefault="00EF09E0">
            <w:pPr>
              <w:ind w:left="40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S</w:t>
            </w:r>
            <w:r w:rsidRPr="00AA5C99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ki</w:t>
            </w:r>
            <w:r w:rsidRPr="00AA5C99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l</w:t>
            </w:r>
            <w:r w:rsidRPr="00AA5C99">
              <w:rPr>
                <w:rFonts w:asciiTheme="minorHAnsi" w:eastAsia="Californian FB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AA5C99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31BF38CA" w14:textId="77777777" w:rsidR="00302669" w:rsidRPr="00AA5C99" w:rsidRDefault="00302669">
            <w:pPr>
              <w:spacing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F26039" w14:textId="77777777" w:rsidR="00302669" w:rsidRPr="00AA5C99" w:rsidRDefault="00EF09E0">
            <w:pPr>
              <w:ind w:left="225" w:right="536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AA5C99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oficie</w:t>
            </w:r>
            <w:r w:rsidRPr="00AA5C99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t in Wi</w:t>
            </w:r>
            <w:r w:rsidRPr="00AA5C99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n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d</w:t>
            </w:r>
            <w:r w:rsidRPr="00AA5C99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o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w</w:t>
            </w:r>
            <w:r w:rsidRPr="00AA5C99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,</w:t>
            </w:r>
            <w:r w:rsidRPr="00AA5C99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Wo</w:t>
            </w:r>
            <w:r w:rsidRPr="00AA5C99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d, </w:t>
            </w:r>
            <w:r w:rsidRPr="00AA5C99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E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xcel,</w:t>
            </w:r>
            <w:r w:rsidRPr="00AA5C99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Ou</w:t>
            </w:r>
            <w:r w:rsidRPr="00AA5C99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t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loo</w:t>
            </w:r>
            <w:r w:rsidRPr="00AA5C99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k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,</w:t>
            </w:r>
            <w:r w:rsidRPr="00AA5C99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a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nd</w:t>
            </w:r>
            <w:r w:rsidRPr="00AA5C99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AA5C99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S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S Fun</w:t>
            </w:r>
            <w:r w:rsidRPr="00AA5C99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ct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io</w:t>
            </w:r>
            <w:r w:rsidRPr="00AA5C99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al</w:t>
            </w:r>
            <w:r w:rsidRPr="00AA5C99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in P</w:t>
            </w:r>
            <w:r w:rsidRPr="00AA5C99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o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wer</w:t>
            </w:r>
            <w:r w:rsidRPr="00AA5C99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P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o</w:t>
            </w:r>
            <w:r w:rsidRPr="00AA5C99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i</w:t>
            </w:r>
            <w:r w:rsidRPr="00AA5C99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n</w:t>
            </w:r>
            <w:r w:rsidRPr="00AA5C99">
              <w:rPr>
                <w:rFonts w:asciiTheme="minorHAnsi" w:eastAsia="Californian FB" w:hAnsiTheme="minorHAnsi" w:cstheme="minorHAnsi"/>
                <w:sz w:val="22"/>
                <w:szCs w:val="22"/>
              </w:rPr>
              <w:t>t</w:t>
            </w:r>
          </w:p>
          <w:p w14:paraId="60621F15" w14:textId="77777777" w:rsidR="00302669" w:rsidRPr="00AA5C99" w:rsidRDefault="00EF09E0">
            <w:pPr>
              <w:spacing w:line="260" w:lineRule="exact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Fluent</w:t>
            </w:r>
            <w:r w:rsidRPr="00AA5C99">
              <w:rPr>
                <w:rFonts w:asciiTheme="minorHAnsi" w:eastAsia="Californian FB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in ve</w:t>
            </w:r>
            <w:r w:rsidRPr="00AA5C99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AA5C99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bal</w:t>
            </w:r>
            <w:r w:rsidRPr="00AA5C99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a</w:t>
            </w:r>
            <w:r w:rsidRPr="00AA5C99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nd</w:t>
            </w:r>
            <w:r w:rsidRPr="00AA5C99">
              <w:rPr>
                <w:rFonts w:asciiTheme="minorHAnsi" w:eastAsia="Californian FB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w</w:t>
            </w:r>
            <w:r w:rsidRPr="00AA5C99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AA5C99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i</w:t>
            </w:r>
            <w:r w:rsidRPr="00AA5C99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AA5C99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AA5C99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en</w:t>
            </w:r>
            <w:r w:rsidRPr="00AA5C99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Japa</w:t>
            </w:r>
            <w:r w:rsidRPr="00AA5C99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AA5C99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e</w:t>
            </w:r>
            <w:r w:rsidRPr="00AA5C99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AA5C99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2F4F4132" w14:textId="77777777" w:rsidR="00302669" w:rsidRPr="00AA5C99" w:rsidRDefault="003026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BFD4CF4" w14:textId="77777777" w:rsidR="00302669" w:rsidRPr="00AA5C99" w:rsidRDefault="00302669">
      <w:pPr>
        <w:rPr>
          <w:rFonts w:asciiTheme="minorHAnsi" w:hAnsiTheme="minorHAnsi" w:cstheme="minorHAnsi"/>
          <w:sz w:val="22"/>
          <w:szCs w:val="22"/>
        </w:rPr>
        <w:sectPr w:rsidR="00302669" w:rsidRPr="00AA5C99">
          <w:pgSz w:w="12240" w:h="15840"/>
          <w:pgMar w:top="700" w:right="120" w:bottom="280" w:left="620" w:header="0" w:footer="325" w:gutter="0"/>
          <w:cols w:space="720"/>
        </w:sectPr>
      </w:pPr>
    </w:p>
    <w:p w14:paraId="5F7DF47F" w14:textId="77777777" w:rsidR="00302669" w:rsidRPr="00AA5C99" w:rsidRDefault="00EF09E0">
      <w:pPr>
        <w:spacing w:before="73"/>
        <w:ind w:left="3450" w:right="386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lastRenderedPageBreak/>
        <w:pict w14:anchorId="0261C2B6">
          <v:group id="_x0000_s1127" style="position:absolute;left:0;text-align:left;margin-left:36pt;margin-top:18.65pt;width:540pt;height:23.35pt;z-index:-2019;mso-position-horizontal-relative:page;mso-position-vertical-relative:page" coordorigin="720,373" coordsize="10800,467">
            <v:shape id="_x0000_s1128" style="position:absolute;left:720;top:373;width:10800;height:467" coordorigin="720,373" coordsize="10800,467" path="m720,840r10800,l11520,373,720,373r,467xe" filled="f" strokecolor="gray" strokeweight=".5pt">
              <v:path arrowok="t"/>
            </v:shape>
            <w10:wrap anchorx="page" anchory="page"/>
          </v:group>
        </w:pic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3: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Ch</w:t>
      </w:r>
      <w:r w:rsidRPr="00AA5C99">
        <w:rPr>
          <w:rFonts w:asciiTheme="minorHAnsi" w:eastAsia="Garamond" w:hAnsiTheme="minorHAnsi" w:cstheme="minorHAnsi"/>
          <w:b/>
          <w:color w:val="808080"/>
          <w:spacing w:val="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ical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me</w:t>
      </w:r>
    </w:p>
    <w:p w14:paraId="7E198D64" w14:textId="77777777" w:rsidR="00302669" w:rsidRPr="00AA5C99" w:rsidRDefault="00302669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35522CB1" w14:textId="77777777" w:rsidR="00302669" w:rsidRPr="00AA5C99" w:rsidRDefault="00EF09E0">
      <w:pPr>
        <w:ind w:left="4467" w:right="4769"/>
        <w:jc w:val="center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AA5C99">
        <w:rPr>
          <w:rFonts w:asciiTheme="minorHAnsi" w:hAnsiTheme="minorHAnsi" w:cstheme="minorHAnsi"/>
          <w:b/>
          <w:sz w:val="22"/>
          <w:szCs w:val="22"/>
        </w:rPr>
        <w:t>ector</w:t>
      </w:r>
      <w:r w:rsidRPr="00AA5C99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G</w:t>
      </w:r>
      <w:r w:rsidRPr="00AA5C99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n</w:t>
      </w:r>
      <w:r w:rsidRPr="00AA5C99">
        <w:rPr>
          <w:rFonts w:asciiTheme="minorHAnsi" w:hAnsiTheme="minorHAnsi" w:cstheme="minorHAnsi"/>
          <w:b/>
          <w:spacing w:val="-3"/>
          <w:w w:val="99"/>
          <w:sz w:val="22"/>
          <w:szCs w:val="22"/>
        </w:rPr>
        <w:t>z</w:t>
      </w:r>
      <w:r w:rsidRPr="00AA5C99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w w:val="99"/>
          <w:sz w:val="22"/>
          <w:szCs w:val="22"/>
        </w:rPr>
        <w:t>les</w:t>
      </w:r>
    </w:p>
    <w:p w14:paraId="2C89436A" w14:textId="77777777" w:rsidR="00302669" w:rsidRPr="00AA5C99" w:rsidRDefault="00EF09E0">
      <w:pPr>
        <w:spacing w:line="220" w:lineRule="exact"/>
        <w:ind w:left="1570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AA5C99">
        <w:rPr>
          <w:rFonts w:asciiTheme="minorHAnsi" w:hAnsiTheme="minorHAnsi" w:cstheme="minorHAnsi"/>
          <w:sz w:val="22"/>
          <w:szCs w:val="22"/>
        </w:rPr>
        <w:t>3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ay</w:t>
      </w:r>
      <w:r w:rsidRPr="00AA5C9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AA5C9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555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5555</w:t>
      </w:r>
    </w:p>
    <w:p w14:paraId="28EC0D6E" w14:textId="77777777" w:rsidR="00302669" w:rsidRPr="00AA5C99" w:rsidRDefault="00EF09E0">
      <w:pPr>
        <w:spacing w:before="1" w:line="220" w:lineRule="exact"/>
        <w:ind w:left="1570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Ch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ica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600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0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0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             </w:t>
      </w:r>
      <w:r w:rsidRPr="00AA5C99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hyperlink r:id="rId25">
        <w:r w:rsidRPr="00AA5C99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hg</w:t>
        </w:r>
        <w:r w:rsidRPr="00AA5C99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o</w:t>
        </w:r>
        <w:r w:rsidRPr="00AA5C99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n</w:t>
        </w:r>
        <w:r w:rsidRPr="00AA5C99">
          <w:rPr>
            <w:rFonts w:asciiTheme="minorHAnsi" w:hAnsiTheme="minorHAnsi" w:cstheme="minorHAnsi"/>
            <w:position w:val="-1"/>
            <w:sz w:val="22"/>
            <w:szCs w:val="22"/>
          </w:rPr>
          <w:t>z</w:t>
        </w:r>
        <w:r w:rsidRPr="00AA5C99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a</w:t>
        </w:r>
        <w:r w:rsidRPr="00AA5C99">
          <w:rPr>
            <w:rFonts w:asciiTheme="minorHAnsi" w:hAnsiTheme="minorHAnsi" w:cstheme="minorHAnsi"/>
            <w:position w:val="-1"/>
            <w:sz w:val="22"/>
            <w:szCs w:val="22"/>
          </w:rPr>
          <w:t>l</w:t>
        </w:r>
        <w:r w:rsidRPr="00AA5C99">
          <w:rPr>
            <w:rFonts w:asciiTheme="minorHAnsi" w:hAnsiTheme="minorHAnsi" w:cstheme="minorHAnsi"/>
            <w:spacing w:val="2"/>
            <w:position w:val="-1"/>
            <w:sz w:val="22"/>
            <w:szCs w:val="22"/>
          </w:rPr>
          <w:t>e</w:t>
        </w:r>
        <w:r w:rsidRPr="00AA5C99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s@</w:t>
        </w:r>
        <w:r w:rsidRPr="00AA5C99">
          <w:rPr>
            <w:rFonts w:asciiTheme="minorHAnsi" w:hAnsiTheme="minorHAnsi" w:cstheme="minorHAnsi"/>
            <w:spacing w:val="3"/>
            <w:position w:val="-1"/>
            <w:sz w:val="22"/>
            <w:szCs w:val="22"/>
          </w:rPr>
          <w:t>e</w:t>
        </w:r>
        <w:r w:rsidRPr="00AA5C99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m</w:t>
        </w:r>
        <w:r w:rsidRPr="00AA5C99">
          <w:rPr>
            <w:rFonts w:asciiTheme="minorHAnsi" w:hAnsiTheme="minorHAnsi" w:cstheme="minorHAnsi"/>
            <w:position w:val="-1"/>
            <w:sz w:val="22"/>
            <w:szCs w:val="22"/>
          </w:rPr>
          <w:t>ail.c</w:t>
        </w:r>
        <w:r w:rsidRPr="00AA5C99">
          <w:rPr>
            <w:rFonts w:asciiTheme="minorHAnsi" w:hAnsiTheme="minorHAnsi" w:cstheme="minorHAnsi"/>
            <w:spacing w:val="4"/>
            <w:position w:val="-1"/>
            <w:sz w:val="22"/>
            <w:szCs w:val="22"/>
          </w:rPr>
          <w:t>o</w:t>
        </w:r>
        <w:r w:rsidRPr="00AA5C99">
          <w:rPr>
            <w:rFonts w:asciiTheme="minorHAnsi" w:hAnsiTheme="minorHAnsi" w:cstheme="minorHAnsi"/>
            <w:position w:val="-1"/>
            <w:sz w:val="22"/>
            <w:szCs w:val="22"/>
          </w:rPr>
          <w:t>m</w:t>
        </w:r>
      </w:hyperlink>
    </w:p>
    <w:p w14:paraId="02CBF93A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24C563" w14:textId="77777777" w:rsidR="00302669" w:rsidRPr="00AA5C99" w:rsidRDefault="00302669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2BB56453" w14:textId="77777777" w:rsidR="00302669" w:rsidRPr="00AA5C99" w:rsidRDefault="00EF09E0">
      <w:pPr>
        <w:spacing w:before="36" w:line="240" w:lineRule="exact"/>
        <w:ind w:left="1558" w:right="1242" w:hanging="1440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AA5C99">
        <w:rPr>
          <w:rFonts w:asciiTheme="minorHAnsi" w:hAnsiTheme="minorHAnsi" w:cstheme="minorHAnsi"/>
          <w:b/>
          <w:sz w:val="22"/>
          <w:szCs w:val="22"/>
        </w:rPr>
        <w:t>J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AA5C99">
        <w:rPr>
          <w:rFonts w:asciiTheme="minorHAnsi" w:hAnsiTheme="minorHAnsi" w:cstheme="minorHAnsi"/>
          <w:b/>
          <w:sz w:val="22"/>
          <w:szCs w:val="22"/>
        </w:rPr>
        <w:t>IV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:</w:t>
      </w:r>
      <w:r w:rsidRPr="00AA5C99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o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b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 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 or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ns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p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os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on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n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h 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 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A5C99">
        <w:rPr>
          <w:rFonts w:asciiTheme="minorHAnsi" w:hAnsiTheme="minorHAnsi" w:cstheme="minorHAnsi"/>
          <w:sz w:val="22"/>
          <w:szCs w:val="22"/>
        </w:rPr>
        <w:t>b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A5C99">
        <w:rPr>
          <w:rFonts w:asciiTheme="minorHAnsi" w:hAnsiTheme="minorHAnsi" w:cstheme="minorHAnsi"/>
          <w:sz w:val="22"/>
          <w:szCs w:val="22"/>
        </w:rPr>
        <w:t xml:space="preserve">+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xp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nce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and edu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n, as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bo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on 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d co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un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AA5C99">
        <w:rPr>
          <w:rFonts w:asciiTheme="minorHAnsi" w:hAnsiTheme="minorHAnsi" w:cstheme="minorHAnsi"/>
          <w:sz w:val="22"/>
          <w:szCs w:val="22"/>
        </w:rPr>
        <w:t>on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s.</w:t>
      </w:r>
    </w:p>
    <w:p w14:paraId="68D68A35" w14:textId="77777777" w:rsidR="00302669" w:rsidRPr="00AA5C99" w:rsidRDefault="00302669">
      <w:pPr>
        <w:spacing w:before="3" w:line="220" w:lineRule="exact"/>
        <w:rPr>
          <w:rFonts w:asciiTheme="minorHAnsi" w:hAnsiTheme="minorHAnsi" w:cstheme="minorHAnsi"/>
          <w:sz w:val="22"/>
          <w:szCs w:val="22"/>
        </w:rPr>
        <w:sectPr w:rsidR="00302669" w:rsidRPr="00AA5C99">
          <w:pgSz w:w="12240" w:h="15840"/>
          <w:pgMar w:top="360" w:right="120" w:bottom="280" w:left="540" w:header="0" w:footer="325" w:gutter="0"/>
          <w:cols w:space="720"/>
        </w:sectPr>
      </w:pPr>
    </w:p>
    <w:p w14:paraId="09810D17" w14:textId="77777777" w:rsidR="00302669" w:rsidRPr="00AA5C99" w:rsidRDefault="00EF09E0">
      <w:pPr>
        <w:spacing w:before="32"/>
        <w:ind w:left="118" w:right="-53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7B7773BD">
          <v:group id="_x0000_s1125" style="position:absolute;left:0;text-align:left;margin-left:32.9pt;margin-top:-49.4pt;width:529.4pt;height:0;z-index:-2018;mso-position-horizontal-relative:page" coordorigin="658,-988" coordsize="10588,0">
            <v:shape id="_x0000_s1126" style="position:absolute;left:658;top:-988;width:10588;height:0" coordorigin="658,-988" coordsize="10588,0" path="m658,-988r10587,e" filled="f" strokeweight=".14056mm">
              <v:path arrowok="t"/>
            </v:shape>
            <w10:wrap anchorx="page"/>
          </v:group>
        </w:pic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AA5C99">
        <w:rPr>
          <w:rFonts w:asciiTheme="minorHAnsi" w:hAnsiTheme="minorHAnsi" w:cstheme="minorHAnsi"/>
          <w:b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b/>
          <w:sz w:val="22"/>
          <w:szCs w:val="22"/>
        </w:rPr>
        <w:t>:</w:t>
      </w:r>
    </w:p>
    <w:p w14:paraId="36DFEC2B" w14:textId="77777777" w:rsidR="00302669" w:rsidRPr="00AA5C99" w:rsidRDefault="00EF09E0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br w:type="column"/>
      </w:r>
    </w:p>
    <w:p w14:paraId="47740C08" w14:textId="77777777" w:rsidR="00302669" w:rsidRPr="00AA5C99" w:rsidRDefault="00EF09E0">
      <w:pPr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AA5C99">
        <w:rPr>
          <w:rFonts w:asciiTheme="minorHAnsi" w:hAnsiTheme="minorHAnsi" w:cstheme="minorHAnsi"/>
          <w:b/>
          <w:sz w:val="22"/>
          <w:szCs w:val="22"/>
        </w:rPr>
        <w:t>ac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b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z w:val="22"/>
          <w:szCs w:val="22"/>
        </w:rPr>
        <w:t>f</w:t>
      </w:r>
      <w:r w:rsidRPr="00AA5C9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z w:val="22"/>
          <w:szCs w:val="22"/>
        </w:rPr>
        <w:t>ence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A5C99">
        <w:rPr>
          <w:rFonts w:asciiTheme="minorHAnsi" w:hAnsiTheme="minorHAnsi" w:cstheme="minorHAnsi"/>
          <w:b/>
          <w:sz w:val="22"/>
          <w:szCs w:val="22"/>
        </w:rPr>
        <w:t>p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r S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z w:val="22"/>
          <w:szCs w:val="22"/>
        </w:rPr>
        <w:t>en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ePa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o,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L       </w:t>
      </w:r>
      <w:r w:rsidRPr="00AA5C9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Expec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June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2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A5C99">
        <w:rPr>
          <w:rFonts w:asciiTheme="minorHAnsi" w:hAnsiTheme="minorHAnsi" w:cstheme="minorHAnsi"/>
          <w:sz w:val="22"/>
          <w:szCs w:val="22"/>
        </w:rPr>
        <w:t>11</w:t>
      </w:r>
    </w:p>
    <w:p w14:paraId="49FE63A6" w14:textId="77777777" w:rsidR="00302669" w:rsidRPr="00AA5C99" w:rsidRDefault="00EF09E0">
      <w:pPr>
        <w:spacing w:before="1" w:line="240" w:lineRule="exact"/>
        <w:rPr>
          <w:rFonts w:asciiTheme="minorHAnsi" w:hAnsiTheme="minorHAnsi" w:cstheme="minorHAnsi"/>
          <w:sz w:val="22"/>
          <w:szCs w:val="22"/>
        </w:rPr>
        <w:sectPr w:rsidR="00302669" w:rsidRPr="00AA5C99">
          <w:type w:val="continuous"/>
          <w:pgSz w:w="12240" w:h="15840"/>
          <w:pgMar w:top="1480" w:right="120" w:bottom="280" w:left="540" w:header="720" w:footer="720" w:gutter="0"/>
          <w:cols w:num="2" w:space="720" w:equalWidth="0">
            <w:col w:w="1535" w:space="23"/>
            <w:col w:w="10022"/>
          </w:cols>
        </w:sectPr>
      </w:pP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e G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PA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 xml:space="preserve">: 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3.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4.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;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3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.6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4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.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0</w:t>
      </w:r>
    </w:p>
    <w:p w14:paraId="3F41C1DA" w14:textId="77777777" w:rsidR="00302669" w:rsidRPr="00AA5C99" w:rsidRDefault="00302669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58B6AD46" w14:textId="77777777" w:rsidR="00302669" w:rsidRPr="00AA5C99" w:rsidRDefault="00EF09E0">
      <w:pPr>
        <w:spacing w:before="32"/>
        <w:ind w:left="11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TEC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b/>
          <w:sz w:val="22"/>
          <w:szCs w:val="22"/>
        </w:rPr>
        <w:t>IC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sz w:val="22"/>
          <w:szCs w:val="22"/>
        </w:rPr>
        <w:t>L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b/>
          <w:sz w:val="22"/>
          <w:szCs w:val="22"/>
        </w:rPr>
        <w:t>M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AR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AA5C99">
        <w:rPr>
          <w:rFonts w:asciiTheme="minorHAnsi" w:hAnsiTheme="minorHAnsi" w:cstheme="minorHAnsi"/>
          <w:b/>
          <w:sz w:val="22"/>
          <w:szCs w:val="22"/>
        </w:rPr>
        <w:t>:</w:t>
      </w:r>
    </w:p>
    <w:p w14:paraId="7322318A" w14:textId="77777777" w:rsidR="00302669" w:rsidRPr="00AA5C99" w:rsidRDefault="00EF09E0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b/>
          <w:sz w:val="22"/>
          <w:szCs w:val="22"/>
        </w:rPr>
        <w:t>ang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b/>
          <w:sz w:val="22"/>
          <w:szCs w:val="22"/>
        </w:rPr>
        <w:t>age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z w:val="22"/>
          <w:szCs w:val="22"/>
        </w:rPr>
        <w:t>: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++,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su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ob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 xml:space="preserve">a,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ML,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J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aSc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</w:p>
    <w:p w14:paraId="01D3768B" w14:textId="77777777" w:rsidR="00302669" w:rsidRPr="00AA5C99" w:rsidRDefault="00EF09E0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AA5C99">
        <w:rPr>
          <w:rFonts w:asciiTheme="minorHAnsi" w:hAnsiTheme="minorHAnsi" w:cstheme="minorHAnsi"/>
          <w:b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z w:val="22"/>
          <w:szCs w:val="22"/>
        </w:rPr>
        <w:t xml:space="preserve">e: </w:t>
      </w:r>
      <w:r w:rsidRPr="00AA5C99">
        <w:rPr>
          <w:rFonts w:asciiTheme="minorHAnsi" w:hAnsiTheme="minorHAnsi" w:cstheme="minorHAnsi"/>
          <w:sz w:val="22"/>
          <w:szCs w:val="22"/>
        </w:rPr>
        <w:t>Wo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d, Exc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, P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Poi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Wo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, F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ro</w:t>
      </w:r>
      <w:r w:rsidRPr="00AA5C99">
        <w:rPr>
          <w:rFonts w:asciiTheme="minorHAnsi" w:hAnsiTheme="minorHAnsi" w:cstheme="minorHAnsi"/>
          <w:sz w:val="22"/>
          <w:szCs w:val="22"/>
        </w:rPr>
        <w:t>nt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</w:p>
    <w:p w14:paraId="28776C44" w14:textId="77777777" w:rsidR="00302669" w:rsidRPr="00AA5C99" w:rsidRDefault="00EF09E0">
      <w:pPr>
        <w:spacing w:before="1"/>
        <w:ind w:left="155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z w:val="22"/>
          <w:szCs w:val="22"/>
        </w:rPr>
        <w:t>per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z w:val="22"/>
          <w:szCs w:val="22"/>
        </w:rPr>
        <w:t>y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A5C99">
        <w:rPr>
          <w:rFonts w:asciiTheme="minorHAnsi" w:hAnsiTheme="minorHAnsi" w:cstheme="minorHAnsi"/>
          <w:b/>
          <w:sz w:val="22"/>
          <w:szCs w:val="22"/>
        </w:rPr>
        <w:t xml:space="preserve">s: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s, U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AA5C99">
        <w:rPr>
          <w:rFonts w:asciiTheme="minorHAnsi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DO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</w:p>
    <w:p w14:paraId="08814846" w14:textId="77777777" w:rsidR="00302669" w:rsidRPr="00AA5C99" w:rsidRDefault="00EF09E0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AA5C99">
        <w:rPr>
          <w:rFonts w:asciiTheme="minorHAnsi" w:hAnsiTheme="minorHAnsi" w:cstheme="minorHAnsi"/>
          <w:b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z w:val="22"/>
          <w:szCs w:val="22"/>
        </w:rPr>
        <w:t>abas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s:</w:t>
      </w: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s, 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</w:p>
    <w:p w14:paraId="62BE4832" w14:textId="77777777" w:rsidR="00302669" w:rsidRPr="00AA5C99" w:rsidRDefault="00302669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38E48ACB" w14:textId="77777777" w:rsidR="00302669" w:rsidRPr="00AA5C99" w:rsidRDefault="00EF09E0">
      <w:pPr>
        <w:ind w:left="11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UR</w:t>
      </w:r>
      <w:r w:rsidRPr="00AA5C99">
        <w:rPr>
          <w:rFonts w:asciiTheme="minorHAnsi" w:hAnsiTheme="minorHAnsi" w:cstheme="minorHAnsi"/>
          <w:b/>
          <w:sz w:val="22"/>
          <w:szCs w:val="22"/>
        </w:rPr>
        <w:t>SE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z w:val="22"/>
          <w:szCs w:val="22"/>
        </w:rPr>
        <w:t>J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AA5C99">
        <w:rPr>
          <w:rFonts w:asciiTheme="minorHAnsi" w:hAnsiTheme="minorHAnsi" w:cstheme="minorHAnsi"/>
          <w:b/>
          <w:sz w:val="22"/>
          <w:szCs w:val="22"/>
        </w:rPr>
        <w:t>S:</w:t>
      </w:r>
    </w:p>
    <w:p w14:paraId="32AD656A" w14:textId="77777777" w:rsidR="00302669" w:rsidRPr="00AA5C99" w:rsidRDefault="00EF09E0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em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 xml:space="preserve">nd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 xml:space="preserve">n                                                                                    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W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2010</w:t>
      </w:r>
    </w:p>
    <w:p w14:paraId="41185AEA" w14:textId="77777777" w:rsidR="00302669" w:rsidRPr="00AA5C99" w:rsidRDefault="00EF09E0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b/>
          <w:sz w:val="22"/>
          <w:szCs w:val="22"/>
        </w:rPr>
        <w:t>ro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AA5C99">
        <w:rPr>
          <w:rFonts w:asciiTheme="minorHAnsi" w:hAnsiTheme="minorHAnsi" w:cstheme="minorHAnsi"/>
          <w:b/>
          <w:sz w:val="22"/>
          <w:szCs w:val="22"/>
        </w:rPr>
        <w:t>uc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z w:val="22"/>
          <w:szCs w:val="22"/>
        </w:rPr>
        <w:t>l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b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ct</w:t>
      </w:r>
    </w:p>
    <w:p w14:paraId="5E64A0D1" w14:textId="77777777" w:rsidR="00302669" w:rsidRPr="00AA5C99" w:rsidRDefault="00EF09E0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Led a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 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, co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and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an 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AA5C99">
        <w:rPr>
          <w:rFonts w:asciiTheme="minorHAnsi" w:hAnsiTheme="minorHAnsi" w:cstheme="minorHAnsi"/>
          <w:sz w:val="22"/>
          <w:szCs w:val="22"/>
        </w:rPr>
        <w:t xml:space="preserve">L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ba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e.</w:t>
      </w:r>
    </w:p>
    <w:p w14:paraId="557A5BA6" w14:textId="77777777" w:rsidR="00302669" w:rsidRPr="00AA5C99" w:rsidRDefault="00EF09E0">
      <w:pPr>
        <w:spacing w:before="1"/>
        <w:ind w:left="173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Ent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 xml:space="preserve">ed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nd up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d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z w:val="22"/>
          <w:szCs w:val="22"/>
        </w:rPr>
        <w:t>on us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a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ch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ob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.</w:t>
      </w:r>
    </w:p>
    <w:p w14:paraId="521AD475" w14:textId="77777777" w:rsidR="00302669" w:rsidRPr="00AA5C99" w:rsidRDefault="00EF09E0">
      <w:pPr>
        <w:spacing w:before="3" w:line="240" w:lineRule="exact"/>
        <w:ind w:left="1959" w:right="907" w:hanging="221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ed 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and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ned docu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 xml:space="preserve">n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da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ow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 xml:space="preserve">s,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 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s,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s sp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ons,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da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ona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and 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us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anu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AA5C99">
        <w:rPr>
          <w:rFonts w:asciiTheme="minorHAnsi" w:hAnsiTheme="minorHAnsi" w:cstheme="minorHAnsi"/>
          <w:sz w:val="22"/>
          <w:szCs w:val="22"/>
        </w:rPr>
        <w:t>.</w:t>
      </w:r>
    </w:p>
    <w:p w14:paraId="6A556E95" w14:textId="77777777" w:rsidR="00302669" w:rsidRPr="00AA5C99" w:rsidRDefault="00302669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6A80416A" w14:textId="77777777" w:rsidR="00302669" w:rsidRPr="00AA5C99" w:rsidRDefault="00EF09E0">
      <w:pPr>
        <w:ind w:left="155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ce</w:t>
      </w:r>
      <w:r w:rsidRPr="00AA5C9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Pr="00AA5C9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Su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2009</w:t>
      </w:r>
    </w:p>
    <w:p w14:paraId="555A5FF1" w14:textId="77777777" w:rsidR="00302669" w:rsidRPr="00AA5C99" w:rsidRDefault="00EF09E0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z w:val="22"/>
          <w:szCs w:val="22"/>
        </w:rPr>
        <w:t>Web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AA5C99">
        <w:rPr>
          <w:rFonts w:asciiTheme="minorHAnsi" w:hAnsiTheme="minorHAnsi" w:cstheme="minorHAnsi"/>
          <w:b/>
          <w:sz w:val="22"/>
          <w:szCs w:val="22"/>
        </w:rPr>
        <w:t>e D</w:t>
      </w:r>
      <w:r w:rsidRPr="00AA5C99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b/>
          <w:sz w:val="22"/>
          <w:szCs w:val="22"/>
        </w:rPr>
        <w:t>n</w:t>
      </w:r>
      <w:r w:rsidRPr="00AA5C9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b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AA5C99">
        <w:rPr>
          <w:rFonts w:asciiTheme="minorHAnsi" w:hAnsiTheme="minorHAnsi" w:cstheme="minorHAnsi"/>
          <w:b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z w:val="22"/>
          <w:szCs w:val="22"/>
        </w:rPr>
        <w:t>t</w:t>
      </w:r>
    </w:p>
    <w:p w14:paraId="071F71A1" w14:textId="77777777" w:rsidR="00302669" w:rsidRPr="00AA5C99" w:rsidRDefault="00EF09E0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ned 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son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 xml:space="preserve">eb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 u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 xml:space="preserve">TML;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ew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b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hyperlink r:id="rId26">
        <w:r w:rsidRPr="00AA5C99">
          <w:rPr>
            <w:rFonts w:asciiTheme="minorHAnsi" w:hAnsiTheme="minorHAnsi" w:cstheme="minorHAnsi"/>
            <w:i/>
            <w:spacing w:val="-1"/>
            <w:sz w:val="22"/>
            <w:szCs w:val="22"/>
          </w:rPr>
          <w:t>www</w:t>
        </w:r>
        <w:r w:rsidRPr="00AA5C99">
          <w:rPr>
            <w:rFonts w:asciiTheme="minorHAnsi" w:hAnsiTheme="minorHAnsi" w:cstheme="minorHAnsi"/>
            <w:i/>
            <w:sz w:val="22"/>
            <w:szCs w:val="22"/>
          </w:rPr>
          <w:t>.hgonz</w:t>
        </w:r>
        <w:r w:rsidRPr="00AA5C99">
          <w:rPr>
            <w:rFonts w:asciiTheme="minorHAnsi" w:hAnsiTheme="minorHAnsi" w:cstheme="minorHAnsi"/>
            <w:i/>
            <w:spacing w:val="-2"/>
            <w:sz w:val="22"/>
            <w:szCs w:val="22"/>
          </w:rPr>
          <w:t>a</w:t>
        </w:r>
        <w:r w:rsidRPr="00AA5C99">
          <w:rPr>
            <w:rFonts w:asciiTheme="minorHAnsi" w:hAnsiTheme="minorHAnsi" w:cstheme="minorHAnsi"/>
            <w:i/>
            <w:spacing w:val="1"/>
            <w:sz w:val="22"/>
            <w:szCs w:val="22"/>
          </w:rPr>
          <w:t>l</w:t>
        </w:r>
        <w:r w:rsidRPr="00AA5C99">
          <w:rPr>
            <w:rFonts w:asciiTheme="minorHAnsi" w:hAnsiTheme="minorHAnsi" w:cstheme="minorHAnsi"/>
            <w:i/>
            <w:spacing w:val="-2"/>
            <w:sz w:val="22"/>
            <w:szCs w:val="22"/>
          </w:rPr>
          <w:t>e</w:t>
        </w:r>
        <w:r w:rsidRPr="00AA5C99">
          <w:rPr>
            <w:rFonts w:asciiTheme="minorHAnsi" w:hAnsiTheme="minorHAnsi" w:cstheme="minorHAnsi"/>
            <w:i/>
            <w:sz w:val="22"/>
            <w:szCs w:val="22"/>
          </w:rPr>
          <w:t>s1.d</w:t>
        </w:r>
        <w:r w:rsidRPr="00AA5C99">
          <w:rPr>
            <w:rFonts w:asciiTheme="minorHAnsi" w:hAnsiTheme="minorHAnsi" w:cstheme="minorHAnsi"/>
            <w:i/>
            <w:spacing w:val="1"/>
            <w:sz w:val="22"/>
            <w:szCs w:val="22"/>
          </w:rPr>
          <w:t>e</w:t>
        </w:r>
        <w:r w:rsidRPr="00AA5C99">
          <w:rPr>
            <w:rFonts w:asciiTheme="minorHAnsi" w:hAnsiTheme="minorHAnsi" w:cstheme="minorHAnsi"/>
            <w:i/>
            <w:spacing w:val="-2"/>
            <w:sz w:val="22"/>
            <w:szCs w:val="22"/>
          </w:rPr>
          <w:t>p</w:t>
        </w:r>
        <w:r w:rsidRPr="00AA5C99">
          <w:rPr>
            <w:rFonts w:asciiTheme="minorHAnsi" w:hAnsiTheme="minorHAnsi" w:cstheme="minorHAnsi"/>
            <w:i/>
            <w:sz w:val="22"/>
            <w:szCs w:val="22"/>
          </w:rPr>
          <w:t>au</w:t>
        </w:r>
        <w:r w:rsidRPr="00AA5C99">
          <w:rPr>
            <w:rFonts w:asciiTheme="minorHAnsi" w:hAnsiTheme="minorHAnsi" w:cstheme="minorHAnsi"/>
            <w:i/>
            <w:spacing w:val="1"/>
            <w:sz w:val="22"/>
            <w:szCs w:val="22"/>
          </w:rPr>
          <w:t>l</w:t>
        </w:r>
        <w:r w:rsidRPr="00AA5C99">
          <w:rPr>
            <w:rFonts w:asciiTheme="minorHAnsi" w:hAnsiTheme="minorHAnsi" w:cstheme="minorHAnsi"/>
            <w:i/>
            <w:spacing w:val="-2"/>
            <w:sz w:val="22"/>
            <w:szCs w:val="22"/>
          </w:rPr>
          <w:t>.e</w:t>
        </w:r>
        <w:r w:rsidRPr="00AA5C99">
          <w:rPr>
            <w:rFonts w:asciiTheme="minorHAnsi" w:hAnsiTheme="minorHAnsi" w:cstheme="minorHAnsi"/>
            <w:i/>
            <w:sz w:val="22"/>
            <w:szCs w:val="22"/>
          </w:rPr>
          <w:t>du.</w:t>
        </w:r>
      </w:hyperlink>
    </w:p>
    <w:p w14:paraId="5C56CF21" w14:textId="77777777" w:rsidR="00302669" w:rsidRPr="00AA5C99" w:rsidRDefault="00302669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0955142F" w14:textId="77777777" w:rsidR="00302669" w:rsidRPr="00AA5C99" w:rsidRDefault="00EF09E0">
      <w:pPr>
        <w:ind w:left="11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RELATE</w:t>
      </w:r>
      <w:r w:rsidRPr="00AA5C99">
        <w:rPr>
          <w:rFonts w:asciiTheme="minorHAnsi" w:hAnsiTheme="minorHAnsi" w:cstheme="minorHAnsi"/>
          <w:b/>
          <w:sz w:val="22"/>
          <w:szCs w:val="22"/>
        </w:rPr>
        <w:t>D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AA5C99">
        <w:rPr>
          <w:rFonts w:asciiTheme="minorHAnsi" w:hAnsiTheme="minorHAnsi" w:cstheme="minorHAnsi"/>
          <w:b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EN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E:</w:t>
      </w:r>
    </w:p>
    <w:p w14:paraId="1FF417D5" w14:textId="77777777" w:rsidR="00302669" w:rsidRPr="00AA5C99" w:rsidRDefault="00EF09E0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AA5C99">
        <w:rPr>
          <w:rFonts w:asciiTheme="minorHAnsi" w:hAnsiTheme="minorHAnsi" w:cstheme="minorHAnsi"/>
          <w:sz w:val="22"/>
          <w:szCs w:val="22"/>
        </w:rPr>
        <w:t xml:space="preserve">d,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 xml:space="preserve">o,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Pr="00AA5C9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2008 –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nt</w:t>
      </w:r>
    </w:p>
    <w:p w14:paraId="7243082A" w14:textId="77777777" w:rsidR="00302669" w:rsidRPr="00AA5C99" w:rsidRDefault="00EF09E0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AA5C99">
        <w:rPr>
          <w:rFonts w:asciiTheme="minorHAnsi" w:hAnsiTheme="minorHAnsi" w:cstheme="minorHAnsi"/>
          <w:b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z w:val="22"/>
          <w:szCs w:val="22"/>
        </w:rPr>
        <w:t>abase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z w:val="22"/>
          <w:szCs w:val="22"/>
        </w:rPr>
        <w:t>In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z w:val="22"/>
          <w:szCs w:val="22"/>
        </w:rPr>
        <w:t>n</w:t>
      </w:r>
    </w:p>
    <w:p w14:paraId="109D1F88" w14:textId="77777777" w:rsidR="00302669" w:rsidRPr="00AA5C99" w:rsidRDefault="00EF09E0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 1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A5C99">
        <w:rPr>
          <w:rFonts w:asciiTheme="minorHAnsi" w:hAnsiTheme="minorHAnsi" w:cstheme="minorHAnsi"/>
          <w:sz w:val="22"/>
          <w:szCs w:val="22"/>
        </w:rPr>
        <w:t>00 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AA5C99">
        <w:rPr>
          <w:rFonts w:asciiTheme="minorHAnsi" w:hAnsiTheme="minorHAnsi" w:cstheme="minorHAnsi"/>
          <w:sz w:val="22"/>
          <w:szCs w:val="22"/>
        </w:rPr>
        <w:t>co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ds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co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pan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AA5C99">
        <w:rPr>
          <w:rFonts w:asciiTheme="minorHAnsi" w:hAnsiTheme="minorHAnsi" w:cstheme="minorHAnsi"/>
          <w:sz w:val="22"/>
          <w:szCs w:val="22"/>
        </w:rPr>
        <w:t>s Acce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da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.</w:t>
      </w:r>
    </w:p>
    <w:p w14:paraId="76CF6A03" w14:textId="77777777" w:rsidR="00302669" w:rsidRPr="00AA5C99" w:rsidRDefault="00EF09E0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pda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 w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bs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z w:val="22"/>
          <w:szCs w:val="22"/>
        </w:rPr>
        <w:t>on on new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 xml:space="preserve">nd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Front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e.</w:t>
      </w:r>
    </w:p>
    <w:p w14:paraId="0E22EB7B" w14:textId="77777777" w:rsidR="00302669" w:rsidRPr="00AA5C99" w:rsidRDefault="00EF09E0">
      <w:pPr>
        <w:spacing w:before="1"/>
        <w:ind w:left="173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Pro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ss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ne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bs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 xml:space="preserve">s,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new sub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b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co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by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and pa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sword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.</w:t>
      </w:r>
    </w:p>
    <w:p w14:paraId="6CB080DB" w14:textId="77777777" w:rsidR="00302669" w:rsidRPr="00AA5C99" w:rsidRDefault="0030266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A4C5415" w14:textId="77777777" w:rsidR="00302669" w:rsidRPr="00AA5C99" w:rsidRDefault="00EF09E0">
      <w:pPr>
        <w:ind w:left="155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ePaul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 xml:space="preserve">o,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AA5C9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ob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2007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–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2008</w:t>
      </w:r>
    </w:p>
    <w:p w14:paraId="6D4293A6" w14:textId="77777777" w:rsidR="00302669" w:rsidRPr="00AA5C99" w:rsidRDefault="00EF09E0">
      <w:pPr>
        <w:spacing w:before="4"/>
        <w:ind w:left="155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b/>
          <w:sz w:val="22"/>
          <w:szCs w:val="22"/>
        </w:rPr>
        <w:t xml:space="preserve">ab 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A5C99">
        <w:rPr>
          <w:rFonts w:asciiTheme="minorHAnsi" w:hAnsiTheme="minorHAnsi" w:cstheme="minorHAnsi"/>
          <w:b/>
          <w:sz w:val="22"/>
          <w:szCs w:val="22"/>
        </w:rPr>
        <w:t>t</w:t>
      </w:r>
    </w:p>
    <w:p w14:paraId="2E274855" w14:textId="77777777" w:rsidR="00302669" w:rsidRPr="00AA5C99" w:rsidRDefault="00EF09E0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Pro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ded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hn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sup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po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o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ud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a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 xml:space="preserve">b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h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A5C99">
        <w:rPr>
          <w:rFonts w:asciiTheme="minorHAnsi" w:hAnsiTheme="minorHAnsi" w:cstheme="minorHAnsi"/>
          <w:sz w:val="22"/>
          <w:szCs w:val="22"/>
        </w:rPr>
        <w:t xml:space="preserve">50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ns.</w:t>
      </w:r>
    </w:p>
    <w:p w14:paraId="340EB6A0" w14:textId="77777777" w:rsidR="00302669" w:rsidRPr="00AA5C99" w:rsidRDefault="00EF09E0">
      <w:pPr>
        <w:spacing w:before="1"/>
        <w:ind w:left="173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 xml:space="preserve">ed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b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sho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and 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ob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A5C99">
        <w:rPr>
          <w:rFonts w:asciiTheme="minorHAnsi" w:hAnsiTheme="minorHAnsi" w:cstheme="minorHAnsi"/>
          <w:sz w:val="22"/>
          <w:szCs w:val="22"/>
        </w:rPr>
        <w:t>so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ha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nd 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ue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.</w:t>
      </w:r>
    </w:p>
    <w:p w14:paraId="3380F87C" w14:textId="77777777" w:rsidR="00302669" w:rsidRPr="00AA5C99" w:rsidRDefault="00302669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75C97726" w14:textId="77777777" w:rsidR="00302669" w:rsidRPr="00AA5C99" w:rsidRDefault="00EF09E0">
      <w:pPr>
        <w:ind w:left="11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AA5C99">
        <w:rPr>
          <w:rFonts w:asciiTheme="minorHAnsi" w:hAnsiTheme="minorHAnsi" w:cstheme="minorHAnsi"/>
          <w:b/>
          <w:sz w:val="22"/>
          <w:szCs w:val="22"/>
        </w:rPr>
        <w:t>ITI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AA5C99">
        <w:rPr>
          <w:rFonts w:asciiTheme="minorHAnsi" w:hAnsiTheme="minorHAnsi" w:cstheme="minorHAnsi"/>
          <w:b/>
          <w:sz w:val="22"/>
          <w:szCs w:val="22"/>
        </w:rPr>
        <w:t>L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ENCE</w:t>
      </w:r>
      <w:r w:rsidRPr="00AA5C99">
        <w:rPr>
          <w:rFonts w:asciiTheme="minorHAnsi" w:hAnsiTheme="minorHAnsi" w:cstheme="minorHAnsi"/>
          <w:b/>
          <w:sz w:val="22"/>
          <w:szCs w:val="22"/>
        </w:rPr>
        <w:t>:</w:t>
      </w:r>
    </w:p>
    <w:p w14:paraId="4CECDF4B" w14:textId="77777777" w:rsidR="00302669" w:rsidRPr="00AA5C99" w:rsidRDefault="00EF09E0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ce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pan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ap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 xml:space="preserve">e,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L                                                                </w:t>
      </w:r>
      <w:r w:rsidRPr="00AA5C9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ust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2007 –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2009</w:t>
      </w:r>
    </w:p>
    <w:p w14:paraId="363F2F11" w14:textId="77777777" w:rsidR="00302669" w:rsidRPr="00AA5C99" w:rsidRDefault="00EF09E0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b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z w:val="22"/>
          <w:szCs w:val="22"/>
        </w:rPr>
        <w:t>k</w:t>
      </w:r>
    </w:p>
    <w:p w14:paraId="30FD6B74" w14:textId="77777777" w:rsidR="00302669" w:rsidRPr="00AA5C99" w:rsidRDefault="00EF09E0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oo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ed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ch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of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 xml:space="preserve">d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eti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e de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s.</w:t>
      </w:r>
    </w:p>
    <w:p w14:paraId="05101789" w14:textId="77777777" w:rsidR="00302669" w:rsidRPr="00AA5C99" w:rsidRDefault="00EF09E0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d new</w:t>
      </w:r>
      <w:r w:rsidRPr="00AA5C99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tt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nde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o co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5563A6CE" w14:textId="77777777" w:rsidR="00302669" w:rsidRPr="00AA5C99" w:rsidRDefault="00302669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  <w:sectPr w:rsidR="00302669" w:rsidRPr="00AA5C99">
          <w:type w:val="continuous"/>
          <w:pgSz w:w="12240" w:h="15840"/>
          <w:pgMar w:top="1480" w:right="120" w:bottom="280" w:left="540" w:header="720" w:footer="720" w:gutter="0"/>
          <w:cols w:space="720"/>
        </w:sectPr>
      </w:pPr>
    </w:p>
    <w:p w14:paraId="6B0303FA" w14:textId="77777777" w:rsidR="00302669" w:rsidRPr="00AA5C99" w:rsidRDefault="00EF09E0">
      <w:pPr>
        <w:spacing w:before="32"/>
        <w:ind w:left="118" w:right="-53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ACT</w:t>
      </w:r>
      <w:r w:rsidRPr="00AA5C99">
        <w:rPr>
          <w:rFonts w:asciiTheme="minorHAnsi" w:hAnsiTheme="minorHAnsi" w:cstheme="minorHAnsi"/>
          <w:b/>
          <w:sz w:val="22"/>
          <w:szCs w:val="22"/>
        </w:rPr>
        <w:t>IVI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z w:val="22"/>
          <w:szCs w:val="22"/>
        </w:rPr>
        <w:t>IE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z w:val="22"/>
          <w:szCs w:val="22"/>
        </w:rPr>
        <w:t>:</w:t>
      </w:r>
    </w:p>
    <w:p w14:paraId="6DBC712C" w14:textId="77777777" w:rsidR="00302669" w:rsidRPr="00AA5C99" w:rsidRDefault="00EF09E0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br w:type="column"/>
      </w:r>
    </w:p>
    <w:p w14:paraId="714E9FCA" w14:textId="77777777" w:rsidR="00302669" w:rsidRPr="00AA5C99" w:rsidRDefault="00EF09E0">
      <w:pPr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be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pu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AA5C99">
        <w:rPr>
          <w:rFonts w:asciiTheme="minorHAnsi" w:hAnsiTheme="minorHAnsi" w:cstheme="minorHAnsi"/>
          <w:sz w:val="22"/>
          <w:szCs w:val="22"/>
        </w:rPr>
        <w:t>e Soc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A5C99">
        <w:rPr>
          <w:rFonts w:asciiTheme="minorHAnsi" w:hAnsiTheme="minorHAnsi" w:cstheme="minorHAnsi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ent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>ap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 xml:space="preserve">)                           </w:t>
      </w:r>
      <w:r w:rsidRPr="00AA5C9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Sep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ber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2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A5C99">
        <w:rPr>
          <w:rFonts w:asciiTheme="minorHAnsi" w:hAnsiTheme="minorHAnsi" w:cstheme="minorHAnsi"/>
          <w:sz w:val="22"/>
          <w:szCs w:val="22"/>
        </w:rPr>
        <w:t xml:space="preserve">09 –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nt</w:t>
      </w:r>
    </w:p>
    <w:p w14:paraId="7054FD7E" w14:textId="77777777" w:rsidR="00302669" w:rsidRPr="00AA5C99" w:rsidRDefault="00EF09E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Sec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, Stud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ent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oc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on</w:t>
      </w:r>
      <w:r w:rsidRPr="00AA5C9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</w:t>
      </w:r>
      <w:r w:rsidRPr="00AA5C9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ber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2008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–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</w:p>
    <w:p w14:paraId="078DC762" w14:textId="77777777" w:rsidR="00302669" w:rsidRPr="00AA5C99" w:rsidRDefault="00EF09E0">
      <w:pPr>
        <w:spacing w:line="240" w:lineRule="exact"/>
        <w:rPr>
          <w:rFonts w:asciiTheme="minorHAnsi" w:hAnsiTheme="minorHAnsi" w:cstheme="minorHAnsi"/>
          <w:sz w:val="22"/>
          <w:szCs w:val="22"/>
        </w:rPr>
        <w:sectPr w:rsidR="00302669" w:rsidRPr="00AA5C99">
          <w:type w:val="continuous"/>
          <w:pgSz w:w="12240" w:h="15840"/>
          <w:pgMar w:top="1480" w:right="120" w:bottom="280" w:left="540" w:header="720" w:footer="720" w:gutter="0"/>
          <w:cols w:num="2" w:space="720" w:equalWidth="0">
            <w:col w:w="1488" w:space="250"/>
            <w:col w:w="9842"/>
          </w:cols>
        </w:sectPr>
      </w:pPr>
      <w:r w:rsidRPr="00AA5C9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be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A5C99">
        <w:rPr>
          <w:rFonts w:asciiTheme="minorHAnsi" w:hAnsiTheme="minorHAnsi" w:cstheme="minorHAnsi"/>
          <w:sz w:val="22"/>
          <w:szCs w:val="22"/>
        </w:rPr>
        <w:t>ey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>onor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</w:t>
      </w:r>
      <w:r w:rsidRPr="00AA5C9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2009 –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nt</w:t>
      </w:r>
    </w:p>
    <w:p w14:paraId="6526B0C6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588249" w14:textId="77777777" w:rsidR="00302669" w:rsidRPr="00AA5C99" w:rsidRDefault="00302669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68AE2A5" w14:textId="77777777" w:rsidR="00302669" w:rsidRPr="00AA5C99" w:rsidRDefault="00EF09E0">
      <w:pPr>
        <w:spacing w:before="25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30A01FA3">
          <v:group id="_x0000_s1123" style="position:absolute;left:0;text-align:left;margin-left:47.9pt;margin-top:29.9pt;width:519.4pt;height:0;z-index:-2009;mso-position-horizontal-relative:page" coordorigin="958,598" coordsize="10388,0">
            <v:shape id="_x0000_s1124" style="position:absolute;left:958;top:598;width:10388;height:0" coordorigin="958,598" coordsize="10388,0" path="m958,598r10388,e" filled="f" strokeweight=".28153mm">
              <v:path arrowok="t"/>
            </v:shape>
            <w10:wrap anchorx="page"/>
          </v:group>
        </w:pic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Lau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-17"/>
          <w:sz w:val="22"/>
          <w:szCs w:val="22"/>
        </w:rPr>
        <w:t>J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acks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n</w:t>
      </w:r>
    </w:p>
    <w:p w14:paraId="6925894A" w14:textId="77777777" w:rsidR="00302669" w:rsidRPr="00AA5C99" w:rsidRDefault="00302669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6010C24F" w14:textId="77777777" w:rsidR="00302669" w:rsidRPr="00AA5C99" w:rsidRDefault="00EF09E0">
      <w:pPr>
        <w:spacing w:line="260" w:lineRule="exact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sz w:val="22"/>
          <w:szCs w:val="22"/>
        </w:rPr>
        <w:t>1005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AA5C99">
        <w:rPr>
          <w:rFonts w:asciiTheme="minorHAnsi" w:eastAsia="Garamond" w:hAnsiTheme="minorHAnsi" w:cstheme="minorHAnsi"/>
          <w:sz w:val="22"/>
          <w:szCs w:val="22"/>
        </w:rPr>
        <w:t>est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Georg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,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#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2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go,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60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6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57                                             </w:t>
      </w:r>
      <w:r w:rsidRPr="00AA5C99">
        <w:rPr>
          <w:rFonts w:asciiTheme="minorHAnsi" w:eastAsia="Garamond" w:hAnsiTheme="minorHAnsi" w:cstheme="minorHAnsi"/>
          <w:spacing w:val="58"/>
          <w:sz w:val="22"/>
          <w:szCs w:val="22"/>
        </w:rPr>
        <w:t xml:space="preserve"> </w:t>
      </w:r>
      <w:hyperlink r:id="rId27">
        <w:r w:rsidRPr="00AA5C99">
          <w:rPr>
            <w:rFonts w:asciiTheme="minorHAnsi" w:eastAsia="Garamond" w:hAnsiTheme="minorHAnsi" w:cstheme="minorHAnsi"/>
            <w:sz w:val="22"/>
            <w:szCs w:val="22"/>
          </w:rPr>
          <w:t>lj</w:t>
        </w:r>
        <w:r w:rsidRPr="00AA5C99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AA5C99">
          <w:rPr>
            <w:rFonts w:asciiTheme="minorHAnsi" w:eastAsia="Garamond" w:hAnsiTheme="minorHAnsi" w:cstheme="minorHAnsi"/>
            <w:sz w:val="22"/>
            <w:szCs w:val="22"/>
          </w:rPr>
          <w:t>c</w:t>
        </w:r>
        <w:r w:rsidRPr="00AA5C99">
          <w:rPr>
            <w:rFonts w:asciiTheme="minorHAnsi" w:eastAsia="Garamond" w:hAnsiTheme="minorHAnsi" w:cstheme="minorHAnsi"/>
            <w:spacing w:val="1"/>
            <w:sz w:val="22"/>
            <w:szCs w:val="22"/>
          </w:rPr>
          <w:t>k</w:t>
        </w:r>
        <w:r w:rsidRPr="00AA5C99">
          <w:rPr>
            <w:rFonts w:asciiTheme="minorHAnsi" w:eastAsia="Garamond" w:hAnsiTheme="minorHAnsi" w:cstheme="minorHAnsi"/>
            <w:spacing w:val="-1"/>
            <w:sz w:val="22"/>
            <w:szCs w:val="22"/>
          </w:rPr>
          <w:t>s</w:t>
        </w:r>
        <w:r w:rsidRPr="00AA5C99">
          <w:rPr>
            <w:rFonts w:asciiTheme="minorHAnsi" w:eastAsia="Garamond" w:hAnsiTheme="minorHAnsi" w:cstheme="minorHAnsi"/>
            <w:sz w:val="22"/>
            <w:szCs w:val="22"/>
          </w:rPr>
          <w:t>on@dep</w:t>
        </w:r>
        <w:r w:rsidRPr="00AA5C99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AA5C99">
          <w:rPr>
            <w:rFonts w:asciiTheme="minorHAnsi" w:eastAsia="Garamond" w:hAnsiTheme="minorHAnsi" w:cstheme="minorHAnsi"/>
            <w:sz w:val="22"/>
            <w:szCs w:val="22"/>
          </w:rPr>
          <w:t>ul</w:t>
        </w:r>
        <w:r w:rsidRPr="00AA5C99">
          <w:rPr>
            <w:rFonts w:asciiTheme="minorHAnsi" w:eastAsia="Garamond" w:hAnsiTheme="minorHAnsi" w:cstheme="minorHAnsi"/>
            <w:spacing w:val="-2"/>
            <w:sz w:val="22"/>
            <w:szCs w:val="22"/>
          </w:rPr>
          <w:t>.</w:t>
        </w:r>
        <w:r w:rsidRPr="00AA5C99">
          <w:rPr>
            <w:rFonts w:asciiTheme="minorHAnsi" w:eastAsia="Garamond" w:hAnsiTheme="minorHAnsi" w:cstheme="minorHAnsi"/>
            <w:sz w:val="22"/>
            <w:szCs w:val="22"/>
          </w:rPr>
          <w:t>edu</w:t>
        </w:r>
      </w:hyperlink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    (77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3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) 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5</w:t>
      </w:r>
      <w:r w:rsidRPr="00AA5C99">
        <w:rPr>
          <w:rFonts w:asciiTheme="minorHAnsi" w:eastAsia="Garamond" w:hAnsiTheme="minorHAnsi" w:cstheme="minorHAnsi"/>
          <w:sz w:val="22"/>
          <w:szCs w:val="22"/>
        </w:rPr>
        <w:t>5</w:t>
      </w:r>
      <w:r w:rsidRPr="00AA5C99">
        <w:rPr>
          <w:rFonts w:asciiTheme="minorHAnsi" w:eastAsia="Garamond" w:hAnsiTheme="minorHAnsi" w:cstheme="minorHAnsi"/>
          <w:spacing w:val="6"/>
          <w:sz w:val="22"/>
          <w:szCs w:val="22"/>
        </w:rPr>
        <w:t>5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AA5C99">
        <w:rPr>
          <w:rFonts w:asciiTheme="minorHAnsi" w:eastAsia="Garamond" w:hAnsiTheme="minorHAnsi" w:cstheme="minorHAnsi"/>
          <w:sz w:val="22"/>
          <w:szCs w:val="22"/>
        </w:rPr>
        <w:t>5555</w:t>
      </w:r>
    </w:p>
    <w:p w14:paraId="7DFB3626" w14:textId="77777777" w:rsidR="00302669" w:rsidRPr="00AA5C99" w:rsidRDefault="00302669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29594DC3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08F25A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302669" w:rsidRPr="00AA5C99">
          <w:headerReference w:type="default" r:id="rId28"/>
          <w:pgSz w:w="12240" w:h="15840"/>
          <w:pgMar w:top="1160" w:right="120" w:bottom="280" w:left="600" w:header="715" w:footer="325" w:gutter="0"/>
          <w:cols w:space="720"/>
        </w:sectPr>
      </w:pPr>
    </w:p>
    <w:p w14:paraId="0C464F99" w14:textId="77777777" w:rsidR="00302669" w:rsidRPr="00AA5C99" w:rsidRDefault="00302669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00685F73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228177" w14:textId="77777777" w:rsidR="00302669" w:rsidRPr="00AA5C99" w:rsidRDefault="00EF09E0">
      <w:pPr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aul U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 xml:space="preserve">iversity,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hi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go,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29CD7F09" w14:textId="77777777" w:rsidR="00302669" w:rsidRPr="00AA5C99" w:rsidRDefault="00EF09E0">
      <w:pPr>
        <w:spacing w:before="1"/>
        <w:ind w:left="358" w:right="-56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ch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lor of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n M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rketing,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J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une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2</w:t>
      </w:r>
      <w:r w:rsidRPr="00AA5C99">
        <w:rPr>
          <w:rFonts w:asciiTheme="minorHAnsi" w:eastAsia="Garamond" w:hAnsiTheme="minorHAnsi" w:cstheme="minorHAnsi"/>
          <w:sz w:val="22"/>
          <w:szCs w:val="22"/>
        </w:rPr>
        <w:t>007</w:t>
      </w:r>
    </w:p>
    <w:p w14:paraId="4B8F4519" w14:textId="77777777" w:rsidR="00302669" w:rsidRPr="00AA5C99" w:rsidRDefault="00EF09E0">
      <w:pPr>
        <w:spacing w:line="260" w:lineRule="exact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position w:val="1"/>
          <w:sz w:val="22"/>
          <w:szCs w:val="22"/>
        </w:rPr>
        <w:t>inor in Soc</w:t>
      </w:r>
      <w:r w:rsidRPr="00AA5C99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position w:val="1"/>
          <w:sz w:val="22"/>
          <w:szCs w:val="22"/>
        </w:rPr>
        <w:t>ology</w:t>
      </w:r>
    </w:p>
    <w:p w14:paraId="525ABF33" w14:textId="77777777" w:rsidR="00302669" w:rsidRPr="00AA5C99" w:rsidRDefault="00EF09E0">
      <w:pPr>
        <w:spacing w:before="1" w:line="260" w:lineRule="exact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sz w:val="22"/>
          <w:szCs w:val="22"/>
        </w:rPr>
        <w:t>G.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z w:val="22"/>
          <w:szCs w:val="22"/>
        </w:rPr>
        <w:t>.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. 3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AA5C99">
        <w:rPr>
          <w:rFonts w:asciiTheme="minorHAnsi" w:eastAsia="Garamond" w:hAnsiTheme="minorHAnsi" w:cstheme="minorHAnsi"/>
          <w:sz w:val="22"/>
          <w:szCs w:val="22"/>
        </w:rPr>
        <w:t>1/4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AA5C99">
        <w:rPr>
          <w:rFonts w:asciiTheme="minorHAnsi" w:eastAsia="Garamond" w:hAnsiTheme="minorHAnsi" w:cstheme="minorHAnsi"/>
          <w:sz w:val="22"/>
          <w:szCs w:val="22"/>
        </w:rPr>
        <w:t>0</w:t>
      </w:r>
    </w:p>
    <w:p w14:paraId="7E65EFAD" w14:textId="77777777" w:rsidR="00302669" w:rsidRPr="00AA5C99" w:rsidRDefault="00EF09E0">
      <w:pPr>
        <w:spacing w:before="37"/>
        <w:rPr>
          <w:rFonts w:asciiTheme="minorHAnsi" w:eastAsia="Garamond" w:hAnsiTheme="minorHAnsi" w:cstheme="minorHAnsi"/>
          <w:sz w:val="22"/>
          <w:szCs w:val="22"/>
        </w:rPr>
        <w:sectPr w:rsidR="00302669" w:rsidRPr="00AA5C99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479" w:space="375"/>
            <w:col w:w="6666"/>
          </w:cols>
        </w:sectPr>
      </w:pPr>
      <w:r w:rsidRPr="00AA5C99">
        <w:rPr>
          <w:rFonts w:asciiTheme="minorHAnsi" w:hAnsiTheme="minorHAnsi" w:cstheme="minorHAnsi"/>
          <w:sz w:val="22"/>
          <w:szCs w:val="22"/>
        </w:rPr>
        <w:br w:type="column"/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EDUC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ON</w:t>
      </w:r>
    </w:p>
    <w:p w14:paraId="27A8AC1F" w14:textId="77777777" w:rsidR="00302669" w:rsidRPr="00AA5C99" w:rsidRDefault="00302669">
      <w:pPr>
        <w:spacing w:before="5" w:line="240" w:lineRule="exact"/>
        <w:rPr>
          <w:rFonts w:asciiTheme="minorHAnsi" w:hAnsiTheme="minorHAnsi" w:cstheme="minorHAnsi"/>
          <w:sz w:val="22"/>
          <w:szCs w:val="22"/>
        </w:rPr>
        <w:sectPr w:rsidR="00302669" w:rsidRPr="00AA5C99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0CDFE6E0" w14:textId="77777777" w:rsidR="00302669" w:rsidRPr="00AA5C99" w:rsidRDefault="00302669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04A8C90A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3537CF" w14:textId="77777777" w:rsidR="00302669" w:rsidRPr="00AA5C99" w:rsidRDefault="00EF09E0">
      <w:pPr>
        <w:ind w:left="35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z w:val="22"/>
          <w:szCs w:val="22"/>
        </w:rPr>
        <w:t>USA T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z w:val="22"/>
          <w:szCs w:val="22"/>
        </w:rPr>
        <w:t>k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z w:val="22"/>
          <w:szCs w:val="22"/>
        </w:rPr>
        <w:t>&amp;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AA5C99">
        <w:rPr>
          <w:rFonts w:asciiTheme="minorHAnsi" w:hAnsiTheme="minorHAnsi" w:cstheme="minorHAnsi"/>
          <w:b/>
          <w:sz w:val="22"/>
          <w:szCs w:val="22"/>
        </w:rPr>
        <w:t>iel</w:t>
      </w: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ian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pol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s,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</w:p>
    <w:p w14:paraId="46AADC5C" w14:textId="77777777" w:rsidR="00302669" w:rsidRPr="00AA5C99" w:rsidRDefault="00EF09E0">
      <w:pPr>
        <w:spacing w:before="5" w:line="260" w:lineRule="exact"/>
        <w:ind w:left="358" w:right="-56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i/>
          <w:spacing w:val="1"/>
          <w:sz w:val="22"/>
          <w:szCs w:val="22"/>
        </w:rPr>
        <w:t>mm</w:t>
      </w:r>
      <w:r w:rsidRPr="00AA5C99">
        <w:rPr>
          <w:rFonts w:asciiTheme="minorHAnsi" w:eastAsia="Garamond" w:hAnsiTheme="minorHAnsi" w:cstheme="minorHAnsi"/>
          <w:i/>
          <w:spacing w:val="-2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i/>
          <w:sz w:val="22"/>
          <w:szCs w:val="22"/>
        </w:rPr>
        <w:t>cati</w:t>
      </w:r>
      <w:r w:rsidRPr="00AA5C99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i/>
          <w:sz w:val="22"/>
          <w:szCs w:val="22"/>
        </w:rPr>
        <w:t>n/Med</w:t>
      </w:r>
      <w:r w:rsidRPr="00AA5C99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i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i/>
          <w:sz w:val="22"/>
          <w:szCs w:val="22"/>
        </w:rPr>
        <w:t>ntern</w:t>
      </w:r>
      <w:r w:rsidRPr="00AA5C99">
        <w:rPr>
          <w:rFonts w:asciiTheme="minorHAnsi" w:eastAsia="Garamond" w:hAnsiTheme="minorHAnsi" w:cstheme="minorHAnsi"/>
          <w:sz w:val="22"/>
          <w:szCs w:val="22"/>
        </w:rPr>
        <w:t>, Summ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r 2006</w:t>
      </w:r>
    </w:p>
    <w:p w14:paraId="23D49F4C" w14:textId="77777777" w:rsidR="00302669" w:rsidRPr="00AA5C99" w:rsidRDefault="00EF09E0">
      <w:pPr>
        <w:spacing w:before="37"/>
        <w:rPr>
          <w:rFonts w:asciiTheme="minorHAnsi" w:eastAsia="Garamond" w:hAnsiTheme="minorHAnsi" w:cstheme="minorHAnsi"/>
          <w:sz w:val="22"/>
          <w:szCs w:val="22"/>
        </w:rPr>
        <w:sectPr w:rsidR="00302669" w:rsidRPr="00AA5C99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207" w:space="594"/>
            <w:col w:w="6719"/>
          </w:cols>
        </w:sectPr>
      </w:pPr>
      <w:r w:rsidRPr="00AA5C99">
        <w:rPr>
          <w:rFonts w:asciiTheme="minorHAnsi" w:hAnsiTheme="minorHAnsi" w:cstheme="minorHAnsi"/>
          <w:sz w:val="22"/>
          <w:szCs w:val="22"/>
        </w:rPr>
        <w:br w:type="column"/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RI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ENCE</w:t>
      </w:r>
    </w:p>
    <w:p w14:paraId="2EEFF356" w14:textId="77777777" w:rsidR="00302669" w:rsidRPr="00AA5C99" w:rsidRDefault="00EF09E0">
      <w:pPr>
        <w:spacing w:before="39"/>
        <w:ind w:left="1078" w:right="1212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09EA7215">
          <v:group id="_x0000_s1120" style="position:absolute;left:0;text-align:left;margin-left:70.45pt;margin-top:.3pt;width:21.35pt;height:14.75pt;z-index:-2017;mso-position-horizontal-relative:page" coordorigin="1409,6" coordsize="427,295">
            <v:shape id="_x0000_s1122" type="#_x0000_t75" style="position:absolute;left:1409;top:6;width:221;height:295">
              <v:imagedata r:id="rId9" o:title=""/>
            </v:shape>
            <v:shape id="_x0000_s1121" type="#_x0000_t75" style="position:absolute;left:1520;top:6;width:317;height:295">
              <v:imagedata r:id="rId29" o:title=""/>
            </v:shape>
            <w10:wrap anchorx="page"/>
          </v:group>
        </w:pic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oordinated communi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ons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bet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 USA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ra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k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ld public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tion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, int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rnet p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oduction,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 info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mation dis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ribu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ion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t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6570415" w14:textId="77777777" w:rsidR="00302669" w:rsidRPr="00AA5C99" w:rsidRDefault="00EF09E0">
      <w:pPr>
        <w:spacing w:before="33" w:line="270" w:lineRule="auto"/>
        <w:ind w:left="1078" w:right="4360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ont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ibuted to writing,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z w:val="22"/>
          <w:szCs w:val="22"/>
        </w:rPr>
        <w:t>iting,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 di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ibution of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z w:val="22"/>
          <w:szCs w:val="22"/>
        </w:rPr>
        <w:t>re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es.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lit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ily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pre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dep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ment ma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lin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3446B4E" w14:textId="77777777" w:rsidR="00302669" w:rsidRPr="00AA5C99" w:rsidRDefault="00EF09E0">
      <w:pPr>
        <w:ind w:left="1078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02273625">
          <v:group id="_x0000_s1109" style="position:absolute;left:0;text-align:left;margin-left:70.45pt;margin-top:-32.15pt;width:21.35pt;height:75.6pt;z-index:-2016;mso-position-horizontal-relative:page" coordorigin="1409,-643" coordsize="427,1512">
            <v:shape id="_x0000_s1119" type="#_x0000_t75" style="position:absolute;left:1409;top:-643;width:221;height:295">
              <v:imagedata r:id="rId9" o:title=""/>
            </v:shape>
            <v:shape id="_x0000_s1118" type="#_x0000_t75" style="position:absolute;left:1520;top:-643;width:317;height:295">
              <v:imagedata r:id="rId29" o:title=""/>
            </v:shape>
            <v:shape id="_x0000_s1117" type="#_x0000_t75" style="position:absolute;left:1409;top:-338;width:221;height:295">
              <v:imagedata r:id="rId9" o:title=""/>
            </v:shape>
            <v:shape id="_x0000_s1116" type="#_x0000_t75" style="position:absolute;left:1520;top:-338;width:317;height:295">
              <v:imagedata r:id="rId29" o:title=""/>
            </v:shape>
            <v:shape id="_x0000_s1115" type="#_x0000_t75" style="position:absolute;left:1409;top:-33;width:221;height:295">
              <v:imagedata r:id="rId9" o:title=""/>
            </v:shape>
            <v:shape id="_x0000_s1114" type="#_x0000_t75" style="position:absolute;left:1520;top:-33;width:317;height:295">
              <v:imagedata r:id="rId29" o:title=""/>
            </v:shape>
            <v:shape id="_x0000_s1113" type="#_x0000_t75" style="position:absolute;left:1409;top:269;width:221;height:295">
              <v:imagedata r:id="rId9" o:title=""/>
            </v:shape>
            <v:shape id="_x0000_s1112" type="#_x0000_t75" style="position:absolute;left:1520;top:269;width:317;height:295">
              <v:imagedata r:id="rId29" o:title=""/>
            </v:shape>
            <v:shape id="_x0000_s1111" type="#_x0000_t75" style="position:absolute;left:1409;top:574;width:221;height:295">
              <v:imagedata r:id="rId9" o:title=""/>
            </v:shape>
            <v:shape id="_x0000_s1110" type="#_x0000_t75" style="position:absolute;left:1520;top:574;width:317;height:295">
              <v:imagedata r:id="rId29" o:title=""/>
            </v:shape>
            <w10:wrap anchorx="page"/>
          </v:group>
        </w:pict>
      </w:r>
      <w:r w:rsidRPr="00AA5C99">
        <w:rPr>
          <w:rFonts w:asciiTheme="minorHAnsi" w:eastAsia="Garamond" w:hAnsiTheme="minorHAnsi" w:cstheme="minorHAnsi"/>
          <w:sz w:val="22"/>
          <w:szCs w:val="22"/>
        </w:rPr>
        <w:t>Gen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rated d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e for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USA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ra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ld H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l of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me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z w:val="22"/>
          <w:szCs w:val="22"/>
        </w:rPr>
        <w:t>rand op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ning.</w:t>
      </w:r>
    </w:p>
    <w:p w14:paraId="42D5425D" w14:textId="77777777" w:rsidR="00302669" w:rsidRPr="00AA5C99" w:rsidRDefault="00EF09E0">
      <w:pPr>
        <w:spacing w:before="32"/>
        <w:ind w:left="1078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sz w:val="22"/>
          <w:szCs w:val="22"/>
        </w:rPr>
        <w:t>Upd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thletes’ onli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sz w:val="22"/>
          <w:szCs w:val="22"/>
        </w:rPr>
        <w:t>iographi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z w:val="22"/>
          <w:szCs w:val="22"/>
        </w:rPr>
        <w:t>ter ev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ry 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k me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t.</w:t>
      </w:r>
    </w:p>
    <w:p w14:paraId="0A5FB804" w14:textId="77777777" w:rsidR="00302669" w:rsidRPr="00AA5C99" w:rsidRDefault="00EF09E0">
      <w:pPr>
        <w:spacing w:before="35"/>
        <w:ind w:left="1078" w:right="1795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ted the P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om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tions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Dep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ment by 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ip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ng in o</w:t>
      </w:r>
      <w:r w:rsidRPr="00AA5C99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AA5C99">
        <w:rPr>
          <w:rFonts w:asciiTheme="minorHAnsi" w:eastAsia="Garamond" w:hAnsiTheme="minorHAnsi" w:cstheme="minorHAnsi"/>
          <w:sz w:val="22"/>
          <w:szCs w:val="22"/>
        </w:rPr>
        <w:t>lo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tion p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omo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ion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nts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 p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ogramming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cti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>ities.</w:t>
      </w:r>
    </w:p>
    <w:p w14:paraId="152316D8" w14:textId="77777777" w:rsidR="00302669" w:rsidRPr="00AA5C99" w:rsidRDefault="00302669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7E302871" w14:textId="77777777" w:rsidR="00302669" w:rsidRPr="00AA5C99" w:rsidRDefault="00EF09E0">
      <w:pPr>
        <w:ind w:left="35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z w:val="22"/>
          <w:szCs w:val="22"/>
        </w:rPr>
        <w:t>D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A5C99">
        <w:rPr>
          <w:rFonts w:asciiTheme="minorHAnsi" w:hAnsiTheme="minorHAnsi" w:cstheme="minorHAnsi"/>
          <w:b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AA5C99">
        <w:rPr>
          <w:rFonts w:asciiTheme="minorHAnsi" w:hAnsiTheme="minorHAnsi" w:cstheme="minorHAnsi"/>
          <w:b/>
          <w:sz w:val="22"/>
          <w:szCs w:val="22"/>
        </w:rPr>
        <w:t>l U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A5C99">
        <w:rPr>
          <w:rFonts w:asciiTheme="minorHAnsi" w:hAnsiTheme="minorHAnsi" w:cstheme="minorHAnsi"/>
          <w:b/>
          <w:sz w:val="22"/>
          <w:szCs w:val="22"/>
        </w:rPr>
        <w:t>ive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z w:val="22"/>
          <w:szCs w:val="22"/>
        </w:rPr>
        <w:t>sit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, Ch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o,</w:t>
      </w:r>
      <w:r w:rsidRPr="00AA5C9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IL</w:t>
      </w:r>
    </w:p>
    <w:p w14:paraId="188C7E4D" w14:textId="77777777" w:rsidR="00302669" w:rsidRPr="00AA5C99" w:rsidRDefault="00EF09E0">
      <w:pPr>
        <w:spacing w:before="5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i/>
          <w:sz w:val="22"/>
          <w:szCs w:val="22"/>
        </w:rPr>
        <w:t xml:space="preserve">Nursing </w:t>
      </w:r>
      <w:r w:rsidRPr="00AA5C99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i/>
          <w:sz w:val="22"/>
          <w:szCs w:val="22"/>
        </w:rPr>
        <w:t>earni</w:t>
      </w:r>
      <w:r w:rsidRPr="00AA5C99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so</w:t>
      </w:r>
      <w:r w:rsidRPr="00AA5C99">
        <w:rPr>
          <w:rFonts w:asciiTheme="minorHAnsi" w:eastAsia="Garamond" w:hAnsiTheme="minorHAnsi" w:cstheme="minorHAnsi"/>
          <w:i/>
          <w:sz w:val="22"/>
          <w:szCs w:val="22"/>
        </w:rPr>
        <w:t xml:space="preserve">urce </w:t>
      </w:r>
      <w:r w:rsidRPr="00AA5C99">
        <w:rPr>
          <w:rFonts w:asciiTheme="minorHAnsi" w:eastAsia="Garamond" w:hAnsiTheme="minorHAnsi" w:cstheme="minorHAnsi"/>
          <w:i/>
          <w:spacing w:val="-2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i/>
          <w:sz w:val="22"/>
          <w:szCs w:val="22"/>
        </w:rPr>
        <w:t>enter</w:t>
      </w:r>
      <w:r w:rsidRPr="00AA5C99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i/>
          <w:sz w:val="22"/>
          <w:szCs w:val="22"/>
        </w:rPr>
        <w:t>As</w:t>
      </w:r>
      <w:r w:rsidRPr="00AA5C99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i/>
          <w:sz w:val="22"/>
          <w:szCs w:val="22"/>
        </w:rPr>
        <w:t>ista</w:t>
      </w:r>
      <w:r w:rsidRPr="00AA5C99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i/>
          <w:sz w:val="22"/>
          <w:szCs w:val="22"/>
        </w:rPr>
        <w:t>t,</w:t>
      </w:r>
      <w:r w:rsidRPr="00AA5C99">
        <w:rPr>
          <w:rFonts w:asciiTheme="minorHAnsi" w:eastAsia="Garamond" w:hAnsiTheme="minorHAnsi" w:cstheme="minorHAnsi"/>
          <w:i/>
          <w:spacing w:val="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August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20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AA5C99">
        <w:rPr>
          <w:rFonts w:asciiTheme="minorHAnsi" w:eastAsia="Garamond" w:hAnsiTheme="minorHAnsi" w:cstheme="minorHAnsi"/>
          <w:sz w:val="22"/>
          <w:szCs w:val="22"/>
        </w:rPr>
        <w:t>4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–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 Janu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ry 20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AA5C99">
        <w:rPr>
          <w:rFonts w:asciiTheme="minorHAnsi" w:eastAsia="Garamond" w:hAnsiTheme="minorHAnsi" w:cstheme="minorHAnsi"/>
          <w:sz w:val="22"/>
          <w:szCs w:val="22"/>
        </w:rPr>
        <w:t>6</w:t>
      </w:r>
    </w:p>
    <w:p w14:paraId="60D5FE34" w14:textId="77777777" w:rsidR="00302669" w:rsidRPr="00AA5C99" w:rsidRDefault="00EF09E0">
      <w:pPr>
        <w:spacing w:before="27" w:line="260" w:lineRule="exact"/>
        <w:ind w:left="1078" w:right="846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3554EADB">
          <v:group id="_x0000_s1106" style="position:absolute;left:0;text-align:left;margin-left:70.45pt;margin-top:.05pt;width:21.35pt;height:14.75pt;z-index:-2015;mso-position-horizontal-relative:page" coordorigin="1409,1" coordsize="427,295">
            <v:shape id="_x0000_s1108" type="#_x0000_t75" style="position:absolute;left:1409;top:1;width:221;height:295">
              <v:imagedata r:id="rId9" o:title=""/>
            </v:shape>
            <v:shape id="_x0000_s1107" type="#_x0000_t75" style="position:absolute;left:1520;top:1;width:317;height:295">
              <v:imagedata r:id="rId29" o:title=""/>
            </v:shape>
            <w10:wrap anchorx="page"/>
          </v:group>
        </w:pic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z w:val="22"/>
          <w:szCs w:val="22"/>
        </w:rPr>
        <w:t>rovided nur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tuden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ith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ese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rch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dvi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ervi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e re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ga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rding nu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ent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r,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z w:val="22"/>
          <w:szCs w:val="22"/>
        </w:rPr>
        <w:t>ed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ibrary,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 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b re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ourc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C85ED81" w14:textId="77777777" w:rsidR="00302669" w:rsidRPr="00AA5C99" w:rsidRDefault="00EF09E0">
      <w:pPr>
        <w:spacing w:before="44" w:line="260" w:lineRule="auto"/>
        <w:ind w:left="1078" w:right="1180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15C29CFE">
          <v:group id="_x0000_s1103" style="position:absolute;left:0;text-align:left;margin-left:70.45pt;margin-top:.55pt;width:21.35pt;height:14.75pt;z-index:-2014;mso-position-horizontal-relative:page" coordorigin="1409,11" coordsize="427,295">
            <v:shape id="_x0000_s1105" type="#_x0000_t75" style="position:absolute;left:1409;top:11;width:221;height:295">
              <v:imagedata r:id="rId9" o:title=""/>
            </v:shape>
            <v:shape id="_x0000_s1104" type="#_x0000_t75" style="position:absolute;left:1520;top:11;width:317;height:295">
              <v:imagedata r:id="rId29" o:title=""/>
            </v:shape>
            <w10:wrap anchorx="page"/>
          </v:group>
        </w:pict>
      </w:r>
      <w:r w:rsidRPr="00AA5C99">
        <w:rPr>
          <w:rFonts w:asciiTheme="minorHAnsi" w:hAnsiTheme="minorHAnsi" w:cstheme="minorHAnsi"/>
          <w:sz w:val="22"/>
          <w:szCs w:val="22"/>
        </w:rPr>
        <w:pict w14:anchorId="660D870D">
          <v:group id="_x0000_s1096" style="position:absolute;left:0;text-align:left;margin-left:70.45pt;margin-top:29.2pt;width:21.35pt;height:45.25pt;z-index:-2013;mso-position-horizontal-relative:page" coordorigin="1409,584" coordsize="427,905">
            <v:shape id="_x0000_s1102" type="#_x0000_t75" style="position:absolute;left:1409;top:584;width:221;height:295">
              <v:imagedata r:id="rId9" o:title=""/>
            </v:shape>
            <v:shape id="_x0000_s1101" type="#_x0000_t75" style="position:absolute;left:1520;top:584;width:317;height:295">
              <v:imagedata r:id="rId29" o:title=""/>
            </v:shape>
            <v:shape id="_x0000_s1100" type="#_x0000_t75" style="position:absolute;left:1409;top:889;width:221;height:295">
              <v:imagedata r:id="rId9" o:title=""/>
            </v:shape>
            <v:shape id="_x0000_s1099" type="#_x0000_t75" style="position:absolute;left:1520;top:889;width:317;height:295">
              <v:imagedata r:id="rId29" o:title=""/>
            </v:shape>
            <v:shape id="_x0000_s1098" type="#_x0000_t75" style="position:absolute;left:1409;top:1194;width:221;height:295">
              <v:imagedata r:id="rId9" o:title=""/>
            </v:shape>
            <v:shape id="_x0000_s1097" type="#_x0000_t75" style="position:absolute;left:1520;top:1194;width:317;height:295">
              <v:imagedata r:id="rId29" o:title=""/>
            </v:shape>
            <w10:wrap anchorx="page"/>
          </v:group>
        </w:pict>
      </w:r>
      <w:r w:rsidRPr="00AA5C99">
        <w:rPr>
          <w:rFonts w:asciiTheme="minorHAnsi" w:eastAsia="Garamond" w:hAnsiTheme="minorHAnsi" w:cstheme="minorHAnsi"/>
          <w:sz w:val="22"/>
          <w:szCs w:val="22"/>
        </w:rPr>
        <w:t>Acqu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red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 main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in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kno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dge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of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nur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riculum, prerequisite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 other nu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rs</w:t>
      </w:r>
      <w:r w:rsidRPr="00AA5C99">
        <w:rPr>
          <w:rFonts w:asciiTheme="minorHAnsi" w:eastAsia="Garamond" w:hAnsiTheme="minorHAnsi" w:cstheme="minorHAnsi"/>
          <w:sz w:val="22"/>
          <w:szCs w:val="22"/>
        </w:rPr>
        <w:t>in</w:t>
      </w:r>
      <w:r w:rsidRPr="00AA5C99">
        <w:rPr>
          <w:rFonts w:asciiTheme="minorHAnsi" w:eastAsia="Garamond" w:hAnsiTheme="minorHAnsi" w:cstheme="minorHAnsi"/>
          <w:spacing w:val="5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AA5C99">
        <w:rPr>
          <w:rFonts w:asciiTheme="minorHAnsi" w:eastAsia="Garamond" w:hAnsiTheme="minorHAnsi" w:cstheme="minorHAnsi"/>
          <w:sz w:val="22"/>
          <w:szCs w:val="22"/>
        </w:rPr>
        <w:t>rel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ted cour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k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 in order to advi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rent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tudents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pro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z w:val="22"/>
          <w:szCs w:val="22"/>
        </w:rPr>
        <w:t>ote prog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o pr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os</w:t>
      </w:r>
      <w:r w:rsidRPr="00AA5C99">
        <w:rPr>
          <w:rFonts w:asciiTheme="minorHAnsi" w:eastAsia="Garamond" w:hAnsiTheme="minorHAnsi" w:cstheme="minorHAnsi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cti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>e 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udent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Iss</w:t>
      </w:r>
      <w:r w:rsidRPr="00AA5C99">
        <w:rPr>
          <w:rFonts w:asciiTheme="minorHAnsi" w:eastAsia="Garamond" w:hAnsiTheme="minorHAnsi" w:cstheme="minorHAnsi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udiov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l m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teria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, referen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e boo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, re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erve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mat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rial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 other cli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quip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z w:val="22"/>
          <w:szCs w:val="22"/>
        </w:rPr>
        <w:t>ent. An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ered phon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AA5C99">
        <w:rPr>
          <w:rFonts w:asciiTheme="minorHAnsi" w:eastAsia="Garamond" w:hAnsiTheme="minorHAnsi" w:cstheme="minorHAnsi"/>
          <w:sz w:val="22"/>
          <w:szCs w:val="22"/>
        </w:rPr>
        <w:t>or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dep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ment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 dire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tudents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to approp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te re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ou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8F534D3" w14:textId="77777777" w:rsidR="00302669" w:rsidRPr="00AA5C99" w:rsidRDefault="00EF09E0">
      <w:pPr>
        <w:spacing w:before="12"/>
        <w:ind w:left="1078" w:right="816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sz w:val="22"/>
          <w:szCs w:val="22"/>
        </w:rPr>
        <w:t>At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end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d to opening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ing duties,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prepping the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ompu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 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b,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z w:val="22"/>
          <w:szCs w:val="22"/>
        </w:rPr>
        <w:t>rep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ring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eserve it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ms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tudent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AA5C99">
        <w:rPr>
          <w:rFonts w:asciiTheme="minorHAnsi" w:eastAsia="Garamond" w:hAnsiTheme="minorHAnsi" w:cstheme="minorHAnsi"/>
          <w:sz w:val="22"/>
          <w:szCs w:val="22"/>
        </w:rPr>
        <w:t>ing me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 lo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king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up.</w:t>
      </w:r>
    </w:p>
    <w:p w14:paraId="41F836A7" w14:textId="77777777" w:rsidR="00302669" w:rsidRPr="00AA5C99" w:rsidRDefault="00302669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6A5580C1" w14:textId="77777777" w:rsidR="00302669" w:rsidRPr="00AA5C99" w:rsidRDefault="00EF09E0">
      <w:pPr>
        <w:spacing w:line="260" w:lineRule="exact"/>
        <w:ind w:left="358" w:right="4232" w:firstLine="3613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CT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VI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 xml:space="preserve">ES &amp; 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DERS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 xml:space="preserve">P 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lp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K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ap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lp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a So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spacing w:val="2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>, Member, Janu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ry 20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AA5C99">
        <w:rPr>
          <w:rFonts w:asciiTheme="minorHAnsi" w:eastAsia="Garamond" w:hAnsiTheme="minorHAnsi" w:cstheme="minorHAnsi"/>
          <w:sz w:val="22"/>
          <w:szCs w:val="22"/>
        </w:rPr>
        <w:t>6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z w:val="22"/>
          <w:szCs w:val="22"/>
        </w:rPr>
        <w:t>re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ent</w:t>
      </w:r>
    </w:p>
    <w:p w14:paraId="6D394F04" w14:textId="77777777" w:rsidR="00302669" w:rsidRPr="00AA5C99" w:rsidRDefault="00EF09E0">
      <w:pPr>
        <w:spacing w:before="45"/>
        <w:ind w:left="1078" w:right="791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3002E234">
          <v:group id="_x0000_s1093" style="position:absolute;left:0;text-align:left;margin-left:70.45pt;margin-top:.6pt;width:21.35pt;height:14.75pt;z-index:-2012;mso-position-horizontal-relative:page" coordorigin="1409,12" coordsize="427,295">
            <v:shape id="_x0000_s1095" type="#_x0000_t75" style="position:absolute;left:1409;top:12;width:221;height:295">
              <v:imagedata r:id="rId9" o:title=""/>
            </v:shape>
            <v:shape id="_x0000_s1094" type="#_x0000_t75" style="position:absolute;left:1520;top:12;width:317;height:295">
              <v:imagedata r:id="rId29" o:title=""/>
            </v:shape>
            <w10:wrap anchorx="page"/>
          </v:group>
        </w:pic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lit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te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uppo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ts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by m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rket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ng th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ough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ma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, fly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l me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z w:val="22"/>
          <w:szCs w:val="22"/>
        </w:rPr>
        <w:t>ia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ebsites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z w:val="22"/>
          <w:szCs w:val="22"/>
        </w:rPr>
        <w:t>or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phil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nth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opic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 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mmuni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y service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A9943AA" w14:textId="77777777" w:rsidR="00302669" w:rsidRPr="00AA5C99" w:rsidRDefault="00302669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74C5AA4B" w14:textId="77777777" w:rsidR="00302669" w:rsidRPr="00AA5C99" w:rsidRDefault="00EF09E0">
      <w:pPr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79ACAE9E">
          <v:group id="_x0000_s1088" style="position:absolute;left:0;text-align:left;margin-left:70.45pt;margin-top:13.45pt;width:21.35pt;height:30pt;z-index:-2011;mso-position-horizontal-relative:page" coordorigin="1409,269" coordsize="427,600">
            <v:shape id="_x0000_s1092" type="#_x0000_t75" style="position:absolute;left:1409;top:269;width:221;height:295">
              <v:imagedata r:id="rId9" o:title=""/>
            </v:shape>
            <v:shape id="_x0000_s1091" type="#_x0000_t75" style="position:absolute;left:1520;top:269;width:317;height:295">
              <v:imagedata r:id="rId29" o:title=""/>
            </v:shape>
            <v:shape id="_x0000_s1090" type="#_x0000_t75" style="position:absolute;left:1409;top:574;width:221;height:295">
              <v:imagedata r:id="rId9" o:title=""/>
            </v:shape>
            <v:shape id="_x0000_s1089" type="#_x0000_t75" style="position:absolute;left:1520;top:574;width:302;height:295">
              <v:imagedata r:id="rId30" o:title=""/>
            </v:shape>
            <w10:wrap anchorx="page"/>
          </v:group>
        </w:pic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aul A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bas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ador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Club</w:t>
      </w:r>
      <w:r w:rsidRPr="00AA5C99">
        <w:rPr>
          <w:rFonts w:asciiTheme="minorHAnsi" w:eastAsia="Garamond" w:hAnsiTheme="minorHAnsi" w:cstheme="minorHAnsi"/>
          <w:sz w:val="22"/>
          <w:szCs w:val="22"/>
        </w:rPr>
        <w:t>, 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nior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z w:val="22"/>
          <w:szCs w:val="22"/>
        </w:rPr>
        <w:t>emb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r, Sept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mber 2006</w:t>
      </w:r>
      <w:r w:rsidRPr="00AA5C99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z w:val="22"/>
          <w:szCs w:val="22"/>
        </w:rPr>
        <w:t>re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ent</w:t>
      </w:r>
    </w:p>
    <w:p w14:paraId="5E2301C5" w14:textId="77777777" w:rsidR="00302669" w:rsidRPr="00AA5C99" w:rsidRDefault="00EF09E0">
      <w:pPr>
        <w:spacing w:before="32"/>
        <w:ind w:left="1078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z w:val="22"/>
          <w:szCs w:val="22"/>
        </w:rPr>
        <w:t>rovided tou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of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AA5C99">
        <w:rPr>
          <w:rFonts w:asciiTheme="minorHAnsi" w:eastAsia="Garamond" w:hAnsiTheme="minorHAnsi" w:cstheme="minorHAnsi"/>
          <w:sz w:val="22"/>
          <w:szCs w:val="22"/>
        </w:rPr>
        <w:t>mpus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to p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cti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>e 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udents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nd their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mili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007CC98" w14:textId="77777777" w:rsidR="00302669" w:rsidRPr="00AA5C99" w:rsidRDefault="00EF09E0">
      <w:pPr>
        <w:spacing w:before="34"/>
        <w:ind w:left="1071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rain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ix new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AA5C99">
        <w:rPr>
          <w:rFonts w:asciiTheme="minorHAnsi" w:eastAsia="Garamond" w:hAnsiTheme="minorHAnsi" w:cstheme="minorHAnsi"/>
          <w:sz w:val="22"/>
          <w:szCs w:val="22"/>
        </w:rPr>
        <w:t>mbas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dors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on d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liv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ring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AA5C99">
        <w:rPr>
          <w:rFonts w:asciiTheme="minorHAnsi" w:eastAsia="Garamond" w:hAnsiTheme="minorHAnsi" w:cstheme="minorHAnsi"/>
          <w:sz w:val="22"/>
          <w:szCs w:val="22"/>
        </w:rPr>
        <w:t>mpus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tou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 ov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rnight vi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it 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z w:val="22"/>
          <w:szCs w:val="22"/>
        </w:rPr>
        <w:t>ro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ol.</w:t>
      </w:r>
    </w:p>
    <w:p w14:paraId="46409785" w14:textId="77777777" w:rsidR="00302669" w:rsidRPr="00AA5C99" w:rsidRDefault="00302669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37019AEA" w14:textId="77777777" w:rsidR="00302669" w:rsidRPr="00AA5C99" w:rsidRDefault="00EF09E0">
      <w:pPr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aul M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ke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ing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Cl</w:t>
      </w:r>
      <w:r w:rsidRPr="00AA5C99">
        <w:rPr>
          <w:rFonts w:asciiTheme="minorHAnsi" w:eastAsia="Garamond" w:hAnsiTheme="minorHAnsi" w:cstheme="minorHAnsi"/>
          <w:b/>
          <w:spacing w:val="2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b/>
          <w:spacing w:val="3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e P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esident, 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ptem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 20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AA5C99">
        <w:rPr>
          <w:rFonts w:asciiTheme="minorHAnsi" w:eastAsia="Garamond" w:hAnsiTheme="minorHAnsi" w:cstheme="minorHAnsi"/>
          <w:sz w:val="22"/>
          <w:szCs w:val="22"/>
        </w:rPr>
        <w:t>5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rch 20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AA5C99">
        <w:rPr>
          <w:rFonts w:asciiTheme="minorHAnsi" w:eastAsia="Garamond" w:hAnsiTheme="minorHAnsi" w:cstheme="minorHAnsi"/>
          <w:sz w:val="22"/>
          <w:szCs w:val="22"/>
        </w:rPr>
        <w:t>7</w:t>
      </w:r>
    </w:p>
    <w:p w14:paraId="53A0E311" w14:textId="77777777" w:rsidR="00302669" w:rsidRPr="00AA5C99" w:rsidRDefault="00EF09E0">
      <w:pPr>
        <w:spacing w:before="35"/>
        <w:ind w:left="1071"/>
        <w:rPr>
          <w:rFonts w:asciiTheme="minorHAnsi" w:eastAsia="Garamond" w:hAnsiTheme="minorHAnsi" w:cstheme="minorHAnsi"/>
          <w:sz w:val="22"/>
          <w:szCs w:val="22"/>
        </w:rPr>
        <w:sectPr w:rsidR="00302669" w:rsidRPr="00AA5C99">
          <w:type w:val="continuous"/>
          <w:pgSz w:w="12240" w:h="15840"/>
          <w:pgMar w:top="1480" w:right="120" w:bottom="280" w:left="600" w:header="720" w:footer="720" w:gutter="0"/>
          <w:cols w:space="720"/>
        </w:sectPr>
      </w:pPr>
      <w:r w:rsidRPr="00AA5C99">
        <w:rPr>
          <w:rFonts w:asciiTheme="minorHAnsi" w:hAnsiTheme="minorHAnsi" w:cstheme="minorHAnsi"/>
          <w:sz w:val="22"/>
          <w:szCs w:val="22"/>
        </w:rPr>
        <w:pict w14:anchorId="70B3D968">
          <v:group id="_x0000_s1085" style="position:absolute;left:0;text-align:left;margin-left:70.1pt;margin-top:.1pt;width:21.35pt;height:14.75pt;z-index:-2010;mso-position-horizontal-relative:page" coordorigin="1402,2" coordsize="427,295">
            <v:shape id="_x0000_s1087" type="#_x0000_t75" style="position:absolute;left:1402;top:2;width:221;height:295">
              <v:imagedata r:id="rId9" o:title=""/>
            </v:shape>
            <v:shape id="_x0000_s1086" type="#_x0000_t75" style="position:absolute;left:1512;top:2;width:317;height:295">
              <v:imagedata r:id="rId29" o:title=""/>
            </v:shape>
            <w10:wrap anchorx="page"/>
          </v:group>
        </w:pic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rui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ed m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nd c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AA5C99">
        <w:rPr>
          <w:rFonts w:asciiTheme="minorHAnsi" w:eastAsia="Garamond" w:hAnsiTheme="minorHAnsi" w:cstheme="minorHAnsi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d 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ub’s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nnu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l fund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ra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AA5C99">
        <w:rPr>
          <w:rFonts w:asciiTheme="minorHAnsi" w:eastAsia="Garamond" w:hAnsiTheme="minorHAnsi" w:cstheme="minorHAnsi"/>
          <w:sz w:val="22"/>
          <w:szCs w:val="22"/>
        </w:rPr>
        <w:t>drive.</w:t>
      </w:r>
    </w:p>
    <w:p w14:paraId="5E33D7C5" w14:textId="77777777" w:rsidR="00302669" w:rsidRPr="00AA5C99" w:rsidRDefault="00302669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05E97D2F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7414AA" w14:textId="77777777" w:rsidR="00302669" w:rsidRPr="00AA5C99" w:rsidRDefault="00EF09E0">
      <w:pPr>
        <w:tabs>
          <w:tab w:val="left" w:pos="10920"/>
        </w:tabs>
        <w:spacing w:before="18"/>
        <w:ind w:left="120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pacing w:val="-22"/>
          <w:w w:val="99"/>
          <w:sz w:val="22"/>
          <w:szCs w:val="22"/>
          <w:u w:val="single" w:color="000000"/>
        </w:rPr>
        <w:t xml:space="preserve"> </w:t>
      </w:r>
      <w:r w:rsidRPr="00AA5C99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>Nic</w:t>
      </w:r>
      <w:r w:rsidRPr="00AA5C99">
        <w:rPr>
          <w:rFonts w:asciiTheme="minorHAnsi" w:hAnsiTheme="minorHAnsi" w:cstheme="minorHAnsi"/>
          <w:b/>
          <w:spacing w:val="1"/>
          <w:w w:val="99"/>
          <w:sz w:val="22"/>
          <w:szCs w:val="22"/>
          <w:u w:val="single" w:color="000000"/>
        </w:rPr>
        <w:t>o</w:t>
      </w:r>
      <w:r w:rsidRPr="00AA5C99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>le</w:t>
      </w:r>
      <w:r w:rsidRPr="00AA5C99">
        <w:rPr>
          <w:rFonts w:asciiTheme="minorHAnsi" w:hAnsiTheme="minorHAnsi" w:cstheme="minorHAnsi"/>
          <w:b/>
          <w:spacing w:val="-17"/>
          <w:w w:val="99"/>
          <w:sz w:val="22"/>
          <w:szCs w:val="22"/>
          <w:u w:val="single" w:color="000000"/>
        </w:rPr>
        <w:t xml:space="preserve"> </w:t>
      </w:r>
      <w:r w:rsidRPr="00AA5C99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>Anders</w:t>
      </w:r>
      <w:r w:rsidRPr="00AA5C99">
        <w:rPr>
          <w:rFonts w:asciiTheme="minorHAnsi" w:hAnsiTheme="minorHAnsi" w:cstheme="minorHAnsi"/>
          <w:b/>
          <w:spacing w:val="1"/>
          <w:w w:val="99"/>
          <w:sz w:val="22"/>
          <w:szCs w:val="22"/>
          <w:u w:val="single" w:color="000000"/>
        </w:rPr>
        <w:t>o</w:t>
      </w:r>
      <w:r w:rsidRPr="00AA5C99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 xml:space="preserve">n </w:t>
      </w:r>
      <w:r w:rsidRPr="00AA5C99">
        <w:rPr>
          <w:rFonts w:asciiTheme="minorHAnsi" w:hAnsiTheme="minorHAnsi" w:cstheme="minorHAnsi"/>
          <w:b/>
          <w:sz w:val="22"/>
          <w:szCs w:val="22"/>
          <w:u w:val="single" w:color="000000"/>
        </w:rPr>
        <w:tab/>
      </w:r>
    </w:p>
    <w:p w14:paraId="2549BE7D" w14:textId="77777777" w:rsidR="00302669" w:rsidRPr="00AA5C99" w:rsidRDefault="00EF09E0">
      <w:pPr>
        <w:spacing w:line="240" w:lineRule="exact"/>
        <w:ind w:left="17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456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lf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ur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 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co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 xml:space="preserve">ood,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L 60654</w:t>
      </w:r>
    </w:p>
    <w:p w14:paraId="191D7723" w14:textId="77777777" w:rsidR="00302669" w:rsidRPr="00AA5C99" w:rsidRDefault="00EF09E0">
      <w:pPr>
        <w:spacing w:line="240" w:lineRule="exact"/>
        <w:ind w:left="17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A5C99">
        <w:rPr>
          <w:rFonts w:asciiTheme="minorHAnsi" w:hAnsiTheme="minorHAnsi" w:cstheme="minorHAnsi"/>
          <w:sz w:val="22"/>
          <w:szCs w:val="22"/>
        </w:rPr>
        <w:t>773)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55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A5C99">
        <w:rPr>
          <w:rFonts w:asciiTheme="minorHAnsi" w:hAnsiTheme="minorHAnsi" w:cstheme="minorHAnsi"/>
          <w:sz w:val="22"/>
          <w:szCs w:val="22"/>
        </w:rPr>
        <w:t xml:space="preserve">5555   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31">
        <w:r w:rsidRPr="00AA5C99">
          <w:rPr>
            <w:rFonts w:asciiTheme="minorHAnsi" w:hAnsiTheme="minorHAnsi" w:cstheme="minorHAnsi"/>
            <w:sz w:val="22"/>
            <w:szCs w:val="22"/>
          </w:rPr>
          <w:t>nan</w:t>
        </w:r>
        <w:r w:rsidRPr="00AA5C99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AA5C99">
          <w:rPr>
            <w:rFonts w:asciiTheme="minorHAnsi" w:hAnsiTheme="minorHAnsi" w:cstheme="minorHAnsi"/>
            <w:sz w:val="22"/>
            <w:szCs w:val="22"/>
          </w:rPr>
          <w:t>e</w:t>
        </w:r>
        <w:r w:rsidRPr="00AA5C99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AA5C99">
          <w:rPr>
            <w:rFonts w:asciiTheme="minorHAnsi" w:hAnsiTheme="minorHAnsi" w:cstheme="minorHAnsi"/>
            <w:spacing w:val="-2"/>
            <w:sz w:val="22"/>
            <w:szCs w:val="22"/>
          </w:rPr>
          <w:t>so@</w:t>
        </w:r>
        <w:r w:rsidRPr="00AA5C99">
          <w:rPr>
            <w:rFonts w:asciiTheme="minorHAnsi" w:hAnsiTheme="minorHAnsi" w:cstheme="minorHAnsi"/>
            <w:sz w:val="22"/>
            <w:szCs w:val="22"/>
          </w:rPr>
          <w:t>s</w:t>
        </w:r>
        <w:r w:rsidRPr="00AA5C99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AA5C99">
          <w:rPr>
            <w:rFonts w:asciiTheme="minorHAnsi" w:hAnsiTheme="minorHAnsi" w:cstheme="minorHAnsi"/>
            <w:sz w:val="22"/>
            <w:szCs w:val="22"/>
          </w:rPr>
          <w:t>ude</w:t>
        </w:r>
        <w:r w:rsidRPr="00AA5C99">
          <w:rPr>
            <w:rFonts w:asciiTheme="minorHAnsi" w:hAnsiTheme="minorHAnsi" w:cstheme="minorHAnsi"/>
            <w:spacing w:val="-2"/>
            <w:sz w:val="22"/>
            <w:szCs w:val="22"/>
          </w:rPr>
          <w:t>n</w:t>
        </w:r>
        <w:r w:rsidRPr="00AA5C99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AA5C99">
          <w:rPr>
            <w:rFonts w:asciiTheme="minorHAnsi" w:hAnsiTheme="minorHAnsi" w:cstheme="minorHAnsi"/>
            <w:sz w:val="22"/>
            <w:szCs w:val="22"/>
          </w:rPr>
          <w:t>s.</w:t>
        </w:r>
        <w:r w:rsidRPr="00AA5C99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AA5C99">
          <w:rPr>
            <w:rFonts w:asciiTheme="minorHAnsi" w:hAnsiTheme="minorHAnsi" w:cstheme="minorHAnsi"/>
            <w:sz w:val="22"/>
            <w:szCs w:val="22"/>
          </w:rPr>
          <w:t>ep</w:t>
        </w:r>
        <w:r w:rsidRPr="00AA5C99">
          <w:rPr>
            <w:rFonts w:asciiTheme="minorHAnsi" w:hAnsiTheme="minorHAnsi" w:cstheme="minorHAnsi"/>
            <w:spacing w:val="1"/>
            <w:sz w:val="22"/>
            <w:szCs w:val="22"/>
          </w:rPr>
          <w:t>a</w:t>
        </w:r>
        <w:r w:rsidRPr="00AA5C99">
          <w:rPr>
            <w:rFonts w:asciiTheme="minorHAnsi" w:hAnsiTheme="minorHAnsi" w:cstheme="minorHAnsi"/>
            <w:spacing w:val="-2"/>
            <w:sz w:val="22"/>
            <w:szCs w:val="22"/>
          </w:rPr>
          <w:t>u</w:t>
        </w:r>
        <w:r w:rsidRPr="00AA5C99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AA5C99">
          <w:rPr>
            <w:rFonts w:asciiTheme="minorHAnsi" w:hAnsiTheme="minorHAnsi" w:cstheme="minorHAnsi"/>
            <w:sz w:val="22"/>
            <w:szCs w:val="22"/>
          </w:rPr>
          <w:t>.e</w:t>
        </w:r>
        <w:r w:rsidRPr="00AA5C99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AA5C99">
          <w:rPr>
            <w:rFonts w:asciiTheme="minorHAnsi" w:hAnsiTheme="minorHAnsi" w:cstheme="minorHAnsi"/>
            <w:sz w:val="22"/>
            <w:szCs w:val="22"/>
          </w:rPr>
          <w:t>u</w:t>
        </w:r>
      </w:hyperlink>
    </w:p>
    <w:p w14:paraId="1A703642" w14:textId="77777777" w:rsidR="00302669" w:rsidRPr="00AA5C99" w:rsidRDefault="00302669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5DDE52D3" w14:textId="77777777" w:rsidR="00302669" w:rsidRPr="00AA5C99" w:rsidRDefault="00EF09E0">
      <w:pPr>
        <w:ind w:left="4096" w:right="4576"/>
        <w:jc w:val="center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Su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m</w:t>
      </w:r>
      <w:r w:rsidRPr="00AA5C99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m</w:t>
      </w:r>
      <w:r w:rsidRPr="00AA5C99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AA5C99">
        <w:rPr>
          <w:rFonts w:asciiTheme="minorHAnsi" w:hAnsiTheme="minorHAnsi" w:cstheme="minorHAnsi"/>
          <w:b/>
          <w:sz w:val="22"/>
          <w:szCs w:val="22"/>
          <w:u w:val="thick" w:color="000000"/>
        </w:rPr>
        <w:t>y of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AA5C99">
        <w:rPr>
          <w:rFonts w:asciiTheme="minorHAnsi" w:hAnsiTheme="minorHAnsi" w:cstheme="minorHAnsi"/>
          <w:b/>
          <w:sz w:val="22"/>
          <w:szCs w:val="22"/>
          <w:u w:val="thick" w:color="000000"/>
        </w:rPr>
        <w:t>Q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u</w:t>
      </w:r>
      <w:r w:rsidRPr="00AA5C99">
        <w:rPr>
          <w:rFonts w:asciiTheme="minorHAnsi" w:hAnsiTheme="minorHAnsi" w:cstheme="minorHAnsi"/>
          <w:b/>
          <w:sz w:val="22"/>
          <w:szCs w:val="22"/>
          <w:u w:val="thick" w:color="000000"/>
        </w:rPr>
        <w:t>al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if</w:t>
      </w:r>
      <w:r w:rsidRPr="00AA5C99">
        <w:rPr>
          <w:rFonts w:asciiTheme="minorHAnsi" w:hAnsiTheme="minorHAnsi" w:cstheme="minorHAnsi"/>
          <w:b/>
          <w:sz w:val="22"/>
          <w:szCs w:val="22"/>
          <w:u w:val="thick" w:color="000000"/>
        </w:rPr>
        <w:t>ica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i</w:t>
      </w:r>
      <w:r w:rsidRPr="00AA5C99">
        <w:rPr>
          <w:rFonts w:asciiTheme="minorHAnsi" w:hAnsiTheme="minorHAnsi" w:cstheme="minorHAnsi"/>
          <w:b/>
          <w:sz w:val="22"/>
          <w:szCs w:val="22"/>
          <w:u w:val="thick" w:color="000000"/>
        </w:rPr>
        <w:t>o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AA5C99">
        <w:rPr>
          <w:rFonts w:asciiTheme="minorHAnsi" w:hAnsiTheme="minorHAnsi" w:cstheme="minorHAnsi"/>
          <w:b/>
          <w:sz w:val="22"/>
          <w:szCs w:val="22"/>
          <w:u w:val="thick" w:color="000000"/>
        </w:rPr>
        <w:t>s</w:t>
      </w:r>
    </w:p>
    <w:p w14:paraId="351C421E" w14:textId="77777777" w:rsidR="00302669" w:rsidRPr="00AA5C99" w:rsidRDefault="00EF09E0">
      <w:pPr>
        <w:spacing w:line="260" w:lineRule="exact"/>
        <w:ind w:left="89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3EA86E48">
          <v:group id="_x0000_s1080" style="position:absolute;left:0;text-align:left;margin-left:56.9pt;margin-top:1pt;width:31.45pt;height:26.05pt;z-index:-2008;mso-position-horizontal-relative:page" coordorigin="1138,20" coordsize="629,521">
            <v:shape id="_x0000_s1084" type="#_x0000_t75" style="position:absolute;left:1138;top:20;width:182;height:245">
              <v:imagedata r:id="rId32" o:title=""/>
            </v:shape>
            <v:shape id="_x0000_s1083" type="#_x0000_t75" style="position:absolute;left:1229;top:20;width:538;height:245">
              <v:imagedata r:id="rId33" o:title=""/>
            </v:shape>
            <v:shape id="_x0000_s1082" type="#_x0000_t75" style="position:absolute;left:1138;top:296;width:182;height:245">
              <v:imagedata r:id="rId32" o:title=""/>
            </v:shape>
            <v:shape id="_x0000_s1081" type="#_x0000_t75" style="position:absolute;left:1229;top:296;width:538;height:245">
              <v:imagedata r:id="rId33" o:title=""/>
            </v:shape>
            <w10:wrap anchorx="page"/>
          </v:group>
        </w:pic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our</w:t>
      </w:r>
      <w:r w:rsidRPr="00AA5C9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rs of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ss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ve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in commun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ons,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dia,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nd publ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A5C99">
        <w:rPr>
          <w:rFonts w:asciiTheme="minorHAnsi" w:hAnsiTheme="minorHAnsi" w:cstheme="minorHAnsi"/>
          <w:sz w:val="22"/>
          <w:szCs w:val="22"/>
        </w:rPr>
        <w:t>lations</w:t>
      </w:r>
    </w:p>
    <w:p w14:paraId="18214E18" w14:textId="77777777" w:rsidR="00302669" w:rsidRPr="00AA5C99" w:rsidRDefault="00EF09E0">
      <w:pPr>
        <w:ind w:left="898" w:right="1194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A5C99">
        <w:rPr>
          <w:rFonts w:asciiTheme="minorHAnsi" w:hAnsiTheme="minorHAnsi" w:cstheme="minorHAnsi"/>
          <w:sz w:val="22"/>
          <w:szCs w:val="22"/>
        </w:rPr>
        <w:t>du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 xml:space="preserve">te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l ed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on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in pub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 xml:space="preserve">ic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A5C99">
        <w:rPr>
          <w:rFonts w:asciiTheme="minorHAnsi" w:hAnsiTheme="minorHAnsi" w:cstheme="minorHAnsi"/>
          <w:sz w:val="22"/>
          <w:szCs w:val="22"/>
        </w:rPr>
        <w:t xml:space="preserve">lations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 xml:space="preserve">nd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dv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rtis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with cou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w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rk in theo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, in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 xml:space="preserve">ted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A5C99">
        <w:rPr>
          <w:rFonts w:asciiTheme="minorHAnsi" w:hAnsiTheme="minorHAnsi" w:cstheme="minorHAnsi"/>
          <w:sz w:val="22"/>
          <w:szCs w:val="22"/>
        </w:rPr>
        <w:t>mpa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ns, 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d str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ic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planning</w:t>
      </w:r>
    </w:p>
    <w:p w14:paraId="50BDB659" w14:textId="77777777" w:rsidR="00302669" w:rsidRPr="00AA5C99" w:rsidRDefault="00EF09E0">
      <w:pPr>
        <w:spacing w:line="260" w:lineRule="exact"/>
        <w:ind w:left="89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5E9B919A">
          <v:group id="_x0000_s1077" style="position:absolute;left:0;text-align:left;margin-left:56.9pt;margin-top:1.25pt;width:31.45pt;height:12.25pt;z-index:-2007;mso-position-horizontal-relative:page" coordorigin="1138,25" coordsize="629,245">
            <v:shape id="_x0000_s1079" type="#_x0000_t75" style="position:absolute;left:1138;top:25;width:182;height:245">
              <v:imagedata r:id="rId32" o:title=""/>
            </v:shape>
            <v:shape id="_x0000_s1078" type="#_x0000_t75" style="position:absolute;left:1229;top:25;width:538;height:245">
              <v:imagedata r:id="rId33" o:title=""/>
            </v:shape>
            <w10:wrap anchorx="page"/>
          </v:group>
        </w:pic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Hi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5"/>
          <w:position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mo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ivat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d pr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ional with an und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rst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AA5C99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 xml:space="preserve">of 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w m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AA5C99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 xml:space="preserve">’s 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 xml:space="preserve">ole </w:t>
      </w:r>
      <w:r w:rsidRPr="00AA5C99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n publ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re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lations</w:t>
      </w:r>
    </w:p>
    <w:p w14:paraId="1909670D" w14:textId="77777777" w:rsidR="00302669" w:rsidRPr="00AA5C99" w:rsidRDefault="00302669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  <w:sectPr w:rsidR="00302669" w:rsidRPr="00AA5C99">
          <w:headerReference w:type="default" r:id="rId34"/>
          <w:pgSz w:w="12240" w:h="15840"/>
          <w:pgMar w:top="1160" w:right="120" w:bottom="280" w:left="600" w:header="715" w:footer="325" w:gutter="0"/>
          <w:cols w:space="720"/>
        </w:sectPr>
      </w:pPr>
    </w:p>
    <w:p w14:paraId="18C314B9" w14:textId="77777777" w:rsidR="00302669" w:rsidRPr="00AA5C99" w:rsidRDefault="00302669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0EFEBD20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AA25C7" w14:textId="77777777" w:rsidR="00302669" w:rsidRPr="00AA5C99" w:rsidRDefault="00EF09E0">
      <w:pPr>
        <w:spacing w:line="260" w:lineRule="exact"/>
        <w:ind w:left="178" w:right="-56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ul Unive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si</w:t>
      </w:r>
      <w:r w:rsidRPr="00AA5C99">
        <w:rPr>
          <w:rFonts w:asciiTheme="minorHAnsi" w:hAnsiTheme="minorHAnsi" w:cstheme="minorHAnsi"/>
          <w:spacing w:val="6"/>
          <w:position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, Ch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o,</w:t>
      </w:r>
      <w:r w:rsidRPr="00AA5C99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IL</w:t>
      </w:r>
    </w:p>
    <w:p w14:paraId="63782320" w14:textId="77777777" w:rsidR="00302669" w:rsidRPr="00AA5C99" w:rsidRDefault="00EF09E0">
      <w:pPr>
        <w:spacing w:before="29"/>
        <w:rPr>
          <w:rFonts w:asciiTheme="minorHAnsi" w:hAnsiTheme="minorHAnsi" w:cstheme="minorHAnsi"/>
          <w:sz w:val="22"/>
          <w:szCs w:val="22"/>
        </w:rPr>
        <w:sectPr w:rsidR="00302669" w:rsidRPr="00AA5C99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3224" w:space="1769"/>
            <w:col w:w="6527"/>
          </w:cols>
        </w:sectPr>
      </w:pPr>
      <w:r w:rsidRPr="00AA5C99">
        <w:rPr>
          <w:rFonts w:asciiTheme="minorHAnsi" w:hAnsiTheme="minorHAnsi" w:cstheme="minorHAnsi"/>
          <w:sz w:val="22"/>
          <w:szCs w:val="22"/>
        </w:rPr>
        <w:br w:type="column"/>
      </w:r>
      <w:r w:rsidRPr="00AA5C99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du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Pr="00AA5C99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AA5C99">
        <w:rPr>
          <w:rFonts w:asciiTheme="minorHAnsi" w:hAnsiTheme="minorHAnsi" w:cstheme="minorHAnsi"/>
          <w:b/>
          <w:sz w:val="22"/>
          <w:szCs w:val="22"/>
          <w:u w:val="thick" w:color="000000"/>
        </w:rPr>
        <w:t>ion</w:t>
      </w:r>
    </w:p>
    <w:p w14:paraId="12E868AE" w14:textId="77777777" w:rsidR="00302669" w:rsidRPr="00AA5C99" w:rsidRDefault="00EF09E0">
      <w:pPr>
        <w:spacing w:before="5"/>
        <w:ind w:left="17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Mast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 of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 xml:space="preserve">rts in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ubl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lations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nd Adv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rtis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AA5C99">
        <w:rPr>
          <w:rFonts w:asciiTheme="minorHAnsi" w:hAnsiTheme="minorHAnsi" w:cstheme="minorHAnsi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 20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AA5C99">
        <w:rPr>
          <w:rFonts w:asciiTheme="minorHAnsi" w:hAnsiTheme="minorHAnsi" w:cstheme="minorHAnsi"/>
          <w:sz w:val="22"/>
          <w:szCs w:val="22"/>
        </w:rPr>
        <w:t>0</w:t>
      </w:r>
    </w:p>
    <w:p w14:paraId="79049DD2" w14:textId="77777777" w:rsidR="00302669" w:rsidRPr="00AA5C99" w:rsidRDefault="00302669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41276D7C" w14:textId="77777777" w:rsidR="00302669" w:rsidRPr="00AA5C99" w:rsidRDefault="00EF09E0">
      <w:pPr>
        <w:ind w:left="17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outh Unive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si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, K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, MO</w:t>
      </w:r>
    </w:p>
    <w:p w14:paraId="20A012FA" w14:textId="77777777" w:rsidR="00302669" w:rsidRPr="00AA5C99" w:rsidRDefault="00EF09E0">
      <w:pPr>
        <w:spacing w:line="260" w:lineRule="exact"/>
        <w:ind w:left="17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ac</w:t>
      </w:r>
      <w:r w:rsidRPr="00AA5C99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lor of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rts in M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 xml:space="preserve">nt, </w:t>
      </w:r>
      <w:r w:rsidRPr="00AA5C99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une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2007</w:t>
      </w:r>
    </w:p>
    <w:p w14:paraId="3804CDFF" w14:textId="77777777" w:rsidR="00302669" w:rsidRPr="00AA5C99" w:rsidRDefault="00302669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  <w:sectPr w:rsidR="00302669" w:rsidRPr="00AA5C99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2B5F8CED" w14:textId="77777777" w:rsidR="00302669" w:rsidRPr="00AA5C99" w:rsidRDefault="00302669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0BAE190C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0396A2" w14:textId="77777777" w:rsidR="00302669" w:rsidRPr="00AA5C99" w:rsidRDefault="00EF09E0">
      <w:pPr>
        <w:spacing w:line="260" w:lineRule="exact"/>
        <w:ind w:left="178" w:right="-56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i/>
          <w:position w:val="-1"/>
          <w:sz w:val="22"/>
          <w:szCs w:val="22"/>
        </w:rPr>
        <w:t>Publ</w:t>
      </w:r>
      <w:r w:rsidRPr="00AA5C9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i/>
          <w:position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i/>
          <w:position w:val="-1"/>
          <w:sz w:val="22"/>
          <w:szCs w:val="22"/>
        </w:rPr>
        <w:t>la</w:t>
      </w:r>
      <w:r w:rsidRPr="00AA5C9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i/>
          <w:position w:val="-1"/>
          <w:sz w:val="22"/>
          <w:szCs w:val="22"/>
        </w:rPr>
        <w:t>ions Assi</w:t>
      </w:r>
      <w:r w:rsidRPr="00AA5C9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i/>
          <w:position w:val="-1"/>
          <w:sz w:val="22"/>
          <w:szCs w:val="22"/>
        </w:rPr>
        <w:t>ta</w:t>
      </w:r>
      <w:r w:rsidRPr="00AA5C9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i/>
          <w:position w:val="-1"/>
          <w:sz w:val="22"/>
          <w:szCs w:val="22"/>
        </w:rPr>
        <w:t>t</w:t>
      </w:r>
    </w:p>
    <w:p w14:paraId="71B6A44F" w14:textId="77777777" w:rsidR="00302669" w:rsidRPr="00AA5C99" w:rsidRDefault="00EF09E0">
      <w:pPr>
        <w:spacing w:before="29"/>
        <w:rPr>
          <w:rFonts w:asciiTheme="minorHAnsi" w:hAnsiTheme="minorHAnsi" w:cstheme="minorHAnsi"/>
          <w:sz w:val="22"/>
          <w:szCs w:val="22"/>
        </w:rPr>
        <w:sectPr w:rsidR="00302669" w:rsidRPr="00AA5C99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2697" w:space="1828"/>
            <w:col w:w="6995"/>
          </w:cols>
        </w:sectPr>
      </w:pPr>
      <w:r w:rsidRPr="00AA5C99">
        <w:rPr>
          <w:rFonts w:asciiTheme="minorHAnsi" w:hAnsiTheme="minorHAnsi" w:cstheme="minorHAnsi"/>
          <w:sz w:val="22"/>
          <w:szCs w:val="22"/>
        </w:rPr>
        <w:br w:type="column"/>
      </w:r>
      <w:r w:rsidRPr="00AA5C99">
        <w:rPr>
          <w:rFonts w:asciiTheme="minorHAnsi" w:hAnsiTheme="minorHAnsi" w:cstheme="minorHAnsi"/>
          <w:b/>
          <w:sz w:val="22"/>
          <w:szCs w:val="22"/>
          <w:u w:val="thick" w:color="000000"/>
        </w:rPr>
        <w:t>R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  <w:u w:val="thick" w:color="000000"/>
        </w:rPr>
        <w:t>lat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  <w:u w:val="thick" w:color="000000"/>
        </w:rPr>
        <w:t>d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AA5C99">
        <w:rPr>
          <w:rFonts w:asciiTheme="minorHAnsi" w:hAnsiTheme="minorHAnsi" w:cstheme="minorHAnsi"/>
          <w:b/>
          <w:sz w:val="22"/>
          <w:szCs w:val="22"/>
          <w:u w:val="thick" w:color="000000"/>
        </w:rPr>
        <w:t>Ex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p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er</w:t>
      </w:r>
      <w:r w:rsidRPr="00AA5C99">
        <w:rPr>
          <w:rFonts w:asciiTheme="minorHAnsi" w:hAnsiTheme="minorHAnsi" w:cstheme="minorHAnsi"/>
          <w:b/>
          <w:sz w:val="22"/>
          <w:szCs w:val="22"/>
          <w:u w:val="thick" w:color="000000"/>
        </w:rPr>
        <w:t>ience</w:t>
      </w:r>
    </w:p>
    <w:p w14:paraId="06CA5447" w14:textId="77777777" w:rsidR="00302669" w:rsidRPr="00AA5C99" w:rsidRDefault="00EF09E0">
      <w:pPr>
        <w:spacing w:before="10"/>
        <w:ind w:left="17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ox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Chic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 xml:space="preserve">o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ws, Ch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, 2008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AA5C99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2009</w:t>
      </w:r>
    </w:p>
    <w:p w14:paraId="1B0FD8B9" w14:textId="77777777" w:rsidR="00302669" w:rsidRPr="00AA5C99" w:rsidRDefault="00EF09E0">
      <w:pPr>
        <w:spacing w:line="260" w:lineRule="exact"/>
        <w:ind w:left="884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112DABCC">
          <v:group id="_x0000_s1074" style="position:absolute;left:0;text-align:left;margin-left:56.15pt;margin-top:1pt;width:31.45pt;height:12.25pt;z-index:-2006;mso-position-horizontal-relative:page" coordorigin="1123,20" coordsize="629,245">
            <v:shape id="_x0000_s1076" type="#_x0000_t75" style="position:absolute;left:1123;top:20;width:182;height:245">
              <v:imagedata r:id="rId32" o:title=""/>
            </v:shape>
            <v:shape id="_x0000_s1075" type="#_x0000_t75" style="position:absolute;left:1214;top:20;width:538;height:245">
              <v:imagedata r:id="rId33" o:title=""/>
            </v:shape>
            <w10:wrap anchorx="page"/>
          </v:group>
        </w:pic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 xml:space="preserve">nd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di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d 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s 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le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s to 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romote 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om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nts and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onv</w:t>
      </w:r>
      <w:r w:rsidRPr="00AA5C99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hi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hl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hts of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nt</w:t>
      </w:r>
    </w:p>
    <w:p w14:paraId="49F9FC23" w14:textId="77777777" w:rsidR="00302669" w:rsidRPr="00AA5C99" w:rsidRDefault="00EF09E0">
      <w:pPr>
        <w:ind w:left="89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pp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ni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</w:p>
    <w:p w14:paraId="164A96C5" w14:textId="77777777" w:rsidR="00302669" w:rsidRPr="00AA5C99" w:rsidRDefault="00EF09E0">
      <w:pPr>
        <w:ind w:left="884" w:right="650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20246556">
          <v:group id="_x0000_s1069" style="position:absolute;left:0;text-align:left;margin-left:56.15pt;margin-top:1.25pt;width:31.45pt;height:26.05pt;z-index:-2005;mso-position-horizontal-relative:page" coordorigin="1123,25" coordsize="629,521">
            <v:shape id="_x0000_s1073" type="#_x0000_t75" style="position:absolute;left:1123;top:25;width:182;height:245">
              <v:imagedata r:id="rId32" o:title=""/>
            </v:shape>
            <v:shape id="_x0000_s1072" type="#_x0000_t75" style="position:absolute;left:1214;top:25;width:538;height:245">
              <v:imagedata r:id="rId33" o:title=""/>
            </v:shape>
            <v:shape id="_x0000_s1071" type="#_x0000_t75" style="position:absolute;left:1123;top:301;width:182;height:245">
              <v:imagedata r:id="rId32" o:title=""/>
            </v:shape>
            <v:shape id="_x0000_s1070" type="#_x0000_t75" style="position:absolute;left:1214;top:301;width:538;height:245">
              <v:imagedata r:id="rId33" o:title=""/>
            </v:shape>
            <w10:wrap anchorx="page"/>
          </v:group>
        </w:pict>
      </w:r>
      <w:r w:rsidRPr="00AA5C99">
        <w:rPr>
          <w:rFonts w:asciiTheme="minorHAnsi" w:hAnsiTheme="minorHAnsi" w:cstheme="minorHAnsi"/>
          <w:sz w:val="22"/>
          <w:szCs w:val="22"/>
        </w:rPr>
        <w:t>Cr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ted 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l pub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ic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ons for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in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 xml:space="preserve">l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 xml:space="preserve">nd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AA5C99">
        <w:rPr>
          <w:rFonts w:asciiTheme="minorHAnsi" w:hAnsiTheme="minorHAnsi" w:cstheme="minorHAnsi"/>
          <w:sz w:val="22"/>
          <w:szCs w:val="22"/>
        </w:rPr>
        <w:t>te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l audi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A5C99">
        <w:rPr>
          <w:rFonts w:asciiTheme="minorHAnsi" w:hAnsiTheme="minorHAnsi" w:cstheme="minorHAnsi"/>
          <w:sz w:val="22"/>
          <w:szCs w:val="22"/>
        </w:rPr>
        <w:t>s, i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lud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mp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wsl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rs Assisted in the pl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 xml:space="preserve">nning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 xml:space="preserve">nd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A5C99">
        <w:rPr>
          <w:rFonts w:asciiTheme="minorHAnsi" w:hAnsiTheme="minorHAnsi" w:cstheme="minorHAnsi"/>
          <w:sz w:val="22"/>
          <w:szCs w:val="22"/>
        </w:rPr>
        <w:t>ut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on of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promotion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l ev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nts,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lud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 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w w:val="44"/>
          <w:sz w:val="22"/>
          <w:szCs w:val="22"/>
        </w:rPr>
        <w:t>―</w:t>
      </w:r>
      <w:r w:rsidRPr="00AA5C99">
        <w:rPr>
          <w:rFonts w:asciiTheme="minorHAnsi" w:hAnsiTheme="minorHAnsi" w:cstheme="minorHAnsi"/>
          <w:sz w:val="22"/>
          <w:szCs w:val="22"/>
        </w:rPr>
        <w:t>fl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sh mob‖</w:t>
      </w:r>
      <w:r w:rsidRPr="00AA5C9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with over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50 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rticip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nts</w:t>
      </w:r>
    </w:p>
    <w:p w14:paraId="4686C50E" w14:textId="77777777" w:rsidR="00302669" w:rsidRPr="00AA5C99" w:rsidRDefault="00EF09E0">
      <w:pPr>
        <w:ind w:left="884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2F505EDF">
          <v:group id="_x0000_s1066" style="position:absolute;left:0;text-align:left;margin-left:56.15pt;margin-top:1.25pt;width:31.45pt;height:12.25pt;z-index:-2004;mso-position-horizontal-relative:page" coordorigin="1123,25" coordsize="629,245">
            <v:shape id="_x0000_s1068" type="#_x0000_t75" style="position:absolute;left:1123;top:25;width:182;height:245">
              <v:imagedata r:id="rId32" o:title=""/>
            </v:shape>
            <v:shape id="_x0000_s1067" type="#_x0000_t75" style="position:absolute;left:1214;top:25;width:538;height:245">
              <v:imagedata r:id="rId33" o:title=""/>
            </v:shape>
            <w10:wrap anchorx="page"/>
          </v:group>
        </w:pic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d publ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AA5C99">
        <w:rPr>
          <w:rFonts w:asciiTheme="minorHAnsi" w:hAnsiTheme="minorHAnsi" w:cstheme="minorHAnsi"/>
          <w:sz w:val="22"/>
          <w:szCs w:val="22"/>
        </w:rPr>
        <w:t>pp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A5C99">
        <w:rPr>
          <w:rFonts w:asciiTheme="minorHAnsi" w:hAnsiTheme="minorHAnsi" w:cstheme="minorHAnsi"/>
          <w:sz w:val="22"/>
          <w:szCs w:val="22"/>
        </w:rPr>
        <w:t>s, le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tu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s, co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 xml:space="preserve">tests,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 xml:space="preserve">nd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AA5C99">
        <w:rPr>
          <w:rFonts w:asciiTheme="minorHAnsi" w:hAnsiTheme="minorHAnsi" w:cstheme="minorHAnsi"/>
          <w:sz w:val="22"/>
          <w:szCs w:val="22"/>
        </w:rPr>
        <w:t>hib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ts for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AA5C99">
        <w:rPr>
          <w:rFonts w:asciiTheme="minorHAnsi" w:hAnsiTheme="minorHAnsi" w:cstheme="minorHAnsi"/>
          <w:sz w:val="22"/>
          <w:szCs w:val="22"/>
        </w:rPr>
        <w:t>ox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>ic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 xml:space="preserve">o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ws 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rso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</w:p>
    <w:p w14:paraId="3B427A7C" w14:textId="77777777" w:rsidR="00302669" w:rsidRPr="00AA5C99" w:rsidRDefault="00302669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061BD12" w14:textId="77777777" w:rsidR="00302669" w:rsidRPr="00AA5C99" w:rsidRDefault="00EF09E0">
      <w:pPr>
        <w:ind w:left="17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i/>
          <w:sz w:val="22"/>
          <w:szCs w:val="22"/>
        </w:rPr>
        <w:t>Sp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AA5C99">
        <w:rPr>
          <w:rFonts w:asciiTheme="minorHAnsi" w:hAnsiTheme="minorHAnsi" w:cstheme="minorHAnsi"/>
          <w:i/>
          <w:sz w:val="22"/>
          <w:szCs w:val="22"/>
        </w:rPr>
        <w:t>ial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z w:val="22"/>
          <w:szCs w:val="22"/>
        </w:rPr>
        <w:t>R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i/>
          <w:sz w:val="22"/>
          <w:szCs w:val="22"/>
        </w:rPr>
        <w:t xml:space="preserve">port 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i/>
          <w:sz w:val="22"/>
          <w:szCs w:val="22"/>
        </w:rPr>
        <w:t>ntern</w:t>
      </w:r>
    </w:p>
    <w:p w14:paraId="409EFCBC" w14:textId="77777777" w:rsidR="00302669" w:rsidRPr="00AA5C99" w:rsidRDefault="00EF09E0">
      <w:pPr>
        <w:ind w:left="17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ws,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Y, 2007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– 2008</w:t>
      </w:r>
    </w:p>
    <w:p w14:paraId="2E527DAF" w14:textId="77777777" w:rsidR="00302669" w:rsidRPr="00AA5C99" w:rsidRDefault="00EF09E0">
      <w:pPr>
        <w:ind w:left="89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3954678E">
          <v:group id="_x0000_s1063" style="position:absolute;left:0;text-align:left;margin-left:56.9pt;margin-top:1.25pt;width:31.45pt;height:12.25pt;z-index:-2003;mso-position-horizontal-relative:page" coordorigin="1138,25" coordsize="629,245">
            <v:shape id="_x0000_s1065" type="#_x0000_t75" style="position:absolute;left:1138;top:25;width:182;height:245">
              <v:imagedata r:id="rId32" o:title=""/>
            </v:shape>
            <v:shape id="_x0000_s1064" type="#_x0000_t75" style="position:absolute;left:1229;top:25;width:538;height:245">
              <v:imagedata r:id="rId33" o:title=""/>
            </v:shape>
            <w10:wrap anchorx="page"/>
          </v:group>
        </w:pic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st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 xml:space="preserve">ted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nd 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opo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d oppo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tun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s to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por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te 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w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dia into o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on’s str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te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</w:p>
    <w:p w14:paraId="2DAC6C15" w14:textId="77777777" w:rsidR="00302669" w:rsidRPr="00AA5C99" w:rsidRDefault="00EF09E0">
      <w:pPr>
        <w:ind w:left="89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om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unic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ons 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</w:p>
    <w:p w14:paraId="4ABB1C5F" w14:textId="77777777" w:rsidR="00302669" w:rsidRPr="00AA5C99" w:rsidRDefault="00EF09E0">
      <w:pPr>
        <w:ind w:left="89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7615848E">
          <v:group id="_x0000_s1060" style="position:absolute;left:0;text-align:left;margin-left:56.9pt;margin-top:1.25pt;width:31.45pt;height:12.25pt;z-index:-2002;mso-position-horizontal-relative:page" coordorigin="1138,25" coordsize="629,245">
            <v:shape id="_x0000_s1062" type="#_x0000_t75" style="position:absolute;left:1138;top:25;width:182;height:245">
              <v:imagedata r:id="rId32" o:title=""/>
            </v:shape>
            <v:shape id="_x0000_s1061" type="#_x0000_t75" style="position:absolute;left:1229;top:25;width:538;height:245">
              <v:imagedata r:id="rId33" o:title=""/>
            </v:shape>
            <w10:wrap anchorx="page"/>
          </v:group>
        </w:pic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loped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nd ma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k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org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on’s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book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AA5C99">
        <w:rPr>
          <w:rFonts w:asciiTheme="minorHAnsi" w:hAnsiTheme="minorHAnsi" w:cstheme="minorHAnsi"/>
          <w:sz w:val="22"/>
          <w:szCs w:val="22"/>
        </w:rPr>
        <w:t xml:space="preserve">n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in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r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AA5C99">
        <w:rPr>
          <w:rFonts w:asciiTheme="minorHAnsi" w:hAnsiTheme="minorHAnsi" w:cstheme="minorHAnsi"/>
          <w:sz w:val="22"/>
          <w:szCs w:val="22"/>
        </w:rPr>
        <w:t xml:space="preserve">,500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AA5C99">
        <w:rPr>
          <w:rFonts w:asciiTheme="minorHAnsi" w:hAnsiTheme="minorHAnsi" w:cstheme="minorHAnsi"/>
          <w:sz w:val="22"/>
          <w:szCs w:val="22"/>
        </w:rPr>
        <w:t xml:space="preserve">ns in the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irst 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x</w:t>
      </w:r>
    </w:p>
    <w:p w14:paraId="073C51F1" w14:textId="77777777" w:rsidR="00302669" w:rsidRPr="00AA5C99" w:rsidRDefault="00EF09E0">
      <w:pPr>
        <w:ind w:left="89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w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AA5C99">
        <w:rPr>
          <w:rFonts w:asciiTheme="minorHAnsi" w:hAnsiTheme="minorHAnsi" w:cstheme="minorHAnsi"/>
          <w:sz w:val="22"/>
          <w:szCs w:val="22"/>
        </w:rPr>
        <w:t>ks</w:t>
      </w:r>
    </w:p>
    <w:p w14:paraId="30202D78" w14:textId="77777777" w:rsidR="00302669" w:rsidRPr="00AA5C99" w:rsidRDefault="00EF09E0">
      <w:pPr>
        <w:ind w:left="898" w:right="754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328B30DA">
          <v:group id="_x0000_s1057" style="position:absolute;left:0;text-align:left;margin-left:56.9pt;margin-top:1.25pt;width:31.45pt;height:12.25pt;z-index:-2001;mso-position-horizontal-relative:page" coordorigin="1138,25" coordsize="629,245">
            <v:shape id="_x0000_s1059" type="#_x0000_t75" style="position:absolute;left:1138;top:25;width:182;height:245">
              <v:imagedata r:id="rId32" o:title=""/>
            </v:shape>
            <v:shape id="_x0000_s1058" type="#_x0000_t75" style="position:absolute;left:1229;top:25;width:538;height:245">
              <v:imagedata r:id="rId33" o:title=""/>
            </v:shape>
            <w10:wrap anchorx="page"/>
          </v:group>
        </w:pict>
      </w:r>
      <w:r w:rsidRPr="00AA5C99">
        <w:rPr>
          <w:rFonts w:asciiTheme="minorHAnsi" w:hAnsiTheme="minorHAnsi" w:cstheme="minorHAnsi"/>
          <w:sz w:val="22"/>
          <w:szCs w:val="22"/>
        </w:rPr>
        <w:t>Col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A5C99">
        <w:rPr>
          <w:rFonts w:asciiTheme="minorHAnsi" w:hAnsiTheme="minorHAnsi" w:cstheme="minorHAnsi"/>
          <w:sz w:val="22"/>
          <w:szCs w:val="22"/>
        </w:rPr>
        <w:t xml:space="preserve">ted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 xml:space="preserve">nd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d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 xml:space="preserve">ta,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 xml:space="preserve">onsulted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 indust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rts,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nd 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ovided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port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rs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with pr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se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d sour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A5C99">
        <w:rPr>
          <w:rFonts w:asciiTheme="minorHAnsi" w:hAnsiTheme="minorHAnsi" w:cstheme="minorHAnsi"/>
          <w:sz w:val="22"/>
          <w:szCs w:val="22"/>
        </w:rPr>
        <w:t>s f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r sto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 xml:space="preserve">ies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onsi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tent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A5C99">
        <w:rPr>
          <w:rFonts w:asciiTheme="minorHAnsi" w:hAnsiTheme="minorHAnsi" w:cstheme="minorHAnsi"/>
          <w:sz w:val="22"/>
          <w:szCs w:val="22"/>
        </w:rPr>
        <w:t xml:space="preserve">d of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dule</w:t>
      </w:r>
    </w:p>
    <w:p w14:paraId="5D7D20CB" w14:textId="77777777" w:rsidR="00302669" w:rsidRPr="00AA5C99" w:rsidRDefault="00302669">
      <w:pPr>
        <w:spacing w:before="6" w:line="200" w:lineRule="exact"/>
        <w:rPr>
          <w:rFonts w:asciiTheme="minorHAnsi" w:hAnsiTheme="minorHAnsi" w:cstheme="minorHAnsi"/>
          <w:sz w:val="22"/>
          <w:szCs w:val="22"/>
        </w:rPr>
        <w:sectPr w:rsidR="00302669" w:rsidRPr="00AA5C99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24600189" w14:textId="77777777" w:rsidR="00302669" w:rsidRPr="00AA5C99" w:rsidRDefault="00302669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1227ACEE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21D6DE" w14:textId="77777777" w:rsidR="00302669" w:rsidRPr="00AA5C99" w:rsidRDefault="00EF09E0">
      <w:pPr>
        <w:spacing w:line="260" w:lineRule="exact"/>
        <w:ind w:left="178" w:right="-56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i/>
          <w:position w:val="-1"/>
          <w:sz w:val="22"/>
          <w:szCs w:val="22"/>
        </w:rPr>
        <w:t>Custom</w:t>
      </w:r>
      <w:r w:rsidRPr="00AA5C9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i/>
          <w:position w:val="-1"/>
          <w:sz w:val="22"/>
          <w:szCs w:val="22"/>
        </w:rPr>
        <w:t>r Ser</w:t>
      </w:r>
      <w:r w:rsidRPr="00AA5C9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i/>
          <w:position w:val="-1"/>
          <w:sz w:val="22"/>
          <w:szCs w:val="22"/>
        </w:rPr>
        <w:t>ice</w:t>
      </w:r>
      <w:r w:rsidRPr="00AA5C9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position w:val="-1"/>
          <w:sz w:val="22"/>
          <w:szCs w:val="22"/>
        </w:rPr>
        <w:t>Ass</w:t>
      </w:r>
      <w:r w:rsidRPr="00AA5C99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i/>
          <w:position w:val="-1"/>
          <w:sz w:val="22"/>
          <w:szCs w:val="22"/>
        </w:rPr>
        <w:t>ia</w:t>
      </w:r>
      <w:r w:rsidRPr="00AA5C9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i/>
          <w:position w:val="-1"/>
          <w:sz w:val="22"/>
          <w:szCs w:val="22"/>
        </w:rPr>
        <w:t>e</w:t>
      </w:r>
    </w:p>
    <w:p w14:paraId="083CC32A" w14:textId="77777777" w:rsidR="00302669" w:rsidRPr="00AA5C99" w:rsidRDefault="00EF09E0">
      <w:pPr>
        <w:spacing w:before="29"/>
        <w:rPr>
          <w:rFonts w:asciiTheme="minorHAnsi" w:hAnsiTheme="minorHAnsi" w:cstheme="minorHAnsi"/>
          <w:sz w:val="22"/>
          <w:szCs w:val="22"/>
        </w:rPr>
        <w:sectPr w:rsidR="00302669" w:rsidRPr="00AA5C99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2857" w:space="1515"/>
            <w:col w:w="7148"/>
          </w:cols>
        </w:sectPr>
      </w:pPr>
      <w:r w:rsidRPr="00AA5C99">
        <w:rPr>
          <w:rFonts w:asciiTheme="minorHAnsi" w:hAnsiTheme="minorHAnsi" w:cstheme="minorHAnsi"/>
          <w:sz w:val="22"/>
          <w:szCs w:val="22"/>
        </w:rPr>
        <w:br w:type="column"/>
      </w:r>
      <w:r w:rsidRPr="00AA5C99">
        <w:rPr>
          <w:rFonts w:asciiTheme="minorHAnsi" w:hAnsiTheme="minorHAnsi" w:cstheme="minorHAnsi"/>
          <w:b/>
          <w:sz w:val="22"/>
          <w:szCs w:val="22"/>
          <w:u w:val="thick" w:color="000000"/>
        </w:rPr>
        <w:t>Ad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d</w:t>
      </w:r>
      <w:r w:rsidRPr="00AA5C99">
        <w:rPr>
          <w:rFonts w:asciiTheme="minorHAnsi" w:hAnsiTheme="minorHAnsi" w:cstheme="minorHAnsi"/>
          <w:b/>
          <w:sz w:val="22"/>
          <w:szCs w:val="22"/>
          <w:u w:val="thick" w:color="000000"/>
        </w:rPr>
        <w:t>itio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AA5C99">
        <w:rPr>
          <w:rFonts w:asciiTheme="minorHAnsi" w:hAnsiTheme="minorHAnsi" w:cstheme="minorHAnsi"/>
          <w:b/>
          <w:sz w:val="22"/>
          <w:szCs w:val="22"/>
          <w:u w:val="thick" w:color="000000"/>
        </w:rPr>
        <w:t>al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 xml:space="preserve"> </w:t>
      </w:r>
      <w:r w:rsidRPr="00AA5C99">
        <w:rPr>
          <w:rFonts w:asciiTheme="minorHAnsi" w:hAnsiTheme="minorHAnsi" w:cstheme="minorHAnsi"/>
          <w:b/>
          <w:sz w:val="22"/>
          <w:szCs w:val="22"/>
          <w:u w:val="thick" w:color="000000"/>
        </w:rPr>
        <w:t>Ex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p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er</w:t>
      </w:r>
      <w:r w:rsidRPr="00AA5C99">
        <w:rPr>
          <w:rFonts w:asciiTheme="minorHAnsi" w:hAnsiTheme="minorHAnsi" w:cstheme="minorHAnsi"/>
          <w:b/>
          <w:sz w:val="22"/>
          <w:szCs w:val="22"/>
          <w:u w:val="thick" w:color="000000"/>
        </w:rPr>
        <w:t>ience</w:t>
      </w:r>
    </w:p>
    <w:p w14:paraId="1E17E4CC" w14:textId="77777777" w:rsidR="00302669" w:rsidRPr="00AA5C99" w:rsidRDefault="00EF09E0">
      <w:pPr>
        <w:spacing w:before="5"/>
        <w:ind w:left="17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Ma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 xml:space="preserve">shall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nd Compa</w:t>
      </w:r>
      <w:r w:rsidRPr="00AA5C99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Chic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o,</w:t>
      </w:r>
      <w:r w:rsidRPr="00AA5C9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, 2006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–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nt</w:t>
      </w:r>
    </w:p>
    <w:p w14:paraId="15B124FA" w14:textId="77777777" w:rsidR="00302669" w:rsidRPr="00AA5C99" w:rsidRDefault="00EF09E0">
      <w:pPr>
        <w:ind w:left="89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20DDD903">
          <v:group id="_x0000_s1052" style="position:absolute;left:0;text-align:left;margin-left:56.9pt;margin-top:1.25pt;width:31.45pt;height:26.05pt;z-index:-2000;mso-position-horizontal-relative:page" coordorigin="1138,25" coordsize="629,521">
            <v:shape id="_x0000_s1056" type="#_x0000_t75" style="position:absolute;left:1138;top:25;width:182;height:245">
              <v:imagedata r:id="rId32" o:title=""/>
            </v:shape>
            <v:shape id="_x0000_s1055" type="#_x0000_t75" style="position:absolute;left:1229;top:25;width:538;height:245">
              <v:imagedata r:id="rId33" o:title=""/>
            </v:shape>
            <v:shape id="_x0000_s1054" type="#_x0000_t75" style="position:absolute;left:1138;top:301;width:182;height:245">
              <v:imagedata r:id="rId32" o:title=""/>
            </v:shape>
            <v:shape id="_x0000_s1053" type="#_x0000_t75" style="position:absolute;left:1229;top:301;width:538;height:245">
              <v:imagedata r:id="rId33" o:title=""/>
            </v:shape>
            <w10:wrap anchorx="page"/>
          </v:group>
        </w:pic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rve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usto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rs m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ki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g v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rious p</w:t>
      </w:r>
      <w:r w:rsidRPr="00AA5C99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ment tr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ions</w:t>
      </w:r>
    </w:p>
    <w:p w14:paraId="47E44D82" w14:textId="77777777" w:rsidR="00302669" w:rsidRPr="00AA5C99" w:rsidRDefault="00EF09E0">
      <w:pPr>
        <w:spacing w:before="5" w:line="260" w:lineRule="exact"/>
        <w:ind w:left="898" w:right="663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ro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ss 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sh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dv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AA5C99">
        <w:rPr>
          <w:rFonts w:asciiTheme="minorHAnsi" w:hAnsiTheme="minorHAnsi" w:cstheme="minorHAnsi"/>
          <w:sz w:val="22"/>
          <w:szCs w:val="22"/>
        </w:rPr>
        <w:t>uick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nd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A5C99">
        <w:rPr>
          <w:rFonts w:asciiTheme="minorHAnsi" w:hAnsiTheme="minorHAnsi" w:cstheme="minorHAnsi"/>
          <w:sz w:val="22"/>
          <w:szCs w:val="22"/>
        </w:rPr>
        <w:t>te</w:t>
      </w:r>
      <w:r w:rsidRPr="00AA5C99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to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mp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s, 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sul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in being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hon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d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s Emp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of the Month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mes</w:t>
      </w:r>
    </w:p>
    <w:p w14:paraId="1C7E4108" w14:textId="77777777" w:rsidR="00302669" w:rsidRPr="00AA5C99" w:rsidRDefault="00EF09E0">
      <w:pPr>
        <w:spacing w:line="260" w:lineRule="exact"/>
        <w:ind w:left="898" w:right="1685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79DB1C4E">
          <v:group id="_x0000_s1049" style="position:absolute;left:0;text-align:left;margin-left:56.9pt;margin-top:1.1pt;width:31.45pt;height:12.25pt;z-index:-1999;mso-position-horizontal-relative:page" coordorigin="1138,22" coordsize="629,245">
            <v:shape id="_x0000_s1051" type="#_x0000_t75" style="position:absolute;left:1138;top:22;width:182;height:245">
              <v:imagedata r:id="rId32" o:title=""/>
            </v:shape>
            <v:shape id="_x0000_s1050" type="#_x0000_t75" style="position:absolute;left:1229;top:22;width:538;height:245">
              <v:imagedata r:id="rId33" o:title=""/>
            </v:shape>
            <w10:wrap anchorx="page"/>
          </v:group>
        </w:pic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la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sh 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A5C99">
        <w:rPr>
          <w:rFonts w:asciiTheme="minorHAnsi" w:hAnsiTheme="minorHAnsi" w:cstheme="minorHAnsi"/>
          <w:sz w:val="22"/>
          <w:szCs w:val="22"/>
        </w:rPr>
        <w:t>ip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s of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A5C99">
        <w:rPr>
          <w:rFonts w:asciiTheme="minorHAnsi" w:hAnsiTheme="minorHAnsi" w:cstheme="minorHAnsi"/>
          <w:sz w:val="22"/>
          <w:szCs w:val="22"/>
        </w:rPr>
        <w:t>vious d</w:t>
      </w:r>
      <w:r w:rsidRPr="00AA5C99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nd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omp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led 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port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r the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di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ing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rtme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 xml:space="preserve">t,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the 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for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 xml:space="preserve">ond shift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mp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ving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the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ompa</w:t>
      </w:r>
      <w:r w:rsidRPr="00AA5C99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ov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$2000 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r </w:t>
      </w:r>
      <w:r w:rsidRPr="00AA5C99">
        <w:rPr>
          <w:rFonts w:asciiTheme="minorHAnsi" w:hAnsiTheme="minorHAnsi" w:cstheme="minorHAnsi"/>
          <w:sz w:val="22"/>
          <w:szCs w:val="22"/>
        </w:rPr>
        <w:t>month</w:t>
      </w:r>
    </w:p>
    <w:p w14:paraId="32918A5A" w14:textId="77777777" w:rsidR="00302669" w:rsidRPr="00AA5C99" w:rsidRDefault="00302669">
      <w:pPr>
        <w:spacing w:before="3" w:line="200" w:lineRule="exact"/>
        <w:rPr>
          <w:rFonts w:asciiTheme="minorHAnsi" w:hAnsiTheme="minorHAnsi" w:cstheme="minorHAnsi"/>
          <w:sz w:val="22"/>
          <w:szCs w:val="22"/>
        </w:rPr>
        <w:sectPr w:rsidR="00302669" w:rsidRPr="00AA5C99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14756C40" w14:textId="77777777" w:rsidR="00302669" w:rsidRPr="00AA5C99" w:rsidRDefault="00302669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77C686A6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287F60" w14:textId="77777777" w:rsidR="00302669" w:rsidRPr="00AA5C99" w:rsidRDefault="00EF09E0">
      <w:pPr>
        <w:ind w:left="178" w:right="-56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Gold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n K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Hon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r So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Memb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r, 20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A5C99">
        <w:rPr>
          <w:rFonts w:asciiTheme="minorHAnsi" w:hAnsiTheme="minorHAnsi" w:cstheme="minorHAnsi"/>
          <w:sz w:val="22"/>
          <w:szCs w:val="22"/>
        </w:rPr>
        <w:t>8</w:t>
      </w:r>
    </w:p>
    <w:p w14:paraId="2AAB3D19" w14:textId="77777777" w:rsidR="00302669" w:rsidRPr="00AA5C99" w:rsidRDefault="00EF09E0">
      <w:pPr>
        <w:ind w:left="17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Amo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 xml:space="preserve">o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hola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 xml:space="preserve">ship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pient, 2008</w:t>
      </w:r>
    </w:p>
    <w:p w14:paraId="0653BCE8" w14:textId="77777777" w:rsidR="00302669" w:rsidRPr="00AA5C99" w:rsidRDefault="00EF09E0">
      <w:pPr>
        <w:spacing w:before="5"/>
        <w:ind w:left="17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Ma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k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Club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2007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eastAsia="Californian FB" w:hAnsiTheme="minorHAnsi" w:cstheme="minorHAnsi"/>
          <w:sz w:val="22"/>
          <w:szCs w:val="22"/>
        </w:rPr>
        <w:t xml:space="preserve">–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nt</w:t>
      </w:r>
    </w:p>
    <w:p w14:paraId="5582B512" w14:textId="77777777" w:rsidR="00302669" w:rsidRPr="00AA5C99" w:rsidRDefault="00EF09E0">
      <w:pPr>
        <w:spacing w:before="29"/>
        <w:rPr>
          <w:rFonts w:asciiTheme="minorHAnsi" w:hAnsiTheme="minorHAnsi" w:cstheme="minorHAnsi"/>
          <w:sz w:val="22"/>
          <w:szCs w:val="22"/>
        </w:rPr>
        <w:sectPr w:rsidR="00302669" w:rsidRPr="00AA5C99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269" w:space="232"/>
            <w:col w:w="7019"/>
          </w:cols>
        </w:sectPr>
      </w:pPr>
      <w:r w:rsidRPr="00AA5C99">
        <w:rPr>
          <w:rFonts w:asciiTheme="minorHAnsi" w:hAnsiTheme="minorHAnsi" w:cstheme="minorHAnsi"/>
          <w:sz w:val="22"/>
          <w:szCs w:val="22"/>
        </w:rPr>
        <w:br w:type="column"/>
      </w:r>
      <w:r w:rsidRPr="00AA5C99">
        <w:rPr>
          <w:rFonts w:asciiTheme="minorHAnsi" w:hAnsiTheme="minorHAnsi" w:cstheme="minorHAnsi"/>
          <w:b/>
          <w:sz w:val="22"/>
          <w:szCs w:val="22"/>
          <w:u w:val="thick" w:color="000000"/>
        </w:rPr>
        <w:t>Ho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AA5C99">
        <w:rPr>
          <w:rFonts w:asciiTheme="minorHAnsi" w:hAnsiTheme="minorHAnsi" w:cstheme="minorHAnsi"/>
          <w:b/>
          <w:sz w:val="22"/>
          <w:szCs w:val="22"/>
          <w:u w:val="thick" w:color="000000"/>
        </w:rPr>
        <w:t>o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AA5C99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s &amp; 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Ac</w:t>
      </w:r>
      <w:r w:rsidRPr="00AA5C99">
        <w:rPr>
          <w:rFonts w:asciiTheme="minorHAnsi" w:hAnsiTheme="minorHAnsi" w:cstheme="minorHAnsi"/>
          <w:b/>
          <w:sz w:val="22"/>
          <w:szCs w:val="22"/>
          <w:u w:val="thick" w:color="000000"/>
        </w:rPr>
        <w:t>tiviti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  <w:u w:val="thick" w:color="000000"/>
        </w:rPr>
        <w:t>s</w:t>
      </w:r>
    </w:p>
    <w:p w14:paraId="12695480" w14:textId="77777777" w:rsidR="00302669" w:rsidRPr="00AA5C99" w:rsidRDefault="00302669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6DDB679F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2336A6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F449C3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BE6DF1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8CA7EB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12CC65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38195A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3189A8" w14:textId="77777777" w:rsidR="00302669" w:rsidRPr="00AA5C99" w:rsidRDefault="00EF09E0">
      <w:pPr>
        <w:spacing w:line="220" w:lineRule="exact"/>
        <w:ind w:left="106" w:right="-50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CAR</w:t>
      </w:r>
      <w:r w:rsidRPr="00AA5C99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AA5C99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HL</w:t>
      </w:r>
      <w:r w:rsidRPr="00AA5C99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AA5C9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697AC486" w14:textId="77777777" w:rsidR="00302669" w:rsidRPr="00AA5C99" w:rsidRDefault="00EF09E0">
      <w:pPr>
        <w:spacing w:before="65"/>
        <w:ind w:left="336" w:right="391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br w:type="column"/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6: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Ch</w:t>
      </w:r>
      <w:r w:rsidRPr="00AA5C99">
        <w:rPr>
          <w:rFonts w:asciiTheme="minorHAnsi" w:eastAsia="Garamond" w:hAnsiTheme="minorHAnsi" w:cstheme="minorHAnsi"/>
          <w:b/>
          <w:color w:val="808080"/>
          <w:spacing w:val="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ical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me</w:t>
      </w:r>
    </w:p>
    <w:p w14:paraId="25D2485C" w14:textId="77777777" w:rsidR="00302669" w:rsidRPr="00AA5C99" w:rsidRDefault="00302669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0F2EB8AF" w14:textId="77777777" w:rsidR="00302669" w:rsidRPr="00AA5C99" w:rsidRDefault="00EF09E0">
      <w:pPr>
        <w:ind w:left="1538" w:right="5029"/>
        <w:jc w:val="center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z w:val="22"/>
          <w:szCs w:val="22"/>
        </w:rPr>
        <w:t>D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z w:val="22"/>
          <w:szCs w:val="22"/>
        </w:rPr>
        <w:t>u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AA5C99">
        <w:rPr>
          <w:rFonts w:asciiTheme="minorHAnsi" w:hAnsiTheme="minorHAnsi" w:cstheme="minorHAnsi"/>
          <w:b/>
          <w:sz w:val="22"/>
          <w:szCs w:val="22"/>
        </w:rPr>
        <w:t>l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w w:val="99"/>
          <w:sz w:val="22"/>
          <w:szCs w:val="22"/>
        </w:rPr>
        <w:t>N</w:t>
      </w:r>
      <w:r w:rsidRPr="00AA5C99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w w:val="99"/>
          <w:sz w:val="22"/>
          <w:szCs w:val="22"/>
        </w:rPr>
        <w:t>th</w:t>
      </w:r>
    </w:p>
    <w:p w14:paraId="0E6FBB16" w14:textId="77777777" w:rsidR="00302669" w:rsidRPr="00AA5C99" w:rsidRDefault="00EF09E0">
      <w:pPr>
        <w:spacing w:line="240" w:lineRule="exact"/>
        <w:ind w:left="586" w:right="4076"/>
        <w:jc w:val="center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ou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no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hyperlink r:id="rId35">
        <w:r w:rsidRPr="00AA5C99">
          <w:rPr>
            <w:rFonts w:asciiTheme="minorHAnsi" w:hAnsiTheme="minorHAnsi" w:cstheme="minorHAnsi"/>
            <w:sz w:val="22"/>
            <w:szCs w:val="22"/>
          </w:rPr>
          <w:t>h.23</w:t>
        </w:r>
        <w:r w:rsidRPr="00AA5C99">
          <w:rPr>
            <w:rFonts w:asciiTheme="minorHAnsi" w:hAnsiTheme="minorHAnsi" w:cstheme="minorHAnsi"/>
            <w:spacing w:val="-2"/>
            <w:sz w:val="22"/>
            <w:szCs w:val="22"/>
          </w:rPr>
          <w:t>@</w:t>
        </w:r>
        <w:r w:rsidRPr="00AA5C99">
          <w:rPr>
            <w:rFonts w:asciiTheme="minorHAnsi" w:hAnsiTheme="minorHAnsi" w:cstheme="minorHAnsi"/>
            <w:sz w:val="22"/>
            <w:szCs w:val="22"/>
          </w:rPr>
          <w:t>g</w:t>
        </w:r>
        <w:r w:rsidRPr="00AA5C99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AA5C99">
          <w:rPr>
            <w:rFonts w:asciiTheme="minorHAnsi" w:hAnsiTheme="minorHAnsi" w:cstheme="minorHAnsi"/>
            <w:sz w:val="22"/>
            <w:szCs w:val="22"/>
          </w:rPr>
          <w:t>a</w:t>
        </w:r>
        <w:r w:rsidRPr="00AA5C99">
          <w:rPr>
            <w:rFonts w:asciiTheme="minorHAnsi" w:hAnsiTheme="minorHAnsi" w:cstheme="minorHAnsi"/>
            <w:spacing w:val="1"/>
            <w:sz w:val="22"/>
            <w:szCs w:val="22"/>
          </w:rPr>
          <w:t>il</w:t>
        </w:r>
        <w:r w:rsidRPr="00AA5C99">
          <w:rPr>
            <w:rFonts w:asciiTheme="minorHAnsi" w:hAnsiTheme="minorHAnsi" w:cstheme="minorHAnsi"/>
            <w:sz w:val="22"/>
            <w:szCs w:val="22"/>
          </w:rPr>
          <w:t>.com</w:t>
        </w:r>
      </w:hyperlink>
      <w:r w:rsidRPr="00AA5C9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A5C99">
        <w:rPr>
          <w:rFonts w:asciiTheme="minorHAnsi" w:hAnsiTheme="minorHAnsi" w:cstheme="minorHAnsi"/>
          <w:sz w:val="22"/>
          <w:szCs w:val="22"/>
        </w:rPr>
        <w:t>312)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55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A5C99">
        <w:rPr>
          <w:rFonts w:asciiTheme="minorHAnsi" w:hAnsiTheme="minorHAnsi" w:cstheme="minorHAnsi"/>
          <w:sz w:val="22"/>
          <w:szCs w:val="22"/>
        </w:rPr>
        <w:t>1111</w:t>
      </w:r>
    </w:p>
    <w:p w14:paraId="6F690698" w14:textId="77777777" w:rsidR="00302669" w:rsidRPr="00AA5C99" w:rsidRDefault="00EF09E0">
      <w:pPr>
        <w:spacing w:before="6"/>
        <w:ind w:left="-35" w:right="3460"/>
        <w:jc w:val="center"/>
        <w:rPr>
          <w:rFonts w:asciiTheme="minorHAnsi" w:hAnsiTheme="minorHAnsi" w:cstheme="minorHAnsi"/>
          <w:sz w:val="22"/>
          <w:szCs w:val="22"/>
        </w:rPr>
        <w:sectPr w:rsidR="00302669" w:rsidRPr="00AA5C99">
          <w:headerReference w:type="default" r:id="rId36"/>
          <w:pgSz w:w="12240" w:h="15840"/>
          <w:pgMar w:top="320" w:right="120" w:bottom="280" w:left="400" w:header="0" w:footer="325" w:gutter="0"/>
          <w:cols w:num="2" w:space="720" w:equalWidth="0">
            <w:col w:w="2309" w:space="899"/>
            <w:col w:w="8512"/>
          </w:cols>
        </w:sectPr>
      </w:pPr>
      <w:r w:rsidRPr="00AA5C99">
        <w:rPr>
          <w:rFonts w:asciiTheme="minorHAnsi" w:hAnsiTheme="minorHAnsi" w:cstheme="minorHAnsi"/>
          <w:b/>
          <w:i/>
          <w:sz w:val="22"/>
          <w:szCs w:val="22"/>
        </w:rPr>
        <w:t>Onli</w:t>
      </w:r>
      <w:r w:rsidRPr="00AA5C99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>P</w:t>
      </w:r>
      <w:r w:rsidRPr="00AA5C99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>tf</w:t>
      </w:r>
      <w:r w:rsidRPr="00AA5C99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>lio</w:t>
      </w:r>
      <w:r w:rsidRPr="00AA5C99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i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i/>
          <w:spacing w:val="2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i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b/>
          <w:i/>
          <w:spacing w:val="1"/>
          <w:sz w:val="22"/>
          <w:szCs w:val="22"/>
        </w:rPr>
        <w:t>ab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>le</w:t>
      </w:r>
      <w:r w:rsidRPr="00AA5C99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i/>
          <w:sz w:val="22"/>
          <w:szCs w:val="22"/>
        </w:rPr>
        <w:t>t:</w:t>
      </w:r>
      <w:r w:rsidRPr="00AA5C99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hyperlink r:id="rId37">
        <w:r w:rsidRPr="00AA5C99">
          <w:rPr>
            <w:rFonts w:asciiTheme="minorHAnsi" w:hAnsiTheme="minorHAnsi" w:cstheme="minorHAnsi"/>
            <w:b/>
            <w:i/>
            <w:spacing w:val="-1"/>
            <w:w w:val="99"/>
            <w:sz w:val="22"/>
            <w:szCs w:val="22"/>
          </w:rPr>
          <w:t>w</w:t>
        </w:r>
        <w:r w:rsidRPr="00AA5C99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w</w:t>
        </w:r>
        <w:r w:rsidRPr="00AA5C99">
          <w:rPr>
            <w:rFonts w:asciiTheme="minorHAnsi" w:hAnsiTheme="minorHAnsi" w:cstheme="minorHAnsi"/>
            <w:b/>
            <w:i/>
            <w:spacing w:val="-1"/>
            <w:w w:val="99"/>
            <w:sz w:val="22"/>
            <w:szCs w:val="22"/>
          </w:rPr>
          <w:t>w</w:t>
        </w:r>
        <w:r w:rsidRPr="00AA5C99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.D</w:t>
        </w:r>
        <w:r w:rsidRPr="00AA5C99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o</w:t>
        </w:r>
        <w:r w:rsidRPr="00AA5C99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u</w:t>
        </w:r>
        <w:r w:rsidRPr="00AA5C99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g</w:t>
        </w:r>
        <w:r w:rsidRPr="00AA5C99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.N</w:t>
        </w:r>
        <w:r w:rsidRPr="00AA5C99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o</w:t>
        </w:r>
        <w:r w:rsidRPr="00AA5C99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th.</w:t>
        </w:r>
        <w:r w:rsidRPr="00AA5C99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Po</w:t>
        </w:r>
        <w:r w:rsidRPr="00AA5C99">
          <w:rPr>
            <w:rFonts w:asciiTheme="minorHAnsi" w:hAnsiTheme="minorHAnsi" w:cstheme="minorHAnsi"/>
            <w:b/>
            <w:i/>
            <w:spacing w:val="-1"/>
            <w:w w:val="99"/>
            <w:sz w:val="22"/>
            <w:szCs w:val="22"/>
          </w:rPr>
          <w:t>r</w:t>
        </w:r>
        <w:r w:rsidRPr="00AA5C99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tf</w:t>
        </w:r>
        <w:r w:rsidRPr="00AA5C99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o</w:t>
        </w:r>
        <w:r w:rsidRPr="00AA5C99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li</w:t>
        </w:r>
        <w:r w:rsidRPr="00AA5C99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o</w:t>
        </w:r>
        <w:r w:rsidRPr="00AA5C99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.c</w:t>
        </w:r>
        <w:r w:rsidRPr="00AA5C99">
          <w:rPr>
            <w:rFonts w:asciiTheme="minorHAnsi" w:hAnsiTheme="minorHAnsi" w:cstheme="minorHAnsi"/>
            <w:b/>
            <w:i/>
            <w:spacing w:val="-1"/>
            <w:w w:val="99"/>
            <w:sz w:val="22"/>
            <w:szCs w:val="22"/>
          </w:rPr>
          <w:t>o</w:t>
        </w:r>
        <w:r w:rsidRPr="00AA5C99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m</w:t>
        </w:r>
      </w:hyperlink>
    </w:p>
    <w:p w14:paraId="2B2ED9A0" w14:textId="77777777" w:rsidR="00302669" w:rsidRPr="00AA5C99" w:rsidRDefault="00EF09E0">
      <w:pPr>
        <w:spacing w:before="91"/>
        <w:ind w:left="118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   </w:t>
      </w:r>
      <w:r w:rsidRPr="00AA5C9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2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ie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ce</w:t>
      </w:r>
      <w:r w:rsidRPr="00AA5C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ci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ire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iting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ical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</w:p>
    <w:p w14:paraId="3F5F91E3" w14:textId="77777777" w:rsidR="00302669" w:rsidRPr="00AA5C99" w:rsidRDefault="00EF09E0">
      <w:pPr>
        <w:ind w:left="118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   </w:t>
      </w:r>
      <w:r w:rsidRPr="00AA5C9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leted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z w:val="22"/>
          <w:szCs w:val="22"/>
        </w:rPr>
        <w:t>Atl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AA5C99">
        <w:rPr>
          <w:rFonts w:asciiTheme="minorHAnsi" w:hAnsiTheme="minorHAnsi" w:cstheme="minorHAnsi"/>
          <w:i/>
          <w:sz w:val="22"/>
          <w:szCs w:val="22"/>
        </w:rPr>
        <w:t>tis</w:t>
      </w:r>
      <w:r w:rsidRPr="00AA5C99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z w:val="22"/>
          <w:szCs w:val="22"/>
        </w:rPr>
        <w:t>D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ua</w:t>
      </w:r>
      <w:r w:rsidRPr="00AA5C99">
        <w:rPr>
          <w:rFonts w:asciiTheme="minorHAnsi" w:hAnsiTheme="minorHAnsi" w:cstheme="minorHAnsi"/>
          <w:i/>
          <w:sz w:val="22"/>
          <w:szCs w:val="22"/>
        </w:rPr>
        <w:t>l</w:t>
      </w:r>
      <w:r w:rsidRPr="00AA5C99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z w:val="22"/>
          <w:szCs w:val="22"/>
        </w:rPr>
        <w:t>De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i/>
          <w:sz w:val="22"/>
          <w:szCs w:val="22"/>
        </w:rPr>
        <w:t>ee</w:t>
      </w:r>
      <w:r w:rsidRPr="00AA5C99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i/>
          <w:sz w:val="22"/>
          <w:szCs w:val="22"/>
        </w:rPr>
        <w:t>t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ud</w:t>
      </w:r>
      <w:r w:rsidRPr="00AA5C99">
        <w:rPr>
          <w:rFonts w:asciiTheme="minorHAnsi" w:hAnsiTheme="minorHAnsi" w:cstheme="minorHAnsi"/>
          <w:i/>
          <w:sz w:val="22"/>
          <w:szCs w:val="22"/>
        </w:rPr>
        <w:t>y</w:t>
      </w:r>
      <w:r w:rsidRPr="00AA5C99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z w:val="22"/>
          <w:szCs w:val="22"/>
        </w:rPr>
        <w:t>A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ro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i/>
          <w:sz w:val="22"/>
          <w:szCs w:val="22"/>
        </w:rPr>
        <w:t>d</w:t>
      </w:r>
      <w:r w:rsidRPr="00AA5C99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z w:val="22"/>
          <w:szCs w:val="22"/>
        </w:rPr>
        <w:t>P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og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ra</w:t>
      </w:r>
      <w:r w:rsidRPr="00AA5C99">
        <w:rPr>
          <w:rFonts w:asciiTheme="minorHAnsi" w:hAnsiTheme="minorHAnsi" w:cstheme="minorHAnsi"/>
          <w:i/>
          <w:sz w:val="22"/>
          <w:szCs w:val="22"/>
        </w:rPr>
        <w:t>m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in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Fr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ce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</w:p>
    <w:p w14:paraId="506C853C" w14:textId="77777777" w:rsidR="00302669" w:rsidRPr="00AA5C99" w:rsidRDefault="00EF09E0">
      <w:pPr>
        <w:ind w:left="118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   </w:t>
      </w:r>
      <w:r w:rsidRPr="00AA5C9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er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8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ie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ce</w:t>
      </w:r>
      <w:r w:rsidRPr="00AA5C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in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ice,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AA5C99">
        <w:rPr>
          <w:rFonts w:asciiTheme="minorHAnsi" w:hAnsiTheme="minorHAnsi" w:cstheme="minorHAnsi"/>
          <w:sz w:val="22"/>
          <w:szCs w:val="22"/>
        </w:rPr>
        <w:t>ais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ac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la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g</w:t>
      </w:r>
    </w:p>
    <w:p w14:paraId="6E402B7B" w14:textId="77777777" w:rsidR="00302669" w:rsidRPr="00AA5C99" w:rsidRDefault="00EF09E0">
      <w:pPr>
        <w:spacing w:line="220" w:lineRule="exact"/>
        <w:ind w:left="118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AA5C99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ro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sk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ls</w:t>
      </w:r>
      <w:r w:rsidRPr="00AA5C99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iz</w:t>
      </w:r>
      <w:r w:rsidRPr="00AA5C99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11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5"/>
          <w:position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AA5C99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pacing w:val="4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th</w:t>
      </w:r>
      <w:r w:rsidRPr="00AA5C99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AA5C99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2ED101F9" w14:textId="77777777" w:rsidR="00302669" w:rsidRPr="00AA5C99" w:rsidRDefault="00302669">
      <w:pPr>
        <w:spacing w:before="4" w:line="200" w:lineRule="exact"/>
        <w:rPr>
          <w:rFonts w:asciiTheme="minorHAnsi" w:hAnsiTheme="minorHAnsi" w:cstheme="minorHAnsi"/>
          <w:sz w:val="22"/>
          <w:szCs w:val="22"/>
        </w:rPr>
        <w:sectPr w:rsidR="00302669" w:rsidRPr="00AA5C99">
          <w:type w:val="continuous"/>
          <w:pgSz w:w="12240" w:h="15840"/>
          <w:pgMar w:top="1480" w:right="120" w:bottom="280" w:left="400" w:header="720" w:footer="720" w:gutter="0"/>
          <w:cols w:space="720"/>
        </w:sectPr>
      </w:pPr>
    </w:p>
    <w:p w14:paraId="234583B4" w14:textId="77777777" w:rsidR="00302669" w:rsidRPr="00AA5C99" w:rsidRDefault="00EF09E0">
      <w:pPr>
        <w:spacing w:before="33"/>
        <w:ind w:left="106" w:right="-50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DUC</w:t>
      </w:r>
      <w:r w:rsidRPr="00AA5C99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z w:val="22"/>
          <w:szCs w:val="22"/>
        </w:rPr>
        <w:t>N</w:t>
      </w:r>
    </w:p>
    <w:p w14:paraId="3CDA467D" w14:textId="77777777" w:rsidR="00302669" w:rsidRPr="00AA5C99" w:rsidRDefault="00EF09E0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br w:type="column"/>
      </w:r>
    </w:p>
    <w:p w14:paraId="1CCF08CC" w14:textId="77777777" w:rsidR="00302669" w:rsidRPr="00AA5C99" w:rsidRDefault="00EF09E0">
      <w:pPr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tl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al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De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ee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AA5C99">
        <w:rPr>
          <w:rFonts w:asciiTheme="minorHAnsi" w:hAnsiTheme="minorHAnsi" w:cstheme="minorHAnsi"/>
          <w:sz w:val="22"/>
          <w:szCs w:val="22"/>
        </w:rPr>
        <w:t>ad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AA5C99">
        <w:rPr>
          <w:rFonts w:asciiTheme="minorHAnsi" w:hAnsiTheme="minorHAnsi" w:cstheme="minorHAnsi"/>
          <w:sz w:val="22"/>
          <w:szCs w:val="22"/>
        </w:rPr>
        <w:t>9</w:t>
      </w:r>
    </w:p>
    <w:p w14:paraId="4D91365A" w14:textId="77777777" w:rsidR="00302669" w:rsidRPr="00AA5C99" w:rsidRDefault="00EF09E0">
      <w:pPr>
        <w:ind w:left="271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AA5C99">
        <w:rPr>
          <w:rFonts w:asciiTheme="minorHAnsi" w:hAnsiTheme="minorHAnsi" w:cstheme="minorHAnsi"/>
          <w:b/>
          <w:sz w:val="22"/>
          <w:szCs w:val="22"/>
        </w:rPr>
        <w:t>.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z w:val="22"/>
          <w:szCs w:val="22"/>
        </w:rPr>
        <w:t>A.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z w:val="22"/>
          <w:szCs w:val="22"/>
        </w:rPr>
        <w:t>in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z w:val="22"/>
          <w:szCs w:val="22"/>
        </w:rPr>
        <w:t>Di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AA5C99">
        <w:rPr>
          <w:rFonts w:asciiTheme="minorHAnsi" w:hAnsiTheme="minorHAnsi" w:cstheme="minorHAnsi"/>
          <w:b/>
          <w:sz w:val="22"/>
          <w:szCs w:val="22"/>
        </w:rPr>
        <w:t>it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sz w:val="22"/>
          <w:szCs w:val="22"/>
        </w:rPr>
        <w:t>l</w:t>
      </w:r>
      <w:r w:rsidRPr="00AA5C9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z w:val="22"/>
          <w:szCs w:val="22"/>
        </w:rPr>
        <w:t>Cin</w:t>
      </w: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AA5C99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De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>ica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</w:p>
    <w:p w14:paraId="56DEF608" w14:textId="77777777" w:rsidR="00302669" w:rsidRPr="00AA5C99" w:rsidRDefault="00EF09E0">
      <w:pPr>
        <w:spacing w:line="220" w:lineRule="exact"/>
        <w:ind w:left="271"/>
        <w:rPr>
          <w:rFonts w:asciiTheme="minorHAnsi" w:hAnsiTheme="minorHAnsi" w:cstheme="minorHAnsi"/>
          <w:sz w:val="22"/>
          <w:szCs w:val="22"/>
        </w:rPr>
        <w:sectPr w:rsidR="00302669" w:rsidRPr="00AA5C99">
          <w:type w:val="continuous"/>
          <w:pgSz w:w="12240" w:h="15840"/>
          <w:pgMar w:top="1480" w:right="120" w:bottom="280" w:left="400" w:header="720" w:footer="720" w:gutter="0"/>
          <w:cols w:num="2" w:space="720" w:equalWidth="0">
            <w:col w:w="1326" w:space="221"/>
            <w:col w:w="10173"/>
          </w:cols>
        </w:sectPr>
      </w:pPr>
      <w:r w:rsidRPr="00AA5C9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B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.</w:t>
      </w:r>
      <w:r w:rsidRPr="00AA5C9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A.</w:t>
      </w:r>
      <w:r w:rsidRPr="00AA5C9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in</w:t>
      </w:r>
      <w:r w:rsidRPr="00AA5C99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B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ine</w:t>
      </w:r>
      <w:r w:rsidRPr="00AA5C9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Ad</w:t>
      </w:r>
      <w:r w:rsidRPr="00AA5C99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at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13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op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nk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op</w:t>
      </w:r>
      <w:r w:rsidRPr="00AA5C99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>ng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n</w:t>
      </w:r>
    </w:p>
    <w:p w14:paraId="42917ADB" w14:textId="77777777" w:rsidR="00302669" w:rsidRPr="00AA5C99" w:rsidRDefault="00EF09E0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65D9E2D5">
          <v:group id="_x0000_s1047" style="position:absolute;margin-left:36pt;margin-top:16.2pt;width:535.5pt;height:24.75pt;z-index:-1998;mso-position-horizontal-relative:page;mso-position-vertical-relative:page" coordorigin="720,324" coordsize="10710,495">
            <v:shape id="_x0000_s1048" style="position:absolute;left:720;top:324;width:10710;height:495" coordorigin="720,324" coordsize="10710,495" path="m720,819r10710,l11430,324,720,324r,495xe" filled="f" strokecolor="gray" strokeweight=".5pt">
              <v:path arrowok="t"/>
            </v:shape>
            <w10:wrap anchorx="page" anchory="page"/>
          </v:group>
        </w:pict>
      </w:r>
    </w:p>
    <w:p w14:paraId="6222F740" w14:textId="77777777" w:rsidR="00302669" w:rsidRPr="00AA5C99" w:rsidRDefault="00EF09E0">
      <w:pPr>
        <w:spacing w:before="33"/>
        <w:ind w:left="106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V</w:t>
      </w:r>
      <w:r w:rsidRPr="00AA5C99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sz w:val="22"/>
          <w:szCs w:val="22"/>
        </w:rPr>
        <w:t>NT</w:t>
      </w:r>
      <w:r w:rsidRPr="00AA5C99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X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N</w:t>
      </w:r>
      <w:r w:rsidRPr="00AA5C99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z w:val="22"/>
          <w:szCs w:val="22"/>
        </w:rPr>
        <w:t>E</w:t>
      </w:r>
    </w:p>
    <w:p w14:paraId="72744E54" w14:textId="77777777" w:rsidR="00302669" w:rsidRPr="00AA5C99" w:rsidRDefault="00302669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72EDE4EC" w14:textId="77777777" w:rsidR="00302669" w:rsidRPr="00AA5C99" w:rsidRDefault="00EF09E0">
      <w:pPr>
        <w:ind w:left="154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z w:val="22"/>
          <w:szCs w:val="22"/>
        </w:rPr>
        <w:t>Dir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AA5C99">
        <w:rPr>
          <w:rFonts w:asciiTheme="minorHAnsi" w:hAnsiTheme="minorHAnsi" w:cstheme="minorHAnsi"/>
          <w:b/>
          <w:sz w:val="22"/>
          <w:szCs w:val="22"/>
        </w:rPr>
        <w:t>r/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A5C99">
        <w:rPr>
          <w:rFonts w:asciiTheme="minorHAnsi" w:hAnsiTheme="minorHAnsi" w:cstheme="minorHAnsi"/>
          <w:b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z w:val="22"/>
          <w:szCs w:val="22"/>
        </w:rPr>
        <w:t>d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b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AA5C99">
        <w:rPr>
          <w:rFonts w:asciiTheme="minorHAnsi" w:hAnsiTheme="minorHAnsi" w:cstheme="minorHAnsi"/>
          <w:sz w:val="22"/>
          <w:szCs w:val="22"/>
        </w:rPr>
        <w:t>:</w:t>
      </w:r>
      <w:r w:rsidRPr="00AA5C99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z w:val="22"/>
          <w:szCs w:val="22"/>
        </w:rPr>
        <w:t>Atl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AA5C99">
        <w:rPr>
          <w:rFonts w:asciiTheme="minorHAnsi" w:hAnsiTheme="minorHAnsi" w:cstheme="minorHAnsi"/>
          <w:i/>
          <w:sz w:val="22"/>
          <w:szCs w:val="22"/>
        </w:rPr>
        <w:t>tis</w:t>
      </w:r>
      <w:r w:rsidRPr="00AA5C99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z w:val="22"/>
          <w:szCs w:val="22"/>
        </w:rPr>
        <w:t>D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i/>
          <w:sz w:val="22"/>
          <w:szCs w:val="22"/>
        </w:rPr>
        <w:t>c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AA5C99">
        <w:rPr>
          <w:rFonts w:asciiTheme="minorHAnsi" w:hAnsiTheme="minorHAnsi" w:cstheme="minorHAnsi"/>
          <w:i/>
          <w:sz w:val="22"/>
          <w:szCs w:val="22"/>
        </w:rPr>
        <w:t>me</w:t>
      </w:r>
      <w:r w:rsidRPr="00AA5C99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AA5C99">
        <w:rPr>
          <w:rFonts w:asciiTheme="minorHAnsi" w:hAnsiTheme="minorHAnsi" w:cstheme="minorHAnsi"/>
          <w:i/>
          <w:sz w:val="22"/>
          <w:szCs w:val="22"/>
        </w:rPr>
        <w:t>t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i/>
          <w:sz w:val="22"/>
          <w:szCs w:val="22"/>
        </w:rPr>
        <w:t>y,</w:t>
      </w:r>
      <w:r w:rsidRPr="00AA5C99">
        <w:rPr>
          <w:rFonts w:asciiTheme="minorHAnsi" w:hAnsiTheme="minorHAnsi" w:cstheme="minorHAnsi"/>
          <w:i/>
          <w:spacing w:val="4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AA5C99">
        <w:rPr>
          <w:rFonts w:asciiTheme="minorHAnsi" w:hAnsiTheme="minorHAnsi" w:cstheme="minorHAnsi"/>
          <w:sz w:val="22"/>
          <w:szCs w:val="22"/>
        </w:rPr>
        <w:t>ic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AA5C99">
        <w:rPr>
          <w:rFonts w:asciiTheme="minorHAnsi" w:hAnsiTheme="minorHAnsi" w:cstheme="minorHAnsi"/>
          <w:spacing w:val="4"/>
          <w:sz w:val="22"/>
          <w:szCs w:val="22"/>
        </w:rPr>
        <w:t>9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ese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</w:p>
    <w:p w14:paraId="2B742E0B" w14:textId="77777777" w:rsidR="00302669" w:rsidRPr="00AA5C99" w:rsidRDefault="00EF09E0">
      <w:pPr>
        <w:tabs>
          <w:tab w:val="left" w:pos="2260"/>
        </w:tabs>
        <w:ind w:left="2267" w:right="858" w:hanging="360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ab/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ce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ire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a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ta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Atla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tis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ad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Pr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am</w:t>
      </w:r>
      <w:r w:rsidRPr="00AA5C9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to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te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 xml:space="preserve">al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ee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s 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rou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De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ili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te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iti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.</w:t>
      </w:r>
    </w:p>
    <w:p w14:paraId="23171CA9" w14:textId="77777777" w:rsidR="00302669" w:rsidRPr="00AA5C99" w:rsidRDefault="00EF09E0">
      <w:pPr>
        <w:tabs>
          <w:tab w:val="left" w:pos="2260"/>
        </w:tabs>
        <w:spacing w:before="4" w:line="220" w:lineRule="exact"/>
        <w:ind w:left="2267" w:right="724" w:hanging="360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ab/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el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to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Fr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ce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ate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ct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te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th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eside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Di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 xml:space="preserve">d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.</w:t>
      </w:r>
    </w:p>
    <w:p w14:paraId="48B34FDE" w14:textId="77777777" w:rsidR="00302669" w:rsidRPr="00AA5C99" w:rsidRDefault="00302669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220BD4A3" w14:textId="77777777" w:rsidR="00302669" w:rsidRPr="00AA5C99" w:rsidRDefault="00EF09E0">
      <w:pPr>
        <w:ind w:left="154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o-</w:t>
      </w:r>
      <w:r w:rsidRPr="00AA5C99">
        <w:rPr>
          <w:rFonts w:asciiTheme="minorHAnsi" w:hAnsiTheme="minorHAnsi" w:cstheme="minorHAnsi"/>
          <w:b/>
          <w:sz w:val="22"/>
          <w:szCs w:val="22"/>
        </w:rPr>
        <w:t>Pr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z w:val="22"/>
          <w:szCs w:val="22"/>
        </w:rPr>
        <w:t>d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b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r/C</w:t>
      </w:r>
      <w:r w:rsidRPr="00AA5C99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AA5C99">
        <w:rPr>
          <w:rFonts w:asciiTheme="minorHAnsi" w:hAnsiTheme="minorHAnsi" w:cstheme="minorHAnsi"/>
          <w:b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z w:val="22"/>
          <w:szCs w:val="22"/>
        </w:rPr>
        <w:t>per</w:t>
      </w:r>
      <w:r w:rsidRPr="00AA5C99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AA5C99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:</w:t>
      </w:r>
      <w:r w:rsidRPr="00AA5C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z w:val="22"/>
          <w:szCs w:val="22"/>
        </w:rPr>
        <w:t>R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i/>
          <w:sz w:val="22"/>
          <w:szCs w:val="22"/>
        </w:rPr>
        <w:t>fiki</w:t>
      </w:r>
      <w:r w:rsidRPr="00AA5C99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z w:val="22"/>
          <w:szCs w:val="22"/>
        </w:rPr>
        <w:t>C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i/>
          <w:sz w:val="22"/>
          <w:szCs w:val="22"/>
        </w:rPr>
        <w:t>ll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abo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i/>
          <w:sz w:val="22"/>
          <w:szCs w:val="22"/>
        </w:rPr>
        <w:t>tive</w:t>
      </w:r>
      <w:r w:rsidRPr="00AA5C99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z w:val="22"/>
          <w:szCs w:val="22"/>
        </w:rPr>
        <w:t>D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AA5C99">
        <w:rPr>
          <w:rFonts w:asciiTheme="minorHAnsi" w:hAnsiTheme="minorHAnsi" w:cstheme="minorHAnsi"/>
          <w:i/>
          <w:sz w:val="22"/>
          <w:szCs w:val="22"/>
        </w:rPr>
        <w:t>me</w:t>
      </w:r>
      <w:r w:rsidRPr="00AA5C99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AA5C99">
        <w:rPr>
          <w:rFonts w:asciiTheme="minorHAnsi" w:hAnsiTheme="minorHAnsi" w:cstheme="minorHAnsi"/>
          <w:i/>
          <w:sz w:val="22"/>
          <w:szCs w:val="22"/>
        </w:rPr>
        <w:t>t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i/>
          <w:sz w:val="22"/>
          <w:szCs w:val="22"/>
        </w:rPr>
        <w:t>y,</w:t>
      </w:r>
      <w:r w:rsidRPr="00AA5C99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Ke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a/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AA5C99">
        <w:rPr>
          <w:rFonts w:asciiTheme="minorHAnsi" w:hAnsiTheme="minorHAnsi" w:cstheme="minorHAnsi"/>
          <w:sz w:val="22"/>
          <w:szCs w:val="22"/>
        </w:rPr>
        <w:t>ic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L,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A5C99">
        <w:rPr>
          <w:rFonts w:asciiTheme="minorHAnsi" w:hAnsiTheme="minorHAnsi" w:cstheme="minorHAnsi"/>
          <w:sz w:val="22"/>
          <w:szCs w:val="22"/>
        </w:rPr>
        <w:t>er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AA5C99">
        <w:rPr>
          <w:rFonts w:asciiTheme="minorHAnsi" w:hAnsiTheme="minorHAnsi" w:cstheme="minorHAnsi"/>
          <w:spacing w:val="5"/>
          <w:sz w:val="22"/>
          <w:szCs w:val="22"/>
        </w:rPr>
        <w:t>8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ese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</w:p>
    <w:p w14:paraId="3AE934A7" w14:textId="77777777" w:rsidR="00302669" w:rsidRPr="00AA5C99" w:rsidRDefault="00EF09E0">
      <w:pPr>
        <w:ind w:left="190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   </w:t>
      </w:r>
      <w:r w:rsidRPr="00AA5C9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eled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to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Ke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to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a 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AA5C99">
        <w:rPr>
          <w:rFonts w:asciiTheme="minorHAnsi" w:hAnsiTheme="minorHAnsi" w:cstheme="minorHAnsi"/>
          <w:spacing w:val="4"/>
          <w:sz w:val="22"/>
          <w:szCs w:val="22"/>
        </w:rPr>
        <w:t>5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te</w:t>
      </w:r>
      <w:r w:rsidRPr="00AA5C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ta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AA5C99">
        <w:rPr>
          <w:rFonts w:asciiTheme="minorHAnsi" w:hAnsiTheme="minorHAnsi" w:cstheme="minorHAnsi"/>
          <w:sz w:val="22"/>
          <w:szCs w:val="22"/>
        </w:rPr>
        <w:t>tra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ed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al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al</w:t>
      </w:r>
      <w:r w:rsidRPr="00AA5C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es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rrou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g</w:t>
      </w:r>
    </w:p>
    <w:p w14:paraId="1F95B06E" w14:textId="77777777" w:rsidR="00302669" w:rsidRPr="00AA5C99" w:rsidRDefault="00EF09E0">
      <w:pPr>
        <w:ind w:left="226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S.</w:t>
      </w:r>
    </w:p>
    <w:p w14:paraId="4C9E238F" w14:textId="77777777" w:rsidR="00302669" w:rsidRPr="00AA5C99" w:rsidRDefault="00EF09E0">
      <w:pPr>
        <w:ind w:left="190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   </w:t>
      </w:r>
      <w:r w:rsidRPr="00AA5C9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De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AA5C99">
        <w:rPr>
          <w:rFonts w:asciiTheme="minorHAnsi" w:hAnsiTheme="minorHAnsi" w:cstheme="minorHAnsi"/>
          <w:sz w:val="22"/>
          <w:szCs w:val="22"/>
        </w:rPr>
        <w:t>ed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A5C99">
        <w:rPr>
          <w:rFonts w:asciiTheme="minorHAnsi" w:hAnsiTheme="minorHAnsi" w:cstheme="minorHAnsi"/>
          <w:sz w:val="22"/>
          <w:szCs w:val="22"/>
        </w:rPr>
        <w:t>il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ct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AA5C99">
        <w:rPr>
          <w:rFonts w:asciiTheme="minorHAnsi" w:hAnsiTheme="minorHAnsi" w:cstheme="minorHAnsi"/>
          <w:sz w:val="22"/>
          <w:szCs w:val="22"/>
        </w:rPr>
        <w:t>1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te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lea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.</w:t>
      </w:r>
    </w:p>
    <w:p w14:paraId="69C6F63F" w14:textId="77777777" w:rsidR="00302669" w:rsidRPr="00AA5C99" w:rsidRDefault="00302669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0E1ABCD" w14:textId="77777777" w:rsidR="00302669" w:rsidRPr="00AA5C99" w:rsidRDefault="00EF09E0">
      <w:pPr>
        <w:ind w:left="154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z w:val="22"/>
          <w:szCs w:val="22"/>
        </w:rPr>
        <w:t>As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ta</w:t>
      </w:r>
      <w:r w:rsidRPr="00AA5C99">
        <w:rPr>
          <w:rFonts w:asciiTheme="minorHAnsi" w:hAnsiTheme="minorHAnsi" w:cstheme="minorHAnsi"/>
          <w:b/>
          <w:sz w:val="22"/>
          <w:szCs w:val="22"/>
        </w:rPr>
        <w:t>nt</w:t>
      </w:r>
      <w:r w:rsidRPr="00AA5C9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z w:val="22"/>
          <w:szCs w:val="22"/>
        </w:rPr>
        <w:t>Pr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z w:val="22"/>
          <w:szCs w:val="22"/>
        </w:rPr>
        <w:t>d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b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nsh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p)</w:t>
      </w:r>
      <w:r w:rsidRPr="00AA5C99">
        <w:rPr>
          <w:rFonts w:asciiTheme="minorHAnsi" w:hAnsiTheme="minorHAnsi" w:cstheme="minorHAnsi"/>
          <w:sz w:val="22"/>
          <w:szCs w:val="22"/>
        </w:rPr>
        <w:t>:</w:t>
      </w:r>
      <w:r w:rsidRPr="00AA5C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z w:val="22"/>
          <w:szCs w:val="22"/>
        </w:rPr>
        <w:t>Ric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AA5C99">
        <w:rPr>
          <w:rFonts w:asciiTheme="minorHAnsi" w:hAnsiTheme="minorHAnsi" w:cstheme="minorHAnsi"/>
          <w:i/>
          <w:sz w:val="22"/>
          <w:szCs w:val="22"/>
        </w:rPr>
        <w:t>ter</w:t>
      </w:r>
      <w:r w:rsidRPr="00AA5C99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i/>
          <w:sz w:val="22"/>
          <w:szCs w:val="22"/>
        </w:rPr>
        <w:t>t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ud</w:t>
      </w:r>
      <w:r w:rsidRPr="00AA5C99">
        <w:rPr>
          <w:rFonts w:asciiTheme="minorHAnsi" w:hAnsiTheme="minorHAnsi" w:cstheme="minorHAnsi"/>
          <w:i/>
          <w:sz w:val="22"/>
          <w:szCs w:val="22"/>
        </w:rPr>
        <w:t>i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i/>
          <w:sz w:val="22"/>
          <w:szCs w:val="22"/>
        </w:rPr>
        <w:t>,</w:t>
      </w:r>
      <w:r w:rsidRPr="00AA5C99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AA5C99">
        <w:rPr>
          <w:rFonts w:asciiTheme="minorHAnsi" w:hAnsiTheme="minorHAnsi" w:cstheme="minorHAnsi"/>
          <w:sz w:val="22"/>
          <w:szCs w:val="22"/>
        </w:rPr>
        <w:t>ic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go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A5C99">
        <w:rPr>
          <w:rFonts w:asciiTheme="minorHAnsi" w:hAnsiTheme="minorHAnsi" w:cstheme="minorHAnsi"/>
          <w:sz w:val="22"/>
          <w:szCs w:val="22"/>
        </w:rPr>
        <w:t>er</w:t>
      </w:r>
      <w:r w:rsidRPr="00AA5C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AA5C99">
        <w:rPr>
          <w:rFonts w:asciiTheme="minorHAnsi" w:hAnsiTheme="minorHAnsi" w:cstheme="minorHAnsi"/>
          <w:spacing w:val="5"/>
          <w:sz w:val="22"/>
          <w:szCs w:val="22"/>
        </w:rPr>
        <w:t>8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A5C99">
        <w:rPr>
          <w:rFonts w:asciiTheme="minorHAnsi" w:hAnsiTheme="minorHAnsi" w:cstheme="minorHAnsi"/>
          <w:sz w:val="22"/>
          <w:szCs w:val="22"/>
        </w:rPr>
        <w:t>Pr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</w:p>
    <w:p w14:paraId="3C8893F1" w14:textId="77777777" w:rsidR="00302669" w:rsidRPr="00AA5C99" w:rsidRDefault="00EF09E0">
      <w:pPr>
        <w:ind w:left="190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   </w:t>
      </w:r>
      <w:r w:rsidRPr="00AA5C9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rod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ith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AA5C99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cti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ti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itie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ti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la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AA5C99">
        <w:rPr>
          <w:rFonts w:asciiTheme="minorHAnsi" w:hAnsiTheme="minorHAnsi" w:cstheme="minorHAnsi"/>
          <w:sz w:val="22"/>
          <w:szCs w:val="22"/>
        </w:rPr>
        <w:t>.</w:t>
      </w:r>
    </w:p>
    <w:p w14:paraId="5EA04E6E" w14:textId="77777777" w:rsidR="00302669" w:rsidRPr="00AA5C99" w:rsidRDefault="00302669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46EDAF8C" w14:textId="77777777" w:rsidR="00302669" w:rsidRPr="00AA5C99" w:rsidRDefault="00EF09E0">
      <w:pPr>
        <w:ind w:left="154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o-</w:t>
      </w:r>
      <w:r w:rsidRPr="00AA5C99">
        <w:rPr>
          <w:rFonts w:asciiTheme="minorHAnsi" w:hAnsiTheme="minorHAnsi" w:cstheme="minorHAnsi"/>
          <w:b/>
          <w:w w:val="99"/>
          <w:sz w:val="22"/>
          <w:szCs w:val="22"/>
        </w:rPr>
        <w:t>Dir</w:t>
      </w:r>
      <w:r w:rsidRPr="00AA5C99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to</w:t>
      </w:r>
      <w:r w:rsidRPr="00AA5C99">
        <w:rPr>
          <w:rFonts w:asciiTheme="minorHAnsi" w:hAnsiTheme="minorHAnsi" w:cstheme="minorHAnsi"/>
          <w:b/>
          <w:w w:val="99"/>
          <w:sz w:val="22"/>
          <w:szCs w:val="22"/>
        </w:rPr>
        <w:t>r/C</w:t>
      </w:r>
      <w:r w:rsidRPr="00AA5C99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-</w:t>
      </w:r>
      <w:r w:rsidRPr="00AA5C99">
        <w:rPr>
          <w:rFonts w:asciiTheme="minorHAnsi" w:hAnsiTheme="minorHAnsi" w:cstheme="minorHAnsi"/>
          <w:b/>
          <w:w w:val="99"/>
          <w:sz w:val="22"/>
          <w:szCs w:val="22"/>
        </w:rPr>
        <w:t>Pr</w:t>
      </w:r>
      <w:r w:rsidRPr="00AA5C99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w w:val="99"/>
          <w:sz w:val="22"/>
          <w:szCs w:val="22"/>
        </w:rPr>
        <w:t>d</w:t>
      </w:r>
      <w:r w:rsidRPr="00AA5C99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u</w:t>
      </w:r>
      <w:r w:rsidRPr="00AA5C99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r</w:t>
      </w:r>
      <w:r w:rsidRPr="00AA5C99">
        <w:rPr>
          <w:rFonts w:asciiTheme="minorHAnsi" w:hAnsiTheme="minorHAnsi" w:cstheme="minorHAnsi"/>
          <w:w w:val="99"/>
          <w:sz w:val="22"/>
          <w:szCs w:val="22"/>
        </w:rPr>
        <w:t>:</w:t>
      </w:r>
      <w:r w:rsidRPr="00AA5C99">
        <w:rPr>
          <w:rFonts w:asciiTheme="minorHAnsi" w:hAnsiTheme="minorHAnsi" w:cstheme="minorHAnsi"/>
          <w:spacing w:val="1"/>
          <w:w w:val="99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i/>
          <w:sz w:val="22"/>
          <w:szCs w:val="22"/>
        </w:rPr>
        <w:t>ices</w:t>
      </w:r>
      <w:r w:rsidRPr="00AA5C99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z w:val="22"/>
          <w:szCs w:val="22"/>
        </w:rPr>
        <w:t>D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i/>
          <w:sz w:val="22"/>
          <w:szCs w:val="22"/>
        </w:rPr>
        <w:t>c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AA5C99">
        <w:rPr>
          <w:rFonts w:asciiTheme="minorHAnsi" w:hAnsiTheme="minorHAnsi" w:cstheme="minorHAnsi"/>
          <w:i/>
          <w:sz w:val="22"/>
          <w:szCs w:val="22"/>
        </w:rPr>
        <w:t>me</w:t>
      </w:r>
      <w:r w:rsidRPr="00AA5C99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AA5C99">
        <w:rPr>
          <w:rFonts w:asciiTheme="minorHAnsi" w:hAnsiTheme="minorHAnsi" w:cstheme="minorHAnsi"/>
          <w:i/>
          <w:sz w:val="22"/>
          <w:szCs w:val="22"/>
        </w:rPr>
        <w:t>t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AA5C99">
        <w:rPr>
          <w:rFonts w:asciiTheme="minorHAnsi" w:hAnsiTheme="minorHAnsi" w:cstheme="minorHAnsi"/>
          <w:sz w:val="22"/>
          <w:szCs w:val="22"/>
        </w:rPr>
        <w:t>ica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AA5C99">
        <w:rPr>
          <w:rFonts w:asciiTheme="minorHAnsi" w:hAnsiTheme="minorHAnsi" w:cstheme="minorHAnsi"/>
          <w:spacing w:val="4"/>
          <w:sz w:val="22"/>
          <w:szCs w:val="22"/>
        </w:rPr>
        <w:t>9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AA5C99">
        <w:rPr>
          <w:rFonts w:asciiTheme="minorHAnsi" w:hAnsiTheme="minorHAnsi" w:cstheme="minorHAnsi"/>
          <w:sz w:val="22"/>
          <w:szCs w:val="22"/>
        </w:rPr>
        <w:t>9</w:t>
      </w:r>
    </w:p>
    <w:p w14:paraId="277462AE" w14:textId="77777777" w:rsidR="00302669" w:rsidRPr="00AA5C99" w:rsidRDefault="00EF09E0">
      <w:pPr>
        <w:tabs>
          <w:tab w:val="left" w:pos="2260"/>
        </w:tabs>
        <w:spacing w:before="1" w:line="220" w:lineRule="exact"/>
        <w:ind w:left="2267" w:right="735" w:hanging="360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ab/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ed</w:t>
      </w:r>
      <w:r w:rsidRPr="00AA5C9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De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Se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ice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izati</w:t>
      </w:r>
      <w:r w:rsidRPr="00AA5C9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to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te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a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AA5C99">
        <w:rPr>
          <w:rFonts w:asciiTheme="minorHAnsi" w:hAnsiTheme="minorHAnsi" w:cstheme="minorHAnsi"/>
          <w:spacing w:val="7"/>
          <w:sz w:val="22"/>
          <w:szCs w:val="22"/>
        </w:rPr>
        <w:t>0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te</w:t>
      </w:r>
      <w:r w:rsidRPr="00AA5C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ta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 xml:space="preserve">cial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AA5C99">
        <w:rPr>
          <w:rFonts w:asciiTheme="minorHAnsi" w:hAnsiTheme="minorHAnsi" w:cstheme="minorHAnsi"/>
          <w:sz w:val="22"/>
          <w:szCs w:val="22"/>
        </w:rPr>
        <w:t>tice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to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sh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to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all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an</w:t>
      </w:r>
      <w:r w:rsidRPr="00AA5C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els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to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our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 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t.</w:t>
      </w:r>
    </w:p>
    <w:p w14:paraId="36FA785D" w14:textId="77777777" w:rsidR="00302669" w:rsidRPr="00AA5C99" w:rsidRDefault="00302669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41E868BE" w14:textId="77777777" w:rsidR="00302669" w:rsidRPr="00AA5C99" w:rsidRDefault="00EF09E0">
      <w:pPr>
        <w:ind w:left="154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z w:val="22"/>
          <w:szCs w:val="22"/>
        </w:rPr>
        <w:t>Fe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AA5C99">
        <w:rPr>
          <w:rFonts w:asciiTheme="minorHAnsi" w:hAnsiTheme="minorHAnsi" w:cstheme="minorHAnsi"/>
          <w:b/>
          <w:sz w:val="22"/>
          <w:szCs w:val="22"/>
        </w:rPr>
        <w:t>ured</w:t>
      </w:r>
      <w:r w:rsidRPr="00AA5C99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sz w:val="22"/>
          <w:szCs w:val="22"/>
        </w:rPr>
        <w:t>:</w:t>
      </w:r>
      <w:r w:rsidRPr="00AA5C99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z w:val="22"/>
          <w:szCs w:val="22"/>
        </w:rPr>
        <w:t>U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A5C99">
        <w:rPr>
          <w:rFonts w:asciiTheme="minorHAnsi" w:hAnsiTheme="minorHAnsi" w:cstheme="minorHAnsi"/>
          <w:i/>
          <w:sz w:val="22"/>
          <w:szCs w:val="22"/>
        </w:rPr>
        <w:t>iver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i/>
          <w:sz w:val="22"/>
          <w:szCs w:val="22"/>
        </w:rPr>
        <w:t>l</w:t>
      </w:r>
      <w:r w:rsidRPr="00AA5C99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i/>
          <w:sz w:val="22"/>
          <w:szCs w:val="22"/>
        </w:rPr>
        <w:t>t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ud</w:t>
      </w:r>
      <w:r w:rsidRPr="00AA5C99">
        <w:rPr>
          <w:rFonts w:asciiTheme="minorHAnsi" w:hAnsiTheme="minorHAnsi" w:cstheme="minorHAnsi"/>
          <w:i/>
          <w:sz w:val="22"/>
          <w:szCs w:val="22"/>
        </w:rPr>
        <w:t>i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os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AA5C99">
        <w:rPr>
          <w:rFonts w:asciiTheme="minorHAnsi" w:hAnsiTheme="minorHAnsi" w:cstheme="minorHAnsi"/>
          <w:sz w:val="22"/>
          <w:szCs w:val="22"/>
        </w:rPr>
        <w:t>ica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AA5C99">
        <w:rPr>
          <w:rFonts w:asciiTheme="minorHAnsi" w:hAnsiTheme="minorHAnsi" w:cstheme="minorHAnsi"/>
          <w:sz w:val="22"/>
          <w:szCs w:val="22"/>
        </w:rPr>
        <w:t>7</w:t>
      </w:r>
    </w:p>
    <w:p w14:paraId="0C071C84" w14:textId="77777777" w:rsidR="00302669" w:rsidRPr="00AA5C99" w:rsidRDefault="00EF09E0">
      <w:pPr>
        <w:ind w:left="190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   </w:t>
      </w:r>
      <w:r w:rsidRPr="00AA5C9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A5C99">
        <w:rPr>
          <w:rFonts w:asciiTheme="minorHAnsi" w:hAnsiTheme="minorHAnsi" w:cstheme="minorHAnsi"/>
          <w:sz w:val="22"/>
          <w:szCs w:val="22"/>
        </w:rPr>
        <w:t>ed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a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aid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A5C99">
        <w:rPr>
          <w:rFonts w:asciiTheme="minorHAnsi" w:hAnsiTheme="minorHAnsi" w:cstheme="minorHAnsi"/>
          <w:sz w:val="22"/>
          <w:szCs w:val="22"/>
        </w:rPr>
        <w:t>tra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a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aid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z w:val="22"/>
          <w:szCs w:val="22"/>
        </w:rPr>
        <w:t>T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AA5C99">
        <w:rPr>
          <w:rFonts w:asciiTheme="minorHAnsi" w:hAnsiTheme="minorHAnsi" w:cstheme="minorHAnsi"/>
          <w:i/>
          <w:sz w:val="22"/>
          <w:szCs w:val="22"/>
        </w:rPr>
        <w:t>e</w:t>
      </w:r>
      <w:r w:rsidRPr="00AA5C9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z w:val="22"/>
          <w:szCs w:val="22"/>
        </w:rPr>
        <w:t>Ex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i/>
          <w:sz w:val="22"/>
          <w:szCs w:val="22"/>
        </w:rPr>
        <w:t>e</w:t>
      </w:r>
      <w:r w:rsidRPr="00AA5C99">
        <w:rPr>
          <w:rFonts w:asciiTheme="minorHAnsi" w:hAnsiTheme="minorHAnsi" w:cstheme="minorHAnsi"/>
          <w:i/>
          <w:spacing w:val="2"/>
          <w:sz w:val="22"/>
          <w:szCs w:val="22"/>
        </w:rPr>
        <w:t>ss</w:t>
      </w:r>
      <w:r w:rsidRPr="00AA5C99">
        <w:rPr>
          <w:rFonts w:asciiTheme="minorHAnsi" w:hAnsiTheme="minorHAnsi" w:cstheme="minorHAnsi"/>
          <w:i/>
          <w:sz w:val="22"/>
          <w:szCs w:val="22"/>
        </w:rPr>
        <w:t>,</w:t>
      </w:r>
      <w:r w:rsidRPr="00AA5C99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al</w:t>
      </w:r>
      <w:r w:rsidRPr="00AA5C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.</w:t>
      </w:r>
    </w:p>
    <w:p w14:paraId="07DD9F1E" w14:textId="77777777" w:rsidR="00302669" w:rsidRPr="00AA5C99" w:rsidRDefault="00302669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5C2DE6FD" w14:textId="77777777" w:rsidR="00302669" w:rsidRPr="00AA5C99" w:rsidRDefault="00EF09E0">
      <w:pPr>
        <w:ind w:left="106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z w:val="22"/>
          <w:szCs w:val="22"/>
        </w:rPr>
        <w:t>ACAD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z w:val="22"/>
          <w:szCs w:val="22"/>
        </w:rPr>
        <w:t>PR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z w:val="22"/>
          <w:szCs w:val="22"/>
        </w:rPr>
        <w:t>S</w:t>
      </w:r>
    </w:p>
    <w:p w14:paraId="68034E60" w14:textId="77777777" w:rsidR="00302669" w:rsidRPr="00AA5C99" w:rsidRDefault="00302669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61E2AA3D" w14:textId="77777777" w:rsidR="00302669" w:rsidRPr="00AA5C99" w:rsidRDefault="00EF09E0">
      <w:pPr>
        <w:ind w:left="154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z w:val="22"/>
          <w:szCs w:val="22"/>
        </w:rPr>
        <w:t>u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b/>
          <w:sz w:val="22"/>
          <w:szCs w:val="22"/>
        </w:rPr>
        <w:t>d</w:t>
      </w:r>
      <w:r w:rsidRPr="00AA5C99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z w:val="22"/>
          <w:szCs w:val="22"/>
        </w:rPr>
        <w:t>Dire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cto</w:t>
      </w:r>
      <w:r w:rsidRPr="00AA5C99">
        <w:rPr>
          <w:rFonts w:asciiTheme="minorHAnsi" w:hAnsiTheme="minorHAnsi" w:cstheme="minorHAnsi"/>
          <w:b/>
          <w:sz w:val="22"/>
          <w:szCs w:val="22"/>
        </w:rPr>
        <w:t>r:</w:t>
      </w:r>
      <w:r w:rsidRPr="00AA5C99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AA5C99">
        <w:rPr>
          <w:rFonts w:asciiTheme="minorHAnsi" w:hAnsiTheme="minorHAnsi" w:cstheme="minorHAnsi"/>
          <w:i/>
          <w:sz w:val="22"/>
          <w:szCs w:val="22"/>
        </w:rPr>
        <w:t>e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i/>
          <w:sz w:val="22"/>
          <w:szCs w:val="22"/>
        </w:rPr>
        <w:t>p</w:t>
      </w:r>
      <w:r w:rsidRPr="00AA5C99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i/>
          <w:sz w:val="22"/>
          <w:szCs w:val="22"/>
        </w:rPr>
        <w:t>e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i/>
          <w:sz w:val="22"/>
          <w:szCs w:val="22"/>
        </w:rPr>
        <w:t>ts</w:t>
      </w:r>
      <w:r w:rsidRPr="00AA5C99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z w:val="22"/>
          <w:szCs w:val="22"/>
        </w:rPr>
        <w:t>m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i/>
          <w:sz w:val="22"/>
          <w:szCs w:val="22"/>
        </w:rPr>
        <w:t>vie</w:t>
      </w:r>
      <w:r w:rsidRPr="00AA5C99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z w:val="22"/>
          <w:szCs w:val="22"/>
        </w:rPr>
        <w:t>f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i/>
          <w:sz w:val="22"/>
          <w:szCs w:val="22"/>
        </w:rPr>
        <w:t>r</w:t>
      </w:r>
      <w:r w:rsidRPr="00AA5C9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z w:val="22"/>
          <w:szCs w:val="22"/>
        </w:rPr>
        <w:t>P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i/>
          <w:sz w:val="22"/>
          <w:szCs w:val="22"/>
        </w:rPr>
        <w:t>ject</w:t>
      </w:r>
      <w:r w:rsidRPr="00AA5C99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z w:val="22"/>
          <w:szCs w:val="22"/>
        </w:rPr>
        <w:t>Bl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AA5C99">
        <w:rPr>
          <w:rFonts w:asciiTheme="minorHAnsi" w:hAnsiTheme="minorHAnsi" w:cstheme="minorHAnsi"/>
          <w:i/>
          <w:sz w:val="22"/>
          <w:szCs w:val="22"/>
        </w:rPr>
        <w:t>eli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gh</w:t>
      </w:r>
      <w:r w:rsidRPr="00AA5C99">
        <w:rPr>
          <w:rFonts w:asciiTheme="minorHAnsi" w:hAnsiTheme="minorHAnsi" w:cstheme="minorHAnsi"/>
          <w:i/>
          <w:spacing w:val="4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AA5C99">
        <w:rPr>
          <w:rFonts w:asciiTheme="minorHAnsi" w:hAnsiTheme="minorHAnsi" w:cstheme="minorHAnsi"/>
          <w:sz w:val="22"/>
          <w:szCs w:val="22"/>
        </w:rPr>
        <w:t>ic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AA5C99">
        <w:rPr>
          <w:rFonts w:asciiTheme="minorHAnsi" w:hAnsiTheme="minorHAnsi" w:cstheme="minorHAnsi"/>
          <w:sz w:val="22"/>
          <w:szCs w:val="22"/>
        </w:rPr>
        <w:t>8</w:t>
      </w:r>
    </w:p>
    <w:p w14:paraId="4FA9DF8B" w14:textId="77777777" w:rsidR="00302669" w:rsidRPr="00AA5C99" w:rsidRDefault="00EF09E0">
      <w:pPr>
        <w:ind w:left="190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   </w:t>
      </w:r>
      <w:r w:rsidRPr="00AA5C9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Di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ted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AA5C99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te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itt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ire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ted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A5C99">
        <w:rPr>
          <w:rFonts w:asciiTheme="minorHAnsi" w:hAnsiTheme="minorHAnsi" w:cstheme="minorHAnsi"/>
          <w:sz w:val="22"/>
          <w:szCs w:val="22"/>
        </w:rPr>
        <w:t>er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 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w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AA5C99">
        <w:rPr>
          <w:rFonts w:asciiTheme="minorHAnsi" w:hAnsiTheme="minorHAnsi" w:cstheme="minorHAnsi"/>
          <w:sz w:val="22"/>
          <w:szCs w:val="22"/>
        </w:rPr>
        <w:t>0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.</w:t>
      </w:r>
    </w:p>
    <w:p w14:paraId="42F1BB3A" w14:textId="77777777" w:rsidR="00302669" w:rsidRPr="00AA5C99" w:rsidRDefault="00302669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4EA870D8" w14:textId="77777777" w:rsidR="00302669" w:rsidRPr="00AA5C99" w:rsidRDefault="00EF09E0">
      <w:pPr>
        <w:ind w:left="154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z w:val="22"/>
          <w:szCs w:val="22"/>
        </w:rPr>
        <w:t>Pr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z w:val="22"/>
          <w:szCs w:val="22"/>
        </w:rPr>
        <w:t>d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b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r:</w:t>
      </w:r>
      <w:r w:rsidRPr="00AA5C9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z w:val="22"/>
          <w:szCs w:val="22"/>
        </w:rPr>
        <w:t>Ri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AA5C99">
        <w:rPr>
          <w:rFonts w:asciiTheme="minorHAnsi" w:hAnsiTheme="minorHAnsi" w:cstheme="minorHAnsi"/>
          <w:i/>
          <w:sz w:val="22"/>
          <w:szCs w:val="22"/>
        </w:rPr>
        <w:t>e</w:t>
      </w:r>
      <w:r w:rsidRPr="00AA5C99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z w:val="22"/>
          <w:szCs w:val="22"/>
        </w:rPr>
        <w:t>m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i/>
          <w:sz w:val="22"/>
          <w:szCs w:val="22"/>
        </w:rPr>
        <w:t>ic</w:t>
      </w:r>
      <w:r w:rsidRPr="00AA5C99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z w:val="22"/>
          <w:szCs w:val="22"/>
        </w:rPr>
        <w:t>vi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AA5C99">
        <w:rPr>
          <w:rFonts w:asciiTheme="minorHAnsi" w:hAnsiTheme="minorHAnsi" w:cstheme="minorHAnsi"/>
          <w:i/>
          <w:sz w:val="22"/>
          <w:szCs w:val="22"/>
        </w:rPr>
        <w:t>e</w:t>
      </w:r>
      <w:r w:rsidRPr="00AA5C99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AA5C99">
        <w:rPr>
          <w:rFonts w:asciiTheme="minorHAnsi" w:hAnsiTheme="minorHAnsi" w:cstheme="minorHAnsi"/>
          <w:sz w:val="22"/>
          <w:szCs w:val="22"/>
        </w:rPr>
        <w:t>ic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AA5C99">
        <w:rPr>
          <w:rFonts w:asciiTheme="minorHAnsi" w:hAnsiTheme="minorHAnsi" w:cstheme="minorHAnsi"/>
          <w:sz w:val="22"/>
          <w:szCs w:val="22"/>
        </w:rPr>
        <w:t>7</w:t>
      </w:r>
    </w:p>
    <w:p w14:paraId="2EFDE0F7" w14:textId="77777777" w:rsidR="00302669" w:rsidRPr="00AA5C99" w:rsidRDefault="00EF09E0">
      <w:pPr>
        <w:ind w:left="190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   </w:t>
      </w:r>
      <w:r w:rsidRPr="00AA5C9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a 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te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ic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ti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DJ 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w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4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.</w:t>
      </w:r>
    </w:p>
    <w:p w14:paraId="5CAC3D0B" w14:textId="77777777" w:rsidR="00302669" w:rsidRPr="00AA5C99" w:rsidRDefault="00302669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56AEBC9D" w14:textId="77777777" w:rsidR="00302669" w:rsidRPr="00AA5C99" w:rsidRDefault="00EF09E0">
      <w:pPr>
        <w:ind w:left="106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X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NCE</w:t>
      </w:r>
    </w:p>
    <w:p w14:paraId="0886C947" w14:textId="77777777" w:rsidR="00302669" w:rsidRPr="00AA5C99" w:rsidRDefault="00302669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35E44E09" w14:textId="77777777" w:rsidR="00302669" w:rsidRPr="00AA5C99" w:rsidRDefault="00EF09E0">
      <w:pPr>
        <w:ind w:left="154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De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ice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ciati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:</w:t>
      </w:r>
      <w:r w:rsidRPr="00AA5C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ug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AA5C99">
        <w:rPr>
          <w:rFonts w:asciiTheme="minorHAnsi" w:hAnsiTheme="minorHAnsi" w:cstheme="minorHAnsi"/>
          <w:spacing w:val="8"/>
          <w:sz w:val="22"/>
          <w:szCs w:val="22"/>
        </w:rPr>
        <w:t>8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</w:p>
    <w:p w14:paraId="12926D50" w14:textId="77777777" w:rsidR="00302669" w:rsidRPr="00AA5C99" w:rsidRDefault="00EF09E0">
      <w:pPr>
        <w:ind w:left="154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Ole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e: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te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/</w:t>
      </w:r>
      <w:r w:rsidRPr="00AA5C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AA5C99">
        <w:rPr>
          <w:rFonts w:asciiTheme="minorHAnsi" w:hAnsiTheme="minorHAnsi" w:cstheme="minorHAnsi"/>
          <w:sz w:val="22"/>
          <w:szCs w:val="22"/>
        </w:rPr>
        <w:t>ica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AA5C99">
        <w:rPr>
          <w:rFonts w:asciiTheme="minorHAnsi" w:hAnsiTheme="minorHAnsi" w:cstheme="minorHAnsi"/>
          <w:spacing w:val="7"/>
          <w:sz w:val="22"/>
          <w:szCs w:val="22"/>
        </w:rPr>
        <w:t>8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AA5C99">
        <w:rPr>
          <w:rFonts w:asciiTheme="minorHAnsi" w:hAnsiTheme="minorHAnsi" w:cstheme="minorHAnsi"/>
          <w:sz w:val="22"/>
          <w:szCs w:val="22"/>
        </w:rPr>
        <w:t>9</w:t>
      </w:r>
    </w:p>
    <w:p w14:paraId="167858D4" w14:textId="77777777" w:rsidR="00302669" w:rsidRPr="00AA5C99" w:rsidRDefault="00EF09E0">
      <w:pPr>
        <w:ind w:left="154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De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: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eside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>ica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gu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AA5C99">
        <w:rPr>
          <w:rFonts w:asciiTheme="minorHAnsi" w:hAnsiTheme="minorHAnsi" w:cstheme="minorHAnsi"/>
          <w:spacing w:val="7"/>
          <w:sz w:val="22"/>
          <w:szCs w:val="22"/>
        </w:rPr>
        <w:t>6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AA5C99">
        <w:rPr>
          <w:rFonts w:asciiTheme="minorHAnsi" w:hAnsiTheme="minorHAnsi" w:cstheme="minorHAnsi"/>
          <w:sz w:val="22"/>
          <w:szCs w:val="22"/>
        </w:rPr>
        <w:t>7</w:t>
      </w:r>
    </w:p>
    <w:p w14:paraId="21F46A6D" w14:textId="77777777" w:rsidR="00302669" w:rsidRPr="00AA5C99" w:rsidRDefault="00302669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38A38DEC" w14:textId="77777777" w:rsidR="00302669" w:rsidRPr="00AA5C99" w:rsidRDefault="00EF09E0">
      <w:pPr>
        <w:ind w:left="106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OM</w:t>
      </w:r>
      <w:r w:rsidRPr="00AA5C99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AA5C99">
        <w:rPr>
          <w:rFonts w:asciiTheme="minorHAnsi" w:hAnsiTheme="minorHAnsi" w:cstheme="minorHAnsi"/>
          <w:b/>
          <w:sz w:val="22"/>
          <w:szCs w:val="22"/>
        </w:rPr>
        <w:t>UNI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z w:val="22"/>
          <w:szCs w:val="22"/>
        </w:rPr>
        <w:t>Y</w:t>
      </w:r>
      <w:r w:rsidRPr="00AA5C99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RV</w:t>
      </w: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z w:val="22"/>
          <w:szCs w:val="22"/>
        </w:rPr>
        <w:t>CE</w:t>
      </w:r>
      <w:r w:rsidRPr="00AA5C99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sz w:val="22"/>
          <w:szCs w:val="22"/>
        </w:rPr>
        <w:t>ND</w:t>
      </w:r>
      <w:r w:rsidRPr="00AA5C9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AA5C99">
        <w:rPr>
          <w:rFonts w:asciiTheme="minorHAnsi" w:hAnsiTheme="minorHAnsi" w:cstheme="minorHAnsi"/>
          <w:b/>
          <w:sz w:val="22"/>
          <w:szCs w:val="22"/>
        </w:rPr>
        <w:t>N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z w:val="22"/>
          <w:szCs w:val="22"/>
        </w:rPr>
        <w:t>RS</w:t>
      </w:r>
    </w:p>
    <w:p w14:paraId="758864A8" w14:textId="77777777" w:rsidR="00302669" w:rsidRPr="00AA5C99" w:rsidRDefault="00302669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0C8A7DA4" w14:textId="77777777" w:rsidR="00302669" w:rsidRPr="00AA5C99" w:rsidRDefault="00EF09E0">
      <w:pPr>
        <w:ind w:left="154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1"/>
          <w:sz w:val="22"/>
          <w:szCs w:val="22"/>
        </w:rPr>
        <w:lastRenderedPageBreak/>
        <w:t>B</w:t>
      </w:r>
      <w:r w:rsidRPr="00AA5C99">
        <w:rPr>
          <w:rFonts w:asciiTheme="minorHAnsi" w:hAnsiTheme="minorHAnsi" w:cstheme="minorHAnsi"/>
          <w:sz w:val="22"/>
          <w:szCs w:val="22"/>
        </w:rPr>
        <w:t>est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dd</w:t>
      </w:r>
      <w:r w:rsidRPr="00AA5C99">
        <w:rPr>
          <w:rFonts w:asciiTheme="minorHAnsi" w:hAnsiTheme="minorHAnsi" w:cstheme="minorHAnsi"/>
          <w:sz w:val="22"/>
          <w:szCs w:val="22"/>
        </w:rPr>
        <w:t>ies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AA5C99">
        <w:rPr>
          <w:rFonts w:asciiTheme="minorHAnsi" w:hAnsiTheme="minorHAnsi" w:cstheme="minorHAnsi"/>
          <w:spacing w:val="4"/>
          <w:sz w:val="22"/>
          <w:szCs w:val="22"/>
        </w:rPr>
        <w:t>7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AA5C99">
        <w:rPr>
          <w:rFonts w:asciiTheme="minorHAnsi" w:hAnsiTheme="minorHAnsi" w:cstheme="minorHAnsi"/>
          <w:sz w:val="22"/>
          <w:szCs w:val="22"/>
        </w:rPr>
        <w:t>8</w:t>
      </w:r>
    </w:p>
    <w:p w14:paraId="3802B2C1" w14:textId="77777777" w:rsidR="00302669" w:rsidRPr="00AA5C99" w:rsidRDefault="00EF09E0">
      <w:pPr>
        <w:ind w:left="154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De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ice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Coord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at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AA5C99">
        <w:rPr>
          <w:rFonts w:asciiTheme="minorHAnsi" w:hAnsiTheme="minorHAnsi" w:cstheme="minorHAnsi"/>
          <w:sz w:val="22"/>
          <w:szCs w:val="22"/>
        </w:rPr>
        <w:t>il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A5C99">
        <w:rPr>
          <w:rFonts w:asciiTheme="minorHAnsi" w:hAnsiTheme="minorHAnsi" w:cstheme="minorHAnsi"/>
          <w:spacing w:val="6"/>
          <w:sz w:val="22"/>
          <w:szCs w:val="22"/>
        </w:rPr>
        <w:t>6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A5C99">
        <w:rPr>
          <w:rFonts w:asciiTheme="minorHAnsi" w:hAnsiTheme="minorHAnsi" w:cstheme="minorHAnsi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AA5C99">
        <w:rPr>
          <w:rFonts w:asciiTheme="minorHAnsi" w:hAnsiTheme="minorHAnsi" w:cstheme="minorHAnsi"/>
          <w:sz w:val="22"/>
          <w:szCs w:val="22"/>
        </w:rPr>
        <w:t>ch</w:t>
      </w:r>
      <w:r w:rsidRPr="00AA5C9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AA5C99">
        <w:rPr>
          <w:rFonts w:asciiTheme="minorHAnsi" w:hAnsiTheme="minorHAnsi" w:cstheme="minorHAnsi"/>
          <w:sz w:val="22"/>
          <w:szCs w:val="22"/>
        </w:rPr>
        <w:t>7</w:t>
      </w:r>
    </w:p>
    <w:p w14:paraId="5A90561A" w14:textId="77777777" w:rsidR="00302669" w:rsidRPr="00AA5C99" w:rsidRDefault="00EF09E0">
      <w:pPr>
        <w:ind w:left="154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De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AA5C99">
        <w:rPr>
          <w:rFonts w:asciiTheme="minorHAnsi" w:hAnsiTheme="minorHAnsi" w:cstheme="minorHAnsi"/>
          <w:spacing w:val="6"/>
          <w:sz w:val="22"/>
          <w:szCs w:val="22"/>
        </w:rPr>
        <w:t>5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2007</w:t>
      </w:r>
    </w:p>
    <w:p w14:paraId="6E4401ED" w14:textId="77777777" w:rsidR="00302669" w:rsidRPr="00AA5C99" w:rsidRDefault="00EF09E0">
      <w:pPr>
        <w:ind w:left="1547"/>
        <w:rPr>
          <w:rFonts w:asciiTheme="minorHAnsi" w:hAnsiTheme="minorHAnsi" w:cstheme="minorHAnsi"/>
          <w:sz w:val="22"/>
          <w:szCs w:val="22"/>
        </w:rPr>
        <w:sectPr w:rsidR="00302669" w:rsidRPr="00AA5C99">
          <w:type w:val="continuous"/>
          <w:pgSz w:w="12240" w:h="15840"/>
          <w:pgMar w:top="1480" w:right="120" w:bottom="280" w:left="400" w:header="720" w:footer="720" w:gutter="0"/>
          <w:cols w:space="720"/>
        </w:sectPr>
      </w:pP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ial</w:t>
      </w:r>
      <w:r w:rsidRPr="00AA5C9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ym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ics</w:t>
      </w:r>
      <w:r w:rsidRPr="00AA5C9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tee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AA5C99">
        <w:rPr>
          <w:rFonts w:asciiTheme="minorHAnsi" w:hAnsiTheme="minorHAnsi" w:cstheme="minorHAnsi"/>
          <w:sz w:val="22"/>
          <w:szCs w:val="22"/>
        </w:rPr>
        <w:t>6</w:t>
      </w:r>
    </w:p>
    <w:p w14:paraId="420AE32C" w14:textId="77777777" w:rsidR="00302669" w:rsidRPr="00AA5C99" w:rsidRDefault="00EF09E0">
      <w:pPr>
        <w:spacing w:before="56"/>
        <w:ind w:left="644" w:right="114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b/>
          <w:spacing w:val="-59"/>
          <w:sz w:val="22"/>
          <w:szCs w:val="22"/>
        </w:rPr>
        <w:lastRenderedPageBreak/>
        <w:t>V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. Fu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ctio</w:t>
      </w:r>
      <w:r w:rsidRPr="00AA5C99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 xml:space="preserve">al &amp; 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ombina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ion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esume</w:t>
      </w:r>
      <w:r w:rsidRPr="00AA5C99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Samples</w:t>
      </w:r>
    </w:p>
    <w:p w14:paraId="36B9F56A" w14:textId="77777777" w:rsidR="00302669" w:rsidRPr="00AA5C99" w:rsidRDefault="00302669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1708A29A" w14:textId="77777777" w:rsidR="00302669" w:rsidRPr="00AA5C99" w:rsidRDefault="00EF09E0">
      <w:pPr>
        <w:ind w:left="991" w:right="149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72DFE103">
          <v:group id="_x0000_s1045" style="position:absolute;left:0;text-align:left;margin-left:36pt;margin-top:54pt;width:540pt;height:23.35pt;z-index:-1997;mso-position-horizontal-relative:page;mso-position-vertical-relative:page" coordorigin="720,1080" coordsize="10800,467">
            <v:shape id="_x0000_s1046" style="position:absolute;left:720;top:1080;width:10800;height:467" coordorigin="720,1080" coordsize="10800,467" path="m720,1547r10800,l11520,1080r-10800,l720,1547xe" filled="f" strokecolor="gray" strokeweight=".5pt">
              <v:path arrowok="t"/>
            </v:shape>
            <w10:wrap anchorx="page" anchory="page"/>
          </v:group>
        </w:pic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7: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io</w:t>
      </w:r>
      <w:r w:rsidRPr="00AA5C99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al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,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C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eer</w:t>
      </w:r>
      <w:r w:rsidRPr="00AA5C99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Cha</w:t>
      </w:r>
      <w:r w:rsidRPr="00AA5C99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 xml:space="preserve">er </w:t>
      </w:r>
      <w:r w:rsidRPr="00AA5C99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 xml:space="preserve">ap </w:t>
      </w:r>
      <w:r w:rsidRPr="00AA5C99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color w:val="808080"/>
          <w:spacing w:val="-17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color w:val="808080"/>
          <w:spacing w:val="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k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His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color w:val="808080"/>
          <w:spacing w:val="1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y</w:t>
      </w:r>
    </w:p>
    <w:p w14:paraId="41529F2C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B141CA" w14:textId="77777777" w:rsidR="00302669" w:rsidRPr="00AA5C99" w:rsidRDefault="00302669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40359DF3" w14:textId="77777777" w:rsidR="00302669" w:rsidRPr="00AA5C99" w:rsidRDefault="00EF09E0">
      <w:pPr>
        <w:ind w:left="4249" w:right="4026"/>
        <w:jc w:val="center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z w:val="22"/>
          <w:szCs w:val="22"/>
        </w:rPr>
        <w:t>D</w:t>
      </w: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z w:val="22"/>
          <w:szCs w:val="22"/>
        </w:rPr>
        <w:t>m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z w:val="22"/>
          <w:szCs w:val="22"/>
        </w:rPr>
        <w:t>ni</w:t>
      </w:r>
      <w:r w:rsidRPr="00AA5C99">
        <w:rPr>
          <w:rFonts w:asciiTheme="minorHAnsi" w:hAnsiTheme="minorHAnsi" w:cstheme="minorHAnsi"/>
          <w:b/>
          <w:spacing w:val="-3"/>
          <w:sz w:val="22"/>
          <w:szCs w:val="22"/>
        </w:rPr>
        <w:t>q</w:t>
      </w:r>
      <w:r w:rsidRPr="00AA5C99">
        <w:rPr>
          <w:rFonts w:asciiTheme="minorHAnsi" w:hAnsiTheme="minorHAnsi" w:cstheme="minorHAnsi"/>
          <w:b/>
          <w:sz w:val="22"/>
          <w:szCs w:val="22"/>
        </w:rPr>
        <w:t xml:space="preserve">ue 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b/>
          <w:sz w:val="22"/>
          <w:szCs w:val="22"/>
        </w:rPr>
        <w:t>arris</w:t>
      </w:r>
    </w:p>
    <w:p w14:paraId="63F95CA0" w14:textId="77777777" w:rsidR="00302669" w:rsidRPr="00AA5C99" w:rsidRDefault="00EF09E0">
      <w:pPr>
        <w:spacing w:line="240" w:lineRule="exact"/>
        <w:ind w:left="4764" w:right="4600"/>
        <w:jc w:val="center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23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A5C99">
        <w:rPr>
          <w:rFonts w:asciiTheme="minorHAnsi" w:hAnsiTheme="minorHAnsi" w:cstheme="minorHAnsi"/>
          <w:sz w:val="22"/>
          <w:szCs w:val="22"/>
        </w:rPr>
        <w:t xml:space="preserve">2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. Sh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 xml:space="preserve">d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#</w:t>
      </w:r>
      <w:r w:rsidRPr="00AA5C99">
        <w:rPr>
          <w:rFonts w:asciiTheme="minorHAnsi" w:hAnsiTheme="minorHAnsi" w:cstheme="minorHAnsi"/>
          <w:sz w:val="22"/>
          <w:szCs w:val="22"/>
        </w:rPr>
        <w:t>306</w:t>
      </w:r>
    </w:p>
    <w:p w14:paraId="70634ECC" w14:textId="77777777" w:rsidR="00302669" w:rsidRPr="00AA5C99" w:rsidRDefault="00EF09E0">
      <w:pPr>
        <w:spacing w:before="1" w:line="240" w:lineRule="exact"/>
        <w:ind w:left="4923" w:right="4804" w:firstLine="82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 xml:space="preserve">o,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L 60614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A5C99">
        <w:rPr>
          <w:rFonts w:asciiTheme="minorHAnsi" w:hAnsiTheme="minorHAnsi" w:cstheme="minorHAnsi"/>
          <w:sz w:val="22"/>
          <w:szCs w:val="22"/>
        </w:rPr>
        <w:t>77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AA5C99">
        <w:rPr>
          <w:rFonts w:asciiTheme="minorHAnsi" w:hAnsiTheme="minorHAnsi" w:cstheme="minorHAnsi"/>
          <w:sz w:val="22"/>
          <w:szCs w:val="22"/>
        </w:rPr>
        <w:t>)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555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A5C99">
        <w:rPr>
          <w:rFonts w:asciiTheme="minorHAnsi" w:hAnsiTheme="minorHAnsi" w:cstheme="minorHAnsi"/>
          <w:sz w:val="22"/>
          <w:szCs w:val="22"/>
        </w:rPr>
        <w:t>5555</w:t>
      </w:r>
    </w:p>
    <w:p w14:paraId="2CD2DECC" w14:textId="77777777" w:rsidR="00302669" w:rsidRPr="00AA5C99" w:rsidRDefault="00EF09E0">
      <w:pPr>
        <w:spacing w:line="240" w:lineRule="exact"/>
        <w:ind w:left="4747" w:right="4749"/>
        <w:jc w:val="center"/>
        <w:rPr>
          <w:rFonts w:asciiTheme="minorHAnsi" w:hAnsiTheme="minorHAnsi" w:cstheme="minorHAnsi"/>
          <w:sz w:val="22"/>
          <w:szCs w:val="22"/>
        </w:rPr>
      </w:pPr>
      <w:hyperlink r:id="rId38">
        <w:r w:rsidRPr="00AA5C99">
          <w:rPr>
            <w:rFonts w:asciiTheme="minorHAnsi" w:hAnsiTheme="minorHAnsi" w:cstheme="minorHAnsi"/>
            <w:spacing w:val="-1"/>
            <w:sz w:val="22"/>
            <w:szCs w:val="22"/>
          </w:rPr>
          <w:t>D</w:t>
        </w:r>
        <w:r w:rsidRPr="00AA5C99">
          <w:rPr>
            <w:rFonts w:asciiTheme="minorHAnsi" w:hAnsiTheme="minorHAnsi" w:cstheme="minorHAnsi"/>
            <w:sz w:val="22"/>
            <w:szCs w:val="22"/>
          </w:rPr>
          <w:t>ha</w:t>
        </w:r>
        <w:r w:rsidRPr="00AA5C99">
          <w:rPr>
            <w:rFonts w:asciiTheme="minorHAnsi" w:hAnsiTheme="minorHAnsi" w:cstheme="minorHAnsi"/>
            <w:spacing w:val="-1"/>
            <w:sz w:val="22"/>
            <w:szCs w:val="22"/>
          </w:rPr>
          <w:t>r</w:t>
        </w:r>
        <w:r w:rsidRPr="00AA5C99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AA5C99">
          <w:rPr>
            <w:rFonts w:asciiTheme="minorHAnsi" w:hAnsiTheme="minorHAnsi" w:cstheme="minorHAnsi"/>
            <w:spacing w:val="-1"/>
            <w:sz w:val="22"/>
            <w:szCs w:val="22"/>
          </w:rPr>
          <w:t>i</w:t>
        </w:r>
        <w:r w:rsidRPr="00AA5C99">
          <w:rPr>
            <w:rFonts w:asciiTheme="minorHAnsi" w:hAnsiTheme="minorHAnsi" w:cstheme="minorHAnsi"/>
            <w:sz w:val="22"/>
            <w:szCs w:val="22"/>
          </w:rPr>
          <w:t>s2</w:t>
        </w:r>
        <w:r w:rsidRPr="00AA5C99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AA5C99">
          <w:rPr>
            <w:rFonts w:asciiTheme="minorHAnsi" w:hAnsiTheme="minorHAnsi" w:cstheme="minorHAnsi"/>
            <w:sz w:val="22"/>
            <w:szCs w:val="22"/>
          </w:rPr>
          <w:t>dep</w:t>
        </w:r>
        <w:r w:rsidRPr="00AA5C99">
          <w:rPr>
            <w:rFonts w:asciiTheme="minorHAnsi" w:hAnsiTheme="minorHAnsi" w:cstheme="minorHAnsi"/>
            <w:spacing w:val="-2"/>
            <w:sz w:val="22"/>
            <w:szCs w:val="22"/>
          </w:rPr>
          <w:t>a</w:t>
        </w:r>
        <w:r w:rsidRPr="00AA5C99">
          <w:rPr>
            <w:rFonts w:asciiTheme="minorHAnsi" w:hAnsiTheme="minorHAnsi" w:cstheme="minorHAnsi"/>
            <w:sz w:val="22"/>
            <w:szCs w:val="22"/>
          </w:rPr>
          <w:t>u</w:t>
        </w:r>
        <w:r w:rsidRPr="00AA5C99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AA5C99">
          <w:rPr>
            <w:rFonts w:asciiTheme="minorHAnsi" w:hAnsiTheme="minorHAnsi" w:cstheme="minorHAnsi"/>
            <w:spacing w:val="-2"/>
            <w:sz w:val="22"/>
            <w:szCs w:val="22"/>
          </w:rPr>
          <w:t>.</w:t>
        </w:r>
        <w:r w:rsidRPr="00AA5C99">
          <w:rPr>
            <w:rFonts w:asciiTheme="minorHAnsi" w:hAnsiTheme="minorHAnsi" w:cstheme="minorHAnsi"/>
            <w:sz w:val="22"/>
            <w:szCs w:val="22"/>
          </w:rPr>
          <w:t>edu</w:t>
        </w:r>
      </w:hyperlink>
    </w:p>
    <w:p w14:paraId="30BA0729" w14:textId="77777777" w:rsidR="00302669" w:rsidRPr="00AA5C99" w:rsidRDefault="00302669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6BB17B92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DE7B6A" w14:textId="77777777" w:rsidR="00302669" w:rsidRPr="00AA5C99" w:rsidRDefault="00EF09E0">
      <w:pPr>
        <w:spacing w:line="260" w:lineRule="exact"/>
        <w:ind w:left="2498" w:right="1276" w:hanging="2340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z w:val="22"/>
          <w:szCs w:val="22"/>
        </w:rPr>
        <w:t>Objec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b/>
          <w:sz w:val="22"/>
          <w:szCs w:val="22"/>
        </w:rPr>
        <w:t xml:space="preserve">e               </w:t>
      </w:r>
      <w:r w:rsidRPr="00AA5C99">
        <w:rPr>
          <w:rFonts w:asciiTheme="minorHAnsi" w:hAnsiTheme="minorHAnsi" w:cstheme="minorHAnsi"/>
          <w:b/>
          <w:spacing w:val="69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o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b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 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an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ent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ow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 xml:space="preserve">en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pe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ona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, 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an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, and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an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ent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</w:p>
    <w:p w14:paraId="7C315038" w14:textId="77777777" w:rsidR="00302669" w:rsidRPr="00AA5C99" w:rsidRDefault="00302669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8"/>
        <w:gridCol w:w="4866"/>
        <w:gridCol w:w="1646"/>
      </w:tblGrid>
      <w:tr w:rsidR="00302669" w:rsidRPr="00AA5C99" w14:paraId="19C41C07" w14:textId="77777777">
        <w:trPr>
          <w:trHeight w:hRule="exact" w:val="397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ADF75D3" w14:textId="77777777" w:rsidR="00302669" w:rsidRPr="00AA5C99" w:rsidRDefault="00EF09E0">
            <w:pPr>
              <w:spacing w:before="64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hAnsiTheme="minorHAnsi" w:cstheme="minorHAnsi"/>
                <w:b/>
                <w:sz w:val="22"/>
                <w:szCs w:val="22"/>
              </w:rPr>
              <w:t>Educ</w:t>
            </w:r>
            <w:r w:rsidRPr="00AA5C9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AA5C9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AA5C99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AA5C9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AA5C99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39B7CE55" w14:textId="77777777" w:rsidR="00302669" w:rsidRPr="00AA5C99" w:rsidRDefault="00302669">
            <w:pPr>
              <w:spacing w:before="1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7372F0" w14:textId="77777777" w:rsidR="00302669" w:rsidRPr="00AA5C99" w:rsidRDefault="00EF09E0">
            <w:pPr>
              <w:ind w:left="555"/>
              <w:rPr>
                <w:rFonts w:asciiTheme="minorHAnsi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AA5C99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AA5C99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AA5C99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AA5C99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AA5C99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A5C9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AA5C99">
              <w:rPr>
                <w:rFonts w:asciiTheme="minorHAnsi" w:hAnsiTheme="minorHAnsi" w:cstheme="minorHAnsi"/>
                <w:b/>
                <w:sz w:val="22"/>
                <w:szCs w:val="22"/>
              </w:rPr>
              <w:t>ni</w:t>
            </w:r>
            <w:r w:rsidRPr="00AA5C9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AA5C99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AA5C9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A5C9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AA5C9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AA5C9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AA5C99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770D35C7" w14:textId="77777777" w:rsidR="00302669" w:rsidRPr="00AA5C99" w:rsidRDefault="00302669">
            <w:pPr>
              <w:spacing w:before="1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D51644" w14:textId="77777777" w:rsidR="00302669" w:rsidRPr="00AA5C99" w:rsidRDefault="00EF09E0">
            <w:pPr>
              <w:ind w:left="557" w:right="-22"/>
              <w:rPr>
                <w:rFonts w:asciiTheme="minorHAnsi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AA5C9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AA5C9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AA5C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 xml:space="preserve">o, </w:t>
            </w:r>
            <w:r w:rsidRPr="00AA5C9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</w:tr>
      <w:tr w:rsidR="00302669" w:rsidRPr="00AA5C99" w14:paraId="2309F11F" w14:textId="77777777">
        <w:trPr>
          <w:trHeight w:hRule="exact" w:val="252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1373EC8C" w14:textId="77777777" w:rsidR="00302669" w:rsidRPr="00AA5C99" w:rsidRDefault="003026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61466C95" w14:textId="77777777" w:rsidR="00302669" w:rsidRPr="00AA5C99" w:rsidRDefault="00EF09E0">
            <w:pPr>
              <w:spacing w:line="240" w:lineRule="exact"/>
              <w:ind w:left="548"/>
              <w:rPr>
                <w:rFonts w:asciiTheme="minorHAnsi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hAnsiTheme="minorHAnsi" w:cstheme="minorHAnsi"/>
                <w:i/>
                <w:sz w:val="22"/>
                <w:szCs w:val="22"/>
              </w:rPr>
              <w:t>Bach</w:t>
            </w:r>
            <w:r w:rsidRPr="00AA5C99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AA5C99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l</w:t>
            </w:r>
            <w:r w:rsidRPr="00AA5C9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or </w:t>
            </w:r>
            <w:r w:rsidRPr="00AA5C99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o</w:t>
            </w:r>
            <w:r w:rsidRPr="00AA5C99">
              <w:rPr>
                <w:rFonts w:asciiTheme="minorHAnsi" w:hAnsiTheme="minorHAnsi" w:cstheme="minorHAnsi"/>
                <w:i/>
                <w:sz w:val="22"/>
                <w:szCs w:val="22"/>
              </w:rPr>
              <w:t>f</w:t>
            </w:r>
            <w:r w:rsidRPr="00AA5C99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hAnsiTheme="minorHAnsi" w:cstheme="minorHAnsi"/>
                <w:i/>
                <w:sz w:val="22"/>
                <w:szCs w:val="22"/>
              </w:rPr>
              <w:t>A</w:t>
            </w:r>
            <w:r w:rsidRPr="00AA5C99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r</w:t>
            </w:r>
            <w:r w:rsidRPr="00AA5C99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AA5C99">
              <w:rPr>
                <w:rFonts w:asciiTheme="minorHAnsi" w:hAnsiTheme="minorHAnsi" w:cstheme="minorHAnsi"/>
                <w:i/>
                <w:sz w:val="22"/>
                <w:szCs w:val="22"/>
              </w:rPr>
              <w:t>s</w:t>
            </w:r>
            <w:r w:rsidRPr="00AA5C99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AA5C99">
              <w:rPr>
                <w:rFonts w:asciiTheme="minorHAnsi" w:hAnsiTheme="minorHAnsi" w:cstheme="minorHAnsi"/>
                <w:i/>
                <w:sz w:val="22"/>
                <w:szCs w:val="22"/>
              </w:rPr>
              <w:t>n P</w:t>
            </w:r>
            <w:r w:rsidRPr="00AA5C99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s</w:t>
            </w:r>
            <w:r w:rsidRPr="00AA5C99">
              <w:rPr>
                <w:rFonts w:asciiTheme="minorHAnsi" w:hAnsiTheme="minorHAnsi" w:cstheme="minorHAnsi"/>
                <w:i/>
                <w:sz w:val="22"/>
                <w:szCs w:val="22"/>
              </w:rPr>
              <w:t>y</w:t>
            </w:r>
            <w:r w:rsidRPr="00AA5C99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AA5C99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h</w:t>
            </w:r>
            <w:r w:rsidRPr="00AA5C99">
              <w:rPr>
                <w:rFonts w:asciiTheme="minorHAnsi" w:hAnsiTheme="minorHAnsi" w:cstheme="minorHAnsi"/>
                <w:i/>
                <w:sz w:val="22"/>
                <w:szCs w:val="22"/>
              </w:rPr>
              <w:t>o</w:t>
            </w:r>
            <w:r w:rsidRPr="00AA5C99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l</w:t>
            </w:r>
            <w:r w:rsidRPr="00AA5C99">
              <w:rPr>
                <w:rFonts w:asciiTheme="minorHAnsi" w:hAnsiTheme="minorHAnsi" w:cstheme="minorHAnsi"/>
                <w:i/>
                <w:sz w:val="22"/>
                <w:szCs w:val="22"/>
              </w:rPr>
              <w:t>og</w:t>
            </w:r>
            <w:r w:rsidRPr="00AA5C99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y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A5C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June</w:t>
            </w:r>
            <w:r w:rsidRPr="00AA5C9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2011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65C07308" w14:textId="77777777" w:rsidR="00302669" w:rsidRPr="00AA5C99" w:rsidRDefault="003026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02669" w:rsidRPr="00AA5C99" w14:paraId="1535CF48" w14:textId="77777777">
        <w:trPr>
          <w:trHeight w:hRule="exact" w:val="253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4F73E55D" w14:textId="77777777" w:rsidR="00302669" w:rsidRPr="00AA5C99" w:rsidRDefault="003026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2C32F5FB" w14:textId="77777777" w:rsidR="00302669" w:rsidRPr="00AA5C99" w:rsidRDefault="00EF09E0">
            <w:pPr>
              <w:spacing w:line="240" w:lineRule="exact"/>
              <w:ind w:left="548"/>
              <w:rPr>
                <w:rFonts w:asciiTheme="minorHAnsi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AA5C9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AA5C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AA5C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AA5C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AA5C9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AA5C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A5C9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3A1365D1" w14:textId="77777777" w:rsidR="00302669" w:rsidRPr="00AA5C99" w:rsidRDefault="003026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02669" w:rsidRPr="00AA5C99" w14:paraId="4E88F84B" w14:textId="77777777">
        <w:trPr>
          <w:trHeight w:hRule="exact" w:val="338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4C5DB427" w14:textId="77777777" w:rsidR="00302669" w:rsidRPr="00AA5C99" w:rsidRDefault="003026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41D52272" w14:textId="77777777" w:rsidR="00302669" w:rsidRPr="00AA5C99" w:rsidRDefault="00EF09E0">
            <w:pPr>
              <w:spacing w:line="240" w:lineRule="exact"/>
              <w:ind w:left="584"/>
              <w:rPr>
                <w:rFonts w:asciiTheme="minorHAnsi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AA5C9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AA5C9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Pr="00AA5C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2</w:t>
            </w:r>
            <w:r w:rsidRPr="00AA5C9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/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4.0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289746EF" w14:textId="77777777" w:rsidR="00302669" w:rsidRPr="00AA5C99" w:rsidRDefault="003026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7AA3B4C" w14:textId="77777777" w:rsidR="00302669" w:rsidRPr="00AA5C99" w:rsidRDefault="00302669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58B1BB95" w14:textId="77777777" w:rsidR="00302669" w:rsidRPr="00AA5C99" w:rsidRDefault="00EF09E0">
      <w:pPr>
        <w:spacing w:before="24"/>
        <w:ind w:left="15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z w:val="22"/>
          <w:szCs w:val="22"/>
        </w:rPr>
        <w:t>H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z w:val="22"/>
          <w:szCs w:val="22"/>
        </w:rPr>
        <w:t xml:space="preserve">rs                   </w:t>
      </w:r>
      <w:r w:rsidRPr="00AA5C99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ean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qu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enda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ce</w:t>
      </w:r>
    </w:p>
    <w:p w14:paraId="35762F67" w14:textId="77777777" w:rsidR="00302669" w:rsidRPr="00AA5C99" w:rsidRDefault="00EF09E0">
      <w:pPr>
        <w:spacing w:line="240" w:lineRule="exact"/>
        <w:ind w:left="249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Psi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, Ps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cho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>ono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s Soc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be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, 2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A5C99">
        <w:rPr>
          <w:rFonts w:asciiTheme="minorHAnsi" w:hAnsiTheme="minorHAnsi" w:cstheme="minorHAnsi"/>
          <w:sz w:val="22"/>
          <w:szCs w:val="22"/>
        </w:rPr>
        <w:t>0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AA5C99">
        <w:rPr>
          <w:rFonts w:asciiTheme="minorHAnsi" w:hAnsiTheme="minorHAnsi" w:cstheme="minorHAnsi"/>
          <w:sz w:val="22"/>
          <w:szCs w:val="22"/>
        </w:rPr>
        <w:t xml:space="preserve">–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nt</w:t>
      </w:r>
    </w:p>
    <w:p w14:paraId="120547F4" w14:textId="77777777" w:rsidR="00302669" w:rsidRPr="00AA5C99" w:rsidRDefault="00EF09E0">
      <w:pPr>
        <w:spacing w:line="240" w:lineRule="exact"/>
        <w:ind w:left="249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Ps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cho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 xml:space="preserve">ub,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ni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Lead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, 2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A5C99">
        <w:rPr>
          <w:rFonts w:asciiTheme="minorHAnsi" w:hAnsiTheme="minorHAnsi" w:cstheme="minorHAnsi"/>
          <w:sz w:val="22"/>
          <w:szCs w:val="22"/>
        </w:rPr>
        <w:t>08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– p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</w:p>
    <w:p w14:paraId="6FA624B1" w14:textId="77777777" w:rsidR="00302669" w:rsidRPr="00AA5C99" w:rsidRDefault="00EF09E0">
      <w:pPr>
        <w:spacing w:before="1"/>
        <w:ind w:left="249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den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A5C99">
        <w:rPr>
          <w:rFonts w:asciiTheme="minorHAnsi" w:hAnsiTheme="minorHAnsi" w:cstheme="minorHAnsi"/>
          <w:sz w:val="22"/>
          <w:szCs w:val="22"/>
        </w:rPr>
        <w:t>ey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 xml:space="preserve">d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, 20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A5C99">
        <w:rPr>
          <w:rFonts w:asciiTheme="minorHAnsi" w:hAnsiTheme="minorHAnsi" w:cstheme="minorHAnsi"/>
          <w:sz w:val="22"/>
          <w:szCs w:val="22"/>
        </w:rPr>
        <w:t>8</w:t>
      </w:r>
    </w:p>
    <w:p w14:paraId="53DA9E53" w14:textId="77777777" w:rsidR="00302669" w:rsidRPr="00AA5C99" w:rsidRDefault="00302669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04F8B218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D4F153" w14:textId="77777777" w:rsidR="00302669" w:rsidRPr="00AA5C99" w:rsidRDefault="00EF09E0">
      <w:pPr>
        <w:spacing w:line="300" w:lineRule="exact"/>
        <w:ind w:left="15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x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pe</w:t>
      </w:r>
      <w:r w:rsidRPr="00AA5C99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en</w:t>
      </w:r>
      <w:r w:rsidRPr="00AA5C99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</w:p>
    <w:p w14:paraId="2B3AD63E" w14:textId="77777777" w:rsidR="00302669" w:rsidRPr="00AA5C99" w:rsidRDefault="00302669">
      <w:pPr>
        <w:spacing w:before="9" w:line="240" w:lineRule="exact"/>
        <w:rPr>
          <w:rFonts w:asciiTheme="minorHAnsi" w:hAnsiTheme="minorHAnsi" w:cstheme="minorHAnsi"/>
          <w:sz w:val="22"/>
          <w:szCs w:val="22"/>
        </w:rPr>
        <w:sectPr w:rsidR="00302669" w:rsidRPr="00AA5C99">
          <w:headerReference w:type="default" r:id="rId39"/>
          <w:footerReference w:type="default" r:id="rId40"/>
          <w:pgSz w:w="12240" w:h="15840"/>
          <w:pgMar w:top="360" w:right="120" w:bottom="280" w:left="620" w:header="0" w:footer="325" w:gutter="0"/>
          <w:pgNumType w:start="12"/>
          <w:cols w:space="720"/>
        </w:sectPr>
      </w:pPr>
    </w:p>
    <w:p w14:paraId="0B39E13E" w14:textId="77777777" w:rsidR="00302669" w:rsidRPr="00AA5C99" w:rsidRDefault="00EF09E0">
      <w:pPr>
        <w:spacing w:before="29" w:line="900" w:lineRule="auto"/>
        <w:ind w:left="158" w:right="-41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i/>
          <w:sz w:val="22"/>
          <w:szCs w:val="22"/>
        </w:rPr>
        <w:t>Int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i/>
          <w:sz w:val="22"/>
          <w:szCs w:val="22"/>
        </w:rPr>
        <w:t>rpersonal Organiza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i/>
          <w:sz w:val="22"/>
          <w:szCs w:val="22"/>
        </w:rPr>
        <w:t xml:space="preserve">ional 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i/>
          <w:sz w:val="22"/>
          <w:szCs w:val="22"/>
        </w:rPr>
        <w:t>anag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i/>
          <w:sz w:val="22"/>
          <w:szCs w:val="22"/>
        </w:rPr>
        <w:t>m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i/>
          <w:sz w:val="22"/>
          <w:szCs w:val="22"/>
        </w:rPr>
        <w:t>nt</w:t>
      </w:r>
    </w:p>
    <w:p w14:paraId="4682BD66" w14:textId="77777777" w:rsidR="00302669" w:rsidRPr="00AA5C99" w:rsidRDefault="00EF09E0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br w:type="column"/>
      </w:r>
    </w:p>
    <w:p w14:paraId="20A8BC89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559C61" w14:textId="77777777" w:rsidR="00302669" w:rsidRPr="00AA5C99" w:rsidRDefault="00EF09E0">
      <w:pPr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  </w:t>
      </w:r>
      <w:r w:rsidRPr="00AA5C9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Fac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ed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on b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n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an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ent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and e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 co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s.</w:t>
      </w:r>
    </w:p>
    <w:p w14:paraId="635CE916" w14:textId="77777777" w:rsidR="00302669" w:rsidRPr="00AA5C99" w:rsidRDefault="00EF09E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  </w:t>
      </w:r>
      <w:r w:rsidRPr="00AA5C9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Pro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ded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ce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by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cu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 xml:space="preserve">nd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eti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.</w:t>
      </w:r>
    </w:p>
    <w:p w14:paraId="7E66E581" w14:textId="77777777" w:rsidR="00302669" w:rsidRPr="00AA5C99" w:rsidRDefault="00EF09E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  </w:t>
      </w:r>
      <w:r w:rsidRPr="00AA5C9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A5C99">
        <w:rPr>
          <w:rFonts w:asciiTheme="minorHAnsi" w:hAnsiTheme="minorHAnsi" w:cstheme="minorHAnsi"/>
          <w:sz w:val="22"/>
          <w:szCs w:val="22"/>
        </w:rPr>
        <w:t xml:space="preserve">ed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 pe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su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n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es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o s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buy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n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s.</w:t>
      </w:r>
    </w:p>
    <w:p w14:paraId="4C7F7103" w14:textId="77777777" w:rsidR="00302669" w:rsidRPr="00AA5C99" w:rsidRDefault="00302669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501F5056" w14:textId="77777777" w:rsidR="00302669" w:rsidRPr="00AA5C99" w:rsidRDefault="00EF09E0">
      <w:pPr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  </w:t>
      </w:r>
      <w:r w:rsidRPr="00AA5C9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d and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an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A5C99">
        <w:rPr>
          <w:rFonts w:asciiTheme="minorHAnsi" w:hAnsiTheme="minorHAnsi" w:cstheme="minorHAnsi"/>
          <w:sz w:val="22"/>
          <w:szCs w:val="22"/>
        </w:rPr>
        <w:t xml:space="preserve">ed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ch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se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s.</w:t>
      </w:r>
    </w:p>
    <w:p w14:paraId="5C59E1AF" w14:textId="77777777" w:rsidR="00302669" w:rsidRPr="00AA5C99" w:rsidRDefault="00EF09E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  </w:t>
      </w:r>
      <w:r w:rsidRPr="00AA5C9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ned and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de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 xml:space="preserve">ed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>and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se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em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or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bu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ou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h 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.</w:t>
      </w:r>
    </w:p>
    <w:p w14:paraId="7F33ECBC" w14:textId="77777777" w:rsidR="00302669" w:rsidRPr="00AA5C99" w:rsidRDefault="00EF09E0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  </w:t>
      </w:r>
      <w:r w:rsidRPr="00AA5C9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A5C99">
        <w:rPr>
          <w:rFonts w:asciiTheme="minorHAnsi" w:hAnsiTheme="minorHAnsi" w:cstheme="minorHAnsi"/>
          <w:sz w:val="22"/>
          <w:szCs w:val="22"/>
        </w:rPr>
        <w:t>ed by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sup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b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de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d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he 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ce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.</w:t>
      </w:r>
    </w:p>
    <w:p w14:paraId="060DD34C" w14:textId="77777777" w:rsidR="00302669" w:rsidRPr="00AA5C99" w:rsidRDefault="00302669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B6FCCC5" w14:textId="77777777" w:rsidR="00302669" w:rsidRPr="00AA5C99" w:rsidRDefault="00EF09E0">
      <w:pPr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  </w:t>
      </w:r>
      <w:r w:rsidRPr="00AA5C9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 xml:space="preserve">ed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ne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ew e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n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es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ch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q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.</w:t>
      </w:r>
    </w:p>
    <w:p w14:paraId="6B0F8A50" w14:textId="77777777" w:rsidR="00302669" w:rsidRPr="00AA5C99" w:rsidRDefault="00EF09E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  </w:t>
      </w:r>
      <w:r w:rsidRPr="00AA5C9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Supe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d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bu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es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 xml:space="preserve">o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nha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ce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AA5C99">
        <w:rPr>
          <w:rFonts w:asciiTheme="minorHAnsi" w:hAnsiTheme="minorHAnsi" w:cstheme="minorHAnsi"/>
          <w:sz w:val="22"/>
          <w:szCs w:val="22"/>
        </w:rPr>
        <w:t>on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.</w:t>
      </w:r>
    </w:p>
    <w:p w14:paraId="4E3A1CB7" w14:textId="77777777" w:rsidR="00302669" w:rsidRPr="00AA5C99" w:rsidRDefault="00EF09E0">
      <w:pPr>
        <w:spacing w:before="1" w:line="240" w:lineRule="exact"/>
        <w:rPr>
          <w:rFonts w:asciiTheme="minorHAnsi" w:hAnsiTheme="minorHAnsi" w:cstheme="minorHAnsi"/>
          <w:sz w:val="22"/>
          <w:szCs w:val="22"/>
        </w:rPr>
        <w:sectPr w:rsidR="00302669" w:rsidRPr="00AA5C99">
          <w:type w:val="continuous"/>
          <w:pgSz w:w="12240" w:h="15840"/>
          <w:pgMar w:top="1480" w:right="120" w:bottom="280" w:left="620" w:header="720" w:footer="720" w:gutter="0"/>
          <w:cols w:num="2" w:space="720" w:equalWidth="0">
            <w:col w:w="1626" w:space="872"/>
            <w:col w:w="9002"/>
          </w:cols>
        </w:sectPr>
      </w:pPr>
      <w:r w:rsidRPr="00AA5C99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AA5C99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ed as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up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sor</w:t>
      </w:r>
      <w:r w:rsidRPr="00AA5C9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i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AA5C9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ana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r’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enc</w:t>
      </w:r>
      <w:r w:rsidRPr="00AA5C9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266C89D9" w14:textId="77777777" w:rsidR="00302669" w:rsidRPr="00AA5C99" w:rsidRDefault="00302669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2CF11CDB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302669" w:rsidRPr="00AA5C99">
          <w:type w:val="continuous"/>
          <w:pgSz w:w="12240" w:h="15840"/>
          <w:pgMar w:top="1480" w:right="120" w:bottom="280" w:left="620" w:header="720" w:footer="720" w:gutter="0"/>
          <w:cols w:space="720"/>
        </w:sectPr>
      </w:pPr>
    </w:p>
    <w:p w14:paraId="38ECBAED" w14:textId="77777777" w:rsidR="00302669" w:rsidRPr="00AA5C99" w:rsidRDefault="00EF09E0">
      <w:pPr>
        <w:spacing w:before="24"/>
        <w:ind w:left="158" w:right="-62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pacing w:val="-14"/>
          <w:sz w:val="22"/>
          <w:szCs w:val="22"/>
        </w:rPr>
        <w:t>W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z w:val="22"/>
          <w:szCs w:val="22"/>
        </w:rPr>
        <w:t>rk</w:t>
      </w:r>
      <w:r w:rsidRPr="00AA5C99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z w:val="22"/>
          <w:szCs w:val="22"/>
        </w:rPr>
        <w:t>Hi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z w:val="22"/>
          <w:szCs w:val="22"/>
        </w:rPr>
        <w:t>y</w:t>
      </w:r>
    </w:p>
    <w:p w14:paraId="6CCBE6DE" w14:textId="77777777" w:rsidR="00302669" w:rsidRPr="00AA5C99" w:rsidRDefault="00EF09E0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br w:type="column"/>
      </w:r>
    </w:p>
    <w:p w14:paraId="6564CB81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E0139D" w14:textId="77777777" w:rsidR="00302669" w:rsidRPr="00AA5C99" w:rsidRDefault="00EF09E0">
      <w:pPr>
        <w:ind w:left="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ePaul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ep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ent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cho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 xml:space="preserve">y            </w:t>
      </w:r>
      <w:r w:rsidRPr="00AA5C9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 xml:space="preserve">o,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</w:p>
    <w:p w14:paraId="3D5D62A0" w14:textId="77777777" w:rsidR="00302669" w:rsidRPr="00AA5C99" w:rsidRDefault="00EF09E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z w:val="22"/>
          <w:szCs w:val="22"/>
        </w:rPr>
        <w:t>Sec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z w:val="22"/>
          <w:szCs w:val="22"/>
        </w:rPr>
        <w:t>y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p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z w:val="22"/>
          <w:szCs w:val="22"/>
        </w:rPr>
        <w:t>,</w:t>
      </w:r>
      <w:r w:rsidRPr="00AA5C9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2009 – P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nt</w:t>
      </w:r>
    </w:p>
    <w:p w14:paraId="429D5FE1" w14:textId="77777777" w:rsidR="00302669" w:rsidRPr="00AA5C99" w:rsidRDefault="0030266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A7406B8" w14:textId="77777777" w:rsidR="00302669" w:rsidRPr="00AA5C99" w:rsidRDefault="00EF09E0">
      <w:pPr>
        <w:ind w:left="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enn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 xml:space="preserve">pany                                                       </w:t>
      </w:r>
      <w:r w:rsidRPr="00AA5C99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s,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</w:p>
    <w:p w14:paraId="40327B5D" w14:textId="77777777" w:rsidR="00302669" w:rsidRPr="00AA5C99" w:rsidRDefault="00EF09E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z w:val="22"/>
          <w:szCs w:val="22"/>
        </w:rPr>
        <w:t>Sal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s Cl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rk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z w:val="22"/>
          <w:szCs w:val="22"/>
        </w:rPr>
        <w:t>as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r,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1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AA5C99">
        <w:rPr>
          <w:rFonts w:asciiTheme="minorHAnsi" w:hAnsiTheme="minorHAnsi" w:cstheme="minorHAnsi"/>
          <w:sz w:val="22"/>
          <w:szCs w:val="22"/>
        </w:rPr>
        <w:t>94 – 1998</w:t>
      </w:r>
    </w:p>
    <w:p w14:paraId="6BB3734D" w14:textId="77777777" w:rsidR="00302669" w:rsidRPr="00AA5C99" w:rsidRDefault="0030266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E5B4CFA" w14:textId="77777777" w:rsidR="00302669" w:rsidRPr="00AA5C99" w:rsidRDefault="00EF09E0">
      <w:pPr>
        <w:ind w:left="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W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ens</w:t>
      </w:r>
      <w:r w:rsidRPr="00AA5C9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</w:t>
      </w:r>
      <w:r w:rsidRPr="00AA5C9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 xml:space="preserve">o, </w:t>
      </w:r>
      <w:r w:rsidRPr="00AA5C9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</w:p>
    <w:p w14:paraId="6FA50456" w14:textId="77777777" w:rsidR="00302669" w:rsidRPr="00AA5C99" w:rsidRDefault="00EF09E0">
      <w:pPr>
        <w:spacing w:line="240" w:lineRule="exact"/>
        <w:rPr>
          <w:rFonts w:asciiTheme="minorHAnsi" w:hAnsiTheme="minorHAnsi" w:cstheme="minorHAnsi"/>
          <w:sz w:val="22"/>
          <w:szCs w:val="22"/>
        </w:rPr>
        <w:sectPr w:rsidR="00302669" w:rsidRPr="00AA5C99">
          <w:type w:val="continuous"/>
          <w:pgSz w:w="12240" w:h="15840"/>
          <w:pgMar w:top="1480" w:right="120" w:bottom="280" w:left="620" w:header="720" w:footer="720" w:gutter="0"/>
          <w:cols w:num="2" w:space="720" w:equalWidth="0">
            <w:col w:w="1815" w:space="668"/>
            <w:col w:w="9017"/>
          </w:cols>
        </w:sectPr>
      </w:pP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z w:val="22"/>
          <w:szCs w:val="22"/>
        </w:rPr>
        <w:t>s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A5C99">
        <w:rPr>
          <w:rFonts w:asciiTheme="minorHAnsi" w:hAnsiTheme="minorHAnsi" w:cstheme="minorHAnsi"/>
          <w:b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z w:val="22"/>
          <w:szCs w:val="22"/>
        </w:rPr>
        <w:t>Ma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A5C99">
        <w:rPr>
          <w:rFonts w:asciiTheme="minorHAnsi" w:hAnsiTheme="minorHAnsi" w:cstheme="minorHAnsi"/>
          <w:b/>
          <w:sz w:val="22"/>
          <w:szCs w:val="22"/>
        </w:rPr>
        <w:t>age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z w:val="22"/>
          <w:szCs w:val="22"/>
        </w:rPr>
        <w:t>,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19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AA5C99">
        <w:rPr>
          <w:rFonts w:asciiTheme="minorHAnsi" w:hAnsiTheme="minorHAnsi" w:cstheme="minorHAnsi"/>
          <w:sz w:val="22"/>
          <w:szCs w:val="22"/>
        </w:rPr>
        <w:t>2 – 1994</w:t>
      </w:r>
    </w:p>
    <w:p w14:paraId="28A43833" w14:textId="77777777" w:rsidR="00302669" w:rsidRPr="00AA5C99" w:rsidRDefault="00EF09E0">
      <w:pPr>
        <w:spacing w:before="81"/>
        <w:ind w:left="1401" w:right="190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lastRenderedPageBreak/>
        <w:pict w14:anchorId="11C835EA">
          <v:group id="_x0000_s1043" style="position:absolute;left:0;text-align:left;margin-left:36pt;margin-top:36pt;width:540pt;height:23.35pt;z-index:-1996;mso-position-horizontal-relative:page;mso-position-vertical-relative:page" coordorigin="720,720" coordsize="10800,467">
            <v:shape id="_x0000_s1044" style="position:absolute;left:720;top:720;width:10800;height:467" coordorigin="720,720" coordsize="10800,467" path="m720,1187r10800,l11520,720,720,720r,467xe" filled="f" strokecolor="gray" strokeweight=".5pt">
              <v:path arrowok="t"/>
            </v:shape>
            <w10:wrap anchorx="page" anchory="page"/>
          </v:group>
        </w:pic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8: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Com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at</w:t>
      </w:r>
      <w:r w:rsidRPr="00AA5C99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,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color w:val="808080"/>
          <w:spacing w:val="-8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color w:val="808080"/>
          <w:spacing w:val="6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color w:val="808080"/>
          <w:spacing w:val="3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-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 or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color w:val="808080"/>
          <w:spacing w:val="1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ip</w:t>
      </w:r>
      <w:r w:rsidRPr="00AA5C99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os</w:t>
      </w:r>
      <w:r w:rsidRPr="00AA5C99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n</w:t>
      </w:r>
    </w:p>
    <w:p w14:paraId="3F0CD82A" w14:textId="77777777" w:rsidR="00302669" w:rsidRPr="00AA5C99" w:rsidRDefault="00302669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6ACDA2B7" w14:textId="77777777" w:rsidR="00302669" w:rsidRPr="00AA5C99" w:rsidRDefault="00EF09E0">
      <w:pPr>
        <w:ind w:left="4588" w:right="5087"/>
        <w:jc w:val="center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AA5C99">
        <w:rPr>
          <w:rFonts w:asciiTheme="minorHAnsi" w:hAnsiTheme="minorHAnsi" w:cstheme="minorHAnsi"/>
          <w:b/>
          <w:sz w:val="22"/>
          <w:szCs w:val="22"/>
        </w:rPr>
        <w:t>ita</w:t>
      </w: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z w:val="22"/>
          <w:szCs w:val="22"/>
        </w:rPr>
        <w:t>Pat</w:t>
      </w:r>
      <w:r w:rsidRPr="00AA5C9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l</w:t>
      </w:r>
    </w:p>
    <w:p w14:paraId="6DE8300D" w14:textId="77777777" w:rsidR="00302669" w:rsidRPr="00AA5C99" w:rsidRDefault="00EF09E0">
      <w:pPr>
        <w:spacing w:line="260" w:lineRule="exact"/>
        <w:ind w:left="3867" w:right="4368"/>
        <w:jc w:val="center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1235 Tu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n 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ial, Niles,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IL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12345</w:t>
      </w:r>
    </w:p>
    <w:p w14:paraId="7F886060" w14:textId="77777777" w:rsidR="00302669" w:rsidRPr="00AA5C99" w:rsidRDefault="00EF09E0">
      <w:pPr>
        <w:ind w:left="3545" w:right="4048"/>
        <w:jc w:val="center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(123)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456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A5C99">
        <w:rPr>
          <w:rFonts w:asciiTheme="minorHAnsi" w:hAnsiTheme="minorHAnsi" w:cstheme="minorHAnsi"/>
          <w:sz w:val="22"/>
          <w:szCs w:val="22"/>
        </w:rPr>
        <w:t xml:space="preserve">7890         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hyperlink r:id="rId41">
        <w:r w:rsidRPr="00AA5C99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AA5C99">
          <w:rPr>
            <w:rFonts w:asciiTheme="minorHAnsi" w:hAnsiTheme="minorHAnsi" w:cstheme="minorHAnsi"/>
            <w:sz w:val="22"/>
            <w:szCs w:val="22"/>
          </w:rPr>
          <w:t>p</w:t>
        </w:r>
        <w:r w:rsidRPr="00AA5C99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</w:hyperlink>
      <w:hyperlink r:id="rId42">
        <w:r w:rsidRPr="00AA5C99">
          <w:rPr>
            <w:rFonts w:asciiTheme="minorHAnsi" w:hAnsiTheme="minorHAnsi" w:cstheme="minorHAnsi"/>
            <w:sz w:val="22"/>
            <w:szCs w:val="22"/>
          </w:rPr>
          <w:t>tel@msn.com</w:t>
        </w:r>
      </w:hyperlink>
    </w:p>
    <w:p w14:paraId="2DE6343E" w14:textId="77777777" w:rsidR="00302669" w:rsidRPr="00AA5C99" w:rsidRDefault="00302669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736F019E" w14:textId="77777777" w:rsidR="00302669" w:rsidRPr="00AA5C99" w:rsidRDefault="00EF09E0">
      <w:pPr>
        <w:ind w:left="4969" w:right="5471"/>
        <w:jc w:val="center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AA5C99">
        <w:rPr>
          <w:rFonts w:asciiTheme="minorHAnsi" w:hAnsiTheme="minorHAnsi" w:cstheme="minorHAnsi"/>
          <w:b/>
          <w:sz w:val="22"/>
          <w:szCs w:val="22"/>
        </w:rPr>
        <w:t>j</w:t>
      </w:r>
      <w:r w:rsidRPr="00AA5C9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z w:val="22"/>
          <w:szCs w:val="22"/>
        </w:rPr>
        <w:t>tive</w:t>
      </w:r>
    </w:p>
    <w:p w14:paraId="049DF51A" w14:textId="77777777" w:rsidR="00302669" w:rsidRPr="00AA5C99" w:rsidRDefault="00302669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3AD08CBC" w14:textId="77777777" w:rsidR="00302669" w:rsidRPr="00AA5C99" w:rsidRDefault="00EF09E0">
      <w:pPr>
        <w:ind w:left="158" w:right="817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To 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me or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nte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nship posit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on in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he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 xml:space="preserve">f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ina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ial 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rvi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in ord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r to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ontribu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skil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 xml:space="preserve">s in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si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,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usto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 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rv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 xml:space="preserve">nd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om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unic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on.</w:t>
      </w:r>
    </w:p>
    <w:p w14:paraId="6DB3DB2A" w14:textId="77777777" w:rsidR="00302669" w:rsidRPr="00AA5C99" w:rsidRDefault="00302669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27EBD66A" w14:textId="77777777" w:rsidR="00302669" w:rsidRPr="00AA5C99" w:rsidRDefault="00EF09E0">
      <w:pPr>
        <w:spacing w:line="260" w:lineRule="exact"/>
        <w:ind w:left="4793" w:right="5291"/>
        <w:jc w:val="center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Ca</w:t>
      </w:r>
      <w:r w:rsidRPr="00AA5C9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re</w:t>
      </w:r>
      <w:r w:rsidRPr="00AA5C9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Sk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ls</w:t>
      </w:r>
    </w:p>
    <w:p w14:paraId="1D8D799A" w14:textId="77777777" w:rsidR="00302669" w:rsidRPr="00AA5C99" w:rsidRDefault="00302669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577EBB4C" w14:textId="77777777" w:rsidR="00302669" w:rsidRPr="00AA5C99" w:rsidRDefault="00EF09E0">
      <w:pPr>
        <w:spacing w:before="29"/>
        <w:ind w:left="477" w:right="808"/>
        <w:jc w:val="center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48C9155E">
          <v:group id="_x0000_s1040" style="position:absolute;left:0;text-align:left;margin-left:38.9pt;margin-top:2.7pt;width:31.45pt;height:12.25pt;z-index:-1995;mso-position-horizontal-relative:page" coordorigin="778,54" coordsize="629,245">
            <v:shape id="_x0000_s1042" type="#_x0000_t75" style="position:absolute;left:778;top:54;width:182;height:245">
              <v:imagedata r:id="rId32" o:title=""/>
            </v:shape>
            <v:shape id="_x0000_s1041" type="#_x0000_t75" style="position:absolute;left:869;top:54;width:538;height:245">
              <v:imagedata r:id="rId33" o:title=""/>
            </v:shape>
            <w10:wrap anchorx="page"/>
          </v:group>
        </w:pic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up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rvis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d 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te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m of t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me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mp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s in pro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ss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nd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udi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ing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usto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rs’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spe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ial 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rs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on a</w:t>
      </w:r>
    </w:p>
    <w:p w14:paraId="33E42ED9" w14:textId="77777777" w:rsidR="00302669" w:rsidRPr="00AA5C99" w:rsidRDefault="00EF09E0">
      <w:pPr>
        <w:ind w:left="51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ular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si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.</w:t>
      </w:r>
    </w:p>
    <w:p w14:paraId="53E6054F" w14:textId="77777777" w:rsidR="00302669" w:rsidRPr="00AA5C99" w:rsidRDefault="00EF09E0">
      <w:pPr>
        <w:ind w:left="51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65459C4D">
          <v:group id="_x0000_s1035" style="position:absolute;left:0;text-align:left;margin-left:38.9pt;margin-top:1.25pt;width:31.45pt;height:26.05pt;z-index:-1994;mso-position-horizontal-relative:page" coordorigin="778,25" coordsize="629,521">
            <v:shape id="_x0000_s1039" type="#_x0000_t75" style="position:absolute;left:778;top:25;width:182;height:245">
              <v:imagedata r:id="rId32" o:title=""/>
            </v:shape>
            <v:shape id="_x0000_s1038" type="#_x0000_t75" style="position:absolute;left:869;top:25;width:538;height:245">
              <v:imagedata r:id="rId33" o:title=""/>
            </v:shape>
            <v:shape id="_x0000_s1037" type="#_x0000_t75" style="position:absolute;left:778;top:301;width:182;height:245">
              <v:imagedata r:id="rId32" o:title=""/>
            </v:shape>
            <v:shape id="_x0000_s1036" type="#_x0000_t75" style="position:absolute;left:869;top:301;width:538;height:245">
              <v:imagedata r:id="rId33" o:title=""/>
            </v:shape>
            <w10:wrap anchorx="page"/>
          </v:group>
        </w:pic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nd distribu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onl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AA5C99">
        <w:rPr>
          <w:rFonts w:asciiTheme="minorHAnsi" w:hAnsiTheme="minorHAnsi" w:cstheme="minorHAnsi"/>
          <w:sz w:val="22"/>
          <w:szCs w:val="22"/>
        </w:rPr>
        <w:t>inan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ial w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k</w:t>
      </w:r>
      <w:r w:rsidRPr="00AA5C99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ports.</w:t>
      </w:r>
    </w:p>
    <w:p w14:paraId="3A6696AB" w14:textId="77777777" w:rsidR="00302669" w:rsidRPr="00AA5C99" w:rsidRDefault="00EF09E0">
      <w:pPr>
        <w:ind w:left="51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rov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n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bi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to wo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k w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th d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rse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roups of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st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ff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nd man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nt.</w:t>
      </w:r>
    </w:p>
    <w:p w14:paraId="0CAEF857" w14:textId="77777777" w:rsidR="00302669" w:rsidRPr="00AA5C99" w:rsidRDefault="00302669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F79C965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2FEC79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8FD46B" w14:textId="77777777" w:rsidR="00302669" w:rsidRPr="00AA5C99" w:rsidRDefault="00EF09E0">
      <w:pPr>
        <w:ind w:left="4935" w:right="5435"/>
        <w:jc w:val="center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A5C99">
        <w:rPr>
          <w:rFonts w:asciiTheme="minorHAnsi" w:hAnsiTheme="minorHAnsi" w:cstheme="minorHAnsi"/>
          <w:b/>
          <w:sz w:val="22"/>
          <w:szCs w:val="22"/>
        </w:rPr>
        <w:t>ion</w:t>
      </w:r>
    </w:p>
    <w:p w14:paraId="0BD4ED75" w14:textId="77777777" w:rsidR="00302669" w:rsidRPr="00AA5C99" w:rsidRDefault="00302669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02A65A27" w14:textId="77777777" w:rsidR="00302669" w:rsidRPr="00AA5C99" w:rsidRDefault="00EF09E0">
      <w:pPr>
        <w:ind w:left="15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ul Unive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si</w:t>
      </w:r>
      <w:r w:rsidRPr="00AA5C99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A5C99">
        <w:rPr>
          <w:rFonts w:asciiTheme="minorHAnsi" w:hAnsiTheme="minorHAnsi" w:cstheme="minorHAnsi"/>
          <w:sz w:val="22"/>
          <w:szCs w:val="22"/>
        </w:rPr>
        <w:t>, Ch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o,</w:t>
      </w:r>
      <w:r w:rsidRPr="00AA5C9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IL        </w:t>
      </w:r>
      <w:r w:rsidRPr="00AA5C9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A5C99">
        <w:rPr>
          <w:rFonts w:asciiTheme="minorHAnsi" w:hAnsiTheme="minorHAnsi" w:cstheme="minorHAnsi"/>
          <w:sz w:val="22"/>
          <w:szCs w:val="22"/>
        </w:rPr>
        <w:t xml:space="preserve">ted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du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on –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A5C99">
        <w:rPr>
          <w:rFonts w:asciiTheme="minorHAnsi" w:hAnsiTheme="minorHAnsi" w:cstheme="minorHAnsi"/>
          <w:sz w:val="22"/>
          <w:szCs w:val="22"/>
        </w:rPr>
        <w:t>une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2012</w:t>
      </w:r>
    </w:p>
    <w:p w14:paraId="42DD49EF" w14:textId="77777777" w:rsidR="00302669" w:rsidRPr="00AA5C99" w:rsidRDefault="00EF09E0">
      <w:pPr>
        <w:spacing w:before="5"/>
        <w:ind w:left="15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z w:val="22"/>
          <w:szCs w:val="22"/>
        </w:rPr>
        <w:t>Ba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lor of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z w:val="22"/>
          <w:szCs w:val="22"/>
        </w:rPr>
        <w:t xml:space="preserve">ience – </w:t>
      </w:r>
      <w:r w:rsidRPr="00AA5C99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AA5C99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A5C99">
        <w:rPr>
          <w:rFonts w:asciiTheme="minorHAnsi" w:hAnsiTheme="minorHAnsi" w:cstheme="minorHAnsi"/>
          <w:b/>
          <w:sz w:val="22"/>
          <w:szCs w:val="22"/>
        </w:rPr>
        <w:t>a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b/>
          <w:sz w:val="22"/>
          <w:szCs w:val="22"/>
        </w:rPr>
        <w:t>e</w:t>
      </w:r>
    </w:p>
    <w:p w14:paraId="3E6A1F68" w14:textId="77777777" w:rsidR="00302669" w:rsidRPr="00AA5C99" w:rsidRDefault="00EF09E0">
      <w:pPr>
        <w:spacing w:line="260" w:lineRule="exact"/>
        <w:ind w:left="15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ist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–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ll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qu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rs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in attend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</w:p>
    <w:p w14:paraId="0843B180" w14:textId="77777777" w:rsidR="00302669" w:rsidRPr="00AA5C99" w:rsidRDefault="00302669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7FD3160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5BFA5B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A03DAA" w14:textId="77777777" w:rsidR="00302669" w:rsidRPr="00AA5C99" w:rsidRDefault="00EF09E0">
      <w:pPr>
        <w:spacing w:line="260" w:lineRule="exact"/>
        <w:ind w:left="4282" w:right="4784"/>
        <w:jc w:val="center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levant Cou</w:t>
      </w:r>
      <w:r w:rsidRPr="00AA5C9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se</w:t>
      </w:r>
      <w:r w:rsidRPr="00AA5C9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W</w:t>
      </w:r>
      <w:r w:rsidRPr="00AA5C99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position w:val="-1"/>
          <w:sz w:val="22"/>
          <w:szCs w:val="22"/>
        </w:rPr>
        <w:t>k</w:t>
      </w:r>
    </w:p>
    <w:p w14:paraId="446A7CF9" w14:textId="77777777" w:rsidR="00302669" w:rsidRPr="00AA5C99" w:rsidRDefault="00302669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5"/>
        <w:gridCol w:w="2970"/>
        <w:gridCol w:w="2556"/>
      </w:tblGrid>
      <w:tr w:rsidR="00302669" w:rsidRPr="00AA5C99" w14:paraId="2C29CB74" w14:textId="77777777">
        <w:trPr>
          <w:trHeight w:hRule="exact" w:val="358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44492A9B" w14:textId="77777777" w:rsidR="00302669" w:rsidRPr="00AA5C99" w:rsidRDefault="00EF09E0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inan</w:t>
            </w:r>
            <w:r w:rsidRPr="00AA5C9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 xml:space="preserve">ial </w:t>
            </w:r>
            <w:r w:rsidRPr="00AA5C9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AA5C9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ount</w:t>
            </w:r>
            <w:r w:rsidRPr="00AA5C9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AA5C9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5F46775" w14:textId="77777777" w:rsidR="00302669" w:rsidRPr="00AA5C99" w:rsidRDefault="00EF09E0">
            <w:pPr>
              <w:spacing w:before="69"/>
              <w:ind w:left="747"/>
              <w:rPr>
                <w:rFonts w:asciiTheme="minorHAnsi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usiness</w:t>
            </w:r>
            <w:r w:rsidRPr="00AA5C9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AA5C9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w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4C31C39A" w14:textId="77777777" w:rsidR="00302669" w:rsidRPr="00AA5C99" w:rsidRDefault="00EF09E0">
            <w:pPr>
              <w:spacing w:before="69"/>
              <w:ind w:left="556"/>
              <w:rPr>
                <w:rFonts w:asciiTheme="minorHAnsi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Mon</w:t>
            </w:r>
            <w:r w:rsidRPr="00AA5C9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AA5C9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A5C9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nd Banki</w:t>
            </w:r>
            <w:r w:rsidRPr="00AA5C9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</w:tr>
      <w:tr w:rsidR="00302669" w:rsidRPr="00AA5C99" w14:paraId="2025B5B7" w14:textId="77777777">
        <w:trPr>
          <w:trHeight w:hRule="exact" w:val="358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A6EF92E" w14:textId="77777777" w:rsidR="00302669" w:rsidRPr="00AA5C99" w:rsidRDefault="00EF09E0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inan</w:t>
            </w:r>
            <w:r w:rsidRPr="00AA5C9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ial Ma</w:t>
            </w:r>
            <w:r w:rsidRPr="00AA5C9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na</w:t>
            </w:r>
            <w:r w:rsidRPr="00AA5C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AA5C9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ment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5A43F5" w14:textId="77777777" w:rsidR="00302669" w:rsidRPr="00AA5C99" w:rsidRDefault="00EF09E0">
            <w:pPr>
              <w:spacing w:line="260" w:lineRule="exact"/>
              <w:ind w:left="742"/>
              <w:rPr>
                <w:rFonts w:asciiTheme="minorHAnsi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 xml:space="preserve">usiness </w:t>
            </w:r>
            <w:r w:rsidRPr="00AA5C9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tatis</w:t>
            </w:r>
            <w:r w:rsidRPr="00AA5C9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17EDFD93" w14:textId="77777777" w:rsidR="00302669" w:rsidRPr="00AA5C99" w:rsidRDefault="00EF09E0">
            <w:pPr>
              <w:spacing w:line="260" w:lineRule="exact"/>
              <w:ind w:left="540"/>
              <w:rPr>
                <w:rFonts w:asciiTheme="minorHAnsi" w:hAnsiTheme="minorHAnsi" w:cstheme="minorHAnsi"/>
                <w:sz w:val="22"/>
                <w:szCs w:val="22"/>
              </w:rPr>
            </w:pP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Capital G</w:t>
            </w:r>
            <w:r w:rsidRPr="00AA5C9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AA5C99">
              <w:rPr>
                <w:rFonts w:asciiTheme="minorHAnsi" w:hAnsiTheme="minorHAnsi" w:cstheme="minorHAnsi"/>
                <w:sz w:val="22"/>
                <w:szCs w:val="22"/>
              </w:rPr>
              <w:t>owth</w:t>
            </w:r>
          </w:p>
        </w:tc>
      </w:tr>
    </w:tbl>
    <w:p w14:paraId="61B8E1A1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B4C784" w14:textId="77777777" w:rsidR="00302669" w:rsidRPr="00AA5C99" w:rsidRDefault="00302669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0E56C742" w14:textId="77777777" w:rsidR="00302669" w:rsidRPr="00AA5C99" w:rsidRDefault="00EF09E0">
      <w:pPr>
        <w:spacing w:before="29"/>
        <w:ind w:left="4558" w:right="5060"/>
        <w:jc w:val="center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z w:val="22"/>
          <w:szCs w:val="22"/>
        </w:rPr>
        <w:t>Wo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z w:val="22"/>
          <w:szCs w:val="22"/>
        </w:rPr>
        <w:t>k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b/>
          <w:sz w:val="22"/>
          <w:szCs w:val="22"/>
        </w:rPr>
        <w:t>Ex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AA5C99">
        <w:rPr>
          <w:rFonts w:asciiTheme="minorHAnsi" w:hAnsiTheme="minorHAnsi" w:cstheme="minorHAnsi"/>
          <w:b/>
          <w:sz w:val="22"/>
          <w:szCs w:val="22"/>
        </w:rPr>
        <w:t>ience</w:t>
      </w:r>
    </w:p>
    <w:p w14:paraId="3226DA36" w14:textId="77777777" w:rsidR="00302669" w:rsidRPr="00AA5C99" w:rsidRDefault="00302669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178E1C0B" w14:textId="77777777" w:rsidR="00302669" w:rsidRPr="00AA5C99" w:rsidRDefault="00EF09E0">
      <w:pPr>
        <w:ind w:left="15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A5C99">
        <w:rPr>
          <w:rFonts w:asciiTheme="minorHAnsi" w:hAnsiTheme="minorHAnsi" w:cstheme="minorHAnsi"/>
          <w:sz w:val="22"/>
          <w:szCs w:val="22"/>
        </w:rPr>
        <w:t>nbu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 xml:space="preserve">g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ni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A5C99">
        <w:rPr>
          <w:rFonts w:asciiTheme="minorHAnsi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hic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o,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IL</w:t>
      </w:r>
    </w:p>
    <w:p w14:paraId="41D67DFB" w14:textId="77777777" w:rsidR="00302669" w:rsidRPr="00AA5C99" w:rsidRDefault="00EF09E0">
      <w:pPr>
        <w:ind w:left="15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i/>
          <w:sz w:val="22"/>
          <w:szCs w:val="22"/>
        </w:rPr>
        <w:t>Cl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i/>
          <w:sz w:val="22"/>
          <w:szCs w:val="22"/>
        </w:rPr>
        <w:t>nt Ser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i/>
          <w:sz w:val="22"/>
          <w:szCs w:val="22"/>
        </w:rPr>
        <w:t>ice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z w:val="22"/>
          <w:szCs w:val="22"/>
        </w:rPr>
        <w:t>Ag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i/>
          <w:sz w:val="22"/>
          <w:szCs w:val="22"/>
        </w:rPr>
        <w:t xml:space="preserve">nt                          </w:t>
      </w:r>
      <w:r w:rsidRPr="00AA5C99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Ap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il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2009 – 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mber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AA5C99">
        <w:rPr>
          <w:rFonts w:asciiTheme="minorHAnsi" w:hAnsiTheme="minorHAnsi" w:cstheme="minorHAnsi"/>
          <w:sz w:val="22"/>
          <w:szCs w:val="22"/>
        </w:rPr>
        <w:t>010</w:t>
      </w:r>
    </w:p>
    <w:p w14:paraId="5CABD18F" w14:textId="77777777" w:rsidR="00302669" w:rsidRPr="00AA5C99" w:rsidRDefault="00EF09E0">
      <w:pPr>
        <w:ind w:left="51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3A8A180E">
          <v:group id="_x0000_s1032" style="position:absolute;left:0;text-align:left;margin-left:38.9pt;margin-top:1.25pt;width:31.45pt;height:12.25pt;z-index:-1993;mso-position-horizontal-relative:page" coordorigin="778,25" coordsize="629,245">
            <v:shape id="_x0000_s1034" type="#_x0000_t75" style="position:absolute;left:778;top:25;width:182;height:245">
              <v:imagedata r:id="rId32" o:title=""/>
            </v:shape>
            <v:shape id="_x0000_s1033" type="#_x0000_t75" style="position:absolute;left:869;top:25;width:538;height:245">
              <v:imagedata r:id="rId33" o:title=""/>
            </v:shape>
            <w10:wrap anchorx="page"/>
          </v:group>
        </w:pict>
      </w:r>
      <w:r w:rsidRPr="00AA5C99">
        <w:rPr>
          <w:rFonts w:asciiTheme="minorHAnsi" w:hAnsiTheme="minorHAnsi" w:cstheme="minorHAnsi"/>
          <w:sz w:val="22"/>
          <w:szCs w:val="22"/>
        </w:rPr>
        <w:t>Ov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w t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 xml:space="preserve">ounts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A5C99">
        <w:rPr>
          <w:rFonts w:asciiTheme="minorHAnsi" w:hAnsiTheme="minorHAnsi" w:cstheme="minorHAnsi"/>
          <w:sz w:val="22"/>
          <w:szCs w:val="22"/>
        </w:rPr>
        <w:t>ivable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rtme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t f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r a small ups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A5C99">
        <w:rPr>
          <w:rFonts w:asciiTheme="minorHAnsi" w:hAnsiTheme="minorHAnsi" w:cstheme="minorHAnsi"/>
          <w:sz w:val="22"/>
          <w:szCs w:val="22"/>
        </w:rPr>
        <w:t>le lo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A5C99">
        <w:rPr>
          <w:rFonts w:asciiTheme="minorHAnsi" w:hAnsiTheme="minorHAnsi" w:cstheme="minorHAnsi"/>
          <w:sz w:val="22"/>
          <w:szCs w:val="22"/>
        </w:rPr>
        <w:t>l f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A5C99">
        <w:rPr>
          <w:rFonts w:asciiTheme="minorHAnsi" w:hAnsiTheme="minorHAnsi" w:cstheme="minorHAnsi"/>
          <w:sz w:val="22"/>
          <w:szCs w:val="22"/>
        </w:rPr>
        <w:t>rniture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manu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tur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r.</w:t>
      </w:r>
    </w:p>
    <w:p w14:paraId="469350D0" w14:textId="77777777" w:rsidR="00302669" w:rsidRPr="00AA5C99" w:rsidRDefault="00302669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C900AB0" w14:textId="77777777" w:rsidR="00302669" w:rsidRPr="00AA5C99" w:rsidRDefault="00EF09E0">
      <w:pPr>
        <w:ind w:left="15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incoln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nk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&amp;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n,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N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s,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</w:p>
    <w:p w14:paraId="5CF6D495" w14:textId="77777777" w:rsidR="00302669" w:rsidRPr="00AA5C99" w:rsidRDefault="00EF09E0">
      <w:pPr>
        <w:ind w:left="15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i/>
          <w:sz w:val="22"/>
          <w:szCs w:val="22"/>
        </w:rPr>
        <w:t>Finan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i/>
          <w:sz w:val="22"/>
          <w:szCs w:val="22"/>
        </w:rPr>
        <w:t>ial</w:t>
      </w:r>
      <w:r w:rsidRPr="00AA5C9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i/>
          <w:sz w:val="22"/>
          <w:szCs w:val="22"/>
        </w:rPr>
        <w:t>S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i/>
          <w:sz w:val="22"/>
          <w:szCs w:val="22"/>
        </w:rPr>
        <w:t>r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AA5C99">
        <w:rPr>
          <w:rFonts w:asciiTheme="minorHAnsi" w:hAnsiTheme="minorHAnsi" w:cstheme="minorHAnsi"/>
          <w:i/>
          <w:sz w:val="22"/>
          <w:szCs w:val="22"/>
        </w:rPr>
        <w:t>ic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i/>
          <w:sz w:val="22"/>
          <w:szCs w:val="22"/>
        </w:rPr>
        <w:t>s A</w:t>
      </w:r>
      <w:r w:rsidRPr="00AA5C99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AA5C9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i/>
          <w:sz w:val="22"/>
          <w:szCs w:val="22"/>
        </w:rPr>
        <w:t xml:space="preserve">nt                  </w:t>
      </w:r>
      <w:r w:rsidRPr="00AA5C99">
        <w:rPr>
          <w:rFonts w:asciiTheme="minorHAnsi" w:hAnsiTheme="minorHAnsi" w:cstheme="minorHAnsi"/>
          <w:i/>
          <w:spacing w:val="50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2006 – 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h 2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AA5C99">
        <w:rPr>
          <w:rFonts w:asciiTheme="minorHAnsi" w:hAnsiTheme="minorHAnsi" w:cstheme="minorHAnsi"/>
          <w:sz w:val="22"/>
          <w:szCs w:val="22"/>
        </w:rPr>
        <w:t>08</w:t>
      </w:r>
    </w:p>
    <w:p w14:paraId="04463F62" w14:textId="77777777" w:rsidR="00302669" w:rsidRPr="00AA5C99" w:rsidRDefault="00EF09E0">
      <w:pPr>
        <w:ind w:left="51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5EC9A202">
          <v:group id="_x0000_s1029" style="position:absolute;left:0;text-align:left;margin-left:38.9pt;margin-top:1.25pt;width:31.45pt;height:12.25pt;z-index:-1992;mso-position-horizontal-relative:page" coordorigin="778,25" coordsize="629,245">
            <v:shape id="_x0000_s1031" type="#_x0000_t75" style="position:absolute;left:778;top:25;width:182;height:245">
              <v:imagedata r:id="rId32" o:title=""/>
            </v:shape>
            <v:shape id="_x0000_s1030" type="#_x0000_t75" style="position:absolute;left:869;top:25;width:538;height:245">
              <v:imagedata r:id="rId33" o:title=""/>
            </v:shape>
            <w10:wrap anchorx="page"/>
          </v:group>
        </w:pic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rvi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A5C99">
        <w:rPr>
          <w:rFonts w:asciiTheme="minorHAnsi" w:hAnsiTheme="minorHAnsi" w:cstheme="minorHAnsi"/>
          <w:sz w:val="22"/>
          <w:szCs w:val="22"/>
        </w:rPr>
        <w:t xml:space="preserve">d loan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 xml:space="preserve">nts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 t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nsa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ons for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loan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ppl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A5C99">
        <w:rPr>
          <w:rFonts w:asciiTheme="minorHAnsi" w:hAnsiTheme="minorHAnsi" w:cstheme="minorHAnsi"/>
          <w:sz w:val="22"/>
          <w:szCs w:val="22"/>
        </w:rPr>
        <w:t>t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 xml:space="preserve">ons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nd 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rso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l sav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AA5C99">
        <w:rPr>
          <w:rFonts w:asciiTheme="minorHAnsi" w:hAnsiTheme="minorHAnsi" w:cstheme="minorHAnsi"/>
          <w:sz w:val="22"/>
          <w:szCs w:val="22"/>
        </w:rPr>
        <w:t>ounts.</w:t>
      </w:r>
    </w:p>
    <w:p w14:paraId="15FA519F" w14:textId="77777777" w:rsidR="00302669" w:rsidRPr="00AA5C99" w:rsidRDefault="00302669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F19EB06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5A09BD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347937" w14:textId="77777777" w:rsidR="00302669" w:rsidRPr="00AA5C99" w:rsidRDefault="00EF09E0">
      <w:pPr>
        <w:ind w:left="4100" w:right="4600"/>
        <w:jc w:val="center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b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ss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b/>
          <w:sz w:val="22"/>
          <w:szCs w:val="22"/>
        </w:rPr>
        <w:t>o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A5C99">
        <w:rPr>
          <w:rFonts w:asciiTheme="minorHAnsi" w:hAnsiTheme="minorHAnsi" w:cstheme="minorHAnsi"/>
          <w:b/>
          <w:sz w:val="22"/>
          <w:szCs w:val="22"/>
        </w:rPr>
        <w:t>al  D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v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b/>
          <w:sz w:val="22"/>
          <w:szCs w:val="22"/>
        </w:rPr>
        <w:t>lo</w:t>
      </w:r>
      <w:r w:rsidRPr="00AA5C99">
        <w:rPr>
          <w:rFonts w:asciiTheme="minorHAnsi" w:hAnsiTheme="minorHAnsi" w:cstheme="minorHAnsi"/>
          <w:b/>
          <w:spacing w:val="4"/>
          <w:sz w:val="22"/>
          <w:szCs w:val="22"/>
        </w:rPr>
        <w:t>p</w:t>
      </w:r>
      <w:r w:rsidRPr="00AA5C99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AA5C9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A5C99">
        <w:rPr>
          <w:rFonts w:asciiTheme="minorHAnsi" w:hAnsiTheme="minorHAnsi" w:cstheme="minorHAnsi"/>
          <w:b/>
          <w:sz w:val="22"/>
          <w:szCs w:val="22"/>
        </w:rPr>
        <w:t>t</w:t>
      </w:r>
    </w:p>
    <w:p w14:paraId="6D1B1FD9" w14:textId="77777777" w:rsidR="00302669" w:rsidRPr="00AA5C99" w:rsidRDefault="00302669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44A1C530" w14:textId="77777777" w:rsidR="00302669" w:rsidRPr="00AA5C99" w:rsidRDefault="00EF09E0">
      <w:pPr>
        <w:ind w:left="158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ul Unive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si</w:t>
      </w:r>
      <w:r w:rsidRPr="00AA5C99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Me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or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rog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A5C99">
        <w:rPr>
          <w:rFonts w:asciiTheme="minorHAnsi" w:hAnsiTheme="minorHAnsi" w:cstheme="minorHAnsi"/>
          <w:sz w:val="22"/>
          <w:szCs w:val="22"/>
        </w:rPr>
        <w:t>m, M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mb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r, 2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AA5C99">
        <w:rPr>
          <w:rFonts w:asciiTheme="minorHAnsi" w:hAnsiTheme="minorHAnsi" w:cstheme="minorHAnsi"/>
          <w:sz w:val="22"/>
          <w:szCs w:val="22"/>
        </w:rPr>
        <w:t>06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–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nt</w:t>
      </w:r>
    </w:p>
    <w:p w14:paraId="0D1697EF" w14:textId="77777777" w:rsidR="00302669" w:rsidRPr="00AA5C99" w:rsidRDefault="00EF09E0">
      <w:pPr>
        <w:ind w:left="518" w:right="662"/>
        <w:rPr>
          <w:rFonts w:asciiTheme="minorHAnsi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pict w14:anchorId="78590728">
          <v:group id="_x0000_s1026" style="position:absolute;left:0;text-align:left;margin-left:38.9pt;margin-top:1.25pt;width:31.45pt;height:12.25pt;z-index:-1991;mso-position-horizontal-relative:page" coordorigin="778,25" coordsize="629,245">
            <v:shape id="_x0000_s1028" type="#_x0000_t75" style="position:absolute;left:778;top:25;width:182;height:245">
              <v:imagedata r:id="rId32" o:title=""/>
            </v:shape>
            <v:shape id="_x0000_s1027" type="#_x0000_t75" style="position:absolute;left:869;top:25;width:538;height:245">
              <v:imagedata r:id="rId33" o:title=""/>
            </v:shape>
            <w10:wrap anchorx="page"/>
          </v:group>
        </w:pict>
      </w:r>
      <w:r w:rsidRPr="00AA5C99">
        <w:rPr>
          <w:rFonts w:asciiTheme="minorHAnsi" w:hAnsiTheme="minorHAnsi" w:cstheme="minorHAnsi"/>
          <w:sz w:val="22"/>
          <w:szCs w:val="22"/>
        </w:rPr>
        <w:t>Assist new</w:t>
      </w:r>
      <w:r w:rsidRPr="00AA5C99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Co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hAnsiTheme="minorHAnsi" w:cstheme="minorHAnsi"/>
          <w:sz w:val="22"/>
          <w:szCs w:val="22"/>
        </w:rPr>
        <w:t>le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f Com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students </w:t>
      </w:r>
      <w:r w:rsidRPr="00AA5C99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hAnsiTheme="minorHAnsi" w:cstheme="minorHAnsi"/>
          <w:sz w:val="22"/>
          <w:szCs w:val="22"/>
        </w:rPr>
        <w:t>vid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ng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info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mation on u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>ive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si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sour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s, 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lat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d is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hAnsiTheme="minorHAnsi" w:cstheme="minorHAnsi"/>
          <w:sz w:val="22"/>
          <w:szCs w:val="22"/>
        </w:rPr>
        <w:t>u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s, a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hAnsiTheme="minorHAnsi" w:cstheme="minorHAnsi"/>
          <w:sz w:val="22"/>
          <w:szCs w:val="22"/>
        </w:rPr>
        <w:t>c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nnin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 xml:space="preserve">,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nd s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 xml:space="preserve">ial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v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nts.</w:t>
      </w:r>
    </w:p>
    <w:p w14:paraId="36CF68F7" w14:textId="77777777" w:rsidR="00302669" w:rsidRPr="00AA5C99" w:rsidRDefault="00302669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DFAADF6" w14:textId="77777777" w:rsidR="00302669" w:rsidRPr="00AA5C99" w:rsidRDefault="00EF09E0">
      <w:pPr>
        <w:ind w:left="158"/>
        <w:rPr>
          <w:rFonts w:asciiTheme="minorHAnsi" w:hAnsiTheme="minorHAnsi" w:cstheme="minorHAnsi"/>
          <w:sz w:val="22"/>
          <w:szCs w:val="22"/>
        </w:rPr>
        <w:sectPr w:rsidR="00302669" w:rsidRPr="00AA5C99">
          <w:headerReference w:type="default" r:id="rId43"/>
          <w:footerReference w:type="default" r:id="rId44"/>
          <w:pgSz w:w="12240" w:h="15840"/>
          <w:pgMar w:top="700" w:right="120" w:bottom="280" w:left="620" w:header="0" w:footer="325" w:gutter="0"/>
          <w:pgNumType w:start="13"/>
          <w:cols w:space="720"/>
        </w:sectPr>
      </w:pP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ul Unive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hAnsiTheme="minorHAnsi" w:cstheme="minorHAnsi"/>
          <w:sz w:val="22"/>
          <w:szCs w:val="22"/>
        </w:rPr>
        <w:t>si</w:t>
      </w:r>
      <w:r w:rsidRPr="00AA5C99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y</w:t>
      </w:r>
      <w:r w:rsidRPr="00AA5C9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hAnsiTheme="minorHAnsi" w:cstheme="minorHAnsi"/>
          <w:sz w:val="22"/>
          <w:szCs w:val="22"/>
        </w:rPr>
        <w:t>ina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Club, 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A5C99">
        <w:rPr>
          <w:rFonts w:asciiTheme="minorHAnsi" w:hAnsiTheme="minorHAnsi" w:cstheme="minorHAnsi"/>
          <w:sz w:val="22"/>
          <w:szCs w:val="22"/>
        </w:rPr>
        <w:t xml:space="preserve">g </w:t>
      </w:r>
      <w:r w:rsidRPr="00AA5C9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d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rs 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AA5C99">
        <w:rPr>
          <w:rFonts w:asciiTheme="minorHAnsi" w:hAnsiTheme="minorHAnsi" w:cstheme="minorHAnsi"/>
          <w:sz w:val="22"/>
          <w:szCs w:val="22"/>
        </w:rPr>
        <w:t xml:space="preserve">nt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hAnsiTheme="minorHAnsi" w:cstheme="minorHAnsi"/>
          <w:sz w:val="22"/>
          <w:szCs w:val="22"/>
        </w:rPr>
        <w:t>om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A5C99">
        <w:rPr>
          <w:rFonts w:asciiTheme="minorHAnsi" w:hAnsiTheme="minorHAnsi" w:cstheme="minorHAnsi"/>
          <w:sz w:val="22"/>
          <w:szCs w:val="22"/>
        </w:rPr>
        <w:t>i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A5C99">
        <w:rPr>
          <w:rFonts w:asciiTheme="minorHAnsi" w:hAnsiTheme="minorHAnsi" w:cstheme="minorHAnsi"/>
          <w:sz w:val="22"/>
          <w:szCs w:val="22"/>
        </w:rPr>
        <w:t>tee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>Ch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hAnsiTheme="minorHAnsi" w:cstheme="minorHAnsi"/>
          <w:sz w:val="22"/>
          <w:szCs w:val="22"/>
        </w:rPr>
        <w:t>irp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rson, 2007</w:t>
      </w:r>
      <w:r w:rsidRPr="00AA5C9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z w:val="22"/>
          <w:szCs w:val="22"/>
        </w:rPr>
        <w:t xml:space="preserve">– </w:t>
      </w:r>
      <w:r w:rsidRPr="00AA5C9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A5C99">
        <w:rPr>
          <w:rFonts w:asciiTheme="minorHAnsi" w:hAnsiTheme="minorHAnsi" w:cstheme="minorHAnsi"/>
          <w:sz w:val="22"/>
          <w:szCs w:val="22"/>
        </w:rPr>
        <w:t>r</w:t>
      </w:r>
      <w:r w:rsidRPr="00AA5C9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A5C9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hAnsiTheme="minorHAnsi" w:cstheme="minorHAnsi"/>
          <w:sz w:val="22"/>
          <w:szCs w:val="22"/>
        </w:rPr>
        <w:t>nt</w:t>
      </w:r>
    </w:p>
    <w:p w14:paraId="24F0953A" w14:textId="77777777" w:rsidR="00302669" w:rsidRPr="00AA5C99" w:rsidRDefault="00EF09E0">
      <w:pPr>
        <w:spacing w:before="57"/>
        <w:ind w:left="106" w:right="1095" w:firstLine="576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V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. Additi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 xml:space="preserve">nal 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eer Center</w:t>
      </w:r>
      <w:r w:rsidRPr="00AA5C99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 xml:space="preserve">ume </w:t>
      </w:r>
      <w:r w:rsidRPr="00AA5C99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eso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 xml:space="preserve">rces </w:t>
      </w:r>
      <w:r w:rsidRPr="00AA5C99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he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 Cen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 o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6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eral op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z w:val="22"/>
          <w:szCs w:val="22"/>
        </w:rPr>
        <w:t>or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z w:val="22"/>
          <w:szCs w:val="22"/>
        </w:rPr>
        <w:t>etti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lp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n cr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5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>our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re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pacing w:val="-7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AA5C99">
        <w:rPr>
          <w:rFonts w:asciiTheme="minorHAnsi" w:eastAsia="Garamond" w:hAnsiTheme="minorHAnsi" w:cstheme="minorHAnsi"/>
          <w:spacing w:val="-12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k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z w:val="22"/>
          <w:szCs w:val="22"/>
        </w:rPr>
        <w:t>e of</w:t>
      </w:r>
      <w:r w:rsidRPr="00AA5C99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one or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 of</w:t>
      </w:r>
      <w:r w:rsidRPr="00AA5C99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z w:val="22"/>
          <w:szCs w:val="22"/>
        </w:rPr>
        <w:t>e f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-7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wi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la</w:t>
      </w:r>
      <w:r w:rsidRPr="00AA5C99">
        <w:rPr>
          <w:rFonts w:asciiTheme="minorHAnsi" w:eastAsia="Garamond" w:hAnsiTheme="minorHAnsi" w:cstheme="minorHAnsi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nts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lu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:</w:t>
      </w:r>
    </w:p>
    <w:p w14:paraId="3C99AA43" w14:textId="77777777" w:rsidR="00302669" w:rsidRPr="00AA5C99" w:rsidRDefault="00302669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6E259E29" w14:textId="77777777" w:rsidR="00302669" w:rsidRPr="00AA5C99" w:rsidRDefault="00EF09E0">
      <w:pPr>
        <w:spacing w:line="300" w:lineRule="exact"/>
        <w:ind w:left="826" w:right="662" w:hanging="360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 xml:space="preserve">eer 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 xml:space="preserve">eer </w:t>
      </w:r>
      <w:r w:rsidRPr="00AA5C9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is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in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z w:val="22"/>
          <w:szCs w:val="22"/>
        </w:rPr>
        <w:t>: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0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rs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trai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ed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>ide r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ce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c career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0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vi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es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he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ul 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pacing w:val="-6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it</w:t>
      </w:r>
      <w:r w:rsidRPr="00AA5C99">
        <w:rPr>
          <w:rFonts w:asciiTheme="minorHAnsi" w:eastAsia="Garamond" w:hAnsiTheme="minorHAnsi" w:cstheme="minorHAnsi"/>
          <w:spacing w:val="-23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.  </w:t>
      </w:r>
      <w:r w:rsidRPr="00AA5C99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AA5C99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n 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5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8"/>
          <w:sz w:val="22"/>
          <w:szCs w:val="22"/>
        </w:rPr>
        <w:t>k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n basis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z w:val="22"/>
          <w:szCs w:val="22"/>
        </w:rPr>
        <w:t>uring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ours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>ia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em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hyperlink r:id="rId45">
        <w:r w:rsidRPr="00AA5C99">
          <w:rPr>
            <w:rFonts w:asciiTheme="minorHAnsi" w:eastAsia="Garamond" w:hAnsiTheme="minorHAnsi" w:cstheme="minorHAnsi"/>
            <w:sz w:val="22"/>
            <w:szCs w:val="22"/>
          </w:rPr>
          <w:t>p</w:t>
        </w:r>
        <w:r w:rsidRPr="00AA5C99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AA5C99">
          <w:rPr>
            <w:rFonts w:asciiTheme="minorHAnsi" w:eastAsia="Garamond" w:hAnsiTheme="minorHAnsi" w:cstheme="minorHAnsi"/>
            <w:sz w:val="22"/>
            <w:szCs w:val="22"/>
          </w:rPr>
          <w:t>er</w:t>
        </w:r>
        <w:r w:rsidRPr="00AA5C99">
          <w:rPr>
            <w:rFonts w:asciiTheme="minorHAnsi" w:eastAsia="Garamond" w:hAnsiTheme="minorHAnsi" w:cstheme="minorHAnsi"/>
            <w:spacing w:val="-1"/>
            <w:sz w:val="22"/>
            <w:szCs w:val="22"/>
          </w:rPr>
          <w:t>c</w:t>
        </w:r>
        <w:r w:rsidRPr="00AA5C99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AA5C99">
          <w:rPr>
            <w:rFonts w:asciiTheme="minorHAnsi" w:eastAsia="Garamond" w:hAnsiTheme="minorHAnsi" w:cstheme="minorHAnsi"/>
            <w:sz w:val="22"/>
            <w:szCs w:val="22"/>
          </w:rPr>
          <w:t>r</w:t>
        </w:r>
        <w:r w:rsidRPr="00AA5C99">
          <w:rPr>
            <w:rFonts w:asciiTheme="minorHAnsi" w:eastAsia="Garamond" w:hAnsiTheme="minorHAnsi" w:cstheme="minorHAnsi"/>
            <w:spacing w:val="-2"/>
            <w:sz w:val="22"/>
            <w:szCs w:val="22"/>
          </w:rPr>
          <w:t>e</w:t>
        </w:r>
        <w:r w:rsidRPr="00AA5C99">
          <w:rPr>
            <w:rFonts w:asciiTheme="minorHAnsi" w:eastAsia="Garamond" w:hAnsiTheme="minorHAnsi" w:cstheme="minorHAnsi"/>
            <w:sz w:val="22"/>
            <w:szCs w:val="22"/>
          </w:rPr>
          <w:t>erad</w:t>
        </w:r>
        <w:r w:rsidRPr="00AA5C99">
          <w:rPr>
            <w:rFonts w:asciiTheme="minorHAnsi" w:eastAsia="Garamond" w:hAnsiTheme="minorHAnsi" w:cstheme="minorHAnsi"/>
            <w:spacing w:val="-1"/>
            <w:sz w:val="22"/>
            <w:szCs w:val="22"/>
          </w:rPr>
          <w:t>v</w:t>
        </w:r>
        <w:r w:rsidRPr="00AA5C99">
          <w:rPr>
            <w:rFonts w:asciiTheme="minorHAnsi" w:eastAsia="Garamond" w:hAnsiTheme="minorHAnsi" w:cstheme="minorHAnsi"/>
            <w:sz w:val="22"/>
            <w:szCs w:val="22"/>
          </w:rPr>
          <w:t>i</w:t>
        </w:r>
        <w:r w:rsidRPr="00AA5C99">
          <w:rPr>
            <w:rFonts w:asciiTheme="minorHAnsi" w:eastAsia="Garamond" w:hAnsiTheme="minorHAnsi" w:cstheme="minorHAnsi"/>
            <w:spacing w:val="-1"/>
            <w:sz w:val="22"/>
            <w:szCs w:val="22"/>
          </w:rPr>
          <w:t>s</w:t>
        </w:r>
        <w:r w:rsidRPr="00AA5C99">
          <w:rPr>
            <w:rFonts w:asciiTheme="minorHAnsi" w:eastAsia="Garamond" w:hAnsiTheme="minorHAnsi" w:cstheme="minorHAnsi"/>
            <w:sz w:val="22"/>
            <w:szCs w:val="22"/>
          </w:rPr>
          <w:t>o</w:t>
        </w:r>
        <w:r w:rsidRPr="00AA5C99">
          <w:rPr>
            <w:rFonts w:asciiTheme="minorHAnsi" w:eastAsia="Garamond" w:hAnsiTheme="minorHAnsi" w:cstheme="minorHAnsi"/>
            <w:spacing w:val="-2"/>
            <w:sz w:val="22"/>
            <w:szCs w:val="22"/>
          </w:rPr>
          <w:t>r</w:t>
        </w:r>
        <w:r w:rsidRPr="00AA5C99">
          <w:rPr>
            <w:rFonts w:asciiTheme="minorHAnsi" w:eastAsia="Garamond" w:hAnsiTheme="minorHAnsi" w:cstheme="minorHAnsi"/>
            <w:sz w:val="22"/>
            <w:szCs w:val="22"/>
          </w:rPr>
          <w:t>@d</w:t>
        </w:r>
        <w:r w:rsidRPr="00AA5C99">
          <w:rPr>
            <w:rFonts w:asciiTheme="minorHAnsi" w:eastAsia="Garamond" w:hAnsiTheme="minorHAnsi" w:cstheme="minorHAnsi"/>
            <w:spacing w:val="3"/>
            <w:sz w:val="22"/>
            <w:szCs w:val="22"/>
          </w:rPr>
          <w:t>e</w:t>
        </w:r>
        <w:r w:rsidRPr="00AA5C99">
          <w:rPr>
            <w:rFonts w:asciiTheme="minorHAnsi" w:eastAsia="Garamond" w:hAnsiTheme="minorHAnsi" w:cstheme="minorHAnsi"/>
            <w:spacing w:val="-2"/>
            <w:sz w:val="22"/>
            <w:szCs w:val="22"/>
          </w:rPr>
          <w:t>p</w:t>
        </w:r>
        <w:r w:rsidRPr="00AA5C99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AA5C99">
          <w:rPr>
            <w:rFonts w:asciiTheme="minorHAnsi" w:eastAsia="Garamond" w:hAnsiTheme="minorHAnsi" w:cstheme="minorHAnsi"/>
            <w:sz w:val="22"/>
            <w:szCs w:val="22"/>
          </w:rPr>
          <w:t>ul</w:t>
        </w:r>
        <w:r w:rsidRPr="00AA5C99">
          <w:rPr>
            <w:rFonts w:asciiTheme="minorHAnsi" w:eastAsia="Garamond" w:hAnsiTheme="minorHAnsi" w:cstheme="minorHAnsi"/>
            <w:spacing w:val="-2"/>
            <w:sz w:val="22"/>
            <w:szCs w:val="22"/>
          </w:rPr>
          <w:t>.</w:t>
        </w:r>
        <w:r w:rsidRPr="00AA5C99">
          <w:rPr>
            <w:rFonts w:asciiTheme="minorHAnsi" w:eastAsia="Garamond" w:hAnsiTheme="minorHAnsi" w:cstheme="minorHAnsi"/>
            <w:sz w:val="22"/>
            <w:szCs w:val="22"/>
          </w:rPr>
          <w:t>e</w:t>
        </w:r>
        <w:r w:rsidRPr="00AA5C99">
          <w:rPr>
            <w:rFonts w:asciiTheme="minorHAnsi" w:eastAsia="Garamond" w:hAnsiTheme="minorHAnsi" w:cstheme="minorHAnsi"/>
            <w:spacing w:val="2"/>
            <w:sz w:val="22"/>
            <w:szCs w:val="22"/>
          </w:rPr>
          <w:t>d</w:t>
        </w:r>
        <w:r w:rsidRPr="00AA5C99">
          <w:rPr>
            <w:rFonts w:asciiTheme="minorHAnsi" w:eastAsia="Garamond" w:hAnsiTheme="minorHAnsi" w:cstheme="minorHAnsi"/>
            <w:sz w:val="22"/>
            <w:szCs w:val="22"/>
          </w:rPr>
          <w:t>u</w:t>
        </w:r>
      </w:hyperlink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q</w:t>
      </w:r>
      <w:r w:rsidRPr="00AA5C99">
        <w:rPr>
          <w:rFonts w:asciiTheme="minorHAnsi" w:eastAsia="Garamond" w:hAnsiTheme="minorHAnsi" w:cstheme="minorHAnsi"/>
          <w:sz w:val="22"/>
          <w:szCs w:val="22"/>
        </w:rPr>
        <w:t>ue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-10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, j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b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ear</w:t>
      </w:r>
      <w:r w:rsidRPr="00AA5C99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,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z w:val="22"/>
          <w:szCs w:val="22"/>
        </w:rPr>
        <w:t>me a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,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-6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 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tter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cr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tiq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1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4317239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F7BAC3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C4C4AD" w14:textId="77777777" w:rsidR="00302669" w:rsidRPr="00AA5C99" w:rsidRDefault="00302669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08B9E1AA" w14:textId="77777777" w:rsidR="00302669" w:rsidRPr="00AA5C99" w:rsidRDefault="00EF09E0">
      <w:pPr>
        <w:ind w:left="826" w:right="864" w:hanging="360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 xml:space="preserve">e </w:t>
      </w:r>
      <w:r w:rsidRPr="00AA5C99">
        <w:rPr>
          <w:rFonts w:asciiTheme="minorHAnsi" w:eastAsia="Garamond" w:hAnsiTheme="minorHAnsi" w:cstheme="minorHAnsi"/>
          <w:b/>
          <w:spacing w:val="-1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orial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: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it 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he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Car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20"/>
          <w:sz w:val="22"/>
          <w:szCs w:val="22"/>
        </w:rPr>
        <w:t>’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eastAsia="Garamond" w:hAnsiTheme="minorHAnsi" w:cstheme="minorHAnsi"/>
          <w:spacing w:val="-5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hyperlink r:id="rId46">
        <w:r w:rsidRPr="00AA5C99">
          <w:rPr>
            <w:rFonts w:asciiTheme="minorHAnsi" w:eastAsia="Garamond" w:hAnsiTheme="minorHAnsi" w:cstheme="minorHAnsi"/>
            <w:sz w:val="22"/>
            <w:szCs w:val="22"/>
          </w:rPr>
          <w:t>ww</w:t>
        </w:r>
        <w:r w:rsidRPr="00AA5C99">
          <w:rPr>
            <w:rFonts w:asciiTheme="minorHAnsi" w:eastAsia="Garamond" w:hAnsiTheme="minorHAnsi" w:cstheme="minorHAnsi"/>
            <w:spacing w:val="-31"/>
            <w:sz w:val="22"/>
            <w:szCs w:val="22"/>
          </w:rPr>
          <w:t>w</w:t>
        </w:r>
        <w:r w:rsidRPr="00AA5C99">
          <w:rPr>
            <w:rFonts w:asciiTheme="minorHAnsi" w:eastAsia="Garamond" w:hAnsiTheme="minorHAnsi" w:cstheme="minorHAnsi"/>
            <w:spacing w:val="-1"/>
            <w:sz w:val="22"/>
            <w:szCs w:val="22"/>
          </w:rPr>
          <w:t>.</w:t>
        </w:r>
        <w:r w:rsidRPr="00AA5C99">
          <w:rPr>
            <w:rFonts w:asciiTheme="minorHAnsi" w:eastAsia="Garamond" w:hAnsiTheme="minorHAnsi" w:cstheme="minorHAnsi"/>
            <w:sz w:val="22"/>
            <w:szCs w:val="22"/>
          </w:rPr>
          <w:t>c</w:t>
        </w:r>
        <w:r w:rsidRPr="00AA5C99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AA5C99">
          <w:rPr>
            <w:rFonts w:asciiTheme="minorHAnsi" w:eastAsia="Garamond" w:hAnsiTheme="minorHAnsi" w:cstheme="minorHAnsi"/>
            <w:spacing w:val="-2"/>
            <w:sz w:val="22"/>
            <w:szCs w:val="22"/>
          </w:rPr>
          <w:t>r</w:t>
        </w:r>
        <w:r w:rsidRPr="00AA5C99">
          <w:rPr>
            <w:rFonts w:asciiTheme="minorHAnsi" w:eastAsia="Garamond" w:hAnsiTheme="minorHAnsi" w:cstheme="minorHAnsi"/>
            <w:sz w:val="22"/>
            <w:szCs w:val="22"/>
          </w:rPr>
          <w:t>e</w:t>
        </w:r>
        <w:r w:rsidRPr="00AA5C99">
          <w:rPr>
            <w:rFonts w:asciiTheme="minorHAnsi" w:eastAsia="Garamond" w:hAnsiTheme="minorHAnsi" w:cstheme="minorHAnsi"/>
            <w:spacing w:val="1"/>
            <w:sz w:val="22"/>
            <w:szCs w:val="22"/>
          </w:rPr>
          <w:t>e</w:t>
        </w:r>
        <w:r w:rsidRPr="00AA5C99">
          <w:rPr>
            <w:rFonts w:asciiTheme="minorHAnsi" w:eastAsia="Garamond" w:hAnsiTheme="minorHAnsi" w:cstheme="minorHAnsi"/>
            <w:spacing w:val="-2"/>
            <w:sz w:val="22"/>
            <w:szCs w:val="22"/>
          </w:rPr>
          <w:t>r</w:t>
        </w:r>
        <w:r w:rsidRPr="00AA5C99">
          <w:rPr>
            <w:rFonts w:asciiTheme="minorHAnsi" w:eastAsia="Garamond" w:hAnsiTheme="minorHAnsi" w:cstheme="minorHAnsi"/>
            <w:sz w:val="22"/>
            <w:szCs w:val="22"/>
          </w:rPr>
          <w:t>c</w:t>
        </w:r>
        <w:r w:rsidRPr="00AA5C99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AA5C99">
          <w:rPr>
            <w:rFonts w:asciiTheme="minorHAnsi" w:eastAsia="Garamond" w:hAnsiTheme="minorHAnsi" w:cstheme="minorHAnsi"/>
            <w:sz w:val="22"/>
            <w:szCs w:val="22"/>
          </w:rPr>
          <w:t>nt</w:t>
        </w:r>
        <w:r w:rsidRPr="00AA5C99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AA5C99">
          <w:rPr>
            <w:rFonts w:asciiTheme="minorHAnsi" w:eastAsia="Garamond" w:hAnsiTheme="minorHAnsi" w:cstheme="minorHAnsi"/>
            <w:spacing w:val="-10"/>
            <w:sz w:val="22"/>
            <w:szCs w:val="22"/>
          </w:rPr>
          <w:t>r</w:t>
        </w:r>
        <w:r w:rsidRPr="00AA5C99">
          <w:rPr>
            <w:rFonts w:asciiTheme="minorHAnsi" w:eastAsia="Garamond" w:hAnsiTheme="minorHAnsi" w:cstheme="minorHAnsi"/>
            <w:spacing w:val="-1"/>
            <w:sz w:val="22"/>
            <w:szCs w:val="22"/>
          </w:rPr>
          <w:t>.</w:t>
        </w:r>
        <w:r w:rsidRPr="00AA5C99">
          <w:rPr>
            <w:rFonts w:asciiTheme="minorHAnsi" w:eastAsia="Garamond" w:hAnsiTheme="minorHAnsi" w:cstheme="minorHAnsi"/>
            <w:spacing w:val="1"/>
            <w:sz w:val="22"/>
            <w:szCs w:val="22"/>
          </w:rPr>
          <w:t>d</w:t>
        </w:r>
        <w:r w:rsidRPr="00AA5C99">
          <w:rPr>
            <w:rFonts w:asciiTheme="minorHAnsi" w:eastAsia="Garamond" w:hAnsiTheme="minorHAnsi" w:cstheme="minorHAnsi"/>
            <w:spacing w:val="3"/>
            <w:sz w:val="22"/>
            <w:szCs w:val="22"/>
          </w:rPr>
          <w:t>e</w:t>
        </w:r>
        <w:r w:rsidRPr="00AA5C99">
          <w:rPr>
            <w:rFonts w:asciiTheme="minorHAnsi" w:eastAsia="Garamond" w:hAnsiTheme="minorHAnsi" w:cstheme="minorHAnsi"/>
            <w:spacing w:val="-2"/>
            <w:sz w:val="22"/>
            <w:szCs w:val="22"/>
          </w:rPr>
          <w:t>p</w:t>
        </w:r>
        <w:r w:rsidRPr="00AA5C99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AA5C99">
          <w:rPr>
            <w:rFonts w:asciiTheme="minorHAnsi" w:eastAsia="Garamond" w:hAnsiTheme="minorHAnsi" w:cstheme="minorHAnsi"/>
            <w:sz w:val="22"/>
            <w:szCs w:val="22"/>
          </w:rPr>
          <w:t>ul</w:t>
        </w:r>
        <w:r w:rsidRPr="00AA5C99">
          <w:rPr>
            <w:rFonts w:asciiTheme="minorHAnsi" w:eastAsia="Garamond" w:hAnsiTheme="minorHAnsi" w:cstheme="minorHAnsi"/>
            <w:spacing w:val="-2"/>
            <w:sz w:val="22"/>
            <w:szCs w:val="22"/>
          </w:rPr>
          <w:t>.</w:t>
        </w:r>
        <w:r w:rsidRPr="00AA5C99">
          <w:rPr>
            <w:rFonts w:asciiTheme="minorHAnsi" w:eastAsia="Garamond" w:hAnsiTheme="minorHAnsi" w:cstheme="minorHAnsi"/>
            <w:sz w:val="22"/>
            <w:szCs w:val="22"/>
          </w:rPr>
          <w:t>e</w:t>
        </w:r>
        <w:r w:rsidRPr="00AA5C99">
          <w:rPr>
            <w:rFonts w:asciiTheme="minorHAnsi" w:eastAsia="Garamond" w:hAnsiTheme="minorHAnsi" w:cstheme="minorHAnsi"/>
            <w:spacing w:val="2"/>
            <w:sz w:val="22"/>
            <w:szCs w:val="22"/>
          </w:rPr>
          <w:t>d</w:t>
        </w:r>
        <w:r w:rsidRPr="00AA5C99">
          <w:rPr>
            <w:rFonts w:asciiTheme="minorHAnsi" w:eastAsia="Garamond" w:hAnsiTheme="minorHAnsi" w:cstheme="minorHAnsi"/>
            <w:sz w:val="22"/>
            <w:szCs w:val="22"/>
          </w:rPr>
          <w:t>u</w:t>
        </w:r>
      </w:hyperlink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to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ss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 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ter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ct</w:t>
      </w:r>
      <w:r w:rsidRPr="00AA5C99">
        <w:rPr>
          <w:rFonts w:asciiTheme="minorHAnsi" w:eastAsia="Garamond" w:hAnsiTheme="minorHAnsi" w:cstheme="minorHAnsi"/>
          <w:spacing w:val="-6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z w:val="22"/>
          <w:szCs w:val="22"/>
        </w:rPr>
        <w:t>e 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l,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In</w:t>
      </w:r>
      <w:r w:rsidRPr="00AA5C99">
        <w:rPr>
          <w:rFonts w:asciiTheme="minorHAnsi" w:eastAsia="Garamond" w:hAnsiTheme="minorHAnsi" w:cstheme="minorHAnsi"/>
          <w:sz w:val="22"/>
          <w:szCs w:val="22"/>
        </w:rPr>
        <w:t>st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z w:val="22"/>
          <w:szCs w:val="22"/>
        </w:rPr>
        <w:t>e 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r Car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9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,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or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cc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ck</w:t>
      </w:r>
      <w:r w:rsidRPr="00AA5C99">
        <w:rPr>
          <w:rFonts w:asciiTheme="minorHAnsi" w:eastAsia="Garamond" w:hAnsiTheme="minorHAnsi" w:cstheme="minorHAnsi"/>
          <w:sz w:val="22"/>
          <w:szCs w:val="22"/>
        </w:rPr>
        <w:t>et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th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cum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nts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ct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onic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-24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E12EECD" w14:textId="77777777" w:rsidR="00302669" w:rsidRPr="00AA5C99" w:rsidRDefault="00302669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17602995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27FD50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2DCB25" w14:textId="77777777" w:rsidR="00302669" w:rsidRPr="00AA5C99" w:rsidRDefault="00EF09E0">
      <w:pPr>
        <w:ind w:left="826" w:right="1280" w:hanging="360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t xml:space="preserve"> </w:t>
      </w:r>
      <w:r w:rsidRPr="00AA5C9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Ca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eer A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is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z w:val="22"/>
          <w:szCs w:val="22"/>
        </w:rPr>
        <w:t>: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Ad</w:t>
      </w:r>
      <w:r w:rsidRPr="00AA5C99">
        <w:rPr>
          <w:rFonts w:asciiTheme="minorHAnsi" w:eastAsia="Garamond" w:hAnsiTheme="minorHAnsi" w:cstheme="minorHAnsi"/>
          <w:sz w:val="22"/>
          <w:szCs w:val="22"/>
        </w:rPr>
        <w:t>vi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or</w:t>
      </w:r>
      <w:r w:rsidRPr="00AA5C99">
        <w:rPr>
          <w:rFonts w:asciiTheme="minorHAnsi" w:eastAsia="Garamond" w:hAnsiTheme="minorHAnsi" w:cstheme="minorHAnsi"/>
          <w:spacing w:val="-9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,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who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ze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in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z w:val="22"/>
          <w:szCs w:val="22"/>
        </w:rPr>
        <w:t>s of</w:t>
      </w:r>
      <w:r w:rsidRPr="00AA5C99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stud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nts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lum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i fr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7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De</w:t>
      </w:r>
      <w:r w:rsidRPr="00AA5C99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ul</w:t>
      </w:r>
      <w:r w:rsidRPr="00AA5C99">
        <w:rPr>
          <w:rFonts w:asciiTheme="minorHAnsi" w:eastAsia="Garamond" w:hAnsiTheme="minorHAnsi" w:cstheme="minorHAnsi"/>
          <w:spacing w:val="-23"/>
          <w:sz w:val="22"/>
          <w:szCs w:val="22"/>
        </w:rPr>
        <w:t>’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,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re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av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e to m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et 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.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ng 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ns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can c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 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y of</w:t>
      </w:r>
      <w:r w:rsidRPr="00AA5C99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,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se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j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10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,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resu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,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j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b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tra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egie</w:t>
      </w:r>
      <w:r w:rsidRPr="00AA5C99">
        <w:rPr>
          <w:rFonts w:asciiTheme="minorHAnsi" w:eastAsia="Garamond" w:hAnsiTheme="minorHAnsi" w:cstheme="minorHAnsi"/>
          <w:spacing w:val="-10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,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in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0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vi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sk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-9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,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ed</w:t>
      </w:r>
      <w:r w:rsidRPr="00AA5C99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once</w:t>
      </w:r>
      <w:r w:rsidRPr="00AA5C99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-1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3D6FF31" w14:textId="77777777" w:rsidR="00302669" w:rsidRPr="00AA5C99" w:rsidRDefault="00302669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0A08CFD9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1A7188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821CA4" w14:textId="77777777" w:rsidR="00302669" w:rsidRPr="00AA5C99" w:rsidRDefault="00EF09E0">
      <w:pPr>
        <w:ind w:left="826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sz w:val="22"/>
          <w:szCs w:val="22"/>
        </w:rPr>
        <w:t>Cont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ct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he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 C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nt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ntm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>nt with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re</w:t>
      </w:r>
      <w:r w:rsidRPr="00AA5C99">
        <w:rPr>
          <w:rFonts w:asciiTheme="minorHAnsi" w:eastAsia="Garamond" w:hAnsiTheme="minorHAnsi" w:cstheme="minorHAnsi"/>
          <w:sz w:val="22"/>
          <w:szCs w:val="22"/>
        </w:rPr>
        <w:t>er Ad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 or 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nquire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AA5C99">
        <w:rPr>
          <w:rFonts w:asciiTheme="minorHAnsi" w:eastAsia="Garamond" w:hAnsiTheme="minorHAnsi" w:cstheme="minorHAnsi"/>
          <w:sz w:val="22"/>
          <w:szCs w:val="22"/>
        </w:rPr>
        <w:t>out</w:t>
      </w:r>
    </w:p>
    <w:p w14:paraId="0E9175D4" w14:textId="77777777" w:rsidR="00302669" w:rsidRPr="00AA5C99" w:rsidRDefault="00EF09E0">
      <w:pPr>
        <w:spacing w:before="1" w:line="300" w:lineRule="exact"/>
        <w:ind w:left="826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AA5C99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AA5C99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AA5C99">
        <w:rPr>
          <w:rFonts w:asciiTheme="minorHAnsi" w:eastAsia="Garamond" w:hAnsiTheme="minorHAnsi" w:cstheme="minorHAnsi"/>
          <w:spacing w:val="-20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sz w:val="22"/>
          <w:szCs w:val="22"/>
        </w:rPr>
        <w:t>labi</w:t>
      </w:r>
      <w:r w:rsidRPr="00AA5C99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sz w:val="22"/>
          <w:szCs w:val="22"/>
        </w:rPr>
        <w:t>it</w:t>
      </w:r>
      <w:r w:rsidRPr="00AA5C99">
        <w:rPr>
          <w:rFonts w:asciiTheme="minorHAnsi" w:eastAsia="Garamond" w:hAnsiTheme="minorHAnsi" w:cstheme="minorHAnsi"/>
          <w:spacing w:val="-23"/>
          <w:sz w:val="22"/>
          <w:szCs w:val="22"/>
        </w:rPr>
        <w:t>y</w:t>
      </w:r>
      <w:r w:rsidRPr="00AA5C99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D620CF8" w14:textId="77777777" w:rsidR="00302669" w:rsidRPr="00AA5C99" w:rsidRDefault="00302669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359886D2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790287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62BF86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5A4049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610ABD" w14:textId="77777777" w:rsidR="00302669" w:rsidRPr="00AA5C99" w:rsidRDefault="00EF09E0">
      <w:pPr>
        <w:spacing w:before="14"/>
        <w:ind w:left="2523" w:right="244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AA5C99">
        <w:rPr>
          <w:rFonts w:asciiTheme="minorHAnsi" w:eastAsia="Garamond" w:hAnsiTheme="minorHAnsi" w:cstheme="minorHAnsi"/>
          <w:b/>
          <w:spacing w:val="-14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aul U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pacing w:val="-6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pacing w:val="8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sity Ca</w:t>
      </w:r>
      <w:r w:rsidRPr="00AA5C99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er Center</w:t>
      </w:r>
    </w:p>
    <w:p w14:paraId="19E59C73" w14:textId="77777777" w:rsidR="00302669" w:rsidRPr="00AA5C99" w:rsidRDefault="00EF09E0">
      <w:pPr>
        <w:spacing w:line="520" w:lineRule="exact"/>
        <w:ind w:left="3750" w:right="366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ntact</w:t>
      </w:r>
      <w:r w:rsidRPr="00AA5C99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spacing w:val="6"/>
          <w:position w:val="1"/>
          <w:sz w:val="22"/>
          <w:szCs w:val="22"/>
        </w:rPr>
        <w:t>f</w:t>
      </w:r>
      <w:r w:rsidRPr="00AA5C9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spacing w:val="19"/>
          <w:position w:val="1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ma</w:t>
      </w:r>
      <w:r w:rsidRPr="00AA5C99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t</w:t>
      </w:r>
      <w:r w:rsidRPr="00AA5C99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ion</w:t>
      </w:r>
    </w:p>
    <w:p w14:paraId="18AFAC90" w14:textId="77777777" w:rsidR="00302669" w:rsidRPr="00AA5C99" w:rsidRDefault="0030266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7BE06A" w14:textId="77777777" w:rsidR="00302669" w:rsidRPr="00AA5C99" w:rsidRDefault="00302669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  <w:sectPr w:rsidR="00302669" w:rsidRPr="00AA5C99">
          <w:headerReference w:type="default" r:id="rId47"/>
          <w:footerReference w:type="default" r:id="rId48"/>
          <w:pgSz w:w="12240" w:h="15840"/>
          <w:pgMar w:top="720" w:right="120" w:bottom="280" w:left="400" w:header="0" w:footer="435" w:gutter="0"/>
          <w:pgNumType w:start="14"/>
          <w:cols w:space="720"/>
        </w:sectPr>
      </w:pPr>
    </w:p>
    <w:p w14:paraId="795CFCA6" w14:textId="77777777" w:rsidR="00302669" w:rsidRPr="00AA5C99" w:rsidRDefault="00EF09E0">
      <w:pPr>
        <w:spacing w:before="33"/>
        <w:ind w:left="1992" w:right="53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oln</w:t>
      </w:r>
      <w:r w:rsidRPr="00AA5C99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P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k</w:t>
      </w:r>
      <w:r w:rsidRPr="00AA5C99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w w:val="99"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b/>
          <w:spacing w:val="3"/>
          <w:w w:val="99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w w:val="99"/>
          <w:sz w:val="22"/>
          <w:szCs w:val="22"/>
        </w:rPr>
        <w:t>mpus</w:t>
      </w:r>
    </w:p>
    <w:p w14:paraId="7F556AB5" w14:textId="77777777" w:rsidR="00302669" w:rsidRPr="00AA5C99" w:rsidRDefault="00EF09E0">
      <w:pPr>
        <w:ind w:left="1414" w:right="-4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b/>
          <w:sz w:val="22"/>
          <w:szCs w:val="22"/>
        </w:rPr>
        <w:t>2320</w:t>
      </w:r>
      <w:r w:rsidRPr="00AA5C99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AA5C99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4"/>
          <w:sz w:val="22"/>
          <w:szCs w:val="22"/>
        </w:rPr>
        <w:t>K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en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A5C99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-7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pacing w:val="-5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e,</w:t>
      </w:r>
      <w:r w:rsidRPr="00AA5C99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AC</w:t>
      </w:r>
      <w:r w:rsidRPr="00AA5C99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w w:val="99"/>
          <w:sz w:val="22"/>
          <w:szCs w:val="22"/>
        </w:rPr>
        <w:t>192</w:t>
      </w:r>
    </w:p>
    <w:p w14:paraId="0AEB8C15" w14:textId="77777777" w:rsidR="00302669" w:rsidRPr="00AA5C99" w:rsidRDefault="00EF09E0">
      <w:pPr>
        <w:ind w:left="2271" w:right="81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b/>
          <w:spacing w:val="4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pacing w:val="2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AA5C99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w w:val="99"/>
          <w:sz w:val="22"/>
          <w:szCs w:val="22"/>
        </w:rPr>
        <w:t>606</w:t>
      </w:r>
      <w:r w:rsidRPr="00AA5C99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1</w:t>
      </w:r>
      <w:r w:rsidRPr="00AA5C99">
        <w:rPr>
          <w:rFonts w:asciiTheme="minorHAnsi" w:eastAsia="Garamond" w:hAnsiTheme="minorHAnsi" w:cstheme="minorHAnsi"/>
          <w:b/>
          <w:w w:val="99"/>
          <w:sz w:val="22"/>
          <w:szCs w:val="22"/>
        </w:rPr>
        <w:t>4 (</w:t>
      </w:r>
      <w:r w:rsidRPr="00AA5C99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7</w:t>
      </w:r>
      <w:r w:rsidRPr="00AA5C99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7</w:t>
      </w:r>
      <w:r w:rsidRPr="00AA5C99">
        <w:rPr>
          <w:rFonts w:asciiTheme="minorHAnsi" w:eastAsia="Garamond" w:hAnsiTheme="minorHAnsi" w:cstheme="minorHAnsi"/>
          <w:b/>
          <w:w w:val="99"/>
          <w:sz w:val="22"/>
          <w:szCs w:val="22"/>
        </w:rPr>
        <w:t>3</w:t>
      </w:r>
      <w:r w:rsidRPr="00AA5C99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)</w:t>
      </w:r>
      <w:r w:rsidRPr="00AA5C99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-</w:t>
      </w:r>
      <w:r w:rsidRPr="00AA5C99">
        <w:rPr>
          <w:rFonts w:asciiTheme="minorHAnsi" w:eastAsia="Garamond" w:hAnsiTheme="minorHAnsi" w:cstheme="minorHAnsi"/>
          <w:b/>
          <w:w w:val="99"/>
          <w:sz w:val="22"/>
          <w:szCs w:val="22"/>
        </w:rPr>
        <w:t>32</w:t>
      </w:r>
      <w:r w:rsidRPr="00AA5C99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5</w:t>
      </w:r>
      <w:r w:rsidRPr="00AA5C99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-</w:t>
      </w:r>
      <w:r w:rsidRPr="00AA5C99">
        <w:rPr>
          <w:rFonts w:asciiTheme="minorHAnsi" w:eastAsia="Garamond" w:hAnsiTheme="minorHAnsi" w:cstheme="minorHAnsi"/>
          <w:b/>
          <w:w w:val="99"/>
          <w:sz w:val="22"/>
          <w:szCs w:val="22"/>
        </w:rPr>
        <w:t>7431</w:t>
      </w:r>
    </w:p>
    <w:p w14:paraId="0969AB84" w14:textId="77777777" w:rsidR="00302669" w:rsidRPr="00AA5C99" w:rsidRDefault="00EF09E0">
      <w:pPr>
        <w:spacing w:before="28"/>
        <w:ind w:left="933" w:right="256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hAnsiTheme="minorHAnsi" w:cstheme="minorHAnsi"/>
          <w:sz w:val="22"/>
          <w:szCs w:val="22"/>
        </w:rPr>
        <w:br w:type="column"/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op</w:t>
      </w:r>
      <w:r w:rsidRPr="00AA5C9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w w:val="99"/>
          <w:sz w:val="22"/>
          <w:szCs w:val="22"/>
        </w:rPr>
        <w:t>Ca</w:t>
      </w:r>
      <w:r w:rsidRPr="00AA5C99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m</w:t>
      </w:r>
      <w:r w:rsidRPr="00AA5C99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p</w:t>
      </w:r>
      <w:r w:rsidRPr="00AA5C99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b/>
          <w:w w:val="99"/>
          <w:sz w:val="22"/>
          <w:szCs w:val="22"/>
        </w:rPr>
        <w:t>s</w:t>
      </w:r>
    </w:p>
    <w:p w14:paraId="35E5AF09" w14:textId="77777777" w:rsidR="00302669" w:rsidRPr="00AA5C99" w:rsidRDefault="00EF09E0">
      <w:pPr>
        <w:ind w:left="-44" w:right="159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b/>
          <w:sz w:val="22"/>
          <w:szCs w:val="22"/>
        </w:rPr>
        <w:t>1 E.</w:t>
      </w:r>
      <w:r w:rsidRPr="00AA5C99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-14"/>
          <w:sz w:val="22"/>
          <w:szCs w:val="22"/>
        </w:rPr>
        <w:t>J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ack</w:t>
      </w:r>
      <w:r w:rsidRPr="00AA5C99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AA5C99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Bl</w:t>
      </w:r>
      <w:r w:rsidRPr="00AA5C99">
        <w:rPr>
          <w:rFonts w:asciiTheme="minorHAnsi" w:eastAsia="Garamond" w:hAnsiTheme="minorHAnsi" w:cstheme="minorHAnsi"/>
          <w:b/>
          <w:spacing w:val="-7"/>
          <w:sz w:val="22"/>
          <w:szCs w:val="22"/>
        </w:rPr>
        <w:t>v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AA5C99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ite</w:t>
      </w:r>
      <w:r w:rsidRPr="00AA5C99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w w:val="99"/>
          <w:sz w:val="22"/>
          <w:szCs w:val="22"/>
        </w:rPr>
        <w:t>9</w:t>
      </w:r>
      <w:r w:rsidRPr="00AA5C99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5</w:t>
      </w:r>
      <w:r w:rsidRPr="00AA5C99">
        <w:rPr>
          <w:rFonts w:asciiTheme="minorHAnsi" w:eastAsia="Garamond" w:hAnsiTheme="minorHAnsi" w:cstheme="minorHAnsi"/>
          <w:b/>
          <w:w w:val="99"/>
          <w:sz w:val="22"/>
          <w:szCs w:val="22"/>
        </w:rPr>
        <w:t>00</w:t>
      </w:r>
    </w:p>
    <w:p w14:paraId="4778BC11" w14:textId="77777777" w:rsidR="00302669" w:rsidRPr="00AA5C99" w:rsidRDefault="00EF09E0">
      <w:pPr>
        <w:ind w:left="681" w:right="231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AA5C99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AA5C99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AA5C99">
        <w:rPr>
          <w:rFonts w:asciiTheme="minorHAnsi" w:eastAsia="Garamond" w:hAnsiTheme="minorHAnsi" w:cstheme="minorHAnsi"/>
          <w:b/>
          <w:spacing w:val="4"/>
          <w:sz w:val="22"/>
          <w:szCs w:val="22"/>
        </w:rPr>
        <w:t>a</w:t>
      </w:r>
      <w:r w:rsidRPr="00AA5C99">
        <w:rPr>
          <w:rFonts w:asciiTheme="minorHAnsi" w:eastAsia="Garamond" w:hAnsiTheme="minorHAnsi" w:cstheme="minorHAnsi"/>
          <w:b/>
          <w:spacing w:val="2"/>
          <w:sz w:val="22"/>
          <w:szCs w:val="22"/>
        </w:rPr>
        <w:t>g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AA5C99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AA5C99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AA5C99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AA5C99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AA5C99">
        <w:rPr>
          <w:rFonts w:asciiTheme="minorHAnsi" w:eastAsia="Garamond" w:hAnsiTheme="minorHAnsi" w:cstheme="minorHAnsi"/>
          <w:b/>
          <w:w w:val="99"/>
          <w:sz w:val="22"/>
          <w:szCs w:val="22"/>
        </w:rPr>
        <w:t>60</w:t>
      </w:r>
      <w:r w:rsidRPr="00AA5C99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6</w:t>
      </w:r>
      <w:r w:rsidRPr="00AA5C99">
        <w:rPr>
          <w:rFonts w:asciiTheme="minorHAnsi" w:eastAsia="Garamond" w:hAnsiTheme="minorHAnsi" w:cstheme="minorHAnsi"/>
          <w:b/>
          <w:w w:val="99"/>
          <w:sz w:val="22"/>
          <w:szCs w:val="22"/>
        </w:rPr>
        <w:t>04 (</w:t>
      </w:r>
      <w:r w:rsidRPr="00AA5C99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3</w:t>
      </w:r>
      <w:r w:rsidRPr="00AA5C99">
        <w:rPr>
          <w:rFonts w:asciiTheme="minorHAnsi" w:eastAsia="Garamond" w:hAnsiTheme="minorHAnsi" w:cstheme="minorHAnsi"/>
          <w:b/>
          <w:w w:val="99"/>
          <w:sz w:val="22"/>
          <w:szCs w:val="22"/>
        </w:rPr>
        <w:t>12</w:t>
      </w:r>
      <w:r w:rsidRPr="00AA5C99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)</w:t>
      </w:r>
      <w:r w:rsidRPr="00AA5C99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-</w:t>
      </w:r>
      <w:r w:rsidRPr="00AA5C99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3</w:t>
      </w:r>
      <w:r w:rsidRPr="00AA5C99">
        <w:rPr>
          <w:rFonts w:asciiTheme="minorHAnsi" w:eastAsia="Garamond" w:hAnsiTheme="minorHAnsi" w:cstheme="minorHAnsi"/>
          <w:b/>
          <w:w w:val="99"/>
          <w:sz w:val="22"/>
          <w:szCs w:val="22"/>
        </w:rPr>
        <w:t>6</w:t>
      </w:r>
      <w:r w:rsidRPr="00AA5C99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2</w:t>
      </w:r>
      <w:r w:rsidRPr="00AA5C99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-</w:t>
      </w:r>
      <w:r w:rsidRPr="00AA5C99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8</w:t>
      </w:r>
      <w:r w:rsidRPr="00AA5C99">
        <w:rPr>
          <w:rFonts w:asciiTheme="minorHAnsi" w:eastAsia="Garamond" w:hAnsiTheme="minorHAnsi" w:cstheme="minorHAnsi"/>
          <w:b/>
          <w:w w:val="99"/>
          <w:sz w:val="22"/>
          <w:szCs w:val="22"/>
        </w:rPr>
        <w:t>437</w:t>
      </w:r>
    </w:p>
    <w:sectPr w:rsidR="00302669" w:rsidRPr="00AA5C99">
      <w:type w:val="continuous"/>
      <w:pgSz w:w="12240" w:h="15840"/>
      <w:pgMar w:top="1480" w:right="120" w:bottom="280" w:left="400" w:header="720" w:footer="720" w:gutter="0"/>
      <w:cols w:num="2" w:space="720" w:equalWidth="0">
        <w:col w:w="5569" w:space="645"/>
        <w:col w:w="550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15AA8" w14:textId="77777777" w:rsidR="00EF09E0" w:rsidRDefault="00EF09E0">
      <w:r>
        <w:separator/>
      </w:r>
    </w:p>
  </w:endnote>
  <w:endnote w:type="continuationSeparator" w:id="0">
    <w:p w14:paraId="282FEF71" w14:textId="77777777" w:rsidR="00EF09E0" w:rsidRDefault="00EF0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816E6" w14:textId="77777777" w:rsidR="00302669" w:rsidRDefault="00EF09E0">
    <w:pPr>
      <w:spacing w:line="200" w:lineRule="exact"/>
    </w:pPr>
    <w:r>
      <w:pict w14:anchorId="60F3DB97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592.25pt;margin-top:759.25pt;width:10pt;height:14pt;z-index:-2045;mso-position-horizontal-relative:page;mso-position-vertical-relative:page" filled="f" stroked="f">
          <v:textbox inset="0,0,0,0">
            <w:txbxContent>
              <w:p w14:paraId="5DEB1B3C" w14:textId="77777777" w:rsidR="00302669" w:rsidRDefault="00EF09E0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5C8A8" w14:textId="77777777" w:rsidR="00302669" w:rsidRDefault="00302669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CAAB9" w14:textId="77777777" w:rsidR="00302669" w:rsidRDefault="00302669">
    <w:pPr>
      <w:spacing w:line="0" w:lineRule="atLeast"/>
      <w:rPr>
        <w:sz w:val="0"/>
        <w:szCs w:val="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68C7A" w14:textId="77777777" w:rsidR="00302669" w:rsidRDefault="00EF09E0">
    <w:pPr>
      <w:spacing w:line="200" w:lineRule="exact"/>
    </w:pPr>
    <w:r>
      <w:pict w14:anchorId="063C0ECB"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586.25pt;margin-top:759.25pt;width:16pt;height:14pt;z-index:-2044;mso-position-horizontal-relative:page;mso-position-vertical-relative:page" filled="f" stroked="f">
          <v:textbox inset="0,0,0,0">
            <w:txbxContent>
              <w:p w14:paraId="25630E71" w14:textId="77777777" w:rsidR="00302669" w:rsidRDefault="00EF09E0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FCDA0" w14:textId="77777777" w:rsidR="00302669" w:rsidRDefault="00EF09E0">
    <w:pPr>
      <w:spacing w:line="120" w:lineRule="exact"/>
      <w:rPr>
        <w:sz w:val="13"/>
        <w:szCs w:val="13"/>
      </w:rPr>
    </w:pPr>
    <w:r>
      <w:pict w14:anchorId="3E356C6F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86.25pt;margin-top:759.25pt;width:16pt;height:14pt;z-index:-2039;mso-position-horizontal-relative:page;mso-position-vertical-relative:page" filled="f" stroked="f">
          <v:textbox inset="0,0,0,0">
            <w:txbxContent>
              <w:p w14:paraId="0AAE0AB4" w14:textId="77777777" w:rsidR="00302669" w:rsidRDefault="00EF09E0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9335C" w14:textId="77777777" w:rsidR="00302669" w:rsidRDefault="00EF09E0">
    <w:pPr>
      <w:spacing w:line="120" w:lineRule="exact"/>
      <w:rPr>
        <w:sz w:val="13"/>
        <w:szCs w:val="13"/>
      </w:rPr>
    </w:pPr>
    <w:r>
      <w:pict w14:anchorId="228DA522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86.25pt;margin-top:759.25pt;width:16pt;height:14pt;z-index:-2038;mso-position-horizontal-relative:page;mso-position-vertical-relative:page" filled="f" stroked="f">
          <v:textbox inset="0,0,0,0">
            <w:txbxContent>
              <w:p w14:paraId="32D3E490" w14:textId="77777777" w:rsidR="00302669" w:rsidRDefault="00EF09E0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9B400" w14:textId="77777777" w:rsidR="00302669" w:rsidRDefault="00EF09E0">
    <w:pPr>
      <w:spacing w:line="200" w:lineRule="exact"/>
    </w:pPr>
    <w:r>
      <w:pict w14:anchorId="2F04D5C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86.25pt;margin-top:759.25pt;width:16pt;height:14pt;z-index:-2037;mso-position-horizontal-relative:page;mso-position-vertical-relative:page" filled="f" stroked="f">
          <v:textbox inset="0,0,0,0">
            <w:txbxContent>
              <w:p w14:paraId="03FA021B" w14:textId="77777777" w:rsidR="00302669" w:rsidRDefault="00EF09E0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5DDBF" w14:textId="77777777" w:rsidR="00EF09E0" w:rsidRDefault="00EF09E0">
      <w:r>
        <w:separator/>
      </w:r>
    </w:p>
  </w:footnote>
  <w:footnote w:type="continuationSeparator" w:id="0">
    <w:p w14:paraId="73A3E1AC" w14:textId="77777777" w:rsidR="00EF09E0" w:rsidRDefault="00EF0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AFD2" w14:textId="77777777" w:rsidR="00302669" w:rsidRDefault="00EF09E0">
    <w:pPr>
      <w:spacing w:line="200" w:lineRule="exact"/>
    </w:pPr>
    <w:r>
      <w:pict w14:anchorId="49103A8B">
        <v:group id="_x0000_s2056" style="position:absolute;margin-left:36pt;margin-top:36pt;width:540pt;height:22.5pt;z-index:-2043;mso-position-horizontal-relative:page;mso-position-vertical-relative:page" coordorigin="720,720" coordsize="10800,450">
          <v:shape id="_x0000_s2057" style="position:absolute;left:720;top:720;width:10800;height:450" coordorigin="720,720" coordsize="10800,450" path="m720,1170r10800,l11520,720,720,720r,450xe" filled="f" strokecolor="gray" strokeweight=".5pt">
            <v:path arrowok="t"/>
          </v:shape>
          <w10:wrap anchorx="page" anchory="page"/>
        </v:group>
      </w:pict>
    </w:r>
    <w:r>
      <w:pict w14:anchorId="0EA2B433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00.55pt;margin-top:39.35pt;width:211.05pt;height:16.05pt;z-index:-2042;mso-position-horizontal-relative:page;mso-position-vertical-relative:page" filled="f" stroked="f">
          <v:textbox inset="0,0,0,0">
            <w:txbxContent>
              <w:p w14:paraId="4AA5125A" w14:textId="77777777" w:rsidR="00302669" w:rsidRDefault="00EF09E0">
                <w:pPr>
                  <w:spacing w:line="300" w:lineRule="exact"/>
                  <w:ind w:left="20" w:right="-42"/>
                  <w:rPr>
                    <w:rFonts w:ascii="Garamond" w:eastAsia="Garamond" w:hAnsi="Garamond" w:cs="Garamond"/>
                    <w:sz w:val="28"/>
                    <w:szCs w:val="28"/>
                  </w:rPr>
                </w:pP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MP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4: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Ch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3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5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g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ical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8BCBC" w14:textId="77777777" w:rsidR="00302669" w:rsidRDefault="00EF09E0">
    <w:pPr>
      <w:spacing w:line="200" w:lineRule="exact"/>
    </w:pPr>
    <w:r>
      <w:pict w14:anchorId="12E7C9DE">
        <v:group id="_x0000_s2053" style="position:absolute;margin-left:36pt;margin-top:36pt;width:540pt;height:23.35pt;z-index:-2041;mso-position-horizontal-relative:page;mso-position-vertical-relative:page" coordorigin="720,720" coordsize="10800,467">
          <v:shape id="_x0000_s2054" style="position:absolute;left:720;top:720;width:10800;height:467" coordorigin="720,720" coordsize="10800,467" path="m720,1187r10800,l11520,720,720,720r,467xe" filled="f" strokecolor="gray" strokeweight=".5pt">
            <v:path arrowok="t"/>
          </v:shape>
          <w10:wrap anchorx="page" anchory="page"/>
        </v:group>
      </w:pict>
    </w:r>
    <w:r>
      <w:pict w14:anchorId="61380C1C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00.55pt;margin-top:39.35pt;width:211.05pt;height:16.05pt;z-index:-2040;mso-position-horizontal-relative:page;mso-position-vertical-relative:page" filled="f" stroked="f">
          <v:textbox inset="0,0,0,0">
            <w:txbxContent>
              <w:p w14:paraId="42D4CB08" w14:textId="77777777" w:rsidR="00302669" w:rsidRDefault="00EF09E0">
                <w:pPr>
                  <w:spacing w:line="300" w:lineRule="exact"/>
                  <w:ind w:left="20" w:right="-42"/>
                  <w:rPr>
                    <w:rFonts w:ascii="Garamond" w:eastAsia="Garamond" w:hAnsi="Garamond" w:cs="Garamond"/>
                    <w:sz w:val="28"/>
                    <w:szCs w:val="28"/>
                  </w:rPr>
                </w:pP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MP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5: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Ch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3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5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g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ical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me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E72E9" w14:textId="77777777" w:rsidR="00302669" w:rsidRDefault="00302669">
    <w:pPr>
      <w:spacing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77E07" w14:textId="77777777" w:rsidR="00302669" w:rsidRDefault="00302669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9F1EC" w14:textId="77777777" w:rsidR="00302669" w:rsidRDefault="00302669">
    <w:pPr>
      <w:spacing w:line="0" w:lineRule="atLeast"/>
      <w:rPr>
        <w:sz w:val="0"/>
        <w:szCs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1FAAA" w14:textId="77777777" w:rsidR="00302669" w:rsidRDefault="00302669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E97C2E"/>
    <w:multiLevelType w:val="multilevel"/>
    <w:tmpl w:val="6D76B34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669"/>
    <w:rsid w:val="00302669"/>
    <w:rsid w:val="00AA5C99"/>
    <w:rsid w:val="00EF0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711AAF00"/>
  <w15:docId w15:val="{2108943E-0DDB-4FD0-9999-37578BD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footer" Target="footer3.xml"/><Relationship Id="rId26" Type="http://schemas.openxmlformats.org/officeDocument/2006/relationships/hyperlink" Target="http://www.hgonzales1.depaul.edu" TargetMode="External"/><Relationship Id="rId39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header" Target="header2.xml"/><Relationship Id="rId42" Type="http://schemas.openxmlformats.org/officeDocument/2006/relationships/hyperlink" Target="mailto:tel@msn.com" TargetMode="External"/><Relationship Id="rId47" Type="http://schemas.openxmlformats.org/officeDocument/2006/relationships/header" Target="header6.xml"/><Relationship Id="rId50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5" Type="http://schemas.openxmlformats.org/officeDocument/2006/relationships/hyperlink" Target="mailto:hgonzales@email.com" TargetMode="External"/><Relationship Id="rId33" Type="http://schemas.openxmlformats.org/officeDocument/2006/relationships/image" Target="media/image16.png"/><Relationship Id="rId38" Type="http://schemas.openxmlformats.org/officeDocument/2006/relationships/hyperlink" Target="mailto:Dharris2@depaul.edu" TargetMode="External"/><Relationship Id="rId46" Type="http://schemas.openxmlformats.org/officeDocument/2006/relationships/hyperlink" Target="http://www.careercenter.depaul.edu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0.png"/><Relationship Id="rId29" Type="http://schemas.openxmlformats.org/officeDocument/2006/relationships/image" Target="media/image13.png"/><Relationship Id="rId41" Type="http://schemas.openxmlformats.org/officeDocument/2006/relationships/hyperlink" Target="mailto:apatel@msn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yperlink" Target="mailto:Smith@hotmail.com" TargetMode="External"/><Relationship Id="rId32" Type="http://schemas.openxmlformats.org/officeDocument/2006/relationships/image" Target="media/image15.png"/><Relationship Id="rId37" Type="http://schemas.openxmlformats.org/officeDocument/2006/relationships/hyperlink" Target="http://www.Doug.Noth.Portfolio.com" TargetMode="External"/><Relationship Id="rId40" Type="http://schemas.openxmlformats.org/officeDocument/2006/relationships/footer" Target="footer5.xml"/><Relationship Id="rId45" Type="http://schemas.openxmlformats.org/officeDocument/2006/relationships/hyperlink" Target="mailto:peercareeradvisor@depaul.edu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oter" Target="footer4.xml"/><Relationship Id="rId28" Type="http://schemas.openxmlformats.org/officeDocument/2006/relationships/header" Target="header1.xml"/><Relationship Id="rId36" Type="http://schemas.openxmlformats.org/officeDocument/2006/relationships/header" Target="header3.xml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mailto:mnguyen@hotmail.com" TargetMode="External"/><Relationship Id="rId31" Type="http://schemas.openxmlformats.org/officeDocument/2006/relationships/hyperlink" Target="mailto:nanderso@students.depaul.edu" TargetMode="External"/><Relationship Id="rId44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hyperlink" Target="mailto:ljackson@depaul.edu" TargetMode="External"/><Relationship Id="rId30" Type="http://schemas.openxmlformats.org/officeDocument/2006/relationships/image" Target="media/image14.png"/><Relationship Id="rId35" Type="http://schemas.openxmlformats.org/officeDocument/2006/relationships/hyperlink" Target="mailto:23@gmail.com" TargetMode="External"/><Relationship Id="rId43" Type="http://schemas.openxmlformats.org/officeDocument/2006/relationships/header" Target="header5.xml"/><Relationship Id="rId48" Type="http://schemas.openxmlformats.org/officeDocument/2006/relationships/footer" Target="footer7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4848</Words>
  <Characters>27640</Characters>
  <Application>Microsoft Office Word</Application>
  <DocSecurity>0</DocSecurity>
  <Lines>230</Lines>
  <Paragraphs>64</Paragraphs>
  <ScaleCrop>false</ScaleCrop>
  <Company/>
  <LinksUpToDate>false</LinksUpToDate>
  <CharactersWithSpaces>32424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2021-05-06T13:56:00Z</dcterms:created>
  <dcterms:modified xsi:type="dcterms:W3CDTF">2021-05-06T13:57:00Z</dcterms:modified>
</cp:coreProperties>
</file>