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E978F" w14:textId="77777777" w:rsidR="00CB2091" w:rsidRPr="00542F08" w:rsidRDefault="00F94353">
      <w:pPr>
        <w:spacing w:before="59"/>
        <w:ind w:left="3385" w:right="3342"/>
        <w:jc w:val="center"/>
        <w:rPr>
          <w:rFonts w:asciiTheme="minorHAnsi" w:eastAsia="Garamond" w:hAnsiTheme="minorHAnsi" w:cstheme="minorHAnsi"/>
          <w:sz w:val="36"/>
          <w:szCs w:val="36"/>
        </w:rPr>
      </w:pPr>
      <w:r w:rsidRPr="00542F08">
        <w:rPr>
          <w:rFonts w:asciiTheme="minorHAnsi" w:eastAsia="Garamond" w:hAnsiTheme="minorHAnsi" w:cstheme="minorHAnsi"/>
          <w:b/>
          <w:spacing w:val="1"/>
          <w:sz w:val="36"/>
          <w:szCs w:val="36"/>
          <w:u w:color="009999"/>
        </w:rPr>
        <w:t>S</w:t>
      </w:r>
      <w:r w:rsidRPr="00542F08">
        <w:rPr>
          <w:rFonts w:asciiTheme="minorHAnsi" w:eastAsia="Garamond" w:hAnsiTheme="minorHAnsi" w:cstheme="minorHAnsi"/>
          <w:b/>
          <w:sz w:val="36"/>
          <w:szCs w:val="36"/>
          <w:u w:color="009999"/>
        </w:rPr>
        <w:t>a</w:t>
      </w:r>
      <w:r w:rsidRPr="00542F08">
        <w:rPr>
          <w:rFonts w:asciiTheme="minorHAnsi" w:eastAsia="Garamond" w:hAnsiTheme="minorHAnsi" w:cstheme="minorHAnsi"/>
          <w:b/>
          <w:spacing w:val="1"/>
          <w:sz w:val="36"/>
          <w:szCs w:val="36"/>
          <w:u w:color="009999"/>
        </w:rPr>
        <w:t>m</w:t>
      </w:r>
      <w:r w:rsidRPr="00542F08">
        <w:rPr>
          <w:rFonts w:asciiTheme="minorHAnsi" w:eastAsia="Garamond" w:hAnsiTheme="minorHAnsi" w:cstheme="minorHAnsi"/>
          <w:b/>
          <w:sz w:val="36"/>
          <w:szCs w:val="36"/>
          <w:u w:color="009999"/>
        </w:rPr>
        <w:t>ple M</w:t>
      </w:r>
      <w:r w:rsidRPr="00542F08">
        <w:rPr>
          <w:rFonts w:asciiTheme="minorHAnsi" w:eastAsia="Garamond" w:hAnsiTheme="minorHAnsi" w:cstheme="minorHAnsi"/>
          <w:b/>
          <w:spacing w:val="-1"/>
          <w:sz w:val="36"/>
          <w:szCs w:val="36"/>
          <w:u w:color="009999"/>
        </w:rPr>
        <w:t>F</w:t>
      </w:r>
      <w:r w:rsidRPr="00542F08">
        <w:rPr>
          <w:rFonts w:asciiTheme="minorHAnsi" w:eastAsia="Garamond" w:hAnsiTheme="minorHAnsi" w:cstheme="minorHAnsi"/>
          <w:b/>
          <w:sz w:val="36"/>
          <w:szCs w:val="36"/>
          <w:u w:color="009999"/>
        </w:rPr>
        <w:t>T I</w:t>
      </w:r>
      <w:r w:rsidRPr="00542F08">
        <w:rPr>
          <w:rFonts w:asciiTheme="minorHAnsi" w:eastAsia="Garamond" w:hAnsiTheme="minorHAnsi" w:cstheme="minorHAnsi"/>
          <w:b/>
          <w:spacing w:val="-2"/>
          <w:sz w:val="36"/>
          <w:szCs w:val="36"/>
          <w:u w:color="009999"/>
        </w:rPr>
        <w:t>n</w:t>
      </w:r>
      <w:r w:rsidRPr="00542F08">
        <w:rPr>
          <w:rFonts w:asciiTheme="minorHAnsi" w:eastAsia="Garamond" w:hAnsiTheme="minorHAnsi" w:cstheme="minorHAnsi"/>
          <w:b/>
          <w:sz w:val="36"/>
          <w:szCs w:val="36"/>
          <w:u w:color="009999"/>
        </w:rPr>
        <w:t>tern</w:t>
      </w:r>
      <w:r w:rsidRPr="00542F08">
        <w:rPr>
          <w:rFonts w:asciiTheme="minorHAnsi" w:eastAsia="Garamond" w:hAnsiTheme="minorHAnsi" w:cstheme="minorHAnsi"/>
          <w:b/>
          <w:spacing w:val="4"/>
          <w:sz w:val="36"/>
          <w:szCs w:val="36"/>
          <w:u w:color="009999"/>
        </w:rPr>
        <w:t xml:space="preserve"> </w:t>
      </w:r>
      <w:r w:rsidRPr="00542F08">
        <w:rPr>
          <w:rFonts w:asciiTheme="minorHAnsi" w:eastAsia="Garamond" w:hAnsiTheme="minorHAnsi" w:cstheme="minorHAnsi"/>
          <w:b/>
          <w:sz w:val="36"/>
          <w:szCs w:val="36"/>
          <w:u w:color="009999"/>
        </w:rPr>
        <w:t>Ré</w:t>
      </w:r>
      <w:r w:rsidRPr="00542F08">
        <w:rPr>
          <w:rFonts w:asciiTheme="minorHAnsi" w:eastAsia="Garamond" w:hAnsiTheme="minorHAnsi" w:cstheme="minorHAnsi"/>
          <w:b/>
          <w:spacing w:val="-1"/>
          <w:sz w:val="36"/>
          <w:szCs w:val="36"/>
          <w:u w:color="009999"/>
        </w:rPr>
        <w:t>s</w:t>
      </w:r>
      <w:r w:rsidRPr="00542F08">
        <w:rPr>
          <w:rFonts w:asciiTheme="minorHAnsi" w:eastAsia="Garamond" w:hAnsiTheme="minorHAnsi" w:cstheme="minorHAnsi"/>
          <w:b/>
          <w:sz w:val="36"/>
          <w:szCs w:val="36"/>
          <w:u w:color="009999"/>
        </w:rPr>
        <w:t>u</w:t>
      </w:r>
      <w:r w:rsidRPr="00542F08">
        <w:rPr>
          <w:rFonts w:asciiTheme="minorHAnsi" w:eastAsia="Garamond" w:hAnsiTheme="minorHAnsi" w:cstheme="minorHAnsi"/>
          <w:b/>
          <w:spacing w:val="1"/>
          <w:sz w:val="36"/>
          <w:szCs w:val="36"/>
          <w:u w:color="009999"/>
        </w:rPr>
        <w:t>m</w:t>
      </w:r>
      <w:r w:rsidRPr="00542F08">
        <w:rPr>
          <w:rFonts w:asciiTheme="minorHAnsi" w:eastAsia="Garamond" w:hAnsiTheme="minorHAnsi" w:cstheme="minorHAnsi"/>
          <w:b/>
          <w:sz w:val="36"/>
          <w:szCs w:val="36"/>
          <w:u w:color="009999"/>
        </w:rPr>
        <w:t>é</w:t>
      </w:r>
    </w:p>
    <w:p w14:paraId="34A92437" w14:textId="77777777" w:rsidR="00CB2091" w:rsidRPr="00542F08" w:rsidRDefault="00CB2091">
      <w:pPr>
        <w:spacing w:before="10" w:line="100" w:lineRule="exact"/>
        <w:rPr>
          <w:rFonts w:asciiTheme="minorHAnsi" w:hAnsiTheme="minorHAnsi" w:cstheme="minorHAnsi"/>
          <w:sz w:val="10"/>
          <w:szCs w:val="10"/>
        </w:rPr>
      </w:pPr>
    </w:p>
    <w:p w14:paraId="57DF0E99" w14:textId="77777777" w:rsidR="00CB2091" w:rsidRPr="00542F08" w:rsidRDefault="00CB2091">
      <w:pPr>
        <w:spacing w:line="200" w:lineRule="exact"/>
        <w:rPr>
          <w:rFonts w:asciiTheme="minorHAnsi" w:hAnsiTheme="minorHAnsi" w:cstheme="minorHAnsi"/>
        </w:rPr>
      </w:pPr>
    </w:p>
    <w:p w14:paraId="6500BB11" w14:textId="77777777" w:rsidR="00542F08" w:rsidRDefault="00542F08" w:rsidP="00542F08">
      <w:pPr>
        <w:spacing w:before="66" w:line="260" w:lineRule="exac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Taylor Daniels</w:t>
      </w:r>
    </w:p>
    <w:p w14:paraId="0CD3105D" w14:textId="15EF862E" w:rsidR="00542F08" w:rsidRDefault="00F94353" w:rsidP="00542F08">
      <w:pPr>
        <w:spacing w:before="66" w:line="260" w:lineRule="exact"/>
        <w:rPr>
          <w:rFonts w:asciiTheme="minorHAnsi" w:hAnsiTheme="minorHAnsi" w:cstheme="minorHAnsi"/>
          <w:spacing w:val="1"/>
          <w:position w:val="-1"/>
          <w:sz w:val="16"/>
          <w:szCs w:val="16"/>
        </w:rPr>
      </w:pPr>
      <w:r w:rsidRPr="00542F08">
        <w:rPr>
          <w:rFonts w:asciiTheme="minorHAnsi" w:hAnsiTheme="minorHAnsi" w:cstheme="minorHAnsi"/>
          <w:position w:val="-1"/>
          <w:sz w:val="24"/>
          <w:szCs w:val="24"/>
        </w:rPr>
        <w:t xml:space="preserve">1234 </w:t>
      </w:r>
      <w:r w:rsidRPr="00542F08">
        <w:rPr>
          <w:rFonts w:asciiTheme="minorHAnsi" w:hAnsiTheme="minorHAnsi" w:cstheme="minorHAnsi"/>
          <w:spacing w:val="1"/>
          <w:position w:val="-1"/>
          <w:sz w:val="24"/>
          <w:szCs w:val="24"/>
        </w:rPr>
        <w:t>W</w:t>
      </w:r>
      <w:r w:rsidRPr="00542F08">
        <w:rPr>
          <w:rFonts w:asciiTheme="minorHAnsi" w:hAnsiTheme="minorHAnsi" w:cstheme="minorHAnsi"/>
          <w:spacing w:val="-1"/>
          <w:position w:val="-1"/>
          <w:sz w:val="24"/>
          <w:szCs w:val="24"/>
        </w:rPr>
        <w:t>a</w:t>
      </w:r>
      <w:r w:rsidRPr="00542F08">
        <w:rPr>
          <w:rFonts w:asciiTheme="minorHAnsi" w:hAnsiTheme="minorHAnsi" w:cstheme="minorHAnsi"/>
          <w:position w:val="-1"/>
          <w:sz w:val="24"/>
          <w:szCs w:val="24"/>
        </w:rPr>
        <w:t>v</w:t>
      </w:r>
      <w:r w:rsidRPr="00542F08">
        <w:rPr>
          <w:rFonts w:asciiTheme="minorHAnsi" w:hAnsiTheme="minorHAnsi" w:cstheme="minorHAnsi"/>
          <w:spacing w:val="-1"/>
          <w:position w:val="-1"/>
          <w:sz w:val="24"/>
          <w:szCs w:val="24"/>
        </w:rPr>
        <w:t>e</w:t>
      </w:r>
      <w:r w:rsidRPr="00542F08">
        <w:rPr>
          <w:rFonts w:asciiTheme="minorHAnsi" w:hAnsiTheme="minorHAnsi" w:cstheme="minorHAnsi"/>
          <w:position w:val="-1"/>
          <w:sz w:val="24"/>
          <w:szCs w:val="24"/>
        </w:rPr>
        <w:t xml:space="preserve">s </w:t>
      </w:r>
      <w:r w:rsidRPr="00542F08">
        <w:rPr>
          <w:rFonts w:asciiTheme="minorHAnsi" w:hAnsiTheme="minorHAnsi" w:cstheme="minorHAnsi"/>
          <w:spacing w:val="-1"/>
          <w:position w:val="-1"/>
          <w:sz w:val="24"/>
          <w:szCs w:val="24"/>
        </w:rPr>
        <w:t>B</w:t>
      </w:r>
      <w:r w:rsidRPr="00542F08">
        <w:rPr>
          <w:rFonts w:asciiTheme="minorHAnsi" w:hAnsiTheme="minorHAnsi" w:cstheme="minorHAnsi"/>
          <w:position w:val="-1"/>
          <w:sz w:val="24"/>
          <w:szCs w:val="24"/>
        </w:rPr>
        <w:t>lvd., M</w:t>
      </w:r>
      <w:r w:rsidRPr="00542F08">
        <w:rPr>
          <w:rFonts w:asciiTheme="minorHAnsi" w:hAnsiTheme="minorHAnsi" w:cstheme="minorHAnsi"/>
          <w:spacing w:val="-1"/>
          <w:position w:val="-1"/>
          <w:sz w:val="24"/>
          <w:szCs w:val="24"/>
        </w:rPr>
        <w:t>a</w:t>
      </w:r>
      <w:r w:rsidRPr="00542F08">
        <w:rPr>
          <w:rFonts w:asciiTheme="minorHAnsi" w:hAnsiTheme="minorHAnsi" w:cstheme="minorHAnsi"/>
          <w:position w:val="-1"/>
          <w:sz w:val="24"/>
          <w:szCs w:val="24"/>
        </w:rPr>
        <w:t>l</w:t>
      </w:r>
      <w:r w:rsidRPr="00542F08">
        <w:rPr>
          <w:rFonts w:asciiTheme="minorHAnsi" w:hAnsiTheme="minorHAnsi" w:cstheme="minorHAnsi"/>
          <w:spacing w:val="1"/>
          <w:position w:val="-1"/>
          <w:sz w:val="24"/>
          <w:szCs w:val="24"/>
        </w:rPr>
        <w:t>i</w:t>
      </w:r>
      <w:r w:rsidRPr="00542F08">
        <w:rPr>
          <w:rFonts w:asciiTheme="minorHAnsi" w:hAnsiTheme="minorHAnsi" w:cstheme="minorHAnsi"/>
          <w:position w:val="-1"/>
          <w:sz w:val="24"/>
          <w:szCs w:val="24"/>
        </w:rPr>
        <w:t>b</w:t>
      </w:r>
      <w:r w:rsidRPr="00542F08">
        <w:rPr>
          <w:rFonts w:asciiTheme="minorHAnsi" w:hAnsiTheme="minorHAnsi" w:cstheme="minorHAnsi"/>
          <w:spacing w:val="1"/>
          <w:position w:val="-1"/>
          <w:sz w:val="24"/>
          <w:szCs w:val="24"/>
        </w:rPr>
        <w:t>u</w:t>
      </w:r>
      <w:r w:rsidRPr="00542F08">
        <w:rPr>
          <w:rFonts w:asciiTheme="minorHAnsi" w:hAnsiTheme="minorHAnsi" w:cstheme="minorHAnsi"/>
          <w:position w:val="-1"/>
          <w:sz w:val="24"/>
          <w:szCs w:val="24"/>
        </w:rPr>
        <w:t>, CA</w:t>
      </w:r>
      <w:r w:rsidRPr="00542F08">
        <w:rPr>
          <w:rFonts w:asciiTheme="minorHAnsi" w:hAnsiTheme="minorHAnsi" w:cstheme="minorHAnsi"/>
          <w:spacing w:val="1"/>
          <w:position w:val="-1"/>
          <w:sz w:val="24"/>
          <w:szCs w:val="24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4"/>
          <w:szCs w:val="24"/>
        </w:rPr>
        <w:t>90018</w:t>
      </w:r>
      <w:r w:rsidRPr="00542F08">
        <w:rPr>
          <w:rFonts w:asciiTheme="minorHAnsi" w:hAnsiTheme="minorHAnsi" w:cstheme="minorHAnsi"/>
          <w:spacing w:val="41"/>
          <w:position w:val="-1"/>
          <w:sz w:val="24"/>
          <w:szCs w:val="24"/>
        </w:rPr>
        <w:t xml:space="preserve"> </w:t>
      </w:r>
    </w:p>
    <w:p w14:paraId="63D0AD65" w14:textId="0B28DCC3" w:rsidR="00CB2091" w:rsidRDefault="00F94353" w:rsidP="00542F08">
      <w:pPr>
        <w:spacing w:before="66" w:line="260" w:lineRule="exact"/>
        <w:rPr>
          <w:rFonts w:asciiTheme="minorHAnsi" w:hAnsiTheme="minorHAnsi" w:cstheme="minorHAnsi"/>
          <w:position w:val="-1"/>
          <w:sz w:val="24"/>
          <w:szCs w:val="24"/>
        </w:rPr>
      </w:pPr>
      <w:r w:rsidRPr="00542F08">
        <w:rPr>
          <w:rFonts w:asciiTheme="minorHAnsi" w:hAnsiTheme="minorHAnsi" w:cstheme="minorHAnsi"/>
          <w:position w:val="-1"/>
          <w:sz w:val="24"/>
          <w:szCs w:val="24"/>
        </w:rPr>
        <w:t>(310)</w:t>
      </w:r>
      <w:r w:rsidRPr="00542F08">
        <w:rPr>
          <w:rFonts w:asciiTheme="minorHAnsi" w:hAnsiTheme="minorHAnsi" w:cstheme="minorHAnsi"/>
          <w:spacing w:val="-1"/>
          <w:position w:val="-1"/>
          <w:sz w:val="24"/>
          <w:szCs w:val="24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4"/>
          <w:szCs w:val="24"/>
        </w:rPr>
        <w:t>555</w:t>
      </w:r>
      <w:r w:rsidRPr="00542F08">
        <w:rPr>
          <w:rFonts w:asciiTheme="minorHAnsi" w:hAnsiTheme="minorHAnsi" w:cstheme="minorHAnsi"/>
          <w:spacing w:val="-1"/>
          <w:position w:val="-1"/>
          <w:sz w:val="24"/>
          <w:szCs w:val="24"/>
        </w:rPr>
        <w:t>-</w:t>
      </w:r>
      <w:hyperlink r:id="rId7" w:history="1">
        <w:r w:rsidR="00542F08" w:rsidRPr="00393D17">
          <w:rPr>
            <w:rStyle w:val="Hyperlink"/>
            <w:rFonts w:asciiTheme="minorHAnsi" w:hAnsiTheme="minorHAnsi" w:cstheme="minorHAnsi"/>
            <w:position w:val="-1"/>
            <w:sz w:val="24"/>
            <w:szCs w:val="24"/>
          </w:rPr>
          <w:t>5555  taylor@gmail.com</w:t>
        </w:r>
      </w:hyperlink>
    </w:p>
    <w:p w14:paraId="7E4ADC43" w14:textId="77777777" w:rsidR="00542F08" w:rsidRPr="00542F08" w:rsidRDefault="00542F08" w:rsidP="00542F08">
      <w:pPr>
        <w:spacing w:before="66" w:line="260" w:lineRule="exact"/>
        <w:rPr>
          <w:rFonts w:asciiTheme="minorHAnsi" w:hAnsiTheme="minorHAnsi" w:cstheme="minorHAnsi"/>
          <w:sz w:val="24"/>
          <w:szCs w:val="24"/>
        </w:rPr>
      </w:pPr>
    </w:p>
    <w:p w14:paraId="2260793D" w14:textId="44A5D0D0" w:rsidR="00CB2091" w:rsidRPr="00542F08" w:rsidRDefault="00F94353" w:rsidP="00542F08">
      <w:pPr>
        <w:spacing w:before="13" w:line="260" w:lineRule="exact"/>
        <w:ind w:left="220"/>
        <w:rPr>
          <w:rFonts w:asciiTheme="minorHAnsi" w:eastAsia="Cambria" w:hAnsiTheme="minorHAnsi" w:cstheme="minorHAnsi"/>
          <w:sz w:val="24"/>
          <w:szCs w:val="24"/>
        </w:rPr>
      </w:pPr>
      <w:r w:rsidRPr="00542F08">
        <w:rPr>
          <w:rFonts w:asciiTheme="minorHAnsi" w:eastAsia="Cambria" w:hAnsiTheme="minorHAnsi" w:cstheme="minorHAnsi"/>
          <w:b/>
          <w:spacing w:val="-1"/>
          <w:position w:val="-1"/>
          <w:sz w:val="24"/>
          <w:szCs w:val="24"/>
          <w:u w:color="000000"/>
        </w:rPr>
        <w:t>S</w:t>
      </w:r>
      <w:r w:rsidRPr="00542F08">
        <w:rPr>
          <w:rFonts w:asciiTheme="minorHAnsi" w:eastAsia="Cambria" w:hAnsiTheme="minorHAnsi" w:cstheme="minorHAnsi"/>
          <w:b/>
          <w:position w:val="-1"/>
          <w:sz w:val="24"/>
          <w:szCs w:val="24"/>
          <w:u w:color="000000"/>
        </w:rPr>
        <w:t>umm</w:t>
      </w:r>
      <w:r w:rsidRPr="00542F08">
        <w:rPr>
          <w:rFonts w:asciiTheme="minorHAnsi" w:eastAsia="Cambria" w:hAnsiTheme="minorHAnsi" w:cstheme="minorHAnsi"/>
          <w:b/>
          <w:spacing w:val="1"/>
          <w:position w:val="-1"/>
          <w:sz w:val="24"/>
          <w:szCs w:val="24"/>
          <w:u w:color="000000"/>
        </w:rPr>
        <w:t>a</w:t>
      </w:r>
      <w:r w:rsidRPr="00542F08">
        <w:rPr>
          <w:rFonts w:asciiTheme="minorHAnsi" w:eastAsia="Cambria" w:hAnsiTheme="minorHAnsi" w:cstheme="minorHAnsi"/>
          <w:b/>
          <w:position w:val="-1"/>
          <w:sz w:val="24"/>
          <w:szCs w:val="24"/>
          <w:u w:color="000000"/>
        </w:rPr>
        <w:t xml:space="preserve">ry of </w:t>
      </w:r>
      <w:r w:rsidRPr="00542F08">
        <w:rPr>
          <w:rFonts w:asciiTheme="minorHAnsi" w:eastAsia="Cambria" w:hAnsiTheme="minorHAnsi" w:cstheme="minorHAnsi"/>
          <w:b/>
          <w:spacing w:val="1"/>
          <w:position w:val="-1"/>
          <w:sz w:val="24"/>
          <w:szCs w:val="24"/>
          <w:u w:color="000000"/>
        </w:rPr>
        <w:t>Q</w:t>
      </w:r>
      <w:r w:rsidRPr="00542F08">
        <w:rPr>
          <w:rFonts w:asciiTheme="minorHAnsi" w:eastAsia="Cambria" w:hAnsiTheme="minorHAnsi" w:cstheme="minorHAnsi"/>
          <w:b/>
          <w:spacing w:val="-2"/>
          <w:position w:val="-1"/>
          <w:sz w:val="24"/>
          <w:szCs w:val="24"/>
          <w:u w:color="000000"/>
        </w:rPr>
        <w:t>u</w:t>
      </w:r>
      <w:r w:rsidRPr="00542F08">
        <w:rPr>
          <w:rFonts w:asciiTheme="minorHAnsi" w:eastAsia="Cambria" w:hAnsiTheme="minorHAnsi" w:cstheme="minorHAnsi"/>
          <w:b/>
          <w:spacing w:val="1"/>
          <w:position w:val="-1"/>
          <w:sz w:val="24"/>
          <w:szCs w:val="24"/>
          <w:u w:color="000000"/>
        </w:rPr>
        <w:t>a</w:t>
      </w:r>
      <w:r w:rsidRPr="00542F08">
        <w:rPr>
          <w:rFonts w:asciiTheme="minorHAnsi" w:eastAsia="Cambria" w:hAnsiTheme="minorHAnsi" w:cstheme="minorHAnsi"/>
          <w:b/>
          <w:position w:val="-1"/>
          <w:sz w:val="24"/>
          <w:szCs w:val="24"/>
          <w:u w:color="000000"/>
        </w:rPr>
        <w:t>lific</w:t>
      </w:r>
      <w:r w:rsidRPr="00542F08">
        <w:rPr>
          <w:rFonts w:asciiTheme="minorHAnsi" w:eastAsia="Cambria" w:hAnsiTheme="minorHAnsi" w:cstheme="minorHAnsi"/>
          <w:b/>
          <w:spacing w:val="-2"/>
          <w:position w:val="-1"/>
          <w:sz w:val="24"/>
          <w:szCs w:val="24"/>
          <w:u w:color="000000"/>
        </w:rPr>
        <w:t>a</w:t>
      </w:r>
      <w:r w:rsidRPr="00542F08">
        <w:rPr>
          <w:rFonts w:asciiTheme="minorHAnsi" w:eastAsia="Cambria" w:hAnsiTheme="minorHAnsi" w:cstheme="minorHAnsi"/>
          <w:b/>
          <w:spacing w:val="-1"/>
          <w:position w:val="-1"/>
          <w:sz w:val="24"/>
          <w:szCs w:val="24"/>
          <w:u w:color="000000"/>
        </w:rPr>
        <w:t>ti</w:t>
      </w:r>
      <w:r w:rsidRPr="00542F08">
        <w:rPr>
          <w:rFonts w:asciiTheme="minorHAnsi" w:eastAsia="Cambria" w:hAnsiTheme="minorHAnsi" w:cstheme="minorHAnsi"/>
          <w:b/>
          <w:position w:val="-1"/>
          <w:sz w:val="24"/>
          <w:szCs w:val="24"/>
          <w:u w:color="000000"/>
        </w:rPr>
        <w:t>o</w:t>
      </w:r>
      <w:r w:rsidRPr="00542F08">
        <w:rPr>
          <w:rFonts w:asciiTheme="minorHAnsi" w:eastAsia="Cambria" w:hAnsiTheme="minorHAnsi" w:cstheme="minorHAnsi"/>
          <w:b/>
          <w:spacing w:val="-1"/>
          <w:position w:val="-1"/>
          <w:sz w:val="24"/>
          <w:szCs w:val="24"/>
          <w:u w:color="000000"/>
        </w:rPr>
        <w:t>n</w:t>
      </w:r>
      <w:r w:rsidRPr="00542F08">
        <w:rPr>
          <w:rFonts w:asciiTheme="minorHAnsi" w:eastAsia="Cambria" w:hAnsiTheme="minorHAnsi" w:cstheme="minorHAnsi"/>
          <w:b/>
          <w:position w:val="-1"/>
          <w:sz w:val="24"/>
          <w:szCs w:val="24"/>
          <w:u w:color="000000"/>
        </w:rPr>
        <w:t>s</w:t>
      </w:r>
    </w:p>
    <w:p w14:paraId="6A17D0E8" w14:textId="77777777" w:rsidR="00CB2091" w:rsidRPr="00542F08" w:rsidRDefault="00F94353">
      <w:pPr>
        <w:spacing w:before="30" w:line="280" w:lineRule="exact"/>
        <w:ind w:left="220" w:right="1457"/>
        <w:rPr>
          <w:rFonts w:asciiTheme="minorHAnsi" w:eastAsia="Cambria" w:hAnsiTheme="minorHAnsi" w:cstheme="minorHAnsi"/>
          <w:sz w:val="24"/>
          <w:szCs w:val="24"/>
        </w:rPr>
      </w:pPr>
      <w:r w:rsidRPr="00542F08">
        <w:rPr>
          <w:rFonts w:asciiTheme="minorHAnsi" w:eastAsia="Cambria" w:hAnsiTheme="minorHAnsi" w:cstheme="minorHAnsi"/>
          <w:sz w:val="24"/>
          <w:szCs w:val="24"/>
        </w:rPr>
        <w:t>BBS R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g</w:t>
      </w:r>
      <w:r w:rsidRPr="00542F08">
        <w:rPr>
          <w:rFonts w:asciiTheme="minorHAnsi" w:eastAsia="Cambria" w:hAnsiTheme="minorHAnsi" w:cstheme="minorHAnsi"/>
          <w:sz w:val="24"/>
          <w:szCs w:val="24"/>
        </w:rPr>
        <w:t>is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z w:val="24"/>
          <w:szCs w:val="24"/>
        </w:rPr>
        <w:t>ered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I</w:t>
      </w:r>
      <w:r w:rsidRPr="00542F08">
        <w:rPr>
          <w:rFonts w:asciiTheme="minorHAnsi" w:eastAsia="Cambria" w:hAnsiTheme="minorHAnsi" w:cstheme="minorHAnsi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z w:val="24"/>
          <w:szCs w:val="24"/>
        </w:rPr>
        <w:t>ern e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g</w:t>
      </w:r>
      <w:r w:rsidRPr="00542F08">
        <w:rPr>
          <w:rFonts w:asciiTheme="minorHAnsi" w:eastAsia="Cambria" w:hAnsiTheme="minorHAnsi" w:cstheme="minorHAnsi"/>
          <w:sz w:val="24"/>
          <w:szCs w:val="24"/>
        </w:rPr>
        <w:t>er to c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o</w:t>
      </w:r>
      <w:r w:rsidRPr="00542F08">
        <w:rPr>
          <w:rFonts w:asciiTheme="minorHAnsi" w:eastAsia="Cambria" w:hAnsiTheme="minorHAnsi" w:cstheme="minorHAnsi"/>
          <w:sz w:val="24"/>
          <w:szCs w:val="24"/>
        </w:rPr>
        <w:t>llabo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r</w:t>
      </w:r>
      <w:r w:rsidRPr="00542F08">
        <w:rPr>
          <w:rFonts w:asciiTheme="minorHAnsi" w:eastAsia="Cambria" w:hAnsiTheme="minorHAnsi" w:cstheme="minorHAnsi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z w:val="24"/>
          <w:szCs w:val="24"/>
        </w:rPr>
        <w:t>e with</w:t>
      </w:r>
      <w:r w:rsidRPr="00542F08">
        <w:rPr>
          <w:rFonts w:asciiTheme="minorHAnsi" w:eastAsia="Cambria" w:hAnsiTheme="minorHAnsi" w:cstheme="minorHAnsi"/>
          <w:spacing w:val="2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z w:val="24"/>
          <w:szCs w:val="24"/>
        </w:rPr>
        <w:t xml:space="preserve">other 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m</w:t>
      </w:r>
      <w:r w:rsidRPr="00542F08">
        <w:rPr>
          <w:rFonts w:asciiTheme="minorHAnsi" w:eastAsia="Cambria" w:hAnsiTheme="minorHAnsi" w:cstheme="minorHAnsi"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sz w:val="24"/>
          <w:szCs w:val="24"/>
        </w:rPr>
        <w:t xml:space="preserve">l 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h</w:t>
      </w:r>
      <w:r w:rsidRPr="00542F08">
        <w:rPr>
          <w:rFonts w:asciiTheme="minorHAnsi" w:eastAsia="Cambria" w:hAnsiTheme="minorHAnsi" w:cstheme="minorHAnsi"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sz w:val="24"/>
          <w:szCs w:val="24"/>
        </w:rPr>
        <w:t>lth pro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f</w:t>
      </w:r>
      <w:r w:rsidRPr="00542F08">
        <w:rPr>
          <w:rFonts w:asciiTheme="minorHAnsi" w:eastAsia="Cambria" w:hAnsiTheme="minorHAnsi" w:cstheme="minorHAnsi"/>
          <w:sz w:val="24"/>
          <w:szCs w:val="24"/>
        </w:rPr>
        <w:t>ess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sz w:val="24"/>
          <w:szCs w:val="24"/>
        </w:rPr>
        <w:t xml:space="preserve">onals to 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p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r</w:t>
      </w:r>
      <w:r w:rsidRPr="00542F08">
        <w:rPr>
          <w:rFonts w:asciiTheme="minorHAnsi" w:eastAsia="Cambria" w:hAnsiTheme="minorHAnsi" w:cstheme="minorHAnsi"/>
          <w:sz w:val="24"/>
          <w:szCs w:val="24"/>
        </w:rPr>
        <w:t>o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v</w:t>
      </w:r>
      <w:r w:rsidRPr="00542F08">
        <w:rPr>
          <w:rFonts w:asciiTheme="minorHAnsi" w:eastAsia="Cambria" w:hAnsiTheme="minorHAnsi" w:cstheme="minorHAnsi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d</w:t>
      </w:r>
      <w:r w:rsidRPr="00542F08">
        <w:rPr>
          <w:rFonts w:asciiTheme="minorHAnsi" w:eastAsia="Cambria" w:hAnsiTheme="minorHAnsi" w:cstheme="minorHAnsi"/>
          <w:sz w:val="24"/>
          <w:szCs w:val="24"/>
        </w:rPr>
        <w:t>e co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m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p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r</w:t>
      </w:r>
      <w:r w:rsidRPr="00542F08">
        <w:rPr>
          <w:rFonts w:asciiTheme="minorHAnsi" w:eastAsia="Cambria" w:hAnsiTheme="minorHAnsi" w:cstheme="minorHAnsi"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h</w:t>
      </w:r>
      <w:r w:rsidRPr="00542F08">
        <w:rPr>
          <w:rFonts w:asciiTheme="minorHAnsi" w:eastAsia="Cambria" w:hAnsiTheme="minorHAnsi" w:cstheme="minorHAnsi"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sz w:val="24"/>
          <w:szCs w:val="24"/>
        </w:rPr>
        <w:t>sive a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sz w:val="24"/>
          <w:szCs w:val="24"/>
        </w:rPr>
        <w:t>d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z w:val="24"/>
          <w:szCs w:val="24"/>
        </w:rPr>
        <w:t>h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o</w:t>
      </w:r>
      <w:r w:rsidRPr="00542F08">
        <w:rPr>
          <w:rFonts w:asciiTheme="minorHAnsi" w:eastAsia="Cambria" w:hAnsiTheme="minorHAnsi" w:cstheme="minorHAnsi"/>
          <w:sz w:val="24"/>
          <w:szCs w:val="24"/>
        </w:rPr>
        <w:t>listic t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r</w:t>
      </w:r>
      <w:r w:rsidRPr="00542F08">
        <w:rPr>
          <w:rFonts w:asciiTheme="minorHAnsi" w:eastAsia="Cambria" w:hAnsiTheme="minorHAnsi" w:cstheme="minorHAnsi"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sz w:val="24"/>
          <w:szCs w:val="24"/>
        </w:rPr>
        <w:t>tme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sz w:val="24"/>
          <w:szCs w:val="24"/>
        </w:rPr>
        <w:t xml:space="preserve">t 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z w:val="24"/>
          <w:szCs w:val="24"/>
        </w:rPr>
        <w:t>o c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l</w:t>
      </w:r>
      <w:r w:rsidRPr="00542F08">
        <w:rPr>
          <w:rFonts w:asciiTheme="minorHAnsi" w:eastAsia="Cambria" w:hAnsiTheme="minorHAnsi" w:cstheme="minorHAnsi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spacing w:val="-2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sz w:val="24"/>
          <w:szCs w:val="24"/>
        </w:rPr>
        <w:t>ts</w:t>
      </w:r>
      <w:r w:rsidRPr="00542F08">
        <w:rPr>
          <w:rFonts w:asciiTheme="minorHAnsi" w:eastAsia="Cambria" w:hAnsiTheme="minorHAnsi" w:cstheme="minorHAnsi"/>
          <w:spacing w:val="-2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z w:val="24"/>
          <w:szCs w:val="24"/>
        </w:rPr>
        <w:t>str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ugg</w:t>
      </w:r>
      <w:r w:rsidRPr="00542F08">
        <w:rPr>
          <w:rFonts w:asciiTheme="minorHAnsi" w:eastAsia="Cambria" w:hAnsiTheme="minorHAnsi" w:cstheme="minorHAnsi"/>
          <w:sz w:val="24"/>
          <w:szCs w:val="24"/>
        </w:rPr>
        <w:t>ling</w:t>
      </w:r>
      <w:r w:rsidRPr="00542F08">
        <w:rPr>
          <w:rFonts w:asciiTheme="minorHAnsi" w:eastAsia="Cambria" w:hAnsiTheme="minorHAnsi" w:cstheme="minorHAnsi"/>
          <w:spacing w:val="2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w</w:t>
      </w:r>
      <w:r w:rsidRPr="00542F08">
        <w:rPr>
          <w:rFonts w:asciiTheme="minorHAnsi" w:eastAsia="Cambria" w:hAnsiTheme="minorHAnsi" w:cstheme="minorHAnsi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z w:val="24"/>
          <w:szCs w:val="24"/>
        </w:rPr>
        <w:t>h p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rv</w:t>
      </w:r>
      <w:r w:rsidRPr="00542F08">
        <w:rPr>
          <w:rFonts w:asciiTheme="minorHAnsi" w:eastAsia="Cambria" w:hAnsiTheme="minorHAnsi" w:cstheme="minorHAnsi"/>
          <w:sz w:val="24"/>
          <w:szCs w:val="24"/>
        </w:rPr>
        <w:t>as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v</w:t>
      </w:r>
      <w:r w:rsidRPr="00542F08">
        <w:rPr>
          <w:rFonts w:asciiTheme="minorHAnsi" w:eastAsia="Cambria" w:hAnsiTheme="minorHAnsi" w:cstheme="minorHAnsi"/>
          <w:sz w:val="24"/>
          <w:szCs w:val="24"/>
        </w:rPr>
        <w:t xml:space="preserve">e 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d</w:t>
      </w:r>
      <w:r w:rsidRPr="00542F08">
        <w:rPr>
          <w:rFonts w:asciiTheme="minorHAnsi" w:eastAsia="Cambria" w:hAnsiTheme="minorHAnsi" w:cstheme="minorHAnsi"/>
          <w:sz w:val="24"/>
          <w:szCs w:val="24"/>
        </w:rPr>
        <w:t>isor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d</w:t>
      </w:r>
      <w:r w:rsidRPr="00542F08">
        <w:rPr>
          <w:rFonts w:asciiTheme="minorHAnsi" w:eastAsia="Cambria" w:hAnsiTheme="minorHAnsi" w:cstheme="minorHAnsi"/>
          <w:sz w:val="24"/>
          <w:szCs w:val="24"/>
        </w:rPr>
        <w:t>ers.</w:t>
      </w:r>
    </w:p>
    <w:p w14:paraId="2C773FFA" w14:textId="77777777" w:rsidR="00542F08" w:rsidRDefault="00F94353" w:rsidP="00542F08">
      <w:pPr>
        <w:spacing w:line="280" w:lineRule="exact"/>
        <w:ind w:firstLine="220"/>
        <w:rPr>
          <w:rFonts w:asciiTheme="minorHAnsi" w:eastAsia="Cambria" w:hAnsiTheme="minorHAnsi" w:cstheme="minorHAnsi"/>
          <w:sz w:val="24"/>
          <w:szCs w:val="24"/>
        </w:rPr>
      </w:pP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sz w:val="24"/>
          <w:szCs w:val="24"/>
        </w:rPr>
        <w:t>xtens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v</w:t>
      </w:r>
      <w:r w:rsidRPr="00542F08">
        <w:rPr>
          <w:rFonts w:asciiTheme="minorHAnsi" w:eastAsia="Cambria" w:hAnsiTheme="minorHAnsi" w:cstheme="minorHAnsi"/>
          <w:sz w:val="24"/>
          <w:szCs w:val="24"/>
        </w:rPr>
        <w:t>e kno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w</w:t>
      </w:r>
      <w:r w:rsidRPr="00542F08">
        <w:rPr>
          <w:rFonts w:asciiTheme="minorHAnsi" w:eastAsia="Cambria" w:hAnsiTheme="minorHAnsi" w:cstheme="minorHAnsi"/>
          <w:sz w:val="24"/>
          <w:szCs w:val="24"/>
        </w:rPr>
        <w:t>le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dg</w:t>
      </w:r>
      <w:r w:rsidRPr="00542F08">
        <w:rPr>
          <w:rFonts w:asciiTheme="minorHAnsi" w:eastAsia="Cambria" w:hAnsiTheme="minorHAnsi" w:cstheme="minorHAnsi"/>
          <w:sz w:val="24"/>
          <w:szCs w:val="24"/>
        </w:rPr>
        <w:t xml:space="preserve">e </w:t>
      </w:r>
      <w:r w:rsidRPr="00542F08">
        <w:rPr>
          <w:rFonts w:asciiTheme="minorHAnsi" w:eastAsia="Cambria" w:hAnsiTheme="minorHAnsi" w:cstheme="minorHAnsi"/>
          <w:spacing w:val="2"/>
          <w:sz w:val="24"/>
          <w:szCs w:val="24"/>
        </w:rPr>
        <w:t>w</w:t>
      </w:r>
      <w:r w:rsidRPr="00542F08">
        <w:rPr>
          <w:rFonts w:asciiTheme="minorHAnsi" w:eastAsia="Cambria" w:hAnsiTheme="minorHAnsi" w:cstheme="minorHAnsi"/>
          <w:sz w:val="24"/>
          <w:szCs w:val="24"/>
        </w:rPr>
        <w:t>o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rk</w:t>
      </w:r>
      <w:r w:rsidRPr="00542F08">
        <w:rPr>
          <w:rFonts w:asciiTheme="minorHAnsi" w:eastAsia="Cambria" w:hAnsiTheme="minorHAnsi" w:cstheme="minorHAnsi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sz w:val="24"/>
          <w:szCs w:val="24"/>
        </w:rPr>
        <w:t>g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w</w:t>
      </w:r>
      <w:r w:rsidRPr="00542F08">
        <w:rPr>
          <w:rFonts w:asciiTheme="minorHAnsi" w:eastAsia="Cambria" w:hAnsiTheme="minorHAnsi" w:cstheme="minorHAnsi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z w:val="24"/>
          <w:szCs w:val="24"/>
        </w:rPr>
        <w:t>h se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v</w:t>
      </w:r>
      <w:r w:rsidRPr="00542F08">
        <w:rPr>
          <w:rFonts w:asciiTheme="minorHAnsi" w:eastAsia="Cambria" w:hAnsiTheme="minorHAnsi" w:cstheme="minorHAnsi"/>
          <w:sz w:val="24"/>
          <w:szCs w:val="24"/>
        </w:rPr>
        <w:t>ere</w:t>
      </w:r>
      <w:r w:rsidRPr="00542F08">
        <w:rPr>
          <w:rFonts w:asciiTheme="minorHAnsi" w:eastAsia="Cambria" w:hAnsiTheme="minorHAnsi" w:cstheme="minorHAnsi"/>
          <w:spacing w:val="2"/>
          <w:sz w:val="24"/>
          <w:szCs w:val="24"/>
        </w:rPr>
        <w:t>l</w:t>
      </w:r>
      <w:r w:rsidRPr="00542F08">
        <w:rPr>
          <w:rFonts w:asciiTheme="minorHAnsi" w:eastAsia="Cambria" w:hAnsiTheme="minorHAnsi" w:cstheme="minorHAnsi"/>
          <w:sz w:val="24"/>
          <w:szCs w:val="24"/>
        </w:rPr>
        <w:t>y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sz w:val="24"/>
          <w:szCs w:val="24"/>
        </w:rPr>
        <w:t>d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z w:val="24"/>
          <w:szCs w:val="24"/>
        </w:rPr>
        <w:t>c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hr</w:t>
      </w:r>
      <w:r w:rsidRPr="00542F08">
        <w:rPr>
          <w:rFonts w:asciiTheme="minorHAnsi" w:eastAsia="Cambria" w:hAnsiTheme="minorHAnsi" w:cstheme="minorHAnsi"/>
          <w:sz w:val="24"/>
          <w:szCs w:val="24"/>
        </w:rPr>
        <w:t>on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sz w:val="24"/>
          <w:szCs w:val="24"/>
        </w:rPr>
        <w:t>cally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z w:val="24"/>
          <w:szCs w:val="24"/>
        </w:rPr>
        <w:t>men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z w:val="24"/>
          <w:szCs w:val="24"/>
        </w:rPr>
        <w:t>ally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z w:val="24"/>
          <w:szCs w:val="24"/>
        </w:rPr>
        <w:t>ill a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d</w:t>
      </w:r>
      <w:r w:rsidRPr="00542F08">
        <w:rPr>
          <w:rFonts w:asciiTheme="minorHAnsi" w:eastAsia="Cambria" w:hAnsiTheme="minorHAnsi" w:cstheme="minorHAnsi"/>
          <w:sz w:val="24"/>
          <w:szCs w:val="24"/>
        </w:rPr>
        <w:t xml:space="preserve">ults and 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c</w:t>
      </w:r>
      <w:r w:rsidRPr="00542F08">
        <w:rPr>
          <w:rFonts w:asciiTheme="minorHAnsi" w:eastAsia="Cambria" w:hAnsiTheme="minorHAnsi" w:cstheme="minorHAnsi"/>
          <w:sz w:val="24"/>
          <w:szCs w:val="24"/>
        </w:rPr>
        <w:t>hi</w:t>
      </w:r>
      <w:r w:rsidRPr="00542F08">
        <w:rPr>
          <w:rFonts w:asciiTheme="minorHAnsi" w:eastAsia="Cambria" w:hAnsiTheme="minorHAnsi" w:cstheme="minorHAnsi"/>
          <w:spacing w:val="2"/>
          <w:sz w:val="24"/>
          <w:szCs w:val="24"/>
        </w:rPr>
        <w:t>l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dr</w:t>
      </w:r>
      <w:r w:rsidRPr="00542F08">
        <w:rPr>
          <w:rFonts w:asciiTheme="minorHAnsi" w:eastAsia="Cambria" w:hAnsiTheme="minorHAnsi" w:cstheme="minorHAnsi"/>
          <w:sz w:val="24"/>
          <w:szCs w:val="24"/>
        </w:rPr>
        <w:t>en</w:t>
      </w:r>
    </w:p>
    <w:p w14:paraId="4ACDEEEF" w14:textId="77777777" w:rsidR="00542F08" w:rsidRDefault="00F94353" w:rsidP="00542F08">
      <w:pPr>
        <w:spacing w:line="280" w:lineRule="exact"/>
        <w:ind w:firstLine="220"/>
        <w:rPr>
          <w:rFonts w:asciiTheme="minorHAnsi" w:eastAsia="Cambria" w:hAnsiTheme="minorHAnsi" w:cstheme="minorHAnsi"/>
          <w:sz w:val="24"/>
          <w:szCs w:val="24"/>
        </w:rPr>
      </w:pPr>
      <w:r w:rsidRPr="00542F08">
        <w:rPr>
          <w:rFonts w:asciiTheme="minorHAnsi" w:eastAsia="Cambria" w:hAnsiTheme="minorHAnsi" w:cstheme="minorHAnsi"/>
          <w:sz w:val="24"/>
          <w:szCs w:val="24"/>
        </w:rPr>
        <w:t>Demonstra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z w:val="24"/>
          <w:szCs w:val="24"/>
        </w:rPr>
        <w:t>ed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z w:val="24"/>
          <w:szCs w:val="24"/>
        </w:rPr>
        <w:t>s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k</w:t>
      </w:r>
      <w:r w:rsidRPr="00542F08">
        <w:rPr>
          <w:rFonts w:asciiTheme="minorHAnsi" w:eastAsia="Cambria" w:hAnsiTheme="minorHAnsi" w:cstheme="minorHAnsi"/>
          <w:sz w:val="24"/>
          <w:szCs w:val="24"/>
        </w:rPr>
        <w:t>ills in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z w:val="24"/>
          <w:szCs w:val="24"/>
        </w:rPr>
        <w:t>c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r</w:t>
      </w:r>
      <w:r w:rsidRPr="00542F08">
        <w:rPr>
          <w:rFonts w:asciiTheme="minorHAnsi" w:eastAsia="Cambria" w:hAnsiTheme="minorHAnsi" w:cstheme="minorHAnsi"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sz w:val="24"/>
          <w:szCs w:val="24"/>
        </w:rPr>
        <w:t>ng and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z w:val="24"/>
          <w:szCs w:val="24"/>
        </w:rPr>
        <w:t>im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p</w:t>
      </w:r>
      <w:r w:rsidRPr="00542F08">
        <w:rPr>
          <w:rFonts w:asciiTheme="minorHAnsi" w:eastAsia="Cambria" w:hAnsiTheme="minorHAnsi" w:cstheme="minorHAnsi"/>
          <w:sz w:val="24"/>
          <w:szCs w:val="24"/>
        </w:rPr>
        <w:t>lemen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sz w:val="24"/>
          <w:szCs w:val="24"/>
        </w:rPr>
        <w:t>g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z w:val="24"/>
          <w:szCs w:val="24"/>
        </w:rPr>
        <w:t>ef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f</w:t>
      </w:r>
      <w:r w:rsidRPr="00542F08">
        <w:rPr>
          <w:rFonts w:asciiTheme="minorHAnsi" w:eastAsia="Cambria" w:hAnsiTheme="minorHAnsi" w:cstheme="minorHAnsi"/>
          <w:sz w:val="24"/>
          <w:szCs w:val="24"/>
        </w:rPr>
        <w:t>ective a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sz w:val="24"/>
          <w:szCs w:val="24"/>
        </w:rPr>
        <w:t>d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d</w:t>
      </w:r>
      <w:r w:rsidRPr="00542F08">
        <w:rPr>
          <w:rFonts w:asciiTheme="minorHAnsi" w:eastAsia="Cambria" w:hAnsiTheme="minorHAnsi" w:cstheme="minorHAnsi"/>
          <w:sz w:val="24"/>
          <w:szCs w:val="24"/>
        </w:rPr>
        <w:t>ivi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d</w:t>
      </w:r>
      <w:r w:rsidRPr="00542F08">
        <w:rPr>
          <w:rFonts w:asciiTheme="minorHAnsi" w:eastAsia="Cambria" w:hAnsiTheme="minorHAnsi" w:cstheme="minorHAnsi"/>
          <w:sz w:val="24"/>
          <w:szCs w:val="24"/>
        </w:rPr>
        <w:t>uali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z</w:t>
      </w:r>
      <w:r w:rsidRPr="00542F08">
        <w:rPr>
          <w:rFonts w:asciiTheme="minorHAnsi" w:eastAsia="Cambria" w:hAnsiTheme="minorHAnsi" w:cstheme="minorHAnsi"/>
          <w:sz w:val="24"/>
          <w:szCs w:val="24"/>
        </w:rPr>
        <w:t>ed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z w:val="24"/>
          <w:szCs w:val="24"/>
        </w:rPr>
        <w:t>trea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z w:val="24"/>
          <w:szCs w:val="24"/>
        </w:rPr>
        <w:t>me</w:t>
      </w:r>
      <w:r w:rsidRPr="00542F08">
        <w:rPr>
          <w:rFonts w:asciiTheme="minorHAnsi" w:eastAsia="Cambria" w:hAnsiTheme="minorHAnsi" w:cstheme="minorHAnsi"/>
          <w:spacing w:val="5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sz w:val="24"/>
          <w:szCs w:val="24"/>
        </w:rPr>
        <w:t xml:space="preserve">t 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p</w:t>
      </w:r>
      <w:r w:rsidRPr="00542F08">
        <w:rPr>
          <w:rFonts w:asciiTheme="minorHAnsi" w:eastAsia="Cambria" w:hAnsiTheme="minorHAnsi" w:cstheme="minorHAnsi"/>
          <w:sz w:val="24"/>
          <w:szCs w:val="24"/>
        </w:rPr>
        <w:t>lans</w:t>
      </w:r>
    </w:p>
    <w:p w14:paraId="368C6FB2" w14:textId="77777777" w:rsidR="00542F08" w:rsidRDefault="00F94353" w:rsidP="00542F08">
      <w:pPr>
        <w:spacing w:line="280" w:lineRule="exact"/>
        <w:ind w:firstLine="220"/>
        <w:rPr>
          <w:rFonts w:asciiTheme="minorHAnsi" w:eastAsia="Cambria" w:hAnsiTheme="minorHAnsi" w:cstheme="minorHAnsi"/>
          <w:sz w:val="24"/>
          <w:szCs w:val="24"/>
        </w:rPr>
      </w:pP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sz w:val="24"/>
          <w:szCs w:val="24"/>
        </w:rPr>
        <w:t>xperi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sz w:val="24"/>
          <w:szCs w:val="24"/>
        </w:rPr>
        <w:t>nce with De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p</w:t>
      </w:r>
      <w:r w:rsidRPr="00542F08">
        <w:rPr>
          <w:rFonts w:asciiTheme="minorHAnsi" w:eastAsia="Cambria" w:hAnsiTheme="minorHAnsi" w:cstheme="minorHAnsi"/>
          <w:sz w:val="24"/>
          <w:szCs w:val="24"/>
        </w:rPr>
        <w:t>ar</w:t>
      </w:r>
      <w:r w:rsidRPr="00542F08">
        <w:rPr>
          <w:rFonts w:asciiTheme="minorHAnsi" w:eastAsia="Cambria" w:hAnsiTheme="minorHAnsi" w:cstheme="minorHAnsi"/>
          <w:spacing w:val="-2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z w:val="24"/>
          <w:szCs w:val="24"/>
        </w:rPr>
        <w:t>ment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z w:val="24"/>
          <w:szCs w:val="24"/>
        </w:rPr>
        <w:t>of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M</w:t>
      </w:r>
      <w:r w:rsidRPr="00542F08">
        <w:rPr>
          <w:rFonts w:asciiTheme="minorHAnsi" w:eastAsia="Cambria" w:hAnsiTheme="minorHAnsi" w:cstheme="minorHAnsi"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sz w:val="24"/>
          <w:szCs w:val="24"/>
        </w:rPr>
        <w:t xml:space="preserve">l </w:t>
      </w:r>
      <w:r w:rsidRPr="00542F08">
        <w:rPr>
          <w:rFonts w:asciiTheme="minorHAnsi" w:eastAsia="Cambria" w:hAnsiTheme="minorHAnsi" w:cstheme="minorHAnsi"/>
          <w:spacing w:val="-2"/>
          <w:sz w:val="24"/>
          <w:szCs w:val="24"/>
        </w:rPr>
        <w:t>H</w:t>
      </w:r>
      <w:r w:rsidRPr="00542F08">
        <w:rPr>
          <w:rFonts w:asciiTheme="minorHAnsi" w:eastAsia="Cambria" w:hAnsiTheme="minorHAnsi" w:cstheme="minorHAnsi"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sz w:val="24"/>
          <w:szCs w:val="24"/>
        </w:rPr>
        <w:t xml:space="preserve">lth </w:t>
      </w:r>
      <w:r w:rsidRPr="00542F08">
        <w:rPr>
          <w:rFonts w:asciiTheme="minorHAnsi" w:eastAsia="Cambria" w:hAnsiTheme="minorHAnsi" w:cstheme="minorHAnsi"/>
          <w:spacing w:val="-3"/>
          <w:sz w:val="24"/>
          <w:szCs w:val="24"/>
        </w:rPr>
        <w:t>s</w:t>
      </w:r>
      <w:r w:rsidRPr="00542F08">
        <w:rPr>
          <w:rFonts w:asciiTheme="minorHAnsi" w:eastAsia="Cambria" w:hAnsiTheme="minorHAnsi" w:cstheme="minorHAnsi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d</w:t>
      </w:r>
      <w:r w:rsidRPr="00542F08">
        <w:rPr>
          <w:rFonts w:asciiTheme="minorHAnsi" w:eastAsia="Cambria" w:hAnsiTheme="minorHAnsi" w:cstheme="minorHAnsi"/>
          <w:sz w:val="24"/>
          <w:szCs w:val="24"/>
        </w:rPr>
        <w:t>ar</w:t>
      </w:r>
      <w:r w:rsidRPr="00542F08">
        <w:rPr>
          <w:rFonts w:asciiTheme="minorHAnsi" w:eastAsia="Cambria" w:hAnsiTheme="minorHAnsi" w:cstheme="minorHAnsi"/>
          <w:spacing w:val="-2"/>
          <w:sz w:val="24"/>
          <w:szCs w:val="24"/>
        </w:rPr>
        <w:t>d</w:t>
      </w:r>
      <w:r w:rsidRPr="00542F08">
        <w:rPr>
          <w:rFonts w:asciiTheme="minorHAnsi" w:eastAsia="Cambria" w:hAnsiTheme="minorHAnsi" w:cstheme="minorHAnsi"/>
          <w:sz w:val="24"/>
          <w:szCs w:val="24"/>
        </w:rPr>
        <w:t>s a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sz w:val="24"/>
          <w:szCs w:val="24"/>
        </w:rPr>
        <w:t>d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p</w:t>
      </w:r>
      <w:r w:rsidRPr="00542F08">
        <w:rPr>
          <w:rFonts w:asciiTheme="minorHAnsi" w:eastAsia="Cambria" w:hAnsiTheme="minorHAnsi" w:cstheme="minorHAnsi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p</w:t>
      </w:r>
      <w:r w:rsidRPr="00542F08">
        <w:rPr>
          <w:rFonts w:asciiTheme="minorHAnsi" w:eastAsia="Cambria" w:hAnsiTheme="minorHAnsi" w:cstheme="minorHAnsi"/>
          <w:sz w:val="24"/>
          <w:szCs w:val="24"/>
        </w:rPr>
        <w:t>er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w</w:t>
      </w:r>
      <w:r w:rsidRPr="00542F08">
        <w:rPr>
          <w:rFonts w:asciiTheme="minorHAnsi" w:eastAsia="Cambria" w:hAnsiTheme="minorHAnsi" w:cstheme="minorHAnsi"/>
          <w:sz w:val="24"/>
          <w:szCs w:val="24"/>
        </w:rPr>
        <w:t>o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r</w:t>
      </w:r>
      <w:r w:rsidRPr="00542F08">
        <w:rPr>
          <w:rFonts w:asciiTheme="minorHAnsi" w:eastAsia="Cambria" w:hAnsiTheme="minorHAnsi" w:cstheme="minorHAnsi"/>
          <w:sz w:val="24"/>
          <w:szCs w:val="24"/>
        </w:rPr>
        <w:t>k</w:t>
      </w:r>
    </w:p>
    <w:p w14:paraId="78C7E8CD" w14:textId="6F7A0130" w:rsidR="00CB2091" w:rsidRPr="00542F08" w:rsidRDefault="00F94353" w:rsidP="00542F08">
      <w:pPr>
        <w:spacing w:line="280" w:lineRule="exact"/>
        <w:ind w:firstLine="220"/>
        <w:rPr>
          <w:rFonts w:asciiTheme="minorHAnsi" w:eastAsia="Cambria" w:hAnsiTheme="minorHAnsi" w:cstheme="minorHAnsi"/>
          <w:sz w:val="24"/>
          <w:szCs w:val="24"/>
        </w:rPr>
      </w:pP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F</w:t>
      </w:r>
      <w:r w:rsidRPr="00542F08">
        <w:rPr>
          <w:rFonts w:asciiTheme="minorHAnsi" w:eastAsia="Cambria" w:hAnsiTheme="minorHAnsi" w:cstheme="minorHAnsi"/>
          <w:sz w:val="24"/>
          <w:szCs w:val="24"/>
        </w:rPr>
        <w:t>oun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d</w:t>
      </w:r>
      <w:r w:rsidRPr="00542F08">
        <w:rPr>
          <w:rFonts w:asciiTheme="minorHAnsi" w:eastAsia="Cambria" w:hAnsiTheme="minorHAnsi" w:cstheme="minorHAnsi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z w:val="24"/>
          <w:szCs w:val="24"/>
        </w:rPr>
        <w:t>ion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sz w:val="24"/>
          <w:szCs w:val="24"/>
        </w:rPr>
        <w:t>l c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o</w:t>
      </w:r>
      <w:r w:rsidRPr="00542F08">
        <w:rPr>
          <w:rFonts w:asciiTheme="minorHAnsi" w:eastAsia="Cambria" w:hAnsiTheme="minorHAnsi" w:cstheme="minorHAnsi"/>
          <w:sz w:val="24"/>
          <w:szCs w:val="24"/>
        </w:rPr>
        <w:t>u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r</w:t>
      </w:r>
      <w:r w:rsidRPr="00542F08">
        <w:rPr>
          <w:rFonts w:asciiTheme="minorHAnsi" w:eastAsia="Cambria" w:hAnsiTheme="minorHAnsi" w:cstheme="minorHAnsi"/>
          <w:sz w:val="24"/>
          <w:szCs w:val="24"/>
        </w:rPr>
        <w:t>sew</w:t>
      </w:r>
      <w:r w:rsidRPr="00542F08">
        <w:rPr>
          <w:rFonts w:asciiTheme="minorHAnsi" w:eastAsia="Cambria" w:hAnsiTheme="minorHAnsi" w:cstheme="minorHAnsi"/>
          <w:spacing w:val="2"/>
          <w:sz w:val="24"/>
          <w:szCs w:val="24"/>
        </w:rPr>
        <w:t>o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r</w:t>
      </w:r>
      <w:r w:rsidRPr="00542F08">
        <w:rPr>
          <w:rFonts w:asciiTheme="minorHAnsi" w:eastAsia="Cambria" w:hAnsiTheme="minorHAnsi" w:cstheme="minorHAnsi"/>
          <w:sz w:val="24"/>
          <w:szCs w:val="24"/>
        </w:rPr>
        <w:t>k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sz w:val="24"/>
          <w:szCs w:val="24"/>
        </w:rPr>
        <w:t>d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z w:val="24"/>
          <w:szCs w:val="24"/>
        </w:rPr>
        <w:t>trai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sz w:val="24"/>
          <w:szCs w:val="24"/>
        </w:rPr>
        <w:t>g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z w:val="24"/>
          <w:szCs w:val="24"/>
        </w:rPr>
        <w:t>in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C</w:t>
      </w:r>
      <w:r w:rsidRPr="00542F08">
        <w:rPr>
          <w:rFonts w:asciiTheme="minorHAnsi" w:eastAsia="Cambria" w:hAnsiTheme="minorHAnsi" w:cstheme="minorHAnsi"/>
          <w:sz w:val="24"/>
          <w:szCs w:val="24"/>
        </w:rPr>
        <w:t>o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g</w:t>
      </w:r>
      <w:r w:rsidRPr="00542F08">
        <w:rPr>
          <w:rFonts w:asciiTheme="minorHAnsi" w:eastAsia="Cambria" w:hAnsiTheme="minorHAnsi" w:cstheme="minorHAnsi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spacing w:val="3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v</w:t>
      </w:r>
      <w:r w:rsidRPr="00542F08">
        <w:rPr>
          <w:rFonts w:asciiTheme="minorHAnsi" w:eastAsia="Cambria" w:hAnsiTheme="minorHAnsi" w:cstheme="minorHAnsi"/>
          <w:spacing w:val="4"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sz w:val="24"/>
          <w:szCs w:val="24"/>
        </w:rPr>
        <w:t>-Beha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v</w:t>
      </w:r>
      <w:r w:rsidRPr="00542F08">
        <w:rPr>
          <w:rFonts w:asciiTheme="minorHAnsi" w:eastAsia="Cambria" w:hAnsiTheme="minorHAnsi" w:cstheme="minorHAnsi"/>
          <w:sz w:val="24"/>
          <w:szCs w:val="24"/>
        </w:rPr>
        <w:t>io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r</w:t>
      </w:r>
      <w:r w:rsidRPr="00542F08">
        <w:rPr>
          <w:rFonts w:asciiTheme="minorHAnsi" w:eastAsia="Cambria" w:hAnsiTheme="minorHAnsi" w:cstheme="minorHAnsi"/>
          <w:sz w:val="24"/>
          <w:szCs w:val="24"/>
        </w:rPr>
        <w:t>al and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F</w:t>
      </w:r>
      <w:r w:rsidRPr="00542F08">
        <w:rPr>
          <w:rFonts w:asciiTheme="minorHAnsi" w:eastAsia="Cambria" w:hAnsiTheme="minorHAnsi" w:cstheme="minorHAnsi"/>
          <w:sz w:val="24"/>
          <w:szCs w:val="24"/>
        </w:rPr>
        <w:t>amily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S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y</w:t>
      </w:r>
      <w:r w:rsidRPr="00542F08">
        <w:rPr>
          <w:rFonts w:asciiTheme="minorHAnsi" w:eastAsia="Cambria" w:hAnsiTheme="minorHAnsi" w:cstheme="minorHAnsi"/>
          <w:sz w:val="24"/>
          <w:szCs w:val="24"/>
        </w:rPr>
        <w:t>st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sz w:val="24"/>
          <w:szCs w:val="24"/>
        </w:rPr>
        <w:t xml:space="preserve">ms 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z w:val="24"/>
          <w:szCs w:val="24"/>
        </w:rPr>
        <w:t>he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r</w:t>
      </w:r>
      <w:r w:rsidRPr="00542F08">
        <w:rPr>
          <w:rFonts w:asciiTheme="minorHAnsi" w:eastAsia="Cambria" w:hAnsiTheme="minorHAnsi" w:cstheme="minorHAnsi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p</w:t>
      </w:r>
      <w:r w:rsidRPr="00542F08">
        <w:rPr>
          <w:rFonts w:asciiTheme="minorHAnsi" w:eastAsia="Cambria" w:hAnsiTheme="minorHAnsi" w:cstheme="minorHAnsi"/>
          <w:sz w:val="24"/>
          <w:szCs w:val="24"/>
        </w:rPr>
        <w:t>y</w:t>
      </w:r>
    </w:p>
    <w:p w14:paraId="283B0193" w14:textId="77777777" w:rsidR="00CB2091" w:rsidRPr="00542F08" w:rsidRDefault="00CB2091">
      <w:pPr>
        <w:spacing w:before="3" w:line="280" w:lineRule="exact"/>
        <w:rPr>
          <w:rFonts w:asciiTheme="minorHAnsi" w:hAnsiTheme="minorHAnsi" w:cstheme="minorHAnsi"/>
          <w:sz w:val="28"/>
          <w:szCs w:val="28"/>
        </w:rPr>
      </w:pPr>
    </w:p>
    <w:p w14:paraId="090AA445" w14:textId="494CD110" w:rsidR="00CB2091" w:rsidRPr="00542F08" w:rsidRDefault="00F94353" w:rsidP="00542F08">
      <w:pPr>
        <w:spacing w:line="260" w:lineRule="exact"/>
        <w:ind w:left="220"/>
        <w:rPr>
          <w:rFonts w:asciiTheme="minorHAnsi" w:eastAsia="Cambria" w:hAnsiTheme="minorHAnsi" w:cstheme="minorHAnsi"/>
          <w:sz w:val="24"/>
          <w:szCs w:val="24"/>
        </w:rPr>
      </w:pPr>
      <w:r w:rsidRPr="00542F08">
        <w:rPr>
          <w:rFonts w:asciiTheme="minorHAnsi" w:eastAsia="Cambria" w:hAnsiTheme="minorHAnsi" w:cstheme="minorHAnsi"/>
          <w:b/>
          <w:position w:val="-1"/>
          <w:sz w:val="24"/>
          <w:szCs w:val="24"/>
          <w:u w:color="000000"/>
        </w:rPr>
        <w:t>E</w:t>
      </w:r>
      <w:r w:rsidRPr="00542F08">
        <w:rPr>
          <w:rFonts w:asciiTheme="minorHAnsi" w:eastAsia="Cambria" w:hAnsiTheme="minorHAnsi" w:cstheme="minorHAnsi"/>
          <w:b/>
          <w:spacing w:val="1"/>
          <w:position w:val="-1"/>
          <w:sz w:val="24"/>
          <w:szCs w:val="24"/>
          <w:u w:color="000000"/>
        </w:rPr>
        <w:t>d</w:t>
      </w:r>
      <w:r w:rsidRPr="00542F08">
        <w:rPr>
          <w:rFonts w:asciiTheme="minorHAnsi" w:eastAsia="Cambria" w:hAnsiTheme="minorHAnsi" w:cstheme="minorHAnsi"/>
          <w:b/>
          <w:position w:val="-1"/>
          <w:sz w:val="24"/>
          <w:szCs w:val="24"/>
          <w:u w:color="000000"/>
        </w:rPr>
        <w:t>u</w:t>
      </w:r>
      <w:r w:rsidRPr="00542F08">
        <w:rPr>
          <w:rFonts w:asciiTheme="minorHAnsi" w:eastAsia="Cambria" w:hAnsiTheme="minorHAnsi" w:cstheme="minorHAnsi"/>
          <w:b/>
          <w:spacing w:val="1"/>
          <w:position w:val="-1"/>
          <w:sz w:val="24"/>
          <w:szCs w:val="24"/>
          <w:u w:color="000000"/>
        </w:rPr>
        <w:t>c</w:t>
      </w:r>
      <w:r w:rsidRPr="00542F08">
        <w:rPr>
          <w:rFonts w:asciiTheme="minorHAnsi" w:eastAsia="Cambria" w:hAnsiTheme="minorHAnsi" w:cstheme="minorHAnsi"/>
          <w:b/>
          <w:spacing w:val="-1"/>
          <w:position w:val="-1"/>
          <w:sz w:val="24"/>
          <w:szCs w:val="24"/>
          <w:u w:color="000000"/>
        </w:rPr>
        <w:t>a</w:t>
      </w:r>
      <w:r w:rsidRPr="00542F08">
        <w:rPr>
          <w:rFonts w:asciiTheme="minorHAnsi" w:eastAsia="Cambria" w:hAnsiTheme="minorHAnsi" w:cstheme="minorHAnsi"/>
          <w:b/>
          <w:spacing w:val="1"/>
          <w:position w:val="-1"/>
          <w:sz w:val="24"/>
          <w:szCs w:val="24"/>
          <w:u w:color="000000"/>
        </w:rPr>
        <w:t>t</w:t>
      </w:r>
      <w:r w:rsidRPr="00542F08">
        <w:rPr>
          <w:rFonts w:asciiTheme="minorHAnsi" w:eastAsia="Cambria" w:hAnsiTheme="minorHAnsi" w:cstheme="minorHAnsi"/>
          <w:b/>
          <w:spacing w:val="-1"/>
          <w:position w:val="-1"/>
          <w:sz w:val="24"/>
          <w:szCs w:val="24"/>
          <w:u w:color="000000"/>
        </w:rPr>
        <w:t>i</w:t>
      </w:r>
      <w:r w:rsidRPr="00542F08">
        <w:rPr>
          <w:rFonts w:asciiTheme="minorHAnsi" w:eastAsia="Cambria" w:hAnsiTheme="minorHAnsi" w:cstheme="minorHAnsi"/>
          <w:b/>
          <w:position w:val="-1"/>
          <w:sz w:val="24"/>
          <w:szCs w:val="24"/>
          <w:u w:color="000000"/>
        </w:rPr>
        <w:t>on</w:t>
      </w:r>
    </w:p>
    <w:p w14:paraId="784C9373" w14:textId="77777777" w:rsidR="00CB2091" w:rsidRPr="00542F08" w:rsidRDefault="00F94353">
      <w:pPr>
        <w:spacing w:before="26"/>
        <w:ind w:left="220"/>
        <w:rPr>
          <w:rFonts w:asciiTheme="minorHAnsi" w:eastAsia="Cambria" w:hAnsiTheme="minorHAnsi" w:cstheme="minorHAnsi"/>
          <w:sz w:val="24"/>
          <w:szCs w:val="24"/>
        </w:rPr>
      </w:pPr>
      <w:r w:rsidRPr="00542F08">
        <w:rPr>
          <w:rFonts w:asciiTheme="minorHAnsi" w:eastAsia="Cambria" w:hAnsiTheme="minorHAnsi" w:cstheme="minorHAnsi"/>
          <w:sz w:val="24"/>
          <w:szCs w:val="24"/>
        </w:rPr>
        <w:t>P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epp</w:t>
      </w:r>
      <w:r w:rsidRPr="00542F08">
        <w:rPr>
          <w:rFonts w:asciiTheme="minorHAnsi" w:eastAsia="Cambria" w:hAnsiTheme="minorHAnsi" w:cstheme="minorHAnsi"/>
          <w:sz w:val="24"/>
          <w:szCs w:val="24"/>
        </w:rPr>
        <w:t>er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d</w:t>
      </w:r>
      <w:r w:rsidRPr="00542F08">
        <w:rPr>
          <w:rFonts w:asciiTheme="minorHAnsi" w:eastAsia="Cambria" w:hAnsiTheme="minorHAnsi" w:cstheme="minorHAnsi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sz w:val="24"/>
          <w:szCs w:val="24"/>
        </w:rPr>
        <w:t xml:space="preserve">e 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U</w:t>
      </w:r>
      <w:r w:rsidRPr="00542F08">
        <w:rPr>
          <w:rFonts w:asciiTheme="minorHAnsi" w:eastAsia="Cambria" w:hAnsiTheme="minorHAnsi" w:cstheme="minorHAnsi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v</w:t>
      </w:r>
      <w:r w:rsidRPr="00542F08">
        <w:rPr>
          <w:rFonts w:asciiTheme="minorHAnsi" w:eastAsia="Cambria" w:hAnsiTheme="minorHAnsi" w:cstheme="minorHAnsi"/>
          <w:sz w:val="24"/>
          <w:szCs w:val="24"/>
        </w:rPr>
        <w:t>ersity,</w:t>
      </w:r>
      <w:r w:rsidRPr="00542F08">
        <w:rPr>
          <w:rFonts w:asciiTheme="minorHAnsi" w:eastAsia="Cambria" w:hAnsiTheme="minorHAnsi" w:cstheme="minorHAnsi"/>
          <w:spacing w:val="-2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z w:val="24"/>
          <w:szCs w:val="24"/>
        </w:rPr>
        <w:t>G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r</w:t>
      </w:r>
      <w:r w:rsidRPr="00542F08">
        <w:rPr>
          <w:rFonts w:asciiTheme="minorHAnsi" w:eastAsia="Cambria" w:hAnsiTheme="minorHAnsi" w:cstheme="minorHAnsi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d</w:t>
      </w:r>
      <w:r w:rsidRPr="00542F08">
        <w:rPr>
          <w:rFonts w:asciiTheme="minorHAnsi" w:eastAsia="Cambria" w:hAnsiTheme="minorHAnsi" w:cstheme="minorHAnsi"/>
          <w:sz w:val="24"/>
          <w:szCs w:val="24"/>
        </w:rPr>
        <w:t>uate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 xml:space="preserve"> S</w:t>
      </w:r>
      <w:r w:rsidRPr="00542F08">
        <w:rPr>
          <w:rFonts w:asciiTheme="minorHAnsi" w:eastAsia="Cambria" w:hAnsiTheme="minorHAnsi" w:cstheme="minorHAnsi"/>
          <w:sz w:val="24"/>
          <w:szCs w:val="24"/>
        </w:rPr>
        <w:t>c</w:t>
      </w:r>
      <w:r w:rsidRPr="00542F08">
        <w:rPr>
          <w:rFonts w:asciiTheme="minorHAnsi" w:eastAsia="Cambria" w:hAnsiTheme="minorHAnsi" w:cstheme="minorHAnsi"/>
          <w:spacing w:val="2"/>
          <w:sz w:val="24"/>
          <w:szCs w:val="24"/>
        </w:rPr>
        <w:t>h</w:t>
      </w:r>
      <w:r w:rsidRPr="00542F08">
        <w:rPr>
          <w:rFonts w:asciiTheme="minorHAnsi" w:eastAsia="Cambria" w:hAnsiTheme="minorHAnsi" w:cstheme="minorHAnsi"/>
          <w:sz w:val="24"/>
          <w:szCs w:val="24"/>
        </w:rPr>
        <w:t>ool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z w:val="24"/>
          <w:szCs w:val="24"/>
        </w:rPr>
        <w:t>of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d</w:t>
      </w:r>
      <w:r w:rsidRPr="00542F08">
        <w:rPr>
          <w:rFonts w:asciiTheme="minorHAnsi" w:eastAsia="Cambria" w:hAnsiTheme="minorHAnsi" w:cstheme="minorHAnsi"/>
          <w:spacing w:val="2"/>
          <w:sz w:val="24"/>
          <w:szCs w:val="24"/>
        </w:rPr>
        <w:t>u</w:t>
      </w:r>
      <w:r w:rsidRPr="00542F08">
        <w:rPr>
          <w:rFonts w:asciiTheme="minorHAnsi" w:eastAsia="Cambria" w:hAnsiTheme="minorHAnsi" w:cstheme="minorHAnsi"/>
          <w:sz w:val="24"/>
          <w:szCs w:val="24"/>
        </w:rPr>
        <w:t xml:space="preserve">cation 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sz w:val="24"/>
          <w:szCs w:val="24"/>
        </w:rPr>
        <w:t>nd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z w:val="24"/>
          <w:szCs w:val="24"/>
        </w:rPr>
        <w:t>Psyc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h</w:t>
      </w:r>
      <w:r w:rsidRPr="00542F08">
        <w:rPr>
          <w:rFonts w:asciiTheme="minorHAnsi" w:eastAsia="Cambria" w:hAnsiTheme="minorHAnsi" w:cstheme="minorHAnsi"/>
          <w:sz w:val="24"/>
          <w:szCs w:val="24"/>
        </w:rPr>
        <w:t>ol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og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y</w:t>
      </w:r>
      <w:r w:rsidRPr="00542F08">
        <w:rPr>
          <w:rFonts w:asciiTheme="minorHAnsi" w:eastAsia="Cambria" w:hAnsiTheme="minorHAnsi" w:cstheme="minorHAnsi"/>
          <w:sz w:val="24"/>
          <w:szCs w:val="24"/>
        </w:rPr>
        <w:t>;</w:t>
      </w:r>
      <w:r w:rsidRPr="00542F08">
        <w:rPr>
          <w:rFonts w:asciiTheme="minorHAnsi" w:eastAsia="Cambria" w:hAnsiTheme="minorHAnsi" w:cstheme="minorHAnsi"/>
          <w:spacing w:val="3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M</w:t>
      </w:r>
      <w:r w:rsidRPr="00542F08">
        <w:rPr>
          <w:rFonts w:asciiTheme="minorHAnsi" w:eastAsia="Cambria" w:hAnsiTheme="minorHAnsi" w:cstheme="minorHAnsi"/>
          <w:sz w:val="24"/>
          <w:szCs w:val="24"/>
        </w:rPr>
        <w:t xml:space="preserve">alibu, 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C</w:t>
      </w:r>
      <w:r w:rsidRPr="00542F08">
        <w:rPr>
          <w:rFonts w:asciiTheme="minorHAnsi" w:eastAsia="Cambria" w:hAnsiTheme="minorHAnsi" w:cstheme="minorHAnsi"/>
          <w:sz w:val="24"/>
          <w:szCs w:val="24"/>
        </w:rPr>
        <w:t>A</w:t>
      </w:r>
    </w:p>
    <w:p w14:paraId="2CC19F4F" w14:textId="77777777" w:rsidR="00CB2091" w:rsidRPr="00542F08" w:rsidRDefault="00F94353">
      <w:pPr>
        <w:spacing w:line="280" w:lineRule="exact"/>
        <w:ind w:left="220"/>
        <w:rPr>
          <w:rFonts w:asciiTheme="minorHAnsi" w:eastAsia="Cambria" w:hAnsiTheme="minorHAnsi" w:cstheme="minorHAnsi"/>
          <w:sz w:val="24"/>
          <w:szCs w:val="24"/>
        </w:rPr>
      </w:pPr>
      <w:r w:rsidRPr="00542F08">
        <w:rPr>
          <w:rFonts w:asciiTheme="minorHAnsi" w:eastAsia="Cambria" w:hAnsiTheme="minorHAnsi" w:cstheme="minorHAnsi"/>
          <w:b/>
          <w:spacing w:val="1"/>
          <w:sz w:val="24"/>
          <w:szCs w:val="24"/>
        </w:rPr>
        <w:t>Ma</w:t>
      </w:r>
      <w:r w:rsidRPr="00542F08">
        <w:rPr>
          <w:rFonts w:asciiTheme="minorHAnsi" w:eastAsia="Cambria" w:hAnsiTheme="minorHAnsi" w:cstheme="minorHAnsi"/>
          <w:b/>
          <w:sz w:val="24"/>
          <w:szCs w:val="24"/>
        </w:rPr>
        <w:t>s</w:t>
      </w:r>
      <w:r w:rsidRPr="00542F08">
        <w:rPr>
          <w:rFonts w:asciiTheme="minorHAnsi" w:eastAsia="Cambria" w:hAnsiTheme="minorHAnsi" w:cstheme="minorHAnsi"/>
          <w:b/>
          <w:spacing w:val="1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b/>
          <w:sz w:val="24"/>
          <w:szCs w:val="24"/>
        </w:rPr>
        <w:t xml:space="preserve">er </w:t>
      </w:r>
      <w:r w:rsidRPr="00542F08">
        <w:rPr>
          <w:rFonts w:asciiTheme="minorHAnsi" w:eastAsia="Cambria" w:hAnsiTheme="minorHAnsi" w:cstheme="minorHAnsi"/>
          <w:b/>
          <w:spacing w:val="-3"/>
          <w:sz w:val="24"/>
          <w:szCs w:val="24"/>
        </w:rPr>
        <w:t>o</w:t>
      </w:r>
      <w:r w:rsidRPr="00542F08">
        <w:rPr>
          <w:rFonts w:asciiTheme="minorHAnsi" w:eastAsia="Cambria" w:hAnsiTheme="minorHAnsi" w:cstheme="minorHAnsi"/>
          <w:b/>
          <w:sz w:val="24"/>
          <w:szCs w:val="24"/>
        </w:rPr>
        <w:t>f</w:t>
      </w:r>
      <w:r w:rsidRPr="00542F08">
        <w:rPr>
          <w:rFonts w:asciiTheme="minorHAnsi" w:eastAsia="Cambria" w:hAnsiTheme="minorHAnsi" w:cstheme="minorHAnsi"/>
          <w:b/>
          <w:spacing w:val="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b/>
          <w:sz w:val="24"/>
          <w:szCs w:val="24"/>
        </w:rPr>
        <w:t xml:space="preserve">Arts </w:t>
      </w:r>
      <w:r w:rsidRPr="00542F08">
        <w:rPr>
          <w:rFonts w:asciiTheme="minorHAnsi" w:eastAsia="Cambria" w:hAnsiTheme="minorHAnsi" w:cstheme="minorHAnsi"/>
          <w:b/>
          <w:spacing w:val="-1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b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b/>
          <w:spacing w:val="-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b/>
          <w:sz w:val="24"/>
          <w:szCs w:val="24"/>
        </w:rPr>
        <w:t>Cl</w:t>
      </w:r>
      <w:r w:rsidRPr="00542F08">
        <w:rPr>
          <w:rFonts w:asciiTheme="minorHAnsi" w:eastAsia="Cambria" w:hAnsiTheme="minorHAnsi" w:cstheme="minorHAnsi"/>
          <w:b/>
          <w:spacing w:val="-1"/>
          <w:sz w:val="24"/>
          <w:szCs w:val="24"/>
        </w:rPr>
        <w:t>in</w:t>
      </w:r>
      <w:r w:rsidRPr="00542F08">
        <w:rPr>
          <w:rFonts w:asciiTheme="minorHAnsi" w:eastAsia="Cambria" w:hAnsiTheme="minorHAnsi" w:cstheme="minorHAnsi"/>
          <w:b/>
          <w:spacing w:val="1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b/>
          <w:sz w:val="24"/>
          <w:szCs w:val="24"/>
        </w:rPr>
        <w:t>c</w:t>
      </w:r>
      <w:r w:rsidRPr="00542F08">
        <w:rPr>
          <w:rFonts w:asciiTheme="minorHAnsi" w:eastAsia="Cambria" w:hAnsiTheme="minorHAnsi" w:cstheme="minorHAnsi"/>
          <w:b/>
          <w:spacing w:val="1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b/>
          <w:sz w:val="24"/>
          <w:szCs w:val="24"/>
        </w:rPr>
        <w:t>l Psych</w:t>
      </w:r>
      <w:r w:rsidRPr="00542F08">
        <w:rPr>
          <w:rFonts w:asciiTheme="minorHAnsi" w:eastAsia="Cambria" w:hAnsiTheme="minorHAnsi" w:cstheme="minorHAnsi"/>
          <w:b/>
          <w:spacing w:val="1"/>
          <w:sz w:val="24"/>
          <w:szCs w:val="24"/>
        </w:rPr>
        <w:t>o</w:t>
      </w:r>
      <w:r w:rsidRPr="00542F08">
        <w:rPr>
          <w:rFonts w:asciiTheme="minorHAnsi" w:eastAsia="Cambria" w:hAnsiTheme="minorHAnsi" w:cstheme="minorHAnsi"/>
          <w:b/>
          <w:sz w:val="24"/>
          <w:szCs w:val="24"/>
        </w:rPr>
        <w:t>logy</w:t>
      </w:r>
      <w:r w:rsidRPr="00542F08">
        <w:rPr>
          <w:rFonts w:asciiTheme="minorHAnsi" w:eastAsia="Cambria" w:hAnsiTheme="minorHAnsi" w:cstheme="minorHAnsi"/>
          <w:b/>
          <w:sz w:val="24"/>
          <w:szCs w:val="24"/>
        </w:rPr>
        <w:t xml:space="preserve">                                                                                                           </w:t>
      </w:r>
      <w:r w:rsidRPr="00542F08">
        <w:rPr>
          <w:rFonts w:asciiTheme="minorHAnsi" w:eastAsia="Cambria" w:hAnsiTheme="minorHAnsi" w:cstheme="minorHAnsi"/>
          <w:b/>
          <w:spacing w:val="35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M</w:t>
      </w:r>
      <w:r w:rsidRPr="00542F08">
        <w:rPr>
          <w:rFonts w:asciiTheme="minorHAnsi" w:eastAsia="Cambria" w:hAnsiTheme="minorHAnsi" w:cstheme="minorHAnsi"/>
          <w:sz w:val="24"/>
          <w:szCs w:val="24"/>
        </w:rPr>
        <w:t xml:space="preserve">ay 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201</w:t>
      </w:r>
      <w:r w:rsidRPr="00542F08">
        <w:rPr>
          <w:rFonts w:asciiTheme="minorHAnsi" w:eastAsia="Cambria" w:hAnsiTheme="minorHAnsi" w:cstheme="minorHAnsi"/>
          <w:sz w:val="24"/>
          <w:szCs w:val="24"/>
        </w:rPr>
        <w:t>0</w:t>
      </w:r>
    </w:p>
    <w:p w14:paraId="1B096F58" w14:textId="77777777" w:rsidR="00CB2091" w:rsidRPr="00542F08" w:rsidRDefault="00F94353">
      <w:pPr>
        <w:spacing w:before="2"/>
        <w:ind w:left="220"/>
        <w:rPr>
          <w:rFonts w:asciiTheme="minorHAnsi" w:eastAsia="Cambria" w:hAnsiTheme="minorHAnsi" w:cstheme="minorHAnsi"/>
          <w:sz w:val="24"/>
          <w:szCs w:val="24"/>
        </w:rPr>
      </w:pPr>
      <w:r w:rsidRPr="00542F08">
        <w:rPr>
          <w:rFonts w:asciiTheme="minorHAnsi" w:eastAsia="Cambria" w:hAnsiTheme="minorHAnsi" w:cstheme="minorHAnsi"/>
          <w:b/>
          <w:sz w:val="24"/>
          <w:szCs w:val="24"/>
        </w:rPr>
        <w:t>Em</w:t>
      </w:r>
      <w:r w:rsidRPr="00542F08">
        <w:rPr>
          <w:rFonts w:asciiTheme="minorHAnsi" w:eastAsia="Cambria" w:hAnsiTheme="minorHAnsi" w:cstheme="minorHAnsi"/>
          <w:b/>
          <w:spacing w:val="1"/>
          <w:sz w:val="24"/>
          <w:szCs w:val="24"/>
        </w:rPr>
        <w:t>p</w:t>
      </w:r>
      <w:r w:rsidRPr="00542F08">
        <w:rPr>
          <w:rFonts w:asciiTheme="minorHAnsi" w:eastAsia="Cambria" w:hAnsiTheme="minorHAnsi" w:cstheme="minorHAnsi"/>
          <w:b/>
          <w:sz w:val="24"/>
          <w:szCs w:val="24"/>
        </w:rPr>
        <w:t>h</w:t>
      </w:r>
      <w:r w:rsidRPr="00542F08">
        <w:rPr>
          <w:rFonts w:asciiTheme="minorHAnsi" w:eastAsia="Cambria" w:hAnsiTheme="minorHAnsi" w:cstheme="minorHAnsi"/>
          <w:b/>
          <w:spacing w:val="2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b/>
          <w:sz w:val="24"/>
          <w:szCs w:val="24"/>
        </w:rPr>
        <w:t>s</w:t>
      </w:r>
      <w:r w:rsidRPr="00542F08">
        <w:rPr>
          <w:rFonts w:asciiTheme="minorHAnsi" w:eastAsia="Cambria" w:hAnsiTheme="minorHAnsi" w:cstheme="minorHAnsi"/>
          <w:b/>
          <w:spacing w:val="-1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b/>
          <w:sz w:val="24"/>
          <w:szCs w:val="24"/>
        </w:rPr>
        <w:t xml:space="preserve">s: </w:t>
      </w:r>
      <w:r w:rsidRPr="00542F08">
        <w:rPr>
          <w:rFonts w:asciiTheme="minorHAnsi" w:eastAsia="Cambria" w:hAnsiTheme="minorHAnsi" w:cstheme="minorHAnsi"/>
          <w:b/>
          <w:spacing w:val="-1"/>
          <w:sz w:val="24"/>
          <w:szCs w:val="24"/>
        </w:rPr>
        <w:t>M</w:t>
      </w:r>
      <w:r w:rsidRPr="00542F08">
        <w:rPr>
          <w:rFonts w:asciiTheme="minorHAnsi" w:eastAsia="Cambria" w:hAnsiTheme="minorHAnsi" w:cstheme="minorHAnsi"/>
          <w:b/>
          <w:spacing w:val="1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b/>
          <w:sz w:val="24"/>
          <w:szCs w:val="24"/>
        </w:rPr>
        <w:t>rr</w:t>
      </w:r>
      <w:r w:rsidRPr="00542F08">
        <w:rPr>
          <w:rFonts w:asciiTheme="minorHAnsi" w:eastAsia="Cambria" w:hAnsiTheme="minorHAnsi" w:cstheme="minorHAnsi"/>
          <w:b/>
          <w:spacing w:val="-2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b/>
          <w:spacing w:val="1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b/>
          <w:sz w:val="24"/>
          <w:szCs w:val="24"/>
        </w:rPr>
        <w:t xml:space="preserve">ge </w:t>
      </w:r>
      <w:r w:rsidRPr="00542F08">
        <w:rPr>
          <w:rFonts w:asciiTheme="minorHAnsi" w:eastAsia="Cambria" w:hAnsiTheme="minorHAnsi" w:cstheme="minorHAnsi"/>
          <w:b/>
          <w:spacing w:val="-1"/>
          <w:sz w:val="24"/>
          <w:szCs w:val="24"/>
        </w:rPr>
        <w:t>an</w:t>
      </w:r>
      <w:r w:rsidRPr="00542F08">
        <w:rPr>
          <w:rFonts w:asciiTheme="minorHAnsi" w:eastAsia="Cambria" w:hAnsiTheme="minorHAnsi" w:cstheme="minorHAnsi"/>
          <w:b/>
          <w:sz w:val="24"/>
          <w:szCs w:val="24"/>
        </w:rPr>
        <w:t>d F</w:t>
      </w:r>
      <w:r w:rsidRPr="00542F08">
        <w:rPr>
          <w:rFonts w:asciiTheme="minorHAnsi" w:eastAsia="Cambria" w:hAnsiTheme="minorHAnsi" w:cstheme="minorHAnsi"/>
          <w:b/>
          <w:spacing w:val="1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b/>
          <w:sz w:val="24"/>
          <w:szCs w:val="24"/>
        </w:rPr>
        <w:t>m</w:t>
      </w:r>
      <w:r w:rsidRPr="00542F08">
        <w:rPr>
          <w:rFonts w:asciiTheme="minorHAnsi" w:eastAsia="Cambria" w:hAnsiTheme="minorHAnsi" w:cstheme="minorHAnsi"/>
          <w:b/>
          <w:spacing w:val="-1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b/>
          <w:sz w:val="24"/>
          <w:szCs w:val="24"/>
        </w:rPr>
        <w:t>ly T</w:t>
      </w:r>
      <w:r w:rsidRPr="00542F08">
        <w:rPr>
          <w:rFonts w:asciiTheme="minorHAnsi" w:eastAsia="Cambria" w:hAnsiTheme="minorHAnsi" w:cstheme="minorHAnsi"/>
          <w:b/>
          <w:spacing w:val="1"/>
          <w:sz w:val="24"/>
          <w:szCs w:val="24"/>
        </w:rPr>
        <w:t>h</w:t>
      </w:r>
      <w:r w:rsidRPr="00542F08">
        <w:rPr>
          <w:rFonts w:asciiTheme="minorHAnsi" w:eastAsia="Cambria" w:hAnsiTheme="minorHAnsi" w:cstheme="minorHAnsi"/>
          <w:b/>
          <w:sz w:val="24"/>
          <w:szCs w:val="24"/>
        </w:rPr>
        <w:t>erapy</w:t>
      </w:r>
    </w:p>
    <w:p w14:paraId="54014E0C" w14:textId="77777777" w:rsidR="00CB2091" w:rsidRPr="00542F08" w:rsidRDefault="00CB2091">
      <w:pPr>
        <w:spacing w:line="280" w:lineRule="exact"/>
        <w:rPr>
          <w:rFonts w:asciiTheme="minorHAnsi" w:hAnsiTheme="minorHAnsi" w:cstheme="minorHAnsi"/>
          <w:sz w:val="28"/>
          <w:szCs w:val="28"/>
        </w:rPr>
      </w:pPr>
    </w:p>
    <w:p w14:paraId="511BFC59" w14:textId="77777777" w:rsidR="00CB2091" w:rsidRPr="00542F08" w:rsidRDefault="00F94353">
      <w:pPr>
        <w:ind w:left="220"/>
        <w:rPr>
          <w:rFonts w:asciiTheme="minorHAnsi" w:eastAsia="Cambria" w:hAnsiTheme="minorHAnsi" w:cstheme="minorHAnsi"/>
          <w:sz w:val="24"/>
          <w:szCs w:val="24"/>
        </w:rPr>
      </w:pP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sz w:val="24"/>
          <w:szCs w:val="24"/>
        </w:rPr>
        <w:t>ny Un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v</w:t>
      </w:r>
      <w:r w:rsidRPr="00542F08">
        <w:rPr>
          <w:rFonts w:asciiTheme="minorHAnsi" w:eastAsia="Cambria" w:hAnsiTheme="minorHAnsi" w:cstheme="minorHAnsi"/>
          <w:sz w:val="24"/>
          <w:szCs w:val="24"/>
        </w:rPr>
        <w:t xml:space="preserve">ersity; 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C</w:t>
      </w:r>
      <w:r w:rsidRPr="00542F08">
        <w:rPr>
          <w:rFonts w:asciiTheme="minorHAnsi" w:eastAsia="Cambria" w:hAnsiTheme="minorHAnsi" w:cstheme="minorHAnsi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y</w:t>
      </w:r>
      <w:r w:rsidRPr="00542F08">
        <w:rPr>
          <w:rFonts w:asciiTheme="minorHAnsi" w:eastAsia="Cambria" w:hAnsiTheme="minorHAnsi" w:cstheme="minorHAnsi"/>
          <w:sz w:val="24"/>
          <w:szCs w:val="24"/>
        </w:rPr>
        <w:t>,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 xml:space="preserve"> S</w:t>
      </w:r>
      <w:r w:rsidRPr="00542F08">
        <w:rPr>
          <w:rFonts w:asciiTheme="minorHAnsi" w:eastAsia="Cambria" w:hAnsiTheme="minorHAnsi" w:cstheme="minorHAnsi"/>
          <w:sz w:val="24"/>
          <w:szCs w:val="24"/>
        </w:rPr>
        <w:t>T</w:t>
      </w:r>
    </w:p>
    <w:p w14:paraId="39ACC1F1" w14:textId="77777777" w:rsidR="00CB2091" w:rsidRPr="00542F08" w:rsidRDefault="00F94353">
      <w:pPr>
        <w:spacing w:line="280" w:lineRule="exact"/>
        <w:ind w:left="220"/>
        <w:rPr>
          <w:rFonts w:asciiTheme="minorHAnsi" w:eastAsia="Cambria" w:hAnsiTheme="minorHAnsi" w:cstheme="minorHAnsi"/>
          <w:sz w:val="24"/>
          <w:szCs w:val="24"/>
        </w:rPr>
      </w:pPr>
      <w:r w:rsidRPr="00542F08">
        <w:rPr>
          <w:rFonts w:asciiTheme="minorHAnsi" w:eastAsia="Cambria" w:hAnsiTheme="minorHAnsi" w:cstheme="minorHAnsi"/>
          <w:b/>
          <w:sz w:val="24"/>
          <w:szCs w:val="24"/>
        </w:rPr>
        <w:t>B</w:t>
      </w:r>
      <w:r w:rsidRPr="00542F08">
        <w:rPr>
          <w:rFonts w:asciiTheme="minorHAnsi" w:eastAsia="Cambria" w:hAnsiTheme="minorHAnsi" w:cstheme="minorHAnsi"/>
          <w:b/>
          <w:spacing w:val="1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b/>
          <w:sz w:val="24"/>
          <w:szCs w:val="24"/>
        </w:rPr>
        <w:t>c</w:t>
      </w:r>
      <w:r w:rsidRPr="00542F08">
        <w:rPr>
          <w:rFonts w:asciiTheme="minorHAnsi" w:eastAsia="Cambria" w:hAnsiTheme="minorHAnsi" w:cstheme="minorHAnsi"/>
          <w:b/>
          <w:spacing w:val="1"/>
          <w:sz w:val="24"/>
          <w:szCs w:val="24"/>
        </w:rPr>
        <w:t>h</w:t>
      </w:r>
      <w:r w:rsidRPr="00542F08">
        <w:rPr>
          <w:rFonts w:asciiTheme="minorHAnsi" w:eastAsia="Cambria" w:hAnsiTheme="minorHAnsi" w:cstheme="minorHAnsi"/>
          <w:b/>
          <w:sz w:val="24"/>
          <w:szCs w:val="24"/>
        </w:rPr>
        <w:t>elor of</w:t>
      </w:r>
      <w:r w:rsidRPr="00542F08">
        <w:rPr>
          <w:rFonts w:asciiTheme="minorHAnsi" w:eastAsia="Cambria" w:hAnsiTheme="minorHAnsi" w:cstheme="minorHAnsi"/>
          <w:b/>
          <w:spacing w:val="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b/>
          <w:sz w:val="24"/>
          <w:szCs w:val="24"/>
        </w:rPr>
        <w:t xml:space="preserve">Arts </w:t>
      </w:r>
      <w:r w:rsidRPr="00542F08">
        <w:rPr>
          <w:rFonts w:asciiTheme="minorHAnsi" w:eastAsia="Cambria" w:hAnsiTheme="minorHAnsi" w:cstheme="minorHAnsi"/>
          <w:b/>
          <w:spacing w:val="-1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b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b/>
          <w:spacing w:val="-1"/>
          <w:sz w:val="24"/>
          <w:szCs w:val="24"/>
        </w:rPr>
        <w:t xml:space="preserve"> P</w:t>
      </w:r>
      <w:r w:rsidRPr="00542F08">
        <w:rPr>
          <w:rFonts w:asciiTheme="minorHAnsi" w:eastAsia="Cambria" w:hAnsiTheme="minorHAnsi" w:cstheme="minorHAnsi"/>
          <w:b/>
          <w:sz w:val="24"/>
          <w:szCs w:val="24"/>
        </w:rPr>
        <w:t>syc</w:t>
      </w:r>
      <w:r w:rsidRPr="00542F08">
        <w:rPr>
          <w:rFonts w:asciiTheme="minorHAnsi" w:eastAsia="Cambria" w:hAnsiTheme="minorHAnsi" w:cstheme="minorHAnsi"/>
          <w:b/>
          <w:spacing w:val="1"/>
          <w:sz w:val="24"/>
          <w:szCs w:val="24"/>
        </w:rPr>
        <w:t>h</w:t>
      </w:r>
      <w:r w:rsidRPr="00542F08">
        <w:rPr>
          <w:rFonts w:asciiTheme="minorHAnsi" w:eastAsia="Cambria" w:hAnsiTheme="minorHAnsi" w:cstheme="minorHAnsi"/>
          <w:b/>
          <w:sz w:val="24"/>
          <w:szCs w:val="24"/>
        </w:rPr>
        <w:t>ology</w:t>
      </w:r>
      <w:r w:rsidRPr="00542F08">
        <w:rPr>
          <w:rFonts w:asciiTheme="minorHAnsi" w:eastAsia="Cambria" w:hAnsiTheme="minorHAnsi" w:cstheme="minorHAnsi"/>
          <w:b/>
          <w:sz w:val="24"/>
          <w:szCs w:val="24"/>
        </w:rPr>
        <w:t xml:space="preserve">                                                                                                             </w:t>
      </w:r>
      <w:r w:rsidRPr="00542F08">
        <w:rPr>
          <w:rFonts w:asciiTheme="minorHAnsi" w:eastAsia="Cambria" w:hAnsiTheme="minorHAnsi" w:cstheme="minorHAnsi"/>
          <w:b/>
          <w:spacing w:val="20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z w:val="24"/>
          <w:szCs w:val="24"/>
        </w:rPr>
        <w:t>Decemb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sz w:val="24"/>
          <w:szCs w:val="24"/>
        </w:rPr>
        <w:t>r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20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0</w:t>
      </w:r>
      <w:r w:rsidRPr="00542F08">
        <w:rPr>
          <w:rFonts w:asciiTheme="minorHAnsi" w:eastAsia="Cambria" w:hAnsiTheme="minorHAnsi" w:cstheme="minorHAnsi"/>
          <w:sz w:val="24"/>
          <w:szCs w:val="24"/>
        </w:rPr>
        <w:t>7</w:t>
      </w:r>
    </w:p>
    <w:p w14:paraId="33990BB3" w14:textId="77777777" w:rsidR="00CB2091" w:rsidRPr="00542F08" w:rsidRDefault="00F94353">
      <w:pPr>
        <w:spacing w:line="280" w:lineRule="exact"/>
        <w:ind w:left="220"/>
        <w:rPr>
          <w:rFonts w:asciiTheme="minorHAnsi" w:eastAsia="Cambria" w:hAnsiTheme="minorHAnsi" w:cstheme="minorHAnsi"/>
          <w:sz w:val="24"/>
          <w:szCs w:val="24"/>
        </w:rPr>
      </w:pPr>
      <w:r w:rsidRPr="00542F08">
        <w:rPr>
          <w:rFonts w:asciiTheme="minorHAnsi" w:eastAsia="Cambria" w:hAnsiTheme="minorHAnsi" w:cstheme="minorHAnsi"/>
          <w:b/>
          <w:spacing w:val="1"/>
          <w:sz w:val="24"/>
          <w:szCs w:val="24"/>
        </w:rPr>
        <w:t>M</w:t>
      </w:r>
      <w:r w:rsidRPr="00542F08">
        <w:rPr>
          <w:rFonts w:asciiTheme="minorHAnsi" w:eastAsia="Cambria" w:hAnsiTheme="minorHAnsi" w:cstheme="minorHAnsi"/>
          <w:b/>
          <w:spacing w:val="-1"/>
          <w:sz w:val="24"/>
          <w:szCs w:val="24"/>
        </w:rPr>
        <w:t>in</w:t>
      </w:r>
      <w:r w:rsidRPr="00542F08">
        <w:rPr>
          <w:rFonts w:asciiTheme="minorHAnsi" w:eastAsia="Cambria" w:hAnsiTheme="minorHAnsi" w:cstheme="minorHAnsi"/>
          <w:b/>
          <w:sz w:val="24"/>
          <w:szCs w:val="24"/>
        </w:rPr>
        <w:t xml:space="preserve">or </w:t>
      </w:r>
      <w:r w:rsidRPr="00542F08">
        <w:rPr>
          <w:rFonts w:asciiTheme="minorHAnsi" w:eastAsia="Cambria" w:hAnsiTheme="minorHAnsi" w:cstheme="minorHAnsi"/>
          <w:b/>
          <w:spacing w:val="-1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b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b/>
          <w:spacing w:val="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b/>
          <w:sz w:val="24"/>
          <w:szCs w:val="24"/>
        </w:rPr>
        <w:t>Hum</w:t>
      </w:r>
      <w:r w:rsidRPr="00542F08">
        <w:rPr>
          <w:rFonts w:asciiTheme="minorHAnsi" w:eastAsia="Cambria" w:hAnsiTheme="minorHAnsi" w:cstheme="minorHAnsi"/>
          <w:b/>
          <w:spacing w:val="1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b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b/>
          <w:spacing w:val="-1"/>
          <w:sz w:val="24"/>
          <w:szCs w:val="24"/>
        </w:rPr>
        <w:t xml:space="preserve"> D</w:t>
      </w:r>
      <w:r w:rsidRPr="00542F08">
        <w:rPr>
          <w:rFonts w:asciiTheme="minorHAnsi" w:eastAsia="Cambria" w:hAnsiTheme="minorHAnsi" w:cstheme="minorHAnsi"/>
          <w:b/>
          <w:sz w:val="24"/>
          <w:szCs w:val="24"/>
        </w:rPr>
        <w:t>ev</w:t>
      </w:r>
      <w:r w:rsidRPr="00542F08">
        <w:rPr>
          <w:rFonts w:asciiTheme="minorHAnsi" w:eastAsia="Cambria" w:hAnsiTheme="minorHAnsi" w:cstheme="minorHAnsi"/>
          <w:b/>
          <w:spacing w:val="2"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b/>
          <w:sz w:val="24"/>
          <w:szCs w:val="24"/>
        </w:rPr>
        <w:t>lopme</w:t>
      </w:r>
      <w:r w:rsidRPr="00542F08">
        <w:rPr>
          <w:rFonts w:asciiTheme="minorHAnsi" w:eastAsia="Cambria" w:hAnsiTheme="minorHAnsi" w:cstheme="minorHAnsi"/>
          <w:b/>
          <w:spacing w:val="-1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b/>
          <w:sz w:val="24"/>
          <w:szCs w:val="24"/>
        </w:rPr>
        <w:t>t</w:t>
      </w:r>
    </w:p>
    <w:p w14:paraId="1162A101" w14:textId="77777777" w:rsidR="00CB2091" w:rsidRPr="00542F08" w:rsidRDefault="00CB2091">
      <w:pPr>
        <w:spacing w:before="3" w:line="280" w:lineRule="exact"/>
        <w:rPr>
          <w:rFonts w:asciiTheme="minorHAnsi" w:hAnsiTheme="minorHAnsi" w:cstheme="minorHAnsi"/>
          <w:sz w:val="28"/>
          <w:szCs w:val="28"/>
        </w:rPr>
      </w:pPr>
    </w:p>
    <w:p w14:paraId="6FF06A08" w14:textId="22FD35A5" w:rsidR="00CB2091" w:rsidRPr="00542F08" w:rsidRDefault="00F94353" w:rsidP="00542F08">
      <w:pPr>
        <w:spacing w:line="260" w:lineRule="exact"/>
        <w:ind w:left="220"/>
        <w:rPr>
          <w:rFonts w:asciiTheme="minorHAnsi" w:eastAsia="Cambria" w:hAnsiTheme="minorHAnsi" w:cstheme="minorHAnsi"/>
          <w:sz w:val="24"/>
          <w:szCs w:val="24"/>
        </w:rPr>
      </w:pPr>
      <w:r w:rsidRPr="00542F08">
        <w:rPr>
          <w:rFonts w:asciiTheme="minorHAnsi" w:eastAsia="Cambria" w:hAnsiTheme="minorHAnsi" w:cstheme="minorHAnsi"/>
          <w:b/>
          <w:spacing w:val="-1"/>
          <w:position w:val="-1"/>
          <w:sz w:val="24"/>
          <w:szCs w:val="24"/>
          <w:u w:color="000000"/>
        </w:rPr>
        <w:t>P</w:t>
      </w:r>
      <w:r w:rsidRPr="00542F08">
        <w:rPr>
          <w:rFonts w:asciiTheme="minorHAnsi" w:eastAsia="Cambria" w:hAnsiTheme="minorHAnsi" w:cstheme="minorHAnsi"/>
          <w:b/>
          <w:position w:val="-1"/>
          <w:sz w:val="24"/>
          <w:szCs w:val="24"/>
          <w:u w:color="000000"/>
        </w:rPr>
        <w:t>rofess</w:t>
      </w:r>
      <w:r w:rsidRPr="00542F08">
        <w:rPr>
          <w:rFonts w:asciiTheme="minorHAnsi" w:eastAsia="Cambria" w:hAnsiTheme="minorHAnsi" w:cstheme="minorHAnsi"/>
          <w:b/>
          <w:spacing w:val="-1"/>
          <w:position w:val="-1"/>
          <w:sz w:val="24"/>
          <w:szCs w:val="24"/>
          <w:u w:color="000000"/>
        </w:rPr>
        <w:t>i</w:t>
      </w:r>
      <w:r w:rsidRPr="00542F08">
        <w:rPr>
          <w:rFonts w:asciiTheme="minorHAnsi" w:eastAsia="Cambria" w:hAnsiTheme="minorHAnsi" w:cstheme="minorHAnsi"/>
          <w:b/>
          <w:position w:val="-1"/>
          <w:sz w:val="24"/>
          <w:szCs w:val="24"/>
          <w:u w:color="000000"/>
        </w:rPr>
        <w:t>o</w:t>
      </w:r>
      <w:r w:rsidRPr="00542F08">
        <w:rPr>
          <w:rFonts w:asciiTheme="minorHAnsi" w:eastAsia="Cambria" w:hAnsiTheme="minorHAnsi" w:cstheme="minorHAnsi"/>
          <w:b/>
          <w:spacing w:val="-1"/>
          <w:position w:val="-1"/>
          <w:sz w:val="24"/>
          <w:szCs w:val="24"/>
          <w:u w:color="000000"/>
        </w:rPr>
        <w:t>n</w:t>
      </w:r>
      <w:r w:rsidRPr="00542F08">
        <w:rPr>
          <w:rFonts w:asciiTheme="minorHAnsi" w:eastAsia="Cambria" w:hAnsiTheme="minorHAnsi" w:cstheme="minorHAnsi"/>
          <w:b/>
          <w:spacing w:val="1"/>
          <w:position w:val="-1"/>
          <w:sz w:val="24"/>
          <w:szCs w:val="24"/>
          <w:u w:color="000000"/>
        </w:rPr>
        <w:t>a</w:t>
      </w:r>
      <w:r w:rsidRPr="00542F08">
        <w:rPr>
          <w:rFonts w:asciiTheme="minorHAnsi" w:eastAsia="Cambria" w:hAnsiTheme="minorHAnsi" w:cstheme="minorHAnsi"/>
          <w:b/>
          <w:position w:val="-1"/>
          <w:sz w:val="24"/>
          <w:szCs w:val="24"/>
          <w:u w:color="000000"/>
        </w:rPr>
        <w:t xml:space="preserve">l </w:t>
      </w:r>
      <w:r w:rsidRPr="00542F08">
        <w:rPr>
          <w:rFonts w:asciiTheme="minorHAnsi" w:eastAsia="Cambria" w:hAnsiTheme="minorHAnsi" w:cstheme="minorHAnsi"/>
          <w:b/>
          <w:spacing w:val="1"/>
          <w:position w:val="-1"/>
          <w:sz w:val="24"/>
          <w:szCs w:val="24"/>
          <w:u w:color="000000"/>
        </w:rPr>
        <w:t>Ex</w:t>
      </w:r>
      <w:r w:rsidRPr="00542F08">
        <w:rPr>
          <w:rFonts w:asciiTheme="minorHAnsi" w:eastAsia="Cambria" w:hAnsiTheme="minorHAnsi" w:cstheme="minorHAnsi"/>
          <w:b/>
          <w:position w:val="-1"/>
          <w:sz w:val="24"/>
          <w:szCs w:val="24"/>
          <w:u w:color="000000"/>
        </w:rPr>
        <w:t>peri</w:t>
      </w:r>
      <w:r w:rsidRPr="00542F08">
        <w:rPr>
          <w:rFonts w:asciiTheme="minorHAnsi" w:eastAsia="Cambria" w:hAnsiTheme="minorHAnsi" w:cstheme="minorHAnsi"/>
          <w:b/>
          <w:spacing w:val="-1"/>
          <w:position w:val="-1"/>
          <w:sz w:val="24"/>
          <w:szCs w:val="24"/>
          <w:u w:color="000000"/>
        </w:rPr>
        <w:t>en</w:t>
      </w:r>
      <w:r w:rsidRPr="00542F08">
        <w:rPr>
          <w:rFonts w:asciiTheme="minorHAnsi" w:eastAsia="Cambria" w:hAnsiTheme="minorHAnsi" w:cstheme="minorHAnsi"/>
          <w:b/>
          <w:position w:val="-1"/>
          <w:sz w:val="24"/>
          <w:szCs w:val="24"/>
          <w:u w:color="000000"/>
        </w:rPr>
        <w:t>ce</w:t>
      </w:r>
    </w:p>
    <w:p w14:paraId="75209988" w14:textId="77777777" w:rsidR="00CB2091" w:rsidRPr="00542F08" w:rsidRDefault="00F94353">
      <w:pPr>
        <w:spacing w:before="26"/>
        <w:ind w:left="220"/>
        <w:rPr>
          <w:rFonts w:asciiTheme="minorHAnsi" w:eastAsia="Cambria" w:hAnsiTheme="minorHAnsi" w:cstheme="minorHAnsi"/>
          <w:sz w:val="24"/>
          <w:szCs w:val="24"/>
        </w:rPr>
      </w:pP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sz w:val="24"/>
          <w:szCs w:val="24"/>
        </w:rPr>
        <w:t>BC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C</w:t>
      </w:r>
      <w:r w:rsidRPr="00542F08">
        <w:rPr>
          <w:rFonts w:asciiTheme="minorHAnsi" w:eastAsia="Cambria" w:hAnsiTheme="minorHAnsi" w:cstheme="minorHAnsi"/>
          <w:sz w:val="24"/>
          <w:szCs w:val="24"/>
        </w:rPr>
        <w:t>o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m</w:t>
      </w:r>
      <w:r w:rsidRPr="00542F08">
        <w:rPr>
          <w:rFonts w:asciiTheme="minorHAnsi" w:eastAsia="Cambria" w:hAnsiTheme="minorHAnsi" w:cstheme="minorHAnsi"/>
          <w:spacing w:val="2"/>
          <w:sz w:val="24"/>
          <w:szCs w:val="24"/>
        </w:rPr>
        <w:t>m</w:t>
      </w:r>
      <w:r w:rsidRPr="00542F08">
        <w:rPr>
          <w:rFonts w:asciiTheme="minorHAnsi" w:eastAsia="Cambria" w:hAnsiTheme="minorHAnsi" w:cstheme="minorHAnsi"/>
          <w:sz w:val="24"/>
          <w:szCs w:val="24"/>
        </w:rPr>
        <w:t>u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z w:val="24"/>
          <w:szCs w:val="24"/>
        </w:rPr>
        <w:t>y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M</w:t>
      </w:r>
      <w:r w:rsidRPr="00542F08">
        <w:rPr>
          <w:rFonts w:asciiTheme="minorHAnsi" w:eastAsia="Cambria" w:hAnsiTheme="minorHAnsi" w:cstheme="minorHAnsi"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sz w:val="24"/>
          <w:szCs w:val="24"/>
        </w:rPr>
        <w:t>l H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sz w:val="24"/>
          <w:szCs w:val="24"/>
        </w:rPr>
        <w:t>alt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h</w:t>
      </w:r>
      <w:r w:rsidRPr="00542F08">
        <w:rPr>
          <w:rFonts w:asciiTheme="minorHAnsi" w:eastAsia="Cambria" w:hAnsiTheme="minorHAnsi" w:cstheme="minorHAnsi"/>
          <w:sz w:val="24"/>
          <w:szCs w:val="24"/>
        </w:rPr>
        <w:t xml:space="preserve">; 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C</w:t>
      </w:r>
      <w:r w:rsidRPr="00542F08">
        <w:rPr>
          <w:rFonts w:asciiTheme="minorHAnsi" w:eastAsia="Cambria" w:hAnsiTheme="minorHAnsi" w:cstheme="minorHAnsi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y</w:t>
      </w:r>
      <w:r w:rsidRPr="00542F08">
        <w:rPr>
          <w:rFonts w:asciiTheme="minorHAnsi" w:eastAsia="Cambria" w:hAnsiTheme="minorHAnsi" w:cstheme="minorHAnsi"/>
          <w:sz w:val="24"/>
          <w:szCs w:val="24"/>
        </w:rPr>
        <w:t>,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 xml:space="preserve"> S</w:t>
      </w:r>
      <w:r w:rsidRPr="00542F08">
        <w:rPr>
          <w:rFonts w:asciiTheme="minorHAnsi" w:eastAsia="Cambria" w:hAnsiTheme="minorHAnsi" w:cstheme="minorHAnsi"/>
          <w:sz w:val="24"/>
          <w:szCs w:val="24"/>
        </w:rPr>
        <w:t>T</w:t>
      </w:r>
    </w:p>
    <w:p w14:paraId="7EAEF482" w14:textId="77777777" w:rsidR="00CB2091" w:rsidRPr="00542F08" w:rsidRDefault="00F94353">
      <w:pPr>
        <w:spacing w:before="2"/>
        <w:ind w:left="220"/>
        <w:rPr>
          <w:rFonts w:asciiTheme="minorHAnsi" w:eastAsia="Cambria" w:hAnsiTheme="minorHAnsi" w:cstheme="minorHAnsi"/>
          <w:sz w:val="24"/>
          <w:szCs w:val="24"/>
        </w:rPr>
      </w:pPr>
      <w:r w:rsidRPr="00542F08">
        <w:rPr>
          <w:rFonts w:asciiTheme="minorHAnsi" w:eastAsia="Cambria" w:hAnsiTheme="minorHAnsi" w:cstheme="minorHAnsi"/>
          <w:b/>
          <w:spacing w:val="1"/>
          <w:sz w:val="24"/>
          <w:szCs w:val="24"/>
        </w:rPr>
        <w:t>Ma</w:t>
      </w:r>
      <w:r w:rsidRPr="00542F08">
        <w:rPr>
          <w:rFonts w:asciiTheme="minorHAnsi" w:eastAsia="Cambria" w:hAnsiTheme="minorHAnsi" w:cstheme="minorHAnsi"/>
          <w:b/>
          <w:sz w:val="24"/>
          <w:szCs w:val="24"/>
        </w:rPr>
        <w:t>rr</w:t>
      </w:r>
      <w:r w:rsidRPr="00542F08">
        <w:rPr>
          <w:rFonts w:asciiTheme="minorHAnsi" w:eastAsia="Cambria" w:hAnsiTheme="minorHAnsi" w:cstheme="minorHAnsi"/>
          <w:b/>
          <w:spacing w:val="-2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b/>
          <w:spacing w:val="1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b/>
          <w:sz w:val="24"/>
          <w:szCs w:val="24"/>
        </w:rPr>
        <w:t xml:space="preserve">ge </w:t>
      </w:r>
      <w:r w:rsidRPr="00542F08">
        <w:rPr>
          <w:rFonts w:asciiTheme="minorHAnsi" w:eastAsia="Cambria" w:hAnsiTheme="minorHAnsi" w:cstheme="minorHAnsi"/>
          <w:b/>
          <w:spacing w:val="1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b/>
          <w:spacing w:val="-1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b/>
          <w:sz w:val="24"/>
          <w:szCs w:val="24"/>
        </w:rPr>
        <w:t>d F</w:t>
      </w:r>
      <w:r w:rsidRPr="00542F08">
        <w:rPr>
          <w:rFonts w:asciiTheme="minorHAnsi" w:eastAsia="Cambria" w:hAnsiTheme="minorHAnsi" w:cstheme="minorHAnsi"/>
          <w:b/>
          <w:spacing w:val="1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b/>
          <w:sz w:val="24"/>
          <w:szCs w:val="24"/>
        </w:rPr>
        <w:t>m</w:t>
      </w:r>
      <w:r w:rsidRPr="00542F08">
        <w:rPr>
          <w:rFonts w:asciiTheme="minorHAnsi" w:eastAsia="Cambria" w:hAnsiTheme="minorHAnsi" w:cstheme="minorHAnsi"/>
          <w:b/>
          <w:spacing w:val="-1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b/>
          <w:sz w:val="24"/>
          <w:szCs w:val="24"/>
        </w:rPr>
        <w:t>ly</w:t>
      </w:r>
      <w:r w:rsidRPr="00542F08">
        <w:rPr>
          <w:rFonts w:asciiTheme="minorHAnsi" w:eastAsia="Cambria" w:hAnsiTheme="minorHAnsi" w:cstheme="minorHAnsi"/>
          <w:b/>
          <w:spacing w:val="-2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b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b/>
          <w:spacing w:val="1"/>
          <w:sz w:val="24"/>
          <w:szCs w:val="24"/>
        </w:rPr>
        <w:t>h</w:t>
      </w:r>
      <w:r w:rsidRPr="00542F08">
        <w:rPr>
          <w:rFonts w:asciiTheme="minorHAnsi" w:eastAsia="Cambria" w:hAnsiTheme="minorHAnsi" w:cstheme="minorHAnsi"/>
          <w:b/>
          <w:sz w:val="24"/>
          <w:szCs w:val="24"/>
        </w:rPr>
        <w:t>erapy Tr</w:t>
      </w:r>
      <w:r w:rsidRPr="00542F08">
        <w:rPr>
          <w:rFonts w:asciiTheme="minorHAnsi" w:eastAsia="Cambria" w:hAnsiTheme="minorHAnsi" w:cstheme="minorHAnsi"/>
          <w:b/>
          <w:spacing w:val="1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b/>
          <w:spacing w:val="-1"/>
          <w:sz w:val="24"/>
          <w:szCs w:val="24"/>
        </w:rPr>
        <w:t>in</w:t>
      </w:r>
      <w:r w:rsidRPr="00542F08">
        <w:rPr>
          <w:rFonts w:asciiTheme="minorHAnsi" w:eastAsia="Cambria" w:hAnsiTheme="minorHAnsi" w:cstheme="minorHAnsi"/>
          <w:b/>
          <w:sz w:val="24"/>
          <w:szCs w:val="24"/>
        </w:rPr>
        <w:t>ee</w:t>
      </w:r>
      <w:r w:rsidRPr="00542F08">
        <w:rPr>
          <w:rFonts w:asciiTheme="minorHAnsi" w:eastAsia="Cambria" w:hAnsiTheme="minorHAnsi" w:cstheme="minorHAnsi"/>
          <w:b/>
          <w:spacing w:val="1"/>
          <w:sz w:val="24"/>
          <w:szCs w:val="24"/>
        </w:rPr>
        <w:t>/</w:t>
      </w:r>
      <w:r w:rsidRPr="00542F08">
        <w:rPr>
          <w:rFonts w:asciiTheme="minorHAnsi" w:eastAsia="Cambria" w:hAnsiTheme="minorHAnsi" w:cstheme="minorHAnsi"/>
          <w:b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b/>
          <w:spacing w:val="-1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b/>
          <w:spacing w:val="1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b/>
          <w:spacing w:val="-3"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b/>
          <w:sz w:val="24"/>
          <w:szCs w:val="24"/>
        </w:rPr>
        <w:t xml:space="preserve">rn                                                         </w:t>
      </w:r>
      <w:r w:rsidRPr="00542F08">
        <w:rPr>
          <w:rFonts w:asciiTheme="minorHAnsi" w:eastAsia="Cambria" w:hAnsiTheme="minorHAnsi" w:cstheme="minorHAnsi"/>
          <w:b/>
          <w:spacing w:val="37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S</w:t>
      </w:r>
      <w:r w:rsidRPr="00542F08">
        <w:rPr>
          <w:rFonts w:asciiTheme="minorHAnsi" w:eastAsia="Cambria" w:hAnsiTheme="minorHAnsi" w:cstheme="minorHAnsi"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p</w:t>
      </w:r>
      <w:r w:rsidRPr="00542F08">
        <w:rPr>
          <w:rFonts w:asciiTheme="minorHAnsi" w:eastAsia="Cambria" w:hAnsiTheme="minorHAnsi" w:cstheme="minorHAnsi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sz w:val="24"/>
          <w:szCs w:val="24"/>
        </w:rPr>
        <w:t>mber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200</w:t>
      </w:r>
      <w:r w:rsidRPr="00542F08">
        <w:rPr>
          <w:rFonts w:asciiTheme="minorHAnsi" w:eastAsia="Cambria" w:hAnsiTheme="minorHAnsi" w:cstheme="minorHAnsi"/>
          <w:sz w:val="24"/>
          <w:szCs w:val="24"/>
        </w:rPr>
        <w:t>9</w:t>
      </w:r>
      <w:r w:rsidRPr="00542F08">
        <w:rPr>
          <w:rFonts w:asciiTheme="minorHAnsi" w:eastAsia="Cambria" w:hAnsiTheme="minorHAnsi" w:cstheme="minorHAnsi"/>
          <w:spacing w:val="3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z w:val="24"/>
          <w:szCs w:val="24"/>
        </w:rPr>
        <w:t>- Prese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sz w:val="24"/>
          <w:szCs w:val="24"/>
        </w:rPr>
        <w:t>t</w:t>
      </w:r>
    </w:p>
    <w:p w14:paraId="18E7140B" w14:textId="56968D3A" w:rsidR="00CB2091" w:rsidRPr="00542F08" w:rsidRDefault="00F94353" w:rsidP="00542F08">
      <w:pPr>
        <w:spacing w:line="280" w:lineRule="exact"/>
        <w:ind w:right="642" w:firstLine="220"/>
        <w:rPr>
          <w:rFonts w:asciiTheme="minorHAnsi" w:eastAsia="Cambria" w:hAnsiTheme="minorHAnsi" w:cstheme="minorHAnsi"/>
          <w:sz w:val="24"/>
          <w:szCs w:val="24"/>
        </w:rPr>
      </w:pPr>
      <w:r w:rsidRPr="00542F08">
        <w:rPr>
          <w:rFonts w:asciiTheme="minorHAnsi" w:eastAsia="Cambria" w:hAnsiTheme="minorHAnsi" w:cstheme="minorHAnsi"/>
          <w:position w:val="-1"/>
          <w:sz w:val="24"/>
          <w:szCs w:val="24"/>
        </w:rPr>
        <w:t>Pr</w:t>
      </w:r>
      <w:r w:rsidRPr="00542F08">
        <w:rPr>
          <w:rFonts w:asciiTheme="minorHAnsi" w:eastAsia="Cambria" w:hAnsiTheme="minorHAnsi" w:cstheme="minorHAnsi"/>
          <w:spacing w:val="-1"/>
          <w:position w:val="-1"/>
          <w:sz w:val="24"/>
          <w:szCs w:val="24"/>
        </w:rPr>
        <w:t>ov</w:t>
      </w:r>
      <w:r w:rsidRPr="00542F08">
        <w:rPr>
          <w:rFonts w:asciiTheme="minorHAnsi" w:eastAsia="Cambria" w:hAnsiTheme="minorHAnsi" w:cstheme="minorHAnsi"/>
          <w:position w:val="-1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spacing w:val="-1"/>
          <w:position w:val="-1"/>
          <w:sz w:val="24"/>
          <w:szCs w:val="24"/>
        </w:rPr>
        <w:t>d</w:t>
      </w:r>
      <w:r w:rsidRPr="00542F08">
        <w:rPr>
          <w:rFonts w:asciiTheme="minorHAnsi" w:eastAsia="Cambria" w:hAnsiTheme="minorHAnsi" w:cstheme="minorHAnsi"/>
          <w:position w:val="-1"/>
          <w:sz w:val="24"/>
          <w:szCs w:val="24"/>
        </w:rPr>
        <w:t xml:space="preserve">e </w:t>
      </w:r>
      <w:r w:rsidRPr="00542F08">
        <w:rPr>
          <w:rFonts w:asciiTheme="minorHAnsi" w:eastAsia="Cambria" w:hAnsiTheme="minorHAnsi" w:cstheme="minorHAnsi"/>
          <w:spacing w:val="1"/>
          <w:position w:val="-1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position w:val="-1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spacing w:val="-1"/>
          <w:position w:val="-1"/>
          <w:sz w:val="24"/>
          <w:szCs w:val="24"/>
        </w:rPr>
        <w:t>d</w:t>
      </w:r>
      <w:r w:rsidRPr="00542F08">
        <w:rPr>
          <w:rFonts w:asciiTheme="minorHAnsi" w:eastAsia="Cambria" w:hAnsiTheme="minorHAnsi" w:cstheme="minorHAnsi"/>
          <w:position w:val="-1"/>
          <w:sz w:val="24"/>
          <w:szCs w:val="24"/>
        </w:rPr>
        <w:t>ivi</w:t>
      </w:r>
      <w:r w:rsidRPr="00542F08">
        <w:rPr>
          <w:rFonts w:asciiTheme="minorHAnsi" w:eastAsia="Cambria" w:hAnsiTheme="minorHAnsi" w:cstheme="minorHAnsi"/>
          <w:spacing w:val="-1"/>
          <w:position w:val="-1"/>
          <w:sz w:val="24"/>
          <w:szCs w:val="24"/>
        </w:rPr>
        <w:t>d</w:t>
      </w:r>
      <w:r w:rsidRPr="00542F08">
        <w:rPr>
          <w:rFonts w:asciiTheme="minorHAnsi" w:eastAsia="Cambria" w:hAnsiTheme="minorHAnsi" w:cstheme="minorHAnsi"/>
          <w:position w:val="-1"/>
          <w:sz w:val="24"/>
          <w:szCs w:val="24"/>
        </w:rPr>
        <w:t>ual th</w:t>
      </w:r>
      <w:r w:rsidRPr="00542F08">
        <w:rPr>
          <w:rFonts w:asciiTheme="minorHAnsi" w:eastAsia="Cambria" w:hAnsiTheme="minorHAnsi" w:cstheme="minorHAnsi"/>
          <w:spacing w:val="3"/>
          <w:position w:val="-1"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spacing w:val="1"/>
          <w:position w:val="-1"/>
          <w:sz w:val="24"/>
          <w:szCs w:val="24"/>
        </w:rPr>
        <w:t>r</w:t>
      </w:r>
      <w:r w:rsidRPr="00542F08">
        <w:rPr>
          <w:rFonts w:asciiTheme="minorHAnsi" w:eastAsia="Cambria" w:hAnsiTheme="minorHAnsi" w:cstheme="minorHAnsi"/>
          <w:position w:val="-1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spacing w:val="1"/>
          <w:position w:val="-1"/>
          <w:sz w:val="24"/>
          <w:szCs w:val="24"/>
        </w:rPr>
        <w:t>p</w:t>
      </w:r>
      <w:r w:rsidRPr="00542F08">
        <w:rPr>
          <w:rFonts w:asciiTheme="minorHAnsi" w:eastAsia="Cambria" w:hAnsiTheme="minorHAnsi" w:cstheme="minorHAnsi"/>
          <w:position w:val="-1"/>
          <w:sz w:val="24"/>
          <w:szCs w:val="24"/>
        </w:rPr>
        <w:t>y to clien</w:t>
      </w:r>
      <w:r w:rsidRPr="00542F08">
        <w:rPr>
          <w:rFonts w:asciiTheme="minorHAnsi" w:eastAsia="Cambria" w:hAnsiTheme="minorHAnsi" w:cstheme="minorHAnsi"/>
          <w:spacing w:val="1"/>
          <w:position w:val="-1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position w:val="-1"/>
          <w:sz w:val="24"/>
          <w:szCs w:val="24"/>
        </w:rPr>
        <w:t xml:space="preserve">s </w:t>
      </w:r>
      <w:r w:rsidRPr="00542F08">
        <w:rPr>
          <w:rFonts w:asciiTheme="minorHAnsi" w:eastAsia="Cambria" w:hAnsiTheme="minorHAnsi" w:cstheme="minorHAnsi"/>
          <w:spacing w:val="-1"/>
          <w:position w:val="-1"/>
          <w:sz w:val="24"/>
          <w:szCs w:val="24"/>
        </w:rPr>
        <w:t>d</w:t>
      </w:r>
      <w:r w:rsidRPr="00542F08">
        <w:rPr>
          <w:rFonts w:asciiTheme="minorHAnsi" w:eastAsia="Cambria" w:hAnsiTheme="minorHAnsi" w:cstheme="minorHAnsi"/>
          <w:position w:val="-1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spacing w:val="1"/>
          <w:position w:val="-1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spacing w:val="-1"/>
          <w:position w:val="-1"/>
          <w:sz w:val="24"/>
          <w:szCs w:val="24"/>
        </w:rPr>
        <w:t>g</w:t>
      </w:r>
      <w:r w:rsidRPr="00542F08">
        <w:rPr>
          <w:rFonts w:asciiTheme="minorHAnsi" w:eastAsia="Cambria" w:hAnsiTheme="minorHAnsi" w:cstheme="minorHAnsi"/>
          <w:position w:val="-1"/>
          <w:sz w:val="24"/>
          <w:szCs w:val="24"/>
        </w:rPr>
        <w:t>nos</w:t>
      </w:r>
      <w:r w:rsidRPr="00542F08">
        <w:rPr>
          <w:rFonts w:asciiTheme="minorHAnsi" w:eastAsia="Cambria" w:hAnsiTheme="minorHAnsi" w:cstheme="minorHAnsi"/>
          <w:spacing w:val="-2"/>
          <w:position w:val="-1"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position w:val="-1"/>
          <w:sz w:val="24"/>
          <w:szCs w:val="24"/>
        </w:rPr>
        <w:t>d</w:t>
      </w:r>
      <w:r w:rsidRPr="00542F08">
        <w:rPr>
          <w:rFonts w:asciiTheme="minorHAnsi" w:eastAsia="Cambria" w:hAnsiTheme="minorHAnsi" w:cstheme="minorHAnsi"/>
          <w:spacing w:val="-1"/>
          <w:position w:val="-1"/>
          <w:sz w:val="24"/>
          <w:szCs w:val="24"/>
        </w:rPr>
        <w:t xml:space="preserve"> w</w:t>
      </w:r>
      <w:r w:rsidRPr="00542F08">
        <w:rPr>
          <w:rFonts w:asciiTheme="minorHAnsi" w:eastAsia="Cambria" w:hAnsiTheme="minorHAnsi" w:cstheme="minorHAnsi"/>
          <w:position w:val="-1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spacing w:val="1"/>
          <w:position w:val="-1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position w:val="-1"/>
          <w:sz w:val="24"/>
          <w:szCs w:val="24"/>
        </w:rPr>
        <w:t xml:space="preserve">h </w:t>
      </w:r>
      <w:r w:rsidRPr="00542F08">
        <w:rPr>
          <w:rFonts w:asciiTheme="minorHAnsi" w:eastAsia="Cambria" w:hAnsiTheme="minorHAnsi" w:cstheme="minorHAnsi"/>
          <w:spacing w:val="-1"/>
          <w:position w:val="-1"/>
          <w:sz w:val="24"/>
          <w:szCs w:val="24"/>
        </w:rPr>
        <w:t>v</w:t>
      </w:r>
      <w:r w:rsidRPr="00542F08">
        <w:rPr>
          <w:rFonts w:asciiTheme="minorHAnsi" w:eastAsia="Cambria" w:hAnsiTheme="minorHAnsi" w:cstheme="minorHAnsi"/>
          <w:position w:val="-1"/>
          <w:sz w:val="24"/>
          <w:szCs w:val="24"/>
        </w:rPr>
        <w:t>arie</w:t>
      </w:r>
      <w:r w:rsidRPr="00542F08">
        <w:rPr>
          <w:rFonts w:asciiTheme="minorHAnsi" w:eastAsia="Cambria" w:hAnsiTheme="minorHAnsi" w:cstheme="minorHAnsi"/>
          <w:spacing w:val="1"/>
          <w:position w:val="-1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position w:val="-1"/>
          <w:sz w:val="24"/>
          <w:szCs w:val="24"/>
        </w:rPr>
        <w:t>y</w:t>
      </w:r>
      <w:r w:rsidRPr="00542F08">
        <w:rPr>
          <w:rFonts w:asciiTheme="minorHAnsi" w:eastAsia="Cambria" w:hAnsiTheme="minorHAnsi" w:cstheme="minorHAnsi"/>
          <w:spacing w:val="-1"/>
          <w:position w:val="-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pacing w:val="2"/>
          <w:position w:val="-1"/>
          <w:sz w:val="24"/>
          <w:szCs w:val="24"/>
        </w:rPr>
        <w:t>o</w:t>
      </w:r>
      <w:r w:rsidRPr="00542F08">
        <w:rPr>
          <w:rFonts w:asciiTheme="minorHAnsi" w:eastAsia="Cambria" w:hAnsiTheme="minorHAnsi" w:cstheme="minorHAnsi"/>
          <w:position w:val="-1"/>
          <w:sz w:val="24"/>
          <w:szCs w:val="24"/>
        </w:rPr>
        <w:t>f</w:t>
      </w:r>
      <w:r w:rsidRPr="00542F08">
        <w:rPr>
          <w:rFonts w:asciiTheme="minorHAnsi" w:eastAsia="Cambria" w:hAnsiTheme="minorHAnsi" w:cstheme="minorHAnsi"/>
          <w:spacing w:val="-1"/>
          <w:position w:val="-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pacing w:val="1"/>
          <w:position w:val="-1"/>
          <w:sz w:val="24"/>
          <w:szCs w:val="24"/>
        </w:rPr>
        <w:t>p</w:t>
      </w:r>
      <w:r w:rsidRPr="00542F08">
        <w:rPr>
          <w:rFonts w:asciiTheme="minorHAnsi" w:eastAsia="Cambria" w:hAnsiTheme="minorHAnsi" w:cstheme="minorHAnsi"/>
          <w:spacing w:val="-1"/>
          <w:position w:val="-1"/>
          <w:sz w:val="24"/>
          <w:szCs w:val="24"/>
        </w:rPr>
        <w:t>r</w:t>
      </w:r>
      <w:r w:rsidRPr="00542F08">
        <w:rPr>
          <w:rFonts w:asciiTheme="minorHAnsi" w:eastAsia="Cambria" w:hAnsiTheme="minorHAnsi" w:cstheme="minorHAnsi"/>
          <w:position w:val="-1"/>
          <w:sz w:val="24"/>
          <w:szCs w:val="24"/>
        </w:rPr>
        <w:t>es</w:t>
      </w:r>
      <w:r w:rsidRPr="00542F08">
        <w:rPr>
          <w:rFonts w:asciiTheme="minorHAnsi" w:eastAsia="Cambria" w:hAnsiTheme="minorHAnsi" w:cstheme="minorHAnsi"/>
          <w:spacing w:val="1"/>
          <w:position w:val="-1"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position w:val="-1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spacing w:val="1"/>
          <w:position w:val="-1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position w:val="-1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spacing w:val="1"/>
          <w:position w:val="-1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position w:val="-1"/>
          <w:sz w:val="24"/>
          <w:szCs w:val="24"/>
        </w:rPr>
        <w:t>g</w:t>
      </w:r>
      <w:r w:rsidRPr="00542F08">
        <w:rPr>
          <w:rFonts w:asciiTheme="minorHAnsi" w:eastAsia="Cambria" w:hAnsiTheme="minorHAnsi" w:cstheme="minorHAnsi"/>
          <w:spacing w:val="-1"/>
          <w:position w:val="-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pacing w:val="1"/>
          <w:position w:val="-1"/>
          <w:sz w:val="24"/>
          <w:szCs w:val="24"/>
        </w:rPr>
        <w:t>p</w:t>
      </w:r>
      <w:r w:rsidRPr="00542F08">
        <w:rPr>
          <w:rFonts w:asciiTheme="minorHAnsi" w:eastAsia="Cambria" w:hAnsiTheme="minorHAnsi" w:cstheme="minorHAnsi"/>
          <w:spacing w:val="-1"/>
          <w:position w:val="-1"/>
          <w:sz w:val="24"/>
          <w:szCs w:val="24"/>
        </w:rPr>
        <w:t>r</w:t>
      </w:r>
      <w:r w:rsidRPr="00542F08">
        <w:rPr>
          <w:rFonts w:asciiTheme="minorHAnsi" w:eastAsia="Cambria" w:hAnsiTheme="minorHAnsi" w:cstheme="minorHAnsi"/>
          <w:position w:val="-1"/>
          <w:sz w:val="24"/>
          <w:szCs w:val="24"/>
        </w:rPr>
        <w:t xml:space="preserve">oblems </w:t>
      </w:r>
      <w:r w:rsidRPr="00542F08">
        <w:rPr>
          <w:rFonts w:asciiTheme="minorHAnsi" w:eastAsia="Cambria" w:hAnsiTheme="minorHAnsi" w:cstheme="minorHAnsi"/>
          <w:spacing w:val="1"/>
          <w:position w:val="-1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position w:val="-1"/>
          <w:sz w:val="24"/>
          <w:szCs w:val="24"/>
        </w:rPr>
        <w:t>nclu</w:t>
      </w:r>
      <w:r w:rsidRPr="00542F08">
        <w:rPr>
          <w:rFonts w:asciiTheme="minorHAnsi" w:eastAsia="Cambria" w:hAnsiTheme="minorHAnsi" w:cstheme="minorHAnsi"/>
          <w:spacing w:val="-2"/>
          <w:position w:val="-1"/>
          <w:sz w:val="24"/>
          <w:szCs w:val="24"/>
        </w:rPr>
        <w:t>d</w:t>
      </w:r>
      <w:r w:rsidRPr="00542F08">
        <w:rPr>
          <w:rFonts w:asciiTheme="minorHAnsi" w:eastAsia="Cambria" w:hAnsiTheme="minorHAnsi" w:cstheme="minorHAnsi"/>
          <w:position w:val="-1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spacing w:val="1"/>
          <w:position w:val="-1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position w:val="-1"/>
          <w:sz w:val="24"/>
          <w:szCs w:val="24"/>
        </w:rPr>
        <w:t>g</w:t>
      </w:r>
    </w:p>
    <w:p w14:paraId="74184001" w14:textId="77777777" w:rsidR="00542F08" w:rsidRDefault="00F94353" w:rsidP="00542F08">
      <w:pPr>
        <w:spacing w:before="2"/>
        <w:ind w:firstLine="220"/>
        <w:rPr>
          <w:rFonts w:asciiTheme="minorHAnsi" w:eastAsia="Cambria" w:hAnsiTheme="minorHAnsi" w:cstheme="minorHAnsi"/>
          <w:sz w:val="24"/>
          <w:szCs w:val="24"/>
        </w:rPr>
      </w:pP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S</w:t>
      </w:r>
      <w:r w:rsidRPr="00542F08">
        <w:rPr>
          <w:rFonts w:asciiTheme="minorHAnsi" w:eastAsia="Cambria" w:hAnsiTheme="minorHAnsi" w:cstheme="minorHAnsi"/>
          <w:sz w:val="24"/>
          <w:szCs w:val="24"/>
        </w:rPr>
        <w:t>c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h</w:t>
      </w:r>
      <w:r w:rsidRPr="00542F08">
        <w:rPr>
          <w:rFonts w:asciiTheme="minorHAnsi" w:eastAsia="Cambria" w:hAnsiTheme="minorHAnsi" w:cstheme="minorHAnsi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z</w:t>
      </w:r>
      <w:r w:rsidRPr="00542F08">
        <w:rPr>
          <w:rFonts w:asciiTheme="minorHAnsi" w:eastAsia="Cambria" w:hAnsiTheme="minorHAnsi" w:cstheme="minorHAnsi"/>
          <w:sz w:val="24"/>
          <w:szCs w:val="24"/>
        </w:rPr>
        <w:t>o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p</w:t>
      </w:r>
      <w:r w:rsidRPr="00542F08">
        <w:rPr>
          <w:rFonts w:asciiTheme="minorHAnsi" w:eastAsia="Cambria" w:hAnsiTheme="minorHAnsi" w:cstheme="minorHAnsi"/>
          <w:sz w:val="24"/>
          <w:szCs w:val="24"/>
        </w:rPr>
        <w:t>h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r</w:t>
      </w:r>
      <w:r w:rsidRPr="00542F08">
        <w:rPr>
          <w:rFonts w:asciiTheme="minorHAnsi" w:eastAsia="Cambria" w:hAnsiTheme="minorHAnsi" w:cstheme="minorHAnsi"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sz w:val="24"/>
          <w:szCs w:val="24"/>
        </w:rPr>
        <w:t>,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z w:val="24"/>
          <w:szCs w:val="24"/>
        </w:rPr>
        <w:t>Bi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p</w:t>
      </w:r>
      <w:r w:rsidRPr="00542F08">
        <w:rPr>
          <w:rFonts w:asciiTheme="minorHAnsi" w:eastAsia="Cambria" w:hAnsiTheme="minorHAnsi" w:cstheme="minorHAnsi"/>
          <w:sz w:val="24"/>
          <w:szCs w:val="24"/>
        </w:rPr>
        <w:t>olar</w:t>
      </w:r>
      <w:r w:rsidRPr="00542F08">
        <w:rPr>
          <w:rFonts w:asciiTheme="minorHAnsi" w:eastAsia="Cambria" w:hAnsiTheme="minorHAnsi" w:cstheme="minorHAnsi"/>
          <w:spacing w:val="-3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z w:val="24"/>
          <w:szCs w:val="24"/>
        </w:rPr>
        <w:t>Diso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rd</w:t>
      </w:r>
      <w:r w:rsidRPr="00542F08">
        <w:rPr>
          <w:rFonts w:asciiTheme="minorHAnsi" w:eastAsia="Cambria" w:hAnsiTheme="minorHAnsi" w:cstheme="minorHAnsi"/>
          <w:sz w:val="24"/>
          <w:szCs w:val="24"/>
        </w:rPr>
        <w:t>er,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z w:val="24"/>
          <w:szCs w:val="24"/>
        </w:rPr>
        <w:t>Gen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r</w:t>
      </w:r>
      <w:r w:rsidRPr="00542F08">
        <w:rPr>
          <w:rFonts w:asciiTheme="minorHAnsi" w:eastAsia="Cambria" w:hAnsiTheme="minorHAnsi" w:cstheme="minorHAnsi"/>
          <w:sz w:val="24"/>
          <w:szCs w:val="24"/>
        </w:rPr>
        <w:t>ali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z</w:t>
      </w:r>
      <w:r w:rsidRPr="00542F08">
        <w:rPr>
          <w:rFonts w:asciiTheme="minorHAnsi" w:eastAsia="Cambria" w:hAnsiTheme="minorHAnsi" w:cstheme="minorHAnsi"/>
          <w:sz w:val="24"/>
          <w:szCs w:val="24"/>
        </w:rPr>
        <w:t>ed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sz w:val="24"/>
          <w:szCs w:val="24"/>
        </w:rPr>
        <w:t>nxie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z w:val="24"/>
          <w:szCs w:val="24"/>
        </w:rPr>
        <w:t>y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z w:val="24"/>
          <w:szCs w:val="24"/>
        </w:rPr>
        <w:t>Diso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rd</w:t>
      </w:r>
      <w:r w:rsidRPr="00542F08">
        <w:rPr>
          <w:rFonts w:asciiTheme="minorHAnsi" w:eastAsia="Cambria" w:hAnsiTheme="minorHAnsi" w:cstheme="minorHAnsi"/>
          <w:sz w:val="24"/>
          <w:szCs w:val="24"/>
        </w:rPr>
        <w:t>er and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z w:val="24"/>
          <w:szCs w:val="24"/>
        </w:rPr>
        <w:t>Po</w:t>
      </w:r>
      <w:r w:rsidRPr="00542F08">
        <w:rPr>
          <w:rFonts w:asciiTheme="minorHAnsi" w:eastAsia="Cambria" w:hAnsiTheme="minorHAnsi" w:cstheme="minorHAnsi"/>
          <w:spacing w:val="3"/>
          <w:sz w:val="24"/>
          <w:szCs w:val="24"/>
        </w:rPr>
        <w:t>s</w:t>
      </w:r>
      <w:r w:rsidRPr="00542F08">
        <w:rPr>
          <w:rFonts w:asciiTheme="minorHAnsi" w:eastAsia="Cambria" w:hAnsiTheme="minorHAnsi" w:cstheme="minorHAnsi"/>
          <w:spacing w:val="4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z w:val="24"/>
          <w:szCs w:val="24"/>
        </w:rPr>
        <w:t>-trau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m</w:t>
      </w:r>
      <w:r w:rsidRPr="00542F08">
        <w:rPr>
          <w:rFonts w:asciiTheme="minorHAnsi" w:eastAsia="Cambria" w:hAnsiTheme="minorHAnsi" w:cstheme="minorHAnsi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z w:val="24"/>
          <w:szCs w:val="24"/>
        </w:rPr>
        <w:t xml:space="preserve">ic 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S</w:t>
      </w:r>
      <w:r w:rsidRPr="00542F08">
        <w:rPr>
          <w:rFonts w:asciiTheme="minorHAnsi" w:eastAsia="Cambria" w:hAnsiTheme="minorHAnsi" w:cstheme="minorHAnsi"/>
          <w:sz w:val="24"/>
          <w:szCs w:val="24"/>
        </w:rPr>
        <w:t>tress Diso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rd</w:t>
      </w:r>
      <w:r w:rsidRPr="00542F08">
        <w:rPr>
          <w:rFonts w:asciiTheme="minorHAnsi" w:eastAsia="Cambria" w:hAnsiTheme="minorHAnsi" w:cstheme="minorHAnsi"/>
          <w:sz w:val="24"/>
          <w:szCs w:val="24"/>
        </w:rPr>
        <w:t>er</w:t>
      </w:r>
    </w:p>
    <w:p w14:paraId="0C24905A" w14:textId="77777777" w:rsidR="00542F08" w:rsidRDefault="00F94353" w:rsidP="00542F08">
      <w:pPr>
        <w:spacing w:before="2"/>
        <w:ind w:firstLine="220"/>
        <w:rPr>
          <w:rFonts w:asciiTheme="minorHAnsi" w:eastAsia="Cambria" w:hAnsiTheme="minorHAnsi" w:cstheme="minorHAnsi"/>
          <w:sz w:val="24"/>
          <w:szCs w:val="24"/>
        </w:rPr>
      </w:pP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C</w:t>
      </w:r>
      <w:r w:rsidRPr="00542F08">
        <w:rPr>
          <w:rFonts w:asciiTheme="minorHAnsi" w:eastAsia="Cambria" w:hAnsiTheme="minorHAnsi" w:cstheme="minorHAnsi"/>
          <w:sz w:val="24"/>
          <w:szCs w:val="24"/>
        </w:rPr>
        <w:t>o-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f</w:t>
      </w:r>
      <w:r w:rsidRPr="00542F08">
        <w:rPr>
          <w:rFonts w:asciiTheme="minorHAnsi" w:eastAsia="Cambria" w:hAnsiTheme="minorHAnsi" w:cstheme="minorHAnsi"/>
          <w:sz w:val="24"/>
          <w:szCs w:val="24"/>
        </w:rPr>
        <w:t>acilit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sz w:val="24"/>
          <w:szCs w:val="24"/>
        </w:rPr>
        <w:t>te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d</w:t>
      </w:r>
      <w:r w:rsidRPr="00542F08">
        <w:rPr>
          <w:rFonts w:asciiTheme="minorHAnsi" w:eastAsia="Cambria" w:hAnsiTheme="minorHAnsi" w:cstheme="minorHAnsi"/>
          <w:sz w:val="24"/>
          <w:szCs w:val="24"/>
        </w:rPr>
        <w:t>o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m</w:t>
      </w:r>
      <w:r w:rsidRPr="00542F08">
        <w:rPr>
          <w:rFonts w:asciiTheme="minorHAnsi" w:eastAsia="Cambria" w:hAnsiTheme="minorHAnsi" w:cstheme="minorHAnsi"/>
          <w:sz w:val="24"/>
          <w:szCs w:val="24"/>
        </w:rPr>
        <w:t>es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z w:val="24"/>
          <w:szCs w:val="24"/>
        </w:rPr>
        <w:t xml:space="preserve">ic 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v</w:t>
      </w:r>
      <w:r w:rsidRPr="00542F08">
        <w:rPr>
          <w:rFonts w:asciiTheme="minorHAnsi" w:eastAsia="Cambria" w:hAnsiTheme="minorHAnsi" w:cstheme="minorHAnsi"/>
          <w:sz w:val="24"/>
          <w:szCs w:val="24"/>
        </w:rPr>
        <w:t>iole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sz w:val="24"/>
          <w:szCs w:val="24"/>
        </w:rPr>
        <w:t>ce and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g</w:t>
      </w:r>
      <w:r w:rsidRPr="00542F08">
        <w:rPr>
          <w:rFonts w:asciiTheme="minorHAnsi" w:eastAsia="Cambria" w:hAnsiTheme="minorHAnsi" w:cstheme="minorHAnsi"/>
          <w:sz w:val="24"/>
          <w:szCs w:val="24"/>
        </w:rPr>
        <w:t xml:space="preserve">er 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m</w:t>
      </w:r>
      <w:r w:rsidRPr="00542F08">
        <w:rPr>
          <w:rFonts w:asciiTheme="minorHAnsi" w:eastAsia="Cambria" w:hAnsiTheme="minorHAnsi" w:cstheme="minorHAnsi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sz w:val="24"/>
          <w:szCs w:val="24"/>
        </w:rPr>
        <w:t>agement</w:t>
      </w:r>
      <w:r w:rsidRPr="00542F08">
        <w:rPr>
          <w:rFonts w:asciiTheme="minorHAnsi" w:eastAsia="Cambria" w:hAnsiTheme="minorHAnsi" w:cstheme="minorHAnsi"/>
          <w:spacing w:val="2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gr</w:t>
      </w:r>
      <w:r w:rsidRPr="00542F08">
        <w:rPr>
          <w:rFonts w:asciiTheme="minorHAnsi" w:eastAsia="Cambria" w:hAnsiTheme="minorHAnsi" w:cstheme="minorHAnsi"/>
          <w:sz w:val="24"/>
          <w:szCs w:val="24"/>
        </w:rPr>
        <w:t xml:space="preserve">oups to 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p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r</w:t>
      </w:r>
      <w:r w:rsidRPr="00542F08">
        <w:rPr>
          <w:rFonts w:asciiTheme="minorHAnsi" w:eastAsia="Cambria" w:hAnsiTheme="minorHAnsi" w:cstheme="minorHAnsi"/>
          <w:sz w:val="24"/>
          <w:szCs w:val="24"/>
        </w:rPr>
        <w:t>o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v</w:t>
      </w:r>
      <w:r w:rsidRPr="00542F08">
        <w:rPr>
          <w:rFonts w:asciiTheme="minorHAnsi" w:eastAsia="Cambria" w:hAnsiTheme="minorHAnsi" w:cstheme="minorHAnsi"/>
          <w:spacing w:val="3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d</w:t>
      </w:r>
      <w:r w:rsidRPr="00542F08">
        <w:rPr>
          <w:rFonts w:asciiTheme="minorHAnsi" w:eastAsia="Cambria" w:hAnsiTheme="minorHAnsi" w:cstheme="minorHAnsi"/>
          <w:sz w:val="24"/>
          <w:szCs w:val="24"/>
        </w:rPr>
        <w:t xml:space="preserve">e 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p</w:t>
      </w:r>
      <w:r w:rsidRPr="00542F08">
        <w:rPr>
          <w:rFonts w:asciiTheme="minorHAnsi" w:eastAsia="Cambria" w:hAnsiTheme="minorHAnsi" w:cstheme="minorHAnsi"/>
          <w:sz w:val="24"/>
          <w:szCs w:val="24"/>
        </w:rPr>
        <w:t>s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y</w:t>
      </w:r>
      <w:r w:rsidRPr="00542F08">
        <w:rPr>
          <w:rFonts w:asciiTheme="minorHAnsi" w:eastAsia="Cambria" w:hAnsiTheme="minorHAnsi" w:cstheme="minorHAnsi"/>
          <w:sz w:val="24"/>
          <w:szCs w:val="24"/>
        </w:rPr>
        <w:t>c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h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o</w:t>
      </w:r>
      <w:r w:rsidRPr="00542F08">
        <w:rPr>
          <w:rFonts w:asciiTheme="minorHAnsi" w:eastAsia="Cambria" w:hAnsiTheme="minorHAnsi" w:cstheme="minorHAnsi"/>
          <w:sz w:val="24"/>
          <w:szCs w:val="24"/>
        </w:rPr>
        <w:t>-e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d</w:t>
      </w:r>
      <w:r w:rsidRPr="00542F08">
        <w:rPr>
          <w:rFonts w:asciiTheme="minorHAnsi" w:eastAsia="Cambria" w:hAnsiTheme="minorHAnsi" w:cstheme="minorHAnsi"/>
          <w:sz w:val="24"/>
          <w:szCs w:val="24"/>
        </w:rPr>
        <w:t>u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c</w:t>
      </w:r>
      <w:r w:rsidRPr="00542F08">
        <w:rPr>
          <w:rFonts w:asciiTheme="minorHAnsi" w:eastAsia="Cambria" w:hAnsiTheme="minorHAnsi" w:cstheme="minorHAnsi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z w:val="24"/>
          <w:szCs w:val="24"/>
        </w:rPr>
        <w:t xml:space="preserve">ion 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sz w:val="24"/>
          <w:szCs w:val="24"/>
        </w:rPr>
        <w:t>nd i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sz w:val="24"/>
          <w:szCs w:val="24"/>
        </w:rPr>
        <w:t>c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r</w:t>
      </w:r>
      <w:r w:rsidRPr="00542F08">
        <w:rPr>
          <w:rFonts w:asciiTheme="minorHAnsi" w:eastAsia="Cambria" w:hAnsiTheme="minorHAnsi" w:cstheme="minorHAnsi"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sz w:val="24"/>
          <w:szCs w:val="24"/>
        </w:rPr>
        <w:t xml:space="preserve">se 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sz w:val="24"/>
          <w:szCs w:val="24"/>
        </w:rPr>
        <w:t>ns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g</w:t>
      </w:r>
      <w:r w:rsidRPr="00542F08">
        <w:rPr>
          <w:rFonts w:asciiTheme="minorHAnsi" w:eastAsia="Cambria" w:hAnsiTheme="minorHAnsi" w:cstheme="minorHAnsi"/>
          <w:sz w:val="24"/>
          <w:szCs w:val="24"/>
        </w:rPr>
        <w:t>ht</w:t>
      </w:r>
    </w:p>
    <w:p w14:paraId="467CEE37" w14:textId="77777777" w:rsidR="00542F08" w:rsidRDefault="00F94353" w:rsidP="00542F08">
      <w:pPr>
        <w:spacing w:before="2"/>
        <w:ind w:firstLine="220"/>
        <w:rPr>
          <w:rFonts w:asciiTheme="minorHAnsi" w:eastAsia="Cambria" w:hAnsiTheme="minorHAnsi" w:cstheme="minorHAnsi"/>
          <w:sz w:val="24"/>
          <w:szCs w:val="24"/>
        </w:rPr>
      </w:pPr>
      <w:r w:rsidRPr="00542F08">
        <w:rPr>
          <w:rFonts w:asciiTheme="minorHAnsi" w:eastAsia="Cambria" w:hAnsiTheme="minorHAnsi" w:cstheme="minorHAnsi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sz w:val="24"/>
          <w:szCs w:val="24"/>
        </w:rPr>
        <w:t>to m</w:t>
      </w:r>
      <w:r w:rsidRPr="00542F08">
        <w:rPr>
          <w:rFonts w:asciiTheme="minorHAnsi" w:eastAsia="Cambria" w:hAnsiTheme="minorHAnsi" w:cstheme="minorHAnsi"/>
          <w:spacing w:val="-2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sz w:val="24"/>
          <w:szCs w:val="24"/>
        </w:rPr>
        <w:t>la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d</w:t>
      </w:r>
      <w:r w:rsidRPr="00542F08">
        <w:rPr>
          <w:rFonts w:asciiTheme="minorHAnsi" w:eastAsia="Cambria" w:hAnsiTheme="minorHAnsi" w:cstheme="minorHAnsi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p</w:t>
      </w:r>
      <w:r w:rsidRPr="00542F08">
        <w:rPr>
          <w:rFonts w:asciiTheme="minorHAnsi" w:eastAsia="Cambria" w:hAnsiTheme="minorHAnsi" w:cstheme="minorHAnsi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v</w:t>
      </w:r>
      <w:r w:rsidRPr="00542F08">
        <w:rPr>
          <w:rFonts w:asciiTheme="minorHAnsi" w:eastAsia="Cambria" w:hAnsiTheme="minorHAnsi" w:cstheme="minorHAnsi"/>
          <w:sz w:val="24"/>
          <w:szCs w:val="24"/>
        </w:rPr>
        <w:t>e co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p</w:t>
      </w:r>
      <w:r w:rsidRPr="00542F08">
        <w:rPr>
          <w:rFonts w:asciiTheme="minorHAnsi" w:eastAsia="Cambria" w:hAnsiTheme="minorHAnsi" w:cstheme="minorHAnsi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sz w:val="24"/>
          <w:szCs w:val="24"/>
        </w:rPr>
        <w:t>g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z w:val="24"/>
          <w:szCs w:val="24"/>
        </w:rPr>
        <w:t>mechan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sz w:val="24"/>
          <w:szCs w:val="24"/>
        </w:rPr>
        <w:t>sms</w:t>
      </w:r>
    </w:p>
    <w:p w14:paraId="1839BC6E" w14:textId="77777777" w:rsidR="00542F08" w:rsidRDefault="00F94353" w:rsidP="00542F08">
      <w:pPr>
        <w:spacing w:before="2"/>
        <w:ind w:firstLine="220"/>
        <w:rPr>
          <w:rFonts w:asciiTheme="minorHAnsi" w:eastAsia="Cambria" w:hAnsiTheme="minorHAnsi" w:cstheme="minorHAnsi"/>
          <w:sz w:val="24"/>
          <w:szCs w:val="24"/>
        </w:rPr>
      </w:pP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C</w:t>
      </w:r>
      <w:r w:rsidRPr="00542F08">
        <w:rPr>
          <w:rFonts w:asciiTheme="minorHAnsi" w:eastAsia="Cambria" w:hAnsiTheme="minorHAnsi" w:cstheme="minorHAnsi"/>
          <w:sz w:val="24"/>
          <w:szCs w:val="24"/>
        </w:rPr>
        <w:t>on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d</w:t>
      </w:r>
      <w:r w:rsidRPr="00542F08">
        <w:rPr>
          <w:rFonts w:asciiTheme="minorHAnsi" w:eastAsia="Cambria" w:hAnsiTheme="minorHAnsi" w:cstheme="minorHAnsi"/>
          <w:sz w:val="24"/>
          <w:szCs w:val="24"/>
        </w:rPr>
        <w:t>u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c</w:t>
      </w:r>
      <w:r w:rsidRPr="00542F08">
        <w:rPr>
          <w:rFonts w:asciiTheme="minorHAnsi" w:eastAsia="Cambria" w:hAnsiTheme="minorHAnsi" w:cstheme="minorHAnsi"/>
          <w:sz w:val="24"/>
          <w:szCs w:val="24"/>
        </w:rPr>
        <w:t xml:space="preserve">t 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p</w:t>
      </w:r>
      <w:r w:rsidRPr="00542F08">
        <w:rPr>
          <w:rFonts w:asciiTheme="minorHAnsi" w:eastAsia="Cambria" w:hAnsiTheme="minorHAnsi" w:cstheme="minorHAnsi"/>
          <w:sz w:val="24"/>
          <w:szCs w:val="24"/>
        </w:rPr>
        <w:t xml:space="preserve">hone 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z w:val="24"/>
          <w:szCs w:val="24"/>
        </w:rPr>
        <w:t>akes a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sz w:val="24"/>
          <w:szCs w:val="24"/>
        </w:rPr>
        <w:t>d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r</w:t>
      </w:r>
      <w:r w:rsidRPr="00542F08">
        <w:rPr>
          <w:rFonts w:asciiTheme="minorHAnsi" w:eastAsia="Cambria" w:hAnsiTheme="minorHAnsi" w:cstheme="minorHAnsi"/>
          <w:sz w:val="24"/>
          <w:szCs w:val="24"/>
        </w:rPr>
        <w:t>efer clie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sz w:val="24"/>
          <w:szCs w:val="24"/>
        </w:rPr>
        <w:t xml:space="preserve">ts 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z w:val="24"/>
          <w:szCs w:val="24"/>
        </w:rPr>
        <w:t>o a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p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pr</w:t>
      </w:r>
      <w:r w:rsidRPr="00542F08">
        <w:rPr>
          <w:rFonts w:asciiTheme="minorHAnsi" w:eastAsia="Cambria" w:hAnsiTheme="minorHAnsi" w:cstheme="minorHAnsi"/>
          <w:sz w:val="24"/>
          <w:szCs w:val="24"/>
        </w:rPr>
        <w:t>o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p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r</w:t>
      </w:r>
      <w:r w:rsidRPr="00542F08">
        <w:rPr>
          <w:rFonts w:asciiTheme="minorHAnsi" w:eastAsia="Cambria" w:hAnsiTheme="minorHAnsi" w:cstheme="minorHAnsi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sz w:val="24"/>
          <w:szCs w:val="24"/>
        </w:rPr>
        <w:t>te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r</w:t>
      </w:r>
      <w:r w:rsidRPr="00542F08">
        <w:rPr>
          <w:rFonts w:asciiTheme="minorHAnsi" w:eastAsia="Cambria" w:hAnsiTheme="minorHAnsi" w:cstheme="minorHAnsi"/>
          <w:sz w:val="24"/>
          <w:szCs w:val="24"/>
        </w:rPr>
        <w:t>esou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r</w:t>
      </w:r>
      <w:r w:rsidRPr="00542F08">
        <w:rPr>
          <w:rFonts w:asciiTheme="minorHAnsi" w:eastAsia="Cambria" w:hAnsiTheme="minorHAnsi" w:cstheme="minorHAnsi"/>
          <w:sz w:val="24"/>
          <w:szCs w:val="24"/>
        </w:rPr>
        <w:t>ces</w:t>
      </w:r>
      <w:r w:rsidRPr="00542F08">
        <w:rPr>
          <w:rFonts w:asciiTheme="minorHAnsi" w:eastAsia="Cambria" w:hAnsiTheme="minorHAnsi" w:cstheme="minorHAnsi"/>
          <w:spacing w:val="3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z w:val="24"/>
          <w:szCs w:val="24"/>
        </w:rPr>
        <w:t>bas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sz w:val="24"/>
          <w:szCs w:val="24"/>
        </w:rPr>
        <w:t>d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z w:val="24"/>
          <w:szCs w:val="24"/>
        </w:rPr>
        <w:t>on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d</w:t>
      </w:r>
      <w:r w:rsidRPr="00542F08">
        <w:rPr>
          <w:rFonts w:asciiTheme="minorHAnsi" w:eastAsia="Cambria" w:hAnsiTheme="minorHAnsi" w:cstheme="minorHAnsi"/>
          <w:sz w:val="24"/>
          <w:szCs w:val="24"/>
        </w:rPr>
        <w:t>ivi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d</w:t>
      </w:r>
      <w:r w:rsidRPr="00542F08">
        <w:rPr>
          <w:rFonts w:asciiTheme="minorHAnsi" w:eastAsia="Cambria" w:hAnsiTheme="minorHAnsi" w:cstheme="minorHAnsi"/>
          <w:sz w:val="24"/>
          <w:szCs w:val="24"/>
        </w:rPr>
        <w:t>ual n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d</w:t>
      </w:r>
      <w:r w:rsidRPr="00542F08">
        <w:rPr>
          <w:rFonts w:asciiTheme="minorHAnsi" w:eastAsia="Cambria" w:hAnsiTheme="minorHAnsi" w:cstheme="minorHAnsi"/>
          <w:sz w:val="24"/>
          <w:szCs w:val="24"/>
        </w:rPr>
        <w:t>s</w:t>
      </w:r>
    </w:p>
    <w:p w14:paraId="7B3C695B" w14:textId="1C8793B1" w:rsidR="00CB2091" w:rsidRPr="00542F08" w:rsidRDefault="00F94353" w:rsidP="00542F08">
      <w:pPr>
        <w:spacing w:before="2"/>
        <w:ind w:firstLine="220"/>
        <w:rPr>
          <w:rFonts w:asciiTheme="minorHAnsi" w:eastAsia="Cambria" w:hAnsiTheme="minorHAnsi" w:cstheme="minorHAnsi"/>
          <w:sz w:val="24"/>
          <w:szCs w:val="24"/>
        </w:rPr>
      </w:pP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M</w:t>
      </w:r>
      <w:r w:rsidRPr="00542F08">
        <w:rPr>
          <w:rFonts w:asciiTheme="minorHAnsi" w:eastAsia="Cambria" w:hAnsiTheme="minorHAnsi" w:cstheme="minorHAnsi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pacing w:val="-2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sz w:val="24"/>
          <w:szCs w:val="24"/>
        </w:rPr>
        <w:t>in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 xml:space="preserve"> p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r</w:t>
      </w:r>
      <w:r w:rsidRPr="00542F08">
        <w:rPr>
          <w:rFonts w:asciiTheme="minorHAnsi" w:eastAsia="Cambria" w:hAnsiTheme="minorHAnsi" w:cstheme="minorHAnsi"/>
          <w:sz w:val="24"/>
          <w:szCs w:val="24"/>
        </w:rPr>
        <w:t>o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gr</w:t>
      </w:r>
      <w:r w:rsidRPr="00542F08">
        <w:rPr>
          <w:rFonts w:asciiTheme="minorHAnsi" w:eastAsia="Cambria" w:hAnsiTheme="minorHAnsi" w:cstheme="minorHAnsi"/>
          <w:sz w:val="24"/>
          <w:szCs w:val="24"/>
        </w:rPr>
        <w:t xml:space="preserve">ess 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sz w:val="24"/>
          <w:szCs w:val="24"/>
        </w:rPr>
        <w:t>ot</w:t>
      </w:r>
      <w:r w:rsidRPr="00542F08">
        <w:rPr>
          <w:rFonts w:asciiTheme="minorHAnsi" w:eastAsia="Cambria" w:hAnsiTheme="minorHAnsi" w:cstheme="minorHAnsi"/>
          <w:spacing w:val="-2"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sz w:val="24"/>
          <w:szCs w:val="24"/>
        </w:rPr>
        <w:t>s f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o</w:t>
      </w:r>
      <w:r w:rsidRPr="00542F08">
        <w:rPr>
          <w:rFonts w:asciiTheme="minorHAnsi" w:eastAsia="Cambria" w:hAnsiTheme="minorHAnsi" w:cstheme="minorHAnsi"/>
          <w:sz w:val="24"/>
          <w:szCs w:val="24"/>
        </w:rPr>
        <w:t>r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z w:val="24"/>
          <w:szCs w:val="24"/>
        </w:rPr>
        <w:t>all clie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sz w:val="24"/>
          <w:szCs w:val="24"/>
        </w:rPr>
        <w:t xml:space="preserve">ts 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z w:val="24"/>
          <w:szCs w:val="24"/>
        </w:rPr>
        <w:t>o ensu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r</w:t>
      </w:r>
      <w:r w:rsidRPr="00542F08">
        <w:rPr>
          <w:rFonts w:asciiTheme="minorHAnsi" w:eastAsia="Cambria" w:hAnsiTheme="minorHAnsi" w:cstheme="minorHAnsi"/>
          <w:sz w:val="24"/>
          <w:szCs w:val="24"/>
        </w:rPr>
        <w:t xml:space="preserve">e 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p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r</w:t>
      </w:r>
      <w:r w:rsidRPr="00542F08">
        <w:rPr>
          <w:rFonts w:asciiTheme="minorHAnsi" w:eastAsia="Cambria" w:hAnsiTheme="minorHAnsi" w:cstheme="minorHAnsi"/>
          <w:sz w:val="24"/>
          <w:szCs w:val="24"/>
        </w:rPr>
        <w:t>o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p</w:t>
      </w:r>
      <w:r w:rsidRPr="00542F08">
        <w:rPr>
          <w:rFonts w:asciiTheme="minorHAnsi" w:eastAsia="Cambria" w:hAnsiTheme="minorHAnsi" w:cstheme="minorHAnsi"/>
          <w:sz w:val="24"/>
          <w:szCs w:val="24"/>
        </w:rPr>
        <w:t xml:space="preserve">er </w:t>
      </w:r>
      <w:r w:rsidRPr="00542F08">
        <w:rPr>
          <w:rFonts w:asciiTheme="minorHAnsi" w:eastAsia="Cambria" w:hAnsiTheme="minorHAnsi" w:cstheme="minorHAnsi"/>
          <w:spacing w:val="-2"/>
          <w:sz w:val="24"/>
          <w:szCs w:val="24"/>
        </w:rPr>
        <w:t>d</w:t>
      </w:r>
      <w:r w:rsidRPr="00542F08">
        <w:rPr>
          <w:rFonts w:asciiTheme="minorHAnsi" w:eastAsia="Cambria" w:hAnsiTheme="minorHAnsi" w:cstheme="minorHAnsi"/>
          <w:sz w:val="24"/>
          <w:szCs w:val="24"/>
        </w:rPr>
        <w:t>oc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u</w:t>
      </w:r>
      <w:r w:rsidRPr="00542F08">
        <w:rPr>
          <w:rFonts w:asciiTheme="minorHAnsi" w:eastAsia="Cambria" w:hAnsiTheme="minorHAnsi" w:cstheme="minorHAnsi"/>
          <w:sz w:val="24"/>
          <w:szCs w:val="24"/>
        </w:rPr>
        <w:t>men</w:t>
      </w:r>
      <w:r w:rsidRPr="00542F08">
        <w:rPr>
          <w:rFonts w:asciiTheme="minorHAnsi" w:eastAsia="Cambria" w:hAnsiTheme="minorHAnsi" w:cstheme="minorHAnsi"/>
          <w:spacing w:val="4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z w:val="24"/>
          <w:szCs w:val="24"/>
        </w:rPr>
        <w:t>ion of sess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sz w:val="24"/>
          <w:szCs w:val="24"/>
        </w:rPr>
        <w:t>on cont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sz w:val="24"/>
          <w:szCs w:val="24"/>
        </w:rPr>
        <w:t>nt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spacing w:val="-2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sz w:val="24"/>
          <w:szCs w:val="24"/>
        </w:rPr>
        <w:t>d i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rv</w:t>
      </w:r>
      <w:r w:rsidRPr="00542F08">
        <w:rPr>
          <w:rFonts w:asciiTheme="minorHAnsi" w:eastAsia="Cambria" w:hAnsiTheme="minorHAnsi" w:cstheme="minorHAnsi"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sz w:val="24"/>
          <w:szCs w:val="24"/>
        </w:rPr>
        <w:t>ons</w:t>
      </w:r>
    </w:p>
    <w:p w14:paraId="57A2C75C" w14:textId="77777777" w:rsidR="00CB2091" w:rsidRPr="00542F08" w:rsidRDefault="00CB2091">
      <w:pPr>
        <w:spacing w:before="20" w:line="260" w:lineRule="exact"/>
        <w:rPr>
          <w:rFonts w:asciiTheme="minorHAnsi" w:hAnsiTheme="minorHAnsi" w:cstheme="minorHAnsi"/>
          <w:sz w:val="26"/>
          <w:szCs w:val="26"/>
        </w:rPr>
      </w:pPr>
    </w:p>
    <w:p w14:paraId="1AC705A4" w14:textId="77777777" w:rsidR="00CB2091" w:rsidRPr="00542F08" w:rsidRDefault="00F94353">
      <w:pPr>
        <w:ind w:left="220"/>
        <w:rPr>
          <w:rFonts w:asciiTheme="minorHAnsi" w:eastAsia="Cambria" w:hAnsiTheme="minorHAnsi" w:cstheme="minorHAnsi"/>
          <w:sz w:val="24"/>
          <w:szCs w:val="24"/>
        </w:rPr>
      </w:pP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z w:val="24"/>
          <w:szCs w:val="24"/>
        </w:rPr>
        <w:t xml:space="preserve">he 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Q</w:t>
      </w:r>
      <w:r w:rsidRPr="00542F08">
        <w:rPr>
          <w:rFonts w:asciiTheme="minorHAnsi" w:eastAsia="Cambria" w:hAnsiTheme="minorHAnsi" w:cstheme="minorHAnsi"/>
          <w:sz w:val="24"/>
          <w:szCs w:val="24"/>
        </w:rPr>
        <w:t>RS Pre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p</w:t>
      </w:r>
      <w:r w:rsidRPr="00542F08">
        <w:rPr>
          <w:rFonts w:asciiTheme="minorHAnsi" w:eastAsia="Cambria" w:hAnsiTheme="minorHAnsi" w:cstheme="minorHAnsi"/>
          <w:sz w:val="24"/>
          <w:szCs w:val="24"/>
        </w:rPr>
        <w:t>aratory</w:t>
      </w:r>
      <w:r w:rsidRPr="00542F08">
        <w:rPr>
          <w:rFonts w:asciiTheme="minorHAnsi" w:eastAsia="Cambria" w:hAnsiTheme="minorHAnsi" w:cstheme="minorHAnsi"/>
          <w:spacing w:val="-2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S</w:t>
      </w:r>
      <w:r w:rsidRPr="00542F08">
        <w:rPr>
          <w:rFonts w:asciiTheme="minorHAnsi" w:eastAsia="Cambria" w:hAnsiTheme="minorHAnsi" w:cstheme="minorHAnsi"/>
          <w:sz w:val="24"/>
          <w:szCs w:val="24"/>
        </w:rPr>
        <w:t>c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h</w:t>
      </w:r>
      <w:r w:rsidRPr="00542F08">
        <w:rPr>
          <w:rFonts w:asciiTheme="minorHAnsi" w:eastAsia="Cambria" w:hAnsiTheme="minorHAnsi" w:cstheme="minorHAnsi"/>
          <w:sz w:val="24"/>
          <w:szCs w:val="24"/>
        </w:rPr>
        <w:t>oo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l</w:t>
      </w:r>
      <w:r w:rsidRPr="00542F08">
        <w:rPr>
          <w:rFonts w:asciiTheme="minorHAnsi" w:eastAsia="Cambria" w:hAnsiTheme="minorHAnsi" w:cstheme="minorHAnsi"/>
          <w:sz w:val="24"/>
          <w:szCs w:val="24"/>
        </w:rPr>
        <w:t>;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C</w:t>
      </w:r>
      <w:r w:rsidRPr="00542F08">
        <w:rPr>
          <w:rFonts w:asciiTheme="minorHAnsi" w:eastAsia="Cambria" w:hAnsiTheme="minorHAnsi" w:cstheme="minorHAnsi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y</w:t>
      </w:r>
      <w:r w:rsidRPr="00542F08">
        <w:rPr>
          <w:rFonts w:asciiTheme="minorHAnsi" w:eastAsia="Cambria" w:hAnsiTheme="minorHAnsi" w:cstheme="minorHAnsi"/>
          <w:sz w:val="24"/>
          <w:szCs w:val="24"/>
        </w:rPr>
        <w:t>,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 xml:space="preserve"> S</w:t>
      </w:r>
      <w:r w:rsidRPr="00542F08">
        <w:rPr>
          <w:rFonts w:asciiTheme="minorHAnsi" w:eastAsia="Cambria" w:hAnsiTheme="minorHAnsi" w:cstheme="minorHAnsi"/>
          <w:sz w:val="24"/>
          <w:szCs w:val="24"/>
        </w:rPr>
        <w:t>T</w:t>
      </w:r>
    </w:p>
    <w:p w14:paraId="603029A9" w14:textId="77777777" w:rsidR="00CB2091" w:rsidRPr="00542F08" w:rsidRDefault="00F94353">
      <w:pPr>
        <w:spacing w:line="280" w:lineRule="exact"/>
        <w:ind w:left="220"/>
        <w:rPr>
          <w:rFonts w:asciiTheme="minorHAnsi" w:eastAsia="Cambria" w:hAnsiTheme="minorHAnsi" w:cstheme="minorHAnsi"/>
          <w:sz w:val="24"/>
          <w:szCs w:val="24"/>
        </w:rPr>
      </w:pPr>
      <w:r w:rsidRPr="00542F08">
        <w:rPr>
          <w:rFonts w:asciiTheme="minorHAnsi" w:eastAsia="Cambria" w:hAnsiTheme="minorHAnsi" w:cstheme="minorHAnsi"/>
          <w:b/>
          <w:spacing w:val="1"/>
          <w:sz w:val="24"/>
          <w:szCs w:val="24"/>
        </w:rPr>
        <w:t>Ma</w:t>
      </w:r>
      <w:r w:rsidRPr="00542F08">
        <w:rPr>
          <w:rFonts w:asciiTheme="minorHAnsi" w:eastAsia="Cambria" w:hAnsiTheme="minorHAnsi" w:cstheme="minorHAnsi"/>
          <w:b/>
          <w:sz w:val="24"/>
          <w:szCs w:val="24"/>
        </w:rPr>
        <w:t>rr</w:t>
      </w:r>
      <w:r w:rsidRPr="00542F08">
        <w:rPr>
          <w:rFonts w:asciiTheme="minorHAnsi" w:eastAsia="Cambria" w:hAnsiTheme="minorHAnsi" w:cstheme="minorHAnsi"/>
          <w:b/>
          <w:spacing w:val="-2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b/>
          <w:spacing w:val="1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b/>
          <w:sz w:val="24"/>
          <w:szCs w:val="24"/>
        </w:rPr>
        <w:t xml:space="preserve">ge </w:t>
      </w:r>
      <w:r w:rsidRPr="00542F08">
        <w:rPr>
          <w:rFonts w:asciiTheme="minorHAnsi" w:eastAsia="Cambria" w:hAnsiTheme="minorHAnsi" w:cstheme="minorHAnsi"/>
          <w:b/>
          <w:spacing w:val="1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b/>
          <w:spacing w:val="-1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b/>
          <w:sz w:val="24"/>
          <w:szCs w:val="24"/>
        </w:rPr>
        <w:t>d F</w:t>
      </w:r>
      <w:r w:rsidRPr="00542F08">
        <w:rPr>
          <w:rFonts w:asciiTheme="minorHAnsi" w:eastAsia="Cambria" w:hAnsiTheme="minorHAnsi" w:cstheme="minorHAnsi"/>
          <w:b/>
          <w:spacing w:val="1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b/>
          <w:sz w:val="24"/>
          <w:szCs w:val="24"/>
        </w:rPr>
        <w:t>m</w:t>
      </w:r>
      <w:r w:rsidRPr="00542F08">
        <w:rPr>
          <w:rFonts w:asciiTheme="minorHAnsi" w:eastAsia="Cambria" w:hAnsiTheme="minorHAnsi" w:cstheme="minorHAnsi"/>
          <w:b/>
          <w:spacing w:val="-1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b/>
          <w:sz w:val="24"/>
          <w:szCs w:val="24"/>
        </w:rPr>
        <w:t>ly</w:t>
      </w:r>
      <w:r w:rsidRPr="00542F08">
        <w:rPr>
          <w:rFonts w:asciiTheme="minorHAnsi" w:eastAsia="Cambria" w:hAnsiTheme="minorHAnsi" w:cstheme="minorHAnsi"/>
          <w:b/>
          <w:spacing w:val="-2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b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b/>
          <w:spacing w:val="1"/>
          <w:sz w:val="24"/>
          <w:szCs w:val="24"/>
        </w:rPr>
        <w:t>h</w:t>
      </w:r>
      <w:r w:rsidRPr="00542F08">
        <w:rPr>
          <w:rFonts w:asciiTheme="minorHAnsi" w:eastAsia="Cambria" w:hAnsiTheme="minorHAnsi" w:cstheme="minorHAnsi"/>
          <w:b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b/>
          <w:spacing w:val="1"/>
          <w:sz w:val="24"/>
          <w:szCs w:val="24"/>
        </w:rPr>
        <w:t>ra</w:t>
      </w:r>
      <w:r w:rsidRPr="00542F08">
        <w:rPr>
          <w:rFonts w:asciiTheme="minorHAnsi" w:eastAsia="Cambria" w:hAnsiTheme="minorHAnsi" w:cstheme="minorHAnsi"/>
          <w:b/>
          <w:sz w:val="24"/>
          <w:szCs w:val="24"/>
        </w:rPr>
        <w:t>py Tr</w:t>
      </w:r>
      <w:r w:rsidRPr="00542F08">
        <w:rPr>
          <w:rFonts w:asciiTheme="minorHAnsi" w:eastAsia="Cambria" w:hAnsiTheme="minorHAnsi" w:cstheme="minorHAnsi"/>
          <w:b/>
          <w:spacing w:val="1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b/>
          <w:spacing w:val="-1"/>
          <w:sz w:val="24"/>
          <w:szCs w:val="24"/>
        </w:rPr>
        <w:t>in</w:t>
      </w:r>
      <w:r w:rsidRPr="00542F08">
        <w:rPr>
          <w:rFonts w:asciiTheme="minorHAnsi" w:eastAsia="Cambria" w:hAnsiTheme="minorHAnsi" w:cstheme="minorHAnsi"/>
          <w:b/>
          <w:sz w:val="24"/>
          <w:szCs w:val="24"/>
        </w:rPr>
        <w:t>ee</w:t>
      </w:r>
      <w:r w:rsidRPr="00542F08">
        <w:rPr>
          <w:rFonts w:asciiTheme="minorHAnsi" w:eastAsia="Cambria" w:hAnsiTheme="minorHAnsi" w:cstheme="minorHAnsi"/>
          <w:b/>
          <w:sz w:val="24"/>
          <w:szCs w:val="24"/>
        </w:rPr>
        <w:t xml:space="preserve">                                                             </w:t>
      </w:r>
      <w:r w:rsidRPr="00542F08">
        <w:rPr>
          <w:rFonts w:asciiTheme="minorHAnsi" w:eastAsia="Cambria" w:hAnsiTheme="minorHAnsi" w:cstheme="minorHAnsi"/>
          <w:b/>
          <w:spacing w:val="2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S</w:t>
      </w:r>
      <w:r w:rsidRPr="00542F08">
        <w:rPr>
          <w:rFonts w:asciiTheme="minorHAnsi" w:eastAsia="Cambria" w:hAnsiTheme="minorHAnsi" w:cstheme="minorHAnsi"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p</w:t>
      </w:r>
      <w:r w:rsidRPr="00542F08">
        <w:rPr>
          <w:rFonts w:asciiTheme="minorHAnsi" w:eastAsia="Cambria" w:hAnsiTheme="minorHAnsi" w:cstheme="minorHAnsi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sz w:val="24"/>
          <w:szCs w:val="24"/>
        </w:rPr>
        <w:t>mber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200</w:t>
      </w:r>
      <w:r w:rsidRPr="00542F08">
        <w:rPr>
          <w:rFonts w:asciiTheme="minorHAnsi" w:eastAsia="Cambria" w:hAnsiTheme="minorHAnsi" w:cstheme="minorHAnsi"/>
          <w:sz w:val="24"/>
          <w:szCs w:val="24"/>
        </w:rPr>
        <w:t>9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z w:val="24"/>
          <w:szCs w:val="24"/>
        </w:rPr>
        <w:t>- J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sz w:val="24"/>
          <w:szCs w:val="24"/>
        </w:rPr>
        <w:t>nuary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20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1</w:t>
      </w:r>
      <w:r w:rsidRPr="00542F08">
        <w:rPr>
          <w:rFonts w:asciiTheme="minorHAnsi" w:eastAsia="Cambria" w:hAnsiTheme="minorHAnsi" w:cstheme="minorHAnsi"/>
          <w:sz w:val="24"/>
          <w:szCs w:val="24"/>
        </w:rPr>
        <w:t>0</w:t>
      </w:r>
    </w:p>
    <w:p w14:paraId="32BB245E" w14:textId="77777777" w:rsidR="00CB2091" w:rsidRPr="00542F08" w:rsidRDefault="00F94353">
      <w:pPr>
        <w:tabs>
          <w:tab w:val="left" w:pos="940"/>
        </w:tabs>
        <w:spacing w:before="12" w:line="280" w:lineRule="exact"/>
        <w:ind w:left="940" w:right="856" w:hanging="360"/>
        <w:rPr>
          <w:rFonts w:asciiTheme="minorHAnsi" w:eastAsia="Cambria" w:hAnsiTheme="minorHAnsi" w:cstheme="minorHAnsi"/>
          <w:sz w:val="24"/>
          <w:szCs w:val="24"/>
        </w:rPr>
      </w:pPr>
      <w:r w:rsidRPr="00542F08">
        <w:rPr>
          <w:rFonts w:asciiTheme="minorHAnsi" w:hAnsiTheme="minorHAnsi" w:cstheme="minorHAnsi"/>
          <w:sz w:val="24"/>
          <w:szCs w:val="24"/>
        </w:rPr>
        <w:tab/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C</w:t>
      </w:r>
      <w:r w:rsidRPr="00542F08">
        <w:rPr>
          <w:rFonts w:asciiTheme="minorHAnsi" w:eastAsia="Cambria" w:hAnsiTheme="minorHAnsi" w:cstheme="minorHAnsi"/>
          <w:sz w:val="24"/>
          <w:szCs w:val="24"/>
        </w:rPr>
        <w:t>ounseled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d</w:t>
      </w:r>
      <w:r w:rsidRPr="00542F08">
        <w:rPr>
          <w:rFonts w:asciiTheme="minorHAnsi" w:eastAsia="Cambria" w:hAnsiTheme="minorHAnsi" w:cstheme="minorHAnsi"/>
          <w:sz w:val="24"/>
          <w:szCs w:val="24"/>
        </w:rPr>
        <w:t>olescen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z w:val="24"/>
          <w:szCs w:val="24"/>
        </w:rPr>
        <w:t xml:space="preserve">s ages 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1</w:t>
      </w:r>
      <w:r w:rsidRPr="00542F08">
        <w:rPr>
          <w:rFonts w:asciiTheme="minorHAnsi" w:eastAsia="Cambria" w:hAnsiTheme="minorHAnsi" w:cstheme="minorHAnsi"/>
          <w:sz w:val="24"/>
          <w:szCs w:val="24"/>
        </w:rPr>
        <w:t>3-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1</w:t>
      </w:r>
      <w:r w:rsidRPr="00542F08">
        <w:rPr>
          <w:rFonts w:asciiTheme="minorHAnsi" w:eastAsia="Cambria" w:hAnsiTheme="minorHAnsi" w:cstheme="minorHAnsi"/>
          <w:sz w:val="24"/>
          <w:szCs w:val="24"/>
        </w:rPr>
        <w:t>7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z w:val="24"/>
          <w:szCs w:val="24"/>
        </w:rPr>
        <w:t>by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p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r</w:t>
      </w:r>
      <w:r w:rsidRPr="00542F08">
        <w:rPr>
          <w:rFonts w:asciiTheme="minorHAnsi" w:eastAsia="Cambria" w:hAnsiTheme="minorHAnsi" w:cstheme="minorHAnsi"/>
          <w:sz w:val="24"/>
          <w:szCs w:val="24"/>
        </w:rPr>
        <w:t>o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v</w:t>
      </w:r>
      <w:r w:rsidRPr="00542F08">
        <w:rPr>
          <w:rFonts w:asciiTheme="minorHAnsi" w:eastAsia="Cambria" w:hAnsiTheme="minorHAnsi" w:cstheme="minorHAnsi"/>
          <w:spacing w:val="3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d</w:t>
      </w:r>
      <w:r w:rsidRPr="00542F08">
        <w:rPr>
          <w:rFonts w:asciiTheme="minorHAnsi" w:eastAsia="Cambria" w:hAnsiTheme="minorHAnsi" w:cstheme="minorHAnsi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sz w:val="24"/>
          <w:szCs w:val="24"/>
        </w:rPr>
        <w:t>g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z w:val="24"/>
          <w:szCs w:val="24"/>
        </w:rPr>
        <w:t>sup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p</w:t>
      </w:r>
      <w:r w:rsidRPr="00542F08">
        <w:rPr>
          <w:rFonts w:asciiTheme="minorHAnsi" w:eastAsia="Cambria" w:hAnsiTheme="minorHAnsi" w:cstheme="minorHAnsi"/>
          <w:sz w:val="24"/>
          <w:szCs w:val="24"/>
        </w:rPr>
        <w:t>o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r</w:t>
      </w:r>
      <w:r w:rsidRPr="00542F08">
        <w:rPr>
          <w:rFonts w:asciiTheme="minorHAnsi" w:eastAsia="Cambria" w:hAnsiTheme="minorHAnsi" w:cstheme="minorHAnsi"/>
          <w:sz w:val="24"/>
          <w:szCs w:val="24"/>
        </w:rPr>
        <w:t xml:space="preserve">t 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sz w:val="24"/>
          <w:szCs w:val="24"/>
        </w:rPr>
        <w:t>nd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z w:val="24"/>
          <w:szCs w:val="24"/>
        </w:rPr>
        <w:t>ass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sz w:val="24"/>
          <w:szCs w:val="24"/>
        </w:rPr>
        <w:t>st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spacing w:val="-2"/>
          <w:sz w:val="24"/>
          <w:szCs w:val="24"/>
        </w:rPr>
        <w:t>c</w:t>
      </w:r>
      <w:r w:rsidRPr="00542F08">
        <w:rPr>
          <w:rFonts w:asciiTheme="minorHAnsi" w:eastAsia="Cambria" w:hAnsiTheme="minorHAnsi" w:cstheme="minorHAnsi"/>
          <w:sz w:val="24"/>
          <w:szCs w:val="24"/>
        </w:rPr>
        <w:t>e with life trans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sz w:val="24"/>
          <w:szCs w:val="24"/>
        </w:rPr>
        <w:t>ons, aca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d</w:t>
      </w:r>
      <w:r w:rsidRPr="00542F08">
        <w:rPr>
          <w:rFonts w:asciiTheme="minorHAnsi" w:eastAsia="Cambria" w:hAnsiTheme="minorHAnsi" w:cstheme="minorHAnsi"/>
          <w:sz w:val="24"/>
          <w:szCs w:val="24"/>
        </w:rPr>
        <w:t xml:space="preserve">emic 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p</w:t>
      </w:r>
      <w:r w:rsidRPr="00542F08">
        <w:rPr>
          <w:rFonts w:asciiTheme="minorHAnsi" w:eastAsia="Cambria" w:hAnsiTheme="minorHAnsi" w:cstheme="minorHAnsi"/>
          <w:sz w:val="24"/>
          <w:szCs w:val="24"/>
        </w:rPr>
        <w:t>lan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sz w:val="24"/>
          <w:szCs w:val="24"/>
        </w:rPr>
        <w:t>g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sz w:val="24"/>
          <w:szCs w:val="24"/>
        </w:rPr>
        <w:t>d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r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p</w:t>
      </w:r>
      <w:r w:rsidRPr="00542F08">
        <w:rPr>
          <w:rFonts w:asciiTheme="minorHAnsi" w:eastAsia="Cambria" w:hAnsiTheme="minorHAnsi" w:cstheme="minorHAnsi"/>
          <w:sz w:val="24"/>
          <w:szCs w:val="24"/>
        </w:rPr>
        <w:t>erson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sz w:val="24"/>
          <w:szCs w:val="24"/>
        </w:rPr>
        <w:t xml:space="preserve">l 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d</w:t>
      </w:r>
      <w:r w:rsidRPr="00542F08">
        <w:rPr>
          <w:rFonts w:asciiTheme="minorHAnsi" w:eastAsia="Cambria" w:hAnsiTheme="minorHAnsi" w:cstheme="minorHAnsi"/>
          <w:sz w:val="24"/>
          <w:szCs w:val="24"/>
        </w:rPr>
        <w:t>if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f</w:t>
      </w:r>
      <w:r w:rsidRPr="00542F08">
        <w:rPr>
          <w:rFonts w:asciiTheme="minorHAnsi" w:eastAsia="Cambria" w:hAnsiTheme="minorHAnsi" w:cstheme="minorHAnsi"/>
          <w:sz w:val="24"/>
          <w:szCs w:val="24"/>
        </w:rPr>
        <w:t>iculti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sz w:val="24"/>
          <w:szCs w:val="24"/>
        </w:rPr>
        <w:t>s</w:t>
      </w:r>
    </w:p>
    <w:p w14:paraId="506EFA2C" w14:textId="77777777" w:rsidR="00CB2091" w:rsidRPr="00542F08" w:rsidRDefault="00F94353">
      <w:pPr>
        <w:tabs>
          <w:tab w:val="left" w:pos="940"/>
        </w:tabs>
        <w:spacing w:before="8" w:line="280" w:lineRule="exact"/>
        <w:ind w:left="940" w:right="442" w:hanging="360"/>
        <w:rPr>
          <w:rFonts w:asciiTheme="minorHAnsi" w:eastAsia="Cambria" w:hAnsiTheme="minorHAnsi" w:cstheme="minorHAnsi"/>
          <w:sz w:val="24"/>
          <w:szCs w:val="24"/>
        </w:rPr>
      </w:pPr>
      <w:r w:rsidRPr="00542F08">
        <w:rPr>
          <w:rFonts w:asciiTheme="minorHAnsi" w:hAnsiTheme="minorHAnsi" w:cstheme="minorHAnsi"/>
          <w:sz w:val="24"/>
          <w:szCs w:val="24"/>
        </w:rPr>
        <w:tab/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sz w:val="24"/>
          <w:szCs w:val="24"/>
        </w:rPr>
        <w:t>mplemen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z w:val="24"/>
          <w:szCs w:val="24"/>
        </w:rPr>
        <w:t>ed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d</w:t>
      </w:r>
      <w:r w:rsidRPr="00542F08">
        <w:rPr>
          <w:rFonts w:asciiTheme="minorHAnsi" w:eastAsia="Cambria" w:hAnsiTheme="minorHAnsi" w:cstheme="minorHAnsi"/>
          <w:sz w:val="24"/>
          <w:szCs w:val="24"/>
        </w:rPr>
        <w:t>ivi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d</w:t>
      </w:r>
      <w:r w:rsidRPr="00542F08">
        <w:rPr>
          <w:rFonts w:asciiTheme="minorHAnsi" w:eastAsia="Cambria" w:hAnsiTheme="minorHAnsi" w:cstheme="minorHAnsi"/>
          <w:sz w:val="24"/>
          <w:szCs w:val="24"/>
        </w:rPr>
        <w:t>u</w:t>
      </w:r>
      <w:r w:rsidRPr="00542F08">
        <w:rPr>
          <w:rFonts w:asciiTheme="minorHAnsi" w:eastAsia="Cambria" w:hAnsiTheme="minorHAnsi" w:cstheme="minorHAnsi"/>
          <w:spacing w:val="2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sz w:val="24"/>
          <w:szCs w:val="24"/>
        </w:rPr>
        <w:t>li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z</w:t>
      </w:r>
      <w:r w:rsidRPr="00542F08">
        <w:rPr>
          <w:rFonts w:asciiTheme="minorHAnsi" w:eastAsia="Cambria" w:hAnsiTheme="minorHAnsi" w:cstheme="minorHAnsi"/>
          <w:sz w:val="24"/>
          <w:szCs w:val="24"/>
        </w:rPr>
        <w:t>ed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d</w:t>
      </w:r>
      <w:r w:rsidRPr="00542F08">
        <w:rPr>
          <w:rFonts w:asciiTheme="minorHAnsi" w:eastAsia="Cambria" w:hAnsiTheme="minorHAnsi" w:cstheme="minorHAnsi"/>
          <w:sz w:val="24"/>
          <w:szCs w:val="24"/>
        </w:rPr>
        <w:t>u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c</w:t>
      </w:r>
      <w:r w:rsidRPr="00542F08">
        <w:rPr>
          <w:rFonts w:asciiTheme="minorHAnsi" w:eastAsia="Cambria" w:hAnsiTheme="minorHAnsi" w:cstheme="minorHAnsi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z w:val="24"/>
          <w:szCs w:val="24"/>
        </w:rPr>
        <w:t>ion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sz w:val="24"/>
          <w:szCs w:val="24"/>
        </w:rPr>
        <w:t xml:space="preserve">l 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g</w:t>
      </w:r>
      <w:r w:rsidRPr="00542F08">
        <w:rPr>
          <w:rFonts w:asciiTheme="minorHAnsi" w:eastAsia="Cambria" w:hAnsiTheme="minorHAnsi" w:cstheme="minorHAnsi"/>
          <w:sz w:val="24"/>
          <w:szCs w:val="24"/>
        </w:rPr>
        <w:t>oals</w:t>
      </w:r>
      <w:r w:rsidRPr="00542F08">
        <w:rPr>
          <w:rFonts w:asciiTheme="minorHAnsi" w:eastAsia="Cambria" w:hAnsiTheme="minorHAnsi" w:cstheme="minorHAnsi"/>
          <w:spacing w:val="2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sz w:val="24"/>
          <w:szCs w:val="24"/>
        </w:rPr>
        <w:t>d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pacing w:val="3"/>
          <w:sz w:val="24"/>
          <w:szCs w:val="24"/>
        </w:rPr>
        <w:t>o</w:t>
      </w:r>
      <w:r w:rsidRPr="00542F08">
        <w:rPr>
          <w:rFonts w:asciiTheme="minorHAnsi" w:eastAsia="Cambria" w:hAnsiTheme="minorHAnsi" w:cstheme="minorHAnsi"/>
          <w:sz w:val="24"/>
          <w:szCs w:val="24"/>
        </w:rPr>
        <w:t>b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j</w:t>
      </w:r>
      <w:r w:rsidRPr="00542F08">
        <w:rPr>
          <w:rFonts w:asciiTheme="minorHAnsi" w:eastAsia="Cambria" w:hAnsiTheme="minorHAnsi" w:cstheme="minorHAnsi"/>
          <w:sz w:val="24"/>
          <w:szCs w:val="24"/>
        </w:rPr>
        <w:t xml:space="preserve">ectives to 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sz w:val="24"/>
          <w:szCs w:val="24"/>
        </w:rPr>
        <w:t>nha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sz w:val="24"/>
          <w:szCs w:val="24"/>
        </w:rPr>
        <w:t>ce stu</w:t>
      </w:r>
      <w:r w:rsidRPr="00542F08">
        <w:rPr>
          <w:rFonts w:asciiTheme="minorHAnsi" w:eastAsia="Cambria" w:hAnsiTheme="minorHAnsi" w:cstheme="minorHAnsi"/>
          <w:spacing w:val="-2"/>
          <w:sz w:val="24"/>
          <w:szCs w:val="24"/>
        </w:rPr>
        <w:t>d</w:t>
      </w:r>
      <w:r w:rsidRPr="00542F08">
        <w:rPr>
          <w:rFonts w:asciiTheme="minorHAnsi" w:eastAsia="Cambria" w:hAnsiTheme="minorHAnsi" w:cstheme="minorHAnsi"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sz w:val="24"/>
          <w:szCs w:val="24"/>
        </w:rPr>
        <w:t>t res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p</w:t>
      </w:r>
      <w:r w:rsidRPr="00542F08">
        <w:rPr>
          <w:rFonts w:asciiTheme="minorHAnsi" w:eastAsia="Cambria" w:hAnsiTheme="minorHAnsi" w:cstheme="minorHAnsi"/>
          <w:sz w:val="24"/>
          <w:szCs w:val="24"/>
        </w:rPr>
        <w:t>onsi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b</w:t>
      </w:r>
      <w:r w:rsidRPr="00542F08">
        <w:rPr>
          <w:rFonts w:asciiTheme="minorHAnsi" w:eastAsia="Cambria" w:hAnsiTheme="minorHAnsi" w:cstheme="minorHAnsi"/>
          <w:sz w:val="24"/>
          <w:szCs w:val="24"/>
        </w:rPr>
        <w:t>ili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ty</w:t>
      </w:r>
      <w:r w:rsidRPr="00542F08">
        <w:rPr>
          <w:rFonts w:asciiTheme="minorHAnsi" w:eastAsia="Cambria" w:hAnsiTheme="minorHAnsi" w:cstheme="minorHAnsi"/>
          <w:sz w:val="24"/>
          <w:szCs w:val="24"/>
        </w:rPr>
        <w:t>, acco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u</w:t>
      </w:r>
      <w:r w:rsidRPr="00542F08">
        <w:rPr>
          <w:rFonts w:asciiTheme="minorHAnsi" w:eastAsia="Cambria" w:hAnsiTheme="minorHAnsi" w:cstheme="minorHAnsi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b</w:t>
      </w:r>
      <w:r w:rsidRPr="00542F08">
        <w:rPr>
          <w:rFonts w:asciiTheme="minorHAnsi" w:eastAsia="Cambria" w:hAnsiTheme="minorHAnsi" w:cstheme="minorHAnsi"/>
          <w:sz w:val="24"/>
          <w:szCs w:val="24"/>
        </w:rPr>
        <w:t>ili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z w:val="24"/>
          <w:szCs w:val="24"/>
        </w:rPr>
        <w:t>y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sz w:val="24"/>
          <w:szCs w:val="24"/>
        </w:rPr>
        <w:t>d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d</w:t>
      </w:r>
      <w:r w:rsidRPr="00542F08">
        <w:rPr>
          <w:rFonts w:asciiTheme="minorHAnsi" w:eastAsia="Cambria" w:hAnsiTheme="minorHAnsi" w:cstheme="minorHAnsi"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p</w:t>
      </w:r>
      <w:r w:rsidRPr="00542F08">
        <w:rPr>
          <w:rFonts w:asciiTheme="minorHAnsi" w:eastAsia="Cambria" w:hAnsiTheme="minorHAnsi" w:cstheme="minorHAnsi"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d</w:t>
      </w:r>
      <w:r w:rsidRPr="00542F08">
        <w:rPr>
          <w:rFonts w:asciiTheme="minorHAnsi" w:eastAsia="Cambria" w:hAnsiTheme="minorHAnsi" w:cstheme="minorHAnsi"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sz w:val="24"/>
          <w:szCs w:val="24"/>
        </w:rPr>
        <w:t>ce</w:t>
      </w:r>
    </w:p>
    <w:p w14:paraId="4C804386" w14:textId="77777777" w:rsidR="00CB2091" w:rsidRPr="00542F08" w:rsidRDefault="00F94353">
      <w:pPr>
        <w:tabs>
          <w:tab w:val="left" w:pos="940"/>
        </w:tabs>
        <w:spacing w:before="9" w:line="280" w:lineRule="exact"/>
        <w:ind w:left="940" w:right="964" w:hanging="360"/>
        <w:rPr>
          <w:rFonts w:asciiTheme="minorHAnsi" w:eastAsia="Cambria" w:hAnsiTheme="minorHAnsi" w:cstheme="minorHAnsi"/>
          <w:sz w:val="24"/>
          <w:szCs w:val="24"/>
        </w:rPr>
        <w:sectPr w:rsidR="00CB2091" w:rsidRPr="00542F08">
          <w:footerReference w:type="default" r:id="rId8"/>
          <w:pgSz w:w="12240" w:h="15840"/>
          <w:pgMar w:top="660" w:right="540" w:bottom="280" w:left="500" w:header="0" w:footer="1646" w:gutter="0"/>
          <w:cols w:space="720"/>
        </w:sectPr>
      </w:pPr>
      <w:r w:rsidRPr="00542F08">
        <w:rPr>
          <w:rFonts w:asciiTheme="minorHAnsi" w:hAnsiTheme="minorHAnsi" w:cstheme="minorHAnsi"/>
          <w:sz w:val="24"/>
          <w:szCs w:val="24"/>
        </w:rPr>
        <w:tab/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C</w:t>
      </w:r>
      <w:r w:rsidRPr="00542F08">
        <w:rPr>
          <w:rFonts w:asciiTheme="minorHAnsi" w:eastAsia="Cambria" w:hAnsiTheme="minorHAnsi" w:cstheme="minorHAnsi"/>
          <w:sz w:val="24"/>
          <w:szCs w:val="24"/>
        </w:rPr>
        <w:t>ol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l</w:t>
      </w:r>
      <w:r w:rsidRPr="00542F08">
        <w:rPr>
          <w:rFonts w:asciiTheme="minorHAnsi" w:eastAsia="Cambria" w:hAnsiTheme="minorHAnsi" w:cstheme="minorHAnsi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b</w:t>
      </w:r>
      <w:r w:rsidRPr="00542F08">
        <w:rPr>
          <w:rFonts w:asciiTheme="minorHAnsi" w:eastAsia="Cambria" w:hAnsiTheme="minorHAnsi" w:cstheme="minorHAnsi"/>
          <w:sz w:val="24"/>
          <w:szCs w:val="24"/>
        </w:rPr>
        <w:t>o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r</w:t>
      </w:r>
      <w:r w:rsidRPr="00542F08">
        <w:rPr>
          <w:rFonts w:asciiTheme="minorHAnsi" w:eastAsia="Cambria" w:hAnsiTheme="minorHAnsi" w:cstheme="minorHAnsi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z w:val="24"/>
          <w:szCs w:val="24"/>
        </w:rPr>
        <w:t>ed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w</w:t>
      </w:r>
      <w:r w:rsidRPr="00542F08">
        <w:rPr>
          <w:rFonts w:asciiTheme="minorHAnsi" w:eastAsia="Cambria" w:hAnsiTheme="minorHAnsi" w:cstheme="minorHAnsi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z w:val="24"/>
          <w:szCs w:val="24"/>
        </w:rPr>
        <w:t>h t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sz w:val="24"/>
          <w:szCs w:val="24"/>
        </w:rPr>
        <w:t>ac</w:t>
      </w:r>
      <w:r w:rsidRPr="00542F08">
        <w:rPr>
          <w:rFonts w:asciiTheme="minorHAnsi" w:eastAsia="Cambria" w:hAnsiTheme="minorHAnsi" w:cstheme="minorHAnsi"/>
          <w:spacing w:val="2"/>
          <w:sz w:val="24"/>
          <w:szCs w:val="24"/>
        </w:rPr>
        <w:t>h</w:t>
      </w:r>
      <w:r w:rsidRPr="00542F08">
        <w:rPr>
          <w:rFonts w:asciiTheme="minorHAnsi" w:eastAsia="Cambria" w:hAnsiTheme="minorHAnsi" w:cstheme="minorHAnsi"/>
          <w:sz w:val="24"/>
          <w:szCs w:val="24"/>
        </w:rPr>
        <w:t>ers,</w:t>
      </w:r>
      <w:r w:rsidRPr="00542F08">
        <w:rPr>
          <w:rFonts w:asciiTheme="minorHAnsi" w:eastAsia="Cambria" w:hAnsiTheme="minorHAnsi" w:cstheme="minorHAnsi"/>
          <w:spacing w:val="2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z w:val="24"/>
          <w:szCs w:val="24"/>
        </w:rPr>
        <w:t>occ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u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p</w:t>
      </w:r>
      <w:r w:rsidRPr="00542F08">
        <w:rPr>
          <w:rFonts w:asciiTheme="minorHAnsi" w:eastAsia="Cambria" w:hAnsiTheme="minorHAnsi" w:cstheme="minorHAnsi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z w:val="24"/>
          <w:szCs w:val="24"/>
        </w:rPr>
        <w:t>ion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sz w:val="24"/>
          <w:szCs w:val="24"/>
        </w:rPr>
        <w:t>l the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r</w:t>
      </w:r>
      <w:r w:rsidRPr="00542F08">
        <w:rPr>
          <w:rFonts w:asciiTheme="minorHAnsi" w:eastAsia="Cambria" w:hAnsiTheme="minorHAnsi" w:cstheme="minorHAnsi"/>
          <w:spacing w:val="-2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p</w:t>
      </w:r>
      <w:r w:rsidRPr="00542F08">
        <w:rPr>
          <w:rFonts w:asciiTheme="minorHAnsi" w:eastAsia="Cambria" w:hAnsiTheme="minorHAnsi" w:cstheme="minorHAnsi"/>
          <w:sz w:val="24"/>
          <w:szCs w:val="24"/>
        </w:rPr>
        <w:t>is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z w:val="24"/>
          <w:szCs w:val="24"/>
        </w:rPr>
        <w:t>s a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sz w:val="24"/>
          <w:szCs w:val="24"/>
        </w:rPr>
        <w:t>d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z w:val="24"/>
          <w:szCs w:val="24"/>
        </w:rPr>
        <w:t>stu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d</w:t>
      </w:r>
      <w:r w:rsidRPr="00542F08">
        <w:rPr>
          <w:rFonts w:asciiTheme="minorHAnsi" w:eastAsia="Cambria" w:hAnsiTheme="minorHAnsi" w:cstheme="minorHAnsi"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sz w:val="24"/>
          <w:szCs w:val="24"/>
        </w:rPr>
        <w:t xml:space="preserve">t 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dv</w:t>
      </w:r>
      <w:r w:rsidRPr="00542F08">
        <w:rPr>
          <w:rFonts w:asciiTheme="minorHAnsi" w:eastAsia="Cambria" w:hAnsiTheme="minorHAnsi" w:cstheme="minorHAnsi"/>
          <w:sz w:val="24"/>
          <w:szCs w:val="24"/>
        </w:rPr>
        <w:t>isors to f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or</w:t>
      </w:r>
      <w:r w:rsidRPr="00542F08">
        <w:rPr>
          <w:rFonts w:asciiTheme="minorHAnsi" w:eastAsia="Cambria" w:hAnsiTheme="minorHAnsi" w:cstheme="minorHAnsi"/>
          <w:sz w:val="24"/>
          <w:szCs w:val="24"/>
        </w:rPr>
        <w:t>m</w:t>
      </w:r>
      <w:r w:rsidRPr="00542F08">
        <w:rPr>
          <w:rFonts w:asciiTheme="minorHAnsi" w:eastAsia="Cambria" w:hAnsiTheme="minorHAnsi" w:cstheme="minorHAnsi"/>
          <w:spacing w:val="2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g</w:t>
      </w:r>
      <w:r w:rsidRPr="00542F08">
        <w:rPr>
          <w:rFonts w:asciiTheme="minorHAnsi" w:eastAsia="Cambria" w:hAnsiTheme="minorHAnsi" w:cstheme="minorHAnsi"/>
          <w:spacing w:val="3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g</w:t>
      </w:r>
      <w:r w:rsidRPr="00542F08">
        <w:rPr>
          <w:rFonts w:asciiTheme="minorHAnsi" w:eastAsia="Cambria" w:hAnsiTheme="minorHAnsi" w:cstheme="minorHAnsi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sz w:val="24"/>
          <w:szCs w:val="24"/>
        </w:rPr>
        <w:t>g m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u</w:t>
      </w:r>
      <w:r w:rsidRPr="00542F08">
        <w:rPr>
          <w:rFonts w:asciiTheme="minorHAnsi" w:eastAsia="Cambria" w:hAnsiTheme="minorHAnsi" w:cstheme="minorHAnsi"/>
          <w:sz w:val="24"/>
          <w:szCs w:val="24"/>
        </w:rPr>
        <w:t>lti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d</w:t>
      </w:r>
      <w:r w:rsidRPr="00542F08">
        <w:rPr>
          <w:rFonts w:asciiTheme="minorHAnsi" w:eastAsia="Cambria" w:hAnsiTheme="minorHAnsi" w:cstheme="minorHAnsi"/>
          <w:sz w:val="24"/>
          <w:szCs w:val="24"/>
        </w:rPr>
        <w:t>isci</w:t>
      </w:r>
      <w:r w:rsidRPr="00542F08">
        <w:rPr>
          <w:rFonts w:asciiTheme="minorHAnsi" w:eastAsia="Cambria" w:hAnsiTheme="minorHAnsi" w:cstheme="minorHAnsi"/>
          <w:spacing w:val="2"/>
          <w:sz w:val="24"/>
          <w:szCs w:val="24"/>
        </w:rPr>
        <w:t>p</w:t>
      </w:r>
      <w:r w:rsidRPr="00542F08">
        <w:rPr>
          <w:rFonts w:asciiTheme="minorHAnsi" w:eastAsia="Cambria" w:hAnsiTheme="minorHAnsi" w:cstheme="minorHAnsi"/>
          <w:sz w:val="24"/>
          <w:szCs w:val="24"/>
        </w:rPr>
        <w:t>lin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r</w:t>
      </w:r>
      <w:r w:rsidRPr="00542F08">
        <w:rPr>
          <w:rFonts w:asciiTheme="minorHAnsi" w:eastAsia="Cambria" w:hAnsiTheme="minorHAnsi" w:cstheme="minorHAnsi"/>
          <w:sz w:val="24"/>
          <w:szCs w:val="24"/>
        </w:rPr>
        <w:t>y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sz w:val="24"/>
          <w:szCs w:val="24"/>
        </w:rPr>
        <w:t>am</w:t>
      </w:r>
    </w:p>
    <w:p w14:paraId="41B5155B" w14:textId="77777777" w:rsidR="00CB2091" w:rsidRPr="00542F08" w:rsidRDefault="00F94353">
      <w:pPr>
        <w:spacing w:before="26" w:line="260" w:lineRule="exact"/>
        <w:ind w:left="180"/>
        <w:rPr>
          <w:rFonts w:asciiTheme="minorHAnsi" w:eastAsia="Cambria" w:hAnsiTheme="minorHAnsi" w:cstheme="minorHAnsi"/>
          <w:sz w:val="24"/>
          <w:szCs w:val="24"/>
        </w:rPr>
      </w:pPr>
      <w:r w:rsidRPr="00542F08">
        <w:rPr>
          <w:rFonts w:asciiTheme="minorHAnsi" w:eastAsia="Cambria" w:hAnsiTheme="minorHAnsi" w:cstheme="minorHAnsi"/>
          <w:b/>
          <w:spacing w:val="-1"/>
          <w:position w:val="-1"/>
          <w:sz w:val="24"/>
          <w:szCs w:val="24"/>
          <w:u w:color="000000"/>
        </w:rPr>
        <w:lastRenderedPageBreak/>
        <w:t>P</w:t>
      </w:r>
      <w:r w:rsidRPr="00542F08">
        <w:rPr>
          <w:rFonts w:asciiTheme="minorHAnsi" w:eastAsia="Cambria" w:hAnsiTheme="minorHAnsi" w:cstheme="minorHAnsi"/>
          <w:b/>
          <w:position w:val="-1"/>
          <w:sz w:val="24"/>
          <w:szCs w:val="24"/>
          <w:u w:color="000000"/>
        </w:rPr>
        <w:t>rofess</w:t>
      </w:r>
      <w:r w:rsidRPr="00542F08">
        <w:rPr>
          <w:rFonts w:asciiTheme="minorHAnsi" w:eastAsia="Cambria" w:hAnsiTheme="minorHAnsi" w:cstheme="minorHAnsi"/>
          <w:b/>
          <w:spacing w:val="-1"/>
          <w:position w:val="-1"/>
          <w:sz w:val="24"/>
          <w:szCs w:val="24"/>
          <w:u w:color="000000"/>
        </w:rPr>
        <w:t>i</w:t>
      </w:r>
      <w:r w:rsidRPr="00542F08">
        <w:rPr>
          <w:rFonts w:asciiTheme="minorHAnsi" w:eastAsia="Cambria" w:hAnsiTheme="minorHAnsi" w:cstheme="minorHAnsi"/>
          <w:b/>
          <w:position w:val="-1"/>
          <w:sz w:val="24"/>
          <w:szCs w:val="24"/>
          <w:u w:color="000000"/>
        </w:rPr>
        <w:t>o</w:t>
      </w:r>
      <w:r w:rsidRPr="00542F08">
        <w:rPr>
          <w:rFonts w:asciiTheme="minorHAnsi" w:eastAsia="Cambria" w:hAnsiTheme="minorHAnsi" w:cstheme="minorHAnsi"/>
          <w:b/>
          <w:spacing w:val="-1"/>
          <w:position w:val="-1"/>
          <w:sz w:val="24"/>
          <w:szCs w:val="24"/>
          <w:u w:color="000000"/>
        </w:rPr>
        <w:t>n</w:t>
      </w:r>
      <w:r w:rsidRPr="00542F08">
        <w:rPr>
          <w:rFonts w:asciiTheme="minorHAnsi" w:eastAsia="Cambria" w:hAnsiTheme="minorHAnsi" w:cstheme="minorHAnsi"/>
          <w:b/>
          <w:spacing w:val="1"/>
          <w:position w:val="-1"/>
          <w:sz w:val="24"/>
          <w:szCs w:val="24"/>
          <w:u w:color="000000"/>
        </w:rPr>
        <w:t>a</w:t>
      </w:r>
      <w:r w:rsidRPr="00542F08">
        <w:rPr>
          <w:rFonts w:asciiTheme="minorHAnsi" w:eastAsia="Cambria" w:hAnsiTheme="minorHAnsi" w:cstheme="minorHAnsi"/>
          <w:b/>
          <w:position w:val="-1"/>
          <w:sz w:val="24"/>
          <w:szCs w:val="24"/>
          <w:u w:color="000000"/>
        </w:rPr>
        <w:t xml:space="preserve">l </w:t>
      </w:r>
      <w:r w:rsidRPr="00542F08">
        <w:rPr>
          <w:rFonts w:asciiTheme="minorHAnsi" w:eastAsia="Cambria" w:hAnsiTheme="minorHAnsi" w:cstheme="minorHAnsi"/>
          <w:b/>
          <w:spacing w:val="1"/>
          <w:position w:val="-1"/>
          <w:sz w:val="24"/>
          <w:szCs w:val="24"/>
          <w:u w:color="000000"/>
        </w:rPr>
        <w:t>Ex</w:t>
      </w:r>
      <w:r w:rsidRPr="00542F08">
        <w:rPr>
          <w:rFonts w:asciiTheme="minorHAnsi" w:eastAsia="Cambria" w:hAnsiTheme="minorHAnsi" w:cstheme="minorHAnsi"/>
          <w:b/>
          <w:position w:val="-1"/>
          <w:sz w:val="24"/>
          <w:szCs w:val="24"/>
          <w:u w:color="000000"/>
        </w:rPr>
        <w:t>peri</w:t>
      </w:r>
      <w:r w:rsidRPr="00542F08">
        <w:rPr>
          <w:rFonts w:asciiTheme="minorHAnsi" w:eastAsia="Cambria" w:hAnsiTheme="minorHAnsi" w:cstheme="minorHAnsi"/>
          <w:b/>
          <w:spacing w:val="-1"/>
          <w:position w:val="-1"/>
          <w:sz w:val="24"/>
          <w:szCs w:val="24"/>
          <w:u w:color="000000"/>
        </w:rPr>
        <w:t>en</w:t>
      </w:r>
      <w:r w:rsidRPr="00542F08">
        <w:rPr>
          <w:rFonts w:asciiTheme="minorHAnsi" w:eastAsia="Cambria" w:hAnsiTheme="minorHAnsi" w:cstheme="minorHAnsi"/>
          <w:b/>
          <w:position w:val="-1"/>
          <w:sz w:val="24"/>
          <w:szCs w:val="24"/>
          <w:u w:color="000000"/>
        </w:rPr>
        <w:t>c</w:t>
      </w:r>
      <w:r w:rsidRPr="00542F08">
        <w:rPr>
          <w:rFonts w:asciiTheme="minorHAnsi" w:eastAsia="Cambria" w:hAnsiTheme="minorHAnsi" w:cstheme="minorHAnsi"/>
          <w:b/>
          <w:spacing w:val="1"/>
          <w:position w:val="-1"/>
          <w:sz w:val="24"/>
          <w:szCs w:val="24"/>
          <w:u w:color="000000"/>
        </w:rPr>
        <w:t>e</w:t>
      </w:r>
      <w:r w:rsidRPr="00542F08">
        <w:rPr>
          <w:rFonts w:asciiTheme="minorHAnsi" w:eastAsia="Cambria" w:hAnsiTheme="minorHAnsi" w:cstheme="minorHAnsi"/>
          <w:b/>
          <w:position w:val="-1"/>
          <w:sz w:val="24"/>
          <w:szCs w:val="24"/>
          <w:u w:color="000000"/>
        </w:rPr>
        <w:t>, co</w:t>
      </w:r>
      <w:r w:rsidRPr="00542F08">
        <w:rPr>
          <w:rFonts w:asciiTheme="minorHAnsi" w:eastAsia="Cambria" w:hAnsiTheme="minorHAnsi" w:cstheme="minorHAnsi"/>
          <w:b/>
          <w:spacing w:val="-1"/>
          <w:position w:val="-1"/>
          <w:sz w:val="24"/>
          <w:szCs w:val="24"/>
          <w:u w:color="000000"/>
        </w:rPr>
        <w:t>n</w:t>
      </w:r>
      <w:r w:rsidRPr="00542F08">
        <w:rPr>
          <w:rFonts w:asciiTheme="minorHAnsi" w:eastAsia="Cambria" w:hAnsiTheme="minorHAnsi" w:cstheme="minorHAnsi"/>
          <w:b/>
          <w:spacing w:val="1"/>
          <w:position w:val="-1"/>
          <w:sz w:val="24"/>
          <w:szCs w:val="24"/>
          <w:u w:color="000000"/>
        </w:rPr>
        <w:t>t</w:t>
      </w:r>
      <w:r w:rsidRPr="00542F08">
        <w:rPr>
          <w:rFonts w:asciiTheme="minorHAnsi" w:eastAsia="Cambria" w:hAnsiTheme="minorHAnsi" w:cstheme="minorHAnsi"/>
          <w:b/>
          <w:spacing w:val="-1"/>
          <w:position w:val="-1"/>
          <w:sz w:val="24"/>
          <w:szCs w:val="24"/>
          <w:u w:color="000000"/>
        </w:rPr>
        <w:t>in</w:t>
      </w:r>
      <w:r w:rsidRPr="00542F08">
        <w:rPr>
          <w:rFonts w:asciiTheme="minorHAnsi" w:eastAsia="Cambria" w:hAnsiTheme="minorHAnsi" w:cstheme="minorHAnsi"/>
          <w:b/>
          <w:position w:val="-1"/>
          <w:sz w:val="24"/>
          <w:szCs w:val="24"/>
          <w:u w:color="000000"/>
        </w:rPr>
        <w:t>ued</w:t>
      </w:r>
    </w:p>
    <w:p w14:paraId="5B01119C" w14:textId="77777777" w:rsidR="00CB2091" w:rsidRPr="00542F08" w:rsidRDefault="00CB2091">
      <w:pPr>
        <w:spacing w:before="4" w:line="260" w:lineRule="exact"/>
        <w:rPr>
          <w:rFonts w:asciiTheme="minorHAnsi" w:hAnsiTheme="minorHAnsi" w:cstheme="minorHAnsi"/>
          <w:sz w:val="26"/>
          <w:szCs w:val="26"/>
        </w:rPr>
      </w:pPr>
    </w:p>
    <w:p w14:paraId="530D676F" w14:textId="77777777" w:rsidR="00CB2091" w:rsidRPr="00542F08" w:rsidRDefault="00F94353">
      <w:pPr>
        <w:spacing w:before="26"/>
        <w:ind w:left="180"/>
        <w:rPr>
          <w:rFonts w:asciiTheme="minorHAnsi" w:eastAsia="Cambria" w:hAnsiTheme="minorHAnsi" w:cstheme="minorHAnsi"/>
          <w:sz w:val="24"/>
          <w:szCs w:val="24"/>
        </w:rPr>
      </w:pP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sz w:val="24"/>
          <w:szCs w:val="24"/>
        </w:rPr>
        <w:t xml:space="preserve">ny 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Ag</w:t>
      </w:r>
      <w:r w:rsidRPr="00542F08">
        <w:rPr>
          <w:rFonts w:asciiTheme="minorHAnsi" w:eastAsia="Cambria" w:hAnsiTheme="minorHAnsi" w:cstheme="minorHAnsi"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sz w:val="24"/>
          <w:szCs w:val="24"/>
        </w:rPr>
        <w:t>c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y</w:t>
      </w:r>
      <w:r w:rsidRPr="00542F08">
        <w:rPr>
          <w:rFonts w:asciiTheme="minorHAnsi" w:eastAsia="Cambria" w:hAnsiTheme="minorHAnsi" w:cstheme="minorHAnsi"/>
          <w:sz w:val="24"/>
          <w:szCs w:val="24"/>
        </w:rPr>
        <w:t>;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C</w:t>
      </w:r>
      <w:r w:rsidRPr="00542F08">
        <w:rPr>
          <w:rFonts w:asciiTheme="minorHAnsi" w:eastAsia="Cambria" w:hAnsiTheme="minorHAnsi" w:cstheme="minorHAnsi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y</w:t>
      </w:r>
      <w:r w:rsidRPr="00542F08">
        <w:rPr>
          <w:rFonts w:asciiTheme="minorHAnsi" w:eastAsia="Cambria" w:hAnsiTheme="minorHAnsi" w:cstheme="minorHAnsi"/>
          <w:sz w:val="24"/>
          <w:szCs w:val="24"/>
        </w:rPr>
        <w:t>,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 xml:space="preserve"> S</w:t>
      </w:r>
      <w:r w:rsidRPr="00542F08">
        <w:rPr>
          <w:rFonts w:asciiTheme="minorHAnsi" w:eastAsia="Cambria" w:hAnsiTheme="minorHAnsi" w:cstheme="minorHAnsi"/>
          <w:sz w:val="24"/>
          <w:szCs w:val="24"/>
        </w:rPr>
        <w:t>T</w:t>
      </w:r>
    </w:p>
    <w:p w14:paraId="4445FE64" w14:textId="77777777" w:rsidR="00CB2091" w:rsidRPr="00542F08" w:rsidRDefault="00F94353">
      <w:pPr>
        <w:spacing w:line="280" w:lineRule="exact"/>
        <w:ind w:left="180"/>
        <w:rPr>
          <w:rFonts w:asciiTheme="minorHAnsi" w:eastAsia="Cambria" w:hAnsiTheme="minorHAnsi" w:cstheme="minorHAnsi"/>
          <w:sz w:val="24"/>
          <w:szCs w:val="24"/>
        </w:rPr>
      </w:pPr>
      <w:r w:rsidRPr="00542F08">
        <w:rPr>
          <w:rFonts w:asciiTheme="minorHAnsi" w:eastAsia="Cambria" w:hAnsiTheme="minorHAnsi" w:cstheme="minorHAnsi"/>
          <w:b/>
          <w:sz w:val="24"/>
          <w:szCs w:val="24"/>
        </w:rPr>
        <w:t>Beh</w:t>
      </w:r>
      <w:r w:rsidRPr="00542F08">
        <w:rPr>
          <w:rFonts w:asciiTheme="minorHAnsi" w:eastAsia="Cambria" w:hAnsiTheme="minorHAnsi" w:cstheme="minorHAnsi"/>
          <w:b/>
          <w:spacing w:val="1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b/>
          <w:sz w:val="24"/>
          <w:szCs w:val="24"/>
        </w:rPr>
        <w:t>v</w:t>
      </w:r>
      <w:r w:rsidRPr="00542F08">
        <w:rPr>
          <w:rFonts w:asciiTheme="minorHAnsi" w:eastAsia="Cambria" w:hAnsiTheme="minorHAnsi" w:cstheme="minorHAnsi"/>
          <w:b/>
          <w:spacing w:val="-1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b/>
          <w:sz w:val="24"/>
          <w:szCs w:val="24"/>
        </w:rPr>
        <w:t xml:space="preserve">or Care </w:t>
      </w:r>
      <w:r w:rsidRPr="00542F08">
        <w:rPr>
          <w:rFonts w:asciiTheme="minorHAnsi" w:eastAsia="Cambria" w:hAnsiTheme="minorHAnsi" w:cstheme="minorHAnsi"/>
          <w:b/>
          <w:spacing w:val="-1"/>
          <w:sz w:val="24"/>
          <w:szCs w:val="24"/>
        </w:rPr>
        <w:t>P</w:t>
      </w:r>
      <w:r w:rsidRPr="00542F08">
        <w:rPr>
          <w:rFonts w:asciiTheme="minorHAnsi" w:eastAsia="Cambria" w:hAnsiTheme="minorHAnsi" w:cstheme="minorHAnsi"/>
          <w:b/>
          <w:sz w:val="24"/>
          <w:szCs w:val="24"/>
        </w:rPr>
        <w:t>rov</w:t>
      </w:r>
      <w:r w:rsidRPr="00542F08">
        <w:rPr>
          <w:rFonts w:asciiTheme="minorHAnsi" w:eastAsia="Cambria" w:hAnsiTheme="minorHAnsi" w:cstheme="minorHAnsi"/>
          <w:b/>
          <w:spacing w:val="-1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b/>
          <w:spacing w:val="3"/>
          <w:sz w:val="24"/>
          <w:szCs w:val="24"/>
        </w:rPr>
        <w:t>d</w:t>
      </w:r>
      <w:r w:rsidRPr="00542F08">
        <w:rPr>
          <w:rFonts w:asciiTheme="minorHAnsi" w:eastAsia="Cambria" w:hAnsiTheme="minorHAnsi" w:cstheme="minorHAnsi"/>
          <w:b/>
          <w:sz w:val="24"/>
          <w:szCs w:val="24"/>
        </w:rPr>
        <w:t>er</w:t>
      </w:r>
      <w:r w:rsidRPr="00542F08">
        <w:rPr>
          <w:rFonts w:asciiTheme="minorHAnsi" w:eastAsia="Cambria" w:hAnsiTheme="minorHAnsi" w:cstheme="minorHAnsi"/>
          <w:b/>
          <w:sz w:val="24"/>
          <w:szCs w:val="24"/>
        </w:rPr>
        <w:t xml:space="preserve">                                                                                        </w:t>
      </w:r>
      <w:r w:rsidRPr="00542F08">
        <w:rPr>
          <w:rFonts w:asciiTheme="minorHAnsi" w:eastAsia="Cambria" w:hAnsiTheme="minorHAnsi" w:cstheme="minorHAnsi"/>
          <w:b/>
          <w:spacing w:val="40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F</w:t>
      </w:r>
      <w:r w:rsidRPr="00542F08">
        <w:rPr>
          <w:rFonts w:asciiTheme="minorHAnsi" w:eastAsia="Cambria" w:hAnsiTheme="minorHAnsi" w:cstheme="minorHAnsi"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b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r</w:t>
      </w:r>
      <w:r w:rsidRPr="00542F08">
        <w:rPr>
          <w:rFonts w:asciiTheme="minorHAnsi" w:eastAsia="Cambria" w:hAnsiTheme="minorHAnsi" w:cstheme="minorHAnsi"/>
          <w:sz w:val="24"/>
          <w:szCs w:val="24"/>
        </w:rPr>
        <w:t>ua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r</w:t>
      </w:r>
      <w:r w:rsidRPr="00542F08">
        <w:rPr>
          <w:rFonts w:asciiTheme="minorHAnsi" w:eastAsia="Cambria" w:hAnsiTheme="minorHAnsi" w:cstheme="minorHAnsi"/>
          <w:sz w:val="24"/>
          <w:szCs w:val="24"/>
        </w:rPr>
        <w:t>y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2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0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0</w:t>
      </w:r>
      <w:r w:rsidRPr="00542F08">
        <w:rPr>
          <w:rFonts w:asciiTheme="minorHAnsi" w:eastAsia="Cambria" w:hAnsiTheme="minorHAnsi" w:cstheme="minorHAnsi"/>
          <w:sz w:val="24"/>
          <w:szCs w:val="24"/>
        </w:rPr>
        <w:t xml:space="preserve">8 - </w:t>
      </w:r>
      <w:r w:rsidRPr="00542F08">
        <w:rPr>
          <w:rFonts w:asciiTheme="minorHAnsi" w:eastAsia="Cambria" w:hAnsiTheme="minorHAnsi" w:cstheme="minorHAnsi"/>
          <w:spacing w:val="3"/>
          <w:sz w:val="24"/>
          <w:szCs w:val="24"/>
        </w:rPr>
        <w:t>S</w:t>
      </w:r>
      <w:r w:rsidRPr="00542F08">
        <w:rPr>
          <w:rFonts w:asciiTheme="minorHAnsi" w:eastAsia="Cambria" w:hAnsiTheme="minorHAnsi" w:cstheme="minorHAnsi"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p</w:t>
      </w:r>
      <w:r w:rsidRPr="00542F08">
        <w:rPr>
          <w:rFonts w:asciiTheme="minorHAnsi" w:eastAsia="Cambria" w:hAnsiTheme="minorHAnsi" w:cstheme="minorHAnsi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sz w:val="24"/>
          <w:szCs w:val="24"/>
        </w:rPr>
        <w:t>mber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200</w:t>
      </w:r>
      <w:r w:rsidRPr="00542F08">
        <w:rPr>
          <w:rFonts w:asciiTheme="minorHAnsi" w:eastAsia="Cambria" w:hAnsiTheme="minorHAnsi" w:cstheme="minorHAnsi"/>
          <w:sz w:val="24"/>
          <w:szCs w:val="24"/>
        </w:rPr>
        <w:t>9</w:t>
      </w:r>
    </w:p>
    <w:p w14:paraId="4C3D1FD7" w14:textId="77777777" w:rsidR="00CB2091" w:rsidRPr="00542F08" w:rsidRDefault="00F94353">
      <w:pPr>
        <w:tabs>
          <w:tab w:val="left" w:pos="900"/>
        </w:tabs>
        <w:spacing w:before="12" w:line="280" w:lineRule="exact"/>
        <w:ind w:left="900" w:right="372" w:hanging="360"/>
        <w:rPr>
          <w:rFonts w:asciiTheme="minorHAnsi" w:eastAsia="Cambria" w:hAnsiTheme="minorHAnsi" w:cstheme="minorHAnsi"/>
          <w:sz w:val="24"/>
          <w:szCs w:val="24"/>
        </w:rPr>
      </w:pPr>
      <w:r w:rsidRPr="00542F08">
        <w:rPr>
          <w:rFonts w:asciiTheme="minorHAnsi" w:hAnsiTheme="minorHAnsi" w:cstheme="minorHAnsi"/>
          <w:sz w:val="24"/>
          <w:szCs w:val="24"/>
        </w:rPr>
        <w:tab/>
      </w:r>
      <w:r w:rsidRPr="00542F08">
        <w:rPr>
          <w:rFonts w:asciiTheme="minorHAnsi" w:eastAsia="Cambria" w:hAnsiTheme="minorHAnsi" w:cstheme="minorHAnsi"/>
          <w:sz w:val="24"/>
          <w:szCs w:val="24"/>
        </w:rPr>
        <w:t>U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z w:val="24"/>
          <w:szCs w:val="24"/>
        </w:rPr>
        <w:t>ilized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z w:val="24"/>
          <w:szCs w:val="24"/>
        </w:rPr>
        <w:t>behavior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z w:val="24"/>
          <w:szCs w:val="24"/>
        </w:rPr>
        <w:t>thera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p</w:t>
      </w:r>
      <w:r w:rsidRPr="00542F08">
        <w:rPr>
          <w:rFonts w:asciiTheme="minorHAnsi" w:eastAsia="Cambria" w:hAnsiTheme="minorHAnsi" w:cstheme="minorHAnsi"/>
          <w:sz w:val="24"/>
          <w:szCs w:val="24"/>
        </w:rPr>
        <w:t>y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sz w:val="24"/>
          <w:szCs w:val="24"/>
        </w:rPr>
        <w:t>c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h</w:t>
      </w:r>
      <w:r w:rsidRPr="00542F08">
        <w:rPr>
          <w:rFonts w:asciiTheme="minorHAnsi" w:eastAsia="Cambria" w:hAnsiTheme="minorHAnsi" w:cstheme="minorHAnsi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iq</w:t>
      </w:r>
      <w:r w:rsidRPr="00542F08">
        <w:rPr>
          <w:rFonts w:asciiTheme="minorHAnsi" w:eastAsia="Cambria" w:hAnsiTheme="minorHAnsi" w:cstheme="minorHAnsi"/>
          <w:sz w:val="24"/>
          <w:szCs w:val="24"/>
        </w:rPr>
        <w:t xml:space="preserve">ues 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w</w:t>
      </w:r>
      <w:r w:rsidRPr="00542F08">
        <w:rPr>
          <w:rFonts w:asciiTheme="minorHAnsi" w:eastAsia="Cambria" w:hAnsiTheme="minorHAnsi" w:cstheme="minorHAnsi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z w:val="24"/>
          <w:szCs w:val="24"/>
        </w:rPr>
        <w:t>h c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h</w:t>
      </w:r>
      <w:r w:rsidRPr="00542F08">
        <w:rPr>
          <w:rFonts w:asciiTheme="minorHAnsi" w:eastAsia="Cambria" w:hAnsiTheme="minorHAnsi" w:cstheme="minorHAnsi"/>
          <w:sz w:val="24"/>
          <w:szCs w:val="24"/>
        </w:rPr>
        <w:t>il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dr</w:t>
      </w:r>
      <w:r w:rsidRPr="00542F08">
        <w:rPr>
          <w:rFonts w:asciiTheme="minorHAnsi" w:eastAsia="Cambria" w:hAnsiTheme="minorHAnsi" w:cstheme="minorHAnsi"/>
          <w:sz w:val="24"/>
          <w:szCs w:val="24"/>
        </w:rPr>
        <w:t>en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z w:val="24"/>
          <w:szCs w:val="24"/>
        </w:rPr>
        <w:t xml:space="preserve">ages </w:t>
      </w:r>
      <w:r w:rsidRPr="00542F08">
        <w:rPr>
          <w:rFonts w:asciiTheme="minorHAnsi" w:eastAsia="Cambria" w:hAnsiTheme="minorHAnsi" w:cstheme="minorHAnsi"/>
          <w:spacing w:val="2"/>
          <w:sz w:val="24"/>
          <w:szCs w:val="24"/>
        </w:rPr>
        <w:t>3</w:t>
      </w:r>
      <w:r w:rsidRPr="00542F08">
        <w:rPr>
          <w:rFonts w:asciiTheme="minorHAnsi" w:eastAsia="Cambria" w:hAnsiTheme="minorHAnsi" w:cstheme="minorHAnsi"/>
          <w:sz w:val="24"/>
          <w:szCs w:val="24"/>
        </w:rPr>
        <w:t>-9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w</w:t>
      </w:r>
      <w:r w:rsidRPr="00542F08">
        <w:rPr>
          <w:rFonts w:asciiTheme="minorHAnsi" w:eastAsia="Cambria" w:hAnsiTheme="minorHAnsi" w:cstheme="minorHAnsi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z w:val="24"/>
          <w:szCs w:val="24"/>
        </w:rPr>
        <w:t>h se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v</w:t>
      </w:r>
      <w:r w:rsidRPr="00542F08">
        <w:rPr>
          <w:rFonts w:asciiTheme="minorHAnsi" w:eastAsia="Cambria" w:hAnsiTheme="minorHAnsi" w:cstheme="minorHAnsi"/>
          <w:spacing w:val="3"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r</w:t>
      </w:r>
      <w:r w:rsidRPr="00542F08">
        <w:rPr>
          <w:rFonts w:asciiTheme="minorHAnsi" w:eastAsia="Cambria" w:hAnsiTheme="minorHAnsi" w:cstheme="minorHAnsi"/>
          <w:sz w:val="24"/>
          <w:szCs w:val="24"/>
        </w:rPr>
        <w:t xml:space="preserve">e 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sz w:val="24"/>
          <w:szCs w:val="24"/>
        </w:rPr>
        <w:t>m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o</w:t>
      </w:r>
      <w:r w:rsidRPr="00542F08">
        <w:rPr>
          <w:rFonts w:asciiTheme="minorHAnsi" w:eastAsia="Cambria" w:hAnsiTheme="minorHAnsi" w:cstheme="minorHAnsi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sz w:val="24"/>
          <w:szCs w:val="24"/>
        </w:rPr>
        <w:t xml:space="preserve">onal 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d</w:t>
      </w:r>
      <w:r w:rsidRPr="00542F08">
        <w:rPr>
          <w:rFonts w:asciiTheme="minorHAnsi" w:eastAsia="Cambria" w:hAnsiTheme="minorHAnsi" w:cstheme="minorHAnsi"/>
          <w:sz w:val="24"/>
          <w:szCs w:val="24"/>
        </w:rPr>
        <w:t>is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z w:val="24"/>
          <w:szCs w:val="24"/>
        </w:rPr>
        <w:t>u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r</w:t>
      </w:r>
      <w:r w:rsidRPr="00542F08">
        <w:rPr>
          <w:rFonts w:asciiTheme="minorHAnsi" w:eastAsia="Cambria" w:hAnsiTheme="minorHAnsi" w:cstheme="minorHAnsi"/>
          <w:sz w:val="24"/>
          <w:szCs w:val="24"/>
        </w:rPr>
        <w:t>ba</w:t>
      </w:r>
      <w:r w:rsidRPr="00542F08">
        <w:rPr>
          <w:rFonts w:asciiTheme="minorHAnsi" w:eastAsia="Cambria" w:hAnsiTheme="minorHAnsi" w:cstheme="minorHAnsi"/>
          <w:spacing w:val="3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sz w:val="24"/>
          <w:szCs w:val="24"/>
        </w:rPr>
        <w:t>ces, aut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sz w:val="24"/>
          <w:szCs w:val="24"/>
        </w:rPr>
        <w:t>st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sz w:val="24"/>
          <w:szCs w:val="24"/>
        </w:rPr>
        <w:t>c sp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sz w:val="24"/>
          <w:szCs w:val="24"/>
        </w:rPr>
        <w:t>ct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r</w:t>
      </w:r>
      <w:r w:rsidRPr="00542F08">
        <w:rPr>
          <w:rFonts w:asciiTheme="minorHAnsi" w:eastAsia="Cambria" w:hAnsiTheme="minorHAnsi" w:cstheme="minorHAnsi"/>
          <w:sz w:val="24"/>
          <w:szCs w:val="24"/>
        </w:rPr>
        <w:t>um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d</w:t>
      </w:r>
      <w:r w:rsidRPr="00542F08">
        <w:rPr>
          <w:rFonts w:asciiTheme="minorHAnsi" w:eastAsia="Cambria" w:hAnsiTheme="minorHAnsi" w:cstheme="minorHAnsi"/>
          <w:sz w:val="24"/>
          <w:szCs w:val="24"/>
        </w:rPr>
        <w:t>isor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d</w:t>
      </w:r>
      <w:r w:rsidRPr="00542F08">
        <w:rPr>
          <w:rFonts w:asciiTheme="minorHAnsi" w:eastAsia="Cambria" w:hAnsiTheme="minorHAnsi" w:cstheme="minorHAnsi"/>
          <w:sz w:val="24"/>
          <w:szCs w:val="24"/>
        </w:rPr>
        <w:t>ers,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sz w:val="24"/>
          <w:szCs w:val="24"/>
        </w:rPr>
        <w:t>d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d</w:t>
      </w:r>
      <w:r w:rsidRPr="00542F08">
        <w:rPr>
          <w:rFonts w:asciiTheme="minorHAnsi" w:eastAsia="Cambria" w:hAnsiTheme="minorHAnsi" w:cstheme="minorHAnsi"/>
          <w:sz w:val="24"/>
          <w:szCs w:val="24"/>
        </w:rPr>
        <w:t>evelopme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sz w:val="24"/>
          <w:szCs w:val="24"/>
        </w:rPr>
        <w:t xml:space="preserve">l 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d</w:t>
      </w:r>
      <w:r w:rsidRPr="00542F08">
        <w:rPr>
          <w:rFonts w:asciiTheme="minorHAnsi" w:eastAsia="Cambria" w:hAnsiTheme="minorHAnsi" w:cstheme="minorHAnsi"/>
          <w:sz w:val="24"/>
          <w:szCs w:val="24"/>
        </w:rPr>
        <w:t>ela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y</w:t>
      </w:r>
      <w:r w:rsidRPr="00542F08">
        <w:rPr>
          <w:rFonts w:asciiTheme="minorHAnsi" w:eastAsia="Cambria" w:hAnsiTheme="minorHAnsi" w:cstheme="minorHAnsi"/>
          <w:sz w:val="24"/>
          <w:szCs w:val="24"/>
        </w:rPr>
        <w:t>s to f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o</w:t>
      </w:r>
      <w:r w:rsidRPr="00542F08">
        <w:rPr>
          <w:rFonts w:asciiTheme="minorHAnsi" w:eastAsia="Cambria" w:hAnsiTheme="minorHAnsi" w:cstheme="minorHAnsi"/>
          <w:sz w:val="24"/>
          <w:szCs w:val="24"/>
        </w:rPr>
        <w:t>st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sz w:val="24"/>
          <w:szCs w:val="24"/>
        </w:rPr>
        <w:t>r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z w:val="24"/>
          <w:szCs w:val="24"/>
        </w:rPr>
        <w:t>sel</w:t>
      </w:r>
      <w:r w:rsidRPr="00542F08">
        <w:rPr>
          <w:rFonts w:asciiTheme="minorHAnsi" w:eastAsia="Cambria" w:hAnsiTheme="minorHAnsi" w:cstheme="minorHAnsi"/>
          <w:spacing w:val="3"/>
          <w:sz w:val="24"/>
          <w:szCs w:val="24"/>
        </w:rPr>
        <w:t>f</w:t>
      </w:r>
      <w:r w:rsidRPr="00542F08">
        <w:rPr>
          <w:rFonts w:asciiTheme="minorHAnsi" w:eastAsia="Cambria" w:hAnsiTheme="minorHAnsi" w:cstheme="minorHAnsi"/>
          <w:sz w:val="24"/>
          <w:szCs w:val="24"/>
        </w:rPr>
        <w:t>-</w:t>
      </w:r>
      <w:r w:rsidRPr="00542F08">
        <w:rPr>
          <w:rFonts w:asciiTheme="minorHAnsi" w:eastAsia="Cambria" w:hAnsiTheme="minorHAnsi" w:cstheme="minorHAnsi"/>
          <w:spacing w:val="3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w</w:t>
      </w:r>
      <w:r w:rsidRPr="00542F08">
        <w:rPr>
          <w:rFonts w:asciiTheme="minorHAnsi" w:eastAsia="Cambria" w:hAnsiTheme="minorHAnsi" w:cstheme="minorHAnsi"/>
          <w:sz w:val="24"/>
          <w:szCs w:val="24"/>
        </w:rPr>
        <w:t>aren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sz w:val="24"/>
          <w:szCs w:val="24"/>
        </w:rPr>
        <w:t>ss</w:t>
      </w:r>
    </w:p>
    <w:p w14:paraId="5FFB48F4" w14:textId="77777777" w:rsidR="00CB2091" w:rsidRPr="00542F08" w:rsidRDefault="00F94353">
      <w:pPr>
        <w:tabs>
          <w:tab w:val="left" w:pos="900"/>
        </w:tabs>
        <w:spacing w:before="8" w:line="280" w:lineRule="exact"/>
        <w:ind w:left="900" w:right="704" w:hanging="360"/>
        <w:rPr>
          <w:rFonts w:asciiTheme="minorHAnsi" w:eastAsia="Cambria" w:hAnsiTheme="minorHAnsi" w:cstheme="minorHAnsi"/>
          <w:sz w:val="24"/>
          <w:szCs w:val="24"/>
        </w:rPr>
      </w:pPr>
      <w:r w:rsidRPr="00542F08">
        <w:rPr>
          <w:rFonts w:asciiTheme="minorHAnsi" w:hAnsiTheme="minorHAnsi" w:cstheme="minorHAnsi"/>
          <w:sz w:val="24"/>
          <w:szCs w:val="24"/>
        </w:rPr>
        <w:tab/>
      </w:r>
      <w:r w:rsidRPr="00542F08">
        <w:rPr>
          <w:rFonts w:asciiTheme="minorHAnsi" w:eastAsia="Cambria" w:hAnsiTheme="minorHAnsi" w:cstheme="minorHAnsi"/>
          <w:sz w:val="24"/>
          <w:szCs w:val="24"/>
        </w:rPr>
        <w:t>Pr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o</w:t>
      </w:r>
      <w:r w:rsidRPr="00542F08">
        <w:rPr>
          <w:rFonts w:asciiTheme="minorHAnsi" w:eastAsia="Cambria" w:hAnsiTheme="minorHAnsi" w:cstheme="minorHAnsi"/>
          <w:sz w:val="24"/>
          <w:szCs w:val="24"/>
        </w:rPr>
        <w:t>cess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sz w:val="24"/>
          <w:szCs w:val="24"/>
        </w:rPr>
        <w:t>d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d</w:t>
      </w:r>
      <w:r w:rsidRPr="00542F08">
        <w:rPr>
          <w:rFonts w:asciiTheme="minorHAnsi" w:eastAsia="Cambria" w:hAnsiTheme="minorHAnsi" w:cstheme="minorHAnsi"/>
          <w:sz w:val="24"/>
          <w:szCs w:val="24"/>
        </w:rPr>
        <w:t>isr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u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p</w:t>
      </w:r>
      <w:r w:rsidRPr="00542F08">
        <w:rPr>
          <w:rFonts w:asciiTheme="minorHAnsi" w:eastAsia="Cambria" w:hAnsiTheme="minorHAnsi" w:cstheme="minorHAnsi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v</w:t>
      </w:r>
      <w:r w:rsidRPr="00542F08">
        <w:rPr>
          <w:rFonts w:asciiTheme="minorHAnsi" w:eastAsia="Cambria" w:hAnsiTheme="minorHAnsi" w:cstheme="minorHAnsi"/>
          <w:sz w:val="24"/>
          <w:szCs w:val="24"/>
        </w:rPr>
        <w:t xml:space="preserve">e 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sz w:val="24"/>
          <w:szCs w:val="24"/>
        </w:rPr>
        <w:t>nd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z w:val="24"/>
          <w:szCs w:val="24"/>
        </w:rPr>
        <w:t>sel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f</w:t>
      </w:r>
      <w:r w:rsidRPr="00542F08">
        <w:rPr>
          <w:rFonts w:asciiTheme="minorHAnsi" w:eastAsia="Cambria" w:hAnsiTheme="minorHAnsi" w:cstheme="minorHAnsi"/>
          <w:sz w:val="24"/>
          <w:szCs w:val="24"/>
        </w:rPr>
        <w:t>-i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nj</w:t>
      </w:r>
      <w:r w:rsidRPr="00542F08">
        <w:rPr>
          <w:rFonts w:asciiTheme="minorHAnsi" w:eastAsia="Cambria" w:hAnsiTheme="minorHAnsi" w:cstheme="minorHAnsi"/>
          <w:sz w:val="24"/>
          <w:szCs w:val="24"/>
        </w:rPr>
        <w:t>u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r</w:t>
      </w:r>
      <w:r w:rsidRPr="00542F08">
        <w:rPr>
          <w:rFonts w:asciiTheme="minorHAnsi" w:eastAsia="Cambria" w:hAnsiTheme="minorHAnsi" w:cstheme="minorHAnsi"/>
          <w:sz w:val="24"/>
          <w:szCs w:val="24"/>
        </w:rPr>
        <w:t>ious b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sz w:val="24"/>
          <w:szCs w:val="24"/>
        </w:rPr>
        <w:t>ha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v</w:t>
      </w:r>
      <w:r w:rsidRPr="00542F08">
        <w:rPr>
          <w:rFonts w:asciiTheme="minorHAnsi" w:eastAsia="Cambria" w:hAnsiTheme="minorHAnsi" w:cstheme="minorHAnsi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spacing w:val="2"/>
          <w:sz w:val="24"/>
          <w:szCs w:val="24"/>
        </w:rPr>
        <w:t>o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r</w:t>
      </w:r>
      <w:r w:rsidRPr="00542F08">
        <w:rPr>
          <w:rFonts w:asciiTheme="minorHAnsi" w:eastAsia="Cambria" w:hAnsiTheme="minorHAnsi" w:cstheme="minorHAnsi"/>
          <w:sz w:val="24"/>
          <w:szCs w:val="24"/>
        </w:rPr>
        <w:t xml:space="preserve">s 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w</w:t>
      </w:r>
      <w:r w:rsidRPr="00542F08">
        <w:rPr>
          <w:rFonts w:asciiTheme="minorHAnsi" w:eastAsia="Cambria" w:hAnsiTheme="minorHAnsi" w:cstheme="minorHAnsi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z w:val="24"/>
          <w:szCs w:val="24"/>
        </w:rPr>
        <w:t>h c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h</w:t>
      </w:r>
      <w:r w:rsidRPr="00542F08">
        <w:rPr>
          <w:rFonts w:asciiTheme="minorHAnsi" w:eastAsia="Cambria" w:hAnsiTheme="minorHAnsi" w:cstheme="minorHAnsi"/>
          <w:sz w:val="24"/>
          <w:szCs w:val="24"/>
        </w:rPr>
        <w:t>il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d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r</w:t>
      </w:r>
      <w:r w:rsidRPr="00542F08">
        <w:rPr>
          <w:rFonts w:asciiTheme="minorHAnsi" w:eastAsia="Cambria" w:hAnsiTheme="minorHAnsi" w:cstheme="minorHAnsi"/>
          <w:sz w:val="24"/>
          <w:szCs w:val="24"/>
        </w:rPr>
        <w:t>en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z w:val="24"/>
          <w:szCs w:val="24"/>
        </w:rPr>
        <w:t xml:space="preserve">to 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sz w:val="24"/>
          <w:szCs w:val="24"/>
        </w:rPr>
        <w:t>nsu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r</w:t>
      </w:r>
      <w:r w:rsidRPr="00542F08">
        <w:rPr>
          <w:rFonts w:asciiTheme="minorHAnsi" w:eastAsia="Cambria" w:hAnsiTheme="minorHAnsi" w:cstheme="minorHAnsi"/>
          <w:sz w:val="24"/>
          <w:szCs w:val="24"/>
        </w:rPr>
        <w:t>e s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f</w:t>
      </w:r>
      <w:r w:rsidRPr="00542F08">
        <w:rPr>
          <w:rFonts w:asciiTheme="minorHAnsi" w:eastAsia="Cambria" w:hAnsiTheme="minorHAnsi" w:cstheme="minorHAnsi"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z w:val="24"/>
          <w:szCs w:val="24"/>
        </w:rPr>
        <w:t>y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sz w:val="24"/>
          <w:szCs w:val="24"/>
        </w:rPr>
        <w:t>d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z w:val="24"/>
          <w:szCs w:val="24"/>
        </w:rPr>
        <w:t>c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u</w:t>
      </w:r>
      <w:r w:rsidRPr="00542F08">
        <w:rPr>
          <w:rFonts w:asciiTheme="minorHAnsi" w:eastAsia="Cambria" w:hAnsiTheme="minorHAnsi" w:cstheme="minorHAnsi"/>
          <w:sz w:val="24"/>
          <w:szCs w:val="24"/>
        </w:rPr>
        <w:t>lti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v</w:t>
      </w:r>
      <w:r w:rsidRPr="00542F08">
        <w:rPr>
          <w:rFonts w:asciiTheme="minorHAnsi" w:eastAsia="Cambria" w:hAnsiTheme="minorHAnsi" w:cstheme="minorHAnsi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z w:val="24"/>
          <w:szCs w:val="24"/>
        </w:rPr>
        <w:t>e healthi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sz w:val="24"/>
          <w:szCs w:val="24"/>
        </w:rPr>
        <w:t>r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z w:val="24"/>
          <w:szCs w:val="24"/>
        </w:rPr>
        <w:t>cop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sz w:val="24"/>
          <w:szCs w:val="24"/>
        </w:rPr>
        <w:t>ng s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k</w:t>
      </w:r>
      <w:r w:rsidRPr="00542F08">
        <w:rPr>
          <w:rFonts w:asciiTheme="minorHAnsi" w:eastAsia="Cambria" w:hAnsiTheme="minorHAnsi" w:cstheme="minorHAnsi"/>
          <w:sz w:val="24"/>
          <w:szCs w:val="24"/>
        </w:rPr>
        <w:t>ills</w:t>
      </w:r>
    </w:p>
    <w:p w14:paraId="462AAE47" w14:textId="77777777" w:rsidR="00CB2091" w:rsidRPr="00542F08" w:rsidRDefault="00F94353">
      <w:pPr>
        <w:tabs>
          <w:tab w:val="left" w:pos="900"/>
        </w:tabs>
        <w:spacing w:before="8" w:line="280" w:lineRule="exact"/>
        <w:ind w:left="900" w:right="417" w:hanging="360"/>
        <w:rPr>
          <w:rFonts w:asciiTheme="minorHAnsi" w:eastAsia="Cambria" w:hAnsiTheme="minorHAnsi" w:cstheme="minorHAnsi"/>
          <w:sz w:val="24"/>
          <w:szCs w:val="24"/>
        </w:rPr>
      </w:pPr>
      <w:r w:rsidRPr="00542F08">
        <w:rPr>
          <w:rFonts w:asciiTheme="minorHAnsi" w:hAnsiTheme="minorHAnsi" w:cstheme="minorHAnsi"/>
          <w:sz w:val="24"/>
          <w:szCs w:val="24"/>
        </w:rPr>
        <w:tab/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sz w:val="24"/>
          <w:szCs w:val="24"/>
        </w:rPr>
        <w:t>med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w</w:t>
      </w:r>
      <w:r w:rsidRPr="00542F08">
        <w:rPr>
          <w:rFonts w:asciiTheme="minorHAnsi" w:eastAsia="Cambria" w:hAnsiTheme="minorHAnsi" w:cstheme="minorHAnsi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z w:val="24"/>
          <w:szCs w:val="24"/>
        </w:rPr>
        <w:t>h sp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sz w:val="24"/>
          <w:szCs w:val="24"/>
        </w:rPr>
        <w:t>cial e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d</w:t>
      </w:r>
      <w:r w:rsidRPr="00542F08">
        <w:rPr>
          <w:rFonts w:asciiTheme="minorHAnsi" w:eastAsia="Cambria" w:hAnsiTheme="minorHAnsi" w:cstheme="minorHAnsi"/>
          <w:sz w:val="24"/>
          <w:szCs w:val="24"/>
        </w:rPr>
        <w:t>u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c</w:t>
      </w:r>
      <w:r w:rsidRPr="00542F08">
        <w:rPr>
          <w:rFonts w:asciiTheme="minorHAnsi" w:eastAsia="Cambria" w:hAnsiTheme="minorHAnsi" w:cstheme="minorHAnsi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z w:val="24"/>
          <w:szCs w:val="24"/>
        </w:rPr>
        <w:t xml:space="preserve">ion 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sz w:val="24"/>
          <w:szCs w:val="24"/>
        </w:rPr>
        <w:t>c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h</w:t>
      </w:r>
      <w:r w:rsidRPr="00542F08">
        <w:rPr>
          <w:rFonts w:asciiTheme="minorHAnsi" w:eastAsia="Cambria" w:hAnsiTheme="minorHAnsi" w:cstheme="minorHAnsi"/>
          <w:sz w:val="24"/>
          <w:szCs w:val="24"/>
        </w:rPr>
        <w:t>ers and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p</w:t>
      </w:r>
      <w:r w:rsidRPr="00542F08">
        <w:rPr>
          <w:rFonts w:asciiTheme="minorHAnsi" w:eastAsia="Cambria" w:hAnsiTheme="minorHAnsi" w:cstheme="minorHAnsi"/>
          <w:spacing w:val="-2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r</w:t>
      </w:r>
      <w:r w:rsidRPr="00542F08">
        <w:rPr>
          <w:rFonts w:asciiTheme="minorHAnsi" w:eastAsia="Cambria" w:hAnsiTheme="minorHAnsi" w:cstheme="minorHAnsi"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sz w:val="24"/>
          <w:szCs w:val="24"/>
        </w:rPr>
        <w:t xml:space="preserve">ts </w:t>
      </w:r>
      <w:r w:rsidRPr="00542F08">
        <w:rPr>
          <w:rFonts w:asciiTheme="minorHAnsi" w:eastAsia="Cambria" w:hAnsiTheme="minorHAnsi" w:cstheme="minorHAnsi"/>
          <w:spacing w:val="4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z w:val="24"/>
          <w:szCs w:val="24"/>
        </w:rPr>
        <w:t>o increase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z w:val="24"/>
          <w:szCs w:val="24"/>
        </w:rPr>
        <w:t>consi</w:t>
      </w:r>
      <w:r w:rsidRPr="00542F08">
        <w:rPr>
          <w:rFonts w:asciiTheme="minorHAnsi" w:eastAsia="Cambria" w:hAnsiTheme="minorHAnsi" w:cstheme="minorHAnsi"/>
          <w:spacing w:val="-2"/>
          <w:sz w:val="24"/>
          <w:szCs w:val="24"/>
        </w:rPr>
        <w:t>s</w:t>
      </w:r>
      <w:r w:rsidRPr="00542F08">
        <w:rPr>
          <w:rFonts w:asciiTheme="minorHAnsi" w:eastAsia="Cambria" w:hAnsiTheme="minorHAnsi" w:cstheme="minorHAnsi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sz w:val="24"/>
          <w:szCs w:val="24"/>
        </w:rPr>
        <w:t>ncy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z w:val="24"/>
          <w:szCs w:val="24"/>
        </w:rPr>
        <w:t>be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w</w:t>
      </w:r>
      <w:r w:rsidRPr="00542F08">
        <w:rPr>
          <w:rFonts w:asciiTheme="minorHAnsi" w:eastAsia="Cambria" w:hAnsiTheme="minorHAnsi" w:cstheme="minorHAnsi"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sz w:val="24"/>
          <w:szCs w:val="24"/>
        </w:rPr>
        <w:t xml:space="preserve">n </w:t>
      </w:r>
      <w:r w:rsidRPr="00542F08">
        <w:rPr>
          <w:rFonts w:asciiTheme="minorHAnsi" w:eastAsia="Cambria" w:hAnsiTheme="minorHAnsi" w:cstheme="minorHAnsi"/>
          <w:sz w:val="24"/>
          <w:szCs w:val="24"/>
        </w:rPr>
        <w:t>classro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o</w:t>
      </w:r>
      <w:r w:rsidRPr="00542F08">
        <w:rPr>
          <w:rFonts w:asciiTheme="minorHAnsi" w:eastAsia="Cambria" w:hAnsiTheme="minorHAnsi" w:cstheme="minorHAnsi"/>
          <w:sz w:val="24"/>
          <w:szCs w:val="24"/>
        </w:rPr>
        <w:t>m a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sz w:val="24"/>
          <w:szCs w:val="24"/>
        </w:rPr>
        <w:t>d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z w:val="24"/>
          <w:szCs w:val="24"/>
        </w:rPr>
        <w:t>h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o</w:t>
      </w:r>
      <w:r w:rsidRPr="00542F08">
        <w:rPr>
          <w:rFonts w:asciiTheme="minorHAnsi" w:eastAsia="Cambria" w:hAnsiTheme="minorHAnsi" w:cstheme="minorHAnsi"/>
          <w:sz w:val="24"/>
          <w:szCs w:val="24"/>
        </w:rPr>
        <w:t>me i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rv</w:t>
      </w:r>
      <w:r w:rsidRPr="00542F08">
        <w:rPr>
          <w:rFonts w:asciiTheme="minorHAnsi" w:eastAsia="Cambria" w:hAnsiTheme="minorHAnsi" w:cstheme="minorHAnsi"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sz w:val="24"/>
          <w:szCs w:val="24"/>
        </w:rPr>
        <w:t>ons</w:t>
      </w:r>
    </w:p>
    <w:p w14:paraId="6E6CBA5F" w14:textId="77777777" w:rsidR="00CB2091" w:rsidRPr="00542F08" w:rsidRDefault="00CB2091">
      <w:pPr>
        <w:spacing w:before="12" w:line="260" w:lineRule="exact"/>
        <w:rPr>
          <w:rFonts w:asciiTheme="minorHAnsi" w:hAnsiTheme="minorHAnsi" w:cstheme="minorHAnsi"/>
          <w:sz w:val="26"/>
          <w:szCs w:val="26"/>
        </w:rPr>
      </w:pPr>
    </w:p>
    <w:p w14:paraId="5C36D3E2" w14:textId="77777777" w:rsidR="00CB2091" w:rsidRPr="00542F08" w:rsidRDefault="00F94353">
      <w:pPr>
        <w:spacing w:line="260" w:lineRule="exact"/>
        <w:ind w:left="180"/>
        <w:rPr>
          <w:rFonts w:asciiTheme="minorHAnsi" w:eastAsia="Cambria" w:hAnsiTheme="minorHAnsi" w:cstheme="minorHAnsi"/>
          <w:sz w:val="24"/>
          <w:szCs w:val="24"/>
        </w:rPr>
      </w:pPr>
      <w:r w:rsidRPr="00542F08">
        <w:rPr>
          <w:rFonts w:asciiTheme="minorHAnsi" w:eastAsia="Cambria" w:hAnsiTheme="minorHAnsi" w:cstheme="minorHAnsi"/>
          <w:b/>
          <w:spacing w:val="-1"/>
          <w:position w:val="-1"/>
          <w:sz w:val="24"/>
          <w:szCs w:val="24"/>
          <w:u w:color="000000"/>
        </w:rPr>
        <w:t>P</w:t>
      </w:r>
      <w:r w:rsidRPr="00542F08">
        <w:rPr>
          <w:rFonts w:asciiTheme="minorHAnsi" w:eastAsia="Cambria" w:hAnsiTheme="minorHAnsi" w:cstheme="minorHAnsi"/>
          <w:b/>
          <w:position w:val="-1"/>
          <w:sz w:val="24"/>
          <w:szCs w:val="24"/>
          <w:u w:color="000000"/>
        </w:rPr>
        <w:t>rofess</w:t>
      </w:r>
      <w:r w:rsidRPr="00542F08">
        <w:rPr>
          <w:rFonts w:asciiTheme="minorHAnsi" w:eastAsia="Cambria" w:hAnsiTheme="minorHAnsi" w:cstheme="minorHAnsi"/>
          <w:b/>
          <w:spacing w:val="-1"/>
          <w:position w:val="-1"/>
          <w:sz w:val="24"/>
          <w:szCs w:val="24"/>
          <w:u w:color="000000"/>
        </w:rPr>
        <w:t>i</w:t>
      </w:r>
      <w:r w:rsidRPr="00542F08">
        <w:rPr>
          <w:rFonts w:asciiTheme="minorHAnsi" w:eastAsia="Cambria" w:hAnsiTheme="minorHAnsi" w:cstheme="minorHAnsi"/>
          <w:b/>
          <w:position w:val="-1"/>
          <w:sz w:val="24"/>
          <w:szCs w:val="24"/>
          <w:u w:color="000000"/>
        </w:rPr>
        <w:t>o</w:t>
      </w:r>
      <w:r w:rsidRPr="00542F08">
        <w:rPr>
          <w:rFonts w:asciiTheme="minorHAnsi" w:eastAsia="Cambria" w:hAnsiTheme="minorHAnsi" w:cstheme="minorHAnsi"/>
          <w:b/>
          <w:spacing w:val="-1"/>
          <w:position w:val="-1"/>
          <w:sz w:val="24"/>
          <w:szCs w:val="24"/>
          <w:u w:color="000000"/>
        </w:rPr>
        <w:t>n</w:t>
      </w:r>
      <w:r w:rsidRPr="00542F08">
        <w:rPr>
          <w:rFonts w:asciiTheme="minorHAnsi" w:eastAsia="Cambria" w:hAnsiTheme="minorHAnsi" w:cstheme="minorHAnsi"/>
          <w:b/>
          <w:spacing w:val="1"/>
          <w:position w:val="-1"/>
          <w:sz w:val="24"/>
          <w:szCs w:val="24"/>
          <w:u w:color="000000"/>
        </w:rPr>
        <w:t>a</w:t>
      </w:r>
      <w:r w:rsidRPr="00542F08">
        <w:rPr>
          <w:rFonts w:asciiTheme="minorHAnsi" w:eastAsia="Cambria" w:hAnsiTheme="minorHAnsi" w:cstheme="minorHAnsi"/>
          <w:b/>
          <w:position w:val="-1"/>
          <w:sz w:val="24"/>
          <w:szCs w:val="24"/>
          <w:u w:color="000000"/>
        </w:rPr>
        <w:t xml:space="preserve">l </w:t>
      </w:r>
      <w:r w:rsidRPr="00542F08">
        <w:rPr>
          <w:rFonts w:asciiTheme="minorHAnsi" w:eastAsia="Cambria" w:hAnsiTheme="minorHAnsi" w:cstheme="minorHAnsi"/>
          <w:b/>
          <w:spacing w:val="1"/>
          <w:position w:val="-1"/>
          <w:sz w:val="24"/>
          <w:szCs w:val="24"/>
          <w:u w:color="000000"/>
        </w:rPr>
        <w:t>O</w:t>
      </w:r>
      <w:r w:rsidRPr="00542F08">
        <w:rPr>
          <w:rFonts w:asciiTheme="minorHAnsi" w:eastAsia="Cambria" w:hAnsiTheme="minorHAnsi" w:cstheme="minorHAnsi"/>
          <w:b/>
          <w:position w:val="-1"/>
          <w:sz w:val="24"/>
          <w:szCs w:val="24"/>
          <w:u w:color="000000"/>
        </w:rPr>
        <w:t>rg</w:t>
      </w:r>
      <w:r w:rsidRPr="00542F08">
        <w:rPr>
          <w:rFonts w:asciiTheme="minorHAnsi" w:eastAsia="Cambria" w:hAnsiTheme="minorHAnsi" w:cstheme="minorHAnsi"/>
          <w:b/>
          <w:spacing w:val="1"/>
          <w:position w:val="-1"/>
          <w:sz w:val="24"/>
          <w:szCs w:val="24"/>
          <w:u w:color="000000"/>
        </w:rPr>
        <w:t>a</w:t>
      </w:r>
      <w:r w:rsidRPr="00542F08">
        <w:rPr>
          <w:rFonts w:asciiTheme="minorHAnsi" w:eastAsia="Cambria" w:hAnsiTheme="minorHAnsi" w:cstheme="minorHAnsi"/>
          <w:b/>
          <w:spacing w:val="-1"/>
          <w:position w:val="-1"/>
          <w:sz w:val="24"/>
          <w:szCs w:val="24"/>
          <w:u w:color="000000"/>
        </w:rPr>
        <w:t>ni</w:t>
      </w:r>
      <w:r w:rsidRPr="00542F08">
        <w:rPr>
          <w:rFonts w:asciiTheme="minorHAnsi" w:eastAsia="Cambria" w:hAnsiTheme="minorHAnsi" w:cstheme="minorHAnsi"/>
          <w:b/>
          <w:position w:val="-1"/>
          <w:sz w:val="24"/>
          <w:szCs w:val="24"/>
          <w:u w:color="000000"/>
        </w:rPr>
        <w:t>z</w:t>
      </w:r>
      <w:r w:rsidRPr="00542F08">
        <w:rPr>
          <w:rFonts w:asciiTheme="minorHAnsi" w:eastAsia="Cambria" w:hAnsiTheme="minorHAnsi" w:cstheme="minorHAnsi"/>
          <w:b/>
          <w:spacing w:val="1"/>
          <w:position w:val="-1"/>
          <w:sz w:val="24"/>
          <w:szCs w:val="24"/>
          <w:u w:color="000000"/>
        </w:rPr>
        <w:t>at</w:t>
      </w:r>
      <w:r w:rsidRPr="00542F08">
        <w:rPr>
          <w:rFonts w:asciiTheme="minorHAnsi" w:eastAsia="Cambria" w:hAnsiTheme="minorHAnsi" w:cstheme="minorHAnsi"/>
          <w:b/>
          <w:spacing w:val="-1"/>
          <w:position w:val="-1"/>
          <w:sz w:val="24"/>
          <w:szCs w:val="24"/>
          <w:u w:color="000000"/>
        </w:rPr>
        <w:t>i</w:t>
      </w:r>
      <w:r w:rsidRPr="00542F08">
        <w:rPr>
          <w:rFonts w:asciiTheme="minorHAnsi" w:eastAsia="Cambria" w:hAnsiTheme="minorHAnsi" w:cstheme="minorHAnsi"/>
          <w:b/>
          <w:position w:val="-1"/>
          <w:sz w:val="24"/>
          <w:szCs w:val="24"/>
          <w:u w:color="000000"/>
        </w:rPr>
        <w:t>o</w:t>
      </w:r>
      <w:r w:rsidRPr="00542F08">
        <w:rPr>
          <w:rFonts w:asciiTheme="minorHAnsi" w:eastAsia="Cambria" w:hAnsiTheme="minorHAnsi" w:cstheme="minorHAnsi"/>
          <w:b/>
          <w:spacing w:val="-1"/>
          <w:position w:val="-1"/>
          <w:sz w:val="24"/>
          <w:szCs w:val="24"/>
          <w:u w:color="000000"/>
        </w:rPr>
        <w:t>n</w:t>
      </w:r>
      <w:r w:rsidRPr="00542F08">
        <w:rPr>
          <w:rFonts w:asciiTheme="minorHAnsi" w:eastAsia="Cambria" w:hAnsiTheme="minorHAnsi" w:cstheme="minorHAnsi"/>
          <w:b/>
          <w:position w:val="-1"/>
          <w:sz w:val="24"/>
          <w:szCs w:val="24"/>
          <w:u w:color="000000"/>
        </w:rPr>
        <w:t>s</w:t>
      </w:r>
    </w:p>
    <w:p w14:paraId="3E6B6B3B" w14:textId="77777777" w:rsidR="00CB2091" w:rsidRPr="00542F08" w:rsidRDefault="00CB2091">
      <w:pPr>
        <w:spacing w:before="2" w:line="260" w:lineRule="exact"/>
        <w:rPr>
          <w:rFonts w:asciiTheme="minorHAnsi" w:hAnsiTheme="minorHAnsi" w:cstheme="minorHAnsi"/>
          <w:sz w:val="26"/>
          <w:szCs w:val="26"/>
        </w:rPr>
      </w:pPr>
    </w:p>
    <w:p w14:paraId="39FD8004" w14:textId="77777777" w:rsidR="00CB2091" w:rsidRPr="00542F08" w:rsidRDefault="00F94353">
      <w:pPr>
        <w:spacing w:before="26"/>
        <w:ind w:left="180"/>
        <w:rPr>
          <w:rFonts w:asciiTheme="minorHAnsi" w:eastAsia="Cambria" w:hAnsiTheme="minorHAnsi" w:cstheme="minorHAnsi"/>
          <w:sz w:val="24"/>
          <w:szCs w:val="24"/>
        </w:rPr>
      </w:pPr>
      <w:r w:rsidRPr="00542F08">
        <w:rPr>
          <w:rFonts w:asciiTheme="minorHAnsi" w:eastAsia="Cambria" w:hAnsiTheme="minorHAnsi" w:cstheme="minorHAnsi"/>
          <w:sz w:val="24"/>
          <w:szCs w:val="24"/>
        </w:rPr>
        <w:t>Phi Beta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z w:val="24"/>
          <w:szCs w:val="24"/>
        </w:rPr>
        <w:t>Ka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p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p</w:t>
      </w:r>
      <w:r w:rsidRPr="00542F08">
        <w:rPr>
          <w:rFonts w:asciiTheme="minorHAnsi" w:eastAsia="Cambria" w:hAnsiTheme="minorHAnsi" w:cstheme="minorHAnsi"/>
          <w:sz w:val="24"/>
          <w:szCs w:val="24"/>
        </w:rPr>
        <w:t xml:space="preserve">a 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H</w:t>
      </w:r>
      <w:r w:rsidRPr="00542F08">
        <w:rPr>
          <w:rFonts w:asciiTheme="minorHAnsi" w:eastAsia="Cambria" w:hAnsiTheme="minorHAnsi" w:cstheme="minorHAnsi"/>
          <w:sz w:val="24"/>
          <w:szCs w:val="24"/>
        </w:rPr>
        <w:t>onor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S</w:t>
      </w:r>
      <w:r w:rsidRPr="00542F08">
        <w:rPr>
          <w:rFonts w:asciiTheme="minorHAnsi" w:eastAsia="Cambria" w:hAnsiTheme="minorHAnsi" w:cstheme="minorHAnsi"/>
          <w:sz w:val="24"/>
          <w:szCs w:val="24"/>
        </w:rPr>
        <w:t>ocie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z w:val="24"/>
          <w:szCs w:val="24"/>
        </w:rPr>
        <w:t>y</w:t>
      </w:r>
      <w:r w:rsidRPr="00542F08">
        <w:rPr>
          <w:rFonts w:asciiTheme="minorHAnsi" w:eastAsia="Cambria" w:hAnsiTheme="minorHAnsi" w:cstheme="minorHAnsi"/>
          <w:sz w:val="24"/>
          <w:szCs w:val="24"/>
        </w:rPr>
        <w:t xml:space="preserve">                                                                                                    </w:t>
      </w:r>
      <w:r w:rsidRPr="00542F08">
        <w:rPr>
          <w:rFonts w:asciiTheme="minorHAnsi" w:eastAsia="Cambria" w:hAnsiTheme="minorHAnsi" w:cstheme="minorHAnsi"/>
          <w:spacing w:val="12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z w:val="24"/>
          <w:szCs w:val="24"/>
        </w:rPr>
        <w:t>J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sz w:val="24"/>
          <w:szCs w:val="24"/>
        </w:rPr>
        <w:t>nuary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20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0</w:t>
      </w:r>
      <w:r w:rsidRPr="00542F08">
        <w:rPr>
          <w:rFonts w:asciiTheme="minorHAnsi" w:eastAsia="Cambria" w:hAnsiTheme="minorHAnsi" w:cstheme="minorHAnsi"/>
          <w:sz w:val="24"/>
          <w:szCs w:val="24"/>
        </w:rPr>
        <w:t>5 – Pr</w:t>
      </w:r>
      <w:r w:rsidRPr="00542F08">
        <w:rPr>
          <w:rFonts w:asciiTheme="minorHAnsi" w:eastAsia="Cambria" w:hAnsiTheme="minorHAnsi" w:cstheme="minorHAnsi"/>
          <w:spacing w:val="2"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sz w:val="24"/>
          <w:szCs w:val="24"/>
        </w:rPr>
        <w:t>se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sz w:val="24"/>
          <w:szCs w:val="24"/>
        </w:rPr>
        <w:t>t</w:t>
      </w:r>
    </w:p>
    <w:p w14:paraId="4D24DB2A" w14:textId="77777777" w:rsidR="00CB2091" w:rsidRPr="00542F08" w:rsidRDefault="00F94353">
      <w:pPr>
        <w:spacing w:before="2"/>
        <w:ind w:left="180"/>
        <w:rPr>
          <w:rFonts w:asciiTheme="minorHAnsi" w:eastAsia="Cambria" w:hAnsiTheme="minorHAnsi" w:cstheme="minorHAnsi"/>
          <w:sz w:val="24"/>
          <w:szCs w:val="24"/>
        </w:rPr>
        <w:sectPr w:rsidR="00CB2091" w:rsidRPr="00542F08">
          <w:footerReference w:type="default" r:id="rId9"/>
          <w:pgSz w:w="12240" w:h="15840"/>
          <w:pgMar w:top="660" w:right="500" w:bottom="280" w:left="540" w:header="0" w:footer="1646" w:gutter="0"/>
          <w:cols w:space="720"/>
        </w:sectPr>
      </w:pP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sz w:val="24"/>
          <w:szCs w:val="24"/>
        </w:rPr>
        <w:t>me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r</w:t>
      </w:r>
      <w:r w:rsidRPr="00542F08">
        <w:rPr>
          <w:rFonts w:asciiTheme="minorHAnsi" w:eastAsia="Cambria" w:hAnsiTheme="minorHAnsi" w:cstheme="minorHAnsi"/>
          <w:sz w:val="24"/>
          <w:szCs w:val="24"/>
        </w:rPr>
        <w:t>ican Asso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c</w:t>
      </w:r>
      <w:r w:rsidRPr="00542F08">
        <w:rPr>
          <w:rFonts w:asciiTheme="minorHAnsi" w:eastAsia="Cambria" w:hAnsiTheme="minorHAnsi" w:cstheme="minorHAnsi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sz w:val="24"/>
          <w:szCs w:val="24"/>
        </w:rPr>
        <w:t>on of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M</w:t>
      </w:r>
      <w:r w:rsidRPr="00542F08">
        <w:rPr>
          <w:rFonts w:asciiTheme="minorHAnsi" w:eastAsia="Cambria" w:hAnsiTheme="minorHAnsi" w:cstheme="minorHAnsi"/>
          <w:sz w:val="24"/>
          <w:szCs w:val="24"/>
        </w:rPr>
        <w:t>ar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r</w:t>
      </w:r>
      <w:r w:rsidRPr="00542F08">
        <w:rPr>
          <w:rFonts w:asciiTheme="minorHAnsi" w:eastAsia="Cambria" w:hAnsiTheme="minorHAnsi" w:cstheme="minorHAnsi"/>
          <w:sz w:val="24"/>
          <w:szCs w:val="24"/>
        </w:rPr>
        <w:t>i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g</w:t>
      </w:r>
      <w:r w:rsidRPr="00542F08">
        <w:rPr>
          <w:rFonts w:asciiTheme="minorHAnsi" w:eastAsia="Cambria" w:hAnsiTheme="minorHAnsi" w:cstheme="minorHAnsi"/>
          <w:sz w:val="24"/>
          <w:szCs w:val="24"/>
        </w:rPr>
        <w:t xml:space="preserve">e 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sz w:val="24"/>
          <w:szCs w:val="24"/>
        </w:rPr>
        <w:t>nd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F</w:t>
      </w:r>
      <w:r w:rsidRPr="00542F08">
        <w:rPr>
          <w:rFonts w:asciiTheme="minorHAnsi" w:eastAsia="Cambria" w:hAnsiTheme="minorHAnsi" w:cstheme="minorHAnsi"/>
          <w:sz w:val="24"/>
          <w:szCs w:val="24"/>
        </w:rPr>
        <w:t>amily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z w:val="24"/>
          <w:szCs w:val="24"/>
        </w:rPr>
        <w:t>he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>r</w:t>
      </w:r>
      <w:r w:rsidRPr="00542F08">
        <w:rPr>
          <w:rFonts w:asciiTheme="minorHAnsi" w:eastAsia="Cambria" w:hAnsiTheme="minorHAnsi" w:cstheme="minorHAnsi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p</w:t>
      </w:r>
      <w:r w:rsidRPr="00542F08">
        <w:rPr>
          <w:rFonts w:asciiTheme="minorHAnsi" w:eastAsia="Cambria" w:hAnsiTheme="minorHAnsi" w:cstheme="minorHAnsi"/>
          <w:sz w:val="24"/>
          <w:szCs w:val="24"/>
        </w:rPr>
        <w:t>is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t</w:t>
      </w:r>
      <w:r w:rsidRPr="00542F08">
        <w:rPr>
          <w:rFonts w:asciiTheme="minorHAnsi" w:eastAsia="Cambria" w:hAnsiTheme="minorHAnsi" w:cstheme="minorHAnsi"/>
          <w:sz w:val="24"/>
          <w:szCs w:val="24"/>
        </w:rPr>
        <w:t>s</w:t>
      </w:r>
      <w:r w:rsidRPr="00542F08">
        <w:rPr>
          <w:rFonts w:asciiTheme="minorHAnsi" w:eastAsia="Cambria" w:hAnsiTheme="minorHAnsi" w:cstheme="minorHAnsi"/>
          <w:sz w:val="24"/>
          <w:szCs w:val="24"/>
        </w:rPr>
        <w:t xml:space="preserve">                                                </w:t>
      </w:r>
      <w:r w:rsidRPr="00542F08">
        <w:rPr>
          <w:rFonts w:asciiTheme="minorHAnsi" w:eastAsia="Cambria" w:hAnsiTheme="minorHAnsi" w:cstheme="minorHAnsi"/>
          <w:spacing w:val="11"/>
          <w:sz w:val="24"/>
          <w:szCs w:val="24"/>
        </w:rPr>
        <w:t xml:space="preserve"> </w:t>
      </w:r>
      <w:r w:rsidRPr="00542F08">
        <w:rPr>
          <w:rFonts w:asciiTheme="minorHAnsi" w:eastAsia="Cambria" w:hAnsiTheme="minorHAnsi" w:cstheme="minorHAnsi"/>
          <w:sz w:val="24"/>
          <w:szCs w:val="24"/>
        </w:rPr>
        <w:t>J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a</w:t>
      </w:r>
      <w:r w:rsidRPr="00542F08">
        <w:rPr>
          <w:rFonts w:asciiTheme="minorHAnsi" w:eastAsia="Cambria" w:hAnsiTheme="minorHAnsi" w:cstheme="minorHAnsi"/>
          <w:sz w:val="24"/>
          <w:szCs w:val="24"/>
        </w:rPr>
        <w:t>nuary</w:t>
      </w:r>
      <w:r w:rsidRPr="00542F08">
        <w:rPr>
          <w:rFonts w:asciiTheme="minorHAnsi" w:eastAsia="Cambria" w:hAnsiTheme="minorHAnsi" w:cstheme="minorHAnsi"/>
          <w:spacing w:val="-1"/>
          <w:sz w:val="24"/>
          <w:szCs w:val="24"/>
        </w:rPr>
        <w:t xml:space="preserve"> 20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0</w:t>
      </w:r>
      <w:r w:rsidRPr="00542F08">
        <w:rPr>
          <w:rFonts w:asciiTheme="minorHAnsi" w:eastAsia="Cambria" w:hAnsiTheme="minorHAnsi" w:cstheme="minorHAnsi"/>
          <w:sz w:val="24"/>
          <w:szCs w:val="24"/>
        </w:rPr>
        <w:t>9 – Pr</w:t>
      </w:r>
      <w:r w:rsidRPr="00542F08">
        <w:rPr>
          <w:rFonts w:asciiTheme="minorHAnsi" w:eastAsia="Cambria" w:hAnsiTheme="minorHAnsi" w:cstheme="minorHAnsi"/>
          <w:spacing w:val="2"/>
          <w:sz w:val="24"/>
          <w:szCs w:val="24"/>
        </w:rPr>
        <w:t>e</w:t>
      </w:r>
      <w:r w:rsidRPr="00542F08">
        <w:rPr>
          <w:rFonts w:asciiTheme="minorHAnsi" w:eastAsia="Cambria" w:hAnsiTheme="minorHAnsi" w:cstheme="minorHAnsi"/>
          <w:sz w:val="24"/>
          <w:szCs w:val="24"/>
        </w:rPr>
        <w:t>se</w:t>
      </w:r>
      <w:r w:rsidRPr="00542F08">
        <w:rPr>
          <w:rFonts w:asciiTheme="minorHAnsi" w:eastAsia="Cambria" w:hAnsiTheme="minorHAnsi" w:cstheme="minorHAnsi"/>
          <w:spacing w:val="1"/>
          <w:sz w:val="24"/>
          <w:szCs w:val="24"/>
        </w:rPr>
        <w:t>n</w:t>
      </w:r>
      <w:r w:rsidRPr="00542F08">
        <w:rPr>
          <w:rFonts w:asciiTheme="minorHAnsi" w:eastAsia="Cambria" w:hAnsiTheme="minorHAnsi" w:cstheme="minorHAnsi"/>
          <w:sz w:val="24"/>
          <w:szCs w:val="24"/>
        </w:rPr>
        <w:t>t</w:t>
      </w:r>
    </w:p>
    <w:p w14:paraId="19F8BF90" w14:textId="77777777" w:rsidR="00CB2091" w:rsidRPr="00542F08" w:rsidRDefault="00F94353">
      <w:pPr>
        <w:spacing w:before="69"/>
        <w:ind w:left="3146" w:right="3164"/>
        <w:jc w:val="center"/>
        <w:rPr>
          <w:rFonts w:asciiTheme="minorHAnsi" w:eastAsia="Garamond" w:hAnsiTheme="minorHAnsi" w:cstheme="minorHAnsi"/>
          <w:sz w:val="36"/>
          <w:szCs w:val="36"/>
        </w:rPr>
      </w:pPr>
      <w:r w:rsidRPr="00542F08">
        <w:rPr>
          <w:rFonts w:asciiTheme="minorHAnsi" w:hAnsiTheme="minorHAnsi" w:cstheme="minorHAnsi"/>
        </w:rPr>
        <w:lastRenderedPageBreak/>
        <w:pict w14:anchorId="03561BFA">
          <v:group id="_x0000_s1067" style="position:absolute;left:0;text-align:left;margin-left:190.25pt;margin-top:20.25pt;width:231.65pt;height:.95pt;z-index:-251668480;mso-position-horizontal-relative:page" coordorigin="3805,405" coordsize="4633,19">
            <v:shape id="_x0000_s1069" style="position:absolute;left:3814;top:414;width:3373;height:0" coordorigin="3814,414" coordsize="3373,0" path="m3814,414r3373,e" filled="f" strokecolor="teal" strokeweight=".94pt">
              <v:path arrowok="t"/>
            </v:shape>
            <v:shape id="_x0000_s1068" style="position:absolute;left:7187;top:414;width:1241;height:0" coordorigin="7187,414" coordsize="1241,0" path="m7187,414r1241,e" filled="f" strokecolor="#099" strokeweight=".94pt">
              <v:path arrowok="t"/>
            </v:shape>
            <w10:wrap anchorx="page"/>
          </v:group>
        </w:pict>
      </w:r>
      <w:r w:rsidRPr="00542F08">
        <w:rPr>
          <w:rFonts w:asciiTheme="minorHAnsi" w:eastAsia="Garamond" w:hAnsiTheme="minorHAnsi" w:cstheme="minorHAnsi"/>
          <w:b/>
          <w:spacing w:val="1"/>
          <w:sz w:val="36"/>
          <w:szCs w:val="36"/>
        </w:rPr>
        <w:t>S</w:t>
      </w:r>
      <w:r w:rsidRPr="00542F08">
        <w:rPr>
          <w:rFonts w:asciiTheme="minorHAnsi" w:eastAsia="Garamond" w:hAnsiTheme="minorHAnsi" w:cstheme="minorHAnsi"/>
          <w:b/>
          <w:sz w:val="36"/>
          <w:szCs w:val="36"/>
        </w:rPr>
        <w:t>a</w:t>
      </w:r>
      <w:r w:rsidRPr="00542F08">
        <w:rPr>
          <w:rFonts w:asciiTheme="minorHAnsi" w:eastAsia="Garamond" w:hAnsiTheme="minorHAnsi" w:cstheme="minorHAnsi"/>
          <w:b/>
          <w:spacing w:val="1"/>
          <w:sz w:val="36"/>
          <w:szCs w:val="36"/>
        </w:rPr>
        <w:t>m</w:t>
      </w:r>
      <w:r w:rsidRPr="00542F08">
        <w:rPr>
          <w:rFonts w:asciiTheme="minorHAnsi" w:eastAsia="Garamond" w:hAnsiTheme="minorHAnsi" w:cstheme="minorHAnsi"/>
          <w:b/>
          <w:sz w:val="36"/>
          <w:szCs w:val="36"/>
        </w:rPr>
        <w:t>ple M</w:t>
      </w:r>
      <w:r w:rsidRPr="00542F08">
        <w:rPr>
          <w:rFonts w:asciiTheme="minorHAnsi" w:eastAsia="Garamond" w:hAnsiTheme="minorHAnsi" w:cstheme="minorHAnsi"/>
          <w:b/>
          <w:spacing w:val="-1"/>
          <w:sz w:val="36"/>
          <w:szCs w:val="36"/>
        </w:rPr>
        <w:t>F</w:t>
      </w:r>
      <w:r w:rsidRPr="00542F08">
        <w:rPr>
          <w:rFonts w:asciiTheme="minorHAnsi" w:eastAsia="Garamond" w:hAnsiTheme="minorHAnsi" w:cstheme="minorHAnsi"/>
          <w:b/>
          <w:sz w:val="36"/>
          <w:szCs w:val="36"/>
        </w:rPr>
        <w:t xml:space="preserve">T </w:t>
      </w:r>
      <w:r w:rsidRPr="00542F08">
        <w:rPr>
          <w:rFonts w:asciiTheme="minorHAnsi" w:eastAsia="Garamond" w:hAnsiTheme="minorHAnsi" w:cstheme="minorHAnsi"/>
          <w:b/>
          <w:spacing w:val="-2"/>
          <w:sz w:val="36"/>
          <w:szCs w:val="36"/>
        </w:rPr>
        <w:t>T</w:t>
      </w:r>
      <w:r w:rsidRPr="00542F08">
        <w:rPr>
          <w:rFonts w:asciiTheme="minorHAnsi" w:eastAsia="Garamond" w:hAnsiTheme="minorHAnsi" w:cstheme="minorHAnsi"/>
          <w:b/>
          <w:sz w:val="36"/>
          <w:szCs w:val="36"/>
        </w:rPr>
        <w:t>r</w:t>
      </w:r>
      <w:r w:rsidRPr="00542F08">
        <w:rPr>
          <w:rFonts w:asciiTheme="minorHAnsi" w:eastAsia="Garamond" w:hAnsiTheme="minorHAnsi" w:cstheme="minorHAnsi"/>
          <w:b/>
          <w:spacing w:val="1"/>
          <w:sz w:val="36"/>
          <w:szCs w:val="36"/>
        </w:rPr>
        <w:t>a</w:t>
      </w:r>
      <w:r w:rsidRPr="00542F08">
        <w:rPr>
          <w:rFonts w:asciiTheme="minorHAnsi" w:eastAsia="Garamond" w:hAnsiTheme="minorHAnsi" w:cstheme="minorHAnsi"/>
          <w:b/>
          <w:sz w:val="36"/>
          <w:szCs w:val="36"/>
        </w:rPr>
        <w:t>inee</w:t>
      </w:r>
      <w:r w:rsidRPr="00542F08">
        <w:rPr>
          <w:rFonts w:asciiTheme="minorHAnsi" w:eastAsia="Garamond" w:hAnsiTheme="minorHAnsi" w:cstheme="minorHAnsi"/>
          <w:b/>
          <w:spacing w:val="2"/>
          <w:sz w:val="36"/>
          <w:szCs w:val="36"/>
        </w:rPr>
        <w:t xml:space="preserve"> </w:t>
      </w:r>
      <w:r w:rsidRPr="00542F08">
        <w:rPr>
          <w:rFonts w:asciiTheme="minorHAnsi" w:eastAsia="Garamond" w:hAnsiTheme="minorHAnsi" w:cstheme="minorHAnsi"/>
          <w:b/>
          <w:sz w:val="36"/>
          <w:szCs w:val="36"/>
        </w:rPr>
        <w:t>Ré</w:t>
      </w:r>
      <w:r w:rsidRPr="00542F08">
        <w:rPr>
          <w:rFonts w:asciiTheme="minorHAnsi" w:eastAsia="Garamond" w:hAnsiTheme="minorHAnsi" w:cstheme="minorHAnsi"/>
          <w:b/>
          <w:spacing w:val="-1"/>
          <w:sz w:val="36"/>
          <w:szCs w:val="36"/>
        </w:rPr>
        <w:t>s</w:t>
      </w:r>
      <w:r w:rsidRPr="00542F08">
        <w:rPr>
          <w:rFonts w:asciiTheme="minorHAnsi" w:eastAsia="Garamond" w:hAnsiTheme="minorHAnsi" w:cstheme="minorHAnsi"/>
          <w:b/>
          <w:sz w:val="36"/>
          <w:szCs w:val="36"/>
        </w:rPr>
        <w:t>u</w:t>
      </w:r>
      <w:r w:rsidRPr="00542F08">
        <w:rPr>
          <w:rFonts w:asciiTheme="minorHAnsi" w:eastAsia="Garamond" w:hAnsiTheme="minorHAnsi" w:cstheme="minorHAnsi"/>
          <w:b/>
          <w:spacing w:val="1"/>
          <w:sz w:val="36"/>
          <w:szCs w:val="36"/>
        </w:rPr>
        <w:t>m</w:t>
      </w:r>
      <w:r w:rsidRPr="00542F08">
        <w:rPr>
          <w:rFonts w:asciiTheme="minorHAnsi" w:eastAsia="Garamond" w:hAnsiTheme="minorHAnsi" w:cstheme="minorHAnsi"/>
          <w:b/>
          <w:sz w:val="36"/>
          <w:szCs w:val="36"/>
        </w:rPr>
        <w:t>é</w:t>
      </w:r>
    </w:p>
    <w:p w14:paraId="76D9C0F7" w14:textId="77777777" w:rsidR="00CB2091" w:rsidRPr="00542F08" w:rsidRDefault="00F94353">
      <w:pPr>
        <w:ind w:left="4492" w:right="4513"/>
        <w:jc w:val="center"/>
        <w:rPr>
          <w:rFonts w:asciiTheme="minorHAnsi" w:hAnsiTheme="minorHAnsi" w:cstheme="minorHAnsi"/>
          <w:sz w:val="32"/>
          <w:szCs w:val="32"/>
        </w:rPr>
      </w:pPr>
      <w:r w:rsidRPr="00542F08">
        <w:rPr>
          <w:rFonts w:asciiTheme="minorHAnsi" w:hAnsiTheme="minorHAnsi" w:cstheme="minorHAnsi"/>
          <w:b/>
          <w:sz w:val="32"/>
          <w:szCs w:val="32"/>
        </w:rPr>
        <w:t>Trent</w:t>
      </w:r>
      <w:r w:rsidRPr="00542F08">
        <w:rPr>
          <w:rFonts w:asciiTheme="minorHAnsi" w:hAnsiTheme="minorHAnsi" w:cstheme="minorHAnsi"/>
          <w:b/>
          <w:spacing w:val="-9"/>
          <w:sz w:val="32"/>
          <w:szCs w:val="32"/>
        </w:rPr>
        <w:t xml:space="preserve"> </w:t>
      </w:r>
      <w:r w:rsidRPr="00542F08">
        <w:rPr>
          <w:rFonts w:asciiTheme="minorHAnsi" w:hAnsiTheme="minorHAnsi" w:cstheme="minorHAnsi"/>
          <w:b/>
          <w:w w:val="99"/>
          <w:sz w:val="32"/>
          <w:szCs w:val="32"/>
        </w:rPr>
        <w:t>Tr</w:t>
      </w:r>
      <w:r w:rsidRPr="00542F08">
        <w:rPr>
          <w:rFonts w:asciiTheme="minorHAnsi" w:hAnsiTheme="minorHAnsi" w:cstheme="minorHAnsi"/>
          <w:b/>
          <w:spacing w:val="2"/>
          <w:w w:val="99"/>
          <w:sz w:val="32"/>
          <w:szCs w:val="32"/>
        </w:rPr>
        <w:t>a</w:t>
      </w:r>
      <w:r w:rsidRPr="00542F08">
        <w:rPr>
          <w:rFonts w:asciiTheme="minorHAnsi" w:hAnsiTheme="minorHAnsi" w:cstheme="minorHAnsi"/>
          <w:b/>
          <w:w w:val="99"/>
          <w:sz w:val="32"/>
          <w:szCs w:val="32"/>
        </w:rPr>
        <w:t>in</w:t>
      </w:r>
      <w:r w:rsidRPr="00542F08">
        <w:rPr>
          <w:rFonts w:asciiTheme="minorHAnsi" w:hAnsiTheme="minorHAnsi" w:cstheme="minorHAnsi"/>
          <w:b/>
          <w:spacing w:val="2"/>
          <w:w w:val="99"/>
          <w:sz w:val="32"/>
          <w:szCs w:val="32"/>
        </w:rPr>
        <w:t>e</w:t>
      </w:r>
      <w:r w:rsidRPr="00542F08">
        <w:rPr>
          <w:rFonts w:asciiTheme="minorHAnsi" w:hAnsiTheme="minorHAnsi" w:cstheme="minorHAnsi"/>
          <w:b/>
          <w:w w:val="99"/>
          <w:sz w:val="32"/>
          <w:szCs w:val="32"/>
        </w:rPr>
        <w:t>e</w:t>
      </w:r>
    </w:p>
    <w:p w14:paraId="1ACCB2C7" w14:textId="77777777" w:rsidR="00CB2091" w:rsidRPr="00542F08" w:rsidRDefault="00F94353">
      <w:pPr>
        <w:spacing w:before="13" w:line="240" w:lineRule="exact"/>
        <w:ind w:left="1584" w:right="1604"/>
        <w:jc w:val="center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>123 4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h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ny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542F08">
        <w:rPr>
          <w:rFonts w:asciiTheme="minorHAnsi" w:hAnsiTheme="minorHAnsi" w:cstheme="minorHAnsi"/>
          <w:sz w:val="22"/>
          <w:szCs w:val="22"/>
        </w:rPr>
        <w:t xml:space="preserve">n,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99999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 xml:space="preserve">e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542F08">
        <w:rPr>
          <w:rFonts w:asciiTheme="minorHAnsi" w:hAnsiTheme="minorHAnsi" w:cstheme="minorHAnsi"/>
          <w:sz w:val="22"/>
          <w:szCs w:val="22"/>
        </w:rPr>
        <w:t>12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542F08">
        <w:rPr>
          <w:rFonts w:asciiTheme="minorHAnsi" w:hAnsiTheme="minorHAnsi" w:cstheme="minorHAnsi"/>
          <w:sz w:val="22"/>
          <w:szCs w:val="22"/>
        </w:rPr>
        <w:t>)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55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542F08">
        <w:rPr>
          <w:rFonts w:asciiTheme="minorHAnsi" w:hAnsiTheme="minorHAnsi" w:cstheme="minorHAnsi"/>
          <w:sz w:val="22"/>
          <w:szCs w:val="22"/>
        </w:rPr>
        <w:t xml:space="preserve">1212 </w:t>
      </w:r>
      <w:r w:rsidRPr="00542F0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542F08">
        <w:rPr>
          <w:rFonts w:asciiTheme="minorHAnsi" w:hAnsiTheme="minorHAnsi" w:cstheme="minorHAnsi"/>
          <w:sz w:val="22"/>
          <w:szCs w:val="22"/>
        </w:rPr>
        <w:t>1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542F08">
        <w:rPr>
          <w:rFonts w:asciiTheme="minorHAnsi" w:hAnsiTheme="minorHAnsi" w:cstheme="minorHAnsi"/>
          <w:sz w:val="22"/>
          <w:szCs w:val="22"/>
        </w:rPr>
        <w:t>3)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5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542F08">
        <w:rPr>
          <w:rFonts w:asciiTheme="minorHAnsi" w:hAnsiTheme="minorHAnsi" w:cstheme="minorHAnsi"/>
          <w:sz w:val="22"/>
          <w:szCs w:val="22"/>
        </w:rPr>
        <w:t>3434</w:t>
      </w:r>
      <w:hyperlink r:id="rId10">
        <w:r w:rsidRPr="00542F08">
          <w:rPr>
            <w:rFonts w:asciiTheme="minorHAnsi" w:hAnsiTheme="minorHAnsi" w:cstheme="minorHAnsi"/>
            <w:sz w:val="22"/>
            <w:szCs w:val="22"/>
          </w:rPr>
          <w:t xml:space="preserve"> </w:t>
        </w:r>
        <w:r w:rsidRPr="00542F08">
          <w:rPr>
            <w:rFonts w:asciiTheme="minorHAnsi" w:hAnsiTheme="minorHAnsi" w:cstheme="minorHAnsi"/>
            <w:spacing w:val="-4"/>
            <w:sz w:val="22"/>
            <w:szCs w:val="22"/>
          </w:rPr>
          <w:t>m</w:t>
        </w:r>
        <w:r w:rsidRPr="00542F08">
          <w:rPr>
            <w:rFonts w:asciiTheme="minorHAnsi" w:hAnsiTheme="minorHAnsi" w:cstheme="minorHAnsi"/>
            <w:spacing w:val="1"/>
            <w:sz w:val="22"/>
            <w:szCs w:val="22"/>
          </w:rPr>
          <w:t>ft</w:t>
        </w:r>
        <w:r w:rsidRPr="00542F08">
          <w:rPr>
            <w:rFonts w:asciiTheme="minorHAnsi" w:hAnsiTheme="minorHAnsi" w:cstheme="minorHAnsi"/>
            <w:sz w:val="22"/>
            <w:szCs w:val="22"/>
          </w:rPr>
          <w:t>_</w:t>
        </w:r>
        <w:r w:rsidRPr="00542F08">
          <w:rPr>
            <w:rFonts w:asciiTheme="minorHAnsi" w:hAnsiTheme="minorHAnsi" w:cstheme="minorHAnsi"/>
            <w:spacing w:val="1"/>
            <w:sz w:val="22"/>
            <w:szCs w:val="22"/>
          </w:rPr>
          <w:t>tr</w:t>
        </w:r>
        <w:r w:rsidRPr="00542F08">
          <w:rPr>
            <w:rFonts w:asciiTheme="minorHAnsi" w:hAnsiTheme="minorHAnsi" w:cstheme="minorHAnsi"/>
            <w:spacing w:val="-2"/>
            <w:sz w:val="22"/>
            <w:szCs w:val="22"/>
          </w:rPr>
          <w:t>a</w:t>
        </w:r>
        <w:r w:rsidRPr="00542F08">
          <w:rPr>
            <w:rFonts w:asciiTheme="minorHAnsi" w:hAnsiTheme="minorHAnsi" w:cstheme="minorHAnsi"/>
            <w:spacing w:val="1"/>
            <w:sz w:val="22"/>
            <w:szCs w:val="22"/>
          </w:rPr>
          <w:t>i</w:t>
        </w:r>
        <w:r w:rsidRPr="00542F08">
          <w:rPr>
            <w:rFonts w:asciiTheme="minorHAnsi" w:hAnsiTheme="minorHAnsi" w:cstheme="minorHAnsi"/>
            <w:sz w:val="22"/>
            <w:szCs w:val="22"/>
          </w:rPr>
          <w:t>nee</w:t>
        </w:r>
        <w:r w:rsidRPr="00542F08">
          <w:rPr>
            <w:rFonts w:asciiTheme="minorHAnsi" w:hAnsiTheme="minorHAnsi" w:cstheme="minorHAnsi"/>
            <w:spacing w:val="-2"/>
            <w:sz w:val="22"/>
            <w:szCs w:val="22"/>
          </w:rPr>
          <w:t>@y</w:t>
        </w:r>
        <w:r w:rsidRPr="00542F08">
          <w:rPr>
            <w:rFonts w:asciiTheme="minorHAnsi" w:hAnsiTheme="minorHAnsi" w:cstheme="minorHAnsi"/>
            <w:sz w:val="22"/>
            <w:szCs w:val="22"/>
          </w:rPr>
          <w:t>ahoo.</w:t>
        </w:r>
        <w:r w:rsidRPr="00542F08">
          <w:rPr>
            <w:rFonts w:asciiTheme="minorHAnsi" w:hAnsiTheme="minorHAnsi" w:cstheme="minorHAnsi"/>
            <w:spacing w:val="-2"/>
            <w:sz w:val="22"/>
            <w:szCs w:val="22"/>
          </w:rPr>
          <w:t>c</w:t>
        </w:r>
        <w:r w:rsidRPr="00542F08">
          <w:rPr>
            <w:rFonts w:asciiTheme="minorHAnsi" w:hAnsiTheme="minorHAnsi" w:cstheme="minorHAnsi"/>
            <w:sz w:val="22"/>
            <w:szCs w:val="22"/>
          </w:rPr>
          <w:t>om</w:t>
        </w:r>
      </w:hyperlink>
    </w:p>
    <w:p w14:paraId="39F33743" w14:textId="77777777" w:rsidR="00CB2091" w:rsidRPr="00542F08" w:rsidRDefault="00CB2091">
      <w:pPr>
        <w:spacing w:before="7" w:line="240" w:lineRule="exact"/>
        <w:rPr>
          <w:rFonts w:asciiTheme="minorHAnsi" w:hAnsiTheme="minorHAnsi" w:cstheme="minorHAnsi"/>
          <w:sz w:val="24"/>
          <w:szCs w:val="24"/>
        </w:rPr>
      </w:pPr>
    </w:p>
    <w:p w14:paraId="429BDD4E" w14:textId="77777777" w:rsidR="00CB2091" w:rsidRPr="00542F08" w:rsidRDefault="00F94353">
      <w:pPr>
        <w:spacing w:before="32"/>
        <w:ind w:left="10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</w:rPr>
        <w:pict w14:anchorId="197BE6B7">
          <v:group id="_x0000_s1065" style="position:absolute;left:0;text-align:left;margin-left:34.55pt;margin-top:-10.55pt;width:543pt;height:0;z-index:-251667456;mso-position-horizontal-relative:page" coordorigin="691,-211" coordsize="10860,0">
            <v:shape id="_x0000_s1066" style="position:absolute;left:691;top:-211;width:10860;height:0" coordorigin="691,-211" coordsize="10860,0" path="m691,-211r10860,e" filled="f" strokeweight="1.54pt">
              <v:path arrowok="t"/>
            </v:shape>
            <w10:wrap anchorx="page"/>
          </v:group>
        </w:pic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542F08">
        <w:rPr>
          <w:rFonts w:asciiTheme="minorHAnsi" w:hAnsiTheme="minorHAnsi" w:cstheme="minorHAnsi"/>
          <w:b/>
          <w:sz w:val="22"/>
          <w:szCs w:val="22"/>
        </w:rPr>
        <w:t>J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ECT</w:t>
      </w:r>
      <w:r w:rsidRPr="00542F08">
        <w:rPr>
          <w:rFonts w:asciiTheme="minorHAnsi" w:hAnsiTheme="minorHAnsi" w:cstheme="minorHAnsi"/>
          <w:b/>
          <w:sz w:val="22"/>
          <w:szCs w:val="22"/>
        </w:rPr>
        <w:t>IVE</w:t>
      </w:r>
    </w:p>
    <w:p w14:paraId="7085DC9D" w14:textId="77777777" w:rsidR="00CB2091" w:rsidRPr="00542F08" w:rsidRDefault="00F94353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 xml:space="preserve">o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z w:val="22"/>
          <w:szCs w:val="22"/>
        </w:rPr>
        <w:t>b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n 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po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on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as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an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M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42F08">
        <w:rPr>
          <w:rFonts w:asciiTheme="minorHAnsi" w:hAnsiTheme="minorHAnsi" w:cstheme="minorHAnsi"/>
          <w:sz w:val="22"/>
          <w:szCs w:val="22"/>
        </w:rPr>
        <w:t xml:space="preserve">T </w:t>
      </w:r>
      <w:r w:rsidRPr="00542F0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e wor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ng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42F08">
        <w:rPr>
          <w:rFonts w:asciiTheme="minorHAnsi" w:hAnsiTheme="minorHAnsi" w:cstheme="minorHAnsi"/>
          <w:sz w:val="22"/>
          <w:szCs w:val="22"/>
        </w:rPr>
        <w:t>h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ado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2F08">
        <w:rPr>
          <w:rFonts w:asciiTheme="minorHAnsi" w:hAnsiTheme="minorHAnsi" w:cstheme="minorHAnsi"/>
          <w:sz w:val="22"/>
          <w:szCs w:val="22"/>
        </w:rPr>
        <w:t>en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 xml:space="preserve">s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gg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542F08">
        <w:rPr>
          <w:rFonts w:asciiTheme="minorHAnsi" w:hAnsiTheme="minorHAnsi" w:cstheme="minorHAnsi"/>
          <w:sz w:val="22"/>
          <w:szCs w:val="22"/>
        </w:rPr>
        <w:t>ng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h che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cal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dep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nde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hAnsiTheme="minorHAnsi" w:cstheme="minorHAnsi"/>
          <w:sz w:val="22"/>
          <w:szCs w:val="22"/>
        </w:rPr>
        <w:t>cy</w:t>
      </w:r>
    </w:p>
    <w:p w14:paraId="5A6D66B9" w14:textId="77777777" w:rsidR="00CB2091" w:rsidRPr="00542F08" w:rsidRDefault="00CB2091">
      <w:pPr>
        <w:spacing w:before="16" w:line="240" w:lineRule="exact"/>
        <w:rPr>
          <w:rFonts w:asciiTheme="minorHAnsi" w:hAnsiTheme="minorHAnsi" w:cstheme="minorHAnsi"/>
          <w:sz w:val="24"/>
          <w:szCs w:val="24"/>
        </w:rPr>
      </w:pPr>
    </w:p>
    <w:p w14:paraId="320AB26E" w14:textId="77777777" w:rsidR="00CB2091" w:rsidRPr="00542F08" w:rsidRDefault="00F94353">
      <w:pPr>
        <w:ind w:left="10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EDUCAT</w:t>
      </w:r>
      <w:r w:rsidRPr="00542F08">
        <w:rPr>
          <w:rFonts w:asciiTheme="minorHAnsi" w:hAnsiTheme="minorHAnsi" w:cstheme="minorHAnsi"/>
          <w:b/>
          <w:sz w:val="22"/>
          <w:szCs w:val="22"/>
        </w:rPr>
        <w:t>I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42F08">
        <w:rPr>
          <w:rFonts w:asciiTheme="minorHAnsi" w:hAnsiTheme="minorHAnsi" w:cstheme="minorHAnsi"/>
          <w:b/>
          <w:sz w:val="22"/>
          <w:szCs w:val="22"/>
        </w:rPr>
        <w:t>N</w:t>
      </w:r>
    </w:p>
    <w:p w14:paraId="5F6BFD07" w14:textId="77777777" w:rsidR="00CB2091" w:rsidRPr="00542F08" w:rsidRDefault="00F94353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>Peppe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d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hAnsiTheme="minorHAnsi" w:cstheme="minorHAnsi"/>
          <w:sz w:val="22"/>
          <w:szCs w:val="22"/>
        </w:rPr>
        <w:t>e Uni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2F08">
        <w:rPr>
          <w:rFonts w:asciiTheme="minorHAnsi" w:hAnsiTheme="minorHAnsi" w:cstheme="minorHAnsi"/>
          <w:sz w:val="22"/>
          <w:szCs w:val="22"/>
        </w:rPr>
        <w:t xml:space="preserve">,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adua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Scho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z w:val="22"/>
          <w:szCs w:val="22"/>
        </w:rPr>
        <w:t>f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Edu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on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and Ps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2F08">
        <w:rPr>
          <w:rFonts w:asciiTheme="minorHAnsi" w:hAnsiTheme="minorHAnsi" w:cstheme="minorHAnsi"/>
          <w:sz w:val="22"/>
          <w:szCs w:val="22"/>
        </w:rPr>
        <w:t>cho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gy</w:t>
      </w:r>
      <w:r w:rsidRPr="00542F08">
        <w:rPr>
          <w:rFonts w:asciiTheme="minorHAnsi" w:hAnsiTheme="minorHAnsi" w:cstheme="minorHAnsi"/>
          <w:sz w:val="22"/>
          <w:szCs w:val="22"/>
        </w:rPr>
        <w:t>;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 xml:space="preserve">Los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hAnsiTheme="minorHAnsi" w:cstheme="minorHAnsi"/>
          <w:sz w:val="22"/>
          <w:szCs w:val="22"/>
        </w:rPr>
        <w:t xml:space="preserve">,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</w:p>
    <w:p w14:paraId="4CD6D1EE" w14:textId="77777777" w:rsidR="00CB2091" w:rsidRPr="00542F08" w:rsidRDefault="00F94353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b/>
          <w:sz w:val="22"/>
          <w:szCs w:val="22"/>
        </w:rPr>
        <w:t>Ma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542F08">
        <w:rPr>
          <w:rFonts w:asciiTheme="minorHAnsi" w:hAnsiTheme="minorHAnsi" w:cstheme="minorHAnsi"/>
          <w:b/>
          <w:sz w:val="22"/>
          <w:szCs w:val="22"/>
        </w:rPr>
        <w:t>er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b/>
          <w:sz w:val="22"/>
          <w:szCs w:val="22"/>
        </w:rPr>
        <w:t>f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b/>
          <w:sz w:val="22"/>
          <w:szCs w:val="22"/>
        </w:rPr>
        <w:t>r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b/>
          <w:sz w:val="22"/>
          <w:szCs w:val="22"/>
        </w:rPr>
        <w:t xml:space="preserve">n </w:t>
      </w:r>
      <w:r w:rsidRPr="00542F08">
        <w:rPr>
          <w:rFonts w:asciiTheme="minorHAnsi" w:hAnsiTheme="minorHAnsi" w:cstheme="minorHAnsi"/>
          <w:b/>
          <w:spacing w:val="-4"/>
          <w:sz w:val="22"/>
          <w:szCs w:val="22"/>
        </w:rPr>
        <w:t>C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li</w:t>
      </w:r>
      <w:r w:rsidRPr="00542F08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b/>
          <w:sz w:val="22"/>
          <w:szCs w:val="22"/>
        </w:rPr>
        <w:t>c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b/>
          <w:sz w:val="22"/>
          <w:szCs w:val="22"/>
        </w:rPr>
        <w:t>l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b/>
          <w:sz w:val="22"/>
          <w:szCs w:val="22"/>
        </w:rPr>
        <w:t>ych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b/>
          <w:sz w:val="22"/>
          <w:szCs w:val="22"/>
        </w:rPr>
        <w:t>ogy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b/>
          <w:sz w:val="22"/>
          <w:szCs w:val="22"/>
        </w:rPr>
        <w:t>h an</w:t>
      </w:r>
      <w:r w:rsidRPr="00542F08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b/>
          <w:sz w:val="22"/>
          <w:szCs w:val="22"/>
        </w:rPr>
        <w:t>e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542F08">
        <w:rPr>
          <w:rFonts w:asciiTheme="minorHAnsi" w:hAnsiTheme="minorHAnsi" w:cstheme="minorHAnsi"/>
          <w:b/>
          <w:sz w:val="22"/>
          <w:szCs w:val="22"/>
        </w:rPr>
        <w:t>p</w:t>
      </w:r>
      <w:r w:rsidRPr="00542F08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542F08">
        <w:rPr>
          <w:rFonts w:asciiTheme="minorHAnsi" w:hAnsiTheme="minorHAnsi" w:cstheme="minorHAnsi"/>
          <w:b/>
          <w:sz w:val="22"/>
          <w:szCs w:val="22"/>
        </w:rPr>
        <w:t>as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b/>
          <w:sz w:val="22"/>
          <w:szCs w:val="22"/>
        </w:rPr>
        <w:t>s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b/>
          <w:sz w:val="22"/>
          <w:szCs w:val="22"/>
        </w:rPr>
        <w:t>n</w:t>
      </w:r>
      <w:r w:rsidRPr="00542F08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b/>
          <w:sz w:val="22"/>
          <w:szCs w:val="22"/>
        </w:rPr>
        <w:t>Mar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b/>
          <w:sz w:val="22"/>
          <w:szCs w:val="22"/>
        </w:rPr>
        <w:t>age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b/>
          <w:sz w:val="22"/>
          <w:szCs w:val="22"/>
        </w:rPr>
        <w:t>and</w:t>
      </w:r>
      <w:r w:rsidRPr="00542F08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am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il</w:t>
      </w:r>
      <w:r w:rsidRPr="00542F08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b/>
          <w:sz w:val="22"/>
          <w:szCs w:val="22"/>
        </w:rPr>
        <w:t>h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b/>
          <w:sz w:val="22"/>
          <w:szCs w:val="22"/>
        </w:rPr>
        <w:t xml:space="preserve">rapy                          </w:t>
      </w:r>
      <w:r w:rsidRPr="00542F08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M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y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2013</w:t>
      </w:r>
    </w:p>
    <w:p w14:paraId="68406FE0" w14:textId="77777777" w:rsidR="00CB2091" w:rsidRPr="00542F08" w:rsidRDefault="00CB2091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0B10CB1B" w14:textId="77777777" w:rsidR="00CB2091" w:rsidRPr="00542F08" w:rsidRDefault="00F94353">
      <w:pPr>
        <w:ind w:left="10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42F08">
        <w:rPr>
          <w:rFonts w:asciiTheme="minorHAnsi" w:hAnsiTheme="minorHAnsi" w:cstheme="minorHAnsi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y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of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ny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Schoo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;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2F08">
        <w:rPr>
          <w:rFonts w:asciiTheme="minorHAnsi" w:hAnsiTheme="minorHAnsi" w:cstheme="minorHAnsi"/>
          <w:sz w:val="22"/>
          <w:szCs w:val="22"/>
        </w:rPr>
        <w:t>, ST</w:t>
      </w:r>
    </w:p>
    <w:p w14:paraId="1E4C7F69" w14:textId="77777777" w:rsidR="00CB2091" w:rsidRPr="00542F08" w:rsidRDefault="00F94353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542F08">
        <w:rPr>
          <w:rFonts w:asciiTheme="minorHAnsi" w:hAnsiTheme="minorHAnsi" w:cstheme="minorHAnsi"/>
          <w:b/>
          <w:sz w:val="22"/>
          <w:szCs w:val="22"/>
        </w:rPr>
        <w:t>ac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542F08">
        <w:rPr>
          <w:rFonts w:asciiTheme="minorHAnsi" w:hAnsiTheme="minorHAnsi" w:cstheme="minorHAnsi"/>
          <w:b/>
          <w:sz w:val="22"/>
          <w:szCs w:val="22"/>
        </w:rPr>
        <w:t>e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b/>
          <w:sz w:val="22"/>
          <w:szCs w:val="22"/>
        </w:rPr>
        <w:t xml:space="preserve">r 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b/>
          <w:sz w:val="22"/>
          <w:szCs w:val="22"/>
        </w:rPr>
        <w:t>f</w:t>
      </w:r>
      <w:r w:rsidRPr="00542F08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542F08">
        <w:rPr>
          <w:rFonts w:asciiTheme="minorHAnsi" w:hAnsiTheme="minorHAnsi" w:cstheme="minorHAnsi"/>
          <w:b/>
          <w:sz w:val="22"/>
          <w:szCs w:val="22"/>
        </w:rPr>
        <w:t>c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b/>
          <w:sz w:val="22"/>
          <w:szCs w:val="22"/>
        </w:rPr>
        <w:t>ence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b/>
          <w:sz w:val="22"/>
          <w:szCs w:val="22"/>
        </w:rPr>
        <w:t>n</w:t>
      </w:r>
      <w:r w:rsidRPr="00542F08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b/>
          <w:sz w:val="22"/>
          <w:szCs w:val="22"/>
        </w:rPr>
        <w:t>ycho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b/>
          <w:sz w:val="22"/>
          <w:szCs w:val="22"/>
        </w:rPr>
        <w:t>gy</w:t>
      </w:r>
      <w:r w:rsidRPr="00542F08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</w:t>
      </w:r>
      <w:r w:rsidRPr="00542F08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M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y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2010</w:t>
      </w:r>
    </w:p>
    <w:p w14:paraId="77C0A640" w14:textId="77777777" w:rsidR="00CB2091" w:rsidRPr="00542F08" w:rsidRDefault="00F94353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>Su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a C</w:t>
      </w:r>
      <w:r w:rsidRPr="00542F08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42F08">
        <w:rPr>
          <w:rFonts w:asciiTheme="minorHAnsi" w:hAnsiTheme="minorHAnsi" w:cstheme="minorHAnsi"/>
          <w:sz w:val="22"/>
          <w:szCs w:val="22"/>
        </w:rPr>
        <w:t>m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Laude</w:t>
      </w:r>
    </w:p>
    <w:p w14:paraId="34B6CD8D" w14:textId="77777777" w:rsidR="00CB2091" w:rsidRPr="00542F08" w:rsidRDefault="00CB2091">
      <w:pPr>
        <w:spacing w:before="19" w:line="240" w:lineRule="exact"/>
        <w:rPr>
          <w:rFonts w:asciiTheme="minorHAnsi" w:hAnsiTheme="minorHAnsi" w:cstheme="minorHAnsi"/>
          <w:sz w:val="24"/>
          <w:szCs w:val="24"/>
        </w:rPr>
      </w:pPr>
    </w:p>
    <w:p w14:paraId="63F86E11" w14:textId="77777777" w:rsidR="00CB2091" w:rsidRPr="00542F08" w:rsidRDefault="00F94353">
      <w:pPr>
        <w:ind w:left="10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RELEVAN</w:t>
      </w:r>
      <w:r w:rsidRPr="00542F08">
        <w:rPr>
          <w:rFonts w:asciiTheme="minorHAnsi" w:hAnsiTheme="minorHAnsi" w:cstheme="minorHAnsi"/>
          <w:b/>
          <w:sz w:val="22"/>
          <w:szCs w:val="22"/>
        </w:rPr>
        <w:t>T</w:t>
      </w:r>
      <w:r w:rsidRPr="00542F08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URS</w:t>
      </w:r>
      <w:r w:rsidRPr="00542F08">
        <w:rPr>
          <w:rFonts w:asciiTheme="minorHAnsi" w:hAnsiTheme="minorHAnsi" w:cstheme="minorHAnsi"/>
          <w:b/>
          <w:sz w:val="22"/>
          <w:szCs w:val="22"/>
        </w:rPr>
        <w:t>EW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RK</w:t>
      </w:r>
    </w:p>
    <w:p w14:paraId="4CA365D4" w14:textId="77777777" w:rsidR="00CB2091" w:rsidRPr="00542F08" w:rsidRDefault="00F94353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ana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ent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of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542F08">
        <w:rPr>
          <w:rFonts w:asciiTheme="minorHAnsi" w:hAnsiTheme="minorHAnsi" w:cstheme="minorHAnsi"/>
          <w:sz w:val="22"/>
          <w:szCs w:val="22"/>
        </w:rPr>
        <w:t>chopa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h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08">
        <w:rPr>
          <w:rFonts w:asciiTheme="minorHAnsi" w:hAnsiTheme="minorHAnsi" w:cstheme="minorHAnsi"/>
          <w:sz w:val="22"/>
          <w:szCs w:val="22"/>
        </w:rPr>
        <w:t>y</w:t>
      </w:r>
      <w:r w:rsidRPr="00542F08">
        <w:rPr>
          <w:rFonts w:asciiTheme="minorHAnsi" w:hAnsiTheme="minorHAnsi" w:cstheme="minorHAnsi"/>
          <w:sz w:val="22"/>
          <w:szCs w:val="22"/>
        </w:rPr>
        <w:t xml:space="preserve">                                            </w:t>
      </w:r>
      <w:r w:rsidRPr="00542F0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ec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42F08">
        <w:rPr>
          <w:rFonts w:asciiTheme="minorHAnsi" w:hAnsiTheme="minorHAnsi" w:cstheme="minorHAnsi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q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42F08">
        <w:rPr>
          <w:rFonts w:asciiTheme="minorHAnsi" w:hAnsiTheme="minorHAnsi" w:cstheme="minorHAnsi"/>
          <w:sz w:val="22"/>
          <w:szCs w:val="22"/>
        </w:rPr>
        <w:t>es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z w:val="22"/>
          <w:szCs w:val="22"/>
        </w:rPr>
        <w:t>f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sz w:val="22"/>
          <w:szCs w:val="22"/>
        </w:rPr>
        <w:t>ou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542F08">
        <w:rPr>
          <w:rFonts w:asciiTheme="minorHAnsi" w:hAnsiTheme="minorHAnsi" w:cstheme="minorHAnsi"/>
          <w:sz w:val="22"/>
          <w:szCs w:val="22"/>
        </w:rPr>
        <w:t>ng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 xml:space="preserve">and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2F08">
        <w:rPr>
          <w:rFonts w:asciiTheme="minorHAnsi" w:hAnsiTheme="minorHAnsi" w:cstheme="minorHAnsi"/>
          <w:sz w:val="22"/>
          <w:szCs w:val="22"/>
        </w:rPr>
        <w:t>cho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h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apy</w:t>
      </w:r>
    </w:p>
    <w:p w14:paraId="3386662F" w14:textId="77777777" w:rsidR="00CB2091" w:rsidRPr="00542F08" w:rsidRDefault="00F94353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os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sz w:val="22"/>
          <w:szCs w:val="22"/>
        </w:rPr>
        <w:t>u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542F08">
        <w:rPr>
          <w:rFonts w:asciiTheme="minorHAnsi" w:hAnsiTheme="minorHAnsi" w:cstheme="minorHAnsi"/>
          <w:sz w:val="22"/>
          <w:szCs w:val="22"/>
        </w:rPr>
        <w:t>u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al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42F08">
        <w:rPr>
          <w:rFonts w:asciiTheme="minorHAnsi" w:hAnsiTheme="minorHAnsi" w:cstheme="minorHAnsi"/>
          <w:sz w:val="22"/>
          <w:szCs w:val="22"/>
        </w:rPr>
        <w:t>ns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542F08">
        <w:rPr>
          <w:rFonts w:asciiTheme="minorHAnsi" w:hAnsiTheme="minorHAnsi" w:cstheme="minorHAnsi"/>
          <w:sz w:val="22"/>
          <w:szCs w:val="22"/>
        </w:rPr>
        <w:t xml:space="preserve">ng                                                                       </w:t>
      </w:r>
      <w:r w:rsidRPr="00542F08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Su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nce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b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42F08">
        <w:rPr>
          <w:rFonts w:asciiTheme="minorHAnsi" w:hAnsiTheme="minorHAnsi" w:cstheme="minorHAnsi"/>
          <w:sz w:val="22"/>
          <w:szCs w:val="22"/>
        </w:rPr>
        <w:t>se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u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on and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ent</w:t>
      </w:r>
    </w:p>
    <w:p w14:paraId="460AEFB1" w14:textId="77777777" w:rsidR="00CB2091" w:rsidRPr="00542F08" w:rsidRDefault="00CB2091">
      <w:pPr>
        <w:spacing w:before="16" w:line="240" w:lineRule="exact"/>
        <w:rPr>
          <w:rFonts w:asciiTheme="minorHAnsi" w:hAnsiTheme="minorHAnsi" w:cstheme="minorHAnsi"/>
          <w:sz w:val="24"/>
          <w:szCs w:val="24"/>
        </w:rPr>
      </w:pPr>
    </w:p>
    <w:p w14:paraId="2C9A323E" w14:textId="77777777" w:rsidR="00CB2091" w:rsidRPr="00542F08" w:rsidRDefault="00F94353">
      <w:pPr>
        <w:ind w:left="10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RELATE</w:t>
      </w:r>
      <w:r w:rsidRPr="00542F08">
        <w:rPr>
          <w:rFonts w:asciiTheme="minorHAnsi" w:hAnsiTheme="minorHAnsi" w:cstheme="minorHAnsi"/>
          <w:b/>
          <w:sz w:val="22"/>
          <w:szCs w:val="22"/>
        </w:rPr>
        <w:t xml:space="preserve">D 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EX</w:t>
      </w:r>
      <w:r w:rsidRPr="00542F08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EN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542F08">
        <w:rPr>
          <w:rFonts w:asciiTheme="minorHAnsi" w:hAnsiTheme="minorHAnsi" w:cstheme="minorHAnsi"/>
          <w:b/>
          <w:sz w:val="22"/>
          <w:szCs w:val="22"/>
        </w:rPr>
        <w:t>E</w:t>
      </w:r>
    </w:p>
    <w:p w14:paraId="32863F4E" w14:textId="77777777" w:rsidR="00CB2091" w:rsidRPr="00542F08" w:rsidRDefault="00F94353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ny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Schoo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;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2F08">
        <w:rPr>
          <w:rFonts w:asciiTheme="minorHAnsi" w:hAnsiTheme="minorHAnsi" w:cstheme="minorHAnsi"/>
          <w:sz w:val="22"/>
          <w:szCs w:val="22"/>
        </w:rPr>
        <w:t>, ST</w:t>
      </w:r>
    </w:p>
    <w:p w14:paraId="63375173" w14:textId="77777777" w:rsidR="00CB2091" w:rsidRPr="00542F08" w:rsidRDefault="00F94353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b/>
          <w:sz w:val="22"/>
          <w:szCs w:val="22"/>
        </w:rPr>
        <w:t xml:space="preserve">eacher </w:t>
      </w:r>
      <w:r w:rsidRPr="00542F08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b/>
          <w:sz w:val="22"/>
          <w:szCs w:val="22"/>
        </w:rPr>
        <w:t>de</w:t>
      </w:r>
      <w:r w:rsidRPr="00542F08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</w:t>
      </w:r>
      <w:r w:rsidRPr="00542F08">
        <w:rPr>
          <w:rFonts w:asciiTheme="minorHAnsi" w:hAnsiTheme="minorHAnsi" w:cstheme="minorHAnsi"/>
          <w:b/>
          <w:spacing w:val="54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Se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ber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2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542F08">
        <w:rPr>
          <w:rFonts w:asciiTheme="minorHAnsi" w:hAnsiTheme="minorHAnsi" w:cstheme="minorHAnsi"/>
          <w:sz w:val="22"/>
          <w:szCs w:val="22"/>
        </w:rPr>
        <w:t>10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– Pr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hAnsiTheme="minorHAnsi" w:cstheme="minorHAnsi"/>
          <w:sz w:val="22"/>
          <w:szCs w:val="22"/>
        </w:rPr>
        <w:t>t</w:t>
      </w:r>
    </w:p>
    <w:p w14:paraId="5C3C98DE" w14:textId="77777777" w:rsidR="00CB2091" w:rsidRPr="00542F08" w:rsidRDefault="00F94353">
      <w:pPr>
        <w:ind w:left="46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 xml:space="preserve">   </w:t>
      </w:r>
      <w:r w:rsidRPr="00542F0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42F08">
        <w:rPr>
          <w:rFonts w:asciiTheme="minorHAnsi" w:hAnsiTheme="minorHAnsi" w:cstheme="minorHAnsi"/>
          <w:sz w:val="22"/>
          <w:szCs w:val="22"/>
        </w:rPr>
        <w:t>ocu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ent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42F08">
        <w:rPr>
          <w:rFonts w:asciiTheme="minorHAnsi" w:hAnsiTheme="minorHAnsi" w:cstheme="minorHAnsi"/>
          <w:sz w:val="22"/>
          <w:szCs w:val="22"/>
        </w:rPr>
        <w:t>on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, co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08">
        <w:rPr>
          <w:rFonts w:asciiTheme="minorHAnsi" w:hAnsiTheme="minorHAnsi" w:cstheme="minorHAnsi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z w:val="22"/>
          <w:szCs w:val="22"/>
        </w:rPr>
        <w:t>e and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so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de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op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hAnsiTheme="minorHAnsi" w:cstheme="minorHAnsi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of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ch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d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en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o d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 xml:space="preserve">ne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ag</w:t>
      </w:r>
      <w:r w:rsidRPr="00542F08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542F08">
        <w:rPr>
          <w:rFonts w:asciiTheme="minorHAnsi" w:hAnsiTheme="minorHAnsi" w:cstheme="minorHAnsi"/>
          <w:sz w:val="22"/>
          <w:szCs w:val="22"/>
        </w:rPr>
        <w:t>app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op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 xml:space="preserve">e </w:t>
      </w:r>
      <w:r w:rsidRPr="00542F08">
        <w:rPr>
          <w:rFonts w:asciiTheme="minorHAnsi" w:hAnsiTheme="minorHAnsi" w:cstheme="minorHAnsi"/>
          <w:sz w:val="22"/>
          <w:szCs w:val="22"/>
        </w:rPr>
        <w:t>be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or</w:t>
      </w:r>
    </w:p>
    <w:p w14:paraId="1BC172AA" w14:textId="77777777" w:rsidR="00CB2091" w:rsidRPr="00542F08" w:rsidRDefault="00F94353">
      <w:pPr>
        <w:spacing w:line="26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542F08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Fac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 p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o 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h 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tr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il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nd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ch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’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5"/>
          <w:position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-4"/>
          <w:position w:val="-1"/>
          <w:sz w:val="22"/>
          <w:szCs w:val="22"/>
        </w:rPr>
        <w:t>-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be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ng</w:t>
      </w:r>
    </w:p>
    <w:p w14:paraId="67589A74" w14:textId="77777777" w:rsidR="00CB2091" w:rsidRPr="00542F08" w:rsidRDefault="00F94353">
      <w:pPr>
        <w:spacing w:line="26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542F08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bs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er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 and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er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ch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h 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b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es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o s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ec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al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duca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al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o e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ns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 o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542F08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al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tr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ent</w:t>
      </w:r>
    </w:p>
    <w:p w14:paraId="4D2A44E8" w14:textId="77777777" w:rsidR="00CB2091" w:rsidRPr="00542F08" w:rsidRDefault="00CB2091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69A26048" w14:textId="77777777" w:rsidR="00CB2091" w:rsidRPr="00542F08" w:rsidRDefault="00F94353">
      <w:pPr>
        <w:ind w:left="10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ny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08">
        <w:rPr>
          <w:rFonts w:asciiTheme="minorHAnsi" w:hAnsiTheme="minorHAnsi" w:cstheme="minorHAnsi"/>
          <w:sz w:val="22"/>
          <w:szCs w:val="22"/>
        </w:rPr>
        <w:t>enc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2F08">
        <w:rPr>
          <w:rFonts w:asciiTheme="minorHAnsi" w:hAnsiTheme="minorHAnsi" w:cstheme="minorHAnsi"/>
          <w:sz w:val="22"/>
          <w:szCs w:val="22"/>
        </w:rPr>
        <w:t>;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2F08">
        <w:rPr>
          <w:rFonts w:asciiTheme="minorHAnsi" w:hAnsiTheme="minorHAnsi" w:cstheme="minorHAnsi"/>
          <w:sz w:val="22"/>
          <w:szCs w:val="22"/>
        </w:rPr>
        <w:t>, ST</w:t>
      </w:r>
    </w:p>
    <w:p w14:paraId="1554887E" w14:textId="77777777" w:rsidR="00CB2091" w:rsidRPr="00542F08" w:rsidRDefault="00F94353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542F08">
        <w:rPr>
          <w:rFonts w:asciiTheme="minorHAnsi" w:hAnsiTheme="minorHAnsi" w:cstheme="minorHAnsi"/>
          <w:b/>
          <w:sz w:val="22"/>
          <w:szCs w:val="22"/>
        </w:rPr>
        <w:t>o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b/>
          <w:sz w:val="22"/>
          <w:szCs w:val="22"/>
        </w:rPr>
        <w:t>u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b/>
          <w:sz w:val="22"/>
          <w:szCs w:val="22"/>
        </w:rPr>
        <w:t xml:space="preserve">er                                                                                                                                    </w:t>
      </w:r>
      <w:r w:rsidRPr="00542F08">
        <w:rPr>
          <w:rFonts w:asciiTheme="minorHAnsi" w:hAnsiTheme="minorHAnsi" w:cstheme="minorHAnsi"/>
          <w:b/>
          <w:spacing w:val="46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M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ch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2007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–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J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nu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y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2008</w:t>
      </w:r>
    </w:p>
    <w:p w14:paraId="6705178C" w14:textId="77777777" w:rsidR="00CB2091" w:rsidRPr="00542F08" w:rsidRDefault="00F94353">
      <w:pPr>
        <w:tabs>
          <w:tab w:val="left" w:pos="820"/>
        </w:tabs>
        <w:ind w:left="820" w:right="83" w:hanging="36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ab/>
        <w:t>Pro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ded</w:t>
      </w:r>
      <w:r w:rsidRPr="00542F0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pa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h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supp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and</w:t>
      </w:r>
      <w:r w:rsidRPr="00542F0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af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en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on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ent</w:t>
      </w:r>
      <w:r w:rsidRPr="00542F08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42F08">
        <w:rPr>
          <w:rFonts w:asciiTheme="minorHAnsi" w:hAnsiTheme="minorHAnsi" w:cstheme="minorHAnsi"/>
          <w:sz w:val="22"/>
          <w:szCs w:val="22"/>
        </w:rPr>
        <w:t>or</w:t>
      </w:r>
      <w:r w:rsidRPr="00542F0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ado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nt</w:t>
      </w:r>
      <w:r w:rsidRPr="00542F08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d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sc</w:t>
      </w:r>
      <w:r w:rsidRPr="00542F08">
        <w:rPr>
          <w:rFonts w:asciiTheme="minorHAnsi" w:hAnsiTheme="minorHAnsi" w:cstheme="minorHAnsi"/>
          <w:sz w:val="22"/>
          <w:szCs w:val="22"/>
        </w:rPr>
        <w:t>uss</w:t>
      </w:r>
      <w:r w:rsidRPr="00542F08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h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08">
        <w:rPr>
          <w:rFonts w:asciiTheme="minorHAnsi" w:hAnsiTheme="minorHAnsi" w:cstheme="minorHAnsi"/>
          <w:spacing w:val="7"/>
          <w:sz w:val="22"/>
          <w:szCs w:val="22"/>
        </w:rPr>
        <w:t>h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542F08">
        <w:rPr>
          <w:rFonts w:asciiTheme="minorHAnsi" w:hAnsiTheme="minorHAnsi" w:cstheme="minorHAnsi"/>
          <w:sz w:val="22"/>
          <w:szCs w:val="22"/>
        </w:rPr>
        <w:t>sk</w:t>
      </w:r>
      <w:r w:rsidRPr="00542F0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beha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42F08">
        <w:rPr>
          <w:rFonts w:asciiTheme="minorHAnsi" w:hAnsiTheme="minorHAnsi" w:cstheme="minorHAnsi"/>
          <w:sz w:val="22"/>
          <w:szCs w:val="22"/>
        </w:rPr>
        <w:t>ch</w:t>
      </w:r>
      <w:r w:rsidRPr="00542F0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as d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ug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us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,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een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08">
        <w:rPr>
          <w:rFonts w:asciiTheme="minorHAnsi" w:hAnsiTheme="minorHAnsi" w:cstheme="minorHAnsi"/>
          <w:sz w:val="22"/>
          <w:szCs w:val="22"/>
        </w:rPr>
        <w:t>nancy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542F08">
        <w:rPr>
          <w:rFonts w:asciiTheme="minorHAnsi" w:hAnsiTheme="minorHAnsi" w:cstheme="minorHAnsi"/>
          <w:sz w:val="22"/>
          <w:szCs w:val="22"/>
        </w:rPr>
        <w:t>nd 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x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y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 xml:space="preserve">d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ons</w:t>
      </w:r>
    </w:p>
    <w:p w14:paraId="49654487" w14:textId="77777777" w:rsidR="00CB2091" w:rsidRPr="00542F08" w:rsidRDefault="00F94353">
      <w:pPr>
        <w:tabs>
          <w:tab w:val="left" w:pos="820"/>
        </w:tabs>
        <w:spacing w:before="15" w:line="240" w:lineRule="exact"/>
        <w:ind w:left="820" w:right="81" w:hanging="36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ab/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 xml:space="preserve">ed </w:t>
      </w:r>
      <w:r w:rsidRPr="00542F0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u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 xml:space="preserve">l </w:t>
      </w:r>
      <w:r w:rsidRPr="00542F08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un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ca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42F08">
        <w:rPr>
          <w:rFonts w:asciiTheme="minorHAnsi" w:hAnsiTheme="minorHAnsi" w:cstheme="minorHAnsi"/>
          <w:sz w:val="22"/>
          <w:szCs w:val="22"/>
        </w:rPr>
        <w:t xml:space="preserve">on </w:t>
      </w:r>
      <w:r w:rsidRPr="00542F0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co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 xml:space="preserve">ponent </w:t>
      </w:r>
      <w:r w:rsidRPr="00542F0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 xml:space="preserve">o </w:t>
      </w:r>
      <w:r w:rsidRPr="00542F0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ea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bu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 xml:space="preserve">ng </w:t>
      </w:r>
      <w:r w:rsidRPr="00542F0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 xml:space="preserve">es </w:t>
      </w:r>
      <w:r w:rsidRPr="00542F08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 xml:space="preserve">o </w:t>
      </w:r>
      <w:r w:rsidRPr="00542F0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enha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hAnsiTheme="minorHAnsi" w:cstheme="minorHAnsi"/>
          <w:sz w:val="22"/>
          <w:szCs w:val="22"/>
        </w:rPr>
        <w:t xml:space="preserve">ce </w:t>
      </w:r>
      <w:r w:rsidRPr="00542F08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42F08">
        <w:rPr>
          <w:rFonts w:asciiTheme="minorHAnsi" w:hAnsiTheme="minorHAnsi" w:cstheme="minorHAnsi"/>
          <w:sz w:val="22"/>
          <w:szCs w:val="22"/>
        </w:rPr>
        <w:t xml:space="preserve">y </w:t>
      </w:r>
      <w:r w:rsidRPr="00542F0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and cohe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on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 xml:space="preserve">ong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2F08">
        <w:rPr>
          <w:rFonts w:asciiTheme="minorHAnsi" w:hAnsiTheme="minorHAnsi" w:cstheme="minorHAnsi"/>
          <w:sz w:val="22"/>
          <w:szCs w:val="22"/>
        </w:rPr>
        <w:t>ou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h</w:t>
      </w:r>
    </w:p>
    <w:p w14:paraId="4D02D3BF" w14:textId="77777777" w:rsidR="00CB2091" w:rsidRPr="00542F08" w:rsidRDefault="00F94353">
      <w:pPr>
        <w:spacing w:line="26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 xml:space="preserve">   </w:t>
      </w:r>
      <w:r w:rsidRPr="00542F0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M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 xml:space="preserve">d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 xml:space="preserve">oup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z w:val="22"/>
          <w:szCs w:val="22"/>
        </w:rPr>
        <w:t>f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42F08">
        <w:rPr>
          <w:rFonts w:asciiTheme="minorHAnsi" w:hAnsiTheme="minorHAnsi" w:cstheme="minorHAnsi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na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z w:val="22"/>
          <w:szCs w:val="22"/>
        </w:rPr>
        <w:t xml:space="preserve"> by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ode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542F08">
        <w:rPr>
          <w:rFonts w:asciiTheme="minorHAnsi" w:hAnsiTheme="minorHAnsi" w:cstheme="minorHAnsi"/>
          <w:sz w:val="22"/>
          <w:szCs w:val="22"/>
        </w:rPr>
        <w:t>ng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hea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hy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cop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ng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s d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ng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es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of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co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2F08">
        <w:rPr>
          <w:rFonts w:asciiTheme="minorHAnsi" w:hAnsiTheme="minorHAnsi" w:cstheme="minorHAnsi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and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d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</w:p>
    <w:p w14:paraId="00822506" w14:textId="77777777" w:rsidR="00CB2091" w:rsidRPr="00542F08" w:rsidRDefault="00F94353">
      <w:pPr>
        <w:spacing w:line="26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542F08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Educa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ed 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y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ou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h 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n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po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nce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ade</w:t>
      </w:r>
      <w:r w:rsidRPr="00542F08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a,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up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po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and 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n 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oal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ach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ent</w:t>
      </w:r>
    </w:p>
    <w:p w14:paraId="1BD31A78" w14:textId="77777777" w:rsidR="00CB2091" w:rsidRPr="00542F08" w:rsidRDefault="00CB2091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0CAB256C" w14:textId="77777777" w:rsidR="00CB2091" w:rsidRPr="00542F08" w:rsidRDefault="00F94353">
      <w:pPr>
        <w:ind w:left="10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ny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08">
        <w:rPr>
          <w:rFonts w:asciiTheme="minorHAnsi" w:hAnsiTheme="minorHAnsi" w:cstheme="minorHAnsi"/>
          <w:sz w:val="22"/>
          <w:szCs w:val="22"/>
        </w:rPr>
        <w:t>enc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2F08">
        <w:rPr>
          <w:rFonts w:asciiTheme="minorHAnsi" w:hAnsiTheme="minorHAnsi" w:cstheme="minorHAnsi"/>
          <w:sz w:val="22"/>
          <w:szCs w:val="22"/>
        </w:rPr>
        <w:t>;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2F08">
        <w:rPr>
          <w:rFonts w:asciiTheme="minorHAnsi" w:hAnsiTheme="minorHAnsi" w:cstheme="minorHAnsi"/>
          <w:sz w:val="22"/>
          <w:szCs w:val="22"/>
        </w:rPr>
        <w:t>, ST</w:t>
      </w:r>
    </w:p>
    <w:p w14:paraId="1CC74537" w14:textId="77777777" w:rsidR="00CB2091" w:rsidRPr="00542F08" w:rsidRDefault="00F94353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b/>
          <w:sz w:val="22"/>
          <w:szCs w:val="22"/>
        </w:rPr>
        <w:t>utor</w:t>
      </w:r>
      <w:r w:rsidRPr="00542F08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</w:t>
      </w:r>
      <w:r w:rsidRPr="00542F08">
        <w:rPr>
          <w:rFonts w:asciiTheme="minorHAnsi" w:hAnsiTheme="minorHAnsi" w:cstheme="minorHAnsi"/>
          <w:b/>
          <w:spacing w:val="5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M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ch 2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542F08">
        <w:rPr>
          <w:rFonts w:asciiTheme="minorHAnsi" w:hAnsiTheme="minorHAnsi" w:cstheme="minorHAnsi"/>
          <w:sz w:val="22"/>
          <w:szCs w:val="22"/>
        </w:rPr>
        <w:t>05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– 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ep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ber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2006</w:t>
      </w:r>
    </w:p>
    <w:p w14:paraId="23B707D1" w14:textId="77777777" w:rsidR="00CB2091" w:rsidRPr="00542F08" w:rsidRDefault="00F94353">
      <w:pPr>
        <w:ind w:left="46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 xml:space="preserve">   </w:t>
      </w:r>
      <w:r w:rsidRPr="00542F0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Pr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2F08">
        <w:rPr>
          <w:rFonts w:asciiTheme="minorHAnsi" w:hAnsiTheme="minorHAnsi" w:cstheme="minorHAnsi"/>
          <w:sz w:val="22"/>
          <w:szCs w:val="22"/>
        </w:rPr>
        <w:t xml:space="preserve">ed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en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2F08">
        <w:rPr>
          <w:rFonts w:asciiTheme="minorHAnsi" w:hAnsiTheme="minorHAnsi" w:cstheme="minorHAnsi"/>
          <w:sz w:val="22"/>
          <w:szCs w:val="22"/>
        </w:rPr>
        <w:t>e, un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and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08">
        <w:rPr>
          <w:rFonts w:asciiTheme="minorHAnsi" w:hAnsiTheme="minorHAnsi" w:cstheme="minorHAnsi"/>
          <w:sz w:val="22"/>
          <w:szCs w:val="22"/>
        </w:rPr>
        <w:t>, and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pe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nce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 xml:space="preserve">o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 xml:space="preserve">p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hAnsiTheme="minorHAnsi" w:cstheme="minorHAnsi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en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z w:val="22"/>
          <w:szCs w:val="22"/>
        </w:rPr>
        <w:t xml:space="preserve">e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 xml:space="preserve">n </w:t>
      </w:r>
      <w:r w:rsidRPr="00542F08">
        <w:rPr>
          <w:rFonts w:asciiTheme="minorHAnsi" w:hAnsiTheme="minorHAnsi" w:cstheme="minorHAnsi"/>
          <w:sz w:val="22"/>
          <w:szCs w:val="22"/>
        </w:rPr>
        <w:t>aca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 xml:space="preserve">c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</w:p>
    <w:p w14:paraId="3FB39AEE" w14:textId="77777777" w:rsidR="00CB2091" w:rsidRPr="00542F08" w:rsidRDefault="00F94353">
      <w:pPr>
        <w:spacing w:line="26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542F08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ll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nx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by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eac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ded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2"/>
          <w:position w:val="-1"/>
          <w:sz w:val="22"/>
          <w:szCs w:val="22"/>
        </w:rPr>
        <w:t>x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on 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nd b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ech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q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es</w:t>
      </w:r>
    </w:p>
    <w:p w14:paraId="684B6EEB" w14:textId="77777777" w:rsidR="00CB2091" w:rsidRPr="00542F08" w:rsidRDefault="00F94353">
      <w:pPr>
        <w:spacing w:line="26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542F08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si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de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s w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h </w:t>
      </w:r>
      <w:r w:rsidRPr="00542F08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ee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educ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nal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oa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s by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ev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ewing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ns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eac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ba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si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c </w:t>
      </w:r>
      <w:r w:rsidRPr="00542F08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h a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ad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k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ill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s</w:t>
      </w:r>
    </w:p>
    <w:p w14:paraId="30EB166C" w14:textId="77777777" w:rsidR="00CB2091" w:rsidRPr="00542F08" w:rsidRDefault="00CB2091">
      <w:pPr>
        <w:spacing w:before="18" w:line="240" w:lineRule="exact"/>
        <w:rPr>
          <w:rFonts w:asciiTheme="minorHAnsi" w:hAnsiTheme="minorHAnsi" w:cstheme="minorHAnsi"/>
          <w:sz w:val="24"/>
          <w:szCs w:val="24"/>
        </w:rPr>
      </w:pPr>
    </w:p>
    <w:p w14:paraId="45C7FA09" w14:textId="77777777" w:rsidR="00CB2091" w:rsidRPr="00542F08" w:rsidRDefault="00F94353">
      <w:pPr>
        <w:ind w:left="10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ADD</w:t>
      </w:r>
      <w:r w:rsidRPr="00542F08">
        <w:rPr>
          <w:rFonts w:asciiTheme="minorHAnsi" w:hAnsiTheme="minorHAnsi" w:cstheme="minorHAnsi"/>
          <w:b/>
          <w:sz w:val="22"/>
          <w:szCs w:val="22"/>
        </w:rPr>
        <w:t>ITI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542F08">
        <w:rPr>
          <w:rFonts w:asciiTheme="minorHAnsi" w:hAnsiTheme="minorHAnsi" w:cstheme="minorHAnsi"/>
          <w:b/>
          <w:sz w:val="22"/>
          <w:szCs w:val="22"/>
        </w:rPr>
        <w:t>L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EX</w:t>
      </w:r>
      <w:r w:rsidRPr="00542F08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EN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b/>
          <w:sz w:val="22"/>
          <w:szCs w:val="22"/>
        </w:rPr>
        <w:t>E</w:t>
      </w:r>
    </w:p>
    <w:p w14:paraId="23D00C14" w14:textId="77777777" w:rsidR="00CB2091" w:rsidRPr="00542F08" w:rsidRDefault="00F94353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pacing w:val="-1"/>
          <w:sz w:val="22"/>
          <w:szCs w:val="22"/>
        </w:rPr>
        <w:t>AB</w:t>
      </w:r>
      <w:r w:rsidRPr="00542F08">
        <w:rPr>
          <w:rFonts w:asciiTheme="minorHAnsi" w:hAnsiTheme="minorHAnsi" w:cstheme="minorHAnsi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 xml:space="preserve"> G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oup;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Ci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2F08">
        <w:rPr>
          <w:rFonts w:asciiTheme="minorHAnsi" w:hAnsiTheme="minorHAnsi" w:cstheme="minorHAnsi"/>
          <w:sz w:val="22"/>
          <w:szCs w:val="22"/>
        </w:rPr>
        <w:t>, ST</w:t>
      </w:r>
    </w:p>
    <w:p w14:paraId="7F6C28D0" w14:textId="77777777" w:rsidR="00CB2091" w:rsidRPr="00542F08" w:rsidRDefault="00F94353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b/>
          <w:sz w:val="22"/>
          <w:szCs w:val="22"/>
        </w:rPr>
        <w:t>Mark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542F08">
        <w:rPr>
          <w:rFonts w:asciiTheme="minorHAnsi" w:hAnsiTheme="minorHAnsi" w:cstheme="minorHAnsi"/>
          <w:b/>
          <w:sz w:val="22"/>
          <w:szCs w:val="22"/>
        </w:rPr>
        <w:t>ng</w:t>
      </w:r>
      <w:r w:rsidRPr="00542F08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b/>
          <w:sz w:val="22"/>
          <w:szCs w:val="22"/>
        </w:rPr>
        <w:t>s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b/>
          <w:sz w:val="22"/>
          <w:szCs w:val="22"/>
        </w:rPr>
        <w:t>s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b/>
          <w:sz w:val="22"/>
          <w:szCs w:val="22"/>
        </w:rPr>
        <w:t>a</w:t>
      </w:r>
      <w:r w:rsidRPr="00542F08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542F08">
        <w:rPr>
          <w:rFonts w:asciiTheme="minorHAnsi" w:hAnsiTheme="minorHAnsi" w:cstheme="minorHAnsi"/>
          <w:b/>
          <w:sz w:val="22"/>
          <w:szCs w:val="22"/>
        </w:rPr>
        <w:t>t</w:t>
      </w:r>
      <w:r w:rsidRPr="00542F08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ov</w:t>
      </w:r>
      <w:r w:rsidRPr="00542F08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ber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2006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–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J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nu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y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20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542F08">
        <w:rPr>
          <w:rFonts w:asciiTheme="minorHAnsi" w:hAnsiTheme="minorHAnsi" w:cstheme="minorHAnsi"/>
          <w:sz w:val="22"/>
          <w:szCs w:val="22"/>
        </w:rPr>
        <w:t>8</w:t>
      </w:r>
    </w:p>
    <w:p w14:paraId="7366B3B0" w14:textId="77777777" w:rsidR="00CB2091" w:rsidRPr="00542F08" w:rsidRDefault="00F94353">
      <w:pPr>
        <w:spacing w:line="26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542F08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ed wi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h 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ap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c 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si</w:t>
      </w:r>
      <w:r w:rsidRPr="00542F08">
        <w:rPr>
          <w:rFonts w:asciiTheme="minorHAnsi" w:hAnsiTheme="minorHAnsi" w:cstheme="minorHAnsi"/>
          <w:spacing w:val="-5"/>
          <w:position w:val="-1"/>
          <w:sz w:val="22"/>
          <w:szCs w:val="22"/>
        </w:rPr>
        <w:t>g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ne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o 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op d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n 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and p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b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e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or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pany</w:t>
      </w:r>
    </w:p>
    <w:p w14:paraId="46085827" w14:textId="77777777" w:rsidR="00CB2091" w:rsidRPr="00542F08" w:rsidRDefault="00F94353">
      <w:pPr>
        <w:spacing w:before="23"/>
        <w:ind w:left="46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 xml:space="preserve">   </w:t>
      </w:r>
      <w:r w:rsidRPr="00542F0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 xml:space="preserve">ped 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42F08">
        <w:rPr>
          <w:rFonts w:asciiTheme="minorHAnsi" w:hAnsiTheme="minorHAnsi" w:cstheme="minorHAnsi"/>
          <w:sz w:val="22"/>
          <w:szCs w:val="22"/>
        </w:rPr>
        <w:t xml:space="preserve">ng 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bu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 xml:space="preserve">d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and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awa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en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ss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and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y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d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co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 xml:space="preserve">pany 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ng</w:t>
      </w:r>
    </w:p>
    <w:p w14:paraId="492ABBB1" w14:textId="77777777" w:rsidR="00CB2091" w:rsidRPr="00542F08" w:rsidRDefault="00F94353">
      <w:pPr>
        <w:spacing w:line="260" w:lineRule="exact"/>
        <w:ind w:left="460"/>
        <w:rPr>
          <w:rFonts w:asciiTheme="minorHAnsi" w:hAnsiTheme="minorHAnsi" w:cstheme="minorHAnsi"/>
          <w:sz w:val="22"/>
          <w:szCs w:val="22"/>
        </w:rPr>
        <w:sectPr w:rsidR="00CB2091" w:rsidRPr="00542F08">
          <w:pgSz w:w="12240" w:h="15840"/>
          <w:pgMar w:top="880" w:right="600" w:bottom="280" w:left="620" w:header="0" w:footer="1646" w:gutter="0"/>
          <w:cols w:space="720"/>
        </w:sectPr>
      </w:pP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542F08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na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ed d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ad</w:t>
      </w:r>
      <w:r w:rsidRPr="00542F08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ti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 du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h as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b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g </w:t>
      </w:r>
      <w:r w:rsidRPr="00542F08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il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, an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phones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nd s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edu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ng</w:t>
      </w:r>
    </w:p>
    <w:p w14:paraId="076F41E2" w14:textId="77777777" w:rsidR="00CB2091" w:rsidRPr="00542F08" w:rsidRDefault="00F94353">
      <w:pPr>
        <w:spacing w:before="59"/>
        <w:ind w:left="4492" w:right="4493"/>
        <w:jc w:val="center"/>
        <w:rPr>
          <w:rFonts w:asciiTheme="minorHAnsi" w:hAnsiTheme="minorHAnsi" w:cstheme="minorHAnsi"/>
          <w:sz w:val="32"/>
          <w:szCs w:val="32"/>
        </w:rPr>
      </w:pPr>
      <w:r w:rsidRPr="00542F08">
        <w:rPr>
          <w:rFonts w:asciiTheme="minorHAnsi" w:hAnsiTheme="minorHAnsi" w:cstheme="minorHAnsi"/>
          <w:b/>
          <w:sz w:val="32"/>
          <w:szCs w:val="32"/>
        </w:rPr>
        <w:lastRenderedPageBreak/>
        <w:t>Trent</w:t>
      </w:r>
      <w:r w:rsidRPr="00542F08">
        <w:rPr>
          <w:rFonts w:asciiTheme="minorHAnsi" w:hAnsiTheme="minorHAnsi" w:cstheme="minorHAnsi"/>
          <w:b/>
          <w:spacing w:val="-9"/>
          <w:sz w:val="32"/>
          <w:szCs w:val="32"/>
        </w:rPr>
        <w:t xml:space="preserve"> </w:t>
      </w:r>
      <w:r w:rsidRPr="00542F08">
        <w:rPr>
          <w:rFonts w:asciiTheme="minorHAnsi" w:hAnsiTheme="minorHAnsi" w:cstheme="minorHAnsi"/>
          <w:b/>
          <w:w w:val="99"/>
          <w:sz w:val="32"/>
          <w:szCs w:val="32"/>
        </w:rPr>
        <w:t>Tr</w:t>
      </w:r>
      <w:r w:rsidRPr="00542F08">
        <w:rPr>
          <w:rFonts w:asciiTheme="minorHAnsi" w:hAnsiTheme="minorHAnsi" w:cstheme="minorHAnsi"/>
          <w:b/>
          <w:spacing w:val="2"/>
          <w:w w:val="99"/>
          <w:sz w:val="32"/>
          <w:szCs w:val="32"/>
        </w:rPr>
        <w:t>a</w:t>
      </w:r>
      <w:r w:rsidRPr="00542F08">
        <w:rPr>
          <w:rFonts w:asciiTheme="minorHAnsi" w:hAnsiTheme="minorHAnsi" w:cstheme="minorHAnsi"/>
          <w:b/>
          <w:w w:val="99"/>
          <w:sz w:val="32"/>
          <w:szCs w:val="32"/>
        </w:rPr>
        <w:t>in</w:t>
      </w:r>
      <w:r w:rsidRPr="00542F08">
        <w:rPr>
          <w:rFonts w:asciiTheme="minorHAnsi" w:hAnsiTheme="minorHAnsi" w:cstheme="minorHAnsi"/>
          <w:b/>
          <w:spacing w:val="2"/>
          <w:w w:val="99"/>
          <w:sz w:val="32"/>
          <w:szCs w:val="32"/>
        </w:rPr>
        <w:t>e</w:t>
      </w:r>
      <w:r w:rsidRPr="00542F08">
        <w:rPr>
          <w:rFonts w:asciiTheme="minorHAnsi" w:hAnsiTheme="minorHAnsi" w:cstheme="minorHAnsi"/>
          <w:b/>
          <w:w w:val="99"/>
          <w:sz w:val="32"/>
          <w:szCs w:val="32"/>
        </w:rPr>
        <w:t>e</w:t>
      </w:r>
    </w:p>
    <w:p w14:paraId="523F20A4" w14:textId="77777777" w:rsidR="00CB2091" w:rsidRPr="00542F08" w:rsidRDefault="00F94353">
      <w:pPr>
        <w:spacing w:line="240" w:lineRule="exact"/>
        <w:ind w:left="5167" w:right="5168"/>
        <w:jc w:val="center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position w:val="-1"/>
          <w:sz w:val="22"/>
          <w:szCs w:val="22"/>
        </w:rPr>
        <w:t>Pa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 2</w:t>
      </w:r>
    </w:p>
    <w:p w14:paraId="5AD40D7E" w14:textId="77777777" w:rsidR="00CB2091" w:rsidRPr="00542F08" w:rsidRDefault="00CB2091">
      <w:pPr>
        <w:spacing w:before="19" w:line="260" w:lineRule="exact"/>
        <w:rPr>
          <w:rFonts w:asciiTheme="minorHAnsi" w:hAnsiTheme="minorHAnsi" w:cstheme="minorHAnsi"/>
          <w:sz w:val="26"/>
          <w:szCs w:val="26"/>
        </w:rPr>
      </w:pPr>
    </w:p>
    <w:p w14:paraId="1416736B" w14:textId="77777777" w:rsidR="00CB2091" w:rsidRPr="00542F08" w:rsidRDefault="00F94353">
      <w:pPr>
        <w:spacing w:before="32"/>
        <w:ind w:left="10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</w:rPr>
        <w:pict w14:anchorId="414ECA5B">
          <v:group id="_x0000_s1063" style="position:absolute;left:0;text-align:left;margin-left:34.55pt;margin-top:-11.65pt;width:543pt;height:0;z-index:-251666432;mso-position-horizontal-relative:page" coordorigin="691,-233" coordsize="10860,0">
            <v:shape id="_x0000_s1064" style="position:absolute;left:691;top:-233;width:10860;height:0" coordorigin="691,-233" coordsize="10860,0" path="m691,-233r10860,e" filled="f" strokeweight="1.54pt">
              <v:path arrowok="t"/>
            </v:shape>
            <w10:wrap anchorx="page"/>
          </v:group>
        </w:pic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ADD</w:t>
      </w:r>
      <w:r w:rsidRPr="00542F08">
        <w:rPr>
          <w:rFonts w:asciiTheme="minorHAnsi" w:hAnsiTheme="minorHAnsi" w:cstheme="minorHAnsi"/>
          <w:b/>
          <w:sz w:val="22"/>
          <w:szCs w:val="22"/>
        </w:rPr>
        <w:t>ITI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542F08">
        <w:rPr>
          <w:rFonts w:asciiTheme="minorHAnsi" w:hAnsiTheme="minorHAnsi" w:cstheme="minorHAnsi"/>
          <w:b/>
          <w:sz w:val="22"/>
          <w:szCs w:val="22"/>
        </w:rPr>
        <w:t>L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EX</w:t>
      </w:r>
      <w:r w:rsidRPr="00542F08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ENC</w:t>
      </w:r>
      <w:r w:rsidRPr="00542F08">
        <w:rPr>
          <w:rFonts w:asciiTheme="minorHAnsi" w:hAnsiTheme="minorHAnsi" w:cstheme="minorHAnsi"/>
          <w:b/>
          <w:sz w:val="22"/>
          <w:szCs w:val="22"/>
        </w:rPr>
        <w:t>E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(</w:t>
      </w:r>
      <w:r w:rsidRPr="00542F08">
        <w:rPr>
          <w:rFonts w:asciiTheme="minorHAnsi" w:hAnsiTheme="minorHAnsi" w:cstheme="minorHAnsi"/>
          <w:b/>
          <w:sz w:val="22"/>
          <w:szCs w:val="22"/>
        </w:rPr>
        <w:t>con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542F08">
        <w:rPr>
          <w:rFonts w:asciiTheme="minorHAnsi" w:hAnsiTheme="minorHAnsi" w:cstheme="minorHAnsi"/>
          <w:b/>
          <w:sz w:val="22"/>
          <w:szCs w:val="22"/>
        </w:rPr>
        <w:t>n</w:t>
      </w:r>
      <w:r w:rsidRPr="00542F08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542F08">
        <w:rPr>
          <w:rFonts w:asciiTheme="minorHAnsi" w:hAnsiTheme="minorHAnsi" w:cstheme="minorHAnsi"/>
          <w:b/>
          <w:sz w:val="22"/>
          <w:szCs w:val="22"/>
        </w:rPr>
        <w:t>ed)</w:t>
      </w:r>
    </w:p>
    <w:p w14:paraId="3C567EC7" w14:textId="77777777" w:rsidR="00CB2091" w:rsidRPr="00542F08" w:rsidRDefault="00F94353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pacing w:val="-1"/>
          <w:sz w:val="22"/>
          <w:szCs w:val="22"/>
        </w:rPr>
        <w:t>AB</w:t>
      </w:r>
      <w:r w:rsidRPr="00542F08">
        <w:rPr>
          <w:rFonts w:asciiTheme="minorHAnsi" w:hAnsiTheme="minorHAnsi" w:cstheme="minorHAnsi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Sto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;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Ci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2F08">
        <w:rPr>
          <w:rFonts w:asciiTheme="minorHAnsi" w:hAnsiTheme="minorHAnsi" w:cstheme="minorHAnsi"/>
          <w:sz w:val="22"/>
          <w:szCs w:val="22"/>
        </w:rPr>
        <w:t>, ST</w:t>
      </w:r>
    </w:p>
    <w:p w14:paraId="5D4A66E4" w14:textId="77777777" w:rsidR="00CB2091" w:rsidRPr="00542F08" w:rsidRDefault="00F94353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542F08">
        <w:rPr>
          <w:rFonts w:asciiTheme="minorHAnsi" w:hAnsiTheme="minorHAnsi" w:cstheme="minorHAnsi"/>
          <w:b/>
          <w:sz w:val="22"/>
          <w:szCs w:val="22"/>
        </w:rPr>
        <w:t>ea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u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b/>
          <w:sz w:val="22"/>
          <w:szCs w:val="22"/>
        </w:rPr>
        <w:t>chni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b/>
          <w:sz w:val="22"/>
          <w:szCs w:val="22"/>
        </w:rPr>
        <w:t>an</w:t>
      </w:r>
      <w:r w:rsidRPr="00542F08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</w:t>
      </w:r>
      <w:r w:rsidRPr="00542F08">
        <w:rPr>
          <w:rFonts w:asciiTheme="minorHAnsi" w:hAnsiTheme="minorHAnsi" w:cstheme="minorHAnsi"/>
          <w:b/>
          <w:spacing w:val="5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ay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2003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–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J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nu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y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2005</w:t>
      </w:r>
    </w:p>
    <w:p w14:paraId="0A5A276D" w14:textId="77777777" w:rsidR="00CB2091" w:rsidRPr="00542F08" w:rsidRDefault="00F94353">
      <w:pPr>
        <w:spacing w:line="26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542F08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B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ns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ps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h 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us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s by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eco</w:t>
      </w:r>
      <w:r w:rsidRPr="00542F08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end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be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odu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or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nt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eds</w:t>
      </w:r>
    </w:p>
    <w:p w14:paraId="3FA737F8" w14:textId="77777777" w:rsidR="00CB2091" w:rsidRPr="00542F08" w:rsidRDefault="00F94353">
      <w:pPr>
        <w:spacing w:line="26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542F08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Pro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ded 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k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no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 a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d s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exp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se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w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h c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a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nd s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es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s on 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uct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se</w:t>
      </w:r>
    </w:p>
    <w:p w14:paraId="0D1B07DA" w14:textId="77777777" w:rsidR="00CB2091" w:rsidRPr="00542F08" w:rsidRDefault="00F94353">
      <w:pPr>
        <w:spacing w:line="26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542F08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ons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tl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ex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ee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ed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g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oa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s by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150%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qua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er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d a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ed </w:t>
      </w:r>
      <w:r w:rsidRPr="00542F08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ev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enue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of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$10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,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000</w:t>
      </w:r>
    </w:p>
    <w:p w14:paraId="6108F91B" w14:textId="77777777" w:rsidR="00CB2091" w:rsidRPr="00542F08" w:rsidRDefault="00CB2091">
      <w:pPr>
        <w:spacing w:before="20" w:line="240" w:lineRule="exact"/>
        <w:rPr>
          <w:rFonts w:asciiTheme="minorHAnsi" w:hAnsiTheme="minorHAnsi" w:cstheme="minorHAnsi"/>
          <w:sz w:val="24"/>
          <w:szCs w:val="24"/>
        </w:rPr>
      </w:pPr>
    </w:p>
    <w:p w14:paraId="30496284" w14:textId="77777777" w:rsidR="00CB2091" w:rsidRPr="00542F08" w:rsidRDefault="00F94353">
      <w:pPr>
        <w:ind w:left="10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RO</w:t>
      </w:r>
      <w:r w:rsidRPr="00542F08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b/>
          <w:sz w:val="22"/>
          <w:szCs w:val="22"/>
        </w:rPr>
        <w:t>S</w:t>
      </w:r>
      <w:r w:rsidRPr="00542F08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542F08">
        <w:rPr>
          <w:rFonts w:asciiTheme="minorHAnsi" w:hAnsiTheme="minorHAnsi" w:cstheme="minorHAnsi"/>
          <w:b/>
          <w:sz w:val="22"/>
          <w:szCs w:val="22"/>
        </w:rPr>
        <w:t>I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542F08">
        <w:rPr>
          <w:rFonts w:asciiTheme="minorHAnsi" w:hAnsiTheme="minorHAnsi" w:cstheme="minorHAnsi"/>
          <w:b/>
          <w:sz w:val="22"/>
          <w:szCs w:val="22"/>
        </w:rPr>
        <w:t>L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A</w:t>
      </w:r>
      <w:r w:rsidRPr="00542F08">
        <w:rPr>
          <w:rFonts w:asciiTheme="minorHAnsi" w:hAnsiTheme="minorHAnsi" w:cstheme="minorHAnsi"/>
          <w:b/>
          <w:sz w:val="22"/>
          <w:szCs w:val="22"/>
        </w:rPr>
        <w:t>S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SOC</w:t>
      </w:r>
      <w:r w:rsidRPr="00542F08">
        <w:rPr>
          <w:rFonts w:asciiTheme="minorHAnsi" w:hAnsiTheme="minorHAnsi" w:cstheme="minorHAnsi"/>
          <w:b/>
          <w:sz w:val="22"/>
          <w:szCs w:val="22"/>
        </w:rPr>
        <w:t>IA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b/>
          <w:sz w:val="22"/>
          <w:szCs w:val="22"/>
        </w:rPr>
        <w:t>I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542F08">
        <w:rPr>
          <w:rFonts w:asciiTheme="minorHAnsi" w:hAnsiTheme="minorHAnsi" w:cstheme="minorHAnsi"/>
          <w:b/>
          <w:sz w:val="22"/>
          <w:szCs w:val="22"/>
        </w:rPr>
        <w:t>S</w:t>
      </w:r>
    </w:p>
    <w:p w14:paraId="0A553667" w14:textId="77777777" w:rsidR="00CB2091" w:rsidRPr="00542F08" w:rsidRDefault="00F94353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>Psi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sz w:val="22"/>
          <w:szCs w:val="22"/>
        </w:rPr>
        <w:t>h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,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 xml:space="preserve">he 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on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 xml:space="preserve"> H</w:t>
      </w:r>
      <w:r w:rsidRPr="00542F08">
        <w:rPr>
          <w:rFonts w:asciiTheme="minorHAnsi" w:hAnsiTheme="minorHAnsi" w:cstheme="minorHAnsi"/>
          <w:sz w:val="22"/>
          <w:szCs w:val="22"/>
        </w:rPr>
        <w:t>onor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So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y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n Ps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2F08">
        <w:rPr>
          <w:rFonts w:asciiTheme="minorHAnsi" w:hAnsiTheme="minorHAnsi" w:cstheme="minorHAnsi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z w:val="22"/>
          <w:szCs w:val="22"/>
        </w:rPr>
        <w:t>g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2F08">
        <w:rPr>
          <w:rFonts w:asciiTheme="minorHAnsi" w:hAnsiTheme="minorHAnsi" w:cstheme="minorHAnsi"/>
          <w:sz w:val="22"/>
          <w:szCs w:val="22"/>
        </w:rPr>
        <w:t>, M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 xml:space="preserve">ber                                                                  </w:t>
      </w:r>
      <w:r w:rsidRPr="00542F0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542F08">
        <w:rPr>
          <w:rFonts w:asciiTheme="minorHAnsi" w:hAnsiTheme="minorHAnsi" w:cstheme="minorHAnsi"/>
          <w:sz w:val="22"/>
          <w:szCs w:val="22"/>
        </w:rPr>
        <w:t>010 – P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hAnsiTheme="minorHAnsi" w:cstheme="minorHAnsi"/>
          <w:sz w:val="22"/>
          <w:szCs w:val="22"/>
        </w:rPr>
        <w:t>t</w:t>
      </w:r>
    </w:p>
    <w:p w14:paraId="0214B5BC" w14:textId="77777777" w:rsidR="00CB2091" w:rsidRPr="00542F08" w:rsidRDefault="00F94353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z w:val="22"/>
          <w:szCs w:val="22"/>
        </w:rPr>
        <w:t>n of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M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08">
        <w:rPr>
          <w:rFonts w:asciiTheme="minorHAnsi" w:hAnsiTheme="minorHAnsi" w:cstheme="minorHAnsi"/>
          <w:sz w:val="22"/>
          <w:szCs w:val="22"/>
        </w:rPr>
        <w:t>e &amp;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Fa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542F08">
        <w:rPr>
          <w:rFonts w:asciiTheme="minorHAnsi" w:hAnsiTheme="minorHAnsi" w:cstheme="minorHAnsi"/>
          <w:sz w:val="22"/>
          <w:szCs w:val="22"/>
        </w:rPr>
        <w:t>y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he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s,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542F08">
        <w:rPr>
          <w:rFonts w:asciiTheme="minorHAnsi" w:hAnsiTheme="minorHAnsi" w:cstheme="minorHAnsi"/>
          <w:sz w:val="22"/>
          <w:szCs w:val="22"/>
        </w:rPr>
        <w:t>ce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d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M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ber</w:t>
      </w:r>
      <w:r w:rsidRPr="00542F08">
        <w:rPr>
          <w:rFonts w:asciiTheme="minorHAnsi" w:hAnsiTheme="minorHAnsi" w:cstheme="minorHAnsi"/>
          <w:sz w:val="22"/>
          <w:szCs w:val="22"/>
        </w:rPr>
        <w:t xml:space="preserve">                                            </w:t>
      </w:r>
      <w:r w:rsidRPr="00542F0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 xml:space="preserve">2010 – 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sz w:val="22"/>
          <w:szCs w:val="22"/>
        </w:rPr>
        <w:t>ent</w:t>
      </w:r>
    </w:p>
    <w:p w14:paraId="6F8C9621" w14:textId="77777777" w:rsidR="00CB2091" w:rsidRPr="00542F08" w:rsidRDefault="00F94353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542F08">
        <w:rPr>
          <w:rFonts w:asciiTheme="minorHAnsi" w:hAnsiTheme="minorHAnsi" w:cstheme="minorHAnsi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n Ps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2F08">
        <w:rPr>
          <w:rFonts w:asciiTheme="minorHAnsi" w:hAnsiTheme="minorHAnsi" w:cstheme="minorHAnsi"/>
          <w:sz w:val="22"/>
          <w:szCs w:val="22"/>
        </w:rPr>
        <w:t>cho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cal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sz w:val="22"/>
          <w:szCs w:val="22"/>
        </w:rPr>
        <w:t>so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on,</w:t>
      </w:r>
      <w:r w:rsidRPr="00542F0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ud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nt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</w:t>
      </w:r>
      <w:r w:rsidRPr="00542F0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 xml:space="preserve">2010 – 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sz w:val="22"/>
          <w:szCs w:val="22"/>
        </w:rPr>
        <w:t>ent</w:t>
      </w:r>
    </w:p>
    <w:p w14:paraId="7F686FF7" w14:textId="77777777" w:rsidR="00CB2091" w:rsidRPr="00542F08" w:rsidRDefault="00CB2091">
      <w:pPr>
        <w:spacing w:before="1" w:line="260" w:lineRule="exact"/>
        <w:rPr>
          <w:rFonts w:asciiTheme="minorHAnsi" w:hAnsiTheme="minorHAnsi" w:cstheme="minorHAnsi"/>
          <w:sz w:val="26"/>
          <w:szCs w:val="26"/>
        </w:rPr>
      </w:pPr>
    </w:p>
    <w:p w14:paraId="649C50F0" w14:textId="77777777" w:rsidR="00CB2091" w:rsidRPr="00542F08" w:rsidRDefault="00F94353">
      <w:pPr>
        <w:spacing w:line="237" w:lineRule="auto"/>
        <w:ind w:left="100" w:right="8768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LANGU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GE</w:t>
      </w:r>
      <w:r w:rsidRPr="00542F08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542F08">
        <w:rPr>
          <w:rFonts w:asciiTheme="minorHAnsi" w:hAnsiTheme="minorHAnsi" w:cstheme="minorHAnsi"/>
          <w:sz w:val="22"/>
          <w:szCs w:val="22"/>
        </w:rPr>
        <w:t>Flu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hAnsiTheme="minorHAnsi" w:cstheme="minorHAnsi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542F08">
        <w:rPr>
          <w:rFonts w:asciiTheme="minorHAnsi" w:hAnsiTheme="minorHAnsi" w:cstheme="minorHAnsi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us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 xml:space="preserve">an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sz w:val="22"/>
          <w:szCs w:val="22"/>
        </w:rPr>
        <w:t>on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on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an</w:t>
      </w:r>
    </w:p>
    <w:p w14:paraId="5BD9EAEA" w14:textId="77777777" w:rsidR="00CB2091" w:rsidRPr="00542F08" w:rsidRDefault="00CB2091">
      <w:pPr>
        <w:spacing w:before="19" w:line="240" w:lineRule="exact"/>
        <w:rPr>
          <w:rFonts w:asciiTheme="minorHAnsi" w:hAnsiTheme="minorHAnsi" w:cstheme="minorHAnsi"/>
          <w:sz w:val="24"/>
          <w:szCs w:val="24"/>
        </w:rPr>
      </w:pPr>
    </w:p>
    <w:p w14:paraId="52160A25" w14:textId="77777777" w:rsidR="00CB2091" w:rsidRPr="00542F08" w:rsidRDefault="00F94353">
      <w:pPr>
        <w:ind w:left="10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542F08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UTE</w:t>
      </w:r>
      <w:r w:rsidRPr="00542F08">
        <w:rPr>
          <w:rFonts w:asciiTheme="minorHAnsi" w:hAnsiTheme="minorHAnsi" w:cstheme="minorHAnsi"/>
          <w:b/>
          <w:sz w:val="22"/>
          <w:szCs w:val="22"/>
        </w:rPr>
        <w:t>R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b/>
          <w:sz w:val="22"/>
          <w:szCs w:val="22"/>
        </w:rPr>
        <w:t>SK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LL</w:t>
      </w:r>
      <w:r w:rsidRPr="00542F08">
        <w:rPr>
          <w:rFonts w:asciiTheme="minorHAnsi" w:hAnsiTheme="minorHAnsi" w:cstheme="minorHAnsi"/>
          <w:b/>
          <w:sz w:val="22"/>
          <w:szCs w:val="22"/>
        </w:rPr>
        <w:t>S</w:t>
      </w:r>
    </w:p>
    <w:p w14:paraId="328FFFF0" w14:textId="77777777" w:rsidR="00CB2091" w:rsidRPr="00542F08" w:rsidRDefault="00F94353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  <w:sectPr w:rsidR="00CB2091" w:rsidRPr="00542F08">
          <w:pgSz w:w="12240" w:h="15840"/>
          <w:pgMar w:top="660" w:right="620" w:bottom="280" w:left="620" w:header="0" w:footer="1646" w:gutter="0"/>
          <w:cols w:space="720"/>
        </w:sectPr>
      </w:pPr>
      <w:r w:rsidRPr="00542F08">
        <w:rPr>
          <w:rFonts w:asciiTheme="minorHAnsi" w:hAnsiTheme="minorHAnsi" w:cstheme="minorHAnsi"/>
          <w:sz w:val="22"/>
          <w:szCs w:val="22"/>
        </w:rPr>
        <w:t>M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os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42F08">
        <w:rPr>
          <w:rFonts w:asciiTheme="minorHAnsi" w:hAnsiTheme="minorHAnsi" w:cstheme="minorHAnsi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W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d, Ex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 xml:space="preserve">,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542F08">
        <w:rPr>
          <w:rFonts w:asciiTheme="minorHAnsi" w:hAnsiTheme="minorHAnsi" w:cstheme="minorHAnsi"/>
          <w:sz w:val="22"/>
          <w:szCs w:val="22"/>
        </w:rPr>
        <w:t>oo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542F08">
        <w:rPr>
          <w:rFonts w:asciiTheme="minorHAnsi" w:hAnsiTheme="minorHAnsi" w:cstheme="minorHAnsi"/>
          <w:sz w:val="22"/>
          <w:szCs w:val="22"/>
        </w:rPr>
        <w:t>, F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 xml:space="preserve">,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ex,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Peop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e So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, Pa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 xml:space="preserve">a </w:t>
      </w:r>
      <w:r w:rsidRPr="00542F08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nd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aE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se</w:t>
      </w:r>
    </w:p>
    <w:p w14:paraId="595A7380" w14:textId="77777777" w:rsidR="00CB2091" w:rsidRPr="00542F08" w:rsidRDefault="00F94353">
      <w:pPr>
        <w:spacing w:before="59"/>
        <w:ind w:left="3309" w:right="3307"/>
        <w:jc w:val="center"/>
        <w:rPr>
          <w:rFonts w:asciiTheme="minorHAnsi" w:eastAsia="Garamond" w:hAnsiTheme="minorHAnsi" w:cstheme="minorHAnsi"/>
          <w:sz w:val="36"/>
          <w:szCs w:val="36"/>
        </w:rPr>
      </w:pPr>
      <w:r w:rsidRPr="00542F08">
        <w:rPr>
          <w:rFonts w:asciiTheme="minorHAnsi" w:hAnsiTheme="minorHAnsi" w:cstheme="minorHAnsi"/>
        </w:rPr>
        <w:lastRenderedPageBreak/>
        <w:pict w14:anchorId="06B5D0AA">
          <v:group id="_x0000_s1060" style="position:absolute;left:0;text-align:left;margin-left:198.5pt;margin-top:19.75pt;width:215.05pt;height:.95pt;z-index:-251665408;mso-position-horizontal-relative:page" coordorigin="3970,395" coordsize="4301,19">
            <v:shape id="_x0000_s1062" style="position:absolute;left:3980;top:404;width:3042;height:0" coordorigin="3980,404" coordsize="3042,0" path="m3980,404r3041,e" filled="f" strokecolor="teal" strokeweight=".94pt">
              <v:path arrowok="t"/>
            </v:shape>
            <v:shape id="_x0000_s1061" style="position:absolute;left:7021;top:404;width:1241;height:0" coordorigin="7021,404" coordsize="1241,0" path="m7021,404r1241,e" filled="f" strokecolor="#099" strokeweight=".94pt">
              <v:path arrowok="t"/>
            </v:shape>
            <w10:wrap anchorx="page"/>
          </v:group>
        </w:pict>
      </w:r>
      <w:r w:rsidRPr="00542F08">
        <w:rPr>
          <w:rFonts w:asciiTheme="minorHAnsi" w:eastAsia="Garamond" w:hAnsiTheme="minorHAnsi" w:cstheme="minorHAnsi"/>
          <w:b/>
          <w:spacing w:val="1"/>
          <w:sz w:val="36"/>
          <w:szCs w:val="36"/>
        </w:rPr>
        <w:t>S</w:t>
      </w:r>
      <w:r w:rsidRPr="00542F08">
        <w:rPr>
          <w:rFonts w:asciiTheme="minorHAnsi" w:eastAsia="Garamond" w:hAnsiTheme="minorHAnsi" w:cstheme="minorHAnsi"/>
          <w:b/>
          <w:sz w:val="36"/>
          <w:szCs w:val="36"/>
        </w:rPr>
        <w:t>a</w:t>
      </w:r>
      <w:r w:rsidRPr="00542F08">
        <w:rPr>
          <w:rFonts w:asciiTheme="minorHAnsi" w:eastAsia="Garamond" w:hAnsiTheme="minorHAnsi" w:cstheme="minorHAnsi"/>
          <w:b/>
          <w:spacing w:val="1"/>
          <w:sz w:val="36"/>
          <w:szCs w:val="36"/>
        </w:rPr>
        <w:t>m</w:t>
      </w:r>
      <w:r w:rsidRPr="00542F08">
        <w:rPr>
          <w:rFonts w:asciiTheme="minorHAnsi" w:eastAsia="Garamond" w:hAnsiTheme="minorHAnsi" w:cstheme="minorHAnsi"/>
          <w:b/>
          <w:sz w:val="36"/>
          <w:szCs w:val="36"/>
        </w:rPr>
        <w:t>ple P</w:t>
      </w:r>
      <w:r w:rsidRPr="00542F08">
        <w:rPr>
          <w:rFonts w:asciiTheme="minorHAnsi" w:eastAsia="Garamond" w:hAnsiTheme="minorHAnsi" w:cstheme="minorHAnsi"/>
          <w:b/>
          <w:spacing w:val="-1"/>
          <w:sz w:val="36"/>
          <w:szCs w:val="36"/>
        </w:rPr>
        <w:t>s</w:t>
      </w:r>
      <w:r w:rsidRPr="00542F08">
        <w:rPr>
          <w:rFonts w:asciiTheme="minorHAnsi" w:eastAsia="Garamond" w:hAnsiTheme="minorHAnsi" w:cstheme="minorHAnsi"/>
          <w:b/>
          <w:sz w:val="36"/>
          <w:szCs w:val="36"/>
        </w:rPr>
        <w:t>y</w:t>
      </w:r>
      <w:r w:rsidRPr="00542F08">
        <w:rPr>
          <w:rFonts w:asciiTheme="minorHAnsi" w:eastAsia="Garamond" w:hAnsiTheme="minorHAnsi" w:cstheme="minorHAnsi"/>
          <w:b/>
          <w:spacing w:val="-2"/>
          <w:sz w:val="36"/>
          <w:szCs w:val="36"/>
        </w:rPr>
        <w:t>c</w:t>
      </w:r>
      <w:r w:rsidRPr="00542F08">
        <w:rPr>
          <w:rFonts w:asciiTheme="minorHAnsi" w:eastAsia="Garamond" w:hAnsiTheme="minorHAnsi" w:cstheme="minorHAnsi"/>
          <w:b/>
          <w:sz w:val="36"/>
          <w:szCs w:val="36"/>
        </w:rPr>
        <w:t>hology</w:t>
      </w:r>
      <w:r w:rsidRPr="00542F08">
        <w:rPr>
          <w:rFonts w:asciiTheme="minorHAnsi" w:eastAsia="Garamond" w:hAnsiTheme="minorHAnsi" w:cstheme="minorHAnsi"/>
          <w:b/>
          <w:spacing w:val="1"/>
          <w:sz w:val="36"/>
          <w:szCs w:val="36"/>
        </w:rPr>
        <w:t xml:space="preserve"> </w:t>
      </w:r>
      <w:r w:rsidRPr="00542F08">
        <w:rPr>
          <w:rFonts w:asciiTheme="minorHAnsi" w:eastAsia="Garamond" w:hAnsiTheme="minorHAnsi" w:cstheme="minorHAnsi"/>
          <w:b/>
          <w:sz w:val="36"/>
          <w:szCs w:val="36"/>
        </w:rPr>
        <w:t>Ré</w:t>
      </w:r>
      <w:r w:rsidRPr="00542F08">
        <w:rPr>
          <w:rFonts w:asciiTheme="minorHAnsi" w:eastAsia="Garamond" w:hAnsiTheme="minorHAnsi" w:cstheme="minorHAnsi"/>
          <w:b/>
          <w:spacing w:val="-1"/>
          <w:sz w:val="36"/>
          <w:szCs w:val="36"/>
        </w:rPr>
        <w:t>s</w:t>
      </w:r>
      <w:r w:rsidRPr="00542F08">
        <w:rPr>
          <w:rFonts w:asciiTheme="minorHAnsi" w:eastAsia="Garamond" w:hAnsiTheme="minorHAnsi" w:cstheme="minorHAnsi"/>
          <w:b/>
          <w:sz w:val="36"/>
          <w:szCs w:val="36"/>
        </w:rPr>
        <w:t>u</w:t>
      </w:r>
      <w:r w:rsidRPr="00542F08">
        <w:rPr>
          <w:rFonts w:asciiTheme="minorHAnsi" w:eastAsia="Garamond" w:hAnsiTheme="minorHAnsi" w:cstheme="minorHAnsi"/>
          <w:b/>
          <w:spacing w:val="1"/>
          <w:sz w:val="36"/>
          <w:szCs w:val="36"/>
        </w:rPr>
        <w:t>m</w:t>
      </w:r>
      <w:r w:rsidRPr="00542F08">
        <w:rPr>
          <w:rFonts w:asciiTheme="minorHAnsi" w:eastAsia="Garamond" w:hAnsiTheme="minorHAnsi" w:cstheme="minorHAnsi"/>
          <w:b/>
          <w:sz w:val="36"/>
          <w:szCs w:val="36"/>
        </w:rPr>
        <w:t>é</w:t>
      </w:r>
    </w:p>
    <w:p w14:paraId="7E0DE31E" w14:textId="77777777" w:rsidR="00CB2091" w:rsidRPr="00542F08" w:rsidRDefault="00F94353">
      <w:pPr>
        <w:ind w:left="3990" w:right="3989"/>
        <w:jc w:val="center"/>
        <w:rPr>
          <w:rFonts w:asciiTheme="minorHAnsi" w:eastAsia="Garamond" w:hAnsiTheme="minorHAnsi" w:cstheme="minorHAnsi"/>
          <w:sz w:val="36"/>
          <w:szCs w:val="36"/>
        </w:rPr>
      </w:pPr>
      <w:r w:rsidRPr="00542F08">
        <w:rPr>
          <w:rFonts w:asciiTheme="minorHAnsi" w:eastAsia="Garamond" w:hAnsiTheme="minorHAnsi" w:cstheme="minorHAnsi"/>
          <w:b/>
          <w:spacing w:val="-1"/>
          <w:sz w:val="36"/>
          <w:szCs w:val="36"/>
        </w:rPr>
        <w:t>M</w:t>
      </w:r>
      <w:r w:rsidRPr="00542F08">
        <w:rPr>
          <w:rFonts w:asciiTheme="minorHAnsi" w:eastAsia="Garamond" w:hAnsiTheme="minorHAnsi" w:cstheme="minorHAnsi"/>
          <w:b/>
          <w:sz w:val="36"/>
          <w:szCs w:val="36"/>
        </w:rPr>
        <w:t>ayna</w:t>
      </w:r>
      <w:r w:rsidRPr="00542F08">
        <w:rPr>
          <w:rFonts w:asciiTheme="minorHAnsi" w:eastAsia="Garamond" w:hAnsiTheme="minorHAnsi" w:cstheme="minorHAnsi"/>
          <w:b/>
          <w:spacing w:val="1"/>
          <w:sz w:val="36"/>
          <w:szCs w:val="36"/>
        </w:rPr>
        <w:t>r</w:t>
      </w:r>
      <w:r w:rsidRPr="00542F08">
        <w:rPr>
          <w:rFonts w:asciiTheme="minorHAnsi" w:eastAsia="Garamond" w:hAnsiTheme="minorHAnsi" w:cstheme="minorHAnsi"/>
          <w:b/>
          <w:sz w:val="36"/>
          <w:szCs w:val="36"/>
        </w:rPr>
        <w:t>d</w:t>
      </w:r>
      <w:r w:rsidRPr="00542F08">
        <w:rPr>
          <w:rFonts w:asciiTheme="minorHAnsi" w:eastAsia="Garamond" w:hAnsiTheme="minorHAnsi" w:cstheme="minorHAnsi"/>
          <w:b/>
          <w:spacing w:val="1"/>
          <w:sz w:val="36"/>
          <w:szCs w:val="36"/>
        </w:rPr>
        <w:t xml:space="preserve"> </w:t>
      </w:r>
      <w:r w:rsidRPr="00542F08">
        <w:rPr>
          <w:rFonts w:asciiTheme="minorHAnsi" w:eastAsia="Garamond" w:hAnsiTheme="minorHAnsi" w:cstheme="minorHAnsi"/>
          <w:b/>
          <w:sz w:val="36"/>
          <w:szCs w:val="36"/>
        </w:rPr>
        <w:t>Ther</w:t>
      </w:r>
      <w:r w:rsidRPr="00542F08">
        <w:rPr>
          <w:rFonts w:asciiTheme="minorHAnsi" w:eastAsia="Garamond" w:hAnsiTheme="minorHAnsi" w:cstheme="minorHAnsi"/>
          <w:b/>
          <w:spacing w:val="-2"/>
          <w:sz w:val="36"/>
          <w:szCs w:val="36"/>
        </w:rPr>
        <w:t>a</w:t>
      </w:r>
      <w:r w:rsidRPr="00542F08">
        <w:rPr>
          <w:rFonts w:asciiTheme="minorHAnsi" w:eastAsia="Garamond" w:hAnsiTheme="minorHAnsi" w:cstheme="minorHAnsi"/>
          <w:b/>
          <w:sz w:val="36"/>
          <w:szCs w:val="36"/>
        </w:rPr>
        <w:t>pi</w:t>
      </w:r>
      <w:r w:rsidRPr="00542F08">
        <w:rPr>
          <w:rFonts w:asciiTheme="minorHAnsi" w:eastAsia="Garamond" w:hAnsiTheme="minorHAnsi" w:cstheme="minorHAnsi"/>
          <w:b/>
          <w:spacing w:val="-1"/>
          <w:sz w:val="36"/>
          <w:szCs w:val="36"/>
        </w:rPr>
        <w:t>s</w:t>
      </w:r>
      <w:r w:rsidRPr="00542F08">
        <w:rPr>
          <w:rFonts w:asciiTheme="minorHAnsi" w:eastAsia="Garamond" w:hAnsiTheme="minorHAnsi" w:cstheme="minorHAnsi"/>
          <w:b/>
          <w:sz w:val="36"/>
          <w:szCs w:val="36"/>
        </w:rPr>
        <w:t>t</w:t>
      </w:r>
    </w:p>
    <w:p w14:paraId="75CEEC22" w14:textId="77777777" w:rsidR="00CB2091" w:rsidRPr="00542F08" w:rsidRDefault="00CB2091">
      <w:pPr>
        <w:spacing w:before="12" w:line="220" w:lineRule="exact"/>
        <w:rPr>
          <w:rFonts w:asciiTheme="minorHAnsi" w:hAnsiTheme="minorHAnsi" w:cstheme="minorHAnsi"/>
          <w:sz w:val="22"/>
          <w:szCs w:val="22"/>
        </w:rPr>
      </w:pPr>
    </w:p>
    <w:p w14:paraId="1E45C678" w14:textId="77777777" w:rsidR="00CB2091" w:rsidRPr="00542F08" w:rsidRDefault="00F94353">
      <w:pPr>
        <w:spacing w:line="240" w:lineRule="exact"/>
        <w:ind w:left="736" w:right="732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</w:rPr>
        <w:pict w14:anchorId="0812C7CD">
          <v:group id="_x0000_s1058" style="position:absolute;left:0;text-align:left;margin-left:34.55pt;margin-top:14.05pt;width:543pt;height:0;z-index:-251663360;mso-position-horizontal-relative:page" coordorigin="691,281" coordsize="10860,0">
            <v:shape id="_x0000_s1059" style="position:absolute;left:691;top:281;width:10860;height:0" coordorigin="691,281" coordsize="10860,0" path="m691,281r10860,e" filled="f" strokeweight="1.54pt">
              <v:path arrowok="t"/>
            </v:shape>
            <w10:wrap anchorx="page"/>
          </v:group>
        </w:pict>
      </w:r>
      <w:r w:rsidRPr="00542F08">
        <w:rPr>
          <w:rFonts w:asciiTheme="minorHAnsi" w:eastAsia="Garamond" w:hAnsiTheme="minorHAnsi" w:cstheme="minorHAnsi"/>
          <w:sz w:val="22"/>
          <w:szCs w:val="22"/>
        </w:rPr>
        <w:t>1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2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3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.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25</w:t>
      </w:r>
      <w:r w:rsidRPr="00542F08">
        <w:rPr>
          <w:rFonts w:asciiTheme="minorHAnsi" w:eastAsia="Garamond" w:hAnsiTheme="minorHAnsi" w:cstheme="minorHAnsi"/>
          <w:position w:val="5"/>
          <w:sz w:val="14"/>
          <w:szCs w:val="14"/>
        </w:rPr>
        <w:t>th</w:t>
      </w:r>
      <w:r w:rsidRPr="00542F08">
        <w:rPr>
          <w:rFonts w:asciiTheme="minorHAnsi" w:eastAsia="Garamond" w:hAnsiTheme="minorHAnsi" w:cstheme="minorHAnsi"/>
          <w:spacing w:val="20"/>
          <w:position w:val="5"/>
          <w:sz w:val="14"/>
          <w:szCs w:val="14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St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ee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t   </w:t>
      </w:r>
      <w:r w:rsidRPr="00542F08">
        <w:rPr>
          <w:rFonts w:asciiTheme="minorHAnsi" w:eastAsia="Garamond" w:hAnsiTheme="minorHAnsi" w:cstheme="minorHAnsi"/>
          <w:spacing w:val="54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•     L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eastAsia="Garamond" w:hAnsiTheme="minorHAnsi" w:cstheme="minorHAnsi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</w:t>
      </w:r>
      <w:r w:rsidRPr="00542F08">
        <w:rPr>
          <w:rFonts w:asciiTheme="minorHAnsi" w:eastAsia="Garamond" w:hAnsiTheme="minorHAnsi" w:cstheme="minorHAnsi"/>
          <w:sz w:val="22"/>
          <w:szCs w:val="22"/>
        </w:rPr>
        <w:t>ng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l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A  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90011   •     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>3</w:t>
      </w:r>
      <w:r w:rsidRPr="00542F08">
        <w:rPr>
          <w:rFonts w:asciiTheme="minorHAnsi" w:eastAsia="Garamond" w:hAnsiTheme="minorHAnsi" w:cstheme="minorHAnsi"/>
          <w:sz w:val="22"/>
          <w:szCs w:val="22"/>
        </w:rPr>
        <w:t>1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0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542F08">
        <w:rPr>
          <w:rFonts w:asciiTheme="minorHAnsi" w:eastAsia="Garamond" w:hAnsiTheme="minorHAnsi" w:cstheme="minorHAnsi"/>
          <w:sz w:val="22"/>
          <w:szCs w:val="22"/>
        </w:rPr>
        <w:t>888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542F08">
        <w:rPr>
          <w:rFonts w:asciiTheme="minorHAnsi" w:eastAsia="Garamond" w:hAnsiTheme="minorHAnsi" w:cstheme="minorHAnsi"/>
          <w:sz w:val="22"/>
          <w:szCs w:val="22"/>
        </w:rPr>
        <w:t>8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8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88   </w:t>
      </w:r>
      <w:r w:rsidRPr="00542F08">
        <w:rPr>
          <w:rFonts w:asciiTheme="minorHAnsi" w:eastAsia="Garamond" w:hAnsiTheme="minorHAnsi" w:cstheme="minorHAnsi"/>
          <w:spacing w:val="53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•    </w:t>
      </w:r>
      <w:r w:rsidRPr="00542F08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hyperlink r:id="rId11">
        <w:r w:rsidRPr="00542F08">
          <w:rPr>
            <w:rFonts w:asciiTheme="minorHAnsi" w:eastAsia="Garamond" w:hAnsiTheme="minorHAnsi" w:cstheme="minorHAnsi"/>
            <w:spacing w:val="-3"/>
            <w:sz w:val="22"/>
            <w:szCs w:val="22"/>
          </w:rPr>
          <w:t>g</w:t>
        </w:r>
        <w:r w:rsidRPr="00542F08">
          <w:rPr>
            <w:rFonts w:asciiTheme="minorHAnsi" w:eastAsia="Garamond" w:hAnsiTheme="minorHAnsi" w:cstheme="minorHAnsi"/>
            <w:spacing w:val="1"/>
            <w:sz w:val="22"/>
            <w:szCs w:val="22"/>
          </w:rPr>
          <w:t>r</w:t>
        </w:r>
        <w:r w:rsidRPr="00542F08">
          <w:rPr>
            <w:rFonts w:asciiTheme="minorHAnsi" w:eastAsia="Garamond" w:hAnsiTheme="minorHAnsi" w:cstheme="minorHAnsi"/>
            <w:spacing w:val="-1"/>
            <w:sz w:val="22"/>
            <w:szCs w:val="22"/>
          </w:rPr>
          <w:t>a</w:t>
        </w:r>
        <w:r w:rsidRPr="00542F08">
          <w:rPr>
            <w:rFonts w:asciiTheme="minorHAnsi" w:eastAsia="Garamond" w:hAnsiTheme="minorHAnsi" w:cstheme="minorHAnsi"/>
            <w:sz w:val="22"/>
            <w:szCs w:val="22"/>
          </w:rPr>
          <w:t>du</w:t>
        </w:r>
        <w:r w:rsidRPr="00542F08">
          <w:rPr>
            <w:rFonts w:asciiTheme="minorHAnsi" w:eastAsia="Garamond" w:hAnsiTheme="minorHAnsi" w:cstheme="minorHAnsi"/>
            <w:spacing w:val="-1"/>
            <w:sz w:val="22"/>
            <w:szCs w:val="22"/>
          </w:rPr>
          <w:t>a</w:t>
        </w:r>
        <w:r w:rsidRPr="00542F08">
          <w:rPr>
            <w:rFonts w:asciiTheme="minorHAnsi" w:eastAsia="Garamond" w:hAnsiTheme="minorHAnsi" w:cstheme="minorHAnsi"/>
            <w:sz w:val="22"/>
            <w:szCs w:val="22"/>
          </w:rPr>
          <w:t>t</w:t>
        </w:r>
        <w:r w:rsidRPr="00542F08">
          <w:rPr>
            <w:rFonts w:asciiTheme="minorHAnsi" w:eastAsia="Garamond" w:hAnsiTheme="minorHAnsi" w:cstheme="minorHAnsi"/>
            <w:spacing w:val="-3"/>
            <w:sz w:val="22"/>
            <w:szCs w:val="22"/>
          </w:rPr>
          <w:t>e</w:t>
        </w:r>
        <w:r w:rsidRPr="00542F08">
          <w:rPr>
            <w:rFonts w:asciiTheme="minorHAnsi" w:eastAsia="Garamond" w:hAnsiTheme="minorHAnsi" w:cstheme="minorHAnsi"/>
            <w:sz w:val="22"/>
            <w:szCs w:val="22"/>
          </w:rPr>
          <w:t>.s</w:t>
        </w:r>
        <w:r w:rsidRPr="00542F08">
          <w:rPr>
            <w:rFonts w:asciiTheme="minorHAnsi" w:eastAsia="Garamond" w:hAnsiTheme="minorHAnsi" w:cstheme="minorHAnsi"/>
            <w:spacing w:val="1"/>
            <w:sz w:val="22"/>
            <w:szCs w:val="22"/>
          </w:rPr>
          <w:t>t</w:t>
        </w:r>
        <w:r w:rsidRPr="00542F08">
          <w:rPr>
            <w:rFonts w:asciiTheme="minorHAnsi" w:eastAsia="Garamond" w:hAnsiTheme="minorHAnsi" w:cstheme="minorHAnsi"/>
            <w:sz w:val="22"/>
            <w:szCs w:val="22"/>
          </w:rPr>
          <w:t>ud</w:t>
        </w:r>
        <w:r w:rsidRPr="00542F08">
          <w:rPr>
            <w:rFonts w:asciiTheme="minorHAnsi" w:eastAsia="Garamond" w:hAnsiTheme="minorHAnsi" w:cstheme="minorHAnsi"/>
            <w:spacing w:val="-1"/>
            <w:sz w:val="22"/>
            <w:szCs w:val="22"/>
          </w:rPr>
          <w:t>e</w:t>
        </w:r>
        <w:r w:rsidRPr="00542F08">
          <w:rPr>
            <w:rFonts w:asciiTheme="minorHAnsi" w:eastAsia="Garamond" w:hAnsiTheme="minorHAnsi" w:cstheme="minorHAnsi"/>
            <w:sz w:val="22"/>
            <w:szCs w:val="22"/>
          </w:rPr>
          <w:t>nt</w:t>
        </w:r>
        <w:r w:rsidRPr="00542F08">
          <w:rPr>
            <w:rFonts w:asciiTheme="minorHAnsi" w:eastAsia="Garamond" w:hAnsiTheme="minorHAnsi" w:cstheme="minorHAnsi"/>
            <w:spacing w:val="-2"/>
            <w:sz w:val="22"/>
            <w:szCs w:val="22"/>
          </w:rPr>
          <w:t>@</w:t>
        </w:r>
        <w:r w:rsidRPr="00542F08">
          <w:rPr>
            <w:rFonts w:asciiTheme="minorHAnsi" w:eastAsia="Garamond" w:hAnsiTheme="minorHAnsi" w:cstheme="minorHAnsi"/>
            <w:sz w:val="22"/>
            <w:szCs w:val="22"/>
          </w:rPr>
          <w:t>p</w:t>
        </w:r>
        <w:r w:rsidRPr="00542F08">
          <w:rPr>
            <w:rFonts w:asciiTheme="minorHAnsi" w:eastAsia="Garamond" w:hAnsiTheme="minorHAnsi" w:cstheme="minorHAnsi"/>
            <w:spacing w:val="-1"/>
            <w:sz w:val="22"/>
            <w:szCs w:val="22"/>
          </w:rPr>
          <w:t>e</w:t>
        </w:r>
        <w:r w:rsidRPr="00542F08">
          <w:rPr>
            <w:rFonts w:asciiTheme="minorHAnsi" w:eastAsia="Garamond" w:hAnsiTheme="minorHAnsi" w:cstheme="minorHAnsi"/>
            <w:sz w:val="22"/>
            <w:szCs w:val="22"/>
          </w:rPr>
          <w:t>pperdine</w:t>
        </w:r>
        <w:r w:rsidRPr="00542F08">
          <w:rPr>
            <w:rFonts w:asciiTheme="minorHAnsi" w:eastAsia="Garamond" w:hAnsiTheme="minorHAnsi" w:cstheme="minorHAnsi"/>
            <w:spacing w:val="-1"/>
            <w:sz w:val="22"/>
            <w:szCs w:val="22"/>
          </w:rPr>
          <w:t>.e</w:t>
        </w:r>
        <w:r w:rsidRPr="00542F08">
          <w:rPr>
            <w:rFonts w:asciiTheme="minorHAnsi" w:eastAsia="Garamond" w:hAnsiTheme="minorHAnsi" w:cstheme="minorHAnsi"/>
            <w:sz w:val="22"/>
            <w:szCs w:val="22"/>
          </w:rPr>
          <w:t>du</w:t>
        </w:r>
      </w:hyperlink>
    </w:p>
    <w:p w14:paraId="75DBB5A5" w14:textId="77777777" w:rsidR="00CB2091" w:rsidRPr="00542F08" w:rsidRDefault="00CB2091">
      <w:pPr>
        <w:spacing w:line="200" w:lineRule="exact"/>
        <w:rPr>
          <w:rFonts w:asciiTheme="minorHAnsi" w:hAnsiTheme="minorHAnsi" w:cstheme="minorHAnsi"/>
        </w:rPr>
      </w:pPr>
    </w:p>
    <w:p w14:paraId="08D462CC" w14:textId="77777777" w:rsidR="00CB2091" w:rsidRPr="00542F08" w:rsidRDefault="00CB2091">
      <w:pPr>
        <w:spacing w:before="2" w:line="240" w:lineRule="exact"/>
        <w:rPr>
          <w:rFonts w:asciiTheme="minorHAnsi" w:hAnsiTheme="minorHAnsi" w:cstheme="minorHAnsi"/>
          <w:sz w:val="24"/>
          <w:szCs w:val="24"/>
        </w:rPr>
      </w:pPr>
    </w:p>
    <w:p w14:paraId="56DED64B" w14:textId="77777777" w:rsidR="00CB2091" w:rsidRPr="00542F08" w:rsidRDefault="00F94353">
      <w:pPr>
        <w:spacing w:before="39" w:line="240" w:lineRule="exact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</w:rPr>
        <w:pict w14:anchorId="5387C63C">
          <v:group id="_x0000_s1056" style="position:absolute;left:0;text-align:left;margin-left:34.55pt;margin-top:16.1pt;width:543pt;height:0;z-index:-251662336;mso-position-horizontal-relative:page" coordorigin="691,322" coordsize="10860,0">
            <v:shape id="_x0000_s1057" style="position:absolute;left:691;top:322;width:10860;height:0" coordorigin="691,322" coordsize="10860,0" path="m691,322r10860,e" filled="f" strokeweight="1.54pt">
              <v:path arrowok="t"/>
            </v:shape>
            <w10:wrap anchorx="page"/>
          </v:group>
        </w:pict>
      </w:r>
      <w:r w:rsidRPr="00542F08">
        <w:rPr>
          <w:rFonts w:asciiTheme="minorHAnsi" w:eastAsia="Garamond" w:hAnsiTheme="minorHAnsi" w:cstheme="minorHAnsi"/>
          <w:b/>
          <w:sz w:val="22"/>
          <w:szCs w:val="22"/>
        </w:rPr>
        <w:t>SUM</w:t>
      </w:r>
      <w:r w:rsidRPr="00542F08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MA</w:t>
      </w:r>
      <w:r w:rsidRPr="00542F08">
        <w:rPr>
          <w:rFonts w:asciiTheme="minorHAnsi" w:eastAsia="Garamond" w:hAnsiTheme="minorHAnsi" w:cstheme="minorHAnsi"/>
          <w:b/>
          <w:sz w:val="22"/>
          <w:szCs w:val="22"/>
        </w:rPr>
        <w:t>RY</w:t>
      </w:r>
      <w:r w:rsidRPr="00542F08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b/>
          <w:sz w:val="22"/>
          <w:szCs w:val="22"/>
        </w:rPr>
        <w:t>OF</w:t>
      </w:r>
      <w:r w:rsidRPr="00542F08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b/>
          <w:sz w:val="22"/>
          <w:szCs w:val="22"/>
        </w:rPr>
        <w:t>QUA</w:t>
      </w:r>
      <w:r w:rsidRPr="00542F08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LIF</w:t>
      </w:r>
      <w:r w:rsidRPr="00542F08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ICATI</w:t>
      </w:r>
      <w:r w:rsidRPr="00542F08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542F08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542F08">
        <w:rPr>
          <w:rFonts w:asciiTheme="minorHAnsi" w:eastAsia="Garamond" w:hAnsiTheme="minorHAnsi" w:cstheme="minorHAnsi"/>
          <w:b/>
          <w:sz w:val="22"/>
          <w:szCs w:val="22"/>
        </w:rPr>
        <w:t>S</w:t>
      </w:r>
    </w:p>
    <w:p w14:paraId="3DCFDF33" w14:textId="77777777" w:rsidR="00CB2091" w:rsidRPr="00542F08" w:rsidRDefault="00CB2091">
      <w:pPr>
        <w:spacing w:before="6" w:line="280" w:lineRule="exact"/>
        <w:rPr>
          <w:rFonts w:asciiTheme="minorHAnsi" w:hAnsiTheme="minorHAnsi" w:cstheme="minorHAnsi"/>
          <w:sz w:val="28"/>
          <w:szCs w:val="28"/>
        </w:rPr>
      </w:pPr>
    </w:p>
    <w:p w14:paraId="6AB28D34" w14:textId="77777777" w:rsidR="00CB2091" w:rsidRPr="00542F08" w:rsidRDefault="00F94353">
      <w:pPr>
        <w:tabs>
          <w:tab w:val="left" w:pos="460"/>
        </w:tabs>
        <w:spacing w:before="42" w:line="240" w:lineRule="exact"/>
        <w:ind w:left="460" w:right="312" w:hanging="360"/>
        <w:rPr>
          <w:rFonts w:asciiTheme="minorHAnsi" w:eastAsia="Garamond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ab/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xt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n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>ive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kno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542F08">
        <w:rPr>
          <w:rFonts w:asciiTheme="minorHAnsi" w:eastAsia="Garamond" w:hAnsiTheme="minorHAnsi" w:cstheme="minorHAnsi"/>
          <w:sz w:val="22"/>
          <w:szCs w:val="22"/>
        </w:rPr>
        <w:t>l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dge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of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p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z w:val="22"/>
          <w:szCs w:val="22"/>
        </w:rPr>
        <w:t>i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sz w:val="22"/>
          <w:szCs w:val="22"/>
        </w:rPr>
        <w:t>ipl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>, m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tho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>nd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p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z w:val="22"/>
          <w:szCs w:val="22"/>
        </w:rPr>
        <w:t>o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ce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542F08">
        <w:rPr>
          <w:rFonts w:asciiTheme="minorHAnsi" w:eastAsia="Garamond" w:hAnsiTheme="minorHAnsi" w:cstheme="minorHAnsi"/>
          <w:sz w:val="22"/>
          <w:szCs w:val="22"/>
        </w:rPr>
        <w:t>u</w:t>
      </w:r>
      <w:r w:rsidRPr="00542F08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542F08">
        <w:rPr>
          <w:rFonts w:asciiTheme="minorHAnsi" w:eastAsia="Garamond" w:hAnsiTheme="minorHAnsi" w:cstheme="minorHAnsi"/>
          <w:sz w:val="22"/>
          <w:szCs w:val="22"/>
        </w:rPr>
        <w:t>or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di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>gn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>, t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542F08">
        <w:rPr>
          <w:rFonts w:asciiTheme="minorHAnsi" w:eastAsia="Garamond" w:hAnsiTheme="minorHAnsi" w:cstheme="minorHAnsi"/>
          <w:sz w:val="22"/>
          <w:szCs w:val="22"/>
        </w:rPr>
        <w:t>tm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n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>nd</w:t>
      </w:r>
      <w:r w:rsidRPr="00542F08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habi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eastAsia="Garamond" w:hAnsiTheme="minorHAnsi" w:cstheme="minorHAnsi"/>
          <w:sz w:val="22"/>
          <w:szCs w:val="22"/>
        </w:rPr>
        <w:t>it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>tion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of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physi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>nd m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ntal d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542F08">
        <w:rPr>
          <w:rFonts w:asciiTheme="minorHAnsi" w:eastAsia="Garamond" w:hAnsiTheme="minorHAnsi" w:cstheme="minorHAnsi"/>
          <w:sz w:val="22"/>
          <w:szCs w:val="22"/>
        </w:rPr>
        <w:t>un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sz w:val="22"/>
          <w:szCs w:val="22"/>
        </w:rPr>
        <w:t>tio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5EDFF063" w14:textId="77777777" w:rsidR="00CB2091" w:rsidRPr="00542F08" w:rsidRDefault="00F94353">
      <w:pPr>
        <w:tabs>
          <w:tab w:val="left" w:pos="460"/>
        </w:tabs>
        <w:spacing w:before="30" w:line="240" w:lineRule="exact"/>
        <w:ind w:left="460" w:right="621" w:hanging="360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ab/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Tr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>in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42F08">
        <w:rPr>
          <w:rFonts w:asciiTheme="minorHAnsi" w:eastAsia="Garamond" w:hAnsiTheme="minorHAnsi" w:cstheme="minorHAnsi"/>
          <w:sz w:val="22"/>
          <w:szCs w:val="22"/>
        </w:rPr>
        <w:t>o di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>tingu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>h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>p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42F08">
        <w:rPr>
          <w:rFonts w:asciiTheme="minorHAnsi" w:eastAsia="Garamond" w:hAnsiTheme="minorHAnsi" w:cstheme="minorHAnsi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of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hum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>n beh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>vi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542F08">
        <w:rPr>
          <w:rFonts w:asciiTheme="minorHAnsi" w:eastAsia="Garamond" w:hAnsiTheme="minorHAnsi" w:cstheme="minorHAnsi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>nd p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z w:val="22"/>
          <w:szCs w:val="22"/>
        </w:rPr>
        <w:t>fo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z w:val="22"/>
          <w:szCs w:val="22"/>
        </w:rPr>
        <w:t>m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>n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ce</w:t>
      </w:r>
      <w:r w:rsidRPr="00542F08">
        <w:rPr>
          <w:rFonts w:asciiTheme="minorHAnsi" w:eastAsia="Garamond" w:hAnsiTheme="minorHAnsi" w:cstheme="minorHAnsi"/>
          <w:sz w:val="22"/>
          <w:szCs w:val="22"/>
        </w:rPr>
        <w:t>; indi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542F08">
        <w:rPr>
          <w:rFonts w:asciiTheme="minorHAnsi" w:eastAsia="Garamond" w:hAnsiTheme="minorHAnsi" w:cstheme="minorHAnsi"/>
          <w:sz w:val="22"/>
          <w:szCs w:val="22"/>
        </w:rPr>
        <w:t>idu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>l d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542F08">
        <w:rPr>
          <w:rFonts w:asciiTheme="minorHAnsi" w:eastAsia="Garamond" w:hAnsiTheme="minorHAnsi" w:cstheme="minorHAnsi"/>
          <w:sz w:val="22"/>
          <w:szCs w:val="22"/>
        </w:rPr>
        <w:t>ff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n</w:t>
      </w:r>
      <w:r w:rsidRPr="00542F08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in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>bilit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542F08">
        <w:rPr>
          <w:rFonts w:asciiTheme="minorHAnsi" w:eastAsia="Garamond" w:hAnsiTheme="minorHAnsi" w:cstheme="minorHAnsi"/>
          <w:sz w:val="22"/>
          <w:szCs w:val="22"/>
        </w:rPr>
        <w:t>, p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>onal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ty, 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>nd interes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>; l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ning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eastAsia="Garamond" w:hAnsiTheme="minorHAnsi" w:cstheme="minorHAnsi"/>
          <w:sz w:val="22"/>
          <w:szCs w:val="22"/>
        </w:rPr>
        <w:t>d m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eastAsia="Garamond" w:hAnsiTheme="minorHAnsi" w:cstheme="minorHAnsi"/>
          <w:sz w:val="22"/>
          <w:szCs w:val="22"/>
        </w:rPr>
        <w:t>ti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>tion; p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yc</w:t>
      </w:r>
      <w:r w:rsidRPr="00542F08">
        <w:rPr>
          <w:rFonts w:asciiTheme="minorHAnsi" w:eastAsia="Garamond" w:hAnsiTheme="minorHAnsi" w:cstheme="minorHAnsi"/>
          <w:sz w:val="22"/>
          <w:szCs w:val="22"/>
        </w:rPr>
        <w:t>ho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542F08">
        <w:rPr>
          <w:rFonts w:asciiTheme="minorHAnsi" w:eastAsia="Garamond" w:hAnsiTheme="minorHAnsi" w:cstheme="minorHAnsi"/>
          <w:sz w:val="22"/>
          <w:szCs w:val="22"/>
        </w:rPr>
        <w:t>ogi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542F08">
        <w:rPr>
          <w:rFonts w:asciiTheme="minorHAnsi" w:eastAsia="Garamond" w:hAnsiTheme="minorHAnsi" w:cstheme="minorHAnsi"/>
          <w:sz w:val="22"/>
          <w:szCs w:val="22"/>
        </w:rPr>
        <w:t>l r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sz w:val="22"/>
          <w:szCs w:val="22"/>
        </w:rPr>
        <w:t>h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m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tho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;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>nd a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es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>m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nt 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>nd t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542F08">
        <w:rPr>
          <w:rFonts w:asciiTheme="minorHAnsi" w:eastAsia="Garamond" w:hAnsiTheme="minorHAnsi" w:cstheme="minorHAnsi"/>
          <w:sz w:val="22"/>
          <w:szCs w:val="22"/>
        </w:rPr>
        <w:t>tme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eastAsia="Garamond" w:hAnsiTheme="minorHAnsi" w:cstheme="minorHAnsi"/>
          <w:sz w:val="22"/>
          <w:szCs w:val="22"/>
        </w:rPr>
        <w:t>t of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b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ha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542F08">
        <w:rPr>
          <w:rFonts w:asciiTheme="minorHAnsi" w:eastAsia="Garamond" w:hAnsiTheme="minorHAnsi" w:cstheme="minorHAnsi"/>
          <w:sz w:val="22"/>
          <w:szCs w:val="22"/>
        </w:rPr>
        <w:t>ior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>ff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542F08">
        <w:rPr>
          <w:rFonts w:asciiTheme="minorHAnsi" w:eastAsia="Garamond" w:hAnsiTheme="minorHAnsi" w:cstheme="minorHAnsi"/>
          <w:sz w:val="22"/>
          <w:szCs w:val="22"/>
        </w:rPr>
        <w:t>tive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di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z w:val="22"/>
          <w:szCs w:val="22"/>
        </w:rPr>
        <w:t>d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5015E067" w14:textId="77777777" w:rsidR="00CB2091" w:rsidRPr="00542F08" w:rsidRDefault="00F94353">
      <w:pPr>
        <w:spacing w:before="7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 xml:space="preserve">   </w:t>
      </w:r>
      <w:r w:rsidRPr="00542F0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x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ce</w:t>
      </w:r>
      <w:r w:rsidRPr="00542F08">
        <w:rPr>
          <w:rFonts w:asciiTheme="minorHAnsi" w:eastAsia="Garamond" w:hAnsiTheme="minorHAnsi" w:cstheme="minorHAnsi"/>
          <w:sz w:val="22"/>
          <w:szCs w:val="22"/>
        </w:rPr>
        <w:t>ll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nt communi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542F08">
        <w:rPr>
          <w:rFonts w:asciiTheme="minorHAnsi" w:eastAsia="Garamond" w:hAnsiTheme="minorHAnsi" w:cstheme="minorHAnsi"/>
          <w:sz w:val="22"/>
          <w:szCs w:val="22"/>
        </w:rPr>
        <w:t>tion a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542F08">
        <w:rPr>
          <w:rFonts w:asciiTheme="minorHAnsi" w:eastAsia="Garamond" w:hAnsiTheme="minorHAnsi" w:cstheme="minorHAnsi"/>
          <w:sz w:val="22"/>
          <w:szCs w:val="22"/>
        </w:rPr>
        <w:t>d interpe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>onal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>ki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eastAsia="Garamond" w:hAnsiTheme="minorHAnsi" w:cstheme="minorHAnsi"/>
          <w:sz w:val="22"/>
          <w:szCs w:val="22"/>
        </w:rPr>
        <w:t>ls</w:t>
      </w:r>
    </w:p>
    <w:p w14:paraId="724EB278" w14:textId="77777777" w:rsidR="00CB2091" w:rsidRPr="00542F08" w:rsidRDefault="00CB2091">
      <w:pPr>
        <w:spacing w:before="2" w:line="160" w:lineRule="exact"/>
        <w:rPr>
          <w:rFonts w:asciiTheme="minorHAnsi" w:hAnsiTheme="minorHAnsi" w:cstheme="minorHAnsi"/>
          <w:sz w:val="16"/>
          <w:szCs w:val="16"/>
        </w:rPr>
      </w:pPr>
    </w:p>
    <w:p w14:paraId="5021AABE" w14:textId="77777777" w:rsidR="00CB2091" w:rsidRPr="00542F08" w:rsidRDefault="00CB2091">
      <w:pPr>
        <w:spacing w:line="200" w:lineRule="exact"/>
        <w:rPr>
          <w:rFonts w:asciiTheme="minorHAnsi" w:hAnsiTheme="minorHAnsi" w:cstheme="minorHAnsi"/>
        </w:rPr>
      </w:pPr>
    </w:p>
    <w:p w14:paraId="36A00C52" w14:textId="77777777" w:rsidR="00CB2091" w:rsidRPr="00542F08" w:rsidRDefault="00F94353">
      <w:pPr>
        <w:spacing w:line="240" w:lineRule="exact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</w:rPr>
        <w:pict w14:anchorId="1ACCBF92">
          <v:group id="_x0000_s1054" style="position:absolute;left:0;text-align:left;margin-left:34.55pt;margin-top:86.3pt;width:543pt;height:0;z-index:-251664384;mso-position-horizontal-relative:page;mso-position-vertical-relative:page" coordorigin="691,1726" coordsize="10860,0">
            <v:shape id="_x0000_s1055" style="position:absolute;left:691;top:1726;width:10860;height:0" coordorigin="691,1726" coordsize="10860,0" path="m691,1726r10860,e" filled="f" strokeweight=".55175mm">
              <v:path arrowok="t"/>
            </v:shape>
            <w10:wrap anchorx="page" anchory="page"/>
          </v:group>
        </w:pict>
      </w:r>
      <w:r w:rsidRPr="00542F08">
        <w:rPr>
          <w:rFonts w:asciiTheme="minorHAnsi" w:hAnsiTheme="minorHAnsi" w:cstheme="minorHAnsi"/>
        </w:rPr>
        <w:pict w14:anchorId="3BDDFA5D">
          <v:group id="_x0000_s1052" style="position:absolute;left:0;text-align:left;margin-left:34.55pt;margin-top:14.2pt;width:543pt;height:0;z-index:-251661312;mso-position-horizontal-relative:page" coordorigin="691,284" coordsize="10860,0">
            <v:shape id="_x0000_s1053" style="position:absolute;left:691;top:284;width:10860;height:0" coordorigin="691,284" coordsize="10860,0" path="m691,284r10860,e" filled="f" strokeweight="1.54pt">
              <v:path arrowok="t"/>
            </v:shape>
            <w10:wrap anchorx="page"/>
          </v:group>
        </w:pict>
      </w:r>
      <w:r w:rsidRPr="00542F08">
        <w:rPr>
          <w:rFonts w:asciiTheme="minorHAnsi" w:eastAsia="Garamond" w:hAnsiTheme="minorHAnsi" w:cstheme="minorHAnsi"/>
          <w:b/>
          <w:sz w:val="22"/>
          <w:szCs w:val="22"/>
        </w:rPr>
        <w:t>EDUC</w:t>
      </w:r>
      <w:r w:rsidRPr="00542F08">
        <w:rPr>
          <w:rFonts w:asciiTheme="minorHAnsi" w:eastAsia="Garamond" w:hAnsiTheme="minorHAnsi" w:cstheme="minorHAnsi"/>
          <w:b/>
          <w:spacing w:val="-2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TI</w:t>
      </w:r>
      <w:r w:rsidRPr="00542F08">
        <w:rPr>
          <w:rFonts w:asciiTheme="minorHAnsi" w:eastAsia="Garamond" w:hAnsiTheme="minorHAnsi" w:cstheme="minorHAnsi"/>
          <w:b/>
          <w:sz w:val="22"/>
          <w:szCs w:val="22"/>
        </w:rPr>
        <w:t>ON</w:t>
      </w:r>
    </w:p>
    <w:p w14:paraId="350582B3" w14:textId="77777777" w:rsidR="00CB2091" w:rsidRPr="00542F08" w:rsidRDefault="00CB2091">
      <w:pPr>
        <w:spacing w:before="7" w:line="180" w:lineRule="exact"/>
        <w:rPr>
          <w:rFonts w:asciiTheme="minorHAnsi" w:hAnsiTheme="minorHAnsi" w:cstheme="minorHAnsi"/>
          <w:sz w:val="19"/>
          <w:szCs w:val="19"/>
        </w:rPr>
      </w:pPr>
    </w:p>
    <w:p w14:paraId="2F73EFDC" w14:textId="77777777" w:rsidR="00CB2091" w:rsidRPr="00542F08" w:rsidRDefault="00F94353">
      <w:pPr>
        <w:spacing w:before="39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42F08">
        <w:rPr>
          <w:rFonts w:asciiTheme="minorHAnsi" w:eastAsia="Garamond" w:hAnsiTheme="minorHAnsi" w:cstheme="minorHAnsi"/>
          <w:sz w:val="22"/>
          <w:szCs w:val="22"/>
        </w:rPr>
        <w:t>Pepp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z w:val="22"/>
          <w:szCs w:val="22"/>
        </w:rPr>
        <w:t>dine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542F08">
        <w:rPr>
          <w:rFonts w:asciiTheme="minorHAnsi" w:eastAsia="Garamond" w:hAnsiTheme="minorHAnsi" w:cstheme="minorHAnsi"/>
          <w:sz w:val="22"/>
          <w:szCs w:val="22"/>
        </w:rPr>
        <w:t>niv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542F08">
        <w:rPr>
          <w:rFonts w:asciiTheme="minorHAnsi" w:eastAsia="Garamond" w:hAnsiTheme="minorHAnsi" w:cstheme="minorHAnsi"/>
          <w:sz w:val="22"/>
          <w:szCs w:val="22"/>
        </w:rPr>
        <w:t>ty, G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ad</w:t>
      </w:r>
      <w:r w:rsidRPr="00542F08">
        <w:rPr>
          <w:rFonts w:asciiTheme="minorHAnsi" w:eastAsia="Garamond" w:hAnsiTheme="minorHAnsi" w:cstheme="minorHAnsi"/>
          <w:sz w:val="22"/>
          <w:szCs w:val="22"/>
        </w:rPr>
        <w:t>u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te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Sc</w:t>
      </w:r>
      <w:r w:rsidRPr="00542F08">
        <w:rPr>
          <w:rFonts w:asciiTheme="minorHAnsi" w:eastAsia="Garamond" w:hAnsiTheme="minorHAnsi" w:cstheme="minorHAnsi"/>
          <w:sz w:val="22"/>
          <w:szCs w:val="22"/>
        </w:rPr>
        <w:t>hool of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542F08">
        <w:rPr>
          <w:rFonts w:asciiTheme="minorHAnsi" w:eastAsia="Garamond" w:hAnsiTheme="minorHAnsi" w:cstheme="minorHAnsi"/>
          <w:sz w:val="22"/>
          <w:szCs w:val="22"/>
        </w:rPr>
        <w:t>u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542F08">
        <w:rPr>
          <w:rFonts w:asciiTheme="minorHAnsi" w:eastAsia="Garamond" w:hAnsiTheme="minorHAnsi" w:cstheme="minorHAnsi"/>
          <w:sz w:val="22"/>
          <w:szCs w:val="22"/>
        </w:rPr>
        <w:t>tion</w:t>
      </w:r>
      <w:r w:rsidRPr="00542F08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eastAsia="Garamond" w:hAnsiTheme="minorHAnsi" w:cstheme="minorHAnsi"/>
          <w:sz w:val="22"/>
          <w:szCs w:val="22"/>
        </w:rPr>
        <w:t>d P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yc</w:t>
      </w:r>
      <w:r w:rsidRPr="00542F08">
        <w:rPr>
          <w:rFonts w:asciiTheme="minorHAnsi" w:eastAsia="Garamond" w:hAnsiTheme="minorHAnsi" w:cstheme="minorHAnsi"/>
          <w:sz w:val="22"/>
          <w:szCs w:val="22"/>
        </w:rPr>
        <w:t>ho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542F08">
        <w:rPr>
          <w:rFonts w:asciiTheme="minorHAnsi" w:eastAsia="Garamond" w:hAnsiTheme="minorHAnsi" w:cstheme="minorHAnsi"/>
          <w:sz w:val="22"/>
          <w:szCs w:val="22"/>
        </w:rPr>
        <w:t>og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542F08">
        <w:rPr>
          <w:rFonts w:asciiTheme="minorHAnsi" w:eastAsia="Garamond" w:hAnsiTheme="minorHAnsi" w:cstheme="minorHAnsi"/>
          <w:sz w:val="22"/>
          <w:szCs w:val="22"/>
        </w:rPr>
        <w:t>, L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eastAsia="Garamond" w:hAnsiTheme="minorHAnsi" w:cstheme="minorHAnsi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>ng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l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>,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sz w:val="22"/>
          <w:szCs w:val="22"/>
        </w:rPr>
        <w:t>A</w:t>
      </w:r>
    </w:p>
    <w:p w14:paraId="0DC594CE" w14:textId="77777777" w:rsidR="00CB2091" w:rsidRPr="00542F08" w:rsidRDefault="00F94353">
      <w:pPr>
        <w:spacing w:line="240" w:lineRule="exact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42F08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M</w:t>
      </w:r>
      <w:r w:rsidRPr="00542F08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b/>
          <w:position w:val="1"/>
          <w:sz w:val="22"/>
          <w:szCs w:val="22"/>
        </w:rPr>
        <w:t>ter</w:t>
      </w:r>
      <w:r w:rsidRPr="00542F08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of</w:t>
      </w:r>
      <w:r w:rsidRPr="00542F08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ts </w:t>
      </w:r>
      <w:r w:rsidRPr="00542F08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i</w:t>
      </w:r>
      <w:r w:rsidRPr="00542F08">
        <w:rPr>
          <w:rFonts w:asciiTheme="minorHAnsi" w:eastAsia="Garamond" w:hAnsiTheme="minorHAnsi" w:cstheme="minorHAnsi"/>
          <w:b/>
          <w:position w:val="1"/>
          <w:sz w:val="22"/>
          <w:szCs w:val="22"/>
        </w:rPr>
        <w:t>n Cli</w:t>
      </w:r>
      <w:r w:rsidRPr="00542F08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n</w:t>
      </w:r>
      <w:r w:rsidRPr="00542F08">
        <w:rPr>
          <w:rFonts w:asciiTheme="minorHAnsi" w:eastAsia="Garamond" w:hAnsiTheme="minorHAnsi" w:cstheme="minorHAnsi"/>
          <w:b/>
          <w:position w:val="1"/>
          <w:sz w:val="22"/>
          <w:szCs w:val="22"/>
        </w:rPr>
        <w:t>ical</w:t>
      </w:r>
      <w:r w:rsidRPr="00542F08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P</w:t>
      </w:r>
      <w:r w:rsidRPr="00542F08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b/>
          <w:position w:val="1"/>
          <w:sz w:val="22"/>
          <w:szCs w:val="22"/>
        </w:rPr>
        <w:t>y</w:t>
      </w:r>
      <w:r w:rsidRPr="00542F08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b/>
          <w:position w:val="1"/>
          <w:sz w:val="22"/>
          <w:szCs w:val="22"/>
        </w:rPr>
        <w:t>ho</w:t>
      </w:r>
      <w:r w:rsidRPr="00542F08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l</w:t>
      </w:r>
      <w:r w:rsidRPr="00542F08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ogy w</w:t>
      </w:r>
      <w:r w:rsidRPr="00542F08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i</w:t>
      </w:r>
      <w:r w:rsidRPr="00542F08">
        <w:rPr>
          <w:rFonts w:asciiTheme="minorHAnsi" w:eastAsia="Garamond" w:hAnsiTheme="minorHAnsi" w:cstheme="minorHAnsi"/>
          <w:b/>
          <w:position w:val="1"/>
          <w:sz w:val="22"/>
          <w:szCs w:val="22"/>
        </w:rPr>
        <w:t>th</w:t>
      </w:r>
      <w:r w:rsidRPr="00542F08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b/>
          <w:position w:val="1"/>
          <w:sz w:val="22"/>
          <w:szCs w:val="22"/>
        </w:rPr>
        <w:t>n e</w:t>
      </w:r>
      <w:r w:rsidRPr="00542F08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m</w:t>
      </w:r>
      <w:r w:rsidRPr="00542F08">
        <w:rPr>
          <w:rFonts w:asciiTheme="minorHAnsi" w:eastAsia="Garamond" w:hAnsiTheme="minorHAnsi" w:cstheme="minorHAnsi"/>
          <w:b/>
          <w:position w:val="1"/>
          <w:sz w:val="22"/>
          <w:szCs w:val="22"/>
        </w:rPr>
        <w:t>p</w:t>
      </w:r>
      <w:r w:rsidRPr="00542F08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h</w:t>
      </w:r>
      <w:r w:rsidRPr="00542F08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b/>
          <w:position w:val="1"/>
          <w:sz w:val="22"/>
          <w:szCs w:val="22"/>
        </w:rPr>
        <w:t>is in M</w:t>
      </w:r>
      <w:r w:rsidRPr="00542F08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ar</w:t>
      </w:r>
      <w:r w:rsidRPr="00542F08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b/>
          <w:position w:val="1"/>
          <w:sz w:val="22"/>
          <w:szCs w:val="22"/>
        </w:rPr>
        <w:t>iage</w:t>
      </w:r>
      <w:r w:rsidRPr="00542F08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and</w:t>
      </w:r>
      <w:r w:rsidRPr="00542F08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F</w:t>
      </w:r>
      <w:r w:rsidRPr="00542F08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m</w:t>
      </w:r>
      <w:r w:rsidRPr="00542F08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i</w:t>
      </w:r>
      <w:r w:rsidRPr="00542F08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ly </w:t>
      </w:r>
      <w:r w:rsidRPr="00542F08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T</w:t>
      </w:r>
      <w:r w:rsidRPr="00542F08">
        <w:rPr>
          <w:rFonts w:asciiTheme="minorHAnsi" w:eastAsia="Garamond" w:hAnsiTheme="minorHAnsi" w:cstheme="minorHAnsi"/>
          <w:b/>
          <w:position w:val="1"/>
          <w:sz w:val="22"/>
          <w:szCs w:val="22"/>
        </w:rPr>
        <w:t>he</w:t>
      </w:r>
      <w:r w:rsidRPr="00542F08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py                             </w:t>
      </w:r>
      <w:r w:rsidRPr="00542F08">
        <w:rPr>
          <w:rFonts w:asciiTheme="minorHAnsi" w:eastAsia="Garamond" w:hAnsiTheme="minorHAnsi" w:cstheme="minorHAnsi"/>
          <w:b/>
          <w:spacing w:val="48"/>
          <w:position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J</w:t>
      </w:r>
      <w:r w:rsidRPr="00542F08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u</w:t>
      </w:r>
      <w:r w:rsidRPr="00542F08">
        <w:rPr>
          <w:rFonts w:asciiTheme="minorHAnsi" w:eastAsia="Garamond" w:hAnsiTheme="minorHAnsi" w:cstheme="minorHAnsi"/>
          <w:position w:val="1"/>
          <w:sz w:val="22"/>
          <w:szCs w:val="22"/>
        </w:rPr>
        <w:t>ne 2012</w:t>
      </w:r>
    </w:p>
    <w:p w14:paraId="6FEA5A0E" w14:textId="77777777" w:rsidR="00CB2091" w:rsidRPr="00542F08" w:rsidRDefault="00CB2091">
      <w:pPr>
        <w:spacing w:before="10" w:line="160" w:lineRule="exact"/>
        <w:rPr>
          <w:rFonts w:asciiTheme="minorHAnsi" w:hAnsiTheme="minorHAnsi" w:cstheme="minorHAnsi"/>
          <w:sz w:val="17"/>
          <w:szCs w:val="17"/>
        </w:rPr>
      </w:pPr>
    </w:p>
    <w:p w14:paraId="0C8DC646" w14:textId="77777777" w:rsidR="00CB2091" w:rsidRPr="00542F08" w:rsidRDefault="00F94353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42F08">
        <w:rPr>
          <w:rFonts w:asciiTheme="minorHAnsi" w:eastAsia="Garamond" w:hAnsiTheme="minorHAnsi" w:cstheme="minorHAnsi"/>
          <w:sz w:val="22"/>
          <w:szCs w:val="22"/>
        </w:rPr>
        <w:t>Univ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542F08">
        <w:rPr>
          <w:rFonts w:asciiTheme="minorHAnsi" w:eastAsia="Garamond" w:hAnsiTheme="minorHAnsi" w:cstheme="minorHAnsi"/>
          <w:sz w:val="22"/>
          <w:szCs w:val="22"/>
        </w:rPr>
        <w:t>ity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of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>ny S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sz w:val="22"/>
          <w:szCs w:val="22"/>
        </w:rPr>
        <w:t>h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ol,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sz w:val="22"/>
          <w:szCs w:val="22"/>
        </w:rPr>
        <w:t>ity, ST</w:t>
      </w:r>
    </w:p>
    <w:p w14:paraId="35FC1038" w14:textId="77777777" w:rsidR="00CB2091" w:rsidRPr="00542F08" w:rsidRDefault="00F94353">
      <w:pPr>
        <w:spacing w:line="240" w:lineRule="exact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42F08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B</w:t>
      </w:r>
      <w:r w:rsidRPr="00542F08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achelor</w:t>
      </w:r>
      <w:r w:rsidRPr="00542F08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of</w:t>
      </w:r>
      <w:r w:rsidRPr="00542F08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b/>
          <w:position w:val="1"/>
          <w:sz w:val="22"/>
          <w:szCs w:val="22"/>
        </w:rPr>
        <w:t>Sci</w:t>
      </w:r>
      <w:r w:rsidRPr="00542F08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nce </w:t>
      </w:r>
      <w:r w:rsidRPr="00542F08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i</w:t>
      </w:r>
      <w:r w:rsidRPr="00542F08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n </w:t>
      </w:r>
      <w:r w:rsidRPr="00542F08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P</w:t>
      </w:r>
      <w:r w:rsidRPr="00542F08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y</w:t>
      </w:r>
      <w:r w:rsidRPr="00542F08">
        <w:rPr>
          <w:rFonts w:asciiTheme="minorHAnsi" w:eastAsia="Garamond" w:hAnsiTheme="minorHAnsi" w:cstheme="minorHAnsi"/>
          <w:b/>
          <w:position w:val="1"/>
          <w:sz w:val="22"/>
          <w:szCs w:val="22"/>
        </w:rPr>
        <w:t>chology</w:t>
      </w:r>
      <w:r w:rsidRPr="00542F08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                                                                                                                         </w:t>
      </w:r>
      <w:r w:rsidRPr="00542F08">
        <w:rPr>
          <w:rFonts w:asciiTheme="minorHAnsi" w:eastAsia="Garamond" w:hAnsiTheme="minorHAnsi" w:cstheme="minorHAnsi"/>
          <w:b/>
          <w:spacing w:val="54"/>
          <w:position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M</w:t>
      </w:r>
      <w:r w:rsidRPr="00542F08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position w:val="1"/>
          <w:sz w:val="22"/>
          <w:szCs w:val="22"/>
        </w:rPr>
        <w:t>y 2007</w:t>
      </w:r>
    </w:p>
    <w:p w14:paraId="2207154E" w14:textId="77777777" w:rsidR="00CB2091" w:rsidRPr="00542F08" w:rsidRDefault="00CB2091">
      <w:pPr>
        <w:spacing w:before="10" w:line="140" w:lineRule="exact"/>
        <w:rPr>
          <w:rFonts w:asciiTheme="minorHAnsi" w:hAnsiTheme="minorHAnsi" w:cstheme="minorHAnsi"/>
          <w:sz w:val="15"/>
          <w:szCs w:val="15"/>
        </w:rPr>
      </w:pPr>
    </w:p>
    <w:p w14:paraId="04C90677" w14:textId="77777777" w:rsidR="00CB2091" w:rsidRPr="00542F08" w:rsidRDefault="00CB2091">
      <w:pPr>
        <w:spacing w:line="200" w:lineRule="exact"/>
        <w:rPr>
          <w:rFonts w:asciiTheme="minorHAnsi" w:hAnsiTheme="minorHAnsi" w:cstheme="minorHAnsi"/>
        </w:rPr>
      </w:pPr>
    </w:p>
    <w:p w14:paraId="2F09AE64" w14:textId="77777777" w:rsidR="00CB2091" w:rsidRPr="00542F08" w:rsidRDefault="00F94353">
      <w:pPr>
        <w:spacing w:line="240" w:lineRule="exact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</w:rPr>
        <w:pict w14:anchorId="4DDA8FB6">
          <v:group id="_x0000_s1050" style="position:absolute;left:0;text-align:left;margin-left:34.55pt;margin-top:14.15pt;width:543pt;height:0;z-index:-251660288;mso-position-horizontal-relative:page" coordorigin="691,283" coordsize="10860,0">
            <v:shape id="_x0000_s1051" style="position:absolute;left:691;top:283;width:10860;height:0" coordorigin="691,283" coordsize="10860,0" path="m691,283r10860,e" filled="f" strokeweight="1.54pt">
              <v:path arrowok="t"/>
            </v:shape>
            <w10:wrap anchorx="page"/>
          </v:group>
        </w:pict>
      </w:r>
      <w:r w:rsidRPr="00542F08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RTI</w:t>
      </w:r>
      <w:r w:rsidRPr="00542F08">
        <w:rPr>
          <w:rFonts w:asciiTheme="minorHAnsi" w:eastAsia="Garamond" w:hAnsiTheme="minorHAnsi" w:cstheme="minorHAnsi"/>
          <w:b/>
          <w:spacing w:val="1"/>
          <w:sz w:val="22"/>
          <w:szCs w:val="22"/>
        </w:rPr>
        <w:t>F</w:t>
      </w:r>
      <w:r w:rsidRPr="00542F08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ICATI</w:t>
      </w:r>
      <w:r w:rsidRPr="00542F08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542F08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542F08">
        <w:rPr>
          <w:rFonts w:asciiTheme="minorHAnsi" w:eastAsia="Garamond" w:hAnsiTheme="minorHAnsi" w:cstheme="minorHAnsi"/>
          <w:b/>
          <w:sz w:val="22"/>
          <w:szCs w:val="22"/>
        </w:rPr>
        <w:t>S</w:t>
      </w:r>
    </w:p>
    <w:p w14:paraId="2173FDC8" w14:textId="77777777" w:rsidR="00CB2091" w:rsidRPr="00542F08" w:rsidRDefault="00CB2091">
      <w:pPr>
        <w:spacing w:before="7" w:line="180" w:lineRule="exact"/>
        <w:rPr>
          <w:rFonts w:asciiTheme="minorHAnsi" w:hAnsiTheme="minorHAnsi" w:cstheme="minorHAnsi"/>
          <w:sz w:val="19"/>
          <w:szCs w:val="19"/>
        </w:rPr>
      </w:pPr>
    </w:p>
    <w:p w14:paraId="79DBB81F" w14:textId="77777777" w:rsidR="00CB2091" w:rsidRPr="00542F08" w:rsidRDefault="00F94353">
      <w:pPr>
        <w:spacing w:before="39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42F08">
        <w:rPr>
          <w:rFonts w:asciiTheme="minorHAnsi" w:eastAsia="Garamond" w:hAnsiTheme="minorHAnsi" w:cstheme="minorHAnsi"/>
          <w:sz w:val="22"/>
          <w:szCs w:val="22"/>
        </w:rPr>
        <w:t>Dome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tic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542F08">
        <w:rPr>
          <w:rFonts w:asciiTheme="minorHAnsi" w:eastAsia="Garamond" w:hAnsiTheme="minorHAnsi" w:cstheme="minorHAnsi"/>
          <w:sz w:val="22"/>
          <w:szCs w:val="22"/>
        </w:rPr>
        <w:t>iol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n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P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v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nt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on and 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542F08">
        <w:rPr>
          <w:rFonts w:asciiTheme="minorHAnsi" w:eastAsia="Garamond" w:hAnsiTheme="minorHAnsi" w:cstheme="minorHAnsi"/>
          <w:sz w:val="22"/>
          <w:szCs w:val="22"/>
        </w:rPr>
        <w:t>tment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                                                                                                           </w:t>
      </w:r>
      <w:r w:rsidRPr="00542F08">
        <w:rPr>
          <w:rFonts w:asciiTheme="minorHAnsi" w:eastAsia="Garamond" w:hAnsiTheme="minorHAnsi" w:cstheme="minorHAnsi"/>
          <w:spacing w:val="34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542F08">
        <w:rPr>
          <w:rFonts w:asciiTheme="minorHAnsi" w:eastAsia="Garamond" w:hAnsiTheme="minorHAnsi" w:cstheme="minorHAnsi"/>
          <w:sz w:val="22"/>
          <w:szCs w:val="22"/>
        </w:rPr>
        <w:t>ne 2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0</w:t>
      </w:r>
      <w:r w:rsidRPr="00542F08">
        <w:rPr>
          <w:rFonts w:asciiTheme="minorHAnsi" w:eastAsia="Garamond" w:hAnsiTheme="minorHAnsi" w:cstheme="minorHAnsi"/>
          <w:sz w:val="22"/>
          <w:szCs w:val="22"/>
        </w:rPr>
        <w:t>10</w:t>
      </w:r>
    </w:p>
    <w:p w14:paraId="7D336EA0" w14:textId="77777777" w:rsidR="00CB2091" w:rsidRPr="00542F08" w:rsidRDefault="00F94353">
      <w:pPr>
        <w:spacing w:line="240" w:lineRule="exact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42F08">
        <w:rPr>
          <w:rFonts w:asciiTheme="minorHAnsi" w:eastAsia="Garamond" w:hAnsiTheme="minorHAnsi" w:cstheme="minorHAnsi"/>
          <w:position w:val="1"/>
          <w:sz w:val="22"/>
          <w:szCs w:val="22"/>
        </w:rPr>
        <w:t>Sub</w:t>
      </w:r>
      <w:r w:rsidRPr="00542F08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position w:val="1"/>
          <w:sz w:val="22"/>
          <w:szCs w:val="22"/>
        </w:rPr>
        <w:t>tan</w:t>
      </w:r>
      <w:r w:rsidRPr="00542F08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A</w:t>
      </w:r>
      <w:r w:rsidRPr="00542F08">
        <w:rPr>
          <w:rFonts w:asciiTheme="minorHAnsi" w:eastAsia="Garamond" w:hAnsiTheme="minorHAnsi" w:cstheme="minorHAnsi"/>
          <w:position w:val="1"/>
          <w:sz w:val="22"/>
          <w:szCs w:val="22"/>
        </w:rPr>
        <w:t>b</w:t>
      </w:r>
      <w:r w:rsidRPr="00542F08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u</w:t>
      </w:r>
      <w:r w:rsidRPr="00542F08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542F08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position w:val="1"/>
          <w:sz w:val="22"/>
          <w:szCs w:val="22"/>
        </w:rPr>
        <w:t>te</w:t>
      </w:r>
      <w:r w:rsidRPr="00542F08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position w:val="1"/>
          <w:sz w:val="22"/>
          <w:szCs w:val="22"/>
        </w:rPr>
        <w:t>tion</w:t>
      </w:r>
      <w:r w:rsidRPr="00542F08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nd </w:t>
      </w:r>
      <w:r w:rsidRPr="00542F08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Tr</w:t>
      </w:r>
      <w:r w:rsidRPr="00542F08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ea</w:t>
      </w:r>
      <w:r w:rsidRPr="00542F08">
        <w:rPr>
          <w:rFonts w:asciiTheme="minorHAnsi" w:eastAsia="Garamond" w:hAnsiTheme="minorHAnsi" w:cstheme="minorHAnsi"/>
          <w:position w:val="1"/>
          <w:sz w:val="22"/>
          <w:szCs w:val="22"/>
        </w:rPr>
        <w:t>tm</w:t>
      </w:r>
      <w:r w:rsidRPr="00542F08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position w:val="1"/>
          <w:sz w:val="22"/>
          <w:szCs w:val="22"/>
        </w:rPr>
        <w:t>nt</w:t>
      </w:r>
      <w:r w:rsidRPr="00542F08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                                                                                                               </w:t>
      </w:r>
      <w:r w:rsidRPr="00542F08">
        <w:rPr>
          <w:rFonts w:asciiTheme="minorHAnsi" w:eastAsia="Garamond" w:hAnsiTheme="minorHAnsi" w:cstheme="minorHAnsi"/>
          <w:spacing w:val="33"/>
          <w:position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542F08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il </w:t>
      </w:r>
      <w:r w:rsidRPr="00542F08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2</w:t>
      </w:r>
      <w:r w:rsidRPr="00542F08">
        <w:rPr>
          <w:rFonts w:asciiTheme="minorHAnsi" w:eastAsia="Garamond" w:hAnsiTheme="minorHAnsi" w:cstheme="minorHAnsi"/>
          <w:position w:val="1"/>
          <w:sz w:val="22"/>
          <w:szCs w:val="22"/>
        </w:rPr>
        <w:t>0</w:t>
      </w:r>
      <w:r w:rsidRPr="00542F08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1</w:t>
      </w:r>
      <w:r w:rsidRPr="00542F08">
        <w:rPr>
          <w:rFonts w:asciiTheme="minorHAnsi" w:eastAsia="Garamond" w:hAnsiTheme="minorHAnsi" w:cstheme="minorHAnsi"/>
          <w:position w:val="1"/>
          <w:sz w:val="22"/>
          <w:szCs w:val="22"/>
        </w:rPr>
        <w:t>0</w:t>
      </w:r>
    </w:p>
    <w:p w14:paraId="3927E996" w14:textId="77777777" w:rsidR="00CB2091" w:rsidRPr="00542F08" w:rsidRDefault="00F94353">
      <w:pPr>
        <w:spacing w:line="240" w:lineRule="exact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42F08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Ea</w:t>
      </w:r>
      <w:r w:rsidRPr="00542F08">
        <w:rPr>
          <w:rFonts w:asciiTheme="minorHAnsi" w:eastAsia="Garamond" w:hAnsiTheme="minorHAnsi" w:cstheme="minorHAnsi"/>
          <w:position w:val="1"/>
          <w:sz w:val="22"/>
          <w:szCs w:val="22"/>
        </w:rPr>
        <w:t>ting Di</w:t>
      </w:r>
      <w:r w:rsidRPr="00542F08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542F08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542F08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T</w:t>
      </w:r>
      <w:r w:rsidRPr="00542F08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ea</w:t>
      </w:r>
      <w:r w:rsidRPr="00542F08">
        <w:rPr>
          <w:rFonts w:asciiTheme="minorHAnsi" w:eastAsia="Garamond" w:hAnsiTheme="minorHAnsi" w:cstheme="minorHAnsi"/>
          <w:position w:val="1"/>
          <w:sz w:val="22"/>
          <w:szCs w:val="22"/>
        </w:rPr>
        <w:t>tment</w:t>
      </w:r>
      <w:r w:rsidRPr="00542F08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nd </w:t>
      </w:r>
      <w:r w:rsidRPr="00542F08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542F08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542F08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542F08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position w:val="1"/>
          <w:sz w:val="22"/>
          <w:szCs w:val="22"/>
        </w:rPr>
        <w:t>v</w:t>
      </w:r>
      <w:r w:rsidRPr="00542F08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position w:val="1"/>
          <w:sz w:val="22"/>
          <w:szCs w:val="22"/>
        </w:rPr>
        <w:t>nt</w:t>
      </w:r>
      <w:r w:rsidRPr="00542F08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i</w:t>
      </w:r>
      <w:r w:rsidRPr="00542F08">
        <w:rPr>
          <w:rFonts w:asciiTheme="minorHAnsi" w:eastAsia="Garamond" w:hAnsiTheme="minorHAnsi" w:cstheme="minorHAnsi"/>
          <w:position w:val="1"/>
          <w:sz w:val="22"/>
          <w:szCs w:val="22"/>
        </w:rPr>
        <w:t>on</w:t>
      </w:r>
      <w:r w:rsidRPr="00542F08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                                                                                            </w:t>
      </w:r>
      <w:r w:rsidRPr="00542F08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position w:val="1"/>
          <w:sz w:val="22"/>
          <w:szCs w:val="22"/>
        </w:rPr>
        <w:t>Octob</w:t>
      </w:r>
      <w:r w:rsidRPr="00542F08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position w:val="1"/>
          <w:sz w:val="22"/>
          <w:szCs w:val="22"/>
        </w:rPr>
        <w:t>2</w:t>
      </w:r>
      <w:r w:rsidRPr="00542F08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0</w:t>
      </w:r>
      <w:r w:rsidRPr="00542F08">
        <w:rPr>
          <w:rFonts w:asciiTheme="minorHAnsi" w:eastAsia="Garamond" w:hAnsiTheme="minorHAnsi" w:cstheme="minorHAnsi"/>
          <w:position w:val="1"/>
          <w:sz w:val="22"/>
          <w:szCs w:val="22"/>
        </w:rPr>
        <w:t>09</w:t>
      </w:r>
    </w:p>
    <w:p w14:paraId="4B38E3E7" w14:textId="77777777" w:rsidR="00CB2091" w:rsidRPr="00542F08" w:rsidRDefault="00F94353">
      <w:pPr>
        <w:spacing w:before="2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42F08">
        <w:rPr>
          <w:rFonts w:asciiTheme="minorHAnsi" w:eastAsia="Garamond" w:hAnsiTheme="minorHAnsi" w:cstheme="minorHAnsi"/>
          <w:sz w:val="22"/>
          <w:szCs w:val="22"/>
        </w:rPr>
        <w:t>Fi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t Aid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542F08">
        <w:rPr>
          <w:rFonts w:asciiTheme="minorHAnsi" w:eastAsia="Garamond" w:hAnsiTheme="minorHAnsi" w:cstheme="minorHAnsi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     </w:t>
      </w:r>
      <w:r w:rsidRPr="00542F08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Octob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2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0</w:t>
      </w:r>
      <w:r w:rsidRPr="00542F08">
        <w:rPr>
          <w:rFonts w:asciiTheme="minorHAnsi" w:eastAsia="Garamond" w:hAnsiTheme="minorHAnsi" w:cstheme="minorHAnsi"/>
          <w:sz w:val="22"/>
          <w:szCs w:val="22"/>
        </w:rPr>
        <w:t>08</w:t>
      </w:r>
    </w:p>
    <w:p w14:paraId="608BE889" w14:textId="77777777" w:rsidR="00CB2091" w:rsidRPr="00542F08" w:rsidRDefault="00CB2091">
      <w:pPr>
        <w:spacing w:before="7" w:line="240" w:lineRule="exact"/>
        <w:rPr>
          <w:rFonts w:asciiTheme="minorHAnsi" w:hAnsiTheme="minorHAnsi" w:cstheme="minorHAnsi"/>
          <w:sz w:val="24"/>
          <w:szCs w:val="24"/>
        </w:rPr>
      </w:pPr>
    </w:p>
    <w:p w14:paraId="7264C4E1" w14:textId="77777777" w:rsidR="00CB2091" w:rsidRPr="00542F08" w:rsidRDefault="00F94353">
      <w:pPr>
        <w:spacing w:line="240" w:lineRule="exact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</w:rPr>
        <w:pict w14:anchorId="54C80F5C">
          <v:group id="_x0000_s1048" style="position:absolute;left:0;text-align:left;margin-left:34.55pt;margin-top:14.15pt;width:543pt;height:0;z-index:-251659264;mso-position-horizontal-relative:page" coordorigin="691,283" coordsize="10860,0">
            <v:shape id="_x0000_s1049" style="position:absolute;left:691;top:283;width:10860;height:0" coordorigin="691,283" coordsize="10860,0" path="m691,283r10860,e" filled="f" strokeweight="1.54pt">
              <v:path arrowok="t"/>
            </v:shape>
            <w10:wrap anchorx="page"/>
          </v:group>
        </w:pict>
      </w:r>
      <w:r w:rsidRPr="00542F08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LA</w:t>
      </w:r>
      <w:r w:rsidRPr="00542F08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542F08">
        <w:rPr>
          <w:rFonts w:asciiTheme="minorHAnsi" w:eastAsia="Garamond" w:hAnsiTheme="minorHAnsi" w:cstheme="minorHAnsi"/>
          <w:b/>
          <w:sz w:val="22"/>
          <w:szCs w:val="22"/>
        </w:rPr>
        <w:t>GU</w:t>
      </w:r>
      <w:r w:rsidRPr="00542F08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b/>
          <w:sz w:val="22"/>
          <w:szCs w:val="22"/>
        </w:rPr>
        <w:t>GE S</w:t>
      </w:r>
      <w:r w:rsidRPr="00542F08">
        <w:rPr>
          <w:rFonts w:asciiTheme="minorHAnsi" w:eastAsia="Garamond" w:hAnsiTheme="minorHAnsi" w:cstheme="minorHAnsi"/>
          <w:b/>
          <w:spacing w:val="-1"/>
          <w:sz w:val="22"/>
          <w:szCs w:val="22"/>
        </w:rPr>
        <w:t>KILL</w:t>
      </w:r>
      <w:r w:rsidRPr="00542F08">
        <w:rPr>
          <w:rFonts w:asciiTheme="minorHAnsi" w:eastAsia="Garamond" w:hAnsiTheme="minorHAnsi" w:cstheme="minorHAnsi"/>
          <w:b/>
          <w:sz w:val="22"/>
          <w:szCs w:val="22"/>
        </w:rPr>
        <w:t>S</w:t>
      </w:r>
    </w:p>
    <w:p w14:paraId="1EE1E845" w14:textId="77777777" w:rsidR="00CB2091" w:rsidRPr="00542F08" w:rsidRDefault="00CB2091">
      <w:pPr>
        <w:spacing w:before="7" w:line="180" w:lineRule="exact"/>
        <w:rPr>
          <w:rFonts w:asciiTheme="minorHAnsi" w:hAnsiTheme="minorHAnsi" w:cstheme="minorHAnsi"/>
          <w:sz w:val="19"/>
          <w:szCs w:val="19"/>
        </w:rPr>
      </w:pPr>
    </w:p>
    <w:p w14:paraId="5B9874B5" w14:textId="77777777" w:rsidR="00CB2091" w:rsidRPr="00542F08" w:rsidRDefault="00F94353">
      <w:pPr>
        <w:spacing w:before="39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42F08">
        <w:rPr>
          <w:rFonts w:asciiTheme="minorHAnsi" w:eastAsia="Garamond" w:hAnsiTheme="minorHAnsi" w:cstheme="minorHAnsi"/>
          <w:sz w:val="22"/>
          <w:szCs w:val="22"/>
        </w:rPr>
        <w:t>Fluent in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>pok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n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>panish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eastAsia="Garamond" w:hAnsiTheme="minorHAnsi" w:cstheme="minorHAnsi"/>
          <w:sz w:val="22"/>
          <w:szCs w:val="22"/>
        </w:rPr>
        <w:t>d p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eastAsia="Garamond" w:hAnsiTheme="minorHAnsi" w:cstheme="minorHAnsi"/>
          <w:sz w:val="22"/>
          <w:szCs w:val="22"/>
        </w:rPr>
        <w:t>fi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sz w:val="22"/>
          <w:szCs w:val="22"/>
        </w:rPr>
        <w:t>i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nt in wr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542F08">
        <w:rPr>
          <w:rFonts w:asciiTheme="minorHAnsi" w:eastAsia="Garamond" w:hAnsiTheme="minorHAnsi" w:cstheme="minorHAnsi"/>
          <w:sz w:val="22"/>
          <w:szCs w:val="22"/>
        </w:rPr>
        <w:t>tten Sp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>n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>h</w:t>
      </w:r>
    </w:p>
    <w:p w14:paraId="02C23533" w14:textId="77777777" w:rsidR="00CB2091" w:rsidRPr="00542F08" w:rsidRDefault="00CB2091">
      <w:pPr>
        <w:spacing w:line="200" w:lineRule="exact"/>
        <w:rPr>
          <w:rFonts w:asciiTheme="minorHAnsi" w:hAnsiTheme="minorHAnsi" w:cstheme="minorHAnsi"/>
        </w:rPr>
      </w:pPr>
    </w:p>
    <w:p w14:paraId="6F7F9926" w14:textId="77777777" w:rsidR="00CB2091" w:rsidRPr="00542F08" w:rsidRDefault="00CB2091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0D234CC8" w14:textId="77777777" w:rsidR="00CB2091" w:rsidRPr="00542F08" w:rsidRDefault="00F94353">
      <w:pPr>
        <w:spacing w:line="240" w:lineRule="exact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</w:rPr>
        <w:pict w14:anchorId="1A0218E3">
          <v:group id="_x0000_s1046" style="position:absolute;left:0;text-align:left;margin-left:34.55pt;margin-top:14.15pt;width:543pt;height:0;z-index:-251658240;mso-position-horizontal-relative:page" coordorigin="691,283" coordsize="10860,0">
            <v:shape id="_x0000_s1047" style="position:absolute;left:691;top:283;width:10860;height:0" coordorigin="691,283" coordsize="10860,0" path="m691,283r10860,e" filled="f" strokeweight="1.54pt">
              <v:path arrowok="t"/>
            </v:shape>
            <w10:wrap anchorx="page"/>
          </v:group>
        </w:pict>
      </w:r>
      <w:r w:rsidRPr="00542F08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542F08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542F08">
        <w:rPr>
          <w:rFonts w:asciiTheme="minorHAnsi" w:eastAsia="Garamond" w:hAnsiTheme="minorHAnsi" w:cstheme="minorHAnsi"/>
          <w:b/>
          <w:spacing w:val="1"/>
          <w:sz w:val="22"/>
          <w:szCs w:val="22"/>
        </w:rPr>
        <w:t>F</w:t>
      </w:r>
      <w:r w:rsidRPr="00542F08">
        <w:rPr>
          <w:rFonts w:asciiTheme="minorHAnsi" w:eastAsia="Garamond" w:hAnsiTheme="minorHAnsi" w:cstheme="minorHAnsi"/>
          <w:b/>
          <w:sz w:val="22"/>
          <w:szCs w:val="22"/>
        </w:rPr>
        <w:t>ESS</w:t>
      </w:r>
      <w:r w:rsidRPr="00542F08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42F08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542F08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542F08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542F08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b/>
          <w:spacing w:val="-1"/>
          <w:sz w:val="22"/>
          <w:szCs w:val="22"/>
        </w:rPr>
        <w:t>X</w:t>
      </w:r>
      <w:r w:rsidRPr="00542F08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542F08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42F08">
        <w:rPr>
          <w:rFonts w:asciiTheme="minorHAnsi" w:eastAsia="Garamond" w:hAnsiTheme="minorHAnsi" w:cstheme="minorHAnsi"/>
          <w:b/>
          <w:sz w:val="22"/>
          <w:szCs w:val="22"/>
        </w:rPr>
        <w:t>ENCE</w:t>
      </w:r>
    </w:p>
    <w:p w14:paraId="1E455685" w14:textId="77777777" w:rsidR="00CB2091" w:rsidRPr="00542F08" w:rsidRDefault="00CB2091">
      <w:pPr>
        <w:spacing w:before="4" w:line="260" w:lineRule="exact"/>
        <w:rPr>
          <w:rFonts w:asciiTheme="minorHAnsi" w:hAnsiTheme="minorHAnsi" w:cstheme="minorHAnsi"/>
          <w:sz w:val="26"/>
          <w:szCs w:val="26"/>
        </w:rPr>
      </w:pPr>
    </w:p>
    <w:p w14:paraId="6514F931" w14:textId="77777777" w:rsidR="00CB2091" w:rsidRPr="00542F08" w:rsidRDefault="00F94353">
      <w:pPr>
        <w:spacing w:before="39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ny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>g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n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cy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ity,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>T</w:t>
      </w:r>
    </w:p>
    <w:p w14:paraId="70A8B493" w14:textId="77777777" w:rsidR="00CB2091" w:rsidRPr="00542F08" w:rsidRDefault="00F94353">
      <w:pPr>
        <w:spacing w:line="240" w:lineRule="exact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42F08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b/>
          <w:position w:val="1"/>
          <w:sz w:val="22"/>
          <w:szCs w:val="22"/>
        </w:rPr>
        <w:t>f</w:t>
      </w:r>
      <w:r w:rsidRPr="00542F08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</w:t>
      </w:r>
      <w:r w:rsidRPr="00542F08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er S</w:t>
      </w:r>
      <w:r w:rsidRPr="00542F08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hool </w:t>
      </w:r>
      <w:r w:rsidRPr="00542F08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T</w:t>
      </w:r>
      <w:r w:rsidRPr="00542F08">
        <w:rPr>
          <w:rFonts w:asciiTheme="minorHAnsi" w:eastAsia="Garamond" w:hAnsiTheme="minorHAnsi" w:cstheme="minorHAnsi"/>
          <w:b/>
          <w:position w:val="1"/>
          <w:sz w:val="22"/>
          <w:szCs w:val="22"/>
        </w:rPr>
        <w:t>he</w:t>
      </w:r>
      <w:r w:rsidRPr="00542F08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b/>
          <w:position w:val="1"/>
          <w:sz w:val="22"/>
          <w:szCs w:val="22"/>
        </w:rPr>
        <w:t>p</w:t>
      </w:r>
      <w:r w:rsidRPr="00542F08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i</w:t>
      </w:r>
      <w:r w:rsidRPr="00542F08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b/>
          <w:position w:val="1"/>
          <w:sz w:val="22"/>
          <w:szCs w:val="22"/>
        </w:rPr>
        <w:t>t</w:t>
      </w:r>
      <w:r w:rsidRPr="00542F08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/</w:t>
      </w:r>
      <w:r w:rsidRPr="00542F08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T</w:t>
      </w:r>
      <w:r w:rsidRPr="00542F08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ainee</w:t>
      </w:r>
      <w:r w:rsidRPr="00542F08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                                                                                                         </w:t>
      </w:r>
      <w:r w:rsidRPr="00542F08">
        <w:rPr>
          <w:rFonts w:asciiTheme="minorHAnsi" w:eastAsia="Garamond" w:hAnsiTheme="minorHAnsi" w:cstheme="minorHAnsi"/>
          <w:b/>
          <w:spacing w:val="36"/>
          <w:position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J</w:t>
      </w:r>
      <w:r w:rsidRPr="00542F08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position w:val="1"/>
          <w:sz w:val="22"/>
          <w:szCs w:val="22"/>
        </w:rPr>
        <w:t>nu</w:t>
      </w:r>
      <w:r w:rsidRPr="00542F08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542F08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position w:val="1"/>
          <w:sz w:val="22"/>
          <w:szCs w:val="22"/>
        </w:rPr>
        <w:t>2</w:t>
      </w:r>
      <w:r w:rsidRPr="00542F08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0</w:t>
      </w:r>
      <w:r w:rsidRPr="00542F08">
        <w:rPr>
          <w:rFonts w:asciiTheme="minorHAnsi" w:eastAsia="Garamond" w:hAnsiTheme="minorHAnsi" w:cstheme="minorHAnsi"/>
          <w:position w:val="1"/>
          <w:sz w:val="22"/>
          <w:szCs w:val="22"/>
        </w:rPr>
        <w:t>11 –</w:t>
      </w:r>
      <w:r w:rsidRPr="00542F08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542F08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re</w:t>
      </w:r>
      <w:r w:rsidRPr="00542F08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position w:val="1"/>
          <w:sz w:val="22"/>
          <w:szCs w:val="22"/>
        </w:rPr>
        <w:t>nt</w:t>
      </w:r>
    </w:p>
    <w:p w14:paraId="13245B33" w14:textId="77777777" w:rsidR="00CB2091" w:rsidRPr="00542F08" w:rsidRDefault="00F94353">
      <w:pPr>
        <w:tabs>
          <w:tab w:val="left" w:pos="820"/>
        </w:tabs>
        <w:spacing w:before="20" w:line="240" w:lineRule="exact"/>
        <w:ind w:left="820" w:right="129" w:hanging="360"/>
        <w:rPr>
          <w:rFonts w:asciiTheme="minorHAnsi" w:eastAsia="Garamond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ab/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sz w:val="22"/>
          <w:szCs w:val="22"/>
        </w:rPr>
        <w:t>ondu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>o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z w:val="22"/>
          <w:szCs w:val="22"/>
        </w:rPr>
        <w:t>y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eastAsia="Garamond" w:hAnsiTheme="minorHAnsi" w:cstheme="minorHAnsi"/>
          <w:sz w:val="22"/>
          <w:szCs w:val="22"/>
        </w:rPr>
        <w:t>d mo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42F08">
        <w:rPr>
          <w:rFonts w:asciiTheme="minorHAnsi" w:eastAsia="Garamond" w:hAnsiTheme="minorHAnsi" w:cstheme="minorHAnsi"/>
          <w:sz w:val="22"/>
          <w:szCs w:val="22"/>
        </w:rPr>
        <w:t>or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>ki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eastAsia="Garamond" w:hAnsiTheme="minorHAnsi" w:cstheme="minorHAnsi"/>
          <w:sz w:val="22"/>
          <w:szCs w:val="22"/>
        </w:rPr>
        <w:t>l int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grat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542F08">
        <w:rPr>
          <w:rFonts w:asciiTheme="minorHAnsi" w:eastAsia="Garamond" w:hAnsiTheme="minorHAnsi" w:cstheme="minorHAnsi"/>
          <w:sz w:val="22"/>
          <w:szCs w:val="22"/>
        </w:rPr>
        <w:t>on and b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ha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542F08">
        <w:rPr>
          <w:rFonts w:asciiTheme="minorHAnsi" w:eastAsia="Garamond" w:hAnsiTheme="minorHAnsi" w:cstheme="minorHAnsi"/>
          <w:sz w:val="22"/>
          <w:szCs w:val="22"/>
        </w:rPr>
        <w:t>i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eastAsia="Garamond" w:hAnsiTheme="minorHAnsi" w:cstheme="minorHAnsi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therapy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w</w:t>
      </w:r>
      <w:r w:rsidRPr="00542F08">
        <w:rPr>
          <w:rFonts w:asciiTheme="minorHAnsi" w:eastAsia="Garamond" w:hAnsiTheme="minorHAnsi" w:cstheme="minorHAnsi"/>
          <w:sz w:val="22"/>
          <w:szCs w:val="22"/>
        </w:rPr>
        <w:t>i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sz w:val="22"/>
          <w:szCs w:val="22"/>
        </w:rPr>
        <w:t>hildr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n a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ge</w:t>
      </w:r>
      <w:r w:rsidRPr="00542F08">
        <w:rPr>
          <w:rFonts w:asciiTheme="minorHAnsi" w:eastAsia="Garamond" w:hAnsiTheme="minorHAnsi" w:cstheme="minorHAnsi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3</w:t>
      </w:r>
      <w:r w:rsidRPr="00542F08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– 9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542F08">
        <w:rPr>
          <w:rFonts w:asciiTheme="minorHAnsi" w:eastAsia="Garamond" w:hAnsiTheme="minorHAnsi" w:cstheme="minorHAnsi"/>
          <w:sz w:val="22"/>
          <w:szCs w:val="22"/>
        </w:rPr>
        <w:t>ith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>p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542F08">
        <w:rPr>
          <w:rFonts w:asciiTheme="minorHAnsi" w:eastAsia="Garamond" w:hAnsiTheme="minorHAnsi" w:cstheme="minorHAnsi"/>
          <w:sz w:val="22"/>
          <w:szCs w:val="22"/>
        </w:rPr>
        <w:t>i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>l n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ee</w:t>
      </w:r>
      <w:r w:rsidRPr="00542F08">
        <w:rPr>
          <w:rFonts w:asciiTheme="minorHAnsi" w:eastAsia="Garamond" w:hAnsiTheme="minorHAnsi" w:cstheme="minorHAnsi"/>
          <w:sz w:val="22"/>
          <w:szCs w:val="22"/>
        </w:rPr>
        <w:t>d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>, in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sz w:val="22"/>
          <w:szCs w:val="22"/>
        </w:rPr>
        <w:t>luding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v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e</w:t>
      </w:r>
      <w:r w:rsidRPr="00542F08">
        <w:rPr>
          <w:rFonts w:asciiTheme="minorHAnsi" w:eastAsia="Garamond" w:hAnsiTheme="minorHAnsi" w:cstheme="minorHAnsi"/>
          <w:sz w:val="22"/>
          <w:szCs w:val="22"/>
        </w:rPr>
        <w:t>m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tional 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>d</w:t>
      </w:r>
      <w:r w:rsidRPr="00542F08">
        <w:rPr>
          <w:rFonts w:asciiTheme="minorHAnsi" w:eastAsia="Garamond" w:hAnsiTheme="minorHAnsi" w:cstheme="minorHAnsi"/>
          <w:sz w:val="22"/>
          <w:szCs w:val="22"/>
        </w:rPr>
        <w:t>i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>tu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z w:val="22"/>
          <w:szCs w:val="22"/>
        </w:rPr>
        <w:t>ban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ce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>ut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tic 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>p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542F08">
        <w:rPr>
          <w:rFonts w:asciiTheme="minorHAnsi" w:eastAsia="Garamond" w:hAnsiTheme="minorHAnsi" w:cstheme="minorHAnsi"/>
          <w:sz w:val="22"/>
          <w:szCs w:val="22"/>
        </w:rPr>
        <w:t>m</w:t>
      </w:r>
      <w:r w:rsidRPr="00542F08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di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z w:val="22"/>
          <w:szCs w:val="22"/>
        </w:rPr>
        <w:t>d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>nd d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v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l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542F08">
        <w:rPr>
          <w:rFonts w:asciiTheme="minorHAnsi" w:eastAsia="Garamond" w:hAnsiTheme="minorHAnsi" w:cstheme="minorHAnsi"/>
          <w:sz w:val="22"/>
          <w:szCs w:val="22"/>
        </w:rPr>
        <w:t>m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ntal d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l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ay</w:t>
      </w:r>
      <w:r w:rsidRPr="00542F08">
        <w:rPr>
          <w:rFonts w:asciiTheme="minorHAnsi" w:eastAsia="Garamond" w:hAnsiTheme="minorHAnsi" w:cstheme="minorHAnsi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to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fo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>ter</w:t>
      </w:r>
      <w:r w:rsidRPr="00542F08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d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v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lo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542F08">
        <w:rPr>
          <w:rFonts w:asciiTheme="minorHAnsi" w:eastAsia="Garamond" w:hAnsiTheme="minorHAnsi" w:cstheme="minorHAnsi"/>
          <w:sz w:val="22"/>
          <w:szCs w:val="22"/>
        </w:rPr>
        <w:t>m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nt</w:t>
      </w:r>
    </w:p>
    <w:p w14:paraId="74CB674D" w14:textId="77777777" w:rsidR="00CB2091" w:rsidRPr="00542F08" w:rsidRDefault="00F94353">
      <w:pPr>
        <w:spacing w:before="7"/>
        <w:ind w:left="820"/>
        <w:rPr>
          <w:rFonts w:asciiTheme="minorHAnsi" w:eastAsia="Garamond" w:hAnsiTheme="minorHAnsi" w:cstheme="minorHAnsi"/>
          <w:sz w:val="22"/>
          <w:szCs w:val="22"/>
        </w:rPr>
      </w:pP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l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f-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awa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n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3A46E285" w14:textId="77777777" w:rsidR="00CB2091" w:rsidRPr="00542F08" w:rsidRDefault="00F94353">
      <w:pPr>
        <w:spacing w:line="260" w:lineRule="exact"/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 xml:space="preserve">   </w:t>
      </w:r>
      <w:r w:rsidRPr="00542F0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eastAsia="Garamond" w:hAnsiTheme="minorHAnsi" w:cstheme="minorHAnsi"/>
          <w:sz w:val="22"/>
          <w:szCs w:val="22"/>
        </w:rPr>
        <w:t>n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sz w:val="22"/>
          <w:szCs w:val="22"/>
        </w:rPr>
        <w:t>o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542F08">
        <w:rPr>
          <w:rFonts w:asciiTheme="minorHAnsi" w:eastAsia="Garamond" w:hAnsiTheme="minorHAnsi" w:cstheme="minorHAnsi"/>
          <w:sz w:val="22"/>
          <w:szCs w:val="22"/>
        </w:rPr>
        <w:t>o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te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542F08">
        <w:rPr>
          <w:rFonts w:asciiTheme="minorHAnsi" w:eastAsia="Garamond" w:hAnsiTheme="minorHAnsi" w:cstheme="minorHAnsi"/>
          <w:sz w:val="22"/>
          <w:szCs w:val="22"/>
        </w:rPr>
        <w:t>tiviti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s</w:t>
      </w:r>
      <w:r w:rsidRPr="00542F08">
        <w:rPr>
          <w:rFonts w:asciiTheme="minorHAnsi" w:eastAsia="Garamond" w:hAnsiTheme="minorHAnsi" w:cstheme="minorHAnsi"/>
          <w:sz w:val="22"/>
          <w:szCs w:val="22"/>
        </w:rPr>
        <w:t>u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g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z w:val="22"/>
          <w:szCs w:val="22"/>
        </w:rPr>
        <w:t>d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542F08">
        <w:rPr>
          <w:rFonts w:asciiTheme="minorHAnsi" w:eastAsia="Garamond" w:hAnsiTheme="minorHAnsi" w:cstheme="minorHAnsi"/>
          <w:sz w:val="22"/>
          <w:szCs w:val="22"/>
        </w:rPr>
        <w:t>ing,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t,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542F08">
        <w:rPr>
          <w:rFonts w:asciiTheme="minorHAnsi" w:eastAsia="Garamond" w:hAnsiTheme="minorHAnsi" w:cstheme="minorHAnsi"/>
          <w:sz w:val="22"/>
          <w:szCs w:val="22"/>
        </w:rPr>
        <w:t>mm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542F08">
        <w:rPr>
          <w:rFonts w:asciiTheme="minorHAnsi" w:eastAsia="Garamond" w:hAnsiTheme="minorHAnsi" w:cstheme="minorHAnsi"/>
          <w:sz w:val="22"/>
          <w:szCs w:val="22"/>
        </w:rPr>
        <w:t>ng to incre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>o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sz w:val="22"/>
          <w:szCs w:val="22"/>
        </w:rPr>
        <w:t>i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>li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za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tion 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>o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z w:val="22"/>
          <w:szCs w:val="22"/>
        </w:rPr>
        <w:t>y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awa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n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es</w:t>
      </w:r>
      <w:r w:rsidRPr="00542F08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4C6CD15F" w14:textId="77777777" w:rsidR="00CB2091" w:rsidRPr="00542F08" w:rsidRDefault="00F94353">
      <w:pPr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 xml:space="preserve">   </w:t>
      </w:r>
      <w:r w:rsidRPr="00542F0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P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z w:val="22"/>
          <w:szCs w:val="22"/>
        </w:rPr>
        <w:t>o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ces</w:t>
      </w:r>
      <w:r w:rsidRPr="00542F08">
        <w:rPr>
          <w:rFonts w:asciiTheme="minorHAnsi" w:eastAsia="Garamond" w:hAnsiTheme="minorHAnsi" w:cstheme="minorHAnsi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“ac</w:t>
      </w:r>
      <w:r w:rsidRPr="00542F08">
        <w:rPr>
          <w:rFonts w:asciiTheme="minorHAnsi" w:eastAsia="Garamond" w:hAnsiTheme="minorHAnsi" w:cstheme="minorHAnsi"/>
          <w:sz w:val="22"/>
          <w:szCs w:val="22"/>
        </w:rPr>
        <w:t>ting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eastAsia="Garamond" w:hAnsiTheme="minorHAnsi" w:cstheme="minorHAnsi"/>
          <w:sz w:val="22"/>
          <w:szCs w:val="22"/>
        </w:rPr>
        <w:t>ut” b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ha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542F08">
        <w:rPr>
          <w:rFonts w:asciiTheme="minorHAnsi" w:eastAsia="Garamond" w:hAnsiTheme="minorHAnsi" w:cstheme="minorHAnsi"/>
          <w:sz w:val="22"/>
          <w:szCs w:val="22"/>
        </w:rPr>
        <w:t>o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542F08">
        <w:rPr>
          <w:rFonts w:asciiTheme="minorHAnsi" w:eastAsia="Garamond" w:hAnsiTheme="minorHAnsi" w:cstheme="minorHAnsi"/>
          <w:sz w:val="22"/>
          <w:szCs w:val="22"/>
        </w:rPr>
        <w:t>i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sz w:val="22"/>
          <w:szCs w:val="22"/>
        </w:rPr>
        <w:t>hildr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n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to cultiv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>te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oping 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>ki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542F08">
        <w:rPr>
          <w:rFonts w:asciiTheme="minorHAnsi" w:eastAsia="Garamond" w:hAnsiTheme="minorHAnsi" w:cstheme="minorHAnsi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42F08">
        <w:rPr>
          <w:rFonts w:asciiTheme="minorHAnsi" w:eastAsia="Garamond" w:hAnsiTheme="minorHAnsi" w:cstheme="minorHAnsi"/>
          <w:sz w:val="22"/>
          <w:szCs w:val="22"/>
        </w:rPr>
        <w:t>o p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z w:val="22"/>
          <w:szCs w:val="22"/>
        </w:rPr>
        <w:t>omo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42F08">
        <w:rPr>
          <w:rFonts w:asciiTheme="minorHAnsi" w:eastAsia="Garamond" w:hAnsiTheme="minorHAnsi" w:cstheme="minorHAnsi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v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z w:val="22"/>
          <w:szCs w:val="22"/>
        </w:rPr>
        <w:t>ba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eastAsia="Garamond" w:hAnsiTheme="minorHAnsi" w:cstheme="minorHAnsi"/>
          <w:sz w:val="22"/>
          <w:szCs w:val="22"/>
        </w:rPr>
        <w:t>i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za</w:t>
      </w:r>
      <w:r w:rsidRPr="00542F08">
        <w:rPr>
          <w:rFonts w:asciiTheme="minorHAnsi" w:eastAsia="Garamond" w:hAnsiTheme="minorHAnsi" w:cstheme="minorHAnsi"/>
          <w:sz w:val="22"/>
          <w:szCs w:val="22"/>
        </w:rPr>
        <w:t>tion</w:t>
      </w:r>
    </w:p>
    <w:p w14:paraId="05A9072D" w14:textId="77777777" w:rsidR="00CB2091" w:rsidRPr="00542F08" w:rsidRDefault="00F94353">
      <w:pPr>
        <w:spacing w:line="260" w:lineRule="exact"/>
        <w:ind w:left="460"/>
        <w:rPr>
          <w:rFonts w:asciiTheme="minorHAnsi" w:eastAsia="Garamond" w:hAnsiTheme="minorHAnsi" w:cstheme="minorHAnsi"/>
          <w:sz w:val="22"/>
          <w:szCs w:val="22"/>
        </w:rPr>
        <w:sectPr w:rsidR="00CB2091" w:rsidRPr="00542F08">
          <w:pgSz w:w="12240" w:h="15840"/>
          <w:pgMar w:top="660" w:right="620" w:bottom="280" w:left="620" w:header="0" w:footer="1646" w:gutter="0"/>
          <w:cols w:space="720"/>
        </w:sectPr>
      </w:pPr>
      <w:r w:rsidRPr="00542F08">
        <w:rPr>
          <w:rFonts w:asciiTheme="minorHAnsi" w:hAnsiTheme="minorHAnsi" w:cstheme="minorHAnsi"/>
          <w:sz w:val="22"/>
          <w:szCs w:val="22"/>
        </w:rPr>
        <w:t xml:space="preserve">   </w:t>
      </w:r>
      <w:r w:rsidRPr="00542F0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sz w:val="22"/>
          <w:szCs w:val="22"/>
        </w:rPr>
        <w:t>oll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>bo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te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542F08">
        <w:rPr>
          <w:rFonts w:asciiTheme="minorHAnsi" w:eastAsia="Garamond" w:hAnsiTheme="minorHAnsi" w:cstheme="minorHAnsi"/>
          <w:sz w:val="22"/>
          <w:szCs w:val="22"/>
        </w:rPr>
        <w:t>ith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>p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542F08">
        <w:rPr>
          <w:rFonts w:asciiTheme="minorHAnsi" w:eastAsia="Garamond" w:hAnsiTheme="minorHAnsi" w:cstheme="minorHAnsi"/>
          <w:sz w:val="22"/>
          <w:szCs w:val="22"/>
        </w:rPr>
        <w:t>i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du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tion 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eac</w:t>
      </w:r>
      <w:r w:rsidRPr="00542F08">
        <w:rPr>
          <w:rFonts w:asciiTheme="minorHAnsi" w:eastAsia="Garamond" w:hAnsiTheme="minorHAnsi" w:cstheme="minorHAnsi"/>
          <w:sz w:val="22"/>
          <w:szCs w:val="22"/>
        </w:rPr>
        <w:t>h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42F08">
        <w:rPr>
          <w:rFonts w:asciiTheme="minorHAnsi" w:eastAsia="Garamond" w:hAnsiTheme="minorHAnsi" w:cstheme="minorHAnsi"/>
          <w:sz w:val="22"/>
          <w:szCs w:val="22"/>
        </w:rPr>
        <w:t>o</w:t>
      </w:r>
      <w:r w:rsidRPr="00542F08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n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eastAsia="Garamond" w:hAnsiTheme="minorHAnsi" w:cstheme="minorHAnsi"/>
          <w:sz w:val="22"/>
          <w:szCs w:val="22"/>
        </w:rPr>
        <w:t>n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>i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>ten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sz w:val="22"/>
          <w:szCs w:val="22"/>
        </w:rPr>
        <w:t>y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b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tw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ee</w:t>
      </w:r>
      <w:r w:rsidRPr="00542F08">
        <w:rPr>
          <w:rFonts w:asciiTheme="minorHAnsi" w:eastAsia="Garamond" w:hAnsiTheme="minorHAnsi" w:cstheme="minorHAnsi"/>
          <w:sz w:val="22"/>
          <w:szCs w:val="22"/>
        </w:rPr>
        <w:t>n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sz w:val="22"/>
          <w:szCs w:val="22"/>
        </w:rPr>
        <w:t>l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z w:val="22"/>
          <w:szCs w:val="22"/>
        </w:rPr>
        <w:t>oom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>nd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>fte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hool 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z w:val="22"/>
          <w:szCs w:val="22"/>
        </w:rPr>
        <w:t>ogra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542F08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4084FEC6" w14:textId="77777777" w:rsidR="00CB2091" w:rsidRPr="00542F08" w:rsidRDefault="00F94353">
      <w:pPr>
        <w:spacing w:before="80" w:line="240" w:lineRule="exact"/>
        <w:ind w:right="118"/>
        <w:jc w:val="right"/>
        <w:rPr>
          <w:rFonts w:asciiTheme="minorHAnsi" w:eastAsia="Garamond" w:hAnsiTheme="minorHAnsi" w:cstheme="minorHAnsi"/>
          <w:sz w:val="22"/>
          <w:szCs w:val="22"/>
        </w:rPr>
      </w:pP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lastRenderedPageBreak/>
        <w:t>M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ay</w:t>
      </w:r>
      <w:r w:rsidRPr="00542F08">
        <w:rPr>
          <w:rFonts w:asciiTheme="minorHAnsi" w:eastAsia="Garamond" w:hAnsiTheme="minorHAnsi" w:cstheme="minorHAnsi"/>
          <w:sz w:val="22"/>
          <w:szCs w:val="22"/>
        </w:rPr>
        <w:t>nard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Garamond" w:hAnsiTheme="minorHAnsi" w:cstheme="minorHAnsi"/>
          <w:sz w:val="22"/>
          <w:szCs w:val="22"/>
        </w:rPr>
        <w:t>h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542F08">
        <w:rPr>
          <w:rFonts w:asciiTheme="minorHAnsi" w:eastAsia="Garamond" w:hAnsiTheme="minorHAnsi" w:cstheme="minorHAnsi"/>
          <w:sz w:val="22"/>
          <w:szCs w:val="22"/>
        </w:rPr>
        <w:t>i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>t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Pa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542F08">
        <w:rPr>
          <w:rFonts w:asciiTheme="minorHAnsi" w:eastAsia="Garamond" w:hAnsiTheme="minorHAnsi" w:cstheme="minorHAnsi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2 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542F08">
        <w:rPr>
          <w:rFonts w:asciiTheme="minorHAnsi" w:eastAsia="Garamond" w:hAnsiTheme="minorHAnsi" w:cstheme="minorHAnsi"/>
          <w:sz w:val="22"/>
          <w:szCs w:val="22"/>
        </w:rPr>
        <w:t>f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2</w:t>
      </w:r>
    </w:p>
    <w:p w14:paraId="492EB8F6" w14:textId="77777777" w:rsidR="00CB2091" w:rsidRPr="00542F08" w:rsidRDefault="00CB2091">
      <w:pPr>
        <w:spacing w:line="200" w:lineRule="exact"/>
        <w:rPr>
          <w:rFonts w:asciiTheme="minorHAnsi" w:hAnsiTheme="minorHAnsi" w:cstheme="minorHAnsi"/>
        </w:rPr>
      </w:pPr>
    </w:p>
    <w:p w14:paraId="207A96B4" w14:textId="77777777" w:rsidR="00CB2091" w:rsidRPr="00542F08" w:rsidRDefault="00CB2091">
      <w:pPr>
        <w:spacing w:before="1" w:line="260" w:lineRule="exact"/>
        <w:rPr>
          <w:rFonts w:asciiTheme="minorHAnsi" w:hAnsiTheme="minorHAnsi" w:cstheme="minorHAnsi"/>
          <w:sz w:val="26"/>
          <w:szCs w:val="26"/>
        </w:rPr>
      </w:pPr>
    </w:p>
    <w:p w14:paraId="19F428FF" w14:textId="77777777" w:rsidR="00CB2091" w:rsidRPr="00542F08" w:rsidRDefault="00F94353">
      <w:pPr>
        <w:spacing w:before="39" w:line="240" w:lineRule="exact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</w:rPr>
        <w:pict w14:anchorId="5D81757C">
          <v:group id="_x0000_s1044" style="position:absolute;left:0;text-align:left;margin-left:34.55pt;margin-top:16.1pt;width:543pt;height:0;z-index:-251657216;mso-position-horizontal-relative:page" coordorigin="691,322" coordsize="10860,0">
            <v:shape id="_x0000_s1045" style="position:absolute;left:691;top:322;width:10860;height:0" coordorigin="691,322" coordsize="10860,0" path="m691,322r10860,e" filled="f" strokeweight=".55175mm">
              <v:path arrowok="t"/>
            </v:shape>
            <w10:wrap anchorx="page"/>
          </v:group>
        </w:pict>
      </w:r>
      <w:r w:rsidRPr="00542F08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542F08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542F08">
        <w:rPr>
          <w:rFonts w:asciiTheme="minorHAnsi" w:eastAsia="Garamond" w:hAnsiTheme="minorHAnsi" w:cstheme="minorHAnsi"/>
          <w:b/>
          <w:spacing w:val="1"/>
          <w:sz w:val="22"/>
          <w:szCs w:val="22"/>
        </w:rPr>
        <w:t>F</w:t>
      </w:r>
      <w:r w:rsidRPr="00542F08">
        <w:rPr>
          <w:rFonts w:asciiTheme="minorHAnsi" w:eastAsia="Garamond" w:hAnsiTheme="minorHAnsi" w:cstheme="minorHAnsi"/>
          <w:b/>
          <w:sz w:val="22"/>
          <w:szCs w:val="22"/>
        </w:rPr>
        <w:t>ESS</w:t>
      </w:r>
      <w:r w:rsidRPr="00542F08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42F08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542F08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542F08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542F08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b/>
          <w:spacing w:val="-1"/>
          <w:sz w:val="22"/>
          <w:szCs w:val="22"/>
        </w:rPr>
        <w:t>X</w:t>
      </w:r>
      <w:r w:rsidRPr="00542F08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542F08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542F08">
        <w:rPr>
          <w:rFonts w:asciiTheme="minorHAnsi" w:eastAsia="Garamond" w:hAnsiTheme="minorHAnsi" w:cstheme="minorHAnsi"/>
          <w:b/>
          <w:sz w:val="22"/>
          <w:szCs w:val="22"/>
        </w:rPr>
        <w:t>ENCE</w:t>
      </w:r>
      <w:r w:rsidRPr="00542F08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(</w:t>
      </w:r>
      <w:r w:rsidRPr="00542F08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542F08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542F08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542F08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542F08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542F08">
        <w:rPr>
          <w:rFonts w:asciiTheme="minorHAnsi" w:eastAsia="Garamond" w:hAnsiTheme="minorHAnsi" w:cstheme="minorHAnsi"/>
          <w:b/>
          <w:sz w:val="22"/>
          <w:szCs w:val="22"/>
        </w:rPr>
        <w:t>ue</w:t>
      </w:r>
      <w:r w:rsidRPr="00542F08">
        <w:rPr>
          <w:rFonts w:asciiTheme="minorHAnsi" w:eastAsia="Garamond" w:hAnsiTheme="minorHAnsi" w:cstheme="minorHAnsi"/>
          <w:b/>
          <w:spacing w:val="-2"/>
          <w:sz w:val="22"/>
          <w:szCs w:val="22"/>
        </w:rPr>
        <w:t>d</w:t>
      </w:r>
      <w:r w:rsidRPr="00542F08">
        <w:rPr>
          <w:rFonts w:asciiTheme="minorHAnsi" w:eastAsia="Garamond" w:hAnsiTheme="minorHAnsi" w:cstheme="minorHAnsi"/>
          <w:b/>
          <w:sz w:val="22"/>
          <w:szCs w:val="22"/>
        </w:rPr>
        <w:t>)</w:t>
      </w:r>
    </w:p>
    <w:p w14:paraId="46D57B8E" w14:textId="77777777" w:rsidR="00CB2091" w:rsidRPr="00542F08" w:rsidRDefault="00CB2091">
      <w:pPr>
        <w:spacing w:before="7" w:line="180" w:lineRule="exact"/>
        <w:rPr>
          <w:rFonts w:asciiTheme="minorHAnsi" w:hAnsiTheme="minorHAnsi" w:cstheme="minorHAnsi"/>
          <w:sz w:val="19"/>
          <w:szCs w:val="19"/>
        </w:rPr>
      </w:pPr>
    </w:p>
    <w:p w14:paraId="06F1C3EA" w14:textId="77777777" w:rsidR="00CB2091" w:rsidRPr="00542F08" w:rsidRDefault="00F94353">
      <w:pPr>
        <w:spacing w:before="39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ny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>g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n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cy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sz w:val="22"/>
          <w:szCs w:val="22"/>
        </w:rPr>
        <w:t>ity, ST</w:t>
      </w:r>
    </w:p>
    <w:p w14:paraId="03F5ACDF" w14:textId="77777777" w:rsidR="00CB2091" w:rsidRPr="00542F08" w:rsidRDefault="00F94353">
      <w:pPr>
        <w:spacing w:line="240" w:lineRule="exact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42F08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Pr</w:t>
      </w:r>
      <w:r w:rsidRPr="00542F08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b/>
          <w:position w:val="1"/>
          <w:sz w:val="22"/>
          <w:szCs w:val="22"/>
        </w:rPr>
        <w:t>t</w:t>
      </w:r>
      <w:r w:rsidRPr="00542F08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i</w:t>
      </w:r>
      <w:r w:rsidRPr="00542F08">
        <w:rPr>
          <w:rFonts w:asciiTheme="minorHAnsi" w:eastAsia="Garamond" w:hAnsiTheme="minorHAnsi" w:cstheme="minorHAnsi"/>
          <w:b/>
          <w:position w:val="1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u</w:t>
      </w:r>
      <w:r w:rsidRPr="00542F08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m</w:t>
      </w:r>
      <w:r w:rsidRPr="00542F08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, </w:t>
      </w:r>
      <w:r w:rsidRPr="00542F08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M</w:t>
      </w:r>
      <w:r w:rsidRPr="00542F08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F</w:t>
      </w:r>
      <w:r w:rsidRPr="00542F08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T </w:t>
      </w:r>
      <w:r w:rsidRPr="00542F08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T</w:t>
      </w:r>
      <w:r w:rsidRPr="00542F08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b/>
          <w:position w:val="1"/>
          <w:sz w:val="22"/>
          <w:szCs w:val="22"/>
        </w:rPr>
        <w:t>i</w:t>
      </w:r>
      <w:r w:rsidRPr="00542F08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n</w:t>
      </w:r>
      <w:r w:rsidRPr="00542F08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ee</w:t>
      </w:r>
      <w:r w:rsidRPr="00542F08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                                                                                                               </w:t>
      </w:r>
      <w:r w:rsidRPr="00542F08">
        <w:rPr>
          <w:rFonts w:asciiTheme="minorHAnsi" w:eastAsia="Garamond" w:hAnsiTheme="minorHAnsi" w:cstheme="minorHAnsi"/>
          <w:b/>
          <w:spacing w:val="24"/>
          <w:position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position w:val="1"/>
          <w:sz w:val="22"/>
          <w:szCs w:val="22"/>
        </w:rPr>
        <w:t>pte</w:t>
      </w:r>
      <w:r w:rsidRPr="00542F08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m</w:t>
      </w:r>
      <w:r w:rsidRPr="00542F08">
        <w:rPr>
          <w:rFonts w:asciiTheme="minorHAnsi" w:eastAsia="Garamond" w:hAnsiTheme="minorHAnsi" w:cstheme="minorHAnsi"/>
          <w:position w:val="1"/>
          <w:sz w:val="22"/>
          <w:szCs w:val="22"/>
        </w:rPr>
        <w:t>b</w:t>
      </w:r>
      <w:r w:rsidRPr="00542F08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2</w:t>
      </w:r>
      <w:r w:rsidRPr="00542F08">
        <w:rPr>
          <w:rFonts w:asciiTheme="minorHAnsi" w:eastAsia="Garamond" w:hAnsiTheme="minorHAnsi" w:cstheme="minorHAnsi"/>
          <w:position w:val="1"/>
          <w:sz w:val="22"/>
          <w:szCs w:val="22"/>
        </w:rPr>
        <w:t>0</w:t>
      </w:r>
      <w:r w:rsidRPr="00542F08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1</w:t>
      </w:r>
      <w:r w:rsidRPr="00542F08">
        <w:rPr>
          <w:rFonts w:asciiTheme="minorHAnsi" w:eastAsia="Garamond" w:hAnsiTheme="minorHAnsi" w:cstheme="minorHAnsi"/>
          <w:position w:val="1"/>
          <w:sz w:val="22"/>
          <w:szCs w:val="22"/>
        </w:rPr>
        <w:t>0</w:t>
      </w:r>
      <w:r w:rsidRPr="00542F08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position w:val="1"/>
          <w:sz w:val="22"/>
          <w:szCs w:val="22"/>
        </w:rPr>
        <w:t>– P</w:t>
      </w:r>
      <w:r w:rsidRPr="00542F08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position w:val="1"/>
          <w:sz w:val="22"/>
          <w:szCs w:val="22"/>
        </w:rPr>
        <w:t>nt</w:t>
      </w:r>
    </w:p>
    <w:p w14:paraId="02F597B8" w14:textId="77777777" w:rsidR="00CB2091" w:rsidRPr="00542F08" w:rsidRDefault="00F94353">
      <w:pPr>
        <w:tabs>
          <w:tab w:val="left" w:pos="820"/>
        </w:tabs>
        <w:spacing w:before="24" w:line="240" w:lineRule="exact"/>
        <w:ind w:left="820" w:right="577" w:hanging="360"/>
        <w:rPr>
          <w:rFonts w:asciiTheme="minorHAnsi" w:eastAsia="Garamond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ab/>
      </w:r>
      <w:r w:rsidRPr="00542F08">
        <w:rPr>
          <w:rFonts w:asciiTheme="minorHAnsi" w:eastAsia="Garamond" w:hAnsiTheme="minorHAnsi" w:cstheme="minorHAnsi"/>
          <w:sz w:val="22"/>
          <w:szCs w:val="22"/>
        </w:rPr>
        <w:t>P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z w:val="22"/>
          <w:szCs w:val="22"/>
        </w:rPr>
        <w:t>ovide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i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eastAsia="Garamond" w:hAnsiTheme="minorHAnsi" w:cstheme="minorHAnsi"/>
          <w:sz w:val="22"/>
          <w:szCs w:val="22"/>
        </w:rPr>
        <w:t>div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eastAsia="Garamond" w:hAnsiTheme="minorHAnsi" w:cstheme="minorHAnsi"/>
          <w:sz w:val="22"/>
          <w:szCs w:val="22"/>
        </w:rPr>
        <w:t>du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l,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z w:val="22"/>
          <w:szCs w:val="22"/>
        </w:rPr>
        <w:t>o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p,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sz w:val="22"/>
          <w:szCs w:val="22"/>
        </w:rPr>
        <w:t>oupl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>nd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f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>mily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therapy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542F08">
        <w:rPr>
          <w:rFonts w:asciiTheme="minorHAnsi" w:eastAsia="Garamond" w:hAnsiTheme="minorHAnsi" w:cstheme="minorHAnsi"/>
          <w:sz w:val="22"/>
          <w:szCs w:val="22"/>
        </w:rPr>
        <w:t>or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sz w:val="22"/>
          <w:szCs w:val="22"/>
        </w:rPr>
        <w:t>li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nts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w</w:t>
      </w:r>
      <w:r w:rsidRPr="00542F08">
        <w:rPr>
          <w:rFonts w:asciiTheme="minorHAnsi" w:eastAsia="Garamond" w:hAnsiTheme="minorHAnsi" w:cstheme="minorHAnsi"/>
          <w:sz w:val="22"/>
          <w:szCs w:val="22"/>
        </w:rPr>
        <w:t>ith v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z w:val="22"/>
          <w:szCs w:val="22"/>
        </w:rPr>
        <w:t>i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ty 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542F08">
        <w:rPr>
          <w:rFonts w:asciiTheme="minorHAnsi" w:eastAsia="Garamond" w:hAnsiTheme="minorHAnsi" w:cstheme="minorHAnsi"/>
          <w:sz w:val="22"/>
          <w:szCs w:val="22"/>
        </w:rPr>
        <w:t>f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nting 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z w:val="22"/>
          <w:szCs w:val="22"/>
        </w:rPr>
        <w:t>oble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542F08">
        <w:rPr>
          <w:rFonts w:asciiTheme="minorHAnsi" w:eastAsia="Garamond" w:hAnsiTheme="minorHAnsi" w:cstheme="minorHAnsi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42F08">
        <w:rPr>
          <w:rFonts w:asciiTheme="minorHAnsi" w:eastAsia="Garamond" w:hAnsiTheme="minorHAnsi" w:cstheme="minorHAnsi"/>
          <w:sz w:val="22"/>
          <w:szCs w:val="22"/>
        </w:rPr>
        <w:t>o im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542F08">
        <w:rPr>
          <w:rFonts w:asciiTheme="minorHAnsi" w:eastAsia="Garamond" w:hAnsiTheme="minorHAnsi" w:cstheme="minorHAnsi"/>
          <w:spacing w:val="5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z w:val="22"/>
          <w:szCs w:val="22"/>
        </w:rPr>
        <w:t>o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542F08">
        <w:rPr>
          <w:rFonts w:asciiTheme="minorHAnsi" w:eastAsia="Garamond" w:hAnsiTheme="minorHAnsi" w:cstheme="minorHAnsi"/>
          <w:sz w:val="22"/>
          <w:szCs w:val="22"/>
        </w:rPr>
        <w:t>interpe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>onal re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la</w:t>
      </w:r>
      <w:r w:rsidRPr="00542F08">
        <w:rPr>
          <w:rFonts w:asciiTheme="minorHAnsi" w:eastAsia="Garamond" w:hAnsiTheme="minorHAnsi" w:cstheme="minorHAnsi"/>
          <w:sz w:val="22"/>
          <w:szCs w:val="22"/>
        </w:rPr>
        <w:t>t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542F08">
        <w:rPr>
          <w:rFonts w:asciiTheme="minorHAnsi" w:eastAsia="Garamond" w:hAnsiTheme="minorHAnsi" w:cstheme="minorHAnsi"/>
          <w:sz w:val="22"/>
          <w:szCs w:val="22"/>
        </w:rPr>
        <w:t>on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>hips</w:t>
      </w:r>
    </w:p>
    <w:p w14:paraId="22CA23DF" w14:textId="77777777" w:rsidR="00CB2091" w:rsidRPr="00542F08" w:rsidRDefault="00F94353">
      <w:pPr>
        <w:tabs>
          <w:tab w:val="left" w:pos="820"/>
        </w:tabs>
        <w:spacing w:before="30" w:line="240" w:lineRule="exact"/>
        <w:ind w:left="820" w:right="519" w:hanging="360"/>
        <w:rPr>
          <w:rFonts w:asciiTheme="minorHAnsi" w:eastAsia="Garamond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ab/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sz w:val="22"/>
          <w:szCs w:val="22"/>
        </w:rPr>
        <w:t>o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542F08">
        <w:rPr>
          <w:rFonts w:asciiTheme="minorHAnsi" w:eastAsia="Garamond" w:hAnsiTheme="minorHAnsi" w:cstheme="minorHAnsi"/>
          <w:sz w:val="22"/>
          <w:szCs w:val="22"/>
        </w:rPr>
        <w:t>f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542F08">
        <w:rPr>
          <w:rFonts w:asciiTheme="minorHAnsi" w:eastAsia="Garamond" w:hAnsiTheme="minorHAnsi" w:cstheme="minorHAnsi"/>
          <w:sz w:val="22"/>
          <w:szCs w:val="22"/>
        </w:rPr>
        <w:t>ilit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>te dom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>tic viol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</w:t>
      </w:r>
      <w:r w:rsidRPr="00542F08">
        <w:rPr>
          <w:rFonts w:asciiTheme="minorHAnsi" w:eastAsia="Garamond" w:hAnsiTheme="minorHAnsi" w:cstheme="minorHAnsi"/>
          <w:sz w:val="22"/>
          <w:szCs w:val="22"/>
        </w:rPr>
        <w:t>nd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>t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-r</w:t>
      </w:r>
      <w:r w:rsidRPr="00542F08">
        <w:rPr>
          <w:rFonts w:asciiTheme="minorHAnsi" w:eastAsia="Garamond" w:hAnsiTheme="minorHAnsi" w:cstheme="minorHAnsi"/>
          <w:sz w:val="22"/>
          <w:szCs w:val="22"/>
        </w:rPr>
        <w:t>i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k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uth 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z w:val="22"/>
          <w:szCs w:val="22"/>
        </w:rPr>
        <w:t>oup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r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ulting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542F08">
        <w:rPr>
          <w:rFonts w:asciiTheme="minorHAnsi" w:eastAsia="Garamond" w:hAnsiTheme="minorHAnsi" w:cstheme="minorHAnsi"/>
          <w:sz w:val="22"/>
          <w:szCs w:val="22"/>
        </w:rPr>
        <w:t>o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we</w:t>
      </w:r>
      <w:r w:rsidRPr="00542F08">
        <w:rPr>
          <w:rFonts w:asciiTheme="minorHAnsi" w:eastAsia="Garamond" w:hAnsiTheme="minorHAnsi" w:cstheme="minorHAnsi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r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>t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of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542F08">
        <w:rPr>
          <w:rFonts w:asciiTheme="minorHAnsi" w:eastAsia="Garamond" w:hAnsiTheme="minorHAnsi" w:cstheme="minorHAnsi"/>
          <w:sz w:val="22"/>
          <w:szCs w:val="22"/>
        </w:rPr>
        <w:t>div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m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542F08">
        <w:rPr>
          <w:rFonts w:asciiTheme="minorHAnsi" w:eastAsia="Garamond" w:hAnsiTheme="minorHAnsi" w:cstheme="minorHAnsi"/>
          <w:sz w:val="22"/>
          <w:szCs w:val="22"/>
        </w:rPr>
        <w:t>n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d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sz w:val="22"/>
          <w:szCs w:val="22"/>
        </w:rPr>
        <w:t>hool p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z w:val="22"/>
          <w:szCs w:val="22"/>
        </w:rPr>
        <w:t>f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z w:val="22"/>
          <w:szCs w:val="22"/>
        </w:rPr>
        <w:t>m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>n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sz w:val="22"/>
          <w:szCs w:val="22"/>
        </w:rPr>
        <w:t>e</w:t>
      </w:r>
    </w:p>
    <w:p w14:paraId="3FCED411" w14:textId="77777777" w:rsidR="00CB2091" w:rsidRPr="00542F08" w:rsidRDefault="00F94353">
      <w:pPr>
        <w:spacing w:before="7"/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 xml:space="preserve">   </w:t>
      </w:r>
      <w:r w:rsidRPr="00542F0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sz w:val="22"/>
          <w:szCs w:val="22"/>
        </w:rPr>
        <w:t>ondu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sz w:val="22"/>
          <w:szCs w:val="22"/>
        </w:rPr>
        <w:t>t ph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eastAsia="Garamond" w:hAnsiTheme="minorHAnsi" w:cstheme="minorHAnsi"/>
          <w:sz w:val="22"/>
          <w:szCs w:val="22"/>
        </w:rPr>
        <w:t>ne inta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ke</w:t>
      </w:r>
      <w:r w:rsidRPr="00542F08">
        <w:rPr>
          <w:rFonts w:asciiTheme="minorHAnsi" w:eastAsia="Garamond" w:hAnsiTheme="minorHAnsi" w:cstheme="minorHAnsi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>nd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f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sz w:val="22"/>
          <w:szCs w:val="22"/>
        </w:rPr>
        <w:t>li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n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42F08">
        <w:rPr>
          <w:rFonts w:asciiTheme="minorHAnsi" w:eastAsia="Garamond" w:hAnsiTheme="minorHAnsi" w:cstheme="minorHAnsi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to a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>p</w:t>
      </w:r>
      <w:r w:rsidRPr="00542F08">
        <w:rPr>
          <w:rFonts w:asciiTheme="minorHAnsi" w:eastAsia="Garamond" w:hAnsiTheme="minorHAnsi" w:cstheme="minorHAnsi"/>
          <w:sz w:val="22"/>
          <w:szCs w:val="22"/>
        </w:rPr>
        <w:t>p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z w:val="22"/>
          <w:szCs w:val="22"/>
        </w:rPr>
        <w:t>o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z w:val="22"/>
          <w:szCs w:val="22"/>
        </w:rPr>
        <w:t>i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te 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>ou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ce</w:t>
      </w:r>
      <w:r w:rsidRPr="00542F08">
        <w:rPr>
          <w:rFonts w:asciiTheme="minorHAnsi" w:eastAsia="Garamond" w:hAnsiTheme="minorHAnsi" w:cstheme="minorHAnsi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542F08">
        <w:rPr>
          <w:rFonts w:asciiTheme="minorHAnsi" w:eastAsia="Garamond" w:hAnsiTheme="minorHAnsi" w:cstheme="minorHAnsi"/>
          <w:sz w:val="22"/>
          <w:szCs w:val="22"/>
        </w:rPr>
        <w:t>n o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z w:val="22"/>
          <w:szCs w:val="22"/>
        </w:rPr>
        <w:t>d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to a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>d</w:t>
      </w:r>
      <w:r w:rsidRPr="00542F08">
        <w:rPr>
          <w:rFonts w:asciiTheme="minorHAnsi" w:eastAsia="Garamond" w:hAnsiTheme="minorHAnsi" w:cstheme="minorHAnsi"/>
          <w:sz w:val="22"/>
          <w:szCs w:val="22"/>
        </w:rPr>
        <w:t>d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es</w:t>
      </w:r>
      <w:r w:rsidRPr="00542F08">
        <w:rPr>
          <w:rFonts w:asciiTheme="minorHAnsi" w:eastAsia="Garamond" w:hAnsiTheme="minorHAnsi" w:cstheme="minorHAnsi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n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ee</w:t>
      </w:r>
      <w:r w:rsidRPr="00542F08">
        <w:rPr>
          <w:rFonts w:asciiTheme="minorHAnsi" w:eastAsia="Garamond" w:hAnsiTheme="minorHAnsi" w:cstheme="minorHAnsi"/>
          <w:sz w:val="22"/>
          <w:szCs w:val="22"/>
        </w:rPr>
        <w:t>ds</w:t>
      </w:r>
    </w:p>
    <w:p w14:paraId="7CAA678A" w14:textId="77777777" w:rsidR="00CB2091" w:rsidRPr="00542F08" w:rsidRDefault="00F94353">
      <w:pPr>
        <w:spacing w:before="1"/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 xml:space="preserve">   </w:t>
      </w:r>
      <w:r w:rsidRPr="00542F0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intain 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z w:val="22"/>
          <w:szCs w:val="22"/>
        </w:rPr>
        <w:t>ogr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eastAsia="Garamond" w:hAnsiTheme="minorHAnsi" w:cstheme="minorHAnsi"/>
          <w:sz w:val="22"/>
          <w:szCs w:val="22"/>
        </w:rPr>
        <w:t>otes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for</w:t>
      </w:r>
      <w:r w:rsidRPr="00542F08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ll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sz w:val="22"/>
          <w:szCs w:val="22"/>
        </w:rPr>
        <w:t>li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nts</w:t>
      </w:r>
      <w:r w:rsidRPr="00542F08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to e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>ure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z w:val="22"/>
          <w:szCs w:val="22"/>
        </w:rPr>
        <w:t>op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542F08">
        <w:rPr>
          <w:rFonts w:asciiTheme="minorHAnsi" w:eastAsia="Garamond" w:hAnsiTheme="minorHAnsi" w:cstheme="minorHAnsi"/>
          <w:sz w:val="22"/>
          <w:szCs w:val="22"/>
        </w:rPr>
        <w:t>o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sz w:val="22"/>
          <w:szCs w:val="22"/>
        </w:rPr>
        <w:t>um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ntation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of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s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es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>ion co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tent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>nd int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z w:val="22"/>
          <w:szCs w:val="22"/>
        </w:rPr>
        <w:t>v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ntio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30531165" w14:textId="77777777" w:rsidR="00CB2091" w:rsidRPr="00542F08" w:rsidRDefault="00F94353">
      <w:pPr>
        <w:spacing w:line="260" w:lineRule="exact"/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 xml:space="preserve">   </w:t>
      </w:r>
      <w:r w:rsidRPr="00542F0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sz w:val="22"/>
          <w:szCs w:val="22"/>
        </w:rPr>
        <w:t>omplete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pap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k to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n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>ble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c</w:t>
      </w:r>
      <w:r w:rsidRPr="00542F08">
        <w:rPr>
          <w:rFonts w:asciiTheme="minorHAnsi" w:eastAsia="Garamond" w:hAnsiTheme="minorHAnsi" w:cstheme="minorHAnsi"/>
          <w:sz w:val="22"/>
          <w:szCs w:val="22"/>
        </w:rPr>
        <w:t>li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nts</w:t>
      </w:r>
      <w:r w:rsidRPr="00542F08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to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>t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>fy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c</w:t>
      </w:r>
      <w:r w:rsidRPr="00542F08">
        <w:rPr>
          <w:rFonts w:asciiTheme="minorHAnsi" w:eastAsia="Garamond" w:hAnsiTheme="minorHAnsi" w:cstheme="minorHAnsi"/>
          <w:sz w:val="22"/>
          <w:szCs w:val="22"/>
        </w:rPr>
        <w:t>o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z w:val="22"/>
          <w:szCs w:val="22"/>
        </w:rPr>
        <w:t>t a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542F08">
        <w:rPr>
          <w:rFonts w:asciiTheme="minorHAnsi" w:eastAsia="Garamond" w:hAnsiTheme="minorHAnsi" w:cstheme="minorHAnsi"/>
          <w:sz w:val="22"/>
          <w:szCs w:val="22"/>
        </w:rPr>
        <w:t>d/or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>g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n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sz w:val="22"/>
          <w:szCs w:val="22"/>
        </w:rPr>
        <w:t>y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quir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m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nts</w:t>
      </w:r>
    </w:p>
    <w:p w14:paraId="7DCF17B2" w14:textId="77777777" w:rsidR="00CB2091" w:rsidRPr="00542F08" w:rsidRDefault="00CB2091">
      <w:pPr>
        <w:spacing w:before="10" w:line="160" w:lineRule="exact"/>
        <w:rPr>
          <w:rFonts w:asciiTheme="minorHAnsi" w:hAnsiTheme="minorHAnsi" w:cstheme="minorHAnsi"/>
          <w:sz w:val="17"/>
          <w:szCs w:val="17"/>
        </w:rPr>
      </w:pPr>
    </w:p>
    <w:p w14:paraId="0CCCF6DC" w14:textId="77777777" w:rsidR="00CB2091" w:rsidRPr="00542F08" w:rsidRDefault="00F94353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542F08">
        <w:rPr>
          <w:rFonts w:asciiTheme="minorHAnsi" w:eastAsia="Garamond" w:hAnsiTheme="minorHAnsi" w:cstheme="minorHAnsi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es</w:t>
      </w:r>
      <w:r w:rsidRPr="00542F08">
        <w:rPr>
          <w:rFonts w:asciiTheme="minorHAnsi" w:eastAsia="Garamond" w:hAnsiTheme="minorHAnsi" w:cstheme="minorHAnsi"/>
          <w:sz w:val="22"/>
          <w:szCs w:val="22"/>
        </w:rPr>
        <w:t>ou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ce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ty, 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>T</w:t>
      </w:r>
    </w:p>
    <w:p w14:paraId="2E271EAE" w14:textId="77777777" w:rsidR="00CB2091" w:rsidRPr="00542F08" w:rsidRDefault="00F94353">
      <w:pPr>
        <w:spacing w:line="240" w:lineRule="exact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42F08">
        <w:rPr>
          <w:rFonts w:asciiTheme="minorHAnsi" w:eastAsia="Garamond" w:hAnsiTheme="minorHAnsi" w:cstheme="minorHAnsi"/>
          <w:b/>
          <w:position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es</w:t>
      </w:r>
      <w:r w:rsidRPr="00542F08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earch Analy</w:t>
      </w:r>
      <w:r w:rsidRPr="00542F08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b/>
          <w:position w:val="1"/>
          <w:sz w:val="22"/>
          <w:szCs w:val="22"/>
        </w:rPr>
        <w:t>t</w:t>
      </w:r>
      <w:r w:rsidRPr="00542F08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                                                                                                                    </w:t>
      </w:r>
      <w:r w:rsidRPr="00542F08">
        <w:rPr>
          <w:rFonts w:asciiTheme="minorHAnsi" w:eastAsia="Garamond" w:hAnsiTheme="minorHAnsi" w:cstheme="minorHAnsi"/>
          <w:b/>
          <w:spacing w:val="47"/>
          <w:position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J</w:t>
      </w:r>
      <w:r w:rsidRPr="00542F08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position w:val="1"/>
          <w:sz w:val="22"/>
          <w:szCs w:val="22"/>
        </w:rPr>
        <w:t>nu</w:t>
      </w:r>
      <w:r w:rsidRPr="00542F08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542F08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position w:val="1"/>
          <w:sz w:val="22"/>
          <w:szCs w:val="22"/>
        </w:rPr>
        <w:t>2</w:t>
      </w:r>
      <w:r w:rsidRPr="00542F08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0</w:t>
      </w:r>
      <w:r w:rsidRPr="00542F08">
        <w:rPr>
          <w:rFonts w:asciiTheme="minorHAnsi" w:eastAsia="Garamond" w:hAnsiTheme="minorHAnsi" w:cstheme="minorHAnsi"/>
          <w:position w:val="1"/>
          <w:sz w:val="22"/>
          <w:szCs w:val="22"/>
        </w:rPr>
        <w:t>09</w:t>
      </w:r>
      <w:r w:rsidRPr="00542F08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position w:val="1"/>
          <w:sz w:val="22"/>
          <w:szCs w:val="22"/>
        </w:rPr>
        <w:t>– S</w:t>
      </w:r>
      <w:r w:rsidRPr="00542F08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p</w:t>
      </w:r>
      <w:r w:rsidRPr="00542F08">
        <w:rPr>
          <w:rFonts w:asciiTheme="minorHAnsi" w:eastAsia="Garamond" w:hAnsiTheme="minorHAnsi" w:cstheme="minorHAnsi"/>
          <w:position w:val="1"/>
          <w:sz w:val="22"/>
          <w:szCs w:val="22"/>
        </w:rPr>
        <w:t>temb</w:t>
      </w:r>
      <w:r w:rsidRPr="00542F08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position w:val="1"/>
          <w:sz w:val="22"/>
          <w:szCs w:val="22"/>
        </w:rPr>
        <w:t>2</w:t>
      </w:r>
      <w:r w:rsidRPr="00542F08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0</w:t>
      </w:r>
      <w:r w:rsidRPr="00542F08">
        <w:rPr>
          <w:rFonts w:asciiTheme="minorHAnsi" w:eastAsia="Garamond" w:hAnsiTheme="minorHAnsi" w:cstheme="minorHAnsi"/>
          <w:position w:val="1"/>
          <w:sz w:val="22"/>
          <w:szCs w:val="22"/>
        </w:rPr>
        <w:t>10</w:t>
      </w:r>
    </w:p>
    <w:p w14:paraId="2DD0BB00" w14:textId="77777777" w:rsidR="00CB2091" w:rsidRPr="00542F08" w:rsidRDefault="00F94353">
      <w:pPr>
        <w:spacing w:before="2"/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 xml:space="preserve">   </w:t>
      </w:r>
      <w:r w:rsidRPr="00542F0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Fo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z w:val="22"/>
          <w:szCs w:val="22"/>
        </w:rPr>
        <w:t>ma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42F08">
        <w:rPr>
          <w:rFonts w:asciiTheme="minorHAnsi" w:eastAsia="Garamond" w:hAnsiTheme="minorHAnsi" w:cstheme="minorHAnsi"/>
          <w:sz w:val="22"/>
          <w:szCs w:val="22"/>
        </w:rPr>
        <w:t>ted s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z w:val="22"/>
          <w:szCs w:val="22"/>
        </w:rPr>
        <w:t>v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ey</w:t>
      </w:r>
      <w:r w:rsidRPr="00542F08">
        <w:rPr>
          <w:rFonts w:asciiTheme="minorHAnsi" w:eastAsia="Garamond" w:hAnsiTheme="minorHAnsi" w:cstheme="minorHAnsi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42F08">
        <w:rPr>
          <w:rFonts w:asciiTheme="minorHAnsi" w:eastAsia="Garamond" w:hAnsiTheme="minorHAnsi" w:cstheme="minorHAnsi"/>
          <w:sz w:val="22"/>
          <w:szCs w:val="22"/>
        </w:rPr>
        <w:t>o ob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>in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z w:val="22"/>
          <w:szCs w:val="22"/>
        </w:rPr>
        <w:t>u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sz w:val="22"/>
          <w:szCs w:val="22"/>
        </w:rPr>
        <w:t>i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>l p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>tien</w:t>
      </w:r>
      <w:r w:rsidRPr="00542F08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-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>ti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>f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542F08">
        <w:rPr>
          <w:rFonts w:asciiTheme="minorHAnsi" w:eastAsia="Garamond" w:hAnsiTheme="minorHAnsi" w:cstheme="minorHAnsi"/>
          <w:sz w:val="22"/>
          <w:szCs w:val="22"/>
        </w:rPr>
        <w:t>ti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542F08">
        <w:rPr>
          <w:rFonts w:asciiTheme="minorHAnsi" w:eastAsia="Garamond" w:hAnsiTheme="minorHAnsi" w:cstheme="minorHAnsi"/>
          <w:sz w:val="22"/>
          <w:szCs w:val="22"/>
        </w:rPr>
        <w:t>n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542F08">
        <w:rPr>
          <w:rFonts w:asciiTheme="minorHAnsi" w:eastAsia="Garamond" w:hAnsiTheme="minorHAnsi" w:cstheme="minorHAnsi"/>
          <w:sz w:val="22"/>
          <w:szCs w:val="22"/>
        </w:rPr>
        <w:t>o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z w:val="22"/>
          <w:szCs w:val="22"/>
        </w:rPr>
        <w:t>m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>tion</w:t>
      </w:r>
    </w:p>
    <w:p w14:paraId="3BA2B4E9" w14:textId="77777777" w:rsidR="00CB2091" w:rsidRPr="00542F08" w:rsidRDefault="00F94353">
      <w:pPr>
        <w:tabs>
          <w:tab w:val="left" w:pos="820"/>
        </w:tabs>
        <w:spacing w:before="22" w:line="240" w:lineRule="exact"/>
        <w:ind w:left="820" w:right="267" w:hanging="360"/>
        <w:rPr>
          <w:rFonts w:asciiTheme="minorHAnsi" w:eastAsia="Garamond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ab/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>na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lyze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>urv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y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>u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542F08">
        <w:rPr>
          <w:rFonts w:asciiTheme="minorHAnsi" w:eastAsia="Garamond" w:hAnsiTheme="minorHAnsi" w:cstheme="minorHAnsi"/>
          <w:sz w:val="22"/>
          <w:szCs w:val="22"/>
        </w:rPr>
        <w:t>ts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p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z w:val="22"/>
          <w:szCs w:val="22"/>
        </w:rPr>
        <w:t>o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542F08">
        <w:rPr>
          <w:rFonts w:asciiTheme="minorHAnsi" w:eastAsia="Garamond" w:hAnsiTheme="minorHAnsi" w:cstheme="minorHAnsi"/>
          <w:sz w:val="22"/>
          <w:szCs w:val="22"/>
        </w:rPr>
        <w:t>iding s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>t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>tic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sz w:val="22"/>
          <w:szCs w:val="22"/>
        </w:rPr>
        <w:t>ha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z w:val="22"/>
          <w:szCs w:val="22"/>
        </w:rPr>
        <w:t>ts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</w:t>
      </w:r>
      <w:r w:rsidRPr="00542F08">
        <w:rPr>
          <w:rFonts w:asciiTheme="minorHAnsi" w:eastAsia="Garamond" w:hAnsiTheme="minorHAnsi" w:cstheme="minorHAnsi"/>
          <w:sz w:val="22"/>
          <w:szCs w:val="22"/>
        </w:rPr>
        <w:t>nd graphs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to b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42F08">
        <w:rPr>
          <w:rFonts w:asciiTheme="minorHAnsi" w:eastAsia="Garamond" w:hAnsiTheme="minorHAnsi" w:cstheme="minorHAnsi"/>
          <w:sz w:val="22"/>
          <w:szCs w:val="22"/>
        </w:rPr>
        <w:t>ter u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eastAsia="Garamond" w:hAnsiTheme="minorHAnsi" w:cstheme="minorHAnsi"/>
          <w:sz w:val="22"/>
          <w:szCs w:val="22"/>
        </w:rPr>
        <w:t>d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>tand s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ngt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542F08">
        <w:rPr>
          <w:rFonts w:asciiTheme="minorHAnsi" w:eastAsia="Garamond" w:hAnsiTheme="minorHAnsi" w:cstheme="minorHAnsi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wea</w:t>
      </w:r>
      <w:r w:rsidRPr="00542F08">
        <w:rPr>
          <w:rFonts w:asciiTheme="minorHAnsi" w:eastAsia="Garamond" w:hAnsiTheme="minorHAnsi" w:cstheme="minorHAnsi"/>
          <w:sz w:val="22"/>
          <w:szCs w:val="22"/>
        </w:rPr>
        <w:t>kn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esse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>t medi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542F08">
        <w:rPr>
          <w:rFonts w:asciiTheme="minorHAnsi" w:eastAsia="Garamond" w:hAnsiTheme="minorHAnsi" w:cstheme="minorHAnsi"/>
          <w:sz w:val="22"/>
          <w:szCs w:val="22"/>
        </w:rPr>
        <w:t>l fa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sz w:val="22"/>
          <w:szCs w:val="22"/>
        </w:rPr>
        <w:t>ility</w:t>
      </w:r>
    </w:p>
    <w:p w14:paraId="6C03142D" w14:textId="77777777" w:rsidR="00CB2091" w:rsidRPr="00542F08" w:rsidRDefault="00F94353">
      <w:pPr>
        <w:spacing w:before="7"/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 xml:space="preserve">   </w:t>
      </w:r>
      <w:r w:rsidRPr="00542F0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D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v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loped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sz w:val="22"/>
          <w:szCs w:val="22"/>
        </w:rPr>
        <w:t>u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>t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eastAsia="Garamond" w:hAnsiTheme="minorHAnsi" w:cstheme="minorHAnsi"/>
          <w:sz w:val="22"/>
          <w:szCs w:val="22"/>
        </w:rPr>
        <w:t>m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>ti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>f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tion 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542F08">
        <w:rPr>
          <w:rFonts w:asciiTheme="minorHAnsi" w:eastAsia="Garamond" w:hAnsiTheme="minorHAnsi" w:cstheme="minorHAnsi"/>
          <w:sz w:val="22"/>
          <w:szCs w:val="22"/>
        </w:rPr>
        <w:t>o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42F08">
        <w:rPr>
          <w:rFonts w:asciiTheme="minorHAnsi" w:eastAsia="Garamond" w:hAnsiTheme="minorHAnsi" w:cstheme="minorHAnsi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to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te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542F08">
        <w:rPr>
          <w:rFonts w:asciiTheme="minorHAnsi" w:eastAsia="Garamond" w:hAnsiTheme="minorHAnsi" w:cstheme="minorHAnsi"/>
          <w:sz w:val="22"/>
          <w:szCs w:val="22"/>
        </w:rPr>
        <w:t>h med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ica</w:t>
      </w:r>
      <w:r w:rsidRPr="00542F08">
        <w:rPr>
          <w:rFonts w:asciiTheme="minorHAnsi" w:eastAsia="Garamond" w:hAnsiTheme="minorHAnsi" w:cstheme="minorHAnsi"/>
          <w:sz w:val="22"/>
          <w:szCs w:val="22"/>
        </w:rPr>
        <w:t>l fa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ulty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542F08">
        <w:rPr>
          <w:rFonts w:asciiTheme="minorHAnsi" w:eastAsia="Garamond" w:hAnsiTheme="minorHAnsi" w:cstheme="minorHAnsi"/>
          <w:sz w:val="22"/>
          <w:szCs w:val="22"/>
        </w:rPr>
        <w:t>hat s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z w:val="22"/>
          <w:szCs w:val="22"/>
        </w:rPr>
        <w:t>vi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542F08">
        <w:rPr>
          <w:rFonts w:asciiTheme="minorHAnsi" w:eastAsia="Garamond" w:hAnsiTheme="minorHAnsi" w:cstheme="minorHAnsi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ee</w:t>
      </w:r>
      <w:r w:rsidRPr="00542F08">
        <w:rPr>
          <w:rFonts w:asciiTheme="minorHAnsi" w:eastAsia="Garamond" w:hAnsiTheme="minorHAnsi" w:cstheme="minorHAnsi"/>
          <w:sz w:val="22"/>
          <w:szCs w:val="22"/>
        </w:rPr>
        <w:t>d</w:t>
      </w:r>
      <w:r w:rsidRPr="00542F08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imp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z w:val="22"/>
          <w:szCs w:val="22"/>
        </w:rPr>
        <w:t>ov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m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eastAsia="Garamond" w:hAnsiTheme="minorHAnsi" w:cstheme="minorHAnsi"/>
          <w:sz w:val="22"/>
          <w:szCs w:val="22"/>
        </w:rPr>
        <w:t>t</w:t>
      </w:r>
    </w:p>
    <w:p w14:paraId="4D29F1C4" w14:textId="77777777" w:rsidR="00CB2091" w:rsidRPr="00542F08" w:rsidRDefault="00CB2091">
      <w:pPr>
        <w:spacing w:before="9" w:line="240" w:lineRule="exact"/>
        <w:rPr>
          <w:rFonts w:asciiTheme="minorHAnsi" w:hAnsiTheme="minorHAnsi" w:cstheme="minorHAnsi"/>
          <w:sz w:val="24"/>
          <w:szCs w:val="24"/>
        </w:rPr>
      </w:pPr>
    </w:p>
    <w:p w14:paraId="5D2CC9F0" w14:textId="77777777" w:rsidR="00CB2091" w:rsidRPr="00542F08" w:rsidRDefault="00F94353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>ny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Univ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ity,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ity, 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>T</w:t>
      </w:r>
    </w:p>
    <w:p w14:paraId="1A4BDEF2" w14:textId="77777777" w:rsidR="00CB2091" w:rsidRPr="00542F08" w:rsidRDefault="00F94353">
      <w:pPr>
        <w:spacing w:line="240" w:lineRule="exact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42F08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T</w:t>
      </w:r>
      <w:r w:rsidRPr="00542F08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ea</w:t>
      </w:r>
      <w:r w:rsidRPr="00542F08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b/>
          <w:position w:val="1"/>
          <w:sz w:val="22"/>
          <w:szCs w:val="22"/>
        </w:rPr>
        <w:t>her</w:t>
      </w:r>
      <w:r w:rsidRPr="00542F08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Ass</w:t>
      </w:r>
      <w:r w:rsidRPr="00542F08">
        <w:rPr>
          <w:rFonts w:asciiTheme="minorHAnsi" w:eastAsia="Garamond" w:hAnsiTheme="minorHAnsi" w:cstheme="minorHAnsi"/>
          <w:b/>
          <w:position w:val="1"/>
          <w:sz w:val="22"/>
          <w:szCs w:val="22"/>
        </w:rPr>
        <w:t>ista</w:t>
      </w:r>
      <w:r w:rsidRPr="00542F08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n</w:t>
      </w:r>
      <w:r w:rsidRPr="00542F08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t                                                                                                                        </w:t>
      </w:r>
      <w:r w:rsidRPr="00542F08">
        <w:rPr>
          <w:rFonts w:asciiTheme="minorHAnsi" w:eastAsia="Garamond" w:hAnsiTheme="minorHAnsi" w:cstheme="minorHAnsi"/>
          <w:b/>
          <w:spacing w:val="38"/>
          <w:position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position w:val="1"/>
          <w:sz w:val="22"/>
          <w:szCs w:val="22"/>
        </w:rPr>
        <w:t>ptemb</w:t>
      </w:r>
      <w:r w:rsidRPr="00542F08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position w:val="1"/>
          <w:sz w:val="22"/>
          <w:szCs w:val="22"/>
        </w:rPr>
        <w:t>2</w:t>
      </w:r>
      <w:r w:rsidRPr="00542F08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0</w:t>
      </w:r>
      <w:r w:rsidRPr="00542F08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0</w:t>
      </w:r>
      <w:r w:rsidRPr="00542F08">
        <w:rPr>
          <w:rFonts w:asciiTheme="minorHAnsi" w:eastAsia="Garamond" w:hAnsiTheme="minorHAnsi" w:cstheme="minorHAnsi"/>
          <w:position w:val="1"/>
          <w:sz w:val="22"/>
          <w:szCs w:val="22"/>
        </w:rPr>
        <w:t>9</w:t>
      </w:r>
      <w:r w:rsidRPr="00542F08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– </w:t>
      </w:r>
      <w:r w:rsidRPr="00542F08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M</w:t>
      </w:r>
      <w:r w:rsidRPr="00542F08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542F08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position w:val="1"/>
          <w:sz w:val="22"/>
          <w:szCs w:val="22"/>
        </w:rPr>
        <w:t>2</w:t>
      </w:r>
      <w:r w:rsidRPr="00542F08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0</w:t>
      </w:r>
      <w:r w:rsidRPr="00542F08">
        <w:rPr>
          <w:rFonts w:asciiTheme="minorHAnsi" w:eastAsia="Garamond" w:hAnsiTheme="minorHAnsi" w:cstheme="minorHAnsi"/>
          <w:position w:val="1"/>
          <w:sz w:val="22"/>
          <w:szCs w:val="22"/>
        </w:rPr>
        <w:t>10</w:t>
      </w:r>
    </w:p>
    <w:p w14:paraId="6BB4ACD3" w14:textId="77777777" w:rsidR="00CB2091" w:rsidRPr="00542F08" w:rsidRDefault="00F94353">
      <w:pPr>
        <w:spacing w:line="260" w:lineRule="exact"/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 xml:space="preserve">   </w:t>
      </w:r>
      <w:r w:rsidRPr="00542F0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sz w:val="22"/>
          <w:szCs w:val="22"/>
        </w:rPr>
        <w:t>o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542F08">
        <w:rPr>
          <w:rFonts w:asciiTheme="minorHAnsi" w:eastAsia="Garamond" w:hAnsiTheme="minorHAnsi" w:cstheme="minorHAnsi"/>
          <w:sz w:val="22"/>
          <w:szCs w:val="22"/>
        </w:rPr>
        <w:t>t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>u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542F08">
        <w:rPr>
          <w:rFonts w:asciiTheme="minorHAnsi" w:eastAsia="Garamond" w:hAnsiTheme="minorHAnsi" w:cstheme="minorHAnsi"/>
          <w:sz w:val="22"/>
          <w:szCs w:val="22"/>
        </w:rPr>
        <w:t>ht i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eastAsia="Garamond" w:hAnsiTheme="minorHAnsi" w:cstheme="minorHAnsi"/>
          <w:sz w:val="22"/>
          <w:szCs w:val="22"/>
        </w:rPr>
        <w:t>t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z w:val="22"/>
          <w:szCs w:val="22"/>
        </w:rPr>
        <w:t>odu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sz w:val="22"/>
          <w:szCs w:val="22"/>
        </w:rPr>
        <w:t>to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z w:val="22"/>
          <w:szCs w:val="22"/>
        </w:rPr>
        <w:t>y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yc</w:t>
      </w:r>
      <w:r w:rsidRPr="00542F08">
        <w:rPr>
          <w:rFonts w:asciiTheme="minorHAnsi" w:eastAsia="Garamond" w:hAnsiTheme="minorHAnsi" w:cstheme="minorHAnsi"/>
          <w:sz w:val="22"/>
          <w:szCs w:val="22"/>
        </w:rPr>
        <w:t>hology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c</w:t>
      </w:r>
      <w:r w:rsidRPr="00542F08">
        <w:rPr>
          <w:rFonts w:asciiTheme="minorHAnsi" w:eastAsia="Garamond" w:hAnsiTheme="minorHAnsi" w:cstheme="minorHAnsi"/>
          <w:sz w:val="22"/>
          <w:szCs w:val="22"/>
        </w:rPr>
        <w:t>ou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to un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542F08">
        <w:rPr>
          <w:rFonts w:asciiTheme="minorHAnsi" w:eastAsia="Garamond" w:hAnsiTheme="minorHAnsi" w:cstheme="minorHAnsi"/>
          <w:sz w:val="22"/>
          <w:szCs w:val="22"/>
        </w:rPr>
        <w:t>v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ty 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>h</w:t>
      </w:r>
      <w:r w:rsidRPr="00542F08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n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to exp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>nd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>tud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eastAsia="Garamond" w:hAnsiTheme="minorHAnsi" w:cstheme="minorHAnsi"/>
          <w:sz w:val="22"/>
          <w:szCs w:val="22"/>
        </w:rPr>
        <w:t>t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>’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kno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542F08">
        <w:rPr>
          <w:rFonts w:asciiTheme="minorHAnsi" w:eastAsia="Garamond" w:hAnsiTheme="minorHAnsi" w:cstheme="minorHAnsi"/>
          <w:sz w:val="22"/>
          <w:szCs w:val="22"/>
        </w:rPr>
        <w:t>l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dge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of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>ubj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542F08">
        <w:rPr>
          <w:rFonts w:asciiTheme="minorHAnsi" w:eastAsia="Garamond" w:hAnsiTheme="minorHAnsi" w:cstheme="minorHAnsi"/>
          <w:sz w:val="22"/>
          <w:szCs w:val="22"/>
        </w:rPr>
        <w:t>t ma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42F08">
        <w:rPr>
          <w:rFonts w:asciiTheme="minorHAnsi" w:eastAsia="Garamond" w:hAnsiTheme="minorHAnsi" w:cstheme="minorHAnsi"/>
          <w:sz w:val="22"/>
          <w:szCs w:val="22"/>
        </w:rPr>
        <w:t>ter</w:t>
      </w:r>
    </w:p>
    <w:p w14:paraId="0D56FC5D" w14:textId="77777777" w:rsidR="00CB2091" w:rsidRPr="00542F08" w:rsidRDefault="00F94353">
      <w:pPr>
        <w:spacing w:line="260" w:lineRule="exact"/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 xml:space="preserve">   </w:t>
      </w:r>
      <w:r w:rsidRPr="00542F0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sz w:val="22"/>
          <w:szCs w:val="22"/>
        </w:rPr>
        <w:t>oll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>bo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542F08">
        <w:rPr>
          <w:rFonts w:asciiTheme="minorHAnsi" w:eastAsia="Garamond" w:hAnsiTheme="minorHAnsi" w:cstheme="minorHAnsi"/>
          <w:sz w:val="22"/>
          <w:szCs w:val="22"/>
        </w:rPr>
        <w:t>ith coll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542F08">
        <w:rPr>
          <w:rFonts w:asciiTheme="minorHAnsi" w:eastAsia="Garamond" w:hAnsiTheme="minorHAnsi" w:cstheme="minorHAnsi"/>
          <w:sz w:val="22"/>
          <w:szCs w:val="22"/>
        </w:rPr>
        <w:t>g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ue</w:t>
      </w:r>
      <w:r w:rsidRPr="00542F08">
        <w:rPr>
          <w:rFonts w:asciiTheme="minorHAnsi" w:eastAsia="Garamond" w:hAnsiTheme="minorHAnsi" w:cstheme="minorHAnsi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</w:t>
      </w:r>
      <w:r w:rsidRPr="00542F08">
        <w:rPr>
          <w:rFonts w:asciiTheme="minorHAnsi" w:eastAsia="Garamond" w:hAnsiTheme="minorHAnsi" w:cstheme="minorHAnsi"/>
          <w:sz w:val="22"/>
          <w:szCs w:val="22"/>
        </w:rPr>
        <w:t>nd p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eastAsia="Garamond" w:hAnsiTheme="minorHAnsi" w:cstheme="minorHAnsi"/>
          <w:sz w:val="22"/>
          <w:szCs w:val="22"/>
        </w:rPr>
        <w:t>f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es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>o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to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>u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cces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>fu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542F08">
        <w:rPr>
          <w:rFonts w:asciiTheme="minorHAnsi" w:eastAsia="Garamond" w:hAnsiTheme="minorHAnsi" w:cstheme="minorHAnsi"/>
          <w:sz w:val="22"/>
          <w:szCs w:val="22"/>
        </w:rPr>
        <w:t>ly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follow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t c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rr</w:t>
      </w:r>
      <w:r w:rsidRPr="00542F08">
        <w:rPr>
          <w:rFonts w:asciiTheme="minorHAnsi" w:eastAsia="Garamond" w:hAnsiTheme="minorHAnsi" w:cstheme="minorHAnsi"/>
          <w:sz w:val="22"/>
          <w:szCs w:val="22"/>
        </w:rPr>
        <w:t>i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sz w:val="22"/>
          <w:szCs w:val="22"/>
        </w:rPr>
        <w:t>ul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m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>nd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to p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z w:val="22"/>
          <w:szCs w:val="22"/>
        </w:rPr>
        <w:t>ov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542F08">
        <w:rPr>
          <w:rFonts w:asciiTheme="minorHAnsi" w:eastAsia="Garamond" w:hAnsiTheme="minorHAnsi" w:cstheme="minorHAnsi"/>
          <w:sz w:val="22"/>
          <w:szCs w:val="22"/>
        </w:rPr>
        <w:t>de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f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ee</w:t>
      </w:r>
      <w:r w:rsidRPr="00542F08">
        <w:rPr>
          <w:rFonts w:asciiTheme="minorHAnsi" w:eastAsia="Garamond" w:hAnsiTheme="minorHAnsi" w:cstheme="minorHAnsi"/>
          <w:sz w:val="22"/>
          <w:szCs w:val="22"/>
        </w:rPr>
        <w:t>dba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sz w:val="22"/>
          <w:szCs w:val="22"/>
        </w:rPr>
        <w:t>k to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>tud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nts</w:t>
      </w:r>
    </w:p>
    <w:p w14:paraId="5D1C29DD" w14:textId="77777777" w:rsidR="00CB2091" w:rsidRPr="00542F08" w:rsidRDefault="00F94353">
      <w:pPr>
        <w:tabs>
          <w:tab w:val="left" w:pos="820"/>
        </w:tabs>
        <w:spacing w:before="20" w:line="240" w:lineRule="exact"/>
        <w:ind w:left="820" w:right="320" w:hanging="360"/>
        <w:rPr>
          <w:rFonts w:asciiTheme="minorHAnsi" w:eastAsia="Garamond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ab/>
      </w:r>
      <w:r w:rsidRPr="00542F08">
        <w:rPr>
          <w:rFonts w:asciiTheme="minorHAnsi" w:eastAsia="Garamond" w:hAnsiTheme="minorHAnsi" w:cstheme="minorHAnsi"/>
          <w:sz w:val="22"/>
          <w:szCs w:val="22"/>
        </w:rPr>
        <w:t>Par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Garamond" w:hAnsiTheme="minorHAnsi" w:cstheme="minorHAnsi"/>
          <w:sz w:val="22"/>
          <w:szCs w:val="22"/>
        </w:rPr>
        <w:t>i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sz w:val="22"/>
          <w:szCs w:val="22"/>
        </w:rPr>
        <w:t>ip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wee</w:t>
      </w:r>
      <w:r w:rsidRPr="00542F08">
        <w:rPr>
          <w:rFonts w:asciiTheme="minorHAnsi" w:eastAsia="Garamond" w:hAnsiTheme="minorHAnsi" w:cstheme="minorHAnsi"/>
          <w:sz w:val="22"/>
          <w:szCs w:val="22"/>
        </w:rPr>
        <w:t>kly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m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ee</w:t>
      </w:r>
      <w:r w:rsidRPr="00542F08">
        <w:rPr>
          <w:rFonts w:asciiTheme="minorHAnsi" w:eastAsia="Garamond" w:hAnsiTheme="minorHAnsi" w:cstheme="minorHAnsi"/>
          <w:sz w:val="22"/>
          <w:szCs w:val="22"/>
        </w:rPr>
        <w:t>t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542F08">
        <w:rPr>
          <w:rFonts w:asciiTheme="minorHAnsi" w:eastAsia="Garamond" w:hAnsiTheme="minorHAnsi" w:cstheme="minorHAnsi"/>
          <w:sz w:val="22"/>
          <w:szCs w:val="22"/>
        </w:rPr>
        <w:t>ngs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542F08">
        <w:rPr>
          <w:rFonts w:asciiTheme="minorHAnsi" w:eastAsia="Garamond" w:hAnsiTheme="minorHAnsi" w:cstheme="minorHAnsi"/>
          <w:sz w:val="22"/>
          <w:szCs w:val="22"/>
        </w:rPr>
        <w:t>ith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p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eastAsia="Garamond" w:hAnsiTheme="minorHAnsi" w:cstheme="minorHAnsi"/>
          <w:sz w:val="22"/>
          <w:szCs w:val="22"/>
        </w:rPr>
        <w:t>f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es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>or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>nd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oth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te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hing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as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>i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>ta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542F08">
        <w:rPr>
          <w:rFonts w:asciiTheme="minorHAnsi" w:eastAsia="Garamond" w:hAnsiTheme="minorHAnsi" w:cstheme="minorHAnsi"/>
          <w:sz w:val="22"/>
          <w:szCs w:val="22"/>
        </w:rPr>
        <w:t>ts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to d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p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>t l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542F08">
        <w:rPr>
          <w:rFonts w:asciiTheme="minorHAnsi" w:eastAsia="Garamond" w:hAnsiTheme="minorHAnsi" w:cstheme="minorHAnsi"/>
          <w:sz w:val="22"/>
          <w:szCs w:val="22"/>
        </w:rPr>
        <w:t>t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>, re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542F08">
        <w:rPr>
          <w:rFonts w:asciiTheme="minorHAnsi" w:eastAsia="Garamond" w:hAnsiTheme="minorHAnsi" w:cstheme="minorHAnsi"/>
          <w:sz w:val="22"/>
          <w:szCs w:val="22"/>
        </w:rPr>
        <w:t>i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w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p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n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ing 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542F08">
        <w:rPr>
          <w:rFonts w:asciiTheme="minorHAnsi" w:eastAsia="Garamond" w:hAnsiTheme="minorHAnsi" w:cstheme="minorHAnsi"/>
          <w:sz w:val="22"/>
          <w:szCs w:val="22"/>
        </w:rPr>
        <w:t>ll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>bu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>nd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p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pare 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542F08">
        <w:rPr>
          <w:rFonts w:asciiTheme="minorHAnsi" w:eastAsia="Garamond" w:hAnsiTheme="minorHAnsi" w:cstheme="minorHAnsi"/>
          <w:sz w:val="22"/>
          <w:szCs w:val="22"/>
        </w:rPr>
        <w:t>or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fol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542F08">
        <w:rPr>
          <w:rFonts w:asciiTheme="minorHAnsi" w:eastAsia="Garamond" w:hAnsiTheme="minorHAnsi" w:cstheme="minorHAnsi"/>
          <w:sz w:val="22"/>
          <w:szCs w:val="22"/>
        </w:rPr>
        <w:t>o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ing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sz w:val="22"/>
          <w:szCs w:val="22"/>
        </w:rPr>
        <w:t>l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es</w:t>
      </w:r>
    </w:p>
    <w:p w14:paraId="1C7EF853" w14:textId="77777777" w:rsidR="00CB2091" w:rsidRPr="00542F08" w:rsidRDefault="00F94353">
      <w:pPr>
        <w:spacing w:before="7"/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 xml:space="preserve">   </w:t>
      </w:r>
      <w:r w:rsidRPr="00542F0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Ob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z w:val="22"/>
          <w:szCs w:val="22"/>
        </w:rPr>
        <w:t>v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z w:val="22"/>
          <w:szCs w:val="22"/>
        </w:rPr>
        <w:t>itiqu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d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542F08">
        <w:rPr>
          <w:rFonts w:asciiTheme="minorHAnsi" w:eastAsia="Garamond" w:hAnsiTheme="minorHAnsi" w:cstheme="minorHAnsi"/>
          <w:sz w:val="22"/>
          <w:szCs w:val="22"/>
        </w:rPr>
        <w:t>y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z w:val="22"/>
          <w:szCs w:val="22"/>
        </w:rPr>
        <w:t>o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es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eastAsia="Garamond" w:hAnsiTheme="minorHAnsi" w:cstheme="minorHAnsi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to 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542F08">
        <w:rPr>
          <w:rFonts w:asciiTheme="minorHAnsi" w:eastAsia="Garamond" w:hAnsiTheme="minorHAnsi" w:cstheme="minorHAnsi"/>
          <w:sz w:val="22"/>
          <w:szCs w:val="22"/>
        </w:rPr>
        <w:t>mp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z w:val="22"/>
          <w:szCs w:val="22"/>
        </w:rPr>
        <w:t>ove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te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542F08">
        <w:rPr>
          <w:rFonts w:asciiTheme="minorHAnsi" w:eastAsia="Garamond" w:hAnsiTheme="minorHAnsi" w:cstheme="minorHAnsi"/>
          <w:sz w:val="22"/>
          <w:szCs w:val="22"/>
        </w:rPr>
        <w:t>hi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eastAsia="Garamond" w:hAnsiTheme="minorHAnsi" w:cstheme="minorHAnsi"/>
          <w:sz w:val="22"/>
          <w:szCs w:val="22"/>
        </w:rPr>
        <w:t>g s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542F08">
        <w:rPr>
          <w:rFonts w:asciiTheme="minorHAnsi" w:eastAsia="Garamond" w:hAnsiTheme="minorHAnsi" w:cstheme="minorHAnsi"/>
          <w:sz w:val="22"/>
          <w:szCs w:val="22"/>
        </w:rPr>
        <w:t>le</w:t>
      </w:r>
    </w:p>
    <w:p w14:paraId="4E09575A" w14:textId="77777777" w:rsidR="00CB2091" w:rsidRPr="00542F08" w:rsidRDefault="00CB2091">
      <w:pPr>
        <w:spacing w:before="7" w:line="240" w:lineRule="exact"/>
        <w:rPr>
          <w:rFonts w:asciiTheme="minorHAnsi" w:hAnsiTheme="minorHAnsi" w:cstheme="minorHAnsi"/>
          <w:sz w:val="24"/>
          <w:szCs w:val="24"/>
        </w:rPr>
      </w:pPr>
    </w:p>
    <w:p w14:paraId="5768F14F" w14:textId="77777777" w:rsidR="00CB2091" w:rsidRPr="00542F08" w:rsidRDefault="00F94353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>ny L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>bo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>t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ity, 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>T</w:t>
      </w:r>
    </w:p>
    <w:p w14:paraId="6FFE46D4" w14:textId="77777777" w:rsidR="00CB2091" w:rsidRPr="00542F08" w:rsidRDefault="00F94353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42F08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es</w:t>
      </w:r>
      <w:r w:rsidRPr="00542F08">
        <w:rPr>
          <w:rFonts w:asciiTheme="minorHAnsi" w:eastAsia="Garamond" w:hAnsiTheme="minorHAnsi" w:cstheme="minorHAnsi"/>
          <w:b/>
          <w:sz w:val="22"/>
          <w:szCs w:val="22"/>
        </w:rPr>
        <w:t>earch A</w:t>
      </w:r>
      <w:r w:rsidRPr="00542F08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ss</w:t>
      </w:r>
      <w:r w:rsidRPr="00542F08">
        <w:rPr>
          <w:rFonts w:asciiTheme="minorHAnsi" w:eastAsia="Garamond" w:hAnsiTheme="minorHAnsi" w:cstheme="minorHAnsi"/>
          <w:b/>
          <w:sz w:val="22"/>
          <w:szCs w:val="22"/>
        </w:rPr>
        <w:t>ista</w:t>
      </w:r>
      <w:r w:rsidRPr="00542F08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542F08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542F08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</w:t>
      </w:r>
      <w:r w:rsidRPr="00542F08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>u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>t 20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>0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6 – 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>y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2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0</w:t>
      </w:r>
      <w:r w:rsidRPr="00542F08">
        <w:rPr>
          <w:rFonts w:asciiTheme="minorHAnsi" w:eastAsia="Garamond" w:hAnsiTheme="minorHAnsi" w:cstheme="minorHAnsi"/>
          <w:sz w:val="22"/>
          <w:szCs w:val="22"/>
        </w:rPr>
        <w:t>09</w:t>
      </w:r>
    </w:p>
    <w:p w14:paraId="08F018C6" w14:textId="77777777" w:rsidR="00CB2091" w:rsidRPr="00542F08" w:rsidRDefault="00F94353">
      <w:pPr>
        <w:tabs>
          <w:tab w:val="left" w:pos="820"/>
        </w:tabs>
        <w:spacing w:before="20" w:line="240" w:lineRule="exact"/>
        <w:ind w:left="820" w:right="192" w:hanging="360"/>
        <w:rPr>
          <w:rFonts w:asciiTheme="minorHAnsi" w:eastAsia="Garamond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ab/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>na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lyze</w:t>
      </w:r>
      <w:r w:rsidRPr="00542F08">
        <w:rPr>
          <w:rFonts w:asciiTheme="minorHAnsi" w:eastAsia="Garamond" w:hAnsiTheme="minorHAnsi" w:cstheme="minorHAnsi"/>
          <w:sz w:val="22"/>
          <w:szCs w:val="22"/>
        </w:rPr>
        <w:t>d interv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ntion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>te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542F08">
        <w:rPr>
          <w:rFonts w:asciiTheme="minorHAnsi" w:eastAsia="Garamond" w:hAnsiTheme="minorHAnsi" w:cstheme="minorHAnsi"/>
          <w:sz w:val="22"/>
          <w:szCs w:val="22"/>
        </w:rPr>
        <w:t>i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for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c</w:t>
      </w:r>
      <w:r w:rsidRPr="00542F08">
        <w:rPr>
          <w:rFonts w:asciiTheme="minorHAnsi" w:eastAsia="Garamond" w:hAnsiTheme="minorHAnsi" w:cstheme="minorHAnsi"/>
          <w:sz w:val="22"/>
          <w:szCs w:val="22"/>
        </w:rPr>
        <w:t>oupl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eastAsia="Garamond" w:hAnsiTheme="minorHAnsi" w:cstheme="minorHAnsi"/>
          <w:sz w:val="22"/>
          <w:szCs w:val="22"/>
        </w:rPr>
        <w:t>d f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>mili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f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542F08">
        <w:rPr>
          <w:rFonts w:asciiTheme="minorHAnsi" w:eastAsia="Garamond" w:hAnsiTheme="minorHAnsi" w:cstheme="minorHAnsi"/>
          <w:sz w:val="22"/>
          <w:szCs w:val="22"/>
        </w:rPr>
        <w:t>ing h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542F08">
        <w:rPr>
          <w:rFonts w:asciiTheme="minorHAnsi" w:eastAsia="Garamond" w:hAnsiTheme="minorHAnsi" w:cstheme="minorHAnsi"/>
          <w:sz w:val="22"/>
          <w:szCs w:val="22"/>
        </w:rPr>
        <w:t>lth cr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>, r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>ulti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eastAsia="Garamond" w:hAnsiTheme="minorHAnsi" w:cstheme="minorHAnsi"/>
          <w:sz w:val="22"/>
          <w:szCs w:val="22"/>
        </w:rPr>
        <w:t>n d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v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lopment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of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mp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z w:val="22"/>
          <w:szCs w:val="22"/>
        </w:rPr>
        <w:t>i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sz w:val="22"/>
          <w:szCs w:val="22"/>
        </w:rPr>
        <w:t>all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542F08">
        <w:rPr>
          <w:rFonts w:asciiTheme="minorHAnsi" w:eastAsia="Garamond" w:hAnsiTheme="minorHAnsi" w:cstheme="minorHAnsi"/>
          <w:sz w:val="22"/>
          <w:szCs w:val="22"/>
        </w:rPr>
        <w:t>- based tr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542F08">
        <w:rPr>
          <w:rFonts w:asciiTheme="minorHAnsi" w:eastAsia="Garamond" w:hAnsiTheme="minorHAnsi" w:cstheme="minorHAnsi"/>
          <w:sz w:val="22"/>
          <w:szCs w:val="22"/>
        </w:rPr>
        <w:t>tm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nts</w:t>
      </w:r>
    </w:p>
    <w:p w14:paraId="7DF30AD0" w14:textId="77777777" w:rsidR="00CB2091" w:rsidRPr="00542F08" w:rsidRDefault="00F94353">
      <w:pPr>
        <w:tabs>
          <w:tab w:val="left" w:pos="820"/>
        </w:tabs>
        <w:spacing w:before="30" w:line="240" w:lineRule="exact"/>
        <w:ind w:left="820" w:right="228" w:hanging="360"/>
        <w:rPr>
          <w:rFonts w:asciiTheme="minorHAnsi" w:eastAsia="Garamond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ab/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sz w:val="22"/>
          <w:szCs w:val="22"/>
        </w:rPr>
        <w:t>h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d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l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v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>nt literat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</w:t>
      </w:r>
      <w:r w:rsidRPr="00542F08">
        <w:rPr>
          <w:rFonts w:asciiTheme="minorHAnsi" w:eastAsia="Garamond" w:hAnsiTheme="minorHAnsi" w:cstheme="minorHAnsi"/>
          <w:sz w:val="22"/>
          <w:szCs w:val="22"/>
        </w:rPr>
        <w:t>nd publi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542F08">
        <w:rPr>
          <w:rFonts w:asciiTheme="minorHAnsi" w:eastAsia="Garamond" w:hAnsiTheme="minorHAnsi" w:cstheme="minorHAnsi"/>
          <w:sz w:val="22"/>
          <w:szCs w:val="22"/>
        </w:rPr>
        <w:t>tio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eastAsia="Garamond" w:hAnsiTheme="minorHAnsi" w:cstheme="minorHAnsi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on co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542F08">
        <w:rPr>
          <w:rFonts w:asciiTheme="minorHAnsi" w:eastAsia="Garamond" w:hAnsiTheme="minorHAnsi" w:cstheme="minorHAnsi"/>
          <w:sz w:val="22"/>
          <w:szCs w:val="22"/>
        </w:rPr>
        <w:t>pl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>’ h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lth and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eastAsia="Garamond" w:hAnsiTheme="minorHAnsi" w:cstheme="minorHAnsi"/>
          <w:sz w:val="22"/>
          <w:szCs w:val="22"/>
        </w:rPr>
        <w:t>m</w:t>
      </w:r>
      <w:r w:rsidRPr="00542F08">
        <w:rPr>
          <w:rFonts w:asciiTheme="minorHAnsi" w:eastAsia="Garamond" w:hAnsiTheme="minorHAnsi" w:cstheme="minorHAnsi"/>
          <w:spacing w:val="3"/>
          <w:sz w:val="22"/>
          <w:szCs w:val="22"/>
        </w:rPr>
        <w:t>p</w:t>
      </w:r>
      <w:r w:rsidRPr="00542F08">
        <w:rPr>
          <w:rFonts w:asciiTheme="minorHAnsi" w:eastAsia="Garamond" w:hAnsiTheme="minorHAnsi" w:cstheme="minorHAnsi"/>
          <w:sz w:val="22"/>
          <w:szCs w:val="22"/>
        </w:rPr>
        <w:t>il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542F08">
        <w:rPr>
          <w:rFonts w:asciiTheme="minorHAnsi" w:eastAsia="Garamond" w:hAnsiTheme="minorHAnsi" w:cstheme="minorHAnsi"/>
          <w:sz w:val="22"/>
          <w:szCs w:val="22"/>
        </w:rPr>
        <w:t>o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z w:val="22"/>
          <w:szCs w:val="22"/>
        </w:rPr>
        <w:t>ts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in 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z w:val="22"/>
          <w:szCs w:val="22"/>
        </w:rPr>
        <w:t>d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to e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x</w:t>
      </w:r>
      <w:r w:rsidRPr="00542F08">
        <w:rPr>
          <w:rFonts w:asciiTheme="minorHAnsi" w:eastAsia="Garamond" w:hAnsiTheme="minorHAnsi" w:cstheme="minorHAnsi"/>
          <w:sz w:val="22"/>
          <w:szCs w:val="22"/>
        </w:rPr>
        <w:t>p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dite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sz w:val="22"/>
          <w:szCs w:val="22"/>
        </w:rPr>
        <w:t>h p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z w:val="22"/>
          <w:szCs w:val="22"/>
        </w:rPr>
        <w:t>o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ces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es</w:t>
      </w:r>
    </w:p>
    <w:p w14:paraId="6FF2D82D" w14:textId="77777777" w:rsidR="00CB2091" w:rsidRPr="00542F08" w:rsidRDefault="00F94353">
      <w:pPr>
        <w:spacing w:before="7"/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 xml:space="preserve">   </w:t>
      </w:r>
      <w:r w:rsidRPr="00542F0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sz w:val="22"/>
          <w:szCs w:val="22"/>
        </w:rPr>
        <w:t>ondu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sz w:val="22"/>
          <w:szCs w:val="22"/>
        </w:rPr>
        <w:t>ted d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ta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nt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z w:val="22"/>
          <w:szCs w:val="22"/>
        </w:rPr>
        <w:t>y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>ing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SPSS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to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fu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z w:val="22"/>
          <w:szCs w:val="22"/>
        </w:rPr>
        <w:t>ther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eastAsia="Garamond" w:hAnsiTheme="minorHAnsi" w:cstheme="minorHAnsi"/>
          <w:sz w:val="22"/>
          <w:szCs w:val="22"/>
        </w:rPr>
        <w:t>n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z w:val="22"/>
          <w:szCs w:val="22"/>
        </w:rPr>
        <w:t>ole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of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onic 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>p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z w:val="22"/>
          <w:szCs w:val="22"/>
        </w:rPr>
        <w:t>o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ces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in 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eastAsia="Garamond" w:hAnsiTheme="minorHAnsi" w:cstheme="minorHAnsi"/>
          <w:sz w:val="22"/>
          <w:szCs w:val="22"/>
        </w:rPr>
        <w:t>upl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>’ h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542F08">
        <w:rPr>
          <w:rFonts w:asciiTheme="minorHAnsi" w:eastAsia="Garamond" w:hAnsiTheme="minorHAnsi" w:cstheme="minorHAnsi"/>
          <w:sz w:val="22"/>
          <w:szCs w:val="22"/>
        </w:rPr>
        <w:t>lth</w:t>
      </w:r>
    </w:p>
    <w:p w14:paraId="525C380C" w14:textId="77777777" w:rsidR="00CB2091" w:rsidRPr="00542F08" w:rsidRDefault="00CB2091">
      <w:pPr>
        <w:spacing w:before="2" w:line="180" w:lineRule="exact"/>
        <w:rPr>
          <w:rFonts w:asciiTheme="minorHAnsi" w:hAnsiTheme="minorHAnsi" w:cstheme="minorHAnsi"/>
          <w:sz w:val="18"/>
          <w:szCs w:val="18"/>
        </w:rPr>
      </w:pPr>
    </w:p>
    <w:p w14:paraId="36DF0E62" w14:textId="77777777" w:rsidR="00CB2091" w:rsidRPr="00542F08" w:rsidRDefault="00F94353">
      <w:pPr>
        <w:spacing w:line="240" w:lineRule="exact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</w:rPr>
        <w:pict w14:anchorId="4A84F8A7">
          <v:group id="_x0000_s1042" style="position:absolute;left:0;text-align:left;margin-left:34.55pt;margin-top:14.15pt;width:543pt;height:0;z-index:-251656192;mso-position-horizontal-relative:page" coordorigin="691,283" coordsize="10860,0">
            <v:shape id="_x0000_s1043" style="position:absolute;left:691;top:283;width:10860;height:0" coordorigin="691,283" coordsize="10860,0" path="m691,283r10860,e" filled="f" strokeweight="1.54pt">
              <v:path arrowok="t"/>
            </v:shape>
            <w10:wrap anchorx="page"/>
          </v:group>
        </w:pict>
      </w:r>
      <w:r w:rsidRPr="00542F08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542F08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542F08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542F08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ATI</w:t>
      </w:r>
      <w:r w:rsidRPr="00542F08">
        <w:rPr>
          <w:rFonts w:asciiTheme="minorHAnsi" w:eastAsia="Garamond" w:hAnsiTheme="minorHAnsi" w:cstheme="minorHAnsi"/>
          <w:b/>
          <w:sz w:val="22"/>
          <w:szCs w:val="22"/>
        </w:rPr>
        <w:t>ON</w:t>
      </w:r>
    </w:p>
    <w:p w14:paraId="2637A044" w14:textId="77777777" w:rsidR="00CB2091" w:rsidRPr="00542F08" w:rsidRDefault="00CB2091">
      <w:pPr>
        <w:spacing w:before="4" w:line="260" w:lineRule="exact"/>
        <w:rPr>
          <w:rFonts w:asciiTheme="minorHAnsi" w:hAnsiTheme="minorHAnsi" w:cstheme="minorHAnsi"/>
          <w:sz w:val="26"/>
          <w:szCs w:val="26"/>
        </w:rPr>
      </w:pPr>
    </w:p>
    <w:p w14:paraId="3F0C224D" w14:textId="77777777" w:rsidR="00CB2091" w:rsidRPr="00542F08" w:rsidRDefault="00F94353">
      <w:pPr>
        <w:spacing w:before="39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Garamond" w:hAnsiTheme="minorHAnsi" w:cstheme="minorHAnsi"/>
          <w:sz w:val="22"/>
          <w:szCs w:val="22"/>
        </w:rPr>
        <w:t>h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>p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st</w:t>
      </w:r>
      <w:r w:rsidRPr="00542F08">
        <w:rPr>
          <w:rFonts w:asciiTheme="minorHAnsi" w:eastAsia="Garamond" w:hAnsiTheme="minorHAnsi" w:cstheme="minorHAnsi"/>
          <w:sz w:val="22"/>
          <w:szCs w:val="22"/>
        </w:rPr>
        <w:t>,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ay</w:t>
      </w:r>
      <w:r w:rsidRPr="00542F08">
        <w:rPr>
          <w:rFonts w:asciiTheme="minorHAnsi" w:eastAsia="Garamond" w:hAnsiTheme="minorHAnsi" w:cstheme="minorHAnsi"/>
          <w:sz w:val="22"/>
          <w:szCs w:val="22"/>
        </w:rPr>
        <w:t>nard. (200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5</w:t>
      </w:r>
      <w:r w:rsidRPr="00542F08">
        <w:rPr>
          <w:rFonts w:asciiTheme="minorHAnsi" w:eastAsia="Garamond" w:hAnsiTheme="minorHAnsi" w:cstheme="minorHAnsi"/>
          <w:sz w:val="22"/>
          <w:szCs w:val="22"/>
        </w:rPr>
        <w:t>,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sz w:val="22"/>
          <w:szCs w:val="22"/>
        </w:rPr>
        <w:t>h).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>li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542F08">
        <w:rPr>
          <w:rFonts w:asciiTheme="minorHAnsi" w:eastAsia="Garamond" w:hAnsiTheme="minorHAnsi" w:cstheme="minorHAnsi"/>
          <w:sz w:val="22"/>
          <w:szCs w:val="22"/>
        </w:rPr>
        <w:t>rnia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Garamond" w:hAnsiTheme="minorHAnsi" w:cstheme="minorHAnsi"/>
          <w:sz w:val="22"/>
          <w:szCs w:val="22"/>
        </w:rPr>
        <w:t>ech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542F08">
        <w:rPr>
          <w:rFonts w:asciiTheme="minorHAnsi" w:eastAsia="Garamond" w:hAnsiTheme="minorHAnsi" w:cstheme="minorHAnsi"/>
          <w:sz w:val="22"/>
          <w:szCs w:val="22"/>
        </w:rPr>
        <w:t>gy</w:t>
      </w:r>
      <w:r w:rsidRPr="00542F08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As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z w:val="22"/>
          <w:szCs w:val="22"/>
        </w:rPr>
        <w:t>ist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an</w:t>
      </w:r>
      <w:r w:rsidRPr="00542F08">
        <w:rPr>
          <w:rFonts w:asciiTheme="minorHAnsi" w:eastAsia="Garamond" w:hAnsiTheme="minorHAnsi" w:cstheme="minorHAnsi"/>
          <w:sz w:val="22"/>
          <w:szCs w:val="22"/>
        </w:rPr>
        <w:t>ce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z w:val="22"/>
          <w:szCs w:val="22"/>
        </w:rPr>
        <w:t>P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ro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>j</w:t>
      </w:r>
      <w:r w:rsidRPr="00542F08">
        <w:rPr>
          <w:rFonts w:asciiTheme="minorHAnsi" w:eastAsia="Garamond" w:hAnsiTheme="minorHAnsi" w:cstheme="minorHAnsi"/>
          <w:sz w:val="22"/>
          <w:szCs w:val="22"/>
        </w:rPr>
        <w:t>ec</w:t>
      </w:r>
      <w:r w:rsidRPr="00542F08">
        <w:rPr>
          <w:rFonts w:asciiTheme="minorHAnsi" w:eastAsia="Garamond" w:hAnsiTheme="minorHAnsi" w:cstheme="minorHAnsi"/>
          <w:spacing w:val="3"/>
          <w:sz w:val="22"/>
          <w:szCs w:val="22"/>
        </w:rPr>
        <w:t>t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. 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ntat</w:t>
      </w:r>
      <w:r w:rsidRPr="00542F08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eastAsia="Garamond" w:hAnsiTheme="minorHAnsi" w:cstheme="minorHAnsi"/>
          <w:sz w:val="22"/>
          <w:szCs w:val="22"/>
        </w:rPr>
        <w:t xml:space="preserve">n at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m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z w:val="22"/>
          <w:szCs w:val="22"/>
        </w:rPr>
        <w:t>g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eastAsia="Garamond" w:hAnsiTheme="minorHAnsi" w:cstheme="minorHAnsi"/>
          <w:sz w:val="22"/>
          <w:szCs w:val="22"/>
        </w:rPr>
        <w:t>ng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Tr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n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542F08">
        <w:rPr>
          <w:rFonts w:asciiTheme="minorHAnsi" w:eastAsia="Garamond" w:hAnsiTheme="minorHAnsi" w:cstheme="minorHAnsi"/>
          <w:sz w:val="22"/>
          <w:szCs w:val="22"/>
        </w:rPr>
        <w:t>s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Garamond" w:hAnsiTheme="minorHAnsi" w:cstheme="minorHAnsi"/>
          <w:sz w:val="22"/>
          <w:szCs w:val="22"/>
        </w:rPr>
        <w:t>o</w:t>
      </w:r>
      <w:r w:rsidRPr="00542F08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eastAsia="Garamond" w:hAnsiTheme="minorHAnsi" w:cstheme="minorHAnsi"/>
          <w:sz w:val="22"/>
          <w:szCs w:val="22"/>
        </w:rPr>
        <w:t>f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sz w:val="22"/>
          <w:szCs w:val="22"/>
        </w:rPr>
        <w:t>n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ce</w:t>
      </w:r>
      <w:r w:rsidRPr="00542F08">
        <w:rPr>
          <w:rFonts w:asciiTheme="minorHAnsi" w:eastAsia="Garamond" w:hAnsiTheme="minorHAnsi" w:cstheme="minorHAnsi"/>
          <w:sz w:val="22"/>
          <w:szCs w:val="22"/>
        </w:rPr>
        <w:t>, S</w:t>
      </w:r>
      <w:r w:rsidRPr="00542F08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Garamond" w:hAnsiTheme="minorHAnsi" w:cstheme="minorHAnsi"/>
          <w:sz w:val="22"/>
          <w:szCs w:val="22"/>
        </w:rPr>
        <w:t>n</w:t>
      </w:r>
    </w:p>
    <w:p w14:paraId="4F8CB665" w14:textId="77777777" w:rsidR="00CB2091" w:rsidRPr="00542F08" w:rsidRDefault="00F94353">
      <w:pPr>
        <w:spacing w:line="240" w:lineRule="exact"/>
        <w:ind w:left="820"/>
        <w:rPr>
          <w:rFonts w:asciiTheme="minorHAnsi" w:eastAsia="Garamond" w:hAnsiTheme="minorHAnsi" w:cstheme="minorHAnsi"/>
          <w:sz w:val="22"/>
          <w:szCs w:val="22"/>
        </w:rPr>
        <w:sectPr w:rsidR="00CB2091" w:rsidRPr="00542F08">
          <w:pgSz w:w="12240" w:h="15840"/>
          <w:pgMar w:top="640" w:right="600" w:bottom="280" w:left="620" w:header="0" w:footer="1646" w:gutter="0"/>
          <w:cols w:space="720"/>
        </w:sectPr>
      </w:pPr>
      <w:r w:rsidRPr="00542F08">
        <w:rPr>
          <w:rFonts w:asciiTheme="minorHAnsi" w:eastAsia="Garamond" w:hAnsiTheme="minorHAnsi" w:cstheme="minorHAnsi"/>
          <w:position w:val="1"/>
          <w:sz w:val="22"/>
          <w:szCs w:val="22"/>
        </w:rPr>
        <w:t>Di</w:t>
      </w:r>
      <w:r w:rsidRPr="00542F08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542F08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go, </w:t>
      </w:r>
      <w:r w:rsidRPr="00542F08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CA</w:t>
      </w:r>
      <w:r w:rsidRPr="00542F08">
        <w:rPr>
          <w:rFonts w:asciiTheme="minorHAnsi" w:eastAsia="Garamond" w:hAnsiTheme="minorHAnsi" w:cstheme="minorHAnsi"/>
          <w:position w:val="1"/>
          <w:sz w:val="22"/>
          <w:szCs w:val="22"/>
        </w:rPr>
        <w:t>.</w:t>
      </w:r>
    </w:p>
    <w:p w14:paraId="643E1309" w14:textId="77777777" w:rsidR="00CB2091" w:rsidRPr="00542F08" w:rsidRDefault="00F94353">
      <w:pPr>
        <w:spacing w:before="59"/>
        <w:ind w:left="3103" w:right="2981"/>
        <w:jc w:val="center"/>
        <w:rPr>
          <w:rFonts w:asciiTheme="minorHAnsi" w:eastAsia="Garamond" w:hAnsiTheme="minorHAnsi" w:cstheme="minorHAnsi"/>
          <w:sz w:val="36"/>
          <w:szCs w:val="36"/>
        </w:rPr>
      </w:pPr>
      <w:r w:rsidRPr="00542F08">
        <w:rPr>
          <w:rFonts w:asciiTheme="minorHAnsi" w:hAnsiTheme="minorHAnsi" w:cstheme="minorHAnsi"/>
        </w:rPr>
        <w:lastRenderedPageBreak/>
        <w:pict w14:anchorId="6A43FA01">
          <v:group id="_x0000_s1039" style="position:absolute;left:0;text-align:left;margin-left:182.05pt;margin-top:19.75pt;width:247.95pt;height:.95pt;z-index:-251655168;mso-position-horizontal-relative:page" coordorigin="3641,395" coordsize="4959,19">
            <v:shape id="_x0000_s1041" style="position:absolute;left:3651;top:404;width:3697;height:0" coordorigin="3651,404" coordsize="3697,0" path="m3651,404r3697,e" filled="f" strokecolor="teal" strokeweight=".94pt">
              <v:path arrowok="t"/>
            </v:shape>
            <v:shape id="_x0000_s1040" style="position:absolute;left:7348;top:404;width:1243;height:0" coordorigin="7348,404" coordsize="1243,0" path="m7348,404r1243,e" filled="f" strokecolor="#099" strokeweight=".94pt">
              <v:path arrowok="t"/>
            </v:shape>
            <w10:wrap anchorx="page"/>
          </v:group>
        </w:pict>
      </w:r>
      <w:r w:rsidRPr="00542F08">
        <w:rPr>
          <w:rFonts w:asciiTheme="minorHAnsi" w:eastAsia="Garamond" w:hAnsiTheme="minorHAnsi" w:cstheme="minorHAnsi"/>
          <w:b/>
          <w:spacing w:val="1"/>
          <w:sz w:val="36"/>
          <w:szCs w:val="36"/>
        </w:rPr>
        <w:t>S</w:t>
      </w:r>
      <w:r w:rsidRPr="00542F08">
        <w:rPr>
          <w:rFonts w:asciiTheme="minorHAnsi" w:eastAsia="Garamond" w:hAnsiTheme="minorHAnsi" w:cstheme="minorHAnsi"/>
          <w:b/>
          <w:sz w:val="36"/>
          <w:szCs w:val="36"/>
        </w:rPr>
        <w:t>a</w:t>
      </w:r>
      <w:r w:rsidRPr="00542F08">
        <w:rPr>
          <w:rFonts w:asciiTheme="minorHAnsi" w:eastAsia="Garamond" w:hAnsiTheme="minorHAnsi" w:cstheme="minorHAnsi"/>
          <w:b/>
          <w:spacing w:val="1"/>
          <w:sz w:val="36"/>
          <w:szCs w:val="36"/>
        </w:rPr>
        <w:t>m</w:t>
      </w:r>
      <w:r w:rsidRPr="00542F08">
        <w:rPr>
          <w:rFonts w:asciiTheme="minorHAnsi" w:eastAsia="Garamond" w:hAnsiTheme="minorHAnsi" w:cstheme="minorHAnsi"/>
          <w:b/>
          <w:sz w:val="36"/>
          <w:szCs w:val="36"/>
        </w:rPr>
        <w:t>ple P</w:t>
      </w:r>
      <w:r w:rsidRPr="00542F08">
        <w:rPr>
          <w:rFonts w:asciiTheme="minorHAnsi" w:eastAsia="Garamond" w:hAnsiTheme="minorHAnsi" w:cstheme="minorHAnsi"/>
          <w:b/>
          <w:spacing w:val="-1"/>
          <w:sz w:val="36"/>
          <w:szCs w:val="36"/>
        </w:rPr>
        <w:t>s</w:t>
      </w:r>
      <w:r w:rsidRPr="00542F08">
        <w:rPr>
          <w:rFonts w:asciiTheme="minorHAnsi" w:eastAsia="Garamond" w:hAnsiTheme="minorHAnsi" w:cstheme="minorHAnsi"/>
          <w:b/>
          <w:sz w:val="36"/>
          <w:szCs w:val="36"/>
        </w:rPr>
        <w:t>y</w:t>
      </w:r>
      <w:r w:rsidRPr="00542F08">
        <w:rPr>
          <w:rFonts w:asciiTheme="minorHAnsi" w:eastAsia="Garamond" w:hAnsiTheme="minorHAnsi" w:cstheme="minorHAnsi"/>
          <w:b/>
          <w:spacing w:val="-2"/>
          <w:sz w:val="36"/>
          <w:szCs w:val="36"/>
        </w:rPr>
        <w:t>c</w:t>
      </w:r>
      <w:r w:rsidRPr="00542F08">
        <w:rPr>
          <w:rFonts w:asciiTheme="minorHAnsi" w:eastAsia="Garamond" w:hAnsiTheme="minorHAnsi" w:cstheme="minorHAnsi"/>
          <w:b/>
          <w:sz w:val="36"/>
          <w:szCs w:val="36"/>
        </w:rPr>
        <w:t>hology</w:t>
      </w:r>
      <w:r w:rsidRPr="00542F08">
        <w:rPr>
          <w:rFonts w:asciiTheme="minorHAnsi" w:eastAsia="Garamond" w:hAnsiTheme="minorHAnsi" w:cstheme="minorHAnsi"/>
          <w:b/>
          <w:spacing w:val="1"/>
          <w:sz w:val="36"/>
          <w:szCs w:val="36"/>
        </w:rPr>
        <w:t xml:space="preserve"> </w:t>
      </w:r>
      <w:r w:rsidRPr="00542F08">
        <w:rPr>
          <w:rFonts w:asciiTheme="minorHAnsi" w:eastAsia="Garamond" w:hAnsiTheme="minorHAnsi" w:cstheme="minorHAnsi"/>
          <w:b/>
          <w:spacing w:val="-1"/>
          <w:sz w:val="36"/>
          <w:szCs w:val="36"/>
        </w:rPr>
        <w:t>M</w:t>
      </w:r>
      <w:r w:rsidRPr="00542F08">
        <w:rPr>
          <w:rFonts w:asciiTheme="minorHAnsi" w:eastAsia="Garamond" w:hAnsiTheme="minorHAnsi" w:cstheme="minorHAnsi"/>
          <w:b/>
          <w:sz w:val="36"/>
          <w:szCs w:val="36"/>
        </w:rPr>
        <w:t xml:space="preserve">A </w:t>
      </w:r>
      <w:r w:rsidRPr="00542F08">
        <w:rPr>
          <w:rFonts w:asciiTheme="minorHAnsi" w:eastAsia="Garamond" w:hAnsiTheme="minorHAnsi" w:cstheme="minorHAnsi"/>
          <w:b/>
          <w:sz w:val="36"/>
          <w:szCs w:val="36"/>
        </w:rPr>
        <w:t>Ré</w:t>
      </w:r>
      <w:r w:rsidRPr="00542F08">
        <w:rPr>
          <w:rFonts w:asciiTheme="minorHAnsi" w:eastAsia="Garamond" w:hAnsiTheme="minorHAnsi" w:cstheme="minorHAnsi"/>
          <w:b/>
          <w:spacing w:val="-1"/>
          <w:sz w:val="36"/>
          <w:szCs w:val="36"/>
        </w:rPr>
        <w:t>s</w:t>
      </w:r>
      <w:r w:rsidRPr="00542F08">
        <w:rPr>
          <w:rFonts w:asciiTheme="minorHAnsi" w:eastAsia="Garamond" w:hAnsiTheme="minorHAnsi" w:cstheme="minorHAnsi"/>
          <w:b/>
          <w:sz w:val="36"/>
          <w:szCs w:val="36"/>
        </w:rPr>
        <w:t>u</w:t>
      </w:r>
      <w:r w:rsidRPr="00542F08">
        <w:rPr>
          <w:rFonts w:asciiTheme="minorHAnsi" w:eastAsia="Garamond" w:hAnsiTheme="minorHAnsi" w:cstheme="minorHAnsi"/>
          <w:b/>
          <w:spacing w:val="4"/>
          <w:sz w:val="36"/>
          <w:szCs w:val="36"/>
        </w:rPr>
        <w:t>m</w:t>
      </w:r>
      <w:r w:rsidRPr="00542F08">
        <w:rPr>
          <w:rFonts w:asciiTheme="minorHAnsi" w:eastAsia="Garamond" w:hAnsiTheme="minorHAnsi" w:cstheme="minorHAnsi"/>
          <w:b/>
          <w:sz w:val="36"/>
          <w:szCs w:val="36"/>
        </w:rPr>
        <w:t>é</w:t>
      </w:r>
    </w:p>
    <w:p w14:paraId="3C6D3203" w14:textId="77777777" w:rsidR="00CB2091" w:rsidRPr="00542F08" w:rsidRDefault="00F94353">
      <w:pPr>
        <w:ind w:left="4487" w:right="4371"/>
        <w:jc w:val="center"/>
        <w:rPr>
          <w:rFonts w:asciiTheme="minorHAnsi" w:hAnsiTheme="minorHAnsi" w:cstheme="minorHAnsi"/>
          <w:sz w:val="32"/>
          <w:szCs w:val="32"/>
        </w:rPr>
      </w:pPr>
      <w:r w:rsidRPr="00542F08">
        <w:rPr>
          <w:rFonts w:asciiTheme="minorHAnsi" w:hAnsiTheme="minorHAnsi" w:cstheme="minorHAnsi"/>
          <w:b/>
          <w:sz w:val="32"/>
          <w:szCs w:val="32"/>
        </w:rPr>
        <w:t>Dex</w:t>
      </w:r>
      <w:r w:rsidRPr="00542F08">
        <w:rPr>
          <w:rFonts w:asciiTheme="minorHAnsi" w:hAnsiTheme="minorHAnsi" w:cstheme="minorHAnsi"/>
          <w:b/>
          <w:spacing w:val="-5"/>
          <w:sz w:val="32"/>
          <w:szCs w:val="32"/>
        </w:rPr>
        <w:t xml:space="preserve"> </w:t>
      </w:r>
      <w:r w:rsidRPr="00542F08">
        <w:rPr>
          <w:rFonts w:asciiTheme="minorHAnsi" w:hAnsiTheme="minorHAnsi" w:cstheme="minorHAnsi"/>
          <w:b/>
          <w:spacing w:val="-1"/>
          <w:w w:val="99"/>
          <w:sz w:val="32"/>
          <w:szCs w:val="32"/>
        </w:rPr>
        <w:t>P</w:t>
      </w:r>
      <w:r w:rsidRPr="00542F08">
        <w:rPr>
          <w:rFonts w:asciiTheme="minorHAnsi" w:hAnsiTheme="minorHAnsi" w:cstheme="minorHAnsi"/>
          <w:b/>
          <w:w w:val="99"/>
          <w:sz w:val="32"/>
          <w:szCs w:val="32"/>
        </w:rPr>
        <w:t>ep</w:t>
      </w:r>
      <w:r w:rsidRPr="00542F08">
        <w:rPr>
          <w:rFonts w:asciiTheme="minorHAnsi" w:hAnsiTheme="minorHAnsi" w:cstheme="minorHAnsi"/>
          <w:b/>
          <w:spacing w:val="2"/>
          <w:w w:val="99"/>
          <w:sz w:val="32"/>
          <w:szCs w:val="32"/>
        </w:rPr>
        <w:t>p</w:t>
      </w:r>
      <w:r w:rsidRPr="00542F08">
        <w:rPr>
          <w:rFonts w:asciiTheme="minorHAnsi" w:hAnsiTheme="minorHAnsi" w:cstheme="minorHAnsi"/>
          <w:b/>
          <w:w w:val="99"/>
          <w:sz w:val="32"/>
          <w:szCs w:val="32"/>
        </w:rPr>
        <w:t>erdine</w:t>
      </w:r>
    </w:p>
    <w:p w14:paraId="44246C97" w14:textId="77777777" w:rsidR="00CB2091" w:rsidRPr="00542F08" w:rsidRDefault="00F94353">
      <w:pPr>
        <w:spacing w:before="13" w:line="240" w:lineRule="exact"/>
        <w:ind w:left="1704" w:right="1584"/>
        <w:jc w:val="center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>123 4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h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ny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542F08">
        <w:rPr>
          <w:rFonts w:asciiTheme="minorHAnsi" w:hAnsiTheme="minorHAnsi" w:cstheme="minorHAnsi"/>
          <w:sz w:val="22"/>
          <w:szCs w:val="22"/>
        </w:rPr>
        <w:t xml:space="preserve">n,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99999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 xml:space="preserve">e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542F08">
        <w:rPr>
          <w:rFonts w:asciiTheme="minorHAnsi" w:hAnsiTheme="minorHAnsi" w:cstheme="minorHAnsi"/>
          <w:sz w:val="22"/>
          <w:szCs w:val="22"/>
        </w:rPr>
        <w:t>12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542F08">
        <w:rPr>
          <w:rFonts w:asciiTheme="minorHAnsi" w:hAnsiTheme="minorHAnsi" w:cstheme="minorHAnsi"/>
          <w:sz w:val="22"/>
          <w:szCs w:val="22"/>
        </w:rPr>
        <w:t>)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55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542F08">
        <w:rPr>
          <w:rFonts w:asciiTheme="minorHAnsi" w:hAnsiTheme="minorHAnsi" w:cstheme="minorHAnsi"/>
          <w:sz w:val="22"/>
          <w:szCs w:val="22"/>
        </w:rPr>
        <w:t xml:space="preserve">1212 </w:t>
      </w:r>
      <w:r w:rsidRPr="00542F0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542F08">
        <w:rPr>
          <w:rFonts w:asciiTheme="minorHAnsi" w:hAnsiTheme="minorHAnsi" w:cstheme="minorHAnsi"/>
          <w:sz w:val="22"/>
          <w:szCs w:val="22"/>
        </w:rPr>
        <w:t>1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542F08">
        <w:rPr>
          <w:rFonts w:asciiTheme="minorHAnsi" w:hAnsiTheme="minorHAnsi" w:cstheme="minorHAnsi"/>
          <w:sz w:val="22"/>
          <w:szCs w:val="22"/>
        </w:rPr>
        <w:t>3)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5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542F08">
        <w:rPr>
          <w:rFonts w:asciiTheme="minorHAnsi" w:hAnsiTheme="minorHAnsi" w:cstheme="minorHAnsi"/>
          <w:sz w:val="22"/>
          <w:szCs w:val="22"/>
        </w:rPr>
        <w:t>3434</w:t>
      </w:r>
      <w:hyperlink r:id="rId12">
        <w:r w:rsidRPr="00542F08">
          <w:rPr>
            <w:rFonts w:asciiTheme="minorHAnsi" w:hAnsiTheme="minorHAnsi" w:cstheme="minorHAnsi"/>
            <w:sz w:val="22"/>
            <w:szCs w:val="22"/>
          </w:rPr>
          <w:t xml:space="preserve"> dex.pe</w:t>
        </w:r>
        <w:r w:rsidRPr="00542F08">
          <w:rPr>
            <w:rFonts w:asciiTheme="minorHAnsi" w:hAnsiTheme="minorHAnsi" w:cstheme="minorHAnsi"/>
            <w:spacing w:val="-2"/>
            <w:sz w:val="22"/>
            <w:szCs w:val="22"/>
          </w:rPr>
          <w:t>p</w:t>
        </w:r>
        <w:r w:rsidRPr="00542F08">
          <w:rPr>
            <w:rFonts w:asciiTheme="minorHAnsi" w:hAnsiTheme="minorHAnsi" w:cstheme="minorHAnsi"/>
            <w:sz w:val="22"/>
            <w:szCs w:val="22"/>
          </w:rPr>
          <w:t>pe</w:t>
        </w:r>
        <w:r w:rsidRPr="00542F08">
          <w:rPr>
            <w:rFonts w:asciiTheme="minorHAnsi" w:hAnsiTheme="minorHAnsi" w:cstheme="minorHAnsi"/>
            <w:spacing w:val="1"/>
            <w:sz w:val="22"/>
            <w:szCs w:val="22"/>
          </w:rPr>
          <w:t>r</w:t>
        </w:r>
        <w:r w:rsidRPr="00542F08">
          <w:rPr>
            <w:rFonts w:asciiTheme="minorHAnsi" w:hAnsiTheme="minorHAnsi" w:cstheme="minorHAnsi"/>
            <w:spacing w:val="-2"/>
            <w:sz w:val="22"/>
            <w:szCs w:val="22"/>
          </w:rPr>
          <w:t>d</w:t>
        </w:r>
        <w:r w:rsidRPr="00542F08">
          <w:rPr>
            <w:rFonts w:asciiTheme="minorHAnsi" w:hAnsiTheme="minorHAnsi" w:cstheme="minorHAnsi"/>
            <w:spacing w:val="1"/>
            <w:sz w:val="22"/>
            <w:szCs w:val="22"/>
          </w:rPr>
          <w:t>i</w:t>
        </w:r>
        <w:r w:rsidRPr="00542F08">
          <w:rPr>
            <w:rFonts w:asciiTheme="minorHAnsi" w:hAnsiTheme="minorHAnsi" w:cstheme="minorHAnsi"/>
            <w:sz w:val="22"/>
            <w:szCs w:val="22"/>
          </w:rPr>
          <w:t>ne</w:t>
        </w:r>
        <w:r w:rsidRPr="00542F08">
          <w:rPr>
            <w:rFonts w:asciiTheme="minorHAnsi" w:hAnsiTheme="minorHAnsi" w:cstheme="minorHAnsi"/>
            <w:spacing w:val="-1"/>
            <w:sz w:val="22"/>
            <w:szCs w:val="22"/>
          </w:rPr>
          <w:t>@</w:t>
        </w:r>
        <w:r w:rsidRPr="00542F08">
          <w:rPr>
            <w:rFonts w:asciiTheme="minorHAnsi" w:hAnsiTheme="minorHAnsi" w:cstheme="minorHAnsi"/>
            <w:spacing w:val="-2"/>
            <w:sz w:val="22"/>
            <w:szCs w:val="22"/>
          </w:rPr>
          <w:t>y</w:t>
        </w:r>
        <w:r w:rsidRPr="00542F08">
          <w:rPr>
            <w:rFonts w:asciiTheme="minorHAnsi" w:hAnsiTheme="minorHAnsi" w:cstheme="minorHAnsi"/>
            <w:sz w:val="22"/>
            <w:szCs w:val="22"/>
          </w:rPr>
          <w:t>ahoo.</w:t>
        </w:r>
        <w:r w:rsidRPr="00542F08">
          <w:rPr>
            <w:rFonts w:asciiTheme="minorHAnsi" w:hAnsiTheme="minorHAnsi" w:cstheme="minorHAnsi"/>
            <w:spacing w:val="-2"/>
            <w:sz w:val="22"/>
            <w:szCs w:val="22"/>
          </w:rPr>
          <w:t>co</w:t>
        </w:r>
        <w:r w:rsidRPr="00542F08">
          <w:rPr>
            <w:rFonts w:asciiTheme="minorHAnsi" w:hAnsiTheme="minorHAnsi" w:cstheme="minorHAnsi"/>
            <w:sz w:val="22"/>
            <w:szCs w:val="22"/>
          </w:rPr>
          <w:t>m</w:t>
        </w:r>
      </w:hyperlink>
    </w:p>
    <w:p w14:paraId="4466ABFB" w14:textId="77777777" w:rsidR="00CB2091" w:rsidRPr="00542F08" w:rsidRDefault="00CB2091">
      <w:pPr>
        <w:spacing w:before="7" w:line="240" w:lineRule="exact"/>
        <w:rPr>
          <w:rFonts w:asciiTheme="minorHAnsi" w:hAnsiTheme="minorHAnsi" w:cstheme="minorHAnsi"/>
          <w:sz w:val="24"/>
          <w:szCs w:val="24"/>
        </w:rPr>
      </w:pPr>
    </w:p>
    <w:p w14:paraId="31E08ED5" w14:textId="77777777" w:rsidR="00CB2091" w:rsidRPr="00542F08" w:rsidRDefault="00F94353">
      <w:pPr>
        <w:spacing w:before="32"/>
        <w:ind w:left="22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</w:rPr>
        <w:pict w14:anchorId="4CDAE250">
          <v:group id="_x0000_s1037" style="position:absolute;left:0;text-align:left;margin-left:34.55pt;margin-top:-10.45pt;width:543pt;height:0;z-index:-251654144;mso-position-horizontal-relative:page" coordorigin="691,-209" coordsize="10860,0">
            <v:shape id="_x0000_s1038" style="position:absolute;left:691;top:-209;width:10860;height:0" coordorigin="691,-209" coordsize="10860,0" path="m691,-209r10860,e" filled="f" strokeweight="1.54pt">
              <v:path arrowok="t"/>
            </v:shape>
            <w10:wrap anchorx="page"/>
          </v:group>
        </w:pic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542F08">
        <w:rPr>
          <w:rFonts w:asciiTheme="minorHAnsi" w:hAnsiTheme="minorHAnsi" w:cstheme="minorHAnsi"/>
          <w:b/>
          <w:sz w:val="22"/>
          <w:szCs w:val="22"/>
        </w:rPr>
        <w:t>J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ECT</w:t>
      </w:r>
      <w:r w:rsidRPr="00542F08">
        <w:rPr>
          <w:rFonts w:asciiTheme="minorHAnsi" w:hAnsiTheme="minorHAnsi" w:cstheme="minorHAnsi"/>
          <w:b/>
          <w:sz w:val="22"/>
          <w:szCs w:val="22"/>
        </w:rPr>
        <w:t>IVE</w:t>
      </w:r>
    </w:p>
    <w:p w14:paraId="0ED44245" w14:textId="77777777" w:rsidR="00CB2091" w:rsidRPr="00542F08" w:rsidRDefault="00F94353">
      <w:pPr>
        <w:spacing w:line="240" w:lineRule="exact"/>
        <w:ind w:left="22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 xml:space="preserve">o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z w:val="22"/>
          <w:szCs w:val="22"/>
        </w:rPr>
        <w:t>b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n 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2F08">
        <w:rPr>
          <w:rFonts w:asciiTheme="minorHAnsi" w:hAnsiTheme="minorHAnsi" w:cstheme="minorHAnsi"/>
          <w:sz w:val="22"/>
          <w:szCs w:val="22"/>
        </w:rPr>
        <w:t xml:space="preserve">h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ant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z w:val="22"/>
          <w:szCs w:val="22"/>
        </w:rPr>
        <w:t xml:space="preserve">n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z w:val="22"/>
          <w:szCs w:val="22"/>
        </w:rPr>
        <w:t>cu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ng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 xml:space="preserve">on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pact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of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542F08">
        <w:rPr>
          <w:rFonts w:asciiTheme="minorHAnsi" w:hAnsiTheme="minorHAnsi" w:cstheme="minorHAnsi"/>
          <w:sz w:val="22"/>
          <w:szCs w:val="22"/>
        </w:rPr>
        <w:t>y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v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en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on ad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sz w:val="22"/>
          <w:szCs w:val="22"/>
        </w:rPr>
        <w:t>ce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</w:p>
    <w:p w14:paraId="7FFF1014" w14:textId="77777777" w:rsidR="00CB2091" w:rsidRPr="00542F08" w:rsidRDefault="00CB2091">
      <w:pPr>
        <w:spacing w:before="18" w:line="240" w:lineRule="exact"/>
        <w:rPr>
          <w:rFonts w:asciiTheme="minorHAnsi" w:hAnsiTheme="minorHAnsi" w:cstheme="minorHAnsi"/>
          <w:sz w:val="24"/>
          <w:szCs w:val="24"/>
        </w:rPr>
      </w:pPr>
    </w:p>
    <w:p w14:paraId="7718C640" w14:textId="77777777" w:rsidR="00CB2091" w:rsidRPr="00542F08" w:rsidRDefault="00F94353">
      <w:pPr>
        <w:ind w:left="22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EDUCAT</w:t>
      </w:r>
      <w:r w:rsidRPr="00542F08">
        <w:rPr>
          <w:rFonts w:asciiTheme="minorHAnsi" w:hAnsiTheme="minorHAnsi" w:cstheme="minorHAnsi"/>
          <w:b/>
          <w:sz w:val="22"/>
          <w:szCs w:val="22"/>
        </w:rPr>
        <w:t>I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42F08">
        <w:rPr>
          <w:rFonts w:asciiTheme="minorHAnsi" w:hAnsiTheme="minorHAnsi" w:cstheme="minorHAnsi"/>
          <w:b/>
          <w:sz w:val="22"/>
          <w:szCs w:val="22"/>
        </w:rPr>
        <w:t>N</w:t>
      </w:r>
    </w:p>
    <w:p w14:paraId="0C7A702D" w14:textId="77777777" w:rsidR="00CB2091" w:rsidRPr="00542F08" w:rsidRDefault="00F94353">
      <w:pPr>
        <w:spacing w:line="240" w:lineRule="exact"/>
        <w:ind w:left="22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>Peppe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d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hAnsiTheme="minorHAnsi" w:cstheme="minorHAnsi"/>
          <w:sz w:val="22"/>
          <w:szCs w:val="22"/>
        </w:rPr>
        <w:t>e Uni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2F08">
        <w:rPr>
          <w:rFonts w:asciiTheme="minorHAnsi" w:hAnsiTheme="minorHAnsi" w:cstheme="minorHAnsi"/>
          <w:sz w:val="22"/>
          <w:szCs w:val="22"/>
        </w:rPr>
        <w:t xml:space="preserve">,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adua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Scho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z w:val="22"/>
          <w:szCs w:val="22"/>
        </w:rPr>
        <w:t>f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Edu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on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and Ps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2F08">
        <w:rPr>
          <w:rFonts w:asciiTheme="minorHAnsi" w:hAnsiTheme="minorHAnsi" w:cstheme="minorHAnsi"/>
          <w:sz w:val="22"/>
          <w:szCs w:val="22"/>
        </w:rPr>
        <w:t>cho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gy</w:t>
      </w:r>
      <w:r w:rsidRPr="00542F08">
        <w:rPr>
          <w:rFonts w:asciiTheme="minorHAnsi" w:hAnsiTheme="minorHAnsi" w:cstheme="minorHAnsi"/>
          <w:sz w:val="22"/>
          <w:szCs w:val="22"/>
        </w:rPr>
        <w:t>;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 xml:space="preserve">Los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hAnsiTheme="minorHAnsi" w:cstheme="minorHAnsi"/>
          <w:sz w:val="22"/>
          <w:szCs w:val="22"/>
        </w:rPr>
        <w:t xml:space="preserve">,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</w:p>
    <w:p w14:paraId="502E299E" w14:textId="77777777" w:rsidR="00CB2091" w:rsidRPr="00542F08" w:rsidRDefault="00F94353">
      <w:pPr>
        <w:spacing w:before="4"/>
        <w:ind w:left="22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b/>
          <w:sz w:val="22"/>
          <w:szCs w:val="22"/>
        </w:rPr>
        <w:t>Ma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542F08">
        <w:rPr>
          <w:rFonts w:asciiTheme="minorHAnsi" w:hAnsiTheme="minorHAnsi" w:cstheme="minorHAnsi"/>
          <w:b/>
          <w:sz w:val="22"/>
          <w:szCs w:val="22"/>
        </w:rPr>
        <w:t>er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b/>
          <w:sz w:val="22"/>
          <w:szCs w:val="22"/>
        </w:rPr>
        <w:t>f</w:t>
      </w:r>
      <w:r w:rsidRPr="00542F08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b/>
          <w:sz w:val="22"/>
          <w:szCs w:val="22"/>
        </w:rPr>
        <w:t>r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b/>
          <w:sz w:val="22"/>
          <w:szCs w:val="22"/>
        </w:rPr>
        <w:t>n</w:t>
      </w:r>
      <w:r w:rsidRPr="00542F08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b/>
          <w:sz w:val="22"/>
          <w:szCs w:val="22"/>
        </w:rPr>
        <w:t>Psych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b/>
          <w:sz w:val="22"/>
          <w:szCs w:val="22"/>
        </w:rPr>
        <w:t>ogy</w:t>
      </w:r>
      <w:r w:rsidRPr="00542F08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</w:t>
      </w:r>
      <w:r w:rsidRPr="00542F08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M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y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2012</w:t>
      </w:r>
    </w:p>
    <w:p w14:paraId="15FF5FE1" w14:textId="77777777" w:rsidR="00CB2091" w:rsidRPr="00542F08" w:rsidRDefault="00CB2091">
      <w:pPr>
        <w:spacing w:before="9" w:line="240" w:lineRule="exact"/>
        <w:rPr>
          <w:rFonts w:asciiTheme="minorHAnsi" w:hAnsiTheme="minorHAnsi" w:cstheme="minorHAnsi"/>
          <w:sz w:val="24"/>
          <w:szCs w:val="24"/>
        </w:rPr>
      </w:pPr>
    </w:p>
    <w:p w14:paraId="010DE72D" w14:textId="77777777" w:rsidR="00CB2091" w:rsidRPr="00542F08" w:rsidRDefault="00F94353">
      <w:pPr>
        <w:ind w:left="22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42F08">
        <w:rPr>
          <w:rFonts w:asciiTheme="minorHAnsi" w:hAnsiTheme="minorHAnsi" w:cstheme="minorHAnsi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y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of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ny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Schoo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;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2F08">
        <w:rPr>
          <w:rFonts w:asciiTheme="minorHAnsi" w:hAnsiTheme="minorHAnsi" w:cstheme="minorHAnsi"/>
          <w:sz w:val="22"/>
          <w:szCs w:val="22"/>
        </w:rPr>
        <w:t>, ST</w:t>
      </w:r>
    </w:p>
    <w:p w14:paraId="0D6A51D0" w14:textId="77777777" w:rsidR="00CB2091" w:rsidRPr="00542F08" w:rsidRDefault="00F94353">
      <w:pPr>
        <w:spacing w:before="6"/>
        <w:ind w:left="22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542F08">
        <w:rPr>
          <w:rFonts w:asciiTheme="minorHAnsi" w:hAnsiTheme="minorHAnsi" w:cstheme="minorHAnsi"/>
          <w:b/>
          <w:sz w:val="22"/>
          <w:szCs w:val="22"/>
        </w:rPr>
        <w:t>ac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542F08">
        <w:rPr>
          <w:rFonts w:asciiTheme="minorHAnsi" w:hAnsiTheme="minorHAnsi" w:cstheme="minorHAnsi"/>
          <w:b/>
          <w:sz w:val="22"/>
          <w:szCs w:val="22"/>
        </w:rPr>
        <w:t>e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b/>
          <w:sz w:val="22"/>
          <w:szCs w:val="22"/>
        </w:rPr>
        <w:t xml:space="preserve">r 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b/>
          <w:sz w:val="22"/>
          <w:szCs w:val="22"/>
        </w:rPr>
        <w:t>f</w:t>
      </w:r>
      <w:r w:rsidRPr="00542F08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542F08">
        <w:rPr>
          <w:rFonts w:asciiTheme="minorHAnsi" w:hAnsiTheme="minorHAnsi" w:cstheme="minorHAnsi"/>
          <w:b/>
          <w:sz w:val="22"/>
          <w:szCs w:val="22"/>
        </w:rPr>
        <w:t>c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b/>
          <w:sz w:val="22"/>
          <w:szCs w:val="22"/>
        </w:rPr>
        <w:t>ence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b/>
          <w:sz w:val="22"/>
          <w:szCs w:val="22"/>
        </w:rPr>
        <w:t>n</w:t>
      </w:r>
      <w:r w:rsidRPr="00542F08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b/>
          <w:sz w:val="22"/>
          <w:szCs w:val="22"/>
        </w:rPr>
        <w:t>ycho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b/>
          <w:sz w:val="22"/>
          <w:szCs w:val="22"/>
        </w:rPr>
        <w:t>gy</w:t>
      </w:r>
      <w:r w:rsidRPr="00542F08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</w:t>
      </w:r>
      <w:r w:rsidRPr="00542F08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M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y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2010</w:t>
      </w:r>
    </w:p>
    <w:p w14:paraId="42D14F56" w14:textId="77777777" w:rsidR="00CB2091" w:rsidRPr="00542F08" w:rsidRDefault="00F94353">
      <w:pPr>
        <w:spacing w:line="240" w:lineRule="exact"/>
        <w:ind w:left="22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>Su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a C</w:t>
      </w:r>
      <w:r w:rsidRPr="00542F08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42F08">
        <w:rPr>
          <w:rFonts w:asciiTheme="minorHAnsi" w:hAnsiTheme="minorHAnsi" w:cstheme="minorHAnsi"/>
          <w:sz w:val="22"/>
          <w:szCs w:val="22"/>
        </w:rPr>
        <w:t>m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Laude</w:t>
      </w:r>
    </w:p>
    <w:p w14:paraId="72DD731D" w14:textId="77777777" w:rsidR="00CB2091" w:rsidRPr="00542F08" w:rsidRDefault="00CB2091">
      <w:pPr>
        <w:spacing w:before="19" w:line="240" w:lineRule="exact"/>
        <w:rPr>
          <w:rFonts w:asciiTheme="minorHAnsi" w:hAnsiTheme="minorHAnsi" w:cstheme="minorHAnsi"/>
          <w:sz w:val="24"/>
          <w:szCs w:val="24"/>
        </w:rPr>
      </w:pPr>
    </w:p>
    <w:p w14:paraId="34961207" w14:textId="77777777" w:rsidR="00CB2091" w:rsidRPr="00542F08" w:rsidRDefault="00F94353">
      <w:pPr>
        <w:spacing w:line="240" w:lineRule="exact"/>
        <w:ind w:left="22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RELEVAN</w:t>
      </w:r>
      <w:r w:rsidRPr="00542F08">
        <w:rPr>
          <w:rFonts w:asciiTheme="minorHAnsi" w:hAnsiTheme="minorHAnsi" w:cstheme="minorHAnsi"/>
          <w:b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</w:t>
      </w:r>
      <w:r w:rsidRPr="00542F08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URS</w:t>
      </w:r>
      <w:r w:rsidRPr="00542F08">
        <w:rPr>
          <w:rFonts w:asciiTheme="minorHAnsi" w:hAnsiTheme="minorHAnsi" w:cstheme="minorHAnsi"/>
          <w:b/>
          <w:position w:val="-1"/>
          <w:sz w:val="22"/>
          <w:szCs w:val="22"/>
        </w:rPr>
        <w:t>EW</w:t>
      </w:r>
      <w:r w:rsidRPr="00542F08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</w:t>
      </w:r>
      <w:r w:rsidRPr="00542F08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RK</w:t>
      </w:r>
    </w:p>
    <w:p w14:paraId="7C3E5EFF" w14:textId="77777777" w:rsidR="00CB2091" w:rsidRPr="00542F08" w:rsidRDefault="00CB2091">
      <w:pPr>
        <w:spacing w:before="6" w:line="20" w:lineRule="exact"/>
        <w:rPr>
          <w:rFonts w:asciiTheme="minorHAnsi" w:hAnsiTheme="minorHAnsi" w:cstheme="minorHAnsi"/>
          <w:sz w:val="2"/>
          <w:szCs w:val="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9"/>
        <w:gridCol w:w="6271"/>
      </w:tblGrid>
      <w:tr w:rsidR="00542F08" w:rsidRPr="00542F08" w14:paraId="46D50E4A" w14:textId="77777777">
        <w:trPr>
          <w:trHeight w:hRule="exact" w:val="238"/>
        </w:trPr>
        <w:tc>
          <w:tcPr>
            <w:tcW w:w="4209" w:type="dxa"/>
            <w:tcBorders>
              <w:top w:val="nil"/>
              <w:left w:val="nil"/>
              <w:bottom w:val="nil"/>
              <w:right w:val="nil"/>
            </w:tcBorders>
          </w:tcPr>
          <w:p w14:paraId="7FCF4F46" w14:textId="77777777" w:rsidR="00CB2091" w:rsidRPr="00542F08" w:rsidRDefault="00F94353">
            <w:pPr>
              <w:spacing w:line="220" w:lineRule="exact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Ps</w:t>
            </w:r>
            <w:r w:rsidRPr="00542F0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y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cho</w:t>
            </w:r>
            <w:r w:rsidRPr="00542F0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542F0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542F0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542F0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542F0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42F0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542F0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ea</w:t>
            </w:r>
            <w:r w:rsidRPr="00542F0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ch a</w:t>
            </w:r>
            <w:r w:rsidRPr="00542F0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d St</w:t>
            </w:r>
            <w:r w:rsidRPr="00542F0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542F0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ti</w:t>
            </w:r>
            <w:r w:rsidRPr="00542F0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542F0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542F0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cs</w:t>
            </w:r>
          </w:p>
        </w:tc>
        <w:tc>
          <w:tcPr>
            <w:tcW w:w="6271" w:type="dxa"/>
            <w:tcBorders>
              <w:top w:val="nil"/>
              <w:left w:val="nil"/>
              <w:bottom w:val="nil"/>
              <w:right w:val="nil"/>
            </w:tcBorders>
          </w:tcPr>
          <w:p w14:paraId="4F212D56" w14:textId="77777777" w:rsidR="00CB2091" w:rsidRPr="00542F08" w:rsidRDefault="00F94353">
            <w:pPr>
              <w:spacing w:line="220" w:lineRule="exact"/>
              <w:ind w:left="2388"/>
              <w:rPr>
                <w:rFonts w:asciiTheme="minorHAnsi" w:hAnsiTheme="minorHAnsi" w:cstheme="minorHAnsi"/>
                <w:sz w:val="22"/>
                <w:szCs w:val="22"/>
              </w:rPr>
            </w:pPr>
            <w:r w:rsidRPr="00542F0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542F0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li</w:t>
            </w:r>
            <w:r w:rsidRPr="00542F0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542F0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542F0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542F0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r w:rsidRPr="00542F0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542F08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v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542F0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542F0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542F0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ti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542F0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42F0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542F0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542F0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542F0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 xml:space="preserve">ch </w:t>
            </w:r>
            <w:r w:rsidRPr="00542F0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542F0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542F0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h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ods</w:t>
            </w:r>
          </w:p>
        </w:tc>
      </w:tr>
      <w:tr w:rsidR="00542F08" w:rsidRPr="00542F08" w14:paraId="09E57D00" w14:textId="77777777">
        <w:trPr>
          <w:trHeight w:hRule="exact" w:val="238"/>
        </w:trPr>
        <w:tc>
          <w:tcPr>
            <w:tcW w:w="4209" w:type="dxa"/>
            <w:tcBorders>
              <w:top w:val="nil"/>
              <w:left w:val="nil"/>
              <w:bottom w:val="nil"/>
              <w:right w:val="nil"/>
            </w:tcBorders>
          </w:tcPr>
          <w:p w14:paraId="769202BF" w14:textId="77777777" w:rsidR="00CB2091" w:rsidRPr="00542F08" w:rsidRDefault="00F94353">
            <w:pPr>
              <w:spacing w:line="220" w:lineRule="exact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Soc</w:t>
            </w:r>
            <w:r w:rsidRPr="00542F0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542F0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542F0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Ps</w:t>
            </w:r>
            <w:r w:rsidRPr="00542F0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y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ch</w:t>
            </w:r>
            <w:r w:rsidRPr="00542F0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542F0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542F0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6271" w:type="dxa"/>
            <w:tcBorders>
              <w:top w:val="nil"/>
              <w:left w:val="nil"/>
              <w:bottom w:val="nil"/>
              <w:right w:val="nil"/>
            </w:tcBorders>
          </w:tcPr>
          <w:p w14:paraId="5A805FBB" w14:textId="77777777" w:rsidR="00CB2091" w:rsidRPr="00542F08" w:rsidRDefault="00F94353">
            <w:pPr>
              <w:spacing w:line="220" w:lineRule="exact"/>
              <w:ind w:left="770"/>
              <w:rPr>
                <w:rFonts w:asciiTheme="minorHAnsi" w:hAnsiTheme="minorHAnsi" w:cstheme="minorHAnsi"/>
                <w:sz w:val="22"/>
                <w:szCs w:val="22"/>
              </w:rPr>
            </w:pPr>
            <w:r w:rsidRPr="00542F08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nd</w:t>
            </w:r>
            <w:r w:rsidRPr="00542F08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i</w:t>
            </w:r>
            <w:r w:rsidRPr="00542F0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542F0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du</w:t>
            </w:r>
            <w:r w:rsidRPr="00542F0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542F0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and Fa</w:t>
            </w:r>
            <w:r w:rsidRPr="00542F08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</w:t>
            </w:r>
            <w:r w:rsidRPr="00542F0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il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542F0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42F0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542F0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542F0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op</w:t>
            </w:r>
            <w:r w:rsidRPr="00542F08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en</w:t>
            </w:r>
            <w:r w:rsidRPr="00542F0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542F0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542F0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42F08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L</w:t>
            </w:r>
            <w:r w:rsidRPr="00542F0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542F0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e C</w:t>
            </w:r>
            <w:r w:rsidRPr="00542F08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y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542F0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e A</w:t>
            </w:r>
            <w:r w:rsidRPr="00542F08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p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542F0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oa</w:t>
            </w:r>
            <w:r w:rsidRPr="00542F0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h</w:t>
            </w:r>
          </w:p>
        </w:tc>
      </w:tr>
    </w:tbl>
    <w:p w14:paraId="43F92A56" w14:textId="77777777" w:rsidR="00CB2091" w:rsidRPr="00542F08" w:rsidRDefault="00CB2091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48DA0E11" w14:textId="77777777" w:rsidR="00CB2091" w:rsidRPr="00542F08" w:rsidRDefault="00F94353">
      <w:pPr>
        <w:spacing w:before="32"/>
        <w:ind w:left="22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RELATE</w:t>
      </w:r>
      <w:r w:rsidRPr="00542F08">
        <w:rPr>
          <w:rFonts w:asciiTheme="minorHAnsi" w:hAnsiTheme="minorHAnsi" w:cstheme="minorHAnsi"/>
          <w:b/>
          <w:sz w:val="22"/>
          <w:szCs w:val="22"/>
        </w:rPr>
        <w:t xml:space="preserve">D 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EX</w:t>
      </w:r>
      <w:r w:rsidRPr="00542F08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EN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542F08">
        <w:rPr>
          <w:rFonts w:asciiTheme="minorHAnsi" w:hAnsiTheme="minorHAnsi" w:cstheme="minorHAnsi"/>
          <w:b/>
          <w:sz w:val="22"/>
          <w:szCs w:val="22"/>
        </w:rPr>
        <w:t>E</w:t>
      </w:r>
    </w:p>
    <w:p w14:paraId="705A806F" w14:textId="77777777" w:rsidR="00CB2091" w:rsidRPr="00542F08" w:rsidRDefault="00F94353">
      <w:pPr>
        <w:spacing w:line="240" w:lineRule="exact"/>
        <w:ind w:left="22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ny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Schoo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;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2F08">
        <w:rPr>
          <w:rFonts w:asciiTheme="minorHAnsi" w:hAnsiTheme="minorHAnsi" w:cstheme="minorHAnsi"/>
          <w:sz w:val="22"/>
          <w:szCs w:val="22"/>
        </w:rPr>
        <w:t>, ST</w:t>
      </w:r>
    </w:p>
    <w:p w14:paraId="5AFE0F7E" w14:textId="77777777" w:rsidR="00CB2091" w:rsidRPr="00542F08" w:rsidRDefault="00F94353">
      <w:pPr>
        <w:spacing w:before="4"/>
        <w:ind w:left="22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b/>
          <w:sz w:val="22"/>
          <w:szCs w:val="22"/>
        </w:rPr>
        <w:t xml:space="preserve">eacher </w:t>
      </w:r>
      <w:r w:rsidRPr="00542F08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b/>
          <w:sz w:val="22"/>
          <w:szCs w:val="22"/>
        </w:rPr>
        <w:t>de</w:t>
      </w:r>
      <w:r w:rsidRPr="00542F08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</w:t>
      </w:r>
      <w:r w:rsidRPr="00542F08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Sep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ber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2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542F08">
        <w:rPr>
          <w:rFonts w:asciiTheme="minorHAnsi" w:hAnsiTheme="minorHAnsi" w:cstheme="minorHAnsi"/>
          <w:sz w:val="22"/>
          <w:szCs w:val="22"/>
        </w:rPr>
        <w:t>10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 xml:space="preserve">– 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nt</w:t>
      </w:r>
    </w:p>
    <w:p w14:paraId="5FA547A3" w14:textId="77777777" w:rsidR="00CB2091" w:rsidRPr="00542F08" w:rsidRDefault="00F94353">
      <w:pPr>
        <w:spacing w:line="260" w:lineRule="exact"/>
        <w:ind w:left="58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 xml:space="preserve">   </w:t>
      </w:r>
      <w:r w:rsidRPr="00542F0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42F08">
        <w:rPr>
          <w:rFonts w:asciiTheme="minorHAnsi" w:hAnsiTheme="minorHAnsi" w:cstheme="minorHAnsi"/>
          <w:sz w:val="22"/>
          <w:szCs w:val="22"/>
        </w:rPr>
        <w:t>ocu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ent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42F08">
        <w:rPr>
          <w:rFonts w:asciiTheme="minorHAnsi" w:hAnsiTheme="minorHAnsi" w:cstheme="minorHAnsi"/>
          <w:sz w:val="22"/>
          <w:szCs w:val="22"/>
        </w:rPr>
        <w:t>on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, co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08">
        <w:rPr>
          <w:rFonts w:asciiTheme="minorHAnsi" w:hAnsiTheme="minorHAnsi" w:cstheme="minorHAnsi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z w:val="22"/>
          <w:szCs w:val="22"/>
        </w:rPr>
        <w:t>e and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so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de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op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hAnsiTheme="minorHAnsi" w:cstheme="minorHAnsi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of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ch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d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en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o d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 xml:space="preserve">ne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ag</w:t>
      </w:r>
      <w:r w:rsidRPr="00542F08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542F08">
        <w:rPr>
          <w:rFonts w:asciiTheme="minorHAnsi" w:hAnsiTheme="minorHAnsi" w:cstheme="minorHAnsi"/>
          <w:sz w:val="22"/>
          <w:szCs w:val="22"/>
        </w:rPr>
        <w:t>app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op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e be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or</w:t>
      </w:r>
    </w:p>
    <w:p w14:paraId="62BA2383" w14:textId="77777777" w:rsidR="00CB2091" w:rsidRPr="00542F08" w:rsidRDefault="00F94353">
      <w:pPr>
        <w:spacing w:line="260" w:lineRule="exact"/>
        <w:ind w:left="58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542F08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Fac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 p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o 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h 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tr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il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nd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ch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’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7"/>
          <w:position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-4"/>
          <w:position w:val="-1"/>
          <w:sz w:val="22"/>
          <w:szCs w:val="22"/>
        </w:rPr>
        <w:t>-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be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ng</w:t>
      </w:r>
    </w:p>
    <w:p w14:paraId="19F136A1" w14:textId="77777777" w:rsidR="00CB2091" w:rsidRPr="00542F08" w:rsidRDefault="00F94353">
      <w:pPr>
        <w:spacing w:line="260" w:lineRule="exact"/>
        <w:ind w:left="58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542F08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bs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er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 and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er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ch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h 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b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il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es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o s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ec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al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duca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al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o e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ns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 o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542F08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al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tr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ent</w:t>
      </w:r>
    </w:p>
    <w:p w14:paraId="55C97064" w14:textId="77777777" w:rsidR="00CB2091" w:rsidRPr="00542F08" w:rsidRDefault="00CB2091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2BE9851F" w14:textId="77777777" w:rsidR="00CB2091" w:rsidRPr="00542F08" w:rsidRDefault="00F94353">
      <w:pPr>
        <w:ind w:left="22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ny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Labora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2F08">
        <w:rPr>
          <w:rFonts w:asciiTheme="minorHAnsi" w:hAnsiTheme="minorHAnsi" w:cstheme="minorHAnsi"/>
          <w:sz w:val="22"/>
          <w:szCs w:val="22"/>
        </w:rPr>
        <w:t>;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2F08">
        <w:rPr>
          <w:rFonts w:asciiTheme="minorHAnsi" w:hAnsiTheme="minorHAnsi" w:cstheme="minorHAnsi"/>
          <w:sz w:val="22"/>
          <w:szCs w:val="22"/>
        </w:rPr>
        <w:t xml:space="preserve">, 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542F08">
        <w:rPr>
          <w:rFonts w:asciiTheme="minorHAnsi" w:hAnsiTheme="minorHAnsi" w:cstheme="minorHAnsi"/>
          <w:sz w:val="22"/>
          <w:szCs w:val="22"/>
        </w:rPr>
        <w:t>T</w:t>
      </w:r>
    </w:p>
    <w:p w14:paraId="38A4B31B" w14:textId="77777777" w:rsidR="00CB2091" w:rsidRPr="00542F08" w:rsidRDefault="00F94353">
      <w:pPr>
        <w:spacing w:before="6"/>
        <w:ind w:left="22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b/>
          <w:sz w:val="22"/>
          <w:szCs w:val="22"/>
        </w:rPr>
        <w:t>e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542F08">
        <w:rPr>
          <w:rFonts w:asciiTheme="minorHAnsi" w:hAnsiTheme="minorHAnsi" w:cstheme="minorHAnsi"/>
          <w:b/>
          <w:sz w:val="22"/>
          <w:szCs w:val="22"/>
        </w:rPr>
        <w:t>ea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542F08">
        <w:rPr>
          <w:rFonts w:asciiTheme="minorHAnsi" w:hAnsiTheme="minorHAnsi" w:cstheme="minorHAnsi"/>
          <w:b/>
          <w:sz w:val="22"/>
          <w:szCs w:val="22"/>
        </w:rPr>
        <w:t xml:space="preserve">ch 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b/>
          <w:sz w:val="22"/>
          <w:szCs w:val="22"/>
        </w:rPr>
        <w:t>s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b/>
          <w:sz w:val="22"/>
          <w:szCs w:val="22"/>
        </w:rPr>
        <w:t>s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b/>
          <w:sz w:val="22"/>
          <w:szCs w:val="22"/>
        </w:rPr>
        <w:t>ant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b/>
          <w:sz w:val="22"/>
          <w:szCs w:val="22"/>
        </w:rPr>
        <w:t>o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542F08">
        <w:rPr>
          <w:rFonts w:asciiTheme="minorHAnsi" w:hAnsiTheme="minorHAnsi" w:cstheme="minorHAnsi"/>
          <w:b/>
          <w:sz w:val="22"/>
          <w:szCs w:val="22"/>
        </w:rPr>
        <w:t>s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y</w:t>
      </w:r>
      <w:r w:rsidRPr="00542F08">
        <w:rPr>
          <w:rFonts w:asciiTheme="minorHAnsi" w:hAnsiTheme="minorHAnsi" w:cstheme="minorHAnsi"/>
          <w:b/>
          <w:sz w:val="22"/>
          <w:szCs w:val="22"/>
        </w:rPr>
        <w:t>cho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b/>
          <w:sz w:val="22"/>
          <w:szCs w:val="22"/>
        </w:rPr>
        <w:t>o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542F08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542F08">
        <w:rPr>
          <w:rFonts w:asciiTheme="minorHAnsi" w:hAnsiTheme="minorHAnsi" w:cstheme="minorHAnsi"/>
          <w:b/>
          <w:sz w:val="22"/>
          <w:szCs w:val="22"/>
        </w:rPr>
        <w:t>epa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542F08">
        <w:rPr>
          <w:rFonts w:asciiTheme="minorHAnsi" w:hAnsiTheme="minorHAnsi" w:cstheme="minorHAnsi"/>
          <w:b/>
          <w:sz w:val="22"/>
          <w:szCs w:val="22"/>
        </w:rPr>
        <w:t xml:space="preserve">ent                                                   </w:t>
      </w:r>
      <w:r w:rsidRPr="00542F08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Sep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ber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2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542F08">
        <w:rPr>
          <w:rFonts w:asciiTheme="minorHAnsi" w:hAnsiTheme="minorHAnsi" w:cstheme="minorHAnsi"/>
          <w:sz w:val="22"/>
          <w:szCs w:val="22"/>
        </w:rPr>
        <w:t>08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 xml:space="preserve">–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ber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20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542F08">
        <w:rPr>
          <w:rFonts w:asciiTheme="minorHAnsi" w:hAnsiTheme="minorHAnsi" w:cstheme="minorHAnsi"/>
          <w:sz w:val="22"/>
          <w:szCs w:val="22"/>
        </w:rPr>
        <w:t>9</w:t>
      </w:r>
    </w:p>
    <w:p w14:paraId="2177D92B" w14:textId="77777777" w:rsidR="00CB2091" w:rsidRPr="00542F08" w:rsidRDefault="00F94353">
      <w:pPr>
        <w:tabs>
          <w:tab w:val="left" w:pos="940"/>
        </w:tabs>
        <w:spacing w:before="11" w:line="240" w:lineRule="exact"/>
        <w:ind w:left="940" w:right="836" w:hanging="36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ab/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na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yz</w:t>
      </w:r>
      <w:r w:rsidRPr="00542F08">
        <w:rPr>
          <w:rFonts w:asciiTheme="minorHAnsi" w:hAnsiTheme="minorHAnsi" w:cstheme="minorHAnsi"/>
          <w:sz w:val="22"/>
          <w:szCs w:val="22"/>
        </w:rPr>
        <w:t xml:space="preserve">ed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z w:val="22"/>
          <w:szCs w:val="22"/>
        </w:rPr>
        <w:t>en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 xml:space="preserve">on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es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z w:val="22"/>
          <w:szCs w:val="22"/>
        </w:rPr>
        <w:t>up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es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hAnsiTheme="minorHAnsi" w:cstheme="minorHAnsi"/>
          <w:sz w:val="22"/>
          <w:szCs w:val="22"/>
        </w:rPr>
        <w:t xml:space="preserve">d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542F08">
        <w:rPr>
          <w:rFonts w:asciiTheme="minorHAnsi" w:hAnsiTheme="minorHAnsi" w:cstheme="minorHAnsi"/>
          <w:sz w:val="22"/>
          <w:szCs w:val="22"/>
        </w:rPr>
        <w:t>es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ng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hea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 xml:space="preserve">h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hAnsiTheme="minorHAnsi" w:cstheme="minorHAnsi"/>
          <w:sz w:val="22"/>
          <w:szCs w:val="22"/>
        </w:rPr>
        <w:t>,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su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ng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n de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ent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of e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iri</w:t>
      </w:r>
      <w:r w:rsidRPr="00542F08">
        <w:rPr>
          <w:rFonts w:asciiTheme="minorHAnsi" w:hAnsiTheme="minorHAnsi" w:cstheme="minorHAnsi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542F08">
        <w:rPr>
          <w:rFonts w:asciiTheme="minorHAnsi" w:hAnsiTheme="minorHAnsi" w:cstheme="minorHAnsi"/>
          <w:sz w:val="22"/>
          <w:szCs w:val="22"/>
        </w:rPr>
        <w:t>ba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hAnsiTheme="minorHAnsi" w:cstheme="minorHAnsi"/>
          <w:sz w:val="22"/>
          <w:szCs w:val="22"/>
        </w:rPr>
        <w:t xml:space="preserve">ed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en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</w:p>
    <w:p w14:paraId="0DD30F9B" w14:textId="77777777" w:rsidR="00CB2091" w:rsidRPr="00542F08" w:rsidRDefault="00F94353">
      <w:pPr>
        <w:tabs>
          <w:tab w:val="left" w:pos="940"/>
        </w:tabs>
        <w:spacing w:before="12" w:line="240" w:lineRule="exact"/>
        <w:ind w:left="940" w:right="601" w:hanging="36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ab/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ch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 xml:space="preserve">d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z w:val="22"/>
          <w:szCs w:val="22"/>
        </w:rPr>
        <w:t>ant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 xml:space="preserve"> l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e 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hAnsiTheme="minorHAnsi" w:cstheme="minorHAnsi"/>
          <w:sz w:val="22"/>
          <w:szCs w:val="22"/>
        </w:rPr>
        <w:t>d pu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ons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on c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z w:val="22"/>
          <w:szCs w:val="22"/>
        </w:rPr>
        <w:t>u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sz w:val="22"/>
          <w:szCs w:val="22"/>
        </w:rPr>
        <w:t>’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h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h, 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hAnsiTheme="minorHAnsi" w:cstheme="minorHAnsi"/>
          <w:sz w:val="22"/>
          <w:szCs w:val="22"/>
        </w:rPr>
        <w:t>d co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542F08">
        <w:rPr>
          <w:rFonts w:asciiTheme="minorHAnsi" w:hAnsiTheme="minorHAnsi" w:cstheme="minorHAnsi"/>
          <w:sz w:val="22"/>
          <w:szCs w:val="22"/>
        </w:rPr>
        <w:t>ed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po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 xml:space="preserve">s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42F08">
        <w:rPr>
          <w:rFonts w:asciiTheme="minorHAnsi" w:hAnsiTheme="minorHAnsi" w:cstheme="minorHAnsi"/>
          <w:sz w:val="22"/>
          <w:szCs w:val="22"/>
        </w:rPr>
        <w:t>er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o 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542F08">
        <w:rPr>
          <w:rFonts w:asciiTheme="minorHAnsi" w:hAnsiTheme="minorHAnsi" w:cstheme="minorHAnsi"/>
          <w:sz w:val="22"/>
          <w:szCs w:val="22"/>
        </w:rPr>
        <w:t>pe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42F08">
        <w:rPr>
          <w:rFonts w:asciiTheme="minorHAnsi" w:hAnsiTheme="minorHAnsi" w:cstheme="minorHAnsi"/>
          <w:spacing w:val="7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 xml:space="preserve">e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ch p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oce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</w:p>
    <w:p w14:paraId="750A5DA2" w14:textId="77777777" w:rsidR="00CB2091" w:rsidRPr="00542F08" w:rsidRDefault="00F94353">
      <w:pPr>
        <w:spacing w:line="260" w:lineRule="exact"/>
        <w:ind w:left="58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 xml:space="preserve">   </w:t>
      </w:r>
      <w:r w:rsidRPr="00542F0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sz w:val="22"/>
          <w:szCs w:val="22"/>
        </w:rPr>
        <w:t>onduc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ed d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en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y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us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ng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 xml:space="preserve">SPSS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 xml:space="preserve">o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42F08">
        <w:rPr>
          <w:rFonts w:asciiTheme="minorHAnsi" w:hAnsiTheme="minorHAnsi" w:cstheme="minorHAnsi"/>
          <w:sz w:val="22"/>
          <w:szCs w:val="22"/>
        </w:rPr>
        <w:t>u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h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r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ch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 xml:space="preserve">e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z w:val="22"/>
          <w:szCs w:val="22"/>
        </w:rPr>
        <w:t>f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on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 xml:space="preserve">c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oc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 xml:space="preserve">s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z w:val="22"/>
          <w:szCs w:val="22"/>
        </w:rPr>
        <w:t>up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sz w:val="22"/>
          <w:szCs w:val="22"/>
        </w:rPr>
        <w:t>’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42F08">
        <w:rPr>
          <w:rFonts w:asciiTheme="minorHAnsi" w:hAnsiTheme="minorHAnsi" w:cstheme="minorHAnsi"/>
          <w:sz w:val="22"/>
          <w:szCs w:val="22"/>
        </w:rPr>
        <w:t>ea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h</w:t>
      </w:r>
    </w:p>
    <w:p w14:paraId="29B71620" w14:textId="77777777" w:rsidR="00CB2091" w:rsidRPr="00542F08" w:rsidRDefault="00CB2091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6FD89048" w14:textId="77777777" w:rsidR="00CB2091" w:rsidRPr="00542F08" w:rsidRDefault="00F94353">
      <w:pPr>
        <w:ind w:left="22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ny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08">
        <w:rPr>
          <w:rFonts w:asciiTheme="minorHAnsi" w:hAnsiTheme="minorHAnsi" w:cstheme="minorHAnsi"/>
          <w:sz w:val="22"/>
          <w:szCs w:val="22"/>
        </w:rPr>
        <w:t>enc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2F08">
        <w:rPr>
          <w:rFonts w:asciiTheme="minorHAnsi" w:hAnsiTheme="minorHAnsi" w:cstheme="minorHAnsi"/>
          <w:sz w:val="22"/>
          <w:szCs w:val="22"/>
        </w:rPr>
        <w:t>;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2F08">
        <w:rPr>
          <w:rFonts w:asciiTheme="minorHAnsi" w:hAnsiTheme="minorHAnsi" w:cstheme="minorHAnsi"/>
          <w:sz w:val="22"/>
          <w:szCs w:val="22"/>
        </w:rPr>
        <w:t>, ST</w:t>
      </w:r>
    </w:p>
    <w:p w14:paraId="6223FF02" w14:textId="77777777" w:rsidR="00CB2091" w:rsidRPr="00542F08" w:rsidRDefault="00F94353">
      <w:pPr>
        <w:spacing w:before="6"/>
        <w:ind w:left="22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542F08">
        <w:rPr>
          <w:rFonts w:asciiTheme="minorHAnsi" w:hAnsiTheme="minorHAnsi" w:cstheme="minorHAnsi"/>
          <w:b/>
          <w:sz w:val="22"/>
          <w:szCs w:val="22"/>
        </w:rPr>
        <w:t>o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b/>
          <w:sz w:val="22"/>
          <w:szCs w:val="22"/>
        </w:rPr>
        <w:t>u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b/>
          <w:sz w:val="22"/>
          <w:szCs w:val="22"/>
        </w:rPr>
        <w:t xml:space="preserve">er                                                                                                                           </w:t>
      </w:r>
      <w:r w:rsidRPr="00542F08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M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ch 2007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–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nu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y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2008</w:t>
      </w:r>
    </w:p>
    <w:p w14:paraId="19FADC73" w14:textId="77777777" w:rsidR="00CB2091" w:rsidRPr="00542F08" w:rsidRDefault="00F94353">
      <w:pPr>
        <w:tabs>
          <w:tab w:val="left" w:pos="940"/>
        </w:tabs>
        <w:spacing w:before="11" w:line="240" w:lineRule="exact"/>
        <w:ind w:left="940" w:right="63" w:hanging="36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ab/>
        <w:t>Pro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ded</w:t>
      </w:r>
      <w:r w:rsidRPr="00542F0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pa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h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supp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and</w:t>
      </w:r>
      <w:r w:rsidRPr="00542F0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af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en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on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ent</w:t>
      </w:r>
      <w:r w:rsidRPr="00542F08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42F08">
        <w:rPr>
          <w:rFonts w:asciiTheme="minorHAnsi" w:hAnsiTheme="minorHAnsi" w:cstheme="minorHAnsi"/>
          <w:sz w:val="22"/>
          <w:szCs w:val="22"/>
        </w:rPr>
        <w:t>or</w:t>
      </w:r>
      <w:r w:rsidRPr="00542F0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ado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nt</w:t>
      </w:r>
      <w:r w:rsidRPr="00542F08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d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sc</w:t>
      </w:r>
      <w:r w:rsidRPr="00542F08">
        <w:rPr>
          <w:rFonts w:asciiTheme="minorHAnsi" w:hAnsiTheme="minorHAnsi" w:cstheme="minorHAnsi"/>
          <w:sz w:val="22"/>
          <w:szCs w:val="22"/>
        </w:rPr>
        <w:t>uss</w:t>
      </w:r>
      <w:r w:rsidRPr="00542F0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h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542F08">
        <w:rPr>
          <w:rFonts w:asciiTheme="minorHAnsi" w:hAnsiTheme="minorHAnsi" w:cstheme="minorHAnsi"/>
          <w:sz w:val="22"/>
          <w:szCs w:val="22"/>
        </w:rPr>
        <w:t>sk</w:t>
      </w:r>
      <w:r w:rsidRPr="00542F0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beha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42F08">
        <w:rPr>
          <w:rFonts w:asciiTheme="minorHAnsi" w:hAnsiTheme="minorHAnsi" w:cstheme="minorHAnsi"/>
          <w:sz w:val="22"/>
          <w:szCs w:val="22"/>
        </w:rPr>
        <w:t>ch</w:t>
      </w:r>
      <w:r w:rsidRPr="00542F0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as d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ug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us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,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een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08">
        <w:rPr>
          <w:rFonts w:asciiTheme="minorHAnsi" w:hAnsiTheme="minorHAnsi" w:cstheme="minorHAnsi"/>
          <w:sz w:val="22"/>
          <w:szCs w:val="22"/>
        </w:rPr>
        <w:t>nancy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542F08">
        <w:rPr>
          <w:rFonts w:asciiTheme="minorHAnsi" w:hAnsiTheme="minorHAnsi" w:cstheme="minorHAnsi"/>
          <w:sz w:val="22"/>
          <w:szCs w:val="22"/>
        </w:rPr>
        <w:t>nd 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x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y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 xml:space="preserve">d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ons</w:t>
      </w:r>
    </w:p>
    <w:p w14:paraId="47E7F0C2" w14:textId="77777777" w:rsidR="00CB2091" w:rsidRPr="00542F08" w:rsidRDefault="00F94353">
      <w:pPr>
        <w:tabs>
          <w:tab w:val="left" w:pos="940"/>
        </w:tabs>
        <w:spacing w:before="12" w:line="240" w:lineRule="exact"/>
        <w:ind w:left="940" w:right="816" w:hanging="36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ab/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 xml:space="preserve">ed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co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un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ca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z w:val="22"/>
          <w:szCs w:val="22"/>
        </w:rPr>
        <w:t>n co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ponent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eam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bu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d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ng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 xml:space="preserve">s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enhan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2F08">
        <w:rPr>
          <w:rFonts w:asciiTheme="minorHAnsi" w:hAnsiTheme="minorHAnsi" w:cstheme="minorHAnsi"/>
          <w:sz w:val="22"/>
          <w:szCs w:val="22"/>
        </w:rPr>
        <w:t xml:space="preserve">e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ns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42F08">
        <w:rPr>
          <w:rFonts w:asciiTheme="minorHAnsi" w:hAnsiTheme="minorHAnsi" w:cstheme="minorHAnsi"/>
          <w:sz w:val="22"/>
          <w:szCs w:val="22"/>
        </w:rPr>
        <w:t>y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and cohe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on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 xml:space="preserve">ong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2F08">
        <w:rPr>
          <w:rFonts w:asciiTheme="minorHAnsi" w:hAnsiTheme="minorHAnsi" w:cstheme="minorHAnsi"/>
          <w:sz w:val="22"/>
          <w:szCs w:val="22"/>
        </w:rPr>
        <w:t>ou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h</w:t>
      </w:r>
    </w:p>
    <w:p w14:paraId="280C192C" w14:textId="77777777" w:rsidR="00CB2091" w:rsidRPr="00542F08" w:rsidRDefault="00F94353">
      <w:pPr>
        <w:spacing w:line="260" w:lineRule="exact"/>
        <w:ind w:left="58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 xml:space="preserve">   </w:t>
      </w:r>
      <w:r w:rsidRPr="00542F0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M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 xml:space="preserve">d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 xml:space="preserve">oup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z w:val="22"/>
          <w:szCs w:val="22"/>
        </w:rPr>
        <w:t>f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42F08">
        <w:rPr>
          <w:rFonts w:asciiTheme="minorHAnsi" w:hAnsiTheme="minorHAnsi" w:cstheme="minorHAnsi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na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s by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od</w:t>
      </w:r>
      <w:r w:rsidRPr="00542F0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542F08">
        <w:rPr>
          <w:rFonts w:asciiTheme="minorHAnsi" w:hAnsiTheme="minorHAnsi" w:cstheme="minorHAnsi"/>
          <w:sz w:val="22"/>
          <w:szCs w:val="22"/>
        </w:rPr>
        <w:t>ng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hea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hy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cop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ng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s d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ng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es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of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co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2F08">
        <w:rPr>
          <w:rFonts w:asciiTheme="minorHAnsi" w:hAnsiTheme="minorHAnsi" w:cstheme="minorHAnsi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and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d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</w:p>
    <w:p w14:paraId="732E6687" w14:textId="77777777" w:rsidR="00CB2091" w:rsidRPr="00542F08" w:rsidRDefault="00CB2091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56203610" w14:textId="77777777" w:rsidR="00CB2091" w:rsidRPr="00542F08" w:rsidRDefault="00F94353">
      <w:pPr>
        <w:ind w:left="22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ny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08">
        <w:rPr>
          <w:rFonts w:asciiTheme="minorHAnsi" w:hAnsiTheme="minorHAnsi" w:cstheme="minorHAnsi"/>
          <w:sz w:val="22"/>
          <w:szCs w:val="22"/>
        </w:rPr>
        <w:t>enc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2F08">
        <w:rPr>
          <w:rFonts w:asciiTheme="minorHAnsi" w:hAnsiTheme="minorHAnsi" w:cstheme="minorHAnsi"/>
          <w:sz w:val="22"/>
          <w:szCs w:val="22"/>
        </w:rPr>
        <w:t>;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2F08">
        <w:rPr>
          <w:rFonts w:asciiTheme="minorHAnsi" w:hAnsiTheme="minorHAnsi" w:cstheme="minorHAnsi"/>
          <w:sz w:val="22"/>
          <w:szCs w:val="22"/>
        </w:rPr>
        <w:t>, ST</w:t>
      </w:r>
    </w:p>
    <w:p w14:paraId="2CC6E8BE" w14:textId="77777777" w:rsidR="00CB2091" w:rsidRPr="00542F08" w:rsidRDefault="00F94353">
      <w:pPr>
        <w:spacing w:before="6"/>
        <w:ind w:left="22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b/>
          <w:sz w:val="22"/>
          <w:szCs w:val="22"/>
        </w:rPr>
        <w:t>utor</w:t>
      </w:r>
      <w:r w:rsidRPr="00542F08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</w:t>
      </w:r>
      <w:r w:rsidRPr="00542F08">
        <w:rPr>
          <w:rFonts w:asciiTheme="minorHAnsi" w:hAnsiTheme="minorHAnsi" w:cstheme="minorHAnsi"/>
          <w:b/>
          <w:spacing w:val="3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M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ch 2005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– Se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ber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542F08">
        <w:rPr>
          <w:rFonts w:asciiTheme="minorHAnsi" w:hAnsiTheme="minorHAnsi" w:cstheme="minorHAnsi"/>
          <w:sz w:val="22"/>
          <w:szCs w:val="22"/>
        </w:rPr>
        <w:t>006</w:t>
      </w:r>
    </w:p>
    <w:p w14:paraId="65DB8E33" w14:textId="77777777" w:rsidR="00CB2091" w:rsidRPr="00542F08" w:rsidRDefault="00F94353">
      <w:pPr>
        <w:spacing w:line="260" w:lineRule="exact"/>
        <w:ind w:left="58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 xml:space="preserve">   </w:t>
      </w:r>
      <w:r w:rsidRPr="00542F0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Pr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2F08">
        <w:rPr>
          <w:rFonts w:asciiTheme="minorHAnsi" w:hAnsiTheme="minorHAnsi" w:cstheme="minorHAnsi"/>
          <w:sz w:val="22"/>
          <w:szCs w:val="22"/>
        </w:rPr>
        <w:t xml:space="preserve">ed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en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2F08">
        <w:rPr>
          <w:rFonts w:asciiTheme="minorHAnsi" w:hAnsiTheme="minorHAnsi" w:cstheme="minorHAnsi"/>
          <w:sz w:val="22"/>
          <w:szCs w:val="22"/>
        </w:rPr>
        <w:t>e, un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and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08">
        <w:rPr>
          <w:rFonts w:asciiTheme="minorHAnsi" w:hAnsiTheme="minorHAnsi" w:cstheme="minorHAnsi"/>
          <w:sz w:val="22"/>
          <w:szCs w:val="22"/>
        </w:rPr>
        <w:t>, and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pe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nce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 xml:space="preserve">o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 xml:space="preserve">p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hAnsiTheme="minorHAnsi" w:cstheme="minorHAnsi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en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z w:val="22"/>
          <w:szCs w:val="22"/>
        </w:rPr>
        <w:t xml:space="preserve">e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n aca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 xml:space="preserve">c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</w:p>
    <w:p w14:paraId="32EB17D0" w14:textId="77777777" w:rsidR="00CB2091" w:rsidRPr="00542F08" w:rsidRDefault="00F94353">
      <w:pPr>
        <w:spacing w:line="260" w:lineRule="exact"/>
        <w:ind w:left="58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542F08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ll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nx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by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ded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x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on 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nd b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ech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q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es</w:t>
      </w:r>
    </w:p>
    <w:p w14:paraId="7FFD65DE" w14:textId="77777777" w:rsidR="00CB2091" w:rsidRPr="00542F08" w:rsidRDefault="00F94353">
      <w:pPr>
        <w:spacing w:line="260" w:lineRule="exact"/>
        <w:ind w:left="580"/>
        <w:rPr>
          <w:rFonts w:asciiTheme="minorHAnsi" w:hAnsiTheme="minorHAnsi" w:cstheme="minorHAnsi"/>
          <w:sz w:val="22"/>
          <w:szCs w:val="22"/>
        </w:rPr>
        <w:sectPr w:rsidR="00CB2091" w:rsidRPr="00542F08">
          <w:pgSz w:w="12240" w:h="15840"/>
          <w:pgMar w:top="660" w:right="620" w:bottom="280" w:left="500" w:header="0" w:footer="1646" w:gutter="0"/>
          <w:cols w:space="720"/>
        </w:sectPr>
      </w:pP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542F08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si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de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s w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h </w:t>
      </w:r>
      <w:r w:rsidRPr="00542F08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ee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educ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nal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oa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s by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ev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ewing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ns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eac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ng </w:t>
      </w:r>
      <w:r w:rsidRPr="00542F08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h and 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ea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k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il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s</w:t>
      </w:r>
    </w:p>
    <w:p w14:paraId="3739F7A6" w14:textId="77777777" w:rsidR="00CB2091" w:rsidRPr="00542F08" w:rsidRDefault="00F94353">
      <w:pPr>
        <w:spacing w:before="59"/>
        <w:ind w:left="4487" w:right="3951"/>
        <w:jc w:val="center"/>
        <w:rPr>
          <w:rFonts w:asciiTheme="minorHAnsi" w:hAnsiTheme="minorHAnsi" w:cstheme="minorHAnsi"/>
          <w:sz w:val="32"/>
          <w:szCs w:val="32"/>
        </w:rPr>
      </w:pPr>
      <w:r w:rsidRPr="00542F08">
        <w:rPr>
          <w:rFonts w:asciiTheme="minorHAnsi" w:hAnsiTheme="minorHAnsi" w:cstheme="minorHAnsi"/>
        </w:rPr>
        <w:lastRenderedPageBreak/>
        <w:pict w14:anchorId="0428EAC3">
          <v:group id="_x0000_s1035" style="position:absolute;left:0;text-align:left;margin-left:34.55pt;margin-top:68.9pt;width:543pt;height:0;z-index:-251653120;mso-position-horizontal-relative:page;mso-position-vertical-relative:page" coordorigin="691,1378" coordsize="10860,0">
            <v:shape id="_x0000_s1036" style="position:absolute;left:691;top:1378;width:10860;height:0" coordorigin="691,1378" coordsize="10860,0" path="m691,1378r10860,e" filled="f" strokeweight="1.54pt">
              <v:path arrowok="t"/>
            </v:shape>
            <w10:wrap anchorx="page" anchory="page"/>
          </v:group>
        </w:pict>
      </w:r>
      <w:r w:rsidRPr="00542F08">
        <w:rPr>
          <w:rFonts w:asciiTheme="minorHAnsi" w:hAnsiTheme="minorHAnsi" w:cstheme="minorHAnsi"/>
          <w:b/>
          <w:sz w:val="32"/>
          <w:szCs w:val="32"/>
        </w:rPr>
        <w:t>Dex</w:t>
      </w:r>
      <w:r w:rsidRPr="00542F08">
        <w:rPr>
          <w:rFonts w:asciiTheme="minorHAnsi" w:hAnsiTheme="minorHAnsi" w:cstheme="minorHAnsi"/>
          <w:b/>
          <w:spacing w:val="-5"/>
          <w:sz w:val="32"/>
          <w:szCs w:val="32"/>
        </w:rPr>
        <w:t xml:space="preserve"> </w:t>
      </w:r>
      <w:r w:rsidRPr="00542F08">
        <w:rPr>
          <w:rFonts w:asciiTheme="minorHAnsi" w:hAnsiTheme="minorHAnsi" w:cstheme="minorHAnsi"/>
          <w:b/>
          <w:spacing w:val="-1"/>
          <w:w w:val="99"/>
          <w:sz w:val="32"/>
          <w:szCs w:val="32"/>
        </w:rPr>
        <w:t>P</w:t>
      </w:r>
      <w:r w:rsidRPr="00542F08">
        <w:rPr>
          <w:rFonts w:asciiTheme="minorHAnsi" w:hAnsiTheme="minorHAnsi" w:cstheme="minorHAnsi"/>
          <w:b/>
          <w:w w:val="99"/>
          <w:sz w:val="32"/>
          <w:szCs w:val="32"/>
        </w:rPr>
        <w:t>ep</w:t>
      </w:r>
      <w:r w:rsidRPr="00542F08">
        <w:rPr>
          <w:rFonts w:asciiTheme="minorHAnsi" w:hAnsiTheme="minorHAnsi" w:cstheme="minorHAnsi"/>
          <w:b/>
          <w:spacing w:val="2"/>
          <w:w w:val="99"/>
          <w:sz w:val="32"/>
          <w:szCs w:val="32"/>
        </w:rPr>
        <w:t>p</w:t>
      </w:r>
      <w:r w:rsidRPr="00542F08">
        <w:rPr>
          <w:rFonts w:asciiTheme="minorHAnsi" w:hAnsiTheme="minorHAnsi" w:cstheme="minorHAnsi"/>
          <w:b/>
          <w:w w:val="99"/>
          <w:sz w:val="32"/>
          <w:szCs w:val="32"/>
        </w:rPr>
        <w:t>erdine</w:t>
      </w:r>
    </w:p>
    <w:p w14:paraId="45DE7AD7" w14:textId="77777777" w:rsidR="00CB2091" w:rsidRPr="00542F08" w:rsidRDefault="00F94353">
      <w:pPr>
        <w:spacing w:line="240" w:lineRule="exact"/>
        <w:ind w:left="5287" w:right="4748"/>
        <w:jc w:val="center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position w:val="-1"/>
          <w:sz w:val="22"/>
          <w:szCs w:val="22"/>
        </w:rPr>
        <w:t>Pa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 2</w:t>
      </w:r>
    </w:p>
    <w:p w14:paraId="031B544A" w14:textId="77777777" w:rsidR="00CB2091" w:rsidRPr="00542F08" w:rsidRDefault="00CB2091">
      <w:pPr>
        <w:spacing w:before="19" w:line="260" w:lineRule="exact"/>
        <w:rPr>
          <w:rFonts w:asciiTheme="minorHAnsi" w:hAnsiTheme="minorHAnsi" w:cstheme="minorHAnsi"/>
          <w:sz w:val="26"/>
          <w:szCs w:val="26"/>
        </w:rPr>
      </w:pPr>
    </w:p>
    <w:p w14:paraId="4A7D479D" w14:textId="77777777" w:rsidR="00CB2091" w:rsidRPr="00542F08" w:rsidRDefault="00F94353">
      <w:pPr>
        <w:spacing w:before="32"/>
        <w:ind w:left="22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ADD</w:t>
      </w:r>
      <w:r w:rsidRPr="00542F08">
        <w:rPr>
          <w:rFonts w:asciiTheme="minorHAnsi" w:hAnsiTheme="minorHAnsi" w:cstheme="minorHAnsi"/>
          <w:b/>
          <w:sz w:val="22"/>
          <w:szCs w:val="22"/>
        </w:rPr>
        <w:t>ITI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542F08">
        <w:rPr>
          <w:rFonts w:asciiTheme="minorHAnsi" w:hAnsiTheme="minorHAnsi" w:cstheme="minorHAnsi"/>
          <w:b/>
          <w:sz w:val="22"/>
          <w:szCs w:val="22"/>
        </w:rPr>
        <w:t>L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EX</w:t>
      </w:r>
      <w:r w:rsidRPr="00542F08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ENC</w:t>
      </w:r>
      <w:r w:rsidRPr="00542F08">
        <w:rPr>
          <w:rFonts w:asciiTheme="minorHAnsi" w:hAnsiTheme="minorHAnsi" w:cstheme="minorHAnsi"/>
          <w:b/>
          <w:sz w:val="22"/>
          <w:szCs w:val="22"/>
        </w:rPr>
        <w:t>E</w:t>
      </w:r>
    </w:p>
    <w:p w14:paraId="43313CBC" w14:textId="77777777" w:rsidR="00CB2091" w:rsidRPr="00542F08" w:rsidRDefault="00F94353">
      <w:pPr>
        <w:spacing w:line="240" w:lineRule="exact"/>
        <w:ind w:left="22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he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542F08">
        <w:rPr>
          <w:rFonts w:asciiTheme="minorHAnsi" w:hAnsiTheme="minorHAnsi" w:cstheme="minorHAnsi"/>
          <w:sz w:val="22"/>
          <w:szCs w:val="22"/>
        </w:rPr>
        <w:t>Z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Fi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;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2F08">
        <w:rPr>
          <w:rFonts w:asciiTheme="minorHAnsi" w:hAnsiTheme="minorHAnsi" w:cstheme="minorHAnsi"/>
          <w:sz w:val="22"/>
          <w:szCs w:val="22"/>
        </w:rPr>
        <w:t xml:space="preserve">, 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542F08">
        <w:rPr>
          <w:rFonts w:asciiTheme="minorHAnsi" w:hAnsiTheme="minorHAnsi" w:cstheme="minorHAnsi"/>
          <w:sz w:val="22"/>
          <w:szCs w:val="22"/>
        </w:rPr>
        <w:t>T</w:t>
      </w:r>
    </w:p>
    <w:p w14:paraId="52F3DBF3" w14:textId="77777777" w:rsidR="00CB2091" w:rsidRPr="00542F08" w:rsidRDefault="00F94353">
      <w:pPr>
        <w:spacing w:before="6"/>
        <w:ind w:left="22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b/>
          <w:sz w:val="22"/>
          <w:szCs w:val="22"/>
        </w:rPr>
        <w:t>Mark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542F08">
        <w:rPr>
          <w:rFonts w:asciiTheme="minorHAnsi" w:hAnsiTheme="minorHAnsi" w:cstheme="minorHAnsi"/>
          <w:b/>
          <w:sz w:val="22"/>
          <w:szCs w:val="22"/>
        </w:rPr>
        <w:t>ng</w:t>
      </w:r>
      <w:r w:rsidRPr="00542F08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b/>
          <w:sz w:val="22"/>
          <w:szCs w:val="22"/>
        </w:rPr>
        <w:t>s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b/>
          <w:sz w:val="22"/>
          <w:szCs w:val="22"/>
        </w:rPr>
        <w:t>s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b/>
          <w:sz w:val="22"/>
          <w:szCs w:val="22"/>
        </w:rPr>
        <w:t>a</w:t>
      </w:r>
      <w:r w:rsidRPr="00542F08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542F08">
        <w:rPr>
          <w:rFonts w:asciiTheme="minorHAnsi" w:hAnsiTheme="minorHAnsi" w:cstheme="minorHAnsi"/>
          <w:b/>
          <w:sz w:val="22"/>
          <w:szCs w:val="22"/>
        </w:rPr>
        <w:t>t</w:t>
      </w:r>
      <w:r w:rsidRPr="00542F08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</w:t>
      </w:r>
      <w:r w:rsidRPr="00542F08">
        <w:rPr>
          <w:rFonts w:asciiTheme="minorHAnsi" w:hAnsiTheme="minorHAnsi" w:cstheme="minorHAnsi"/>
          <w:b/>
          <w:spacing w:val="33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M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y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2003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–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J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nu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y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2005</w:t>
      </w:r>
    </w:p>
    <w:p w14:paraId="7049E971" w14:textId="77777777" w:rsidR="00CB2091" w:rsidRPr="00542F08" w:rsidRDefault="00F94353">
      <w:pPr>
        <w:spacing w:line="260" w:lineRule="exact"/>
        <w:ind w:left="58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 xml:space="preserve">   </w:t>
      </w:r>
      <w:r w:rsidRPr="00542F0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ed wi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 xml:space="preserve">h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ap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 xml:space="preserve">c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542F08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542F08">
        <w:rPr>
          <w:rFonts w:asciiTheme="minorHAnsi" w:hAnsiTheme="minorHAnsi" w:cstheme="minorHAnsi"/>
          <w:sz w:val="22"/>
          <w:szCs w:val="22"/>
        </w:rPr>
        <w:t>ne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 xml:space="preserve">o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op d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08">
        <w:rPr>
          <w:rFonts w:asciiTheme="minorHAnsi" w:hAnsiTheme="minorHAnsi" w:cstheme="minorHAnsi"/>
          <w:sz w:val="22"/>
          <w:szCs w:val="22"/>
        </w:rPr>
        <w:t xml:space="preserve">n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en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and p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42F08">
        <w:rPr>
          <w:rFonts w:asciiTheme="minorHAnsi" w:hAnsiTheme="minorHAnsi" w:cstheme="minorHAnsi"/>
          <w:sz w:val="22"/>
          <w:szCs w:val="22"/>
        </w:rPr>
        <w:t>b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08">
        <w:rPr>
          <w:rFonts w:asciiTheme="minorHAnsi" w:hAnsiTheme="minorHAnsi" w:cstheme="minorHAnsi"/>
          <w:sz w:val="22"/>
          <w:szCs w:val="22"/>
        </w:rPr>
        <w:t xml:space="preserve">e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42F08">
        <w:rPr>
          <w:rFonts w:asciiTheme="minorHAnsi" w:hAnsiTheme="minorHAnsi" w:cstheme="minorHAnsi"/>
          <w:sz w:val="22"/>
          <w:szCs w:val="22"/>
        </w:rPr>
        <w:t>or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pany</w:t>
      </w:r>
    </w:p>
    <w:p w14:paraId="5E8D9108" w14:textId="77777777" w:rsidR="00CB2091" w:rsidRPr="00542F08" w:rsidRDefault="00F94353">
      <w:pPr>
        <w:spacing w:line="260" w:lineRule="exact"/>
        <w:ind w:left="58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542F08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542F08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ped </w:t>
      </w:r>
      <w:r w:rsidRPr="00542F08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k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ng </w:t>
      </w:r>
      <w:r w:rsidRPr="00542F08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bu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and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awa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ss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and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co</w:t>
      </w:r>
      <w:r w:rsidRPr="00542F08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pany </w:t>
      </w:r>
      <w:r w:rsidRPr="00542F08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ng</w:t>
      </w:r>
    </w:p>
    <w:p w14:paraId="7801B8D8" w14:textId="77777777" w:rsidR="00CB2091" w:rsidRPr="00542F08" w:rsidRDefault="00F94353">
      <w:pPr>
        <w:spacing w:line="260" w:lineRule="exact"/>
        <w:ind w:left="58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542F08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na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ed d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ad</w:t>
      </w:r>
      <w:r w:rsidRPr="00542F08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ti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 du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h as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b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g </w:t>
      </w:r>
      <w:r w:rsidRPr="00542F08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il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, an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phones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nd s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edu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ng</w:t>
      </w:r>
    </w:p>
    <w:p w14:paraId="751D279C" w14:textId="77777777" w:rsidR="00CB2091" w:rsidRPr="00542F08" w:rsidRDefault="00CB2091">
      <w:pPr>
        <w:spacing w:before="15" w:line="240" w:lineRule="exact"/>
        <w:rPr>
          <w:rFonts w:asciiTheme="minorHAnsi" w:hAnsiTheme="minorHAnsi" w:cstheme="minorHAnsi"/>
          <w:sz w:val="24"/>
          <w:szCs w:val="24"/>
        </w:rPr>
      </w:pPr>
    </w:p>
    <w:p w14:paraId="7A85704C" w14:textId="77777777" w:rsidR="00CB2091" w:rsidRPr="00542F08" w:rsidRDefault="00F94353">
      <w:pPr>
        <w:ind w:left="22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pacing w:val="-1"/>
          <w:sz w:val="22"/>
          <w:szCs w:val="22"/>
        </w:rPr>
        <w:t>QR</w:t>
      </w:r>
      <w:r w:rsidRPr="00542F08">
        <w:rPr>
          <w:rFonts w:asciiTheme="minorHAnsi" w:hAnsiTheme="minorHAnsi" w:cstheme="minorHAnsi"/>
          <w:sz w:val="22"/>
          <w:szCs w:val="22"/>
        </w:rPr>
        <w:t xml:space="preserve">S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;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Ci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2F08">
        <w:rPr>
          <w:rFonts w:asciiTheme="minorHAnsi" w:hAnsiTheme="minorHAnsi" w:cstheme="minorHAnsi"/>
          <w:sz w:val="22"/>
          <w:szCs w:val="22"/>
        </w:rPr>
        <w:t>, ST</w:t>
      </w:r>
    </w:p>
    <w:p w14:paraId="6C3211B6" w14:textId="77777777" w:rsidR="00CB2091" w:rsidRPr="00542F08" w:rsidRDefault="00F94353">
      <w:pPr>
        <w:spacing w:before="4"/>
        <w:ind w:left="22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542F08">
        <w:rPr>
          <w:rFonts w:asciiTheme="minorHAnsi" w:hAnsiTheme="minorHAnsi" w:cstheme="minorHAnsi"/>
          <w:b/>
          <w:sz w:val="22"/>
          <w:szCs w:val="22"/>
        </w:rPr>
        <w:t>ea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u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b/>
          <w:sz w:val="22"/>
          <w:szCs w:val="22"/>
        </w:rPr>
        <w:t>chni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b/>
          <w:sz w:val="22"/>
          <w:szCs w:val="22"/>
        </w:rPr>
        <w:t>an</w:t>
      </w:r>
      <w:r w:rsidRPr="00542F08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</w:t>
      </w:r>
      <w:r w:rsidRPr="00542F08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542F08">
        <w:rPr>
          <w:rFonts w:asciiTheme="minorHAnsi" w:hAnsiTheme="minorHAnsi" w:cstheme="minorHAnsi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2003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–</w:t>
      </w:r>
      <w:r w:rsidRPr="00542F0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y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2004</w:t>
      </w:r>
    </w:p>
    <w:p w14:paraId="57DE67EE" w14:textId="77777777" w:rsidR="00CB2091" w:rsidRPr="00542F08" w:rsidRDefault="00F94353">
      <w:pPr>
        <w:spacing w:line="260" w:lineRule="exact"/>
        <w:ind w:left="58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 xml:space="preserve">   </w:t>
      </w:r>
      <w:r w:rsidRPr="00542F0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42F08">
        <w:rPr>
          <w:rFonts w:asciiTheme="minorHAnsi" w:hAnsiTheme="minorHAnsi" w:cstheme="minorHAnsi"/>
          <w:sz w:val="22"/>
          <w:szCs w:val="22"/>
        </w:rPr>
        <w:t>u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u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42F08">
        <w:rPr>
          <w:rFonts w:asciiTheme="minorHAnsi" w:hAnsiTheme="minorHAnsi" w:cstheme="minorHAnsi"/>
          <w:sz w:val="22"/>
          <w:szCs w:val="22"/>
        </w:rPr>
        <w:t>ng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z w:val="22"/>
          <w:szCs w:val="22"/>
        </w:rPr>
        <w:t>ns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ps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42F08">
        <w:rPr>
          <w:rFonts w:asciiTheme="minorHAnsi" w:hAnsiTheme="minorHAnsi" w:cstheme="minorHAnsi"/>
          <w:sz w:val="22"/>
          <w:szCs w:val="22"/>
        </w:rPr>
        <w:t xml:space="preserve">h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2F08">
        <w:rPr>
          <w:rFonts w:asciiTheme="minorHAnsi" w:hAnsiTheme="minorHAnsi" w:cstheme="minorHAnsi"/>
          <w:sz w:val="22"/>
          <w:szCs w:val="22"/>
        </w:rPr>
        <w:t>us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s by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eco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end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ng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be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odu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2F08">
        <w:rPr>
          <w:rFonts w:asciiTheme="minorHAnsi" w:hAnsiTheme="minorHAnsi" w:cstheme="minorHAnsi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42F08">
        <w:rPr>
          <w:rFonts w:asciiTheme="minorHAnsi" w:hAnsiTheme="minorHAnsi" w:cstheme="minorHAnsi"/>
          <w:sz w:val="22"/>
          <w:szCs w:val="22"/>
        </w:rPr>
        <w:t>or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nt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eds</w:t>
      </w:r>
    </w:p>
    <w:p w14:paraId="0A45F632" w14:textId="77777777" w:rsidR="00CB2091" w:rsidRPr="00542F08" w:rsidRDefault="00F94353">
      <w:pPr>
        <w:spacing w:line="260" w:lineRule="exact"/>
        <w:ind w:left="58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542F08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Pro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ded 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k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no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 a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d s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exp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se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w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h c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a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nd s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es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s on 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uct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se</w:t>
      </w:r>
    </w:p>
    <w:p w14:paraId="3902A2BF" w14:textId="77777777" w:rsidR="00CB2091" w:rsidRPr="00542F08" w:rsidRDefault="00F94353">
      <w:pPr>
        <w:spacing w:line="260" w:lineRule="exact"/>
        <w:ind w:left="58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542F08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ons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tl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ex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ee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ed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g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oa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s by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150%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qua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er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d a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ed </w:t>
      </w:r>
      <w:r w:rsidRPr="00542F08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ev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enue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of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$10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,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000</w:t>
      </w:r>
    </w:p>
    <w:p w14:paraId="352A5746" w14:textId="77777777" w:rsidR="00CB2091" w:rsidRPr="00542F08" w:rsidRDefault="00CB2091">
      <w:pPr>
        <w:spacing w:line="260" w:lineRule="exact"/>
        <w:rPr>
          <w:rFonts w:asciiTheme="minorHAnsi" w:hAnsiTheme="minorHAnsi" w:cstheme="minorHAnsi"/>
          <w:sz w:val="26"/>
          <w:szCs w:val="26"/>
        </w:rPr>
      </w:pPr>
    </w:p>
    <w:p w14:paraId="3462E2C2" w14:textId="77777777" w:rsidR="00CB2091" w:rsidRPr="00542F08" w:rsidRDefault="00F94353">
      <w:pPr>
        <w:spacing w:line="240" w:lineRule="exact"/>
        <w:ind w:left="22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P</w:t>
      </w:r>
      <w:r w:rsidRPr="00542F08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RO</w:t>
      </w:r>
      <w:r w:rsidRPr="00542F08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F</w:t>
      </w:r>
      <w:r w:rsidRPr="00542F08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</w:t>
      </w:r>
      <w:r w:rsidRPr="00542F08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NA</w:t>
      </w:r>
      <w:r w:rsidRPr="00542F08">
        <w:rPr>
          <w:rFonts w:asciiTheme="minorHAnsi" w:hAnsiTheme="minorHAnsi" w:cstheme="minorHAnsi"/>
          <w:b/>
          <w:position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A</w:t>
      </w:r>
      <w:r w:rsidRPr="00542F08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SOC</w:t>
      </w:r>
      <w:r w:rsidRPr="00542F08">
        <w:rPr>
          <w:rFonts w:asciiTheme="minorHAnsi" w:hAnsiTheme="minorHAnsi" w:cstheme="minorHAnsi"/>
          <w:b/>
          <w:position w:val="-1"/>
          <w:sz w:val="22"/>
          <w:szCs w:val="22"/>
        </w:rPr>
        <w:t>IA</w:t>
      </w:r>
      <w:r w:rsidRPr="00542F08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</w:t>
      </w:r>
      <w:r w:rsidRPr="00542F08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N</w:t>
      </w:r>
      <w:r w:rsidRPr="00542F08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</w:p>
    <w:p w14:paraId="50A20D82" w14:textId="77777777" w:rsidR="00CB2091" w:rsidRPr="00542F08" w:rsidRDefault="00CB2091">
      <w:pPr>
        <w:spacing w:before="6" w:line="20" w:lineRule="exact"/>
        <w:rPr>
          <w:rFonts w:asciiTheme="minorHAnsi" w:hAnsiTheme="minorHAnsi" w:cstheme="minorHAnsi"/>
          <w:sz w:val="2"/>
          <w:szCs w:val="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70"/>
        <w:gridCol w:w="3012"/>
      </w:tblGrid>
      <w:tr w:rsidR="00542F08" w:rsidRPr="00542F08" w14:paraId="3BA7B6B9" w14:textId="77777777">
        <w:trPr>
          <w:trHeight w:hRule="exact" w:val="238"/>
        </w:trPr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</w:tcPr>
          <w:p w14:paraId="73ED16AE" w14:textId="77777777" w:rsidR="00CB2091" w:rsidRPr="00542F08" w:rsidRDefault="00F94353">
            <w:pPr>
              <w:spacing w:line="220" w:lineRule="exact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Psi</w:t>
            </w:r>
            <w:r w:rsidRPr="00542F0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42F0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542F0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542F0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42F0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 xml:space="preserve">he </w:t>
            </w:r>
            <w:r w:rsidRPr="00542F08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542F0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542F0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542F0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542F0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542F0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542F0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542F0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H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onor</w:t>
            </w:r>
            <w:r w:rsidRPr="00542F0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So</w:t>
            </w:r>
            <w:r w:rsidRPr="00542F0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</w:t>
            </w:r>
            <w:r w:rsidRPr="00542F0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542F0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542F0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542F0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42F0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n Ps</w:t>
            </w:r>
            <w:r w:rsidRPr="00542F0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y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cho</w:t>
            </w:r>
            <w:r w:rsidRPr="00542F0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542F0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542F0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y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 xml:space="preserve"> M</w:t>
            </w:r>
            <w:r w:rsidRPr="00542F0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542F08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542F08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e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</w:tcPr>
          <w:p w14:paraId="698C04F9" w14:textId="77777777" w:rsidR="00CB2091" w:rsidRPr="00542F08" w:rsidRDefault="00F94353">
            <w:pPr>
              <w:spacing w:line="220" w:lineRule="exact"/>
              <w:ind w:left="1583"/>
              <w:rPr>
                <w:rFonts w:asciiTheme="minorHAnsi" w:hAnsiTheme="minorHAnsi" w:cstheme="minorHAnsi"/>
                <w:sz w:val="22"/>
                <w:szCs w:val="22"/>
              </w:rPr>
            </w:pP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2010 – P</w:t>
            </w:r>
            <w:r w:rsidRPr="00542F0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542F0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542F0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nt</w:t>
            </w:r>
          </w:p>
        </w:tc>
      </w:tr>
      <w:tr w:rsidR="00542F08" w:rsidRPr="00542F08" w14:paraId="2FF0D530" w14:textId="77777777">
        <w:trPr>
          <w:trHeight w:hRule="exact" w:val="238"/>
        </w:trPr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</w:tcPr>
          <w:p w14:paraId="2C19B11F" w14:textId="77777777" w:rsidR="00CB2091" w:rsidRPr="00542F08" w:rsidRDefault="00F94353">
            <w:pPr>
              <w:spacing w:line="220" w:lineRule="exact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542F0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542F08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542F0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ri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542F0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n Ps</w:t>
            </w:r>
            <w:r w:rsidRPr="00542F0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y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cho</w:t>
            </w:r>
            <w:r w:rsidRPr="00542F0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542F0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542F0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cal</w:t>
            </w:r>
            <w:r w:rsidRPr="00542F0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42F08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542F0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so</w:t>
            </w:r>
            <w:r w:rsidRPr="00542F0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542F0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542F0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542F0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on,</w:t>
            </w:r>
            <w:r w:rsidRPr="00542F08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542F08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S</w:t>
            </w:r>
            <w:r w:rsidRPr="00542F0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ud</w:t>
            </w:r>
            <w:r w:rsidRPr="00542F0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nt</w:t>
            </w:r>
            <w:r w:rsidRPr="00542F0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42F0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542F0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542F0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</w:t>
            </w:r>
            <w:r w:rsidRPr="00542F0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542F0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542F0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542F0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</w:tcPr>
          <w:p w14:paraId="70ACCAE6" w14:textId="77777777" w:rsidR="00CB2091" w:rsidRPr="00542F08" w:rsidRDefault="00F94353">
            <w:pPr>
              <w:spacing w:line="220" w:lineRule="exact"/>
              <w:ind w:left="1583"/>
              <w:rPr>
                <w:rFonts w:asciiTheme="minorHAnsi" w:hAnsiTheme="minorHAnsi" w:cstheme="minorHAnsi"/>
                <w:sz w:val="22"/>
                <w:szCs w:val="22"/>
              </w:rPr>
            </w:pP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2010 – P</w:t>
            </w:r>
            <w:r w:rsidRPr="00542F0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542F0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542F0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542F08">
              <w:rPr>
                <w:rFonts w:asciiTheme="minorHAnsi" w:hAnsiTheme="minorHAnsi" w:cstheme="minorHAnsi"/>
                <w:sz w:val="22"/>
                <w:szCs w:val="22"/>
              </w:rPr>
              <w:t>nt</w:t>
            </w:r>
          </w:p>
        </w:tc>
      </w:tr>
    </w:tbl>
    <w:p w14:paraId="452F6130" w14:textId="77777777" w:rsidR="00CB2091" w:rsidRPr="00542F08" w:rsidRDefault="00CB2091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45B0449B" w14:textId="77777777" w:rsidR="00CB2091" w:rsidRPr="00542F08" w:rsidRDefault="00F94353">
      <w:pPr>
        <w:spacing w:before="34"/>
        <w:ind w:left="220" w:right="8348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LANGU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GE</w:t>
      </w:r>
      <w:r w:rsidRPr="00542F08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542F08">
        <w:rPr>
          <w:rFonts w:asciiTheme="minorHAnsi" w:hAnsiTheme="minorHAnsi" w:cstheme="minorHAnsi"/>
          <w:sz w:val="22"/>
          <w:szCs w:val="22"/>
        </w:rPr>
        <w:t>Flu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hAnsiTheme="minorHAnsi" w:cstheme="minorHAnsi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542F08">
        <w:rPr>
          <w:rFonts w:asciiTheme="minorHAnsi" w:hAnsiTheme="minorHAnsi" w:cstheme="minorHAnsi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us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 xml:space="preserve">an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sz w:val="22"/>
          <w:szCs w:val="22"/>
        </w:rPr>
        <w:t>on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on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an</w:t>
      </w:r>
    </w:p>
    <w:p w14:paraId="1644C3CE" w14:textId="77777777" w:rsidR="00CB2091" w:rsidRPr="00542F08" w:rsidRDefault="00CB2091">
      <w:pPr>
        <w:spacing w:before="19" w:line="240" w:lineRule="exact"/>
        <w:rPr>
          <w:rFonts w:asciiTheme="minorHAnsi" w:hAnsiTheme="minorHAnsi" w:cstheme="minorHAnsi"/>
          <w:sz w:val="24"/>
          <w:szCs w:val="24"/>
        </w:rPr>
      </w:pPr>
    </w:p>
    <w:p w14:paraId="671872FA" w14:textId="77777777" w:rsidR="00CB2091" w:rsidRPr="00542F08" w:rsidRDefault="00F94353">
      <w:pPr>
        <w:ind w:left="22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542F08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UTE</w:t>
      </w:r>
      <w:r w:rsidRPr="00542F08">
        <w:rPr>
          <w:rFonts w:asciiTheme="minorHAnsi" w:hAnsiTheme="minorHAnsi" w:cstheme="minorHAnsi"/>
          <w:b/>
          <w:sz w:val="22"/>
          <w:szCs w:val="22"/>
        </w:rPr>
        <w:t>R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b/>
          <w:sz w:val="22"/>
          <w:szCs w:val="22"/>
        </w:rPr>
        <w:t>SK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LL</w:t>
      </w:r>
      <w:r w:rsidRPr="00542F08">
        <w:rPr>
          <w:rFonts w:asciiTheme="minorHAnsi" w:hAnsiTheme="minorHAnsi" w:cstheme="minorHAnsi"/>
          <w:b/>
          <w:sz w:val="22"/>
          <w:szCs w:val="22"/>
        </w:rPr>
        <w:t>S</w:t>
      </w:r>
    </w:p>
    <w:p w14:paraId="2FFFC30D" w14:textId="77777777" w:rsidR="00CB2091" w:rsidRPr="00542F08" w:rsidRDefault="00F94353">
      <w:pPr>
        <w:spacing w:line="240" w:lineRule="exact"/>
        <w:ind w:left="220"/>
        <w:rPr>
          <w:rFonts w:asciiTheme="minorHAnsi" w:hAnsiTheme="minorHAnsi" w:cstheme="minorHAnsi"/>
          <w:sz w:val="22"/>
          <w:szCs w:val="22"/>
        </w:rPr>
        <w:sectPr w:rsidR="00CB2091" w:rsidRPr="00542F08">
          <w:footerReference w:type="default" r:id="rId13"/>
          <w:pgSz w:w="12240" w:h="15840"/>
          <w:pgMar w:top="660" w:right="1040" w:bottom="280" w:left="500" w:header="0" w:footer="1580" w:gutter="0"/>
          <w:cols w:space="720"/>
        </w:sectPr>
      </w:pPr>
      <w:r w:rsidRPr="00542F08">
        <w:rPr>
          <w:rFonts w:asciiTheme="minorHAnsi" w:hAnsiTheme="minorHAnsi" w:cstheme="minorHAnsi"/>
          <w:sz w:val="22"/>
          <w:szCs w:val="22"/>
        </w:rPr>
        <w:t>M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os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42F08">
        <w:rPr>
          <w:rFonts w:asciiTheme="minorHAnsi" w:hAnsiTheme="minorHAnsi" w:cstheme="minorHAnsi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 xml:space="preserve"> O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, S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42F08">
        <w:rPr>
          <w:rFonts w:asciiTheme="minorHAnsi" w:hAnsiTheme="minorHAnsi" w:cstheme="minorHAnsi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SW, F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 xml:space="preserve">,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ex,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Peop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So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 xml:space="preserve">,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r’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Ed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542F08">
        <w:rPr>
          <w:rFonts w:asciiTheme="minorHAnsi" w:hAnsiTheme="minorHAnsi" w:cstheme="minorHAnsi"/>
          <w:sz w:val="22"/>
          <w:szCs w:val="22"/>
        </w:rPr>
        <w:t xml:space="preserve">e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 xml:space="preserve">nd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</w:p>
    <w:p w14:paraId="01EAA896" w14:textId="77777777" w:rsidR="00CB2091" w:rsidRPr="00542F08" w:rsidRDefault="00F94353">
      <w:pPr>
        <w:spacing w:before="69"/>
        <w:ind w:left="2979" w:right="2979"/>
        <w:jc w:val="center"/>
        <w:rPr>
          <w:rFonts w:asciiTheme="minorHAnsi" w:eastAsia="Garamond" w:hAnsiTheme="minorHAnsi" w:cstheme="minorHAnsi"/>
          <w:sz w:val="36"/>
          <w:szCs w:val="36"/>
        </w:rPr>
      </w:pPr>
      <w:r w:rsidRPr="00542F08">
        <w:rPr>
          <w:rFonts w:asciiTheme="minorHAnsi" w:eastAsia="Garamond" w:hAnsiTheme="minorHAnsi" w:cstheme="minorHAnsi"/>
          <w:b/>
          <w:spacing w:val="1"/>
          <w:sz w:val="36"/>
          <w:szCs w:val="36"/>
          <w:u w:color="008080"/>
        </w:rPr>
        <w:lastRenderedPageBreak/>
        <w:t>S</w:t>
      </w:r>
      <w:r w:rsidRPr="00542F08">
        <w:rPr>
          <w:rFonts w:asciiTheme="minorHAnsi" w:eastAsia="Garamond" w:hAnsiTheme="minorHAnsi" w:cstheme="minorHAnsi"/>
          <w:b/>
          <w:sz w:val="36"/>
          <w:szCs w:val="36"/>
          <w:u w:color="008080"/>
        </w:rPr>
        <w:t>a</w:t>
      </w:r>
      <w:r w:rsidRPr="00542F08">
        <w:rPr>
          <w:rFonts w:asciiTheme="minorHAnsi" w:eastAsia="Garamond" w:hAnsiTheme="minorHAnsi" w:cstheme="minorHAnsi"/>
          <w:b/>
          <w:spacing w:val="1"/>
          <w:sz w:val="36"/>
          <w:szCs w:val="36"/>
          <w:u w:color="008080"/>
        </w:rPr>
        <w:t>m</w:t>
      </w:r>
      <w:r w:rsidRPr="00542F08">
        <w:rPr>
          <w:rFonts w:asciiTheme="minorHAnsi" w:eastAsia="Garamond" w:hAnsiTheme="minorHAnsi" w:cstheme="minorHAnsi"/>
          <w:b/>
          <w:sz w:val="36"/>
          <w:szCs w:val="36"/>
          <w:u w:color="008080"/>
        </w:rPr>
        <w:t>ple P</w:t>
      </w:r>
      <w:r w:rsidRPr="00542F08">
        <w:rPr>
          <w:rFonts w:asciiTheme="minorHAnsi" w:eastAsia="Garamond" w:hAnsiTheme="minorHAnsi" w:cstheme="minorHAnsi"/>
          <w:b/>
          <w:spacing w:val="-1"/>
          <w:sz w:val="36"/>
          <w:szCs w:val="36"/>
          <w:u w:color="008080"/>
        </w:rPr>
        <w:t>s</w:t>
      </w:r>
      <w:r w:rsidRPr="00542F08">
        <w:rPr>
          <w:rFonts w:asciiTheme="minorHAnsi" w:eastAsia="Garamond" w:hAnsiTheme="minorHAnsi" w:cstheme="minorHAnsi"/>
          <w:b/>
          <w:sz w:val="36"/>
          <w:szCs w:val="36"/>
          <w:u w:color="008080"/>
        </w:rPr>
        <w:t>y.D.</w:t>
      </w:r>
      <w:r w:rsidRPr="00542F08">
        <w:rPr>
          <w:rFonts w:asciiTheme="minorHAnsi" w:eastAsia="Garamond" w:hAnsiTheme="minorHAnsi" w:cstheme="minorHAnsi"/>
          <w:b/>
          <w:spacing w:val="-1"/>
          <w:sz w:val="36"/>
          <w:szCs w:val="36"/>
          <w:u w:color="008080"/>
        </w:rPr>
        <w:t xml:space="preserve"> </w:t>
      </w:r>
      <w:r w:rsidRPr="00542F08">
        <w:rPr>
          <w:rFonts w:asciiTheme="minorHAnsi" w:eastAsia="Garamond" w:hAnsiTheme="minorHAnsi" w:cstheme="minorHAnsi"/>
          <w:b/>
          <w:spacing w:val="1"/>
          <w:sz w:val="36"/>
          <w:szCs w:val="36"/>
          <w:u w:color="008080"/>
        </w:rPr>
        <w:t>C</w:t>
      </w:r>
      <w:r w:rsidRPr="00542F08">
        <w:rPr>
          <w:rFonts w:asciiTheme="minorHAnsi" w:eastAsia="Garamond" w:hAnsiTheme="minorHAnsi" w:cstheme="minorHAnsi"/>
          <w:b/>
          <w:sz w:val="36"/>
          <w:szCs w:val="36"/>
          <w:u w:color="008080"/>
        </w:rPr>
        <w:t>u</w:t>
      </w:r>
      <w:r w:rsidRPr="00542F08">
        <w:rPr>
          <w:rFonts w:asciiTheme="minorHAnsi" w:eastAsia="Garamond" w:hAnsiTheme="minorHAnsi" w:cstheme="minorHAnsi"/>
          <w:b/>
          <w:spacing w:val="1"/>
          <w:sz w:val="36"/>
          <w:szCs w:val="36"/>
          <w:u w:color="008080"/>
        </w:rPr>
        <w:t>r</w:t>
      </w:r>
      <w:r w:rsidRPr="00542F08">
        <w:rPr>
          <w:rFonts w:asciiTheme="minorHAnsi" w:eastAsia="Garamond" w:hAnsiTheme="minorHAnsi" w:cstheme="minorHAnsi"/>
          <w:b/>
          <w:sz w:val="36"/>
          <w:szCs w:val="36"/>
          <w:u w:color="008080"/>
        </w:rPr>
        <w:t>ricul</w:t>
      </w:r>
      <w:r w:rsidRPr="00542F08">
        <w:rPr>
          <w:rFonts w:asciiTheme="minorHAnsi" w:eastAsia="Garamond" w:hAnsiTheme="minorHAnsi" w:cstheme="minorHAnsi"/>
          <w:b/>
          <w:spacing w:val="-2"/>
          <w:sz w:val="36"/>
          <w:szCs w:val="36"/>
          <w:u w:color="008080"/>
        </w:rPr>
        <w:t>u</w:t>
      </w:r>
      <w:r w:rsidRPr="00542F08">
        <w:rPr>
          <w:rFonts w:asciiTheme="minorHAnsi" w:eastAsia="Garamond" w:hAnsiTheme="minorHAnsi" w:cstheme="minorHAnsi"/>
          <w:b/>
          <w:sz w:val="36"/>
          <w:szCs w:val="36"/>
          <w:u w:color="008080"/>
        </w:rPr>
        <w:t>m</w:t>
      </w:r>
      <w:r w:rsidRPr="00542F08">
        <w:rPr>
          <w:rFonts w:asciiTheme="minorHAnsi" w:eastAsia="Garamond" w:hAnsiTheme="minorHAnsi" w:cstheme="minorHAnsi"/>
          <w:b/>
          <w:spacing w:val="2"/>
          <w:sz w:val="36"/>
          <w:szCs w:val="36"/>
          <w:u w:color="008080"/>
        </w:rPr>
        <w:t xml:space="preserve"> </w:t>
      </w:r>
      <w:r w:rsidRPr="00542F08">
        <w:rPr>
          <w:rFonts w:asciiTheme="minorHAnsi" w:eastAsia="Garamond" w:hAnsiTheme="minorHAnsi" w:cstheme="minorHAnsi"/>
          <w:b/>
          <w:sz w:val="36"/>
          <w:szCs w:val="36"/>
          <w:u w:color="008080"/>
        </w:rPr>
        <w:t>Vi</w:t>
      </w:r>
      <w:r w:rsidRPr="00542F08">
        <w:rPr>
          <w:rFonts w:asciiTheme="minorHAnsi" w:eastAsia="Garamond" w:hAnsiTheme="minorHAnsi" w:cstheme="minorHAnsi"/>
          <w:b/>
          <w:spacing w:val="-3"/>
          <w:sz w:val="36"/>
          <w:szCs w:val="36"/>
          <w:u w:color="008080"/>
        </w:rPr>
        <w:t>t</w:t>
      </w:r>
      <w:r w:rsidRPr="00542F08">
        <w:rPr>
          <w:rFonts w:asciiTheme="minorHAnsi" w:eastAsia="Garamond" w:hAnsiTheme="minorHAnsi" w:cstheme="minorHAnsi"/>
          <w:b/>
          <w:sz w:val="36"/>
          <w:szCs w:val="36"/>
          <w:u w:color="008080"/>
        </w:rPr>
        <w:t>ae</w:t>
      </w:r>
    </w:p>
    <w:p w14:paraId="22523452" w14:textId="77777777" w:rsidR="00CB2091" w:rsidRPr="00542F08" w:rsidRDefault="00F94353">
      <w:pPr>
        <w:spacing w:line="320" w:lineRule="exact"/>
        <w:ind w:left="4375" w:right="4375"/>
        <w:jc w:val="center"/>
        <w:rPr>
          <w:rFonts w:asciiTheme="minorHAnsi" w:hAnsiTheme="minorHAnsi" w:cstheme="minorHAnsi"/>
          <w:sz w:val="28"/>
          <w:szCs w:val="28"/>
        </w:rPr>
      </w:pPr>
      <w:r w:rsidRPr="00542F08">
        <w:rPr>
          <w:rFonts w:asciiTheme="minorHAnsi" w:hAnsiTheme="minorHAnsi" w:cstheme="minorHAnsi"/>
          <w:b/>
          <w:spacing w:val="-1"/>
          <w:sz w:val="28"/>
          <w:szCs w:val="28"/>
        </w:rPr>
        <w:t>P</w:t>
      </w:r>
      <w:r w:rsidRPr="00542F08">
        <w:rPr>
          <w:rFonts w:asciiTheme="minorHAnsi" w:hAnsiTheme="minorHAnsi" w:cstheme="minorHAnsi"/>
          <w:b/>
          <w:sz w:val="28"/>
          <w:szCs w:val="28"/>
        </w:rPr>
        <w:t>E</w:t>
      </w:r>
      <w:r w:rsidRPr="00542F08">
        <w:rPr>
          <w:rFonts w:asciiTheme="minorHAnsi" w:hAnsiTheme="minorHAnsi" w:cstheme="minorHAnsi"/>
          <w:b/>
          <w:spacing w:val="-1"/>
          <w:sz w:val="28"/>
          <w:szCs w:val="28"/>
        </w:rPr>
        <w:t>DR</w:t>
      </w:r>
      <w:r w:rsidRPr="00542F08">
        <w:rPr>
          <w:rFonts w:asciiTheme="minorHAnsi" w:hAnsiTheme="minorHAnsi" w:cstheme="minorHAnsi"/>
          <w:b/>
          <w:sz w:val="28"/>
          <w:szCs w:val="28"/>
        </w:rPr>
        <w:t xml:space="preserve">O </w:t>
      </w:r>
      <w:r w:rsidRPr="00542F08">
        <w:rPr>
          <w:rFonts w:asciiTheme="minorHAnsi" w:hAnsiTheme="minorHAnsi" w:cstheme="minorHAnsi"/>
          <w:b/>
          <w:spacing w:val="-1"/>
          <w:sz w:val="28"/>
          <w:szCs w:val="28"/>
        </w:rPr>
        <w:t>P</w:t>
      </w:r>
      <w:r w:rsidRPr="00542F08">
        <w:rPr>
          <w:rFonts w:asciiTheme="minorHAnsi" w:hAnsiTheme="minorHAnsi" w:cstheme="minorHAnsi"/>
          <w:b/>
          <w:sz w:val="28"/>
          <w:szCs w:val="28"/>
        </w:rPr>
        <w:t>E</w:t>
      </w:r>
      <w:r w:rsidRPr="00542F08">
        <w:rPr>
          <w:rFonts w:asciiTheme="minorHAnsi" w:hAnsiTheme="minorHAnsi" w:cstheme="minorHAnsi"/>
          <w:b/>
          <w:spacing w:val="-1"/>
          <w:sz w:val="28"/>
          <w:szCs w:val="28"/>
        </w:rPr>
        <w:t>PPR</w:t>
      </w:r>
      <w:r w:rsidRPr="00542F08">
        <w:rPr>
          <w:rFonts w:asciiTheme="minorHAnsi" w:hAnsiTheme="minorHAnsi" w:cstheme="minorHAnsi"/>
          <w:b/>
          <w:sz w:val="28"/>
          <w:szCs w:val="28"/>
        </w:rPr>
        <w:t>O</w:t>
      </w:r>
    </w:p>
    <w:p w14:paraId="46ADFF9D" w14:textId="77777777" w:rsidR="00CB2091" w:rsidRPr="00542F08" w:rsidRDefault="00F94353">
      <w:pPr>
        <w:spacing w:line="220" w:lineRule="exact"/>
        <w:ind w:left="1741" w:right="1741"/>
        <w:jc w:val="center"/>
        <w:rPr>
          <w:rFonts w:asciiTheme="minorHAnsi" w:hAnsiTheme="minorHAnsi" w:cstheme="minorHAnsi"/>
        </w:rPr>
      </w:pPr>
      <w:r w:rsidRPr="00542F08">
        <w:rPr>
          <w:rFonts w:asciiTheme="minorHAnsi" w:hAnsiTheme="minorHAnsi" w:cstheme="minorHAnsi"/>
          <w:spacing w:val="1"/>
          <w:position w:val="-1"/>
        </w:rPr>
        <w:t>88</w:t>
      </w:r>
      <w:r w:rsidRPr="00542F08">
        <w:rPr>
          <w:rFonts w:asciiTheme="minorHAnsi" w:hAnsiTheme="minorHAnsi" w:cstheme="minorHAnsi"/>
          <w:position w:val="-1"/>
        </w:rPr>
        <w:t>8</w:t>
      </w:r>
      <w:r w:rsidRPr="00542F08">
        <w:rPr>
          <w:rFonts w:asciiTheme="minorHAnsi" w:hAnsiTheme="minorHAnsi" w:cstheme="minorHAnsi"/>
          <w:spacing w:val="-2"/>
          <w:position w:val="-1"/>
        </w:rPr>
        <w:t xml:space="preserve"> </w:t>
      </w:r>
      <w:r w:rsidRPr="00542F08">
        <w:rPr>
          <w:rFonts w:asciiTheme="minorHAnsi" w:hAnsiTheme="minorHAnsi" w:cstheme="minorHAnsi"/>
          <w:position w:val="-1"/>
        </w:rPr>
        <w:t>Street</w:t>
      </w:r>
      <w:r w:rsidRPr="00542F08">
        <w:rPr>
          <w:rFonts w:asciiTheme="minorHAnsi" w:hAnsiTheme="minorHAnsi" w:cstheme="minorHAnsi"/>
          <w:spacing w:val="-5"/>
          <w:position w:val="-1"/>
        </w:rPr>
        <w:t xml:space="preserve"> </w:t>
      </w:r>
      <w:r w:rsidRPr="00542F08">
        <w:rPr>
          <w:rFonts w:asciiTheme="minorHAnsi" w:hAnsiTheme="minorHAnsi" w:cstheme="minorHAnsi"/>
          <w:spacing w:val="-1"/>
          <w:position w:val="-1"/>
        </w:rPr>
        <w:t>#</w:t>
      </w:r>
      <w:r w:rsidRPr="00542F08">
        <w:rPr>
          <w:rFonts w:asciiTheme="minorHAnsi" w:hAnsiTheme="minorHAnsi" w:cstheme="minorHAnsi"/>
          <w:spacing w:val="1"/>
          <w:position w:val="-1"/>
        </w:rPr>
        <w:t>2</w:t>
      </w:r>
      <w:r w:rsidRPr="00542F08">
        <w:rPr>
          <w:rFonts w:asciiTheme="minorHAnsi" w:hAnsiTheme="minorHAnsi" w:cstheme="minorHAnsi"/>
          <w:position w:val="-1"/>
        </w:rPr>
        <w:t>2</w:t>
      </w:r>
      <w:r w:rsidRPr="00542F08">
        <w:rPr>
          <w:rFonts w:asciiTheme="minorHAnsi" w:hAnsiTheme="minorHAnsi" w:cstheme="minorHAnsi"/>
          <w:spacing w:val="-2"/>
          <w:position w:val="-1"/>
        </w:rPr>
        <w:t xml:space="preserve"> </w:t>
      </w:r>
      <w:r w:rsidRPr="00542F08">
        <w:rPr>
          <w:rFonts w:asciiTheme="minorHAnsi" w:hAnsiTheme="minorHAnsi" w:cstheme="minorHAnsi"/>
          <w:position w:val="-1"/>
        </w:rPr>
        <w:t>~</w:t>
      </w:r>
      <w:r w:rsidRPr="00542F08">
        <w:rPr>
          <w:rFonts w:asciiTheme="minorHAnsi" w:hAnsiTheme="minorHAnsi" w:cstheme="minorHAnsi"/>
          <w:spacing w:val="-1"/>
          <w:position w:val="-1"/>
        </w:rPr>
        <w:t xml:space="preserve"> </w:t>
      </w:r>
      <w:r w:rsidRPr="00542F08">
        <w:rPr>
          <w:rFonts w:asciiTheme="minorHAnsi" w:hAnsiTheme="minorHAnsi" w:cstheme="minorHAnsi"/>
          <w:spacing w:val="-2"/>
          <w:position w:val="-1"/>
        </w:rPr>
        <w:t>L</w:t>
      </w:r>
      <w:r w:rsidRPr="00542F08">
        <w:rPr>
          <w:rFonts w:asciiTheme="minorHAnsi" w:hAnsiTheme="minorHAnsi" w:cstheme="minorHAnsi"/>
          <w:spacing w:val="1"/>
          <w:position w:val="-1"/>
        </w:rPr>
        <w:t>o</w:t>
      </w:r>
      <w:r w:rsidRPr="00542F08">
        <w:rPr>
          <w:rFonts w:asciiTheme="minorHAnsi" w:hAnsiTheme="minorHAnsi" w:cstheme="minorHAnsi"/>
          <w:position w:val="-1"/>
        </w:rPr>
        <w:t>s</w:t>
      </w:r>
      <w:r w:rsidRPr="00542F08">
        <w:rPr>
          <w:rFonts w:asciiTheme="minorHAnsi" w:hAnsiTheme="minorHAnsi" w:cstheme="minorHAnsi"/>
          <w:spacing w:val="-3"/>
          <w:position w:val="-1"/>
        </w:rPr>
        <w:t xml:space="preserve"> </w:t>
      </w:r>
      <w:r w:rsidRPr="00542F08">
        <w:rPr>
          <w:rFonts w:asciiTheme="minorHAnsi" w:hAnsiTheme="minorHAnsi" w:cstheme="minorHAnsi"/>
          <w:position w:val="-1"/>
        </w:rPr>
        <w:t>A</w:t>
      </w:r>
      <w:r w:rsidRPr="00542F08">
        <w:rPr>
          <w:rFonts w:asciiTheme="minorHAnsi" w:hAnsiTheme="minorHAnsi" w:cstheme="minorHAnsi"/>
          <w:spacing w:val="-1"/>
          <w:position w:val="-1"/>
        </w:rPr>
        <w:t>ng</w:t>
      </w:r>
      <w:r w:rsidRPr="00542F08">
        <w:rPr>
          <w:rFonts w:asciiTheme="minorHAnsi" w:hAnsiTheme="minorHAnsi" w:cstheme="minorHAnsi"/>
          <w:position w:val="-1"/>
        </w:rPr>
        <w:t>el</w:t>
      </w:r>
      <w:r w:rsidRPr="00542F08">
        <w:rPr>
          <w:rFonts w:asciiTheme="minorHAnsi" w:hAnsiTheme="minorHAnsi" w:cstheme="minorHAnsi"/>
          <w:spacing w:val="3"/>
          <w:position w:val="-1"/>
        </w:rPr>
        <w:t>e</w:t>
      </w:r>
      <w:r w:rsidRPr="00542F08">
        <w:rPr>
          <w:rFonts w:asciiTheme="minorHAnsi" w:hAnsiTheme="minorHAnsi" w:cstheme="minorHAnsi"/>
          <w:spacing w:val="-1"/>
          <w:position w:val="-1"/>
        </w:rPr>
        <w:t>s</w:t>
      </w:r>
      <w:r w:rsidRPr="00542F08">
        <w:rPr>
          <w:rFonts w:asciiTheme="minorHAnsi" w:hAnsiTheme="minorHAnsi" w:cstheme="minorHAnsi"/>
          <w:position w:val="-1"/>
        </w:rPr>
        <w:t>,</w:t>
      </w:r>
      <w:r w:rsidRPr="00542F08">
        <w:rPr>
          <w:rFonts w:asciiTheme="minorHAnsi" w:hAnsiTheme="minorHAnsi" w:cstheme="minorHAnsi"/>
          <w:spacing w:val="-4"/>
          <w:position w:val="-1"/>
        </w:rPr>
        <w:t xml:space="preserve"> </w:t>
      </w:r>
      <w:r w:rsidRPr="00542F08">
        <w:rPr>
          <w:rFonts w:asciiTheme="minorHAnsi" w:hAnsiTheme="minorHAnsi" w:cstheme="minorHAnsi"/>
          <w:spacing w:val="1"/>
          <w:position w:val="-1"/>
        </w:rPr>
        <w:t>C</w:t>
      </w:r>
      <w:r w:rsidRPr="00542F08">
        <w:rPr>
          <w:rFonts w:asciiTheme="minorHAnsi" w:hAnsiTheme="minorHAnsi" w:cstheme="minorHAnsi"/>
          <w:position w:val="-1"/>
        </w:rPr>
        <w:t>A</w:t>
      </w:r>
      <w:r w:rsidRPr="00542F08">
        <w:rPr>
          <w:rFonts w:asciiTheme="minorHAnsi" w:hAnsiTheme="minorHAnsi" w:cstheme="minorHAnsi"/>
          <w:spacing w:val="-5"/>
          <w:position w:val="-1"/>
        </w:rPr>
        <w:t xml:space="preserve"> </w:t>
      </w:r>
      <w:r w:rsidRPr="00542F08">
        <w:rPr>
          <w:rFonts w:asciiTheme="minorHAnsi" w:hAnsiTheme="minorHAnsi" w:cstheme="minorHAnsi"/>
          <w:spacing w:val="1"/>
          <w:position w:val="-1"/>
        </w:rPr>
        <w:t>9000</w:t>
      </w:r>
      <w:r w:rsidRPr="00542F08">
        <w:rPr>
          <w:rFonts w:asciiTheme="minorHAnsi" w:hAnsiTheme="minorHAnsi" w:cstheme="minorHAnsi"/>
          <w:position w:val="-1"/>
        </w:rPr>
        <w:t>0</w:t>
      </w:r>
      <w:r w:rsidRPr="00542F08">
        <w:rPr>
          <w:rFonts w:asciiTheme="minorHAnsi" w:hAnsiTheme="minorHAnsi" w:cstheme="minorHAnsi"/>
          <w:spacing w:val="1"/>
          <w:position w:val="-1"/>
        </w:rPr>
        <w:t xml:space="preserve"> </w:t>
      </w:r>
      <w:r w:rsidRPr="00542F08">
        <w:rPr>
          <w:rFonts w:asciiTheme="minorHAnsi" w:hAnsiTheme="minorHAnsi" w:cstheme="minorHAnsi"/>
          <w:position w:val="-1"/>
        </w:rPr>
        <w:t>~</w:t>
      </w:r>
      <w:r w:rsidRPr="00542F08">
        <w:rPr>
          <w:rFonts w:asciiTheme="minorHAnsi" w:hAnsiTheme="minorHAnsi" w:cstheme="minorHAnsi"/>
          <w:spacing w:val="-3"/>
          <w:position w:val="-1"/>
        </w:rPr>
        <w:t xml:space="preserve"> </w:t>
      </w:r>
      <w:r w:rsidRPr="00542F08">
        <w:rPr>
          <w:rFonts w:asciiTheme="minorHAnsi" w:hAnsiTheme="minorHAnsi" w:cstheme="minorHAnsi"/>
          <w:spacing w:val="1"/>
          <w:position w:val="-1"/>
        </w:rPr>
        <w:t>(7</w:t>
      </w:r>
      <w:r w:rsidRPr="00542F08">
        <w:rPr>
          <w:rFonts w:asciiTheme="minorHAnsi" w:hAnsiTheme="minorHAnsi" w:cstheme="minorHAnsi"/>
          <w:spacing w:val="-1"/>
          <w:position w:val="-1"/>
        </w:rPr>
        <w:t>3</w:t>
      </w:r>
      <w:r w:rsidRPr="00542F08">
        <w:rPr>
          <w:rFonts w:asciiTheme="minorHAnsi" w:hAnsiTheme="minorHAnsi" w:cstheme="minorHAnsi"/>
          <w:spacing w:val="1"/>
          <w:position w:val="-1"/>
        </w:rPr>
        <w:t>7</w:t>
      </w:r>
      <w:r w:rsidRPr="00542F08">
        <w:rPr>
          <w:rFonts w:asciiTheme="minorHAnsi" w:hAnsiTheme="minorHAnsi" w:cstheme="minorHAnsi"/>
          <w:position w:val="-1"/>
        </w:rPr>
        <w:t>)</w:t>
      </w:r>
      <w:r w:rsidRPr="00542F08">
        <w:rPr>
          <w:rFonts w:asciiTheme="minorHAnsi" w:hAnsiTheme="minorHAnsi" w:cstheme="minorHAnsi"/>
          <w:spacing w:val="-3"/>
          <w:position w:val="-1"/>
        </w:rPr>
        <w:t xml:space="preserve"> </w:t>
      </w:r>
      <w:r w:rsidRPr="00542F08">
        <w:rPr>
          <w:rFonts w:asciiTheme="minorHAnsi" w:hAnsiTheme="minorHAnsi" w:cstheme="minorHAnsi"/>
          <w:spacing w:val="-1"/>
          <w:position w:val="-1"/>
        </w:rPr>
        <w:t>3</w:t>
      </w:r>
      <w:r w:rsidRPr="00542F08">
        <w:rPr>
          <w:rFonts w:asciiTheme="minorHAnsi" w:hAnsiTheme="minorHAnsi" w:cstheme="minorHAnsi"/>
          <w:spacing w:val="1"/>
          <w:position w:val="-1"/>
        </w:rPr>
        <w:t>3</w:t>
      </w:r>
      <w:r w:rsidRPr="00542F08">
        <w:rPr>
          <w:rFonts w:asciiTheme="minorHAnsi" w:hAnsiTheme="minorHAnsi" w:cstheme="minorHAnsi"/>
          <w:spacing w:val="3"/>
          <w:position w:val="-1"/>
        </w:rPr>
        <w:t>3</w:t>
      </w:r>
      <w:r w:rsidRPr="00542F08">
        <w:rPr>
          <w:rFonts w:asciiTheme="minorHAnsi" w:hAnsiTheme="minorHAnsi" w:cstheme="minorHAnsi"/>
          <w:spacing w:val="-2"/>
          <w:position w:val="-1"/>
        </w:rPr>
        <w:t>-</w:t>
      </w:r>
      <w:r w:rsidRPr="00542F08">
        <w:rPr>
          <w:rFonts w:asciiTheme="minorHAnsi" w:hAnsiTheme="minorHAnsi" w:cstheme="minorHAnsi"/>
          <w:spacing w:val="1"/>
          <w:position w:val="-1"/>
        </w:rPr>
        <w:t>22</w:t>
      </w:r>
      <w:r w:rsidRPr="00542F08">
        <w:rPr>
          <w:rFonts w:asciiTheme="minorHAnsi" w:hAnsiTheme="minorHAnsi" w:cstheme="minorHAnsi"/>
          <w:spacing w:val="-1"/>
          <w:position w:val="-1"/>
        </w:rPr>
        <w:t>2</w:t>
      </w:r>
      <w:r w:rsidRPr="00542F08">
        <w:rPr>
          <w:rFonts w:asciiTheme="minorHAnsi" w:hAnsiTheme="minorHAnsi" w:cstheme="minorHAnsi"/>
          <w:position w:val="-1"/>
        </w:rPr>
        <w:t>2</w:t>
      </w:r>
      <w:r w:rsidRPr="00542F08">
        <w:rPr>
          <w:rFonts w:asciiTheme="minorHAnsi" w:hAnsiTheme="minorHAnsi" w:cstheme="minorHAnsi"/>
          <w:spacing w:val="-9"/>
          <w:position w:val="-1"/>
        </w:rPr>
        <w:t xml:space="preserve"> </w:t>
      </w:r>
      <w:r w:rsidRPr="00542F08">
        <w:rPr>
          <w:rFonts w:asciiTheme="minorHAnsi" w:hAnsiTheme="minorHAnsi" w:cstheme="minorHAnsi"/>
          <w:position w:val="-1"/>
        </w:rPr>
        <w:t>~</w:t>
      </w:r>
      <w:r w:rsidRPr="00542F08">
        <w:rPr>
          <w:rFonts w:asciiTheme="minorHAnsi" w:hAnsiTheme="minorHAnsi" w:cstheme="minorHAnsi"/>
          <w:spacing w:val="-1"/>
          <w:position w:val="-1"/>
        </w:rPr>
        <w:t xml:space="preserve"> </w:t>
      </w:r>
      <w:r w:rsidRPr="00542F08">
        <w:rPr>
          <w:rFonts w:asciiTheme="minorHAnsi" w:hAnsiTheme="minorHAnsi" w:cstheme="minorHAnsi"/>
          <w:spacing w:val="1"/>
          <w:w w:val="99"/>
          <w:position w:val="-1"/>
        </w:rPr>
        <w:t>p</w:t>
      </w:r>
      <w:r w:rsidRPr="00542F08">
        <w:rPr>
          <w:rFonts w:asciiTheme="minorHAnsi" w:hAnsiTheme="minorHAnsi" w:cstheme="minorHAnsi"/>
          <w:w w:val="99"/>
          <w:position w:val="-1"/>
        </w:rPr>
        <w:t>e</w:t>
      </w:r>
      <w:r w:rsidRPr="00542F08">
        <w:rPr>
          <w:rFonts w:asciiTheme="minorHAnsi" w:hAnsiTheme="minorHAnsi" w:cstheme="minorHAnsi"/>
          <w:spacing w:val="1"/>
          <w:w w:val="99"/>
          <w:position w:val="-1"/>
        </w:rPr>
        <w:t>dro</w:t>
      </w:r>
      <w:hyperlink r:id="rId14">
        <w:r w:rsidRPr="00542F08">
          <w:rPr>
            <w:rFonts w:asciiTheme="minorHAnsi" w:hAnsiTheme="minorHAnsi" w:cstheme="minorHAnsi"/>
            <w:spacing w:val="-2"/>
            <w:w w:val="99"/>
            <w:position w:val="-1"/>
          </w:rPr>
          <w:t>.</w:t>
        </w:r>
        <w:r w:rsidRPr="00542F08">
          <w:rPr>
            <w:rFonts w:asciiTheme="minorHAnsi" w:hAnsiTheme="minorHAnsi" w:cstheme="minorHAnsi"/>
            <w:spacing w:val="1"/>
            <w:w w:val="99"/>
            <w:position w:val="-1"/>
          </w:rPr>
          <w:t>p</w:t>
        </w:r>
        <w:r w:rsidRPr="00542F08">
          <w:rPr>
            <w:rFonts w:asciiTheme="minorHAnsi" w:hAnsiTheme="minorHAnsi" w:cstheme="minorHAnsi"/>
            <w:w w:val="99"/>
            <w:position w:val="-1"/>
          </w:rPr>
          <w:t>e</w:t>
        </w:r>
        <w:r w:rsidRPr="00542F08">
          <w:rPr>
            <w:rFonts w:asciiTheme="minorHAnsi" w:hAnsiTheme="minorHAnsi" w:cstheme="minorHAnsi"/>
            <w:spacing w:val="1"/>
            <w:w w:val="99"/>
            <w:position w:val="-1"/>
          </w:rPr>
          <w:t>p</w:t>
        </w:r>
        <w:r w:rsidRPr="00542F08">
          <w:rPr>
            <w:rFonts w:asciiTheme="minorHAnsi" w:hAnsiTheme="minorHAnsi" w:cstheme="minorHAnsi"/>
            <w:spacing w:val="-1"/>
            <w:w w:val="99"/>
            <w:position w:val="-1"/>
          </w:rPr>
          <w:t>p</w:t>
        </w:r>
        <w:r w:rsidRPr="00542F08">
          <w:rPr>
            <w:rFonts w:asciiTheme="minorHAnsi" w:hAnsiTheme="minorHAnsi" w:cstheme="minorHAnsi"/>
            <w:spacing w:val="1"/>
            <w:w w:val="99"/>
            <w:position w:val="-1"/>
          </w:rPr>
          <w:t>r</w:t>
        </w:r>
        <w:r w:rsidRPr="00542F08">
          <w:rPr>
            <w:rFonts w:asciiTheme="minorHAnsi" w:hAnsiTheme="minorHAnsi" w:cstheme="minorHAnsi"/>
            <w:spacing w:val="3"/>
            <w:w w:val="99"/>
            <w:position w:val="-1"/>
          </w:rPr>
          <w:t>o</w:t>
        </w:r>
        <w:r w:rsidRPr="00542F08">
          <w:rPr>
            <w:rFonts w:asciiTheme="minorHAnsi" w:hAnsiTheme="minorHAnsi" w:cstheme="minorHAnsi"/>
            <w:spacing w:val="-1"/>
            <w:w w:val="99"/>
            <w:position w:val="-1"/>
          </w:rPr>
          <w:t>@</w:t>
        </w:r>
        <w:r w:rsidRPr="00542F08">
          <w:rPr>
            <w:rFonts w:asciiTheme="minorHAnsi" w:hAnsiTheme="minorHAnsi" w:cstheme="minorHAnsi"/>
            <w:spacing w:val="1"/>
            <w:w w:val="99"/>
            <w:position w:val="-1"/>
          </w:rPr>
          <w:t>p</w:t>
        </w:r>
        <w:r w:rsidRPr="00542F08">
          <w:rPr>
            <w:rFonts w:asciiTheme="minorHAnsi" w:hAnsiTheme="minorHAnsi" w:cstheme="minorHAnsi"/>
            <w:w w:val="99"/>
            <w:position w:val="-1"/>
          </w:rPr>
          <w:t>e</w:t>
        </w:r>
        <w:r w:rsidRPr="00542F08">
          <w:rPr>
            <w:rFonts w:asciiTheme="minorHAnsi" w:hAnsiTheme="minorHAnsi" w:cstheme="minorHAnsi"/>
            <w:spacing w:val="1"/>
            <w:w w:val="99"/>
            <w:position w:val="-1"/>
          </w:rPr>
          <w:t>pp</w:t>
        </w:r>
        <w:r w:rsidRPr="00542F08">
          <w:rPr>
            <w:rFonts w:asciiTheme="minorHAnsi" w:hAnsiTheme="minorHAnsi" w:cstheme="minorHAnsi"/>
            <w:spacing w:val="-2"/>
            <w:w w:val="99"/>
            <w:position w:val="-1"/>
          </w:rPr>
          <w:t>e</w:t>
        </w:r>
        <w:r w:rsidRPr="00542F08">
          <w:rPr>
            <w:rFonts w:asciiTheme="minorHAnsi" w:hAnsiTheme="minorHAnsi" w:cstheme="minorHAnsi"/>
            <w:spacing w:val="1"/>
            <w:w w:val="99"/>
            <w:position w:val="-1"/>
          </w:rPr>
          <w:t>rd</w:t>
        </w:r>
        <w:r w:rsidRPr="00542F08">
          <w:rPr>
            <w:rFonts w:asciiTheme="minorHAnsi" w:hAnsiTheme="minorHAnsi" w:cstheme="minorHAnsi"/>
            <w:w w:val="99"/>
            <w:position w:val="-1"/>
          </w:rPr>
          <w:t>i</w:t>
        </w:r>
        <w:r w:rsidRPr="00542F08">
          <w:rPr>
            <w:rFonts w:asciiTheme="minorHAnsi" w:hAnsiTheme="minorHAnsi" w:cstheme="minorHAnsi"/>
            <w:spacing w:val="-1"/>
            <w:w w:val="99"/>
            <w:position w:val="-1"/>
          </w:rPr>
          <w:t>n</w:t>
        </w:r>
        <w:r w:rsidRPr="00542F08">
          <w:rPr>
            <w:rFonts w:asciiTheme="minorHAnsi" w:hAnsiTheme="minorHAnsi" w:cstheme="minorHAnsi"/>
            <w:w w:val="99"/>
            <w:position w:val="-1"/>
          </w:rPr>
          <w:t>e</w:t>
        </w:r>
        <w:r w:rsidRPr="00542F08">
          <w:rPr>
            <w:rFonts w:asciiTheme="minorHAnsi" w:hAnsiTheme="minorHAnsi" w:cstheme="minorHAnsi"/>
            <w:spacing w:val="1"/>
            <w:w w:val="99"/>
            <w:position w:val="-1"/>
          </w:rPr>
          <w:t>.</w:t>
        </w:r>
        <w:r w:rsidRPr="00542F08">
          <w:rPr>
            <w:rFonts w:asciiTheme="minorHAnsi" w:hAnsiTheme="minorHAnsi" w:cstheme="minorHAnsi"/>
            <w:w w:val="99"/>
            <w:position w:val="-1"/>
          </w:rPr>
          <w:t>e</w:t>
        </w:r>
        <w:r w:rsidRPr="00542F08">
          <w:rPr>
            <w:rFonts w:asciiTheme="minorHAnsi" w:hAnsiTheme="minorHAnsi" w:cstheme="minorHAnsi"/>
            <w:spacing w:val="1"/>
            <w:w w:val="99"/>
            <w:position w:val="-1"/>
          </w:rPr>
          <w:t>d</w:t>
        </w:r>
        <w:r w:rsidRPr="00542F08">
          <w:rPr>
            <w:rFonts w:asciiTheme="minorHAnsi" w:hAnsiTheme="minorHAnsi" w:cstheme="minorHAnsi"/>
            <w:w w:val="99"/>
            <w:position w:val="-1"/>
          </w:rPr>
          <w:t>u</w:t>
        </w:r>
      </w:hyperlink>
    </w:p>
    <w:p w14:paraId="1C340201" w14:textId="77777777" w:rsidR="00CB2091" w:rsidRPr="00542F08" w:rsidRDefault="00CB2091">
      <w:pPr>
        <w:spacing w:before="7" w:line="140" w:lineRule="exact"/>
        <w:rPr>
          <w:rFonts w:asciiTheme="minorHAnsi" w:hAnsiTheme="minorHAnsi" w:cstheme="minorHAnsi"/>
          <w:sz w:val="14"/>
          <w:szCs w:val="14"/>
        </w:rPr>
      </w:pPr>
    </w:p>
    <w:p w14:paraId="123D9D48" w14:textId="77777777" w:rsidR="00CB2091" w:rsidRPr="00542F08" w:rsidRDefault="00CB2091">
      <w:pPr>
        <w:spacing w:line="200" w:lineRule="exact"/>
        <w:rPr>
          <w:rFonts w:asciiTheme="minorHAnsi" w:hAnsiTheme="minorHAnsi" w:cstheme="minorHAnsi"/>
        </w:rPr>
      </w:pPr>
    </w:p>
    <w:p w14:paraId="60C7A07B" w14:textId="77777777" w:rsidR="00CB2091" w:rsidRPr="00542F08" w:rsidRDefault="00F94353">
      <w:pPr>
        <w:spacing w:before="32"/>
        <w:ind w:left="10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</w:rPr>
        <w:pict w14:anchorId="30C2EA32">
          <v:group id="_x0000_s1033" style="position:absolute;left:0;text-align:left;margin-left:34.55pt;margin-top:-15.25pt;width:543pt;height:0;z-index:-251652096;mso-position-horizontal-relative:page" coordorigin="691,-305" coordsize="10860,0">
            <v:shape id="_x0000_s1034" style="position:absolute;left:691;top:-305;width:10860;height:0" coordorigin="691,-305" coordsize="10860,0" path="m691,-305r10860,e" filled="f" strokeweight="1.54pt">
              <v:path arrowok="t"/>
            </v:shape>
            <w10:wrap anchorx="page"/>
          </v:group>
        </w:pic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EDUCAT</w:t>
      </w:r>
      <w:r w:rsidRPr="00542F08">
        <w:rPr>
          <w:rFonts w:asciiTheme="minorHAnsi" w:hAnsiTheme="minorHAnsi" w:cstheme="minorHAnsi"/>
          <w:b/>
          <w:sz w:val="22"/>
          <w:szCs w:val="22"/>
          <w:u w:color="000000"/>
        </w:rPr>
        <w:t>I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O</w:t>
      </w:r>
      <w:r w:rsidRPr="00542F08">
        <w:rPr>
          <w:rFonts w:asciiTheme="minorHAnsi" w:hAnsiTheme="minorHAnsi" w:cstheme="minorHAnsi"/>
          <w:b/>
          <w:sz w:val="22"/>
          <w:szCs w:val="22"/>
          <w:u w:color="000000"/>
        </w:rPr>
        <w:t>N</w:t>
      </w:r>
    </w:p>
    <w:p w14:paraId="656479E7" w14:textId="77777777" w:rsidR="00CB2091" w:rsidRPr="00542F08" w:rsidRDefault="00F94353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>Peppe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d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hAnsiTheme="minorHAnsi" w:cstheme="minorHAnsi"/>
          <w:sz w:val="22"/>
          <w:szCs w:val="22"/>
        </w:rPr>
        <w:t>e Uni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2F08">
        <w:rPr>
          <w:rFonts w:asciiTheme="minorHAnsi" w:hAnsiTheme="minorHAnsi" w:cstheme="minorHAnsi"/>
          <w:sz w:val="22"/>
          <w:szCs w:val="22"/>
        </w:rPr>
        <w:t xml:space="preserve">,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adua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Scho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z w:val="22"/>
          <w:szCs w:val="22"/>
        </w:rPr>
        <w:t>f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Edu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on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and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Ps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2F08">
        <w:rPr>
          <w:rFonts w:asciiTheme="minorHAnsi" w:hAnsiTheme="minorHAnsi" w:cstheme="minorHAnsi"/>
          <w:sz w:val="22"/>
          <w:szCs w:val="22"/>
        </w:rPr>
        <w:t>cho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gy</w:t>
      </w:r>
      <w:r w:rsidRPr="00542F08">
        <w:rPr>
          <w:rFonts w:asciiTheme="minorHAnsi" w:hAnsiTheme="minorHAnsi" w:cstheme="minorHAnsi"/>
          <w:sz w:val="22"/>
          <w:szCs w:val="22"/>
        </w:rPr>
        <w:t xml:space="preserve">, Los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hAnsiTheme="minorHAnsi" w:cstheme="minorHAnsi"/>
          <w:sz w:val="22"/>
          <w:szCs w:val="22"/>
        </w:rPr>
        <w:t xml:space="preserve">,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</w:p>
    <w:p w14:paraId="5AA59059" w14:textId="77777777" w:rsidR="00CB2091" w:rsidRPr="00542F08" w:rsidRDefault="00F94353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542F08">
        <w:rPr>
          <w:rFonts w:asciiTheme="minorHAnsi" w:hAnsiTheme="minorHAnsi" w:cstheme="minorHAnsi"/>
          <w:b/>
          <w:sz w:val="22"/>
          <w:szCs w:val="22"/>
        </w:rPr>
        <w:t>oc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b/>
          <w:sz w:val="22"/>
          <w:szCs w:val="22"/>
        </w:rPr>
        <w:t xml:space="preserve">or 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b/>
          <w:sz w:val="22"/>
          <w:szCs w:val="22"/>
        </w:rPr>
        <w:t>f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b/>
          <w:sz w:val="22"/>
          <w:szCs w:val="22"/>
        </w:rPr>
        <w:t>ych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b/>
          <w:sz w:val="22"/>
          <w:szCs w:val="22"/>
        </w:rPr>
        <w:t>ogy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b/>
          <w:sz w:val="22"/>
          <w:szCs w:val="22"/>
        </w:rPr>
        <w:t xml:space="preserve">n </w:t>
      </w:r>
      <w:r w:rsidRPr="00542F08">
        <w:rPr>
          <w:rFonts w:asciiTheme="minorHAnsi" w:hAnsiTheme="minorHAnsi" w:cstheme="minorHAnsi"/>
          <w:b/>
          <w:spacing w:val="-4"/>
          <w:sz w:val="22"/>
          <w:szCs w:val="22"/>
        </w:rPr>
        <w:t>C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li</w:t>
      </w:r>
      <w:r w:rsidRPr="00542F08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b/>
          <w:sz w:val="22"/>
          <w:szCs w:val="22"/>
        </w:rPr>
        <w:t>c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b/>
          <w:sz w:val="22"/>
          <w:szCs w:val="22"/>
        </w:rPr>
        <w:t>l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542F08">
        <w:rPr>
          <w:rFonts w:asciiTheme="minorHAnsi" w:hAnsiTheme="minorHAnsi" w:cstheme="minorHAnsi"/>
          <w:b/>
          <w:sz w:val="22"/>
          <w:szCs w:val="22"/>
        </w:rPr>
        <w:t>sy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542F08">
        <w:rPr>
          <w:rFonts w:asciiTheme="minorHAnsi" w:hAnsiTheme="minorHAnsi" w:cstheme="minorHAnsi"/>
          <w:b/>
          <w:sz w:val="22"/>
          <w:szCs w:val="22"/>
        </w:rPr>
        <w:t>hol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b/>
          <w:sz w:val="22"/>
          <w:szCs w:val="22"/>
        </w:rPr>
        <w:t>g</w:t>
      </w:r>
      <w:r w:rsidRPr="00542F08">
        <w:rPr>
          <w:rFonts w:asciiTheme="minorHAnsi" w:hAnsiTheme="minorHAnsi" w:cstheme="minorHAnsi"/>
          <w:b/>
          <w:spacing w:val="3"/>
          <w:sz w:val="22"/>
          <w:szCs w:val="22"/>
        </w:rPr>
        <w:t>y</w:t>
      </w:r>
      <w:r w:rsidRPr="00542F08">
        <w:rPr>
          <w:rFonts w:asciiTheme="minorHAnsi" w:hAnsiTheme="minorHAnsi" w:cstheme="minorHAnsi"/>
          <w:sz w:val="22"/>
          <w:szCs w:val="22"/>
        </w:rPr>
        <w:t>, an A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acc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ed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 xml:space="preserve">ed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2F08">
        <w:rPr>
          <w:rFonts w:asciiTheme="minorHAnsi" w:hAnsiTheme="minorHAnsi" w:cstheme="minorHAnsi"/>
          <w:sz w:val="22"/>
          <w:szCs w:val="22"/>
        </w:rPr>
        <w:t>.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42F08">
        <w:rPr>
          <w:rFonts w:asciiTheme="minorHAnsi" w:hAnsiTheme="minorHAnsi" w:cstheme="minorHAnsi"/>
          <w:sz w:val="22"/>
          <w:szCs w:val="22"/>
        </w:rPr>
        <w:t>. p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 xml:space="preserve">m                                             </w:t>
      </w:r>
      <w:r w:rsidRPr="00542F0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M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y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2011</w:t>
      </w:r>
    </w:p>
    <w:p w14:paraId="1C9F82B9" w14:textId="77777777" w:rsidR="00CB2091" w:rsidRPr="00542F08" w:rsidRDefault="00F94353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hAnsiTheme="minorHAnsi" w:cstheme="minorHAnsi"/>
          <w:sz w:val="22"/>
          <w:szCs w:val="22"/>
        </w:rPr>
        <w:t>:</w:t>
      </w:r>
      <w:r w:rsidRPr="00542F0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42F08">
        <w:rPr>
          <w:rFonts w:asciiTheme="minorHAnsi" w:hAnsiTheme="minorHAnsi" w:cstheme="minorHAnsi"/>
          <w:sz w:val="22"/>
          <w:szCs w:val="22"/>
        </w:rPr>
        <w:t>ep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 xml:space="preserve">on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ongst</w:t>
      </w:r>
      <w:r w:rsidRPr="00542F0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542F08">
        <w:rPr>
          <w:rFonts w:asciiTheme="minorHAnsi" w:hAnsiTheme="minorHAnsi" w:cstheme="minorHAnsi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z w:val="22"/>
          <w:szCs w:val="22"/>
        </w:rPr>
        <w:t>g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 xml:space="preserve">s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 xml:space="preserve">nd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 xml:space="preserve">he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ct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on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s(</w:t>
      </w:r>
      <w:r w:rsidRPr="00542F0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sz w:val="22"/>
          <w:szCs w:val="22"/>
        </w:rPr>
        <w:t>h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pe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z w:val="22"/>
          <w:szCs w:val="22"/>
        </w:rPr>
        <w:t>n: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be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sz w:val="22"/>
          <w:szCs w:val="22"/>
        </w:rPr>
        <w:t>.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42F08">
        <w:rPr>
          <w:rFonts w:asciiTheme="minorHAnsi" w:hAnsiTheme="minorHAnsi" w:cstheme="minorHAnsi"/>
          <w:sz w:val="22"/>
          <w:szCs w:val="22"/>
        </w:rPr>
        <w:t>. F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eud,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Ph.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42F08">
        <w:rPr>
          <w:rFonts w:asciiTheme="minorHAnsi" w:hAnsiTheme="minorHAnsi" w:cstheme="minorHAnsi"/>
          <w:sz w:val="22"/>
          <w:szCs w:val="22"/>
        </w:rPr>
        <w:t>.)</w:t>
      </w:r>
    </w:p>
    <w:p w14:paraId="2E66A543" w14:textId="77777777" w:rsidR="00CB2091" w:rsidRPr="00542F08" w:rsidRDefault="00CB2091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32DEBBB4" w14:textId="77777777" w:rsidR="00CB2091" w:rsidRPr="00542F08" w:rsidRDefault="00F94353">
      <w:pPr>
        <w:ind w:left="10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>Peppe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d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hAnsiTheme="minorHAnsi" w:cstheme="minorHAnsi"/>
          <w:sz w:val="22"/>
          <w:szCs w:val="22"/>
        </w:rPr>
        <w:t>e Uni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2F08">
        <w:rPr>
          <w:rFonts w:asciiTheme="minorHAnsi" w:hAnsiTheme="minorHAnsi" w:cstheme="minorHAnsi"/>
          <w:sz w:val="22"/>
          <w:szCs w:val="22"/>
        </w:rPr>
        <w:t xml:space="preserve">,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adua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Scho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z w:val="22"/>
          <w:szCs w:val="22"/>
        </w:rPr>
        <w:t>f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Edu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on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and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Ps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2F08">
        <w:rPr>
          <w:rFonts w:asciiTheme="minorHAnsi" w:hAnsiTheme="minorHAnsi" w:cstheme="minorHAnsi"/>
          <w:sz w:val="22"/>
          <w:szCs w:val="22"/>
        </w:rPr>
        <w:t>cho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gy</w:t>
      </w:r>
      <w:r w:rsidRPr="00542F08">
        <w:rPr>
          <w:rFonts w:asciiTheme="minorHAnsi" w:hAnsiTheme="minorHAnsi" w:cstheme="minorHAnsi"/>
          <w:sz w:val="22"/>
          <w:szCs w:val="22"/>
        </w:rPr>
        <w:t xml:space="preserve">, Los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hAnsiTheme="minorHAnsi" w:cstheme="minorHAnsi"/>
          <w:sz w:val="22"/>
          <w:szCs w:val="22"/>
        </w:rPr>
        <w:t xml:space="preserve">,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</w:p>
    <w:p w14:paraId="25D3C35B" w14:textId="77777777" w:rsidR="00CB2091" w:rsidRPr="00542F08" w:rsidRDefault="00F94353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b/>
          <w:sz w:val="22"/>
          <w:szCs w:val="22"/>
        </w:rPr>
        <w:t>Ma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542F08">
        <w:rPr>
          <w:rFonts w:asciiTheme="minorHAnsi" w:hAnsiTheme="minorHAnsi" w:cstheme="minorHAnsi"/>
          <w:b/>
          <w:sz w:val="22"/>
          <w:szCs w:val="22"/>
        </w:rPr>
        <w:t>er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b/>
          <w:sz w:val="22"/>
          <w:szCs w:val="22"/>
        </w:rPr>
        <w:t>f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b/>
          <w:sz w:val="22"/>
          <w:szCs w:val="22"/>
        </w:rPr>
        <w:t>r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b/>
          <w:sz w:val="22"/>
          <w:szCs w:val="22"/>
        </w:rPr>
        <w:t xml:space="preserve">n </w:t>
      </w:r>
      <w:r w:rsidRPr="00542F08">
        <w:rPr>
          <w:rFonts w:asciiTheme="minorHAnsi" w:hAnsiTheme="minorHAnsi" w:cstheme="minorHAnsi"/>
          <w:b/>
          <w:spacing w:val="-4"/>
          <w:sz w:val="22"/>
          <w:szCs w:val="22"/>
        </w:rPr>
        <w:t>C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li</w:t>
      </w:r>
      <w:r w:rsidRPr="00542F08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b/>
          <w:sz w:val="22"/>
          <w:szCs w:val="22"/>
        </w:rPr>
        <w:t>c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b/>
          <w:sz w:val="22"/>
          <w:szCs w:val="22"/>
        </w:rPr>
        <w:t>l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b/>
          <w:sz w:val="22"/>
          <w:szCs w:val="22"/>
        </w:rPr>
        <w:t>ych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b/>
          <w:sz w:val="22"/>
          <w:szCs w:val="22"/>
        </w:rPr>
        <w:t>ogy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b/>
          <w:sz w:val="22"/>
          <w:szCs w:val="22"/>
        </w:rPr>
        <w:t>h an</w:t>
      </w:r>
      <w:r w:rsidRPr="00542F08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b/>
          <w:sz w:val="22"/>
          <w:szCs w:val="22"/>
        </w:rPr>
        <w:t>e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542F08">
        <w:rPr>
          <w:rFonts w:asciiTheme="minorHAnsi" w:hAnsiTheme="minorHAnsi" w:cstheme="minorHAnsi"/>
          <w:b/>
          <w:sz w:val="22"/>
          <w:szCs w:val="22"/>
        </w:rPr>
        <w:t>p</w:t>
      </w:r>
      <w:r w:rsidRPr="00542F08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542F08">
        <w:rPr>
          <w:rFonts w:asciiTheme="minorHAnsi" w:hAnsiTheme="minorHAnsi" w:cstheme="minorHAnsi"/>
          <w:b/>
          <w:sz w:val="22"/>
          <w:szCs w:val="22"/>
        </w:rPr>
        <w:t>as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b/>
          <w:sz w:val="22"/>
          <w:szCs w:val="22"/>
        </w:rPr>
        <w:t>s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b/>
          <w:sz w:val="22"/>
          <w:szCs w:val="22"/>
        </w:rPr>
        <w:t>n</w:t>
      </w:r>
      <w:r w:rsidRPr="00542F08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b/>
          <w:sz w:val="22"/>
          <w:szCs w:val="22"/>
        </w:rPr>
        <w:t>Mar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b/>
          <w:sz w:val="22"/>
          <w:szCs w:val="22"/>
        </w:rPr>
        <w:t>age</w:t>
      </w:r>
      <w:r w:rsidRPr="00542F08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b/>
          <w:sz w:val="22"/>
          <w:szCs w:val="22"/>
        </w:rPr>
        <w:t>and</w:t>
      </w:r>
      <w:r w:rsidRPr="00542F08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am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il</w:t>
      </w:r>
      <w:r w:rsidRPr="00542F08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b/>
          <w:sz w:val="22"/>
          <w:szCs w:val="22"/>
        </w:rPr>
        <w:t>h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b/>
          <w:sz w:val="22"/>
          <w:szCs w:val="22"/>
        </w:rPr>
        <w:t xml:space="preserve">rapy                         </w:t>
      </w:r>
      <w:r w:rsidRPr="00542F08">
        <w:rPr>
          <w:rFonts w:asciiTheme="minorHAnsi" w:hAnsiTheme="minorHAnsi" w:cstheme="minorHAnsi"/>
          <w:b/>
          <w:spacing w:val="54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M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y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2009</w:t>
      </w:r>
    </w:p>
    <w:p w14:paraId="47FA412A" w14:textId="77777777" w:rsidR="00CB2091" w:rsidRPr="00542F08" w:rsidRDefault="00CB2091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66A2D08E" w14:textId="77777777" w:rsidR="00CB2091" w:rsidRPr="00542F08" w:rsidRDefault="00F94353">
      <w:pPr>
        <w:ind w:left="10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542F08">
        <w:rPr>
          <w:rFonts w:asciiTheme="minorHAnsi" w:hAnsiTheme="minorHAnsi" w:cstheme="minorHAnsi"/>
          <w:sz w:val="22"/>
          <w:szCs w:val="22"/>
        </w:rPr>
        <w:t>an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2F08">
        <w:rPr>
          <w:rFonts w:asciiTheme="minorHAnsi" w:hAnsiTheme="minorHAnsi" w:cstheme="minorHAnsi"/>
          <w:sz w:val="22"/>
          <w:szCs w:val="22"/>
        </w:rPr>
        <w:t xml:space="preserve">,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542F08">
        <w:rPr>
          <w:rFonts w:asciiTheme="minorHAnsi" w:hAnsiTheme="minorHAnsi" w:cstheme="minorHAnsi"/>
          <w:sz w:val="22"/>
          <w:szCs w:val="22"/>
        </w:rPr>
        <w:t>oo, MI</w:t>
      </w:r>
    </w:p>
    <w:p w14:paraId="0F27D1CC" w14:textId="77777777" w:rsidR="00CB2091" w:rsidRPr="00542F08" w:rsidRDefault="00F94353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542F08">
        <w:rPr>
          <w:rFonts w:asciiTheme="minorHAnsi" w:hAnsiTheme="minorHAnsi" w:cstheme="minorHAnsi"/>
          <w:b/>
          <w:sz w:val="22"/>
          <w:szCs w:val="22"/>
        </w:rPr>
        <w:t>ac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542F08">
        <w:rPr>
          <w:rFonts w:asciiTheme="minorHAnsi" w:hAnsiTheme="minorHAnsi" w:cstheme="minorHAnsi"/>
          <w:b/>
          <w:sz w:val="22"/>
          <w:szCs w:val="22"/>
        </w:rPr>
        <w:t>e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b/>
          <w:sz w:val="22"/>
          <w:szCs w:val="22"/>
        </w:rPr>
        <w:t xml:space="preserve">r 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b/>
          <w:sz w:val="22"/>
          <w:szCs w:val="22"/>
        </w:rPr>
        <w:t>f</w:t>
      </w:r>
      <w:r w:rsidRPr="00542F08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542F08">
        <w:rPr>
          <w:rFonts w:asciiTheme="minorHAnsi" w:hAnsiTheme="minorHAnsi" w:cstheme="minorHAnsi"/>
          <w:b/>
          <w:sz w:val="22"/>
          <w:szCs w:val="22"/>
        </w:rPr>
        <w:t>r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b/>
          <w:sz w:val="22"/>
          <w:szCs w:val="22"/>
        </w:rPr>
        <w:t>s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b/>
          <w:sz w:val="22"/>
          <w:szCs w:val="22"/>
        </w:rPr>
        <w:t xml:space="preserve">n 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b/>
          <w:sz w:val="22"/>
          <w:szCs w:val="22"/>
        </w:rPr>
        <w:t>c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b/>
          <w:sz w:val="22"/>
          <w:szCs w:val="22"/>
        </w:rPr>
        <w:t>ogy</w:t>
      </w:r>
      <w:r w:rsidRPr="00542F08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</w:t>
      </w:r>
      <w:r w:rsidRPr="00542F08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ay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2006</w:t>
      </w:r>
    </w:p>
    <w:p w14:paraId="05A83C68" w14:textId="77777777" w:rsidR="00CB2091" w:rsidRPr="00542F08" w:rsidRDefault="00CB2091">
      <w:pPr>
        <w:spacing w:before="19" w:line="240" w:lineRule="exact"/>
        <w:rPr>
          <w:rFonts w:asciiTheme="minorHAnsi" w:hAnsiTheme="minorHAnsi" w:cstheme="minorHAnsi"/>
          <w:sz w:val="24"/>
          <w:szCs w:val="24"/>
        </w:rPr>
      </w:pPr>
    </w:p>
    <w:p w14:paraId="22220539" w14:textId="77777777" w:rsidR="00CB2091" w:rsidRPr="00542F08" w:rsidRDefault="00F94353">
      <w:pPr>
        <w:ind w:left="10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CL</w:t>
      </w:r>
      <w:r w:rsidRPr="00542F08">
        <w:rPr>
          <w:rFonts w:asciiTheme="minorHAnsi" w:hAnsiTheme="minorHAnsi" w:cstheme="minorHAnsi"/>
          <w:b/>
          <w:sz w:val="22"/>
          <w:szCs w:val="22"/>
          <w:u w:color="000000"/>
        </w:rPr>
        <w:t>IN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C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A</w:t>
      </w:r>
      <w:r w:rsidRPr="00542F08">
        <w:rPr>
          <w:rFonts w:asciiTheme="minorHAnsi" w:hAnsiTheme="minorHAnsi" w:cstheme="minorHAnsi"/>
          <w:b/>
          <w:sz w:val="22"/>
          <w:szCs w:val="22"/>
          <w:u w:color="000000"/>
        </w:rPr>
        <w:t xml:space="preserve">L 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EX</w:t>
      </w:r>
      <w:r w:rsidRPr="00542F08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P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ER</w:t>
      </w:r>
      <w:r w:rsidRPr="00542F08">
        <w:rPr>
          <w:rFonts w:asciiTheme="minorHAnsi" w:hAnsiTheme="minorHAnsi" w:cstheme="minorHAnsi"/>
          <w:b/>
          <w:sz w:val="22"/>
          <w:szCs w:val="22"/>
          <w:u w:color="000000"/>
        </w:rPr>
        <w:t>IE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N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C</w:t>
      </w:r>
      <w:r w:rsidRPr="00542F08">
        <w:rPr>
          <w:rFonts w:asciiTheme="minorHAnsi" w:hAnsiTheme="minorHAnsi" w:cstheme="minorHAnsi"/>
          <w:b/>
          <w:sz w:val="22"/>
          <w:szCs w:val="22"/>
          <w:u w:color="000000"/>
        </w:rPr>
        <w:t>E</w:t>
      </w:r>
    </w:p>
    <w:p w14:paraId="0E2F3254" w14:textId="77777777" w:rsidR="00CB2091" w:rsidRPr="00542F08" w:rsidRDefault="00F94353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ny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08">
        <w:rPr>
          <w:rFonts w:asciiTheme="minorHAnsi" w:hAnsiTheme="minorHAnsi" w:cstheme="minorHAnsi"/>
          <w:sz w:val="22"/>
          <w:szCs w:val="22"/>
        </w:rPr>
        <w:t>enc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2F08">
        <w:rPr>
          <w:rFonts w:asciiTheme="minorHAnsi" w:hAnsiTheme="minorHAnsi" w:cstheme="minorHAnsi"/>
          <w:sz w:val="22"/>
          <w:szCs w:val="22"/>
        </w:rPr>
        <w:t xml:space="preserve">,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2F08">
        <w:rPr>
          <w:rFonts w:asciiTheme="minorHAnsi" w:hAnsiTheme="minorHAnsi" w:cstheme="minorHAnsi"/>
          <w:sz w:val="22"/>
          <w:szCs w:val="22"/>
        </w:rPr>
        <w:t>, ST</w:t>
      </w:r>
    </w:p>
    <w:p w14:paraId="43AA7318" w14:textId="77777777" w:rsidR="00CB2091" w:rsidRPr="00542F08" w:rsidRDefault="00F94353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542F08">
        <w:rPr>
          <w:rFonts w:asciiTheme="minorHAnsi" w:hAnsiTheme="minorHAnsi" w:cstheme="minorHAnsi"/>
          <w:b/>
          <w:sz w:val="22"/>
          <w:szCs w:val="22"/>
        </w:rPr>
        <w:t>oc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b/>
          <w:sz w:val="22"/>
          <w:szCs w:val="22"/>
        </w:rPr>
        <w:t>or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b/>
          <w:sz w:val="22"/>
          <w:szCs w:val="22"/>
        </w:rPr>
        <w:t>l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542F08">
        <w:rPr>
          <w:rFonts w:asciiTheme="minorHAnsi" w:hAnsiTheme="minorHAnsi" w:cstheme="minorHAnsi"/>
          <w:b/>
          <w:sz w:val="22"/>
          <w:szCs w:val="22"/>
        </w:rPr>
        <w:t>r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b/>
          <w:sz w:val="22"/>
          <w:szCs w:val="22"/>
        </w:rPr>
        <w:t>c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b/>
          <w:sz w:val="22"/>
          <w:szCs w:val="22"/>
        </w:rPr>
        <w:t>c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u</w:t>
      </w:r>
      <w:r w:rsidRPr="00542F08">
        <w:rPr>
          <w:rFonts w:asciiTheme="minorHAnsi" w:hAnsiTheme="minorHAnsi" w:cstheme="minorHAnsi"/>
          <w:b/>
          <w:sz w:val="22"/>
          <w:szCs w:val="22"/>
        </w:rPr>
        <w:t>m</w:t>
      </w:r>
      <w:r w:rsidRPr="00542F08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x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b/>
          <w:sz w:val="22"/>
          <w:szCs w:val="22"/>
        </w:rPr>
        <w:t>e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542F08">
        <w:rPr>
          <w:rFonts w:asciiTheme="minorHAnsi" w:hAnsiTheme="minorHAnsi" w:cstheme="minorHAnsi"/>
          <w:b/>
          <w:sz w:val="22"/>
          <w:szCs w:val="22"/>
        </w:rPr>
        <w:t>nsh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b/>
          <w:sz w:val="22"/>
          <w:szCs w:val="22"/>
        </w:rPr>
        <w:t>p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542F08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542F08">
        <w:rPr>
          <w:rFonts w:asciiTheme="minorHAnsi" w:hAnsiTheme="minorHAnsi" w:cstheme="minorHAnsi"/>
          <w:b/>
          <w:sz w:val="22"/>
          <w:szCs w:val="22"/>
        </w:rPr>
        <w:t>ra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542F08">
        <w:rPr>
          <w:rFonts w:asciiTheme="minorHAnsi" w:hAnsiTheme="minorHAnsi" w:cstheme="minorHAnsi"/>
          <w:b/>
          <w:sz w:val="22"/>
          <w:szCs w:val="22"/>
        </w:rPr>
        <w:t>ee</w:t>
      </w:r>
      <w:r w:rsidRPr="00542F08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</w:t>
      </w:r>
      <w:r w:rsidRPr="00542F08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J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nu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y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2010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 xml:space="preserve">– 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hAnsiTheme="minorHAnsi" w:cstheme="minorHAnsi"/>
          <w:sz w:val="22"/>
          <w:szCs w:val="22"/>
        </w:rPr>
        <w:t>t</w:t>
      </w:r>
    </w:p>
    <w:p w14:paraId="7D0E2A7E" w14:textId="77777777" w:rsidR="00CB2091" w:rsidRPr="00542F08" w:rsidRDefault="00F94353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>Supe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: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on,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Ps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2F08">
        <w:rPr>
          <w:rFonts w:asciiTheme="minorHAnsi" w:hAnsiTheme="minorHAnsi" w:cstheme="minorHAnsi"/>
          <w:sz w:val="22"/>
          <w:szCs w:val="22"/>
        </w:rPr>
        <w:t>.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42F08">
        <w:rPr>
          <w:rFonts w:asciiTheme="minorHAnsi" w:hAnsiTheme="minorHAnsi" w:cstheme="minorHAnsi"/>
          <w:sz w:val="22"/>
          <w:szCs w:val="22"/>
        </w:rPr>
        <w:t>.</w:t>
      </w:r>
    </w:p>
    <w:p w14:paraId="23812E9E" w14:textId="77777777" w:rsidR="00CB2091" w:rsidRPr="00542F08" w:rsidRDefault="00F94353">
      <w:pPr>
        <w:tabs>
          <w:tab w:val="left" w:pos="820"/>
        </w:tabs>
        <w:ind w:left="820" w:right="309" w:hanging="36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ab/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sz w:val="22"/>
          <w:szCs w:val="22"/>
        </w:rPr>
        <w:t>onduct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hAnsiTheme="minorHAnsi" w:cstheme="minorHAnsi"/>
          <w:sz w:val="22"/>
          <w:szCs w:val="22"/>
        </w:rPr>
        <w:t>so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y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 xml:space="preserve">and 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or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542F08">
        <w:rPr>
          <w:rFonts w:asciiTheme="minorHAnsi" w:hAnsiTheme="minorHAnsi" w:cstheme="minorHAnsi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 xml:space="preserve">on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nd b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ha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or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apy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42F08">
        <w:rPr>
          <w:rFonts w:asciiTheme="minorHAnsi" w:hAnsiTheme="minorHAnsi" w:cstheme="minorHAnsi"/>
          <w:sz w:val="22"/>
          <w:szCs w:val="22"/>
        </w:rPr>
        <w:t>h c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d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n 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08">
        <w:rPr>
          <w:rFonts w:asciiTheme="minorHAnsi" w:hAnsiTheme="minorHAnsi" w:cstheme="minorHAnsi"/>
          <w:sz w:val="22"/>
          <w:szCs w:val="22"/>
        </w:rPr>
        <w:t xml:space="preserve">e 3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 xml:space="preserve">9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h 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42F08">
        <w:rPr>
          <w:rFonts w:asciiTheme="minorHAnsi" w:hAnsiTheme="minorHAnsi" w:cstheme="minorHAnsi"/>
          <w:sz w:val="22"/>
          <w:szCs w:val="22"/>
        </w:rPr>
        <w:t>ec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al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hAnsiTheme="minorHAnsi" w:cstheme="minorHAnsi"/>
          <w:sz w:val="22"/>
          <w:szCs w:val="22"/>
        </w:rPr>
        <w:t>ee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42F08">
        <w:rPr>
          <w:rFonts w:asciiTheme="minorHAnsi" w:hAnsiTheme="minorHAnsi" w:cstheme="minorHAnsi"/>
          <w:sz w:val="22"/>
          <w:szCs w:val="22"/>
        </w:rPr>
        <w:t xml:space="preserve">s,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ud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ng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e e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hAnsiTheme="minorHAnsi" w:cstheme="minorHAnsi"/>
          <w:sz w:val="22"/>
          <w:szCs w:val="22"/>
        </w:rPr>
        <w:t>al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d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u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42F08">
        <w:rPr>
          <w:rFonts w:asciiTheme="minorHAnsi" w:hAnsiTheme="minorHAnsi" w:cstheme="minorHAnsi"/>
          <w:sz w:val="22"/>
          <w:szCs w:val="22"/>
        </w:rPr>
        <w:t>anc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 xml:space="preserve">s,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sp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um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d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so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d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 xml:space="preserve">s,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hAnsiTheme="minorHAnsi" w:cstheme="minorHAnsi"/>
          <w:sz w:val="22"/>
          <w:szCs w:val="22"/>
        </w:rPr>
        <w:t>d de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op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en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al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d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2F08">
        <w:rPr>
          <w:rFonts w:asciiTheme="minorHAnsi" w:hAnsiTheme="minorHAnsi" w:cstheme="minorHAnsi"/>
          <w:sz w:val="22"/>
          <w:szCs w:val="22"/>
        </w:rPr>
        <w:t xml:space="preserve">s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her de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op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ent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and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542F08">
        <w:rPr>
          <w:rFonts w:asciiTheme="minorHAnsi" w:hAnsiTheme="minorHAnsi" w:cstheme="minorHAnsi"/>
          <w:sz w:val="22"/>
          <w:szCs w:val="22"/>
        </w:rPr>
        <w:t>awar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ne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</w:p>
    <w:p w14:paraId="2DE62D34" w14:textId="77777777" w:rsidR="00CB2091" w:rsidRPr="00542F08" w:rsidRDefault="00F94353">
      <w:pPr>
        <w:tabs>
          <w:tab w:val="left" w:pos="820"/>
        </w:tabs>
        <w:spacing w:before="15" w:line="240" w:lineRule="exact"/>
        <w:ind w:left="820" w:right="879" w:hanging="36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ab/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nco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po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e 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 xml:space="preserve">s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42F08">
        <w:rPr>
          <w:rFonts w:asciiTheme="minorHAnsi" w:hAnsiTheme="minorHAnsi" w:cstheme="minorHAnsi"/>
          <w:sz w:val="22"/>
          <w:szCs w:val="22"/>
        </w:rPr>
        <w:t>ch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as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de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08">
        <w:rPr>
          <w:rFonts w:asciiTheme="minorHAnsi" w:hAnsiTheme="minorHAnsi" w:cstheme="minorHAnsi"/>
          <w:sz w:val="22"/>
          <w:szCs w:val="22"/>
        </w:rPr>
        <w:t>, a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, and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swi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ng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n o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542F08">
        <w:rPr>
          <w:rFonts w:asciiTheme="minorHAnsi" w:hAnsiTheme="minorHAnsi" w:cstheme="minorHAnsi"/>
          <w:sz w:val="22"/>
          <w:szCs w:val="22"/>
        </w:rPr>
        <w:t>er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 xml:space="preserve">o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nc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ea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sz w:val="22"/>
          <w:szCs w:val="22"/>
        </w:rPr>
        <w:t xml:space="preserve">e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on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 xml:space="preserve">and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sz w:val="22"/>
          <w:szCs w:val="22"/>
        </w:rPr>
        <w:t>en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 xml:space="preserve">y </w:t>
      </w:r>
      <w:r w:rsidRPr="00542F08">
        <w:rPr>
          <w:rFonts w:asciiTheme="minorHAnsi" w:hAnsiTheme="minorHAnsi" w:cstheme="minorHAnsi"/>
          <w:sz w:val="22"/>
          <w:szCs w:val="22"/>
        </w:rPr>
        <w:t>awar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</w:p>
    <w:p w14:paraId="7260FA81" w14:textId="77777777" w:rsidR="00CB2091" w:rsidRPr="00542F08" w:rsidRDefault="00F94353">
      <w:pPr>
        <w:spacing w:line="26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 xml:space="preserve">   </w:t>
      </w:r>
      <w:r w:rsidRPr="00542F0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Pro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ss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“</w:t>
      </w:r>
      <w:r w:rsidRPr="00542F08">
        <w:rPr>
          <w:rFonts w:asciiTheme="minorHAnsi" w:hAnsiTheme="minorHAnsi" w:cstheme="minorHAnsi"/>
          <w:sz w:val="22"/>
          <w:szCs w:val="22"/>
        </w:rPr>
        <w:t>ac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542F08">
        <w:rPr>
          <w:rFonts w:asciiTheme="minorHAnsi" w:hAnsiTheme="minorHAnsi" w:cstheme="minorHAnsi"/>
          <w:sz w:val="22"/>
          <w:szCs w:val="22"/>
        </w:rPr>
        <w:t>ou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” beha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s w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 xml:space="preserve">h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2F08">
        <w:rPr>
          <w:rFonts w:asciiTheme="minorHAnsi" w:hAnsiTheme="minorHAnsi" w:cstheme="minorHAnsi"/>
          <w:sz w:val="22"/>
          <w:szCs w:val="22"/>
        </w:rPr>
        <w:t>h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d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 xml:space="preserve">en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o c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e co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ng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and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 xml:space="preserve">o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 xml:space="preserve">e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z w:val="22"/>
          <w:szCs w:val="22"/>
        </w:rPr>
        <w:t>n</w:t>
      </w:r>
    </w:p>
    <w:p w14:paraId="0D77262B" w14:textId="77777777" w:rsidR="00CB2091" w:rsidRPr="00542F08" w:rsidRDefault="00F94353">
      <w:pPr>
        <w:tabs>
          <w:tab w:val="left" w:pos="820"/>
        </w:tabs>
        <w:spacing w:before="17" w:line="240" w:lineRule="exact"/>
        <w:ind w:left="820" w:right="206" w:hanging="36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ab/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bo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 xml:space="preserve">e 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42F08">
        <w:rPr>
          <w:rFonts w:asciiTheme="minorHAnsi" w:hAnsiTheme="minorHAnsi" w:cstheme="minorHAnsi"/>
          <w:sz w:val="22"/>
          <w:szCs w:val="22"/>
        </w:rPr>
        <w:t>h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sp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ed</w:t>
      </w:r>
      <w:r w:rsidRPr="00542F08">
        <w:rPr>
          <w:rFonts w:asciiTheme="minorHAnsi" w:hAnsiTheme="minorHAnsi" w:cstheme="minorHAnsi"/>
          <w:sz w:val="22"/>
          <w:szCs w:val="22"/>
        </w:rPr>
        <w:t>uca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on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ch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o p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e con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ency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be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542F08">
        <w:rPr>
          <w:rFonts w:asciiTheme="minorHAnsi" w:hAnsiTheme="minorHAnsi" w:cstheme="minorHAnsi"/>
          <w:sz w:val="22"/>
          <w:szCs w:val="22"/>
        </w:rPr>
        <w:t xml:space="preserve">een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oom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and 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ft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42F08">
        <w:rPr>
          <w:rFonts w:asciiTheme="minorHAnsi" w:hAnsiTheme="minorHAnsi" w:cstheme="minorHAnsi"/>
          <w:sz w:val="22"/>
          <w:szCs w:val="22"/>
        </w:rPr>
        <w:t>hool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gr</w:t>
      </w:r>
      <w:r w:rsidRPr="00542F08">
        <w:rPr>
          <w:rFonts w:asciiTheme="minorHAnsi" w:hAnsiTheme="minorHAnsi" w:cstheme="minorHAnsi"/>
          <w:sz w:val="22"/>
          <w:szCs w:val="22"/>
        </w:rPr>
        <w:t>am and p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de co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eh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ns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ent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o c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en</w:t>
      </w:r>
    </w:p>
    <w:p w14:paraId="2F000A7A" w14:textId="77777777" w:rsidR="00CB2091" w:rsidRPr="00542F08" w:rsidRDefault="00CB2091">
      <w:pPr>
        <w:spacing w:before="10" w:line="240" w:lineRule="exact"/>
        <w:rPr>
          <w:rFonts w:asciiTheme="minorHAnsi" w:hAnsiTheme="minorHAnsi" w:cstheme="minorHAnsi"/>
          <w:sz w:val="24"/>
          <w:szCs w:val="24"/>
        </w:rPr>
      </w:pPr>
    </w:p>
    <w:p w14:paraId="2F9EAF68" w14:textId="77777777" w:rsidR="00CB2091" w:rsidRPr="00542F08" w:rsidRDefault="00F94353">
      <w:pPr>
        <w:ind w:left="10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ny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08">
        <w:rPr>
          <w:rFonts w:asciiTheme="minorHAnsi" w:hAnsiTheme="minorHAnsi" w:cstheme="minorHAnsi"/>
          <w:sz w:val="22"/>
          <w:szCs w:val="22"/>
        </w:rPr>
        <w:t>enc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2F08">
        <w:rPr>
          <w:rFonts w:asciiTheme="minorHAnsi" w:hAnsiTheme="minorHAnsi" w:cstheme="minorHAnsi"/>
          <w:sz w:val="22"/>
          <w:szCs w:val="22"/>
        </w:rPr>
        <w:t xml:space="preserve">,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2F08">
        <w:rPr>
          <w:rFonts w:asciiTheme="minorHAnsi" w:hAnsiTheme="minorHAnsi" w:cstheme="minorHAnsi"/>
          <w:sz w:val="22"/>
          <w:szCs w:val="22"/>
        </w:rPr>
        <w:t>, ST</w:t>
      </w:r>
    </w:p>
    <w:p w14:paraId="75BBEE63" w14:textId="77777777" w:rsidR="00CB2091" w:rsidRPr="00542F08" w:rsidRDefault="00F94353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542F08">
        <w:rPr>
          <w:rFonts w:asciiTheme="minorHAnsi" w:hAnsiTheme="minorHAnsi" w:cstheme="minorHAnsi"/>
          <w:b/>
          <w:sz w:val="22"/>
          <w:szCs w:val="22"/>
        </w:rPr>
        <w:t>oc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b/>
          <w:sz w:val="22"/>
          <w:szCs w:val="22"/>
        </w:rPr>
        <w:t>or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b/>
          <w:sz w:val="22"/>
          <w:szCs w:val="22"/>
        </w:rPr>
        <w:t>l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542F08">
        <w:rPr>
          <w:rFonts w:asciiTheme="minorHAnsi" w:hAnsiTheme="minorHAnsi" w:cstheme="minorHAnsi"/>
          <w:b/>
          <w:sz w:val="22"/>
          <w:szCs w:val="22"/>
        </w:rPr>
        <w:t>r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b/>
          <w:sz w:val="22"/>
          <w:szCs w:val="22"/>
        </w:rPr>
        <w:t>c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b/>
          <w:sz w:val="22"/>
          <w:szCs w:val="22"/>
        </w:rPr>
        <w:t>c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u</w:t>
      </w:r>
      <w:r w:rsidRPr="00542F08">
        <w:rPr>
          <w:rFonts w:asciiTheme="minorHAnsi" w:hAnsiTheme="minorHAnsi" w:cstheme="minorHAnsi"/>
          <w:b/>
          <w:sz w:val="22"/>
          <w:szCs w:val="22"/>
        </w:rPr>
        <w:t>m</w:t>
      </w:r>
      <w:r w:rsidRPr="00542F08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x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b/>
          <w:sz w:val="22"/>
          <w:szCs w:val="22"/>
        </w:rPr>
        <w:t>e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542F08">
        <w:rPr>
          <w:rFonts w:asciiTheme="minorHAnsi" w:hAnsiTheme="minorHAnsi" w:cstheme="minorHAnsi"/>
          <w:b/>
          <w:sz w:val="22"/>
          <w:szCs w:val="22"/>
        </w:rPr>
        <w:t>nsh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b/>
          <w:sz w:val="22"/>
          <w:szCs w:val="22"/>
        </w:rPr>
        <w:t>p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542F08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542F08">
        <w:rPr>
          <w:rFonts w:asciiTheme="minorHAnsi" w:hAnsiTheme="minorHAnsi" w:cstheme="minorHAnsi"/>
          <w:b/>
          <w:sz w:val="22"/>
          <w:szCs w:val="22"/>
        </w:rPr>
        <w:t>ra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542F08">
        <w:rPr>
          <w:rFonts w:asciiTheme="minorHAnsi" w:hAnsiTheme="minorHAnsi" w:cstheme="minorHAnsi"/>
          <w:b/>
          <w:sz w:val="22"/>
          <w:szCs w:val="22"/>
        </w:rPr>
        <w:t xml:space="preserve">ee                                                                            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J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nu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y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2008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 xml:space="preserve">–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ber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2009</w:t>
      </w:r>
    </w:p>
    <w:p w14:paraId="45B5425A" w14:textId="77777777" w:rsidR="00CB2091" w:rsidRPr="00542F08" w:rsidRDefault="00F94353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>Supe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: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n M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d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542F08">
        <w:rPr>
          <w:rFonts w:asciiTheme="minorHAnsi" w:hAnsiTheme="minorHAnsi" w:cstheme="minorHAnsi"/>
          <w:sz w:val="22"/>
          <w:szCs w:val="22"/>
        </w:rPr>
        <w:t>, Ph.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42F08">
        <w:rPr>
          <w:rFonts w:asciiTheme="minorHAnsi" w:hAnsiTheme="minorHAnsi" w:cstheme="minorHAnsi"/>
          <w:sz w:val="22"/>
          <w:szCs w:val="22"/>
        </w:rPr>
        <w:t>.</w:t>
      </w:r>
    </w:p>
    <w:p w14:paraId="55BF503C" w14:textId="77777777" w:rsidR="00CB2091" w:rsidRPr="00542F08" w:rsidRDefault="00F94353">
      <w:pPr>
        <w:tabs>
          <w:tab w:val="left" w:pos="820"/>
        </w:tabs>
        <w:ind w:left="820" w:right="702" w:hanging="36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ab/>
        <w:t>Pro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ded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nd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d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 xml:space="preserve">,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42F08">
        <w:rPr>
          <w:rFonts w:asciiTheme="minorHAnsi" w:hAnsiTheme="minorHAnsi" w:cstheme="minorHAnsi"/>
          <w:sz w:val="22"/>
          <w:szCs w:val="22"/>
        </w:rPr>
        <w:t>p,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coup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hAnsiTheme="minorHAnsi" w:cstheme="minorHAnsi"/>
          <w:sz w:val="22"/>
          <w:szCs w:val="22"/>
        </w:rPr>
        <w:t>,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 xml:space="preserve">and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542F08">
        <w:rPr>
          <w:rFonts w:asciiTheme="minorHAnsi" w:hAnsiTheme="minorHAnsi" w:cstheme="minorHAnsi"/>
          <w:sz w:val="22"/>
          <w:szCs w:val="22"/>
        </w:rPr>
        <w:t>y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he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ap</w:t>
      </w:r>
      <w:r w:rsidRPr="00542F08">
        <w:rPr>
          <w:rFonts w:asciiTheme="minorHAnsi" w:hAnsiTheme="minorHAnsi" w:cstheme="minorHAnsi"/>
          <w:sz w:val="22"/>
          <w:szCs w:val="22"/>
        </w:rPr>
        <w:t>y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42F08">
        <w:rPr>
          <w:rFonts w:asciiTheme="minorHAnsi" w:hAnsiTheme="minorHAnsi" w:cstheme="minorHAnsi"/>
          <w:sz w:val="22"/>
          <w:szCs w:val="22"/>
        </w:rPr>
        <w:t>or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 xml:space="preserve">s 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42F08">
        <w:rPr>
          <w:rFonts w:asciiTheme="minorHAnsi" w:hAnsiTheme="minorHAnsi" w:cstheme="minorHAnsi"/>
          <w:sz w:val="22"/>
          <w:szCs w:val="22"/>
        </w:rPr>
        <w:t xml:space="preserve">h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y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of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ob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s;</w:t>
      </w:r>
      <w:r w:rsidRPr="00542F0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co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 xml:space="preserve">ended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ech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q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42F08">
        <w:rPr>
          <w:rFonts w:asciiTheme="minorHAnsi" w:hAnsiTheme="minorHAnsi" w:cstheme="minorHAnsi"/>
          <w:sz w:val="22"/>
          <w:szCs w:val="22"/>
        </w:rPr>
        <w:t>es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 xml:space="preserve">o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z w:val="22"/>
          <w:szCs w:val="22"/>
        </w:rPr>
        <w:t xml:space="preserve">e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pe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z w:val="22"/>
          <w:szCs w:val="22"/>
        </w:rPr>
        <w:t>nal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z w:val="22"/>
          <w:szCs w:val="22"/>
        </w:rPr>
        <w:t>ns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 xml:space="preserve">ps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nd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542F08">
        <w:rPr>
          <w:rFonts w:asciiTheme="minorHAnsi" w:hAnsiTheme="minorHAnsi" w:cstheme="minorHAnsi"/>
          <w:sz w:val="22"/>
          <w:szCs w:val="22"/>
        </w:rPr>
        <w:t>ob pe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ance</w:t>
      </w:r>
    </w:p>
    <w:p w14:paraId="2775E9F6" w14:textId="77777777" w:rsidR="00CB2091" w:rsidRPr="00542F08" w:rsidRDefault="00F94353">
      <w:pPr>
        <w:spacing w:line="26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542F08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onduc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ed ph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ne 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k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es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a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nd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o 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pp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2"/>
          <w:position w:val="-1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ri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sou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ces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o 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dd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needs</w:t>
      </w:r>
    </w:p>
    <w:p w14:paraId="719D45E0" w14:textId="77777777" w:rsidR="00CB2091" w:rsidRPr="00542F08" w:rsidRDefault="00F94353">
      <w:pPr>
        <w:tabs>
          <w:tab w:val="left" w:pos="820"/>
        </w:tabs>
        <w:spacing w:before="17" w:line="240" w:lineRule="exact"/>
        <w:ind w:left="820" w:right="904" w:hanging="36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ab/>
        <w:t>M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ai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ned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h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ou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08">
        <w:rPr>
          <w:rFonts w:asciiTheme="minorHAnsi" w:hAnsiTheme="minorHAnsi" w:cstheme="minorHAnsi"/>
          <w:sz w:val="22"/>
          <w:szCs w:val="22"/>
        </w:rPr>
        <w:t>h p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gr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hAnsiTheme="minorHAnsi" w:cstheme="minorHAnsi"/>
          <w:sz w:val="22"/>
          <w:szCs w:val="22"/>
        </w:rPr>
        <w:t>s n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 xml:space="preserve">s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 xml:space="preserve">o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nsu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42F08">
        <w:rPr>
          <w:rFonts w:asciiTheme="minorHAnsi" w:hAnsiTheme="minorHAnsi" w:cstheme="minorHAnsi"/>
          <w:sz w:val="22"/>
          <w:szCs w:val="22"/>
        </w:rPr>
        <w:t>er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docu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en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z w:val="22"/>
          <w:szCs w:val="22"/>
        </w:rPr>
        <w:t>n of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 xml:space="preserve">on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2F08">
        <w:rPr>
          <w:rFonts w:asciiTheme="minorHAnsi" w:hAnsiTheme="minorHAnsi" w:cstheme="minorHAnsi"/>
          <w:sz w:val="22"/>
          <w:szCs w:val="22"/>
        </w:rPr>
        <w:t>on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ent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 xml:space="preserve">and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z w:val="22"/>
          <w:szCs w:val="22"/>
        </w:rPr>
        <w:t>en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ons</w:t>
      </w:r>
    </w:p>
    <w:p w14:paraId="398E9577" w14:textId="77777777" w:rsidR="00CB2091" w:rsidRPr="00542F08" w:rsidRDefault="00F94353">
      <w:pPr>
        <w:spacing w:line="26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 xml:space="preserve">   </w:t>
      </w:r>
      <w:r w:rsidRPr="00542F0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ed 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z w:val="22"/>
          <w:szCs w:val="22"/>
        </w:rPr>
        <w:t>e a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oun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 xml:space="preserve">s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z w:val="22"/>
          <w:szCs w:val="22"/>
        </w:rPr>
        <w:t>f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pa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k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o en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b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en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 xml:space="preserve">s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42F08">
        <w:rPr>
          <w:rFonts w:asciiTheme="minorHAnsi" w:hAnsiTheme="minorHAnsi" w:cstheme="minorHAnsi"/>
          <w:sz w:val="22"/>
          <w:szCs w:val="22"/>
        </w:rPr>
        <w:t>y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cou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hAnsiTheme="minorHAnsi" w:cstheme="minorHAnsi"/>
          <w:sz w:val="22"/>
          <w:szCs w:val="22"/>
        </w:rPr>
        <w:t>d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542F08">
        <w:rPr>
          <w:rFonts w:asciiTheme="minorHAnsi" w:hAnsiTheme="minorHAnsi" w:cstheme="minorHAnsi"/>
          <w:sz w:val="22"/>
          <w:szCs w:val="22"/>
        </w:rPr>
        <w:t>or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08">
        <w:rPr>
          <w:rFonts w:asciiTheme="minorHAnsi" w:hAnsiTheme="minorHAnsi" w:cstheme="minorHAnsi"/>
          <w:sz w:val="22"/>
          <w:szCs w:val="22"/>
        </w:rPr>
        <w:t>ency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eq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en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</w:p>
    <w:p w14:paraId="2E08D012" w14:textId="77777777" w:rsidR="00CB2091" w:rsidRPr="00542F08" w:rsidRDefault="00F94353">
      <w:pPr>
        <w:tabs>
          <w:tab w:val="left" w:pos="820"/>
        </w:tabs>
        <w:spacing w:before="17" w:line="240" w:lineRule="exact"/>
        <w:ind w:left="820" w:right="94" w:hanging="36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ab/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42F08">
        <w:rPr>
          <w:rFonts w:asciiTheme="minorHAnsi" w:hAnsiTheme="minorHAnsi" w:cstheme="minorHAnsi"/>
          <w:sz w:val="22"/>
          <w:szCs w:val="22"/>
        </w:rPr>
        <w:t>ac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ed do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 xml:space="preserve">c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 xml:space="preserve">ence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 xml:space="preserve">nd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542F08">
        <w:rPr>
          <w:rFonts w:asciiTheme="minorHAnsi" w:hAnsiTheme="minorHAnsi" w:cstheme="minorHAnsi"/>
          <w:sz w:val="22"/>
          <w:szCs w:val="22"/>
        </w:rPr>
        <w:t>sk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y</w:t>
      </w:r>
      <w:r w:rsidRPr="00542F08">
        <w:rPr>
          <w:rFonts w:asciiTheme="minorHAnsi" w:hAnsiTheme="minorHAnsi" w:cstheme="minorHAnsi"/>
          <w:sz w:val="22"/>
          <w:szCs w:val="22"/>
        </w:rPr>
        <w:t>ou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 xml:space="preserve">h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 xml:space="preserve">oup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42F08">
        <w:rPr>
          <w:rFonts w:asciiTheme="minorHAnsi" w:hAnsiTheme="minorHAnsi" w:cstheme="minorHAnsi"/>
          <w:sz w:val="22"/>
          <w:szCs w:val="22"/>
        </w:rPr>
        <w:t>h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ch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sz w:val="22"/>
          <w:szCs w:val="22"/>
        </w:rPr>
        <w:t>u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ed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 xml:space="preserve">n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42F08">
        <w:rPr>
          <w:rFonts w:asciiTheme="minorHAnsi" w:hAnsiTheme="minorHAnsi" w:cstheme="minorHAnsi"/>
          <w:sz w:val="22"/>
          <w:szCs w:val="22"/>
        </w:rPr>
        <w:t>er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es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of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sm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 xml:space="preserve">and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hAnsiTheme="minorHAnsi" w:cstheme="minorHAnsi"/>
          <w:sz w:val="22"/>
          <w:szCs w:val="22"/>
        </w:rPr>
        <w:t>ed 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42F08">
        <w:rPr>
          <w:rFonts w:asciiTheme="minorHAnsi" w:hAnsiTheme="minorHAnsi" w:cstheme="minorHAnsi"/>
          <w:sz w:val="22"/>
          <w:szCs w:val="22"/>
        </w:rPr>
        <w:t>ho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rf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ance</w:t>
      </w:r>
    </w:p>
    <w:p w14:paraId="23231437" w14:textId="77777777" w:rsidR="00CB2091" w:rsidRPr="00542F08" w:rsidRDefault="00CB2091">
      <w:pPr>
        <w:spacing w:before="8" w:line="240" w:lineRule="exact"/>
        <w:rPr>
          <w:rFonts w:asciiTheme="minorHAnsi" w:hAnsiTheme="minorHAnsi" w:cstheme="minorHAnsi"/>
          <w:sz w:val="24"/>
          <w:szCs w:val="24"/>
        </w:rPr>
      </w:pPr>
    </w:p>
    <w:p w14:paraId="13CB3502" w14:textId="77777777" w:rsidR="00CB2091" w:rsidRPr="00542F08" w:rsidRDefault="00F94353">
      <w:pPr>
        <w:ind w:left="10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ny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08">
        <w:rPr>
          <w:rFonts w:asciiTheme="minorHAnsi" w:hAnsiTheme="minorHAnsi" w:cstheme="minorHAnsi"/>
          <w:sz w:val="22"/>
          <w:szCs w:val="22"/>
        </w:rPr>
        <w:t>enc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542F08">
        <w:rPr>
          <w:rFonts w:asciiTheme="minorHAnsi" w:hAnsiTheme="minorHAnsi" w:cstheme="minorHAnsi"/>
          <w:sz w:val="22"/>
          <w:szCs w:val="22"/>
        </w:rPr>
        <w:t xml:space="preserve">,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2F08">
        <w:rPr>
          <w:rFonts w:asciiTheme="minorHAnsi" w:hAnsiTheme="minorHAnsi" w:cstheme="minorHAnsi"/>
          <w:sz w:val="22"/>
          <w:szCs w:val="22"/>
        </w:rPr>
        <w:t>, ST</w:t>
      </w:r>
    </w:p>
    <w:p w14:paraId="75BD5BF3" w14:textId="77777777" w:rsidR="00CB2091" w:rsidRPr="00542F08" w:rsidRDefault="00F94353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b/>
          <w:sz w:val="22"/>
          <w:szCs w:val="22"/>
        </w:rPr>
        <w:t>ase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b/>
          <w:sz w:val="22"/>
          <w:szCs w:val="22"/>
        </w:rPr>
        <w:t>Man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b/>
          <w:sz w:val="22"/>
          <w:szCs w:val="22"/>
        </w:rPr>
        <w:t>g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542F08">
        <w:rPr>
          <w:rFonts w:asciiTheme="minorHAnsi" w:hAnsiTheme="minorHAnsi" w:cstheme="minorHAnsi"/>
          <w:b/>
          <w:sz w:val="22"/>
          <w:szCs w:val="22"/>
        </w:rPr>
        <w:t>r</w:t>
      </w:r>
      <w:r w:rsidRPr="00542F08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</w:t>
      </w:r>
      <w:r w:rsidRPr="00542F08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542F08">
        <w:rPr>
          <w:rFonts w:asciiTheme="minorHAnsi" w:hAnsiTheme="minorHAnsi" w:cstheme="minorHAnsi"/>
          <w:sz w:val="22"/>
          <w:szCs w:val="22"/>
        </w:rPr>
        <w:t>u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hAnsiTheme="minorHAnsi" w:cstheme="minorHAnsi"/>
          <w:sz w:val="22"/>
          <w:szCs w:val="22"/>
        </w:rPr>
        <w:t>e 2008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– P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hAnsiTheme="minorHAnsi" w:cstheme="minorHAnsi"/>
          <w:sz w:val="22"/>
          <w:szCs w:val="22"/>
        </w:rPr>
        <w:t>t</w:t>
      </w:r>
    </w:p>
    <w:p w14:paraId="7C7D6B64" w14:textId="77777777" w:rsidR="00CB2091" w:rsidRPr="00542F08" w:rsidRDefault="00F94353">
      <w:pPr>
        <w:spacing w:line="26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542F08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Pro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de 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e </w:t>
      </w:r>
      <w:r w:rsidRPr="00542F08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ana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ent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o ch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en a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es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4"/>
          <w:position w:val="-1"/>
          <w:sz w:val="22"/>
          <w:szCs w:val="22"/>
        </w:rPr>
        <w:t>g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nos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542F08">
        <w:rPr>
          <w:rFonts w:asciiTheme="minorHAnsi" w:hAnsiTheme="minorHAnsi" w:cstheme="minorHAnsi"/>
          <w:spacing w:val="-3"/>
          <w:position w:val="-1"/>
          <w:sz w:val="22"/>
          <w:szCs w:val="22"/>
        </w:rPr>
        <w:t>w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h 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542F08">
        <w:rPr>
          <w:rFonts w:asciiTheme="minorHAnsi" w:hAnsiTheme="minorHAnsi" w:cstheme="minorHAnsi"/>
          <w:spacing w:val="-4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V/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4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D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S to </w:t>
      </w:r>
      <w:r w:rsidRPr="00542F08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 qua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lit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of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</w:p>
    <w:p w14:paraId="728DCDBE" w14:textId="77777777" w:rsidR="00CB2091" w:rsidRPr="00542F08" w:rsidRDefault="00F94353">
      <w:pPr>
        <w:tabs>
          <w:tab w:val="left" w:pos="820"/>
        </w:tabs>
        <w:spacing w:before="17" w:line="240" w:lineRule="exact"/>
        <w:ind w:left="820" w:right="1680" w:hanging="36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ab/>
        <w:t>Pa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 xml:space="preserve">n 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u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lti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y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ent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eam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 xml:space="preserve"> m</w:t>
      </w:r>
      <w:r w:rsidRPr="00542F08">
        <w:rPr>
          <w:rFonts w:asciiTheme="minorHAnsi" w:hAnsiTheme="minorHAnsi" w:cstheme="minorHAnsi"/>
          <w:sz w:val="22"/>
          <w:szCs w:val="22"/>
        </w:rPr>
        <w:t>ee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42F08">
        <w:rPr>
          <w:rFonts w:asciiTheme="minorHAnsi" w:hAnsiTheme="minorHAnsi" w:cstheme="minorHAnsi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08">
        <w:rPr>
          <w:rFonts w:asciiTheme="minorHAnsi" w:hAnsiTheme="minorHAnsi" w:cstheme="minorHAnsi"/>
          <w:sz w:val="22"/>
          <w:szCs w:val="22"/>
        </w:rPr>
        <w:t>s wi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h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ed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cal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 xml:space="preserve">s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l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oc</w:t>
      </w:r>
      <w:r w:rsidRPr="00542F08">
        <w:rPr>
          <w:rFonts w:asciiTheme="minorHAnsi" w:hAnsiTheme="minorHAnsi" w:cstheme="minorHAnsi"/>
          <w:sz w:val="22"/>
          <w:szCs w:val="22"/>
        </w:rPr>
        <w:t>al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h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z w:val="22"/>
          <w:szCs w:val="22"/>
        </w:rPr>
        <w:t>sp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o p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 xml:space="preserve">de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ehen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z w:val="22"/>
          <w:szCs w:val="22"/>
        </w:rPr>
        <w:t xml:space="preserve">e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ent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542F08">
        <w:rPr>
          <w:rFonts w:asciiTheme="minorHAnsi" w:hAnsiTheme="minorHAnsi" w:cstheme="minorHAnsi"/>
          <w:sz w:val="22"/>
          <w:szCs w:val="22"/>
        </w:rPr>
        <w:t xml:space="preserve">o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2F08">
        <w:rPr>
          <w:rFonts w:asciiTheme="minorHAnsi" w:hAnsiTheme="minorHAnsi" w:cstheme="minorHAnsi"/>
          <w:sz w:val="22"/>
          <w:szCs w:val="22"/>
        </w:rPr>
        <w:t>h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d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en and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542F08">
        <w:rPr>
          <w:rFonts w:asciiTheme="minorHAnsi" w:hAnsiTheme="minorHAnsi" w:cstheme="minorHAnsi"/>
          <w:sz w:val="22"/>
          <w:szCs w:val="22"/>
        </w:rPr>
        <w:t>es</w:t>
      </w:r>
    </w:p>
    <w:p w14:paraId="451AD9F3" w14:textId="77777777" w:rsidR="00CB2091" w:rsidRPr="00542F08" w:rsidRDefault="00F94353">
      <w:pPr>
        <w:tabs>
          <w:tab w:val="left" w:pos="820"/>
        </w:tabs>
        <w:spacing w:before="15" w:line="240" w:lineRule="exact"/>
        <w:ind w:left="820" w:right="1823" w:hanging="36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ab/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bo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 xml:space="preserve">e 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42F08">
        <w:rPr>
          <w:rFonts w:asciiTheme="minorHAnsi" w:hAnsiTheme="minorHAnsi" w:cstheme="minorHAnsi"/>
          <w:sz w:val="22"/>
          <w:szCs w:val="22"/>
        </w:rPr>
        <w:t>h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hos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s,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42F08">
        <w:rPr>
          <w:rFonts w:asciiTheme="minorHAnsi" w:hAnsiTheme="minorHAnsi" w:cstheme="minorHAnsi"/>
          <w:sz w:val="22"/>
          <w:szCs w:val="22"/>
        </w:rPr>
        <w:t>ho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 xml:space="preserve">s,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 xml:space="preserve">nd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DC</w:t>
      </w:r>
      <w:r w:rsidRPr="00542F08">
        <w:rPr>
          <w:rFonts w:asciiTheme="minorHAnsi" w:hAnsiTheme="minorHAnsi" w:cstheme="minorHAnsi"/>
          <w:sz w:val="22"/>
          <w:szCs w:val="22"/>
        </w:rPr>
        <w:t xml:space="preserve">FS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42F08">
        <w:rPr>
          <w:rFonts w:asciiTheme="minorHAnsi" w:hAnsiTheme="minorHAnsi" w:cstheme="minorHAnsi"/>
          <w:sz w:val="22"/>
          <w:szCs w:val="22"/>
        </w:rPr>
        <w:t>er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o p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de p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2F08">
        <w:rPr>
          <w:rFonts w:asciiTheme="minorHAnsi" w:hAnsiTheme="minorHAnsi" w:cstheme="minorHAnsi"/>
          <w:sz w:val="22"/>
          <w:szCs w:val="22"/>
        </w:rPr>
        <w:t>ch</w:t>
      </w:r>
      <w:r w:rsidRPr="00542F08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542F08">
        <w:rPr>
          <w:rFonts w:asciiTheme="minorHAnsi" w:hAnsiTheme="minorHAnsi" w:cstheme="minorHAnsi"/>
          <w:sz w:val="22"/>
          <w:szCs w:val="22"/>
        </w:rPr>
        <w:t>educa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z w:val="22"/>
          <w:szCs w:val="22"/>
        </w:rPr>
        <w:t xml:space="preserve">n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ng so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ci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42F08">
        <w:rPr>
          <w:rFonts w:asciiTheme="minorHAnsi" w:hAnsiTheme="minorHAnsi" w:cstheme="minorHAnsi"/>
          <w:sz w:val="22"/>
          <w:szCs w:val="22"/>
        </w:rPr>
        <w:t>ona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,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eco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c, and ph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2F08">
        <w:rPr>
          <w:rFonts w:asciiTheme="minorHAnsi" w:hAnsiTheme="minorHAnsi" w:cstheme="minorHAnsi"/>
          <w:sz w:val="22"/>
          <w:szCs w:val="22"/>
        </w:rPr>
        <w:t>al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nee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42F08">
        <w:rPr>
          <w:rFonts w:asciiTheme="minorHAnsi" w:hAnsiTheme="minorHAnsi" w:cstheme="minorHAnsi"/>
          <w:sz w:val="22"/>
          <w:szCs w:val="22"/>
        </w:rPr>
        <w:t>s of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ch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 xml:space="preserve">en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 xml:space="preserve">nd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ili</w:t>
      </w:r>
      <w:r w:rsidRPr="00542F08">
        <w:rPr>
          <w:rFonts w:asciiTheme="minorHAnsi" w:hAnsiTheme="minorHAnsi" w:cstheme="minorHAnsi"/>
          <w:sz w:val="22"/>
          <w:szCs w:val="22"/>
        </w:rPr>
        <w:t>es</w:t>
      </w:r>
    </w:p>
    <w:p w14:paraId="322816B8" w14:textId="77777777" w:rsidR="00CB2091" w:rsidRPr="00542F08" w:rsidRDefault="00F94353">
      <w:pPr>
        <w:tabs>
          <w:tab w:val="left" w:pos="820"/>
        </w:tabs>
        <w:spacing w:before="12" w:line="240" w:lineRule="exact"/>
        <w:ind w:left="820" w:right="286" w:hanging="360"/>
        <w:rPr>
          <w:rFonts w:asciiTheme="minorHAnsi" w:hAnsiTheme="minorHAnsi" w:cstheme="minorHAnsi"/>
          <w:sz w:val="22"/>
          <w:szCs w:val="22"/>
        </w:rPr>
        <w:sectPr w:rsidR="00CB2091" w:rsidRPr="00542F08">
          <w:pgSz w:w="12240" w:h="15840"/>
          <w:pgMar w:top="880" w:right="620" w:bottom="280" w:left="620" w:header="0" w:footer="1580" w:gutter="0"/>
          <w:cols w:space="720"/>
        </w:sectPr>
      </w:pPr>
      <w:r w:rsidRPr="00542F08">
        <w:rPr>
          <w:rFonts w:asciiTheme="minorHAnsi" w:hAnsiTheme="minorHAnsi" w:cstheme="minorHAnsi"/>
          <w:sz w:val="22"/>
          <w:szCs w:val="22"/>
        </w:rPr>
        <w:tab/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sz w:val="22"/>
          <w:szCs w:val="22"/>
        </w:rPr>
        <w:t>onduct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542F08">
        <w:rPr>
          <w:rFonts w:asciiTheme="minorHAnsi" w:hAnsiTheme="minorHAnsi" w:cstheme="minorHAnsi"/>
          <w:sz w:val="22"/>
          <w:szCs w:val="22"/>
        </w:rPr>
        <w:t xml:space="preserve">e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ews,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u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 xml:space="preserve">e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ent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an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hAnsiTheme="minorHAnsi" w:cstheme="minorHAnsi"/>
          <w:sz w:val="22"/>
          <w:szCs w:val="22"/>
        </w:rPr>
        <w:t>,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and co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hAnsiTheme="minorHAnsi" w:cstheme="minorHAnsi"/>
          <w:sz w:val="22"/>
          <w:szCs w:val="22"/>
        </w:rPr>
        <w:t>du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2F08">
        <w:rPr>
          <w:rFonts w:asciiTheme="minorHAnsi" w:hAnsiTheme="minorHAnsi" w:cstheme="minorHAnsi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542F0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542F08">
        <w:rPr>
          <w:rFonts w:asciiTheme="minorHAnsi" w:hAnsiTheme="minorHAnsi" w:cstheme="minorHAnsi"/>
          <w:sz w:val="22"/>
          <w:szCs w:val="22"/>
        </w:rPr>
        <w:t>ho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 xml:space="preserve">e and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542F08">
        <w:rPr>
          <w:rFonts w:asciiTheme="minorHAnsi" w:hAnsiTheme="minorHAnsi" w:cstheme="minorHAnsi"/>
          <w:sz w:val="22"/>
          <w:szCs w:val="22"/>
        </w:rPr>
        <w:t>hosp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42F08">
        <w:rPr>
          <w:rFonts w:asciiTheme="minorHAnsi" w:hAnsiTheme="minorHAnsi" w:cstheme="minorHAnsi"/>
          <w:sz w:val="22"/>
          <w:szCs w:val="22"/>
        </w:rPr>
        <w:t>al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ca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sz w:val="22"/>
          <w:szCs w:val="22"/>
        </w:rPr>
        <w:t xml:space="preserve">e 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ana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08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ent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542F08">
        <w:rPr>
          <w:rFonts w:asciiTheme="minorHAnsi" w:hAnsiTheme="minorHAnsi" w:cstheme="minorHAnsi"/>
          <w:sz w:val="22"/>
          <w:szCs w:val="22"/>
        </w:rPr>
        <w:t>o ch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d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n and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es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z w:val="22"/>
          <w:szCs w:val="22"/>
        </w:rPr>
        <w:t>e 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542F08">
        <w:rPr>
          <w:rFonts w:asciiTheme="minorHAnsi" w:hAnsiTheme="minorHAnsi" w:cstheme="minorHAnsi"/>
          <w:sz w:val="22"/>
          <w:szCs w:val="22"/>
        </w:rPr>
        <w:t>us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ent</w:t>
      </w:r>
    </w:p>
    <w:p w14:paraId="46FC69B5" w14:textId="77777777" w:rsidR="00CB2091" w:rsidRPr="00542F08" w:rsidRDefault="00CB2091">
      <w:pPr>
        <w:spacing w:line="200" w:lineRule="exact"/>
        <w:rPr>
          <w:rFonts w:asciiTheme="minorHAnsi" w:hAnsiTheme="minorHAnsi" w:cstheme="minorHAnsi"/>
        </w:rPr>
      </w:pPr>
    </w:p>
    <w:p w14:paraId="5C702EED" w14:textId="77777777" w:rsidR="00CB2091" w:rsidRPr="00542F08" w:rsidRDefault="00CB2091">
      <w:pPr>
        <w:spacing w:before="11" w:line="240" w:lineRule="exact"/>
        <w:rPr>
          <w:rFonts w:asciiTheme="minorHAnsi" w:hAnsiTheme="minorHAnsi" w:cstheme="minorHAnsi"/>
          <w:sz w:val="24"/>
          <w:szCs w:val="24"/>
        </w:rPr>
      </w:pPr>
    </w:p>
    <w:p w14:paraId="56C522B2" w14:textId="77777777" w:rsidR="00CB2091" w:rsidRPr="00542F08" w:rsidRDefault="00F94353">
      <w:pPr>
        <w:spacing w:before="32"/>
        <w:ind w:left="16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RE</w:t>
      </w:r>
      <w:r w:rsidRPr="00542F08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EARC</w:t>
      </w:r>
      <w:r w:rsidRPr="00542F08">
        <w:rPr>
          <w:rFonts w:asciiTheme="minorHAnsi" w:hAnsiTheme="minorHAnsi" w:cstheme="minorHAnsi"/>
          <w:b/>
          <w:sz w:val="22"/>
          <w:szCs w:val="22"/>
          <w:u w:color="000000"/>
        </w:rPr>
        <w:t>H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EX</w:t>
      </w:r>
      <w:r w:rsidRPr="00542F08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P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ER</w:t>
      </w:r>
      <w:r w:rsidRPr="00542F08">
        <w:rPr>
          <w:rFonts w:asciiTheme="minorHAnsi" w:hAnsiTheme="minorHAnsi" w:cstheme="minorHAnsi"/>
          <w:b/>
          <w:sz w:val="22"/>
          <w:szCs w:val="22"/>
          <w:u w:color="000000"/>
        </w:rPr>
        <w:t>IE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NC</w:t>
      </w:r>
      <w:r w:rsidRPr="00542F08">
        <w:rPr>
          <w:rFonts w:asciiTheme="minorHAnsi" w:hAnsiTheme="minorHAnsi" w:cstheme="minorHAnsi"/>
          <w:b/>
          <w:sz w:val="22"/>
          <w:szCs w:val="22"/>
          <w:u w:color="000000"/>
        </w:rPr>
        <w:t>E</w:t>
      </w:r>
    </w:p>
    <w:p w14:paraId="63D0F661" w14:textId="77777777" w:rsidR="00CB2091" w:rsidRPr="00542F08" w:rsidRDefault="00F94353">
      <w:pPr>
        <w:spacing w:line="240" w:lineRule="exact"/>
        <w:ind w:left="16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pacing w:val="-1"/>
          <w:sz w:val="22"/>
          <w:szCs w:val="22"/>
        </w:rPr>
        <w:t>AB</w:t>
      </w:r>
      <w:r w:rsidRPr="00542F08">
        <w:rPr>
          <w:rFonts w:asciiTheme="minorHAnsi" w:hAnsiTheme="minorHAnsi" w:cstheme="minorHAnsi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hAnsiTheme="minorHAnsi" w:cstheme="minorHAnsi"/>
          <w:sz w:val="22"/>
          <w:szCs w:val="22"/>
        </w:rPr>
        <w:t>ou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s, C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2F08">
        <w:rPr>
          <w:rFonts w:asciiTheme="minorHAnsi" w:hAnsiTheme="minorHAnsi" w:cstheme="minorHAnsi"/>
          <w:sz w:val="22"/>
          <w:szCs w:val="22"/>
        </w:rPr>
        <w:t>, ST</w:t>
      </w:r>
    </w:p>
    <w:p w14:paraId="6288E0C5" w14:textId="77777777" w:rsidR="00CB2091" w:rsidRPr="00542F08" w:rsidRDefault="00F94353">
      <w:pPr>
        <w:spacing w:before="1"/>
        <w:ind w:left="16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b/>
          <w:sz w:val="22"/>
          <w:szCs w:val="22"/>
        </w:rPr>
        <w:t>e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542F08">
        <w:rPr>
          <w:rFonts w:asciiTheme="minorHAnsi" w:hAnsiTheme="minorHAnsi" w:cstheme="minorHAnsi"/>
          <w:b/>
          <w:sz w:val="22"/>
          <w:szCs w:val="22"/>
        </w:rPr>
        <w:t>ea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542F08">
        <w:rPr>
          <w:rFonts w:asciiTheme="minorHAnsi" w:hAnsiTheme="minorHAnsi" w:cstheme="minorHAnsi"/>
          <w:b/>
          <w:sz w:val="22"/>
          <w:szCs w:val="22"/>
        </w:rPr>
        <w:t xml:space="preserve">ch 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b/>
          <w:sz w:val="22"/>
          <w:szCs w:val="22"/>
        </w:rPr>
        <w:t>nal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y</w:t>
      </w:r>
      <w:r w:rsidRPr="00542F08">
        <w:rPr>
          <w:rFonts w:asciiTheme="minorHAnsi" w:hAnsiTheme="minorHAnsi" w:cstheme="minorHAnsi"/>
          <w:b/>
          <w:sz w:val="22"/>
          <w:szCs w:val="22"/>
        </w:rPr>
        <w:t>st</w:t>
      </w:r>
      <w:r w:rsidRPr="00542F08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</w:t>
      </w:r>
      <w:r w:rsidRPr="00542F08">
        <w:rPr>
          <w:rFonts w:asciiTheme="minorHAnsi" w:hAnsiTheme="minorHAnsi" w:cstheme="minorHAnsi"/>
          <w:b/>
          <w:spacing w:val="4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42F08">
        <w:rPr>
          <w:rFonts w:asciiTheme="minorHAnsi" w:hAnsiTheme="minorHAnsi" w:cstheme="minorHAnsi"/>
          <w:sz w:val="22"/>
          <w:szCs w:val="22"/>
        </w:rPr>
        <w:t>ne 20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542F08">
        <w:rPr>
          <w:rFonts w:asciiTheme="minorHAnsi" w:hAnsiTheme="minorHAnsi" w:cstheme="minorHAnsi"/>
          <w:sz w:val="22"/>
          <w:szCs w:val="22"/>
        </w:rPr>
        <w:t>6 –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42F08">
        <w:rPr>
          <w:rFonts w:asciiTheme="minorHAnsi" w:hAnsiTheme="minorHAnsi" w:cstheme="minorHAnsi"/>
          <w:sz w:val="22"/>
          <w:szCs w:val="22"/>
        </w:rPr>
        <w:t>ne 2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542F08">
        <w:rPr>
          <w:rFonts w:asciiTheme="minorHAnsi" w:hAnsiTheme="minorHAnsi" w:cstheme="minorHAnsi"/>
          <w:sz w:val="22"/>
          <w:szCs w:val="22"/>
        </w:rPr>
        <w:t>08</w:t>
      </w:r>
    </w:p>
    <w:p w14:paraId="3823D73C" w14:textId="77777777" w:rsidR="00CB2091" w:rsidRPr="00542F08" w:rsidRDefault="00F94353">
      <w:pPr>
        <w:spacing w:line="260" w:lineRule="exact"/>
        <w:ind w:left="52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542F08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For</w:t>
      </w:r>
      <w:r w:rsidRPr="00542F08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su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y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o o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n pa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on</w:t>
      </w:r>
    </w:p>
    <w:p w14:paraId="5204E154" w14:textId="77777777" w:rsidR="00CB2091" w:rsidRPr="00542F08" w:rsidRDefault="00F94353">
      <w:pPr>
        <w:tabs>
          <w:tab w:val="left" w:pos="880"/>
        </w:tabs>
        <w:spacing w:before="17" w:line="240" w:lineRule="exact"/>
        <w:ind w:left="880" w:right="1012" w:hanging="36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ab/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na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yz</w:t>
      </w:r>
      <w:r w:rsidRPr="00542F08">
        <w:rPr>
          <w:rFonts w:asciiTheme="minorHAnsi" w:hAnsiTheme="minorHAnsi" w:cstheme="minorHAnsi"/>
          <w:sz w:val="22"/>
          <w:szCs w:val="22"/>
        </w:rPr>
        <w:t xml:space="preserve">ed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hAnsiTheme="minorHAnsi" w:cstheme="minorHAnsi"/>
          <w:sz w:val="22"/>
          <w:szCs w:val="22"/>
        </w:rPr>
        <w:t>u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z w:val="22"/>
          <w:szCs w:val="22"/>
        </w:rPr>
        <w:t>ey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hAnsiTheme="minorHAnsi" w:cstheme="minorHAnsi"/>
          <w:sz w:val="22"/>
          <w:szCs w:val="22"/>
        </w:rPr>
        <w:t>u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 xml:space="preserve">s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pr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d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ng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 xml:space="preserve">s,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2F08">
        <w:rPr>
          <w:rFonts w:asciiTheme="minorHAnsi" w:hAnsiTheme="minorHAnsi" w:cstheme="minorHAnsi"/>
          <w:sz w:val="22"/>
          <w:szCs w:val="22"/>
        </w:rPr>
        <w:t>ha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 xml:space="preserve">s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hAnsiTheme="minorHAnsi" w:cstheme="minorHAnsi"/>
          <w:sz w:val="22"/>
          <w:szCs w:val="22"/>
        </w:rPr>
        <w:t xml:space="preserve">d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aphs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 xml:space="preserve">o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er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42F08">
        <w:rPr>
          <w:rFonts w:asciiTheme="minorHAnsi" w:hAnsiTheme="minorHAnsi" w:cstheme="minorHAnsi"/>
          <w:sz w:val="22"/>
          <w:szCs w:val="22"/>
        </w:rPr>
        <w:t>nde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hAnsiTheme="minorHAnsi" w:cstheme="minorHAnsi"/>
          <w:sz w:val="22"/>
          <w:szCs w:val="22"/>
        </w:rPr>
        <w:t xml:space="preserve">d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542F08">
        <w:rPr>
          <w:rFonts w:asciiTheme="minorHAnsi" w:hAnsiTheme="minorHAnsi" w:cstheme="minorHAnsi"/>
          <w:sz w:val="22"/>
          <w:szCs w:val="22"/>
        </w:rPr>
        <w:t>en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42F08">
        <w:rPr>
          <w:rFonts w:asciiTheme="minorHAnsi" w:hAnsiTheme="minorHAnsi" w:cstheme="minorHAnsi"/>
          <w:sz w:val="22"/>
          <w:szCs w:val="22"/>
        </w:rPr>
        <w:t xml:space="preserve">s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 xml:space="preserve">nd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42F08">
        <w:rPr>
          <w:rFonts w:asciiTheme="minorHAnsi" w:hAnsiTheme="minorHAnsi" w:cstheme="minorHAnsi"/>
          <w:sz w:val="22"/>
          <w:szCs w:val="22"/>
        </w:rPr>
        <w:t>ea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542F08">
        <w:rPr>
          <w:rFonts w:asciiTheme="minorHAnsi" w:hAnsiTheme="minorHAnsi" w:cstheme="minorHAnsi"/>
          <w:sz w:val="22"/>
          <w:szCs w:val="22"/>
        </w:rPr>
        <w:t>ne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at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ed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2F08">
        <w:rPr>
          <w:rFonts w:asciiTheme="minorHAnsi" w:hAnsiTheme="minorHAnsi" w:cstheme="minorHAnsi"/>
          <w:sz w:val="22"/>
          <w:szCs w:val="22"/>
        </w:rPr>
        <w:t>al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42F08">
        <w:rPr>
          <w:rFonts w:asciiTheme="minorHAnsi" w:hAnsiTheme="minorHAnsi" w:cstheme="minorHAnsi"/>
          <w:sz w:val="22"/>
          <w:szCs w:val="22"/>
        </w:rPr>
        <w:t>y</w:t>
      </w:r>
    </w:p>
    <w:p w14:paraId="204526C3" w14:textId="77777777" w:rsidR="00CB2091" w:rsidRPr="00542F08" w:rsidRDefault="00F94353">
      <w:pPr>
        <w:spacing w:line="260" w:lineRule="exact"/>
        <w:ind w:left="52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 xml:space="preserve">   </w:t>
      </w:r>
      <w:r w:rsidRPr="00542F0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oped c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er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 xml:space="preserve">on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epo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 xml:space="preserve">ch 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ed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2F08">
        <w:rPr>
          <w:rFonts w:asciiTheme="minorHAnsi" w:hAnsiTheme="minorHAnsi" w:cstheme="minorHAnsi"/>
          <w:sz w:val="22"/>
          <w:szCs w:val="22"/>
        </w:rPr>
        <w:t>al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42F08">
        <w:rPr>
          <w:rFonts w:asciiTheme="minorHAnsi" w:hAnsiTheme="minorHAnsi" w:cstheme="minorHAnsi"/>
          <w:sz w:val="22"/>
          <w:szCs w:val="22"/>
        </w:rPr>
        <w:t>y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42F08">
        <w:rPr>
          <w:rFonts w:asciiTheme="minorHAnsi" w:hAnsiTheme="minorHAnsi" w:cstheme="minorHAnsi"/>
          <w:sz w:val="22"/>
          <w:szCs w:val="22"/>
        </w:rPr>
        <w:t>hat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2F08">
        <w:rPr>
          <w:rFonts w:asciiTheme="minorHAnsi" w:hAnsiTheme="minorHAnsi" w:cstheme="minorHAnsi"/>
          <w:sz w:val="22"/>
          <w:szCs w:val="22"/>
        </w:rPr>
        <w:t xml:space="preserve">e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s n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ed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ent</w:t>
      </w:r>
    </w:p>
    <w:p w14:paraId="17ECD91D" w14:textId="77777777" w:rsidR="00CB2091" w:rsidRPr="00542F08" w:rsidRDefault="00CB2091">
      <w:pPr>
        <w:spacing w:before="15" w:line="240" w:lineRule="exact"/>
        <w:rPr>
          <w:rFonts w:asciiTheme="minorHAnsi" w:hAnsiTheme="minorHAnsi" w:cstheme="minorHAnsi"/>
          <w:sz w:val="24"/>
          <w:szCs w:val="24"/>
        </w:rPr>
      </w:pPr>
    </w:p>
    <w:p w14:paraId="7451F1F1" w14:textId="77777777" w:rsidR="00CB2091" w:rsidRPr="00542F08" w:rsidRDefault="00F94353">
      <w:pPr>
        <w:ind w:left="16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ny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Labora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2F08">
        <w:rPr>
          <w:rFonts w:asciiTheme="minorHAnsi" w:hAnsiTheme="minorHAnsi" w:cstheme="minorHAnsi"/>
          <w:sz w:val="22"/>
          <w:szCs w:val="22"/>
        </w:rPr>
        <w:t xml:space="preserve">,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2F08">
        <w:rPr>
          <w:rFonts w:asciiTheme="minorHAnsi" w:hAnsiTheme="minorHAnsi" w:cstheme="minorHAnsi"/>
          <w:sz w:val="22"/>
          <w:szCs w:val="22"/>
        </w:rPr>
        <w:t>, ST</w:t>
      </w:r>
    </w:p>
    <w:p w14:paraId="06BBA48A" w14:textId="77777777" w:rsidR="00CB2091" w:rsidRPr="00542F08" w:rsidRDefault="00F94353">
      <w:pPr>
        <w:spacing w:line="240" w:lineRule="exact"/>
        <w:ind w:left="16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b/>
          <w:sz w:val="22"/>
          <w:szCs w:val="22"/>
        </w:rPr>
        <w:t>e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542F08">
        <w:rPr>
          <w:rFonts w:asciiTheme="minorHAnsi" w:hAnsiTheme="minorHAnsi" w:cstheme="minorHAnsi"/>
          <w:b/>
          <w:sz w:val="22"/>
          <w:szCs w:val="22"/>
        </w:rPr>
        <w:t>ea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542F08">
        <w:rPr>
          <w:rFonts w:asciiTheme="minorHAnsi" w:hAnsiTheme="minorHAnsi" w:cstheme="minorHAnsi"/>
          <w:b/>
          <w:sz w:val="22"/>
          <w:szCs w:val="22"/>
        </w:rPr>
        <w:t xml:space="preserve">ch 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b/>
          <w:sz w:val="22"/>
          <w:szCs w:val="22"/>
        </w:rPr>
        <w:t>s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b/>
          <w:sz w:val="22"/>
          <w:szCs w:val="22"/>
        </w:rPr>
        <w:t>s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b/>
          <w:sz w:val="22"/>
          <w:szCs w:val="22"/>
        </w:rPr>
        <w:t>ant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b/>
          <w:sz w:val="22"/>
          <w:szCs w:val="22"/>
        </w:rPr>
        <w:t>o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542F08">
        <w:rPr>
          <w:rFonts w:asciiTheme="minorHAnsi" w:hAnsiTheme="minorHAnsi" w:cstheme="minorHAnsi"/>
          <w:b/>
          <w:sz w:val="22"/>
          <w:szCs w:val="22"/>
        </w:rPr>
        <w:t>s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y</w:t>
      </w:r>
      <w:r w:rsidRPr="00542F08">
        <w:rPr>
          <w:rFonts w:asciiTheme="minorHAnsi" w:hAnsiTheme="minorHAnsi" w:cstheme="minorHAnsi"/>
          <w:b/>
          <w:sz w:val="22"/>
          <w:szCs w:val="22"/>
        </w:rPr>
        <w:t>cho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b/>
          <w:sz w:val="22"/>
          <w:szCs w:val="22"/>
        </w:rPr>
        <w:t>o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542F08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542F08">
        <w:rPr>
          <w:rFonts w:asciiTheme="minorHAnsi" w:hAnsiTheme="minorHAnsi" w:cstheme="minorHAnsi"/>
          <w:b/>
          <w:sz w:val="22"/>
          <w:szCs w:val="22"/>
        </w:rPr>
        <w:t>epa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542F08">
        <w:rPr>
          <w:rFonts w:asciiTheme="minorHAnsi" w:hAnsiTheme="minorHAnsi" w:cstheme="minorHAnsi"/>
          <w:b/>
          <w:sz w:val="22"/>
          <w:szCs w:val="22"/>
        </w:rPr>
        <w:t xml:space="preserve">ent                                                                           </w:t>
      </w:r>
      <w:r w:rsidRPr="00542F08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u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08">
        <w:rPr>
          <w:rFonts w:asciiTheme="minorHAnsi" w:hAnsiTheme="minorHAnsi" w:cstheme="minorHAnsi"/>
          <w:sz w:val="22"/>
          <w:szCs w:val="22"/>
        </w:rPr>
        <w:t>ust</w:t>
      </w:r>
      <w:r w:rsidRPr="00542F0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2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542F08">
        <w:rPr>
          <w:rFonts w:asciiTheme="minorHAnsi" w:hAnsiTheme="minorHAnsi" w:cstheme="minorHAnsi"/>
          <w:sz w:val="22"/>
          <w:szCs w:val="22"/>
        </w:rPr>
        <w:t>05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–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M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y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2006</w:t>
      </w:r>
    </w:p>
    <w:p w14:paraId="67A3EA84" w14:textId="77777777" w:rsidR="00CB2091" w:rsidRPr="00542F08" w:rsidRDefault="00F94353">
      <w:pPr>
        <w:tabs>
          <w:tab w:val="left" w:pos="880"/>
        </w:tabs>
        <w:ind w:left="880" w:right="943" w:hanging="36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ab/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na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yz</w:t>
      </w:r>
      <w:r w:rsidRPr="00542F08">
        <w:rPr>
          <w:rFonts w:asciiTheme="minorHAnsi" w:hAnsiTheme="minorHAnsi" w:cstheme="minorHAnsi"/>
          <w:sz w:val="22"/>
          <w:szCs w:val="22"/>
        </w:rPr>
        <w:t xml:space="preserve">ed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z w:val="22"/>
          <w:szCs w:val="22"/>
        </w:rPr>
        <w:t>en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 xml:space="preserve">on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es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z w:val="22"/>
          <w:szCs w:val="22"/>
        </w:rPr>
        <w:t>up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es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hAnsiTheme="minorHAnsi" w:cstheme="minorHAnsi"/>
          <w:sz w:val="22"/>
          <w:szCs w:val="22"/>
        </w:rPr>
        <w:t xml:space="preserve">d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542F08">
        <w:rPr>
          <w:rFonts w:asciiTheme="minorHAnsi" w:hAnsiTheme="minorHAnsi" w:cstheme="minorHAnsi"/>
          <w:sz w:val="22"/>
          <w:szCs w:val="22"/>
        </w:rPr>
        <w:t>es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ng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hea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 xml:space="preserve">h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sz w:val="22"/>
          <w:szCs w:val="22"/>
        </w:rPr>
        <w:t>es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42F08">
        <w:rPr>
          <w:rFonts w:asciiTheme="minorHAnsi" w:hAnsiTheme="minorHAnsi" w:cstheme="minorHAnsi"/>
          <w:sz w:val="22"/>
          <w:szCs w:val="22"/>
        </w:rPr>
        <w:t>ng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 xml:space="preserve">n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op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ent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of e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iri</w:t>
      </w:r>
      <w:r w:rsidRPr="00542F08">
        <w:rPr>
          <w:rFonts w:asciiTheme="minorHAnsi" w:hAnsiTheme="minorHAnsi" w:cstheme="minorHAnsi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542F08">
        <w:rPr>
          <w:rFonts w:asciiTheme="minorHAnsi" w:hAnsiTheme="minorHAnsi" w:cstheme="minorHAnsi"/>
          <w:sz w:val="22"/>
          <w:szCs w:val="22"/>
        </w:rPr>
        <w:t>ba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hAnsiTheme="minorHAnsi" w:cstheme="minorHAnsi"/>
          <w:sz w:val="22"/>
          <w:szCs w:val="22"/>
        </w:rPr>
        <w:t xml:space="preserve">ed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en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</w:p>
    <w:p w14:paraId="1668C67D" w14:textId="77777777" w:rsidR="00CB2091" w:rsidRPr="00542F08" w:rsidRDefault="00F94353">
      <w:pPr>
        <w:spacing w:line="260" w:lineRule="exact"/>
        <w:ind w:left="52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542F08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ch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ant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l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it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 a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d pu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li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ons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on c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’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h, a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d co</w:t>
      </w:r>
      <w:r w:rsidRPr="00542F08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il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po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er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o e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x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pe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</w:p>
    <w:p w14:paraId="4C93588A" w14:textId="77777777" w:rsidR="00CB2091" w:rsidRPr="00542F08" w:rsidRDefault="00F94353">
      <w:pPr>
        <w:ind w:left="844" w:right="8755"/>
        <w:jc w:val="center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ch p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oce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</w:p>
    <w:p w14:paraId="4BB889A3" w14:textId="77777777" w:rsidR="00CB2091" w:rsidRPr="00542F08" w:rsidRDefault="00F94353">
      <w:pPr>
        <w:spacing w:line="260" w:lineRule="exact"/>
        <w:ind w:left="52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542F08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onduc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ed d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us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SPSS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n 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rt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er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ch on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e 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ir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c 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ces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es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n co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s’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lt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h</w:t>
      </w:r>
    </w:p>
    <w:p w14:paraId="01851473" w14:textId="77777777" w:rsidR="00CB2091" w:rsidRPr="00542F08" w:rsidRDefault="00CB2091">
      <w:pPr>
        <w:spacing w:before="15" w:line="240" w:lineRule="exact"/>
        <w:rPr>
          <w:rFonts w:asciiTheme="minorHAnsi" w:hAnsiTheme="minorHAnsi" w:cstheme="minorHAnsi"/>
          <w:sz w:val="24"/>
          <w:szCs w:val="24"/>
        </w:rPr>
      </w:pPr>
    </w:p>
    <w:p w14:paraId="696E3845" w14:textId="77777777" w:rsidR="00CB2091" w:rsidRPr="00542F08" w:rsidRDefault="00F94353">
      <w:pPr>
        <w:ind w:left="16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ny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Schoo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 xml:space="preserve">,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Ci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2F08">
        <w:rPr>
          <w:rFonts w:asciiTheme="minorHAnsi" w:hAnsiTheme="minorHAnsi" w:cstheme="minorHAnsi"/>
          <w:sz w:val="22"/>
          <w:szCs w:val="22"/>
        </w:rPr>
        <w:t>, ST</w:t>
      </w:r>
    </w:p>
    <w:p w14:paraId="4471AD9F" w14:textId="77777777" w:rsidR="00CB2091" w:rsidRPr="00542F08" w:rsidRDefault="00F94353">
      <w:pPr>
        <w:spacing w:line="240" w:lineRule="exact"/>
        <w:ind w:left="16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b/>
          <w:sz w:val="22"/>
          <w:szCs w:val="22"/>
        </w:rPr>
        <w:t xml:space="preserve">Student </w:t>
      </w:r>
      <w:r w:rsidRPr="00542F08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542F08">
        <w:rPr>
          <w:rFonts w:asciiTheme="minorHAnsi" w:hAnsiTheme="minorHAnsi" w:cstheme="minorHAnsi"/>
          <w:b/>
          <w:sz w:val="22"/>
          <w:szCs w:val="22"/>
        </w:rPr>
        <w:t>s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b/>
          <w:sz w:val="22"/>
          <w:szCs w:val="22"/>
        </w:rPr>
        <w:t>s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b/>
          <w:sz w:val="22"/>
          <w:szCs w:val="22"/>
        </w:rPr>
        <w:t>a</w:t>
      </w:r>
      <w:r w:rsidRPr="00542F08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542F08">
        <w:rPr>
          <w:rFonts w:asciiTheme="minorHAnsi" w:hAnsiTheme="minorHAnsi" w:cstheme="minorHAnsi"/>
          <w:b/>
          <w:sz w:val="22"/>
          <w:szCs w:val="22"/>
        </w:rPr>
        <w:t>t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542F08">
        <w:rPr>
          <w:rFonts w:asciiTheme="minorHAnsi" w:hAnsiTheme="minorHAnsi" w:cstheme="minorHAnsi"/>
          <w:b/>
          <w:sz w:val="22"/>
          <w:szCs w:val="22"/>
        </w:rPr>
        <w:t>o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542F08">
        <w:rPr>
          <w:rFonts w:asciiTheme="minorHAnsi" w:hAnsiTheme="minorHAnsi" w:cstheme="minorHAnsi"/>
          <w:b/>
          <w:sz w:val="22"/>
          <w:szCs w:val="22"/>
        </w:rPr>
        <w:t>sy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542F08">
        <w:rPr>
          <w:rFonts w:asciiTheme="minorHAnsi" w:hAnsiTheme="minorHAnsi" w:cstheme="minorHAnsi"/>
          <w:b/>
          <w:sz w:val="22"/>
          <w:szCs w:val="22"/>
        </w:rPr>
        <w:t>hology De</w:t>
      </w:r>
      <w:r w:rsidRPr="00542F08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42F08">
        <w:rPr>
          <w:rFonts w:asciiTheme="minorHAnsi" w:hAnsiTheme="minorHAnsi" w:cstheme="minorHAnsi"/>
          <w:b/>
          <w:sz w:val="22"/>
          <w:szCs w:val="22"/>
        </w:rPr>
        <w:t>ar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542F08">
        <w:rPr>
          <w:rFonts w:asciiTheme="minorHAnsi" w:hAnsiTheme="minorHAnsi" w:cstheme="minorHAnsi"/>
          <w:b/>
          <w:sz w:val="22"/>
          <w:szCs w:val="22"/>
        </w:rPr>
        <w:t>e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542F08">
        <w:rPr>
          <w:rFonts w:asciiTheme="minorHAnsi" w:hAnsiTheme="minorHAnsi" w:cstheme="minorHAnsi"/>
          <w:b/>
          <w:sz w:val="22"/>
          <w:szCs w:val="22"/>
        </w:rPr>
        <w:t xml:space="preserve">t                                                                        </w:t>
      </w:r>
      <w:r w:rsidRPr="00542F08">
        <w:rPr>
          <w:rFonts w:asciiTheme="minorHAnsi" w:hAnsiTheme="minorHAnsi" w:cstheme="minorHAnsi"/>
          <w:b/>
          <w:spacing w:val="5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Se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ber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20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542F08">
        <w:rPr>
          <w:rFonts w:asciiTheme="minorHAnsi" w:hAnsiTheme="minorHAnsi" w:cstheme="minorHAnsi"/>
          <w:sz w:val="22"/>
          <w:szCs w:val="22"/>
        </w:rPr>
        <w:t>3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– M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y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2004</w:t>
      </w:r>
    </w:p>
    <w:p w14:paraId="581E8A0C" w14:textId="77777777" w:rsidR="00CB2091" w:rsidRPr="00542F08" w:rsidRDefault="00F94353">
      <w:pPr>
        <w:ind w:left="52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 xml:space="preserve">   </w:t>
      </w:r>
      <w:r w:rsidRPr="00542F0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Pro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ded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 xml:space="preserve">ch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hAnsiTheme="minorHAnsi" w:cstheme="minorHAnsi"/>
          <w:sz w:val="22"/>
          <w:szCs w:val="22"/>
        </w:rPr>
        <w:t>u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42F08">
        <w:rPr>
          <w:rFonts w:asciiTheme="minorHAnsi" w:hAnsiTheme="minorHAnsi" w:cstheme="minorHAnsi"/>
          <w:sz w:val="22"/>
          <w:szCs w:val="22"/>
        </w:rPr>
        <w:t>po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42F08">
        <w:rPr>
          <w:rFonts w:asciiTheme="minorHAnsi" w:hAnsiTheme="minorHAnsi" w:cstheme="minorHAnsi"/>
          <w:sz w:val="22"/>
          <w:szCs w:val="22"/>
        </w:rPr>
        <w:t>or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udy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on co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08">
        <w:rPr>
          <w:rFonts w:asciiTheme="minorHAnsi" w:hAnsiTheme="minorHAnsi" w:cstheme="minorHAnsi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z w:val="22"/>
          <w:szCs w:val="22"/>
        </w:rPr>
        <w:t>e 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ng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n 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542F08">
        <w:rPr>
          <w:rFonts w:asciiTheme="minorHAnsi" w:hAnsiTheme="minorHAnsi" w:cstheme="minorHAnsi"/>
          <w:sz w:val="22"/>
          <w:szCs w:val="22"/>
        </w:rPr>
        <w:t>ens</w:t>
      </w:r>
    </w:p>
    <w:p w14:paraId="26A2CDAC" w14:textId="77777777" w:rsidR="00CB2091" w:rsidRPr="00542F08" w:rsidRDefault="00F94353">
      <w:pPr>
        <w:spacing w:line="260" w:lineRule="exact"/>
        <w:ind w:left="52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542F08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ec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it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d and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ed 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rt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pa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s on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exp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ri</w:t>
      </w:r>
      <w:r w:rsidRPr="00542F08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ent</w:t>
      </w:r>
    </w:p>
    <w:p w14:paraId="4EB8F4C2" w14:textId="77777777" w:rsidR="00CB2091" w:rsidRPr="00542F08" w:rsidRDefault="00F94353">
      <w:pPr>
        <w:spacing w:line="260" w:lineRule="exact"/>
        <w:ind w:left="52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542F08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si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ed </w:t>
      </w:r>
      <w:r w:rsidRPr="00542F08">
        <w:rPr>
          <w:rFonts w:asciiTheme="minorHAnsi" w:hAnsiTheme="minorHAnsi" w:cstheme="minorHAnsi"/>
          <w:spacing w:val="-3"/>
          <w:position w:val="-1"/>
          <w:sz w:val="22"/>
          <w:szCs w:val="22"/>
        </w:rPr>
        <w:t>w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and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ch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s</w:t>
      </w:r>
    </w:p>
    <w:p w14:paraId="289295F0" w14:textId="77777777" w:rsidR="00CB2091" w:rsidRPr="00542F08" w:rsidRDefault="00CB2091">
      <w:pPr>
        <w:spacing w:before="17" w:line="240" w:lineRule="exact"/>
        <w:rPr>
          <w:rFonts w:asciiTheme="minorHAnsi" w:hAnsiTheme="minorHAnsi" w:cstheme="minorHAnsi"/>
          <w:sz w:val="24"/>
          <w:szCs w:val="24"/>
        </w:rPr>
      </w:pPr>
    </w:p>
    <w:p w14:paraId="1A8EDB67" w14:textId="77777777" w:rsidR="00CB2091" w:rsidRPr="00542F08" w:rsidRDefault="00F94353">
      <w:pPr>
        <w:ind w:left="16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TEAC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H</w:t>
      </w:r>
      <w:r w:rsidRPr="00542F08">
        <w:rPr>
          <w:rFonts w:asciiTheme="minorHAnsi" w:hAnsiTheme="minorHAnsi" w:cstheme="minorHAnsi"/>
          <w:b/>
          <w:sz w:val="22"/>
          <w:szCs w:val="22"/>
          <w:u w:color="000000"/>
        </w:rPr>
        <w:t>ING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 xml:space="preserve"> 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EX</w:t>
      </w:r>
      <w:r w:rsidRPr="00542F08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P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ER</w:t>
      </w:r>
      <w:r w:rsidRPr="00542F08">
        <w:rPr>
          <w:rFonts w:asciiTheme="minorHAnsi" w:hAnsiTheme="minorHAnsi" w:cstheme="minorHAnsi"/>
          <w:b/>
          <w:sz w:val="22"/>
          <w:szCs w:val="22"/>
          <w:u w:color="000000"/>
        </w:rPr>
        <w:t>IE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NC</w:t>
      </w:r>
      <w:r w:rsidRPr="00542F08">
        <w:rPr>
          <w:rFonts w:asciiTheme="minorHAnsi" w:hAnsiTheme="minorHAnsi" w:cstheme="minorHAnsi"/>
          <w:b/>
          <w:sz w:val="22"/>
          <w:szCs w:val="22"/>
          <w:u w:color="000000"/>
        </w:rPr>
        <w:t>E</w:t>
      </w:r>
    </w:p>
    <w:p w14:paraId="7583AF45" w14:textId="77777777" w:rsidR="00CB2091" w:rsidRPr="00542F08" w:rsidRDefault="00F94353">
      <w:pPr>
        <w:spacing w:line="240" w:lineRule="exact"/>
        <w:ind w:left="16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ny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Schoo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 xml:space="preserve">,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Ci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2F08">
        <w:rPr>
          <w:rFonts w:asciiTheme="minorHAnsi" w:hAnsiTheme="minorHAnsi" w:cstheme="minorHAnsi"/>
          <w:sz w:val="22"/>
          <w:szCs w:val="22"/>
        </w:rPr>
        <w:t>, ST</w:t>
      </w:r>
    </w:p>
    <w:p w14:paraId="57E7D463" w14:textId="77777777" w:rsidR="00CB2091" w:rsidRPr="00542F08" w:rsidRDefault="00F94353">
      <w:pPr>
        <w:spacing w:before="1"/>
        <w:ind w:left="16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542F08">
        <w:rPr>
          <w:rFonts w:asciiTheme="minorHAnsi" w:hAnsiTheme="minorHAnsi" w:cstheme="minorHAnsi"/>
          <w:b/>
          <w:sz w:val="22"/>
          <w:szCs w:val="22"/>
        </w:rPr>
        <w:t>a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t-</w:t>
      </w:r>
      <w:r w:rsidRPr="00542F08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542F08">
        <w:rPr>
          <w:rFonts w:asciiTheme="minorHAnsi" w:hAnsiTheme="minorHAnsi" w:cstheme="minorHAnsi"/>
          <w:b/>
          <w:sz w:val="22"/>
          <w:szCs w:val="22"/>
        </w:rPr>
        <w:t>e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542F08">
        <w:rPr>
          <w:rFonts w:asciiTheme="minorHAnsi" w:hAnsiTheme="minorHAnsi" w:cstheme="minorHAnsi"/>
          <w:b/>
          <w:sz w:val="22"/>
          <w:szCs w:val="22"/>
        </w:rPr>
        <w:t>s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y</w:t>
      </w:r>
      <w:r w:rsidRPr="00542F08">
        <w:rPr>
          <w:rFonts w:asciiTheme="minorHAnsi" w:hAnsiTheme="minorHAnsi" w:cstheme="minorHAnsi"/>
          <w:b/>
          <w:sz w:val="22"/>
          <w:szCs w:val="22"/>
        </w:rPr>
        <w:t>cho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b/>
          <w:sz w:val="22"/>
          <w:szCs w:val="22"/>
        </w:rPr>
        <w:t xml:space="preserve">ogy 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b/>
          <w:sz w:val="22"/>
          <w:szCs w:val="22"/>
        </w:rPr>
        <w:t>c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b/>
          <w:sz w:val="22"/>
          <w:szCs w:val="22"/>
        </w:rPr>
        <w:t>ur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b/>
          <w:sz w:val="22"/>
          <w:szCs w:val="22"/>
        </w:rPr>
        <w:t>r</w:t>
      </w:r>
      <w:r w:rsidRPr="00542F08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</w:t>
      </w:r>
      <w:r w:rsidRPr="00542F08">
        <w:rPr>
          <w:rFonts w:asciiTheme="minorHAnsi" w:hAnsiTheme="minorHAnsi" w:cstheme="minorHAnsi"/>
          <w:b/>
          <w:spacing w:val="53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Se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ber</w:t>
      </w:r>
      <w:r w:rsidRPr="00542F0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542F08">
        <w:rPr>
          <w:rFonts w:asciiTheme="minorHAnsi" w:hAnsiTheme="minorHAnsi" w:cstheme="minorHAnsi"/>
          <w:sz w:val="22"/>
          <w:szCs w:val="22"/>
        </w:rPr>
        <w:t>010 – P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hAnsiTheme="minorHAnsi" w:cstheme="minorHAnsi"/>
          <w:sz w:val="22"/>
          <w:szCs w:val="22"/>
        </w:rPr>
        <w:t>t</w:t>
      </w:r>
    </w:p>
    <w:p w14:paraId="73CBD093" w14:textId="77777777" w:rsidR="00CB2091" w:rsidRPr="00542F08" w:rsidRDefault="00F94353">
      <w:pPr>
        <w:spacing w:line="260" w:lineRule="exact"/>
        <w:ind w:left="52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542F08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D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op and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ent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w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hods of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ea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fl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ct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chan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es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n 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h</w:t>
      </w:r>
    </w:p>
    <w:p w14:paraId="6D0D85D8" w14:textId="77777777" w:rsidR="00CB2091" w:rsidRPr="00542F08" w:rsidRDefault="00F94353">
      <w:pPr>
        <w:tabs>
          <w:tab w:val="left" w:pos="880"/>
        </w:tabs>
        <w:spacing w:before="17" w:line="240" w:lineRule="exact"/>
        <w:ind w:left="880" w:right="144" w:hanging="36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ab/>
        <w:t>Pro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de c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z w:val="22"/>
          <w:szCs w:val="22"/>
        </w:rPr>
        <w:t>ns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on p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od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42F08">
        <w:rPr>
          <w:rFonts w:asciiTheme="minorHAnsi" w:hAnsiTheme="minorHAnsi" w:cstheme="minorHAnsi"/>
          <w:sz w:val="22"/>
          <w:szCs w:val="22"/>
        </w:rPr>
        <w:t>or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u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42F08">
        <w:rPr>
          <w:rFonts w:asciiTheme="minorHAnsi" w:hAnsiTheme="minorHAnsi" w:cstheme="minorHAnsi"/>
          <w:sz w:val="22"/>
          <w:szCs w:val="22"/>
        </w:rPr>
        <w:t>en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s o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 xml:space="preserve">de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sz w:val="22"/>
          <w:szCs w:val="22"/>
        </w:rPr>
        <w:t>che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du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 xml:space="preserve">ed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ss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ods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42F08">
        <w:rPr>
          <w:rFonts w:asciiTheme="minorHAnsi" w:hAnsiTheme="minorHAnsi" w:cstheme="minorHAnsi"/>
          <w:sz w:val="22"/>
          <w:szCs w:val="22"/>
        </w:rPr>
        <w:t>or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que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z w:val="22"/>
          <w:szCs w:val="22"/>
        </w:rPr>
        <w:t xml:space="preserve">ns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 xml:space="preserve">nd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h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hAnsiTheme="minorHAnsi" w:cstheme="minorHAnsi"/>
          <w:sz w:val="22"/>
          <w:szCs w:val="22"/>
        </w:rPr>
        <w:t>g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o cou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</w:p>
    <w:p w14:paraId="3AD4A5C8" w14:textId="77777777" w:rsidR="00CB2091" w:rsidRPr="00542F08" w:rsidRDefault="00F94353">
      <w:pPr>
        <w:spacing w:line="240" w:lineRule="exact"/>
        <w:ind w:left="52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</w:rPr>
        <w:t xml:space="preserve">    </w:t>
      </w:r>
      <w:r w:rsidRPr="00542F08">
        <w:rPr>
          <w:rFonts w:asciiTheme="minorHAnsi" w:hAnsiTheme="minorHAnsi" w:cstheme="minorHAnsi"/>
          <w:spacing w:val="18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z w:val="22"/>
          <w:szCs w:val="22"/>
        </w:rPr>
        <w:t>er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hou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08">
        <w:rPr>
          <w:rFonts w:asciiTheme="minorHAnsi" w:hAnsiTheme="minorHAnsi" w:cstheme="minorHAnsi"/>
          <w:sz w:val="22"/>
          <w:szCs w:val="22"/>
        </w:rPr>
        <w:t>h</w:t>
      </w:r>
      <w:r w:rsidRPr="00542F0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542F08">
        <w:rPr>
          <w:rFonts w:asciiTheme="minorHAnsi" w:hAnsiTheme="minorHAnsi" w:cstheme="minorHAnsi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 xml:space="preserve">ng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u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es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nd en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ng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na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542F08">
        <w:rPr>
          <w:rFonts w:asciiTheme="minorHAnsi" w:hAnsiTheme="minorHAnsi" w:cstheme="minorHAnsi"/>
          <w:sz w:val="22"/>
          <w:szCs w:val="22"/>
        </w:rPr>
        <w:t>or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542F08">
        <w:rPr>
          <w:rFonts w:asciiTheme="minorHAnsi" w:hAnsiTheme="minorHAnsi" w:cstheme="minorHAnsi"/>
          <w:sz w:val="22"/>
          <w:szCs w:val="22"/>
        </w:rPr>
        <w:t xml:space="preserve">e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z w:val="22"/>
          <w:szCs w:val="22"/>
        </w:rPr>
        <w:t>f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 xml:space="preserve">25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42F08">
        <w:rPr>
          <w:rFonts w:asciiTheme="minorHAnsi" w:hAnsiTheme="minorHAnsi" w:cstheme="minorHAnsi"/>
          <w:sz w:val="22"/>
          <w:szCs w:val="22"/>
        </w:rPr>
        <w:t>den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</w:p>
    <w:p w14:paraId="0AE8BC4E" w14:textId="77777777" w:rsidR="00CB2091" w:rsidRPr="00542F08" w:rsidRDefault="00CB2091">
      <w:pPr>
        <w:spacing w:before="11" w:line="240" w:lineRule="exact"/>
        <w:rPr>
          <w:rFonts w:asciiTheme="minorHAnsi" w:hAnsiTheme="minorHAnsi" w:cstheme="minorHAnsi"/>
          <w:sz w:val="24"/>
          <w:szCs w:val="24"/>
        </w:rPr>
      </w:pPr>
    </w:p>
    <w:p w14:paraId="1D8CBD3A" w14:textId="77777777" w:rsidR="00CB2091" w:rsidRPr="00542F08" w:rsidRDefault="00F94353">
      <w:pPr>
        <w:ind w:left="16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ny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Schoo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 xml:space="preserve">,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Ci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2F08">
        <w:rPr>
          <w:rFonts w:asciiTheme="minorHAnsi" w:hAnsiTheme="minorHAnsi" w:cstheme="minorHAnsi"/>
          <w:sz w:val="22"/>
          <w:szCs w:val="22"/>
        </w:rPr>
        <w:t>, ST</w:t>
      </w:r>
    </w:p>
    <w:p w14:paraId="3B441916" w14:textId="77777777" w:rsidR="00CB2091" w:rsidRPr="00542F08" w:rsidRDefault="00F94353">
      <w:pPr>
        <w:spacing w:before="1"/>
        <w:ind w:left="16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542F08">
        <w:rPr>
          <w:rFonts w:asciiTheme="minorHAnsi" w:hAnsiTheme="minorHAnsi" w:cstheme="minorHAnsi"/>
          <w:b/>
          <w:sz w:val="22"/>
          <w:szCs w:val="22"/>
        </w:rPr>
        <w:t>a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t-</w:t>
      </w:r>
      <w:r w:rsidRPr="00542F08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542F08">
        <w:rPr>
          <w:rFonts w:asciiTheme="minorHAnsi" w:hAnsiTheme="minorHAnsi" w:cstheme="minorHAnsi"/>
          <w:b/>
          <w:sz w:val="22"/>
          <w:szCs w:val="22"/>
        </w:rPr>
        <w:t>e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542F08">
        <w:rPr>
          <w:rFonts w:asciiTheme="minorHAnsi" w:hAnsiTheme="minorHAnsi" w:cstheme="minorHAnsi"/>
          <w:b/>
          <w:sz w:val="22"/>
          <w:szCs w:val="22"/>
        </w:rPr>
        <w:t>s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y</w:t>
      </w:r>
      <w:r w:rsidRPr="00542F08">
        <w:rPr>
          <w:rFonts w:asciiTheme="minorHAnsi" w:hAnsiTheme="minorHAnsi" w:cstheme="minorHAnsi"/>
          <w:b/>
          <w:sz w:val="22"/>
          <w:szCs w:val="22"/>
        </w:rPr>
        <w:t>cho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b/>
          <w:sz w:val="22"/>
          <w:szCs w:val="22"/>
        </w:rPr>
        <w:t xml:space="preserve">ogy 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b/>
          <w:sz w:val="22"/>
          <w:szCs w:val="22"/>
        </w:rPr>
        <w:t>c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b/>
          <w:sz w:val="22"/>
          <w:szCs w:val="22"/>
        </w:rPr>
        <w:t>ur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b/>
          <w:sz w:val="22"/>
          <w:szCs w:val="22"/>
        </w:rPr>
        <w:t>r</w:t>
      </w:r>
      <w:r w:rsidRPr="00542F08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</w:t>
      </w:r>
      <w:r w:rsidRPr="00542F08">
        <w:rPr>
          <w:rFonts w:asciiTheme="minorHAnsi" w:hAnsiTheme="minorHAnsi" w:cstheme="minorHAnsi"/>
          <w:b/>
          <w:spacing w:val="5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Se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ber</w:t>
      </w:r>
      <w:r w:rsidRPr="00542F0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20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542F08">
        <w:rPr>
          <w:rFonts w:asciiTheme="minorHAnsi" w:hAnsiTheme="minorHAnsi" w:cstheme="minorHAnsi"/>
          <w:sz w:val="22"/>
          <w:szCs w:val="22"/>
        </w:rPr>
        <w:t>9 –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542F08">
        <w:rPr>
          <w:rFonts w:asciiTheme="minorHAnsi" w:hAnsiTheme="minorHAnsi" w:cstheme="minorHAnsi"/>
          <w:sz w:val="22"/>
          <w:szCs w:val="22"/>
        </w:rPr>
        <w:t>une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2010</w:t>
      </w:r>
    </w:p>
    <w:p w14:paraId="3E83319E" w14:textId="77777777" w:rsidR="00CB2091" w:rsidRPr="00542F08" w:rsidRDefault="00F94353">
      <w:pPr>
        <w:spacing w:line="260" w:lineRule="exact"/>
        <w:ind w:left="52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542F08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au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ht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ons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o </w:t>
      </w:r>
      <w:r w:rsidRPr="00542F08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odel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q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ue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, c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on, and 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em</w:t>
      </w:r>
      <w:r w:rsidRPr="00542F08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so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hn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qu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s w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n ps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y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ch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he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py</w:t>
      </w:r>
    </w:p>
    <w:p w14:paraId="4A133EF5" w14:textId="77777777" w:rsidR="00CB2091" w:rsidRPr="00542F08" w:rsidRDefault="00F94353">
      <w:pPr>
        <w:spacing w:line="260" w:lineRule="exact"/>
        <w:ind w:left="52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542F08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3"/>
          <w:position w:val="-1"/>
          <w:sz w:val="22"/>
          <w:szCs w:val="22"/>
        </w:rPr>
        <w:t>v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at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ude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and wr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e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eco</w:t>
      </w:r>
      <w:r w:rsidRPr="00542F08">
        <w:rPr>
          <w:rFonts w:asciiTheme="minorHAnsi" w:hAnsiTheme="minorHAnsi" w:cstheme="minorHAnsi"/>
          <w:spacing w:val="-4"/>
          <w:position w:val="-1"/>
          <w:sz w:val="22"/>
          <w:szCs w:val="22"/>
        </w:rPr>
        <w:t>mm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enda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f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rt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er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ent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de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ent</w:t>
      </w:r>
    </w:p>
    <w:p w14:paraId="5F631E8F" w14:textId="77777777" w:rsidR="00CB2091" w:rsidRPr="00542F08" w:rsidRDefault="00F94353">
      <w:pPr>
        <w:tabs>
          <w:tab w:val="left" w:pos="880"/>
        </w:tabs>
        <w:spacing w:before="17" w:line="240" w:lineRule="exact"/>
        <w:ind w:left="880" w:right="270" w:hanging="36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ab/>
        <w:t>Encou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08">
        <w:rPr>
          <w:rFonts w:asciiTheme="minorHAnsi" w:hAnsiTheme="minorHAnsi" w:cstheme="minorHAnsi"/>
          <w:sz w:val="22"/>
          <w:szCs w:val="22"/>
        </w:rPr>
        <w:t>ed ac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z w:val="22"/>
          <w:szCs w:val="22"/>
        </w:rPr>
        <w:t xml:space="preserve">e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ng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by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ea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ng</w:t>
      </w:r>
      <w:r w:rsidRPr="00542F08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s w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u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42F08">
        <w:rPr>
          <w:rFonts w:asciiTheme="minorHAnsi" w:hAnsiTheme="minorHAnsi" w:cstheme="minorHAnsi"/>
          <w:sz w:val="22"/>
          <w:szCs w:val="22"/>
        </w:rPr>
        <w:t>en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s p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anned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and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au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gh</w:t>
      </w:r>
      <w:r w:rsidRPr="00542F08">
        <w:rPr>
          <w:rFonts w:asciiTheme="minorHAnsi" w:hAnsiTheme="minorHAnsi" w:cstheme="minorHAnsi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l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hAnsiTheme="minorHAnsi" w:cstheme="minorHAnsi"/>
          <w:sz w:val="22"/>
          <w:szCs w:val="22"/>
        </w:rPr>
        <w:t>on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of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h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42F08">
        <w:rPr>
          <w:rFonts w:asciiTheme="minorHAnsi" w:hAnsiTheme="minorHAnsi" w:cstheme="minorHAnsi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cho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 xml:space="preserve">ng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 xml:space="preserve">o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</w:p>
    <w:p w14:paraId="789840D1" w14:textId="77777777" w:rsidR="00CB2091" w:rsidRPr="00542F08" w:rsidRDefault="00F94353">
      <w:pPr>
        <w:spacing w:line="260" w:lineRule="exact"/>
        <w:ind w:left="52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 xml:space="preserve">   </w:t>
      </w:r>
      <w:r w:rsidRPr="00542F0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dap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ed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and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d 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ss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en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 xml:space="preserve">s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542F08">
        <w:rPr>
          <w:rFonts w:asciiTheme="minorHAnsi" w:hAnsiTheme="minorHAnsi" w:cstheme="minorHAnsi"/>
          <w:sz w:val="22"/>
          <w:szCs w:val="22"/>
        </w:rPr>
        <w:t>om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42F08">
        <w:rPr>
          <w:rFonts w:asciiTheme="minorHAnsi" w:hAnsiTheme="minorHAnsi" w:cstheme="minorHAnsi"/>
          <w:sz w:val="22"/>
          <w:szCs w:val="22"/>
        </w:rPr>
        <w:t>h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 xml:space="preserve">ch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u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42F08">
        <w:rPr>
          <w:rFonts w:asciiTheme="minorHAnsi" w:hAnsiTheme="minorHAnsi" w:cstheme="minorHAnsi"/>
          <w:sz w:val="22"/>
          <w:szCs w:val="22"/>
        </w:rPr>
        <w:t>en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 xml:space="preserve">can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ea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n and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 xml:space="preserve">n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on</w:t>
      </w:r>
    </w:p>
    <w:p w14:paraId="03FB8F36" w14:textId="77777777" w:rsidR="00CB2091" w:rsidRPr="00542F08" w:rsidRDefault="00CB2091">
      <w:pPr>
        <w:spacing w:before="17" w:line="240" w:lineRule="exact"/>
        <w:rPr>
          <w:rFonts w:asciiTheme="minorHAnsi" w:hAnsiTheme="minorHAnsi" w:cstheme="minorHAnsi"/>
          <w:sz w:val="24"/>
          <w:szCs w:val="24"/>
        </w:rPr>
      </w:pPr>
    </w:p>
    <w:p w14:paraId="64B1B2B4" w14:textId="77777777" w:rsidR="00CB2091" w:rsidRPr="00542F08" w:rsidRDefault="00F94353">
      <w:pPr>
        <w:ind w:left="16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A</w:t>
      </w:r>
      <w:r w:rsidRPr="00542F08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SE</w:t>
      </w:r>
      <w:r w:rsidRPr="00542F08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S</w:t>
      </w:r>
      <w:r w:rsidRPr="00542F08">
        <w:rPr>
          <w:rFonts w:asciiTheme="minorHAnsi" w:hAnsiTheme="minorHAnsi" w:cstheme="minorHAnsi"/>
          <w:b/>
          <w:sz w:val="22"/>
          <w:szCs w:val="22"/>
          <w:u w:color="000000"/>
        </w:rPr>
        <w:t>ME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N</w:t>
      </w:r>
      <w:r w:rsidRPr="00542F08">
        <w:rPr>
          <w:rFonts w:asciiTheme="minorHAnsi" w:hAnsiTheme="minorHAnsi" w:cstheme="minorHAnsi"/>
          <w:b/>
          <w:sz w:val="22"/>
          <w:szCs w:val="22"/>
          <w:u w:color="000000"/>
        </w:rPr>
        <w:t>T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 xml:space="preserve"> TRA</w:t>
      </w:r>
      <w:r w:rsidRPr="00542F08">
        <w:rPr>
          <w:rFonts w:asciiTheme="minorHAnsi" w:hAnsiTheme="minorHAnsi" w:cstheme="minorHAnsi"/>
          <w:b/>
          <w:sz w:val="22"/>
          <w:szCs w:val="22"/>
          <w:u w:color="000000"/>
        </w:rPr>
        <w:t>INI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N</w:t>
      </w:r>
      <w:r w:rsidRPr="00542F08">
        <w:rPr>
          <w:rFonts w:asciiTheme="minorHAnsi" w:hAnsiTheme="minorHAnsi" w:cstheme="minorHAnsi"/>
          <w:b/>
          <w:sz w:val="22"/>
          <w:szCs w:val="22"/>
          <w:u w:color="000000"/>
        </w:rPr>
        <w:t>G</w:t>
      </w:r>
    </w:p>
    <w:p w14:paraId="1021840D" w14:textId="77777777" w:rsidR="00CB2091" w:rsidRPr="00542F08" w:rsidRDefault="00F94353">
      <w:pPr>
        <w:spacing w:line="260" w:lineRule="exact"/>
        <w:ind w:left="52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542F08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m</w:t>
      </w:r>
      <w:r w:rsidRPr="00542F08">
        <w:rPr>
          <w:rFonts w:asciiTheme="minorHAnsi" w:hAnsiTheme="minorHAnsi" w:cstheme="minorHAnsi"/>
          <w:b/>
          <w:position w:val="-1"/>
          <w:sz w:val="22"/>
          <w:szCs w:val="22"/>
        </w:rPr>
        <w:t>o</w:t>
      </w:r>
      <w:r w:rsidRPr="00542F08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b/>
          <w:position w:val="-1"/>
          <w:sz w:val="22"/>
          <w:szCs w:val="22"/>
        </w:rPr>
        <w:t>on</w:t>
      </w:r>
      <w:r w:rsidRPr="00542F08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b/>
          <w:position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b/>
          <w:position w:val="-1"/>
          <w:sz w:val="22"/>
          <w:szCs w:val="22"/>
        </w:rPr>
        <w:t>&amp;</w:t>
      </w:r>
      <w:r w:rsidRPr="00542F08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b/>
          <w:position w:val="-1"/>
          <w:sz w:val="22"/>
          <w:szCs w:val="22"/>
        </w:rPr>
        <w:t>Perso</w:t>
      </w:r>
      <w:r w:rsidRPr="00542F08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n</w:t>
      </w:r>
      <w:r w:rsidRPr="00542F08">
        <w:rPr>
          <w:rFonts w:asciiTheme="minorHAnsi" w:hAnsiTheme="minorHAnsi" w:cstheme="minorHAnsi"/>
          <w:b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it</w:t>
      </w:r>
      <w:r w:rsidRPr="00542F08">
        <w:rPr>
          <w:rFonts w:asciiTheme="minorHAnsi" w:hAnsiTheme="minorHAnsi" w:cstheme="minorHAnsi"/>
          <w:b/>
          <w:position w:val="-1"/>
          <w:sz w:val="22"/>
          <w:szCs w:val="22"/>
        </w:rPr>
        <w:t>y</w:t>
      </w:r>
      <w:r w:rsidRPr="00542F08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m</w:t>
      </w:r>
      <w:r w:rsidRPr="00542F08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n</w:t>
      </w:r>
      <w:r w:rsidRPr="00542F08">
        <w:rPr>
          <w:rFonts w:asciiTheme="minorHAnsi" w:hAnsiTheme="minorHAnsi" w:cstheme="minorHAnsi"/>
          <w:b/>
          <w:position w:val="-1"/>
          <w:sz w:val="22"/>
          <w:szCs w:val="22"/>
        </w:rPr>
        <w:t>t</w:t>
      </w:r>
    </w:p>
    <w:p w14:paraId="70D3A656" w14:textId="77777777" w:rsidR="00CB2091" w:rsidRPr="00542F08" w:rsidRDefault="00F94353">
      <w:pPr>
        <w:spacing w:line="260" w:lineRule="exact"/>
        <w:ind w:left="124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542F08">
        <w:rPr>
          <w:rFonts w:asciiTheme="minorHAnsi" w:eastAsia="Courier New" w:hAnsiTheme="minorHAnsi" w:cstheme="minorHAnsi"/>
          <w:spacing w:val="95"/>
          <w:position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1"/>
          <w:sz w:val="22"/>
          <w:szCs w:val="22"/>
        </w:rPr>
        <w:t>M</w:t>
      </w:r>
      <w:r w:rsidRPr="00542F08">
        <w:rPr>
          <w:rFonts w:asciiTheme="minorHAnsi" w:hAnsiTheme="minorHAnsi" w:cstheme="minorHAnsi"/>
          <w:spacing w:val="1"/>
          <w:position w:val="1"/>
          <w:sz w:val="22"/>
          <w:szCs w:val="22"/>
        </w:rPr>
        <w:t>M</w:t>
      </w:r>
      <w:r w:rsidRPr="00542F08">
        <w:rPr>
          <w:rFonts w:asciiTheme="minorHAnsi" w:hAnsiTheme="minorHAnsi" w:cstheme="minorHAnsi"/>
          <w:position w:val="1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-2"/>
          <w:position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4"/>
          <w:position w:val="1"/>
          <w:sz w:val="22"/>
          <w:szCs w:val="22"/>
        </w:rPr>
        <w:t>-</w:t>
      </w:r>
      <w:r w:rsidRPr="00542F08">
        <w:rPr>
          <w:rFonts w:asciiTheme="minorHAnsi" w:hAnsiTheme="minorHAnsi" w:cstheme="minorHAnsi"/>
          <w:position w:val="1"/>
          <w:sz w:val="22"/>
          <w:szCs w:val="22"/>
        </w:rPr>
        <w:t>2;</w:t>
      </w:r>
      <w:r w:rsidRPr="00542F08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2"/>
          <w:position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3"/>
          <w:position w:val="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2"/>
          <w:position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1"/>
          <w:sz w:val="22"/>
          <w:szCs w:val="22"/>
        </w:rPr>
        <w:t>;</w:t>
      </w:r>
      <w:r w:rsidRPr="00542F08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3"/>
          <w:position w:val="1"/>
          <w:sz w:val="22"/>
          <w:szCs w:val="22"/>
        </w:rPr>
        <w:t>H</w:t>
      </w:r>
      <w:r w:rsidRPr="00542F08">
        <w:rPr>
          <w:rFonts w:asciiTheme="minorHAnsi" w:hAnsiTheme="minorHAnsi" w:cstheme="minorHAnsi"/>
          <w:spacing w:val="2"/>
          <w:position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1"/>
          <w:sz w:val="22"/>
          <w:szCs w:val="22"/>
        </w:rPr>
        <w:t>P;</w:t>
      </w:r>
      <w:r w:rsidRPr="00542F08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position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4"/>
          <w:position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position w:val="1"/>
          <w:sz w:val="22"/>
          <w:szCs w:val="22"/>
        </w:rPr>
        <w:t>B</w:t>
      </w:r>
      <w:r w:rsidRPr="00542F08">
        <w:rPr>
          <w:rFonts w:asciiTheme="minorHAnsi" w:hAnsiTheme="minorHAnsi" w:cstheme="minorHAnsi"/>
          <w:position w:val="1"/>
          <w:sz w:val="22"/>
          <w:szCs w:val="22"/>
        </w:rPr>
        <w:t>;</w:t>
      </w:r>
      <w:r w:rsidRPr="00542F08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position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position w:val="1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1"/>
          <w:position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position w:val="1"/>
          <w:sz w:val="22"/>
          <w:szCs w:val="22"/>
        </w:rPr>
        <w:t>s</w:t>
      </w:r>
      <w:r w:rsidRPr="00542F08">
        <w:rPr>
          <w:rFonts w:asciiTheme="minorHAnsi" w:hAnsiTheme="minorHAnsi" w:cstheme="minorHAnsi"/>
          <w:position w:val="1"/>
          <w:sz w:val="22"/>
          <w:szCs w:val="22"/>
        </w:rPr>
        <w:t>ch</w:t>
      </w:r>
      <w:r w:rsidRPr="00542F08">
        <w:rPr>
          <w:rFonts w:asciiTheme="minorHAnsi" w:hAnsiTheme="minorHAnsi" w:cstheme="minorHAnsi"/>
          <w:spacing w:val="-2"/>
          <w:position w:val="1"/>
          <w:sz w:val="22"/>
          <w:szCs w:val="22"/>
        </w:rPr>
        <w:t>a</w:t>
      </w:r>
      <w:r w:rsidRPr="00542F08">
        <w:rPr>
          <w:rFonts w:asciiTheme="minorHAnsi" w:hAnsiTheme="minorHAnsi" w:cstheme="minorHAnsi"/>
          <w:position w:val="1"/>
          <w:sz w:val="22"/>
          <w:szCs w:val="22"/>
        </w:rPr>
        <w:t>ch</w:t>
      </w:r>
    </w:p>
    <w:p w14:paraId="02A11341" w14:textId="77777777" w:rsidR="00CB2091" w:rsidRPr="00542F08" w:rsidRDefault="00F94353">
      <w:pPr>
        <w:spacing w:line="240" w:lineRule="exact"/>
        <w:ind w:left="124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542F08">
        <w:rPr>
          <w:rFonts w:asciiTheme="minorHAnsi" w:eastAsia="Courier New" w:hAnsiTheme="minorHAnsi" w:cstheme="minorHAnsi"/>
          <w:spacing w:val="95"/>
          <w:position w:val="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2"/>
          <w:position w:val="2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position w:val="2"/>
          <w:sz w:val="22"/>
          <w:szCs w:val="22"/>
        </w:rPr>
        <w:t>e</w:t>
      </w:r>
      <w:r w:rsidRPr="00542F08">
        <w:rPr>
          <w:rFonts w:asciiTheme="minorHAnsi" w:hAnsiTheme="minorHAnsi" w:cstheme="minorHAnsi"/>
          <w:position w:val="2"/>
          <w:sz w:val="22"/>
          <w:szCs w:val="22"/>
        </w:rPr>
        <w:t>st</w:t>
      </w:r>
      <w:r w:rsidRPr="00542F08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2"/>
          <w:sz w:val="22"/>
          <w:szCs w:val="22"/>
        </w:rPr>
        <w:t>ad</w:t>
      </w:r>
      <w:r w:rsidRPr="00542F08">
        <w:rPr>
          <w:rFonts w:asciiTheme="minorHAnsi" w:hAnsiTheme="minorHAnsi" w:cstheme="minorHAnsi"/>
          <w:spacing w:val="-3"/>
          <w:position w:val="2"/>
          <w:sz w:val="22"/>
          <w:szCs w:val="22"/>
        </w:rPr>
        <w:t>m</w:t>
      </w:r>
      <w:r w:rsidRPr="00542F08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2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2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1"/>
          <w:position w:val="2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position w:val="2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position w:val="2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position w:val="2"/>
          <w:sz w:val="22"/>
          <w:szCs w:val="22"/>
        </w:rPr>
        <w:t>ti</w:t>
      </w:r>
      <w:r w:rsidRPr="00542F08">
        <w:rPr>
          <w:rFonts w:asciiTheme="minorHAnsi" w:hAnsiTheme="minorHAnsi" w:cstheme="minorHAnsi"/>
          <w:spacing w:val="-2"/>
          <w:position w:val="2"/>
          <w:sz w:val="22"/>
          <w:szCs w:val="22"/>
        </w:rPr>
        <w:t>o</w:t>
      </w:r>
      <w:r w:rsidRPr="00542F08">
        <w:rPr>
          <w:rFonts w:asciiTheme="minorHAnsi" w:hAnsiTheme="minorHAnsi" w:cstheme="minorHAnsi"/>
          <w:position w:val="2"/>
          <w:sz w:val="22"/>
          <w:szCs w:val="22"/>
        </w:rPr>
        <w:t xml:space="preserve">n, </w:t>
      </w:r>
      <w:r w:rsidRPr="00542F08">
        <w:rPr>
          <w:rFonts w:asciiTheme="minorHAnsi" w:hAnsiTheme="minorHAnsi" w:cstheme="minorHAnsi"/>
          <w:spacing w:val="-1"/>
          <w:position w:val="2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2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1"/>
          <w:position w:val="2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position w:val="2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position w:val="2"/>
          <w:sz w:val="22"/>
          <w:szCs w:val="22"/>
        </w:rPr>
        <w:t>r</w:t>
      </w:r>
      <w:r w:rsidRPr="00542F08">
        <w:rPr>
          <w:rFonts w:asciiTheme="minorHAnsi" w:hAnsiTheme="minorHAnsi" w:cstheme="minorHAnsi"/>
          <w:position w:val="2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-2"/>
          <w:position w:val="2"/>
          <w:sz w:val="22"/>
          <w:szCs w:val="22"/>
        </w:rPr>
        <w:t>r</w:t>
      </w:r>
      <w:r w:rsidRPr="00542F08">
        <w:rPr>
          <w:rFonts w:asciiTheme="minorHAnsi" w:hAnsiTheme="minorHAnsi" w:cstheme="minorHAnsi"/>
          <w:position w:val="2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position w:val="2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position w:val="2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position w:val="2"/>
          <w:sz w:val="22"/>
          <w:szCs w:val="22"/>
        </w:rPr>
        <w:t>ti</w:t>
      </w:r>
      <w:r w:rsidRPr="00542F08">
        <w:rPr>
          <w:rFonts w:asciiTheme="minorHAnsi" w:hAnsiTheme="minorHAnsi" w:cstheme="minorHAnsi"/>
          <w:spacing w:val="-2"/>
          <w:position w:val="2"/>
          <w:sz w:val="22"/>
          <w:szCs w:val="22"/>
        </w:rPr>
        <w:t>o</w:t>
      </w:r>
      <w:r w:rsidRPr="00542F08">
        <w:rPr>
          <w:rFonts w:asciiTheme="minorHAnsi" w:hAnsiTheme="minorHAnsi" w:cstheme="minorHAnsi"/>
          <w:position w:val="2"/>
          <w:sz w:val="22"/>
          <w:szCs w:val="22"/>
        </w:rPr>
        <w:t>n and</w:t>
      </w:r>
      <w:r w:rsidRPr="00542F08">
        <w:rPr>
          <w:rFonts w:asciiTheme="minorHAnsi" w:hAnsiTheme="minorHAnsi" w:cstheme="minorHAnsi"/>
          <w:spacing w:val="-2"/>
          <w:position w:val="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position w:val="2"/>
          <w:sz w:val="22"/>
          <w:szCs w:val="22"/>
        </w:rPr>
        <w:t>r</w:t>
      </w:r>
      <w:r w:rsidRPr="00542F08">
        <w:rPr>
          <w:rFonts w:asciiTheme="minorHAnsi" w:hAnsiTheme="minorHAnsi" w:cstheme="minorHAnsi"/>
          <w:position w:val="2"/>
          <w:sz w:val="22"/>
          <w:szCs w:val="22"/>
        </w:rPr>
        <w:t>ep</w:t>
      </w:r>
      <w:r w:rsidRPr="00542F08">
        <w:rPr>
          <w:rFonts w:asciiTheme="minorHAnsi" w:hAnsiTheme="minorHAnsi" w:cstheme="minorHAnsi"/>
          <w:spacing w:val="-2"/>
          <w:position w:val="2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1"/>
          <w:position w:val="2"/>
          <w:sz w:val="22"/>
          <w:szCs w:val="22"/>
        </w:rPr>
        <w:t>r</w:t>
      </w:r>
      <w:r w:rsidRPr="00542F08">
        <w:rPr>
          <w:rFonts w:asciiTheme="minorHAnsi" w:hAnsiTheme="minorHAnsi" w:cstheme="minorHAnsi"/>
          <w:position w:val="2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position w:val="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position w:val="2"/>
          <w:sz w:val="22"/>
          <w:szCs w:val="22"/>
        </w:rPr>
        <w:t>w</w:t>
      </w:r>
      <w:r w:rsidRPr="00542F08">
        <w:rPr>
          <w:rFonts w:asciiTheme="minorHAnsi" w:hAnsiTheme="minorHAnsi" w:cstheme="minorHAnsi"/>
          <w:spacing w:val="1"/>
          <w:position w:val="2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1"/>
          <w:position w:val="2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1"/>
          <w:position w:val="2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1"/>
          <w:position w:val="2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2"/>
          <w:sz w:val="22"/>
          <w:szCs w:val="22"/>
        </w:rPr>
        <w:t>ng</w:t>
      </w:r>
    </w:p>
    <w:p w14:paraId="786C4833" w14:textId="77777777" w:rsidR="00CB2091" w:rsidRPr="00542F08" w:rsidRDefault="00F94353">
      <w:pPr>
        <w:spacing w:line="240" w:lineRule="exact"/>
        <w:ind w:left="52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 xml:space="preserve">   </w:t>
      </w:r>
      <w:r w:rsidRPr="00542F0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b/>
          <w:sz w:val="22"/>
          <w:szCs w:val="22"/>
        </w:rPr>
        <w:t>ogni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b/>
          <w:sz w:val="22"/>
          <w:szCs w:val="22"/>
        </w:rPr>
        <w:t>ve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b/>
          <w:sz w:val="22"/>
          <w:szCs w:val="22"/>
        </w:rPr>
        <w:t>&amp;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542F08">
        <w:rPr>
          <w:rFonts w:asciiTheme="minorHAnsi" w:hAnsiTheme="minorHAnsi" w:cstheme="minorHAnsi"/>
          <w:b/>
          <w:sz w:val="22"/>
          <w:szCs w:val="22"/>
        </w:rPr>
        <w:t>eu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542F08">
        <w:rPr>
          <w:rFonts w:asciiTheme="minorHAnsi" w:hAnsiTheme="minorHAnsi" w:cstheme="minorHAnsi"/>
          <w:b/>
          <w:sz w:val="22"/>
          <w:szCs w:val="22"/>
        </w:rPr>
        <w:t>opsyc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ho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b/>
          <w:sz w:val="22"/>
          <w:szCs w:val="22"/>
        </w:rPr>
        <w:t>og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b/>
          <w:sz w:val="22"/>
          <w:szCs w:val="22"/>
        </w:rPr>
        <w:t>cal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542F08">
        <w:rPr>
          <w:rFonts w:asciiTheme="minorHAnsi" w:hAnsiTheme="minorHAnsi" w:cstheme="minorHAnsi"/>
          <w:b/>
          <w:sz w:val="22"/>
          <w:szCs w:val="22"/>
        </w:rPr>
        <w:t>s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b/>
          <w:sz w:val="22"/>
          <w:szCs w:val="22"/>
        </w:rPr>
        <w:t>s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542F08">
        <w:rPr>
          <w:rFonts w:asciiTheme="minorHAnsi" w:hAnsiTheme="minorHAnsi" w:cstheme="minorHAnsi"/>
          <w:b/>
          <w:sz w:val="22"/>
          <w:szCs w:val="22"/>
        </w:rPr>
        <w:t>ent</w:t>
      </w:r>
    </w:p>
    <w:p w14:paraId="6D1AD772" w14:textId="77777777" w:rsidR="00CB2091" w:rsidRPr="00542F08" w:rsidRDefault="00F94353">
      <w:pPr>
        <w:spacing w:line="260" w:lineRule="exact"/>
        <w:ind w:left="124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542F08">
        <w:rPr>
          <w:rFonts w:asciiTheme="minorHAnsi" w:eastAsia="Courier New" w:hAnsiTheme="minorHAnsi" w:cstheme="minorHAnsi"/>
          <w:spacing w:val="95"/>
          <w:position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1"/>
          <w:sz w:val="22"/>
          <w:szCs w:val="22"/>
        </w:rPr>
        <w:t>W</w:t>
      </w:r>
      <w:r w:rsidRPr="00542F08">
        <w:rPr>
          <w:rFonts w:asciiTheme="minorHAnsi" w:hAnsiTheme="minorHAnsi" w:cstheme="minorHAnsi"/>
          <w:spacing w:val="-4"/>
          <w:position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1"/>
          <w:position w:val="1"/>
          <w:sz w:val="22"/>
          <w:szCs w:val="22"/>
        </w:rPr>
        <w:t>C</w:t>
      </w:r>
      <w:r w:rsidRPr="00542F08">
        <w:rPr>
          <w:rFonts w:asciiTheme="minorHAnsi" w:hAnsiTheme="minorHAnsi" w:cstheme="minorHAnsi"/>
          <w:position w:val="1"/>
          <w:sz w:val="22"/>
          <w:szCs w:val="22"/>
        </w:rPr>
        <w:t>;</w:t>
      </w:r>
      <w:r w:rsidRPr="00542F08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1"/>
          <w:sz w:val="22"/>
          <w:szCs w:val="22"/>
        </w:rPr>
        <w:t>W</w:t>
      </w:r>
      <w:r w:rsidRPr="00542F08">
        <w:rPr>
          <w:rFonts w:asciiTheme="minorHAnsi" w:hAnsiTheme="minorHAnsi" w:cstheme="minorHAnsi"/>
          <w:spacing w:val="2"/>
          <w:position w:val="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4"/>
          <w:position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2"/>
          <w:position w:val="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position w:val="1"/>
          <w:sz w:val="22"/>
          <w:szCs w:val="22"/>
        </w:rPr>
        <w:t>-</w:t>
      </w:r>
      <w:r w:rsidRPr="00542F08">
        <w:rPr>
          <w:rFonts w:asciiTheme="minorHAnsi" w:hAnsiTheme="minorHAnsi" w:cstheme="minorHAnsi"/>
          <w:spacing w:val="-4"/>
          <w:position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1"/>
          <w:position w:val="1"/>
          <w:sz w:val="22"/>
          <w:szCs w:val="22"/>
        </w:rPr>
        <w:t>V</w:t>
      </w:r>
      <w:r w:rsidRPr="00542F08">
        <w:rPr>
          <w:rFonts w:asciiTheme="minorHAnsi" w:hAnsiTheme="minorHAnsi" w:cstheme="minorHAnsi"/>
          <w:position w:val="1"/>
          <w:sz w:val="22"/>
          <w:szCs w:val="22"/>
        </w:rPr>
        <w:t>;</w:t>
      </w:r>
      <w:r w:rsidRPr="00542F08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position w:val="1"/>
          <w:sz w:val="22"/>
          <w:szCs w:val="22"/>
        </w:rPr>
        <w:t>CO</w:t>
      </w:r>
      <w:r w:rsidRPr="00542F08">
        <w:rPr>
          <w:rFonts w:asciiTheme="minorHAnsi" w:hAnsiTheme="minorHAnsi" w:cstheme="minorHAnsi"/>
          <w:position w:val="1"/>
          <w:sz w:val="22"/>
          <w:szCs w:val="22"/>
        </w:rPr>
        <w:t>W</w:t>
      </w:r>
      <w:r w:rsidRPr="00542F08">
        <w:rPr>
          <w:rFonts w:asciiTheme="minorHAnsi" w:hAnsiTheme="minorHAnsi" w:cstheme="minorHAnsi"/>
          <w:spacing w:val="2"/>
          <w:position w:val="1"/>
          <w:sz w:val="22"/>
          <w:szCs w:val="22"/>
        </w:rPr>
        <w:t>A</w:t>
      </w:r>
      <w:r w:rsidRPr="00542F08">
        <w:rPr>
          <w:rFonts w:asciiTheme="minorHAnsi" w:hAnsiTheme="minorHAnsi" w:cstheme="minorHAnsi"/>
          <w:position w:val="1"/>
          <w:sz w:val="22"/>
          <w:szCs w:val="22"/>
        </w:rPr>
        <w:t>T; R</w:t>
      </w:r>
      <w:r w:rsidRPr="00542F08">
        <w:rPr>
          <w:rFonts w:asciiTheme="minorHAnsi" w:hAnsiTheme="minorHAnsi" w:cstheme="minorHAnsi"/>
          <w:spacing w:val="-1"/>
          <w:position w:val="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position w:val="1"/>
          <w:sz w:val="22"/>
          <w:szCs w:val="22"/>
        </w:rPr>
        <w:t>V</w:t>
      </w:r>
      <w:r w:rsidRPr="00542F08">
        <w:rPr>
          <w:rFonts w:asciiTheme="minorHAnsi" w:hAnsiTheme="minorHAnsi" w:cstheme="minorHAnsi"/>
          <w:spacing w:val="-3"/>
          <w:position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position w:val="1"/>
          <w:sz w:val="22"/>
          <w:szCs w:val="22"/>
        </w:rPr>
        <w:t>T;</w:t>
      </w:r>
      <w:r w:rsidRPr="00542F08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2"/>
          <w:position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position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position w:val="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1"/>
          <w:position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1"/>
          <w:position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-4"/>
          <w:position w:val="1"/>
          <w:sz w:val="22"/>
          <w:szCs w:val="22"/>
        </w:rPr>
        <w:t>m</w:t>
      </w:r>
      <w:r w:rsidRPr="00542F08">
        <w:rPr>
          <w:rFonts w:asciiTheme="minorHAnsi" w:hAnsiTheme="minorHAnsi" w:cstheme="minorHAnsi"/>
          <w:position w:val="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2"/>
          <w:position w:val="1"/>
          <w:sz w:val="22"/>
          <w:szCs w:val="22"/>
        </w:rPr>
        <w:t>k</w:t>
      </w:r>
      <w:r w:rsidRPr="00542F08">
        <w:rPr>
          <w:rFonts w:asciiTheme="minorHAnsi" w:hAnsiTheme="minorHAnsi" w:cstheme="minorHAnsi"/>
          <w:spacing w:val="1"/>
          <w:position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1"/>
          <w:sz w:val="22"/>
          <w:szCs w:val="22"/>
        </w:rPr>
        <w:t>ng</w:t>
      </w:r>
      <w:r w:rsidRPr="00542F08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2"/>
          <w:position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position w:val="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1"/>
          <w:position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1"/>
          <w:sz w:val="22"/>
          <w:szCs w:val="22"/>
        </w:rPr>
        <w:t>;</w:t>
      </w:r>
      <w:r w:rsidRPr="00542F08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position w:val="1"/>
          <w:sz w:val="22"/>
          <w:szCs w:val="22"/>
        </w:rPr>
        <w:t>B</w:t>
      </w:r>
      <w:r w:rsidRPr="00542F08">
        <w:rPr>
          <w:rFonts w:asciiTheme="minorHAnsi" w:hAnsiTheme="minorHAnsi" w:cstheme="minorHAnsi"/>
          <w:position w:val="1"/>
          <w:sz w:val="22"/>
          <w:szCs w:val="22"/>
        </w:rPr>
        <w:t>en</w:t>
      </w:r>
      <w:r w:rsidRPr="00542F08">
        <w:rPr>
          <w:rFonts w:asciiTheme="minorHAnsi" w:hAnsiTheme="minorHAnsi" w:cstheme="minorHAnsi"/>
          <w:spacing w:val="-2"/>
          <w:position w:val="1"/>
          <w:sz w:val="22"/>
          <w:szCs w:val="22"/>
        </w:rPr>
        <w:t>d</w:t>
      </w:r>
      <w:r w:rsidRPr="00542F08">
        <w:rPr>
          <w:rFonts w:asciiTheme="minorHAnsi" w:hAnsiTheme="minorHAnsi" w:cstheme="minorHAnsi"/>
          <w:spacing w:val="3"/>
          <w:position w:val="1"/>
          <w:sz w:val="22"/>
          <w:szCs w:val="22"/>
        </w:rPr>
        <w:t>e</w:t>
      </w:r>
      <w:r w:rsidRPr="00542F08">
        <w:rPr>
          <w:rFonts w:asciiTheme="minorHAnsi" w:hAnsiTheme="minorHAnsi" w:cstheme="minorHAnsi"/>
          <w:position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position w:val="1"/>
          <w:sz w:val="22"/>
          <w:szCs w:val="22"/>
        </w:rPr>
        <w:t>V</w:t>
      </w:r>
      <w:r w:rsidRPr="00542F08">
        <w:rPr>
          <w:rFonts w:asciiTheme="minorHAnsi" w:hAnsiTheme="minorHAnsi" w:cstheme="minorHAnsi"/>
          <w:spacing w:val="-1"/>
          <w:position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1"/>
          <w:sz w:val="22"/>
          <w:szCs w:val="22"/>
        </w:rPr>
        <w:t>su</w:t>
      </w:r>
      <w:r w:rsidRPr="00542F08">
        <w:rPr>
          <w:rFonts w:asciiTheme="minorHAnsi" w:hAnsiTheme="minorHAnsi" w:cstheme="minorHAnsi"/>
          <w:spacing w:val="-2"/>
          <w:position w:val="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position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-4"/>
          <w:position w:val="1"/>
          <w:sz w:val="22"/>
          <w:szCs w:val="22"/>
        </w:rPr>
        <w:t>-</w:t>
      </w:r>
      <w:r w:rsidRPr="00542F08">
        <w:rPr>
          <w:rFonts w:asciiTheme="minorHAnsi" w:hAnsiTheme="minorHAnsi" w:cstheme="minorHAnsi"/>
          <w:position w:val="1"/>
          <w:sz w:val="22"/>
          <w:szCs w:val="22"/>
        </w:rPr>
        <w:t>Mo</w:t>
      </w:r>
      <w:r w:rsidRPr="00542F08">
        <w:rPr>
          <w:rFonts w:asciiTheme="minorHAnsi" w:hAnsiTheme="minorHAnsi" w:cstheme="minorHAnsi"/>
          <w:spacing w:val="1"/>
          <w:position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1"/>
          <w:sz w:val="22"/>
          <w:szCs w:val="22"/>
        </w:rPr>
        <w:t xml:space="preserve">o </w:t>
      </w:r>
      <w:r w:rsidRPr="00542F08">
        <w:rPr>
          <w:rFonts w:asciiTheme="minorHAnsi" w:hAnsiTheme="minorHAnsi" w:cstheme="minorHAnsi"/>
          <w:spacing w:val="-1"/>
          <w:position w:val="1"/>
          <w:sz w:val="22"/>
          <w:szCs w:val="22"/>
        </w:rPr>
        <w:t>G</w:t>
      </w:r>
      <w:r w:rsidRPr="00542F08">
        <w:rPr>
          <w:rFonts w:asciiTheme="minorHAnsi" w:hAnsiTheme="minorHAnsi" w:cstheme="minorHAnsi"/>
          <w:position w:val="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position w:val="1"/>
          <w:sz w:val="22"/>
          <w:szCs w:val="22"/>
        </w:rPr>
        <w:t>st</w:t>
      </w:r>
      <w:r w:rsidRPr="00542F08">
        <w:rPr>
          <w:rFonts w:asciiTheme="minorHAnsi" w:hAnsiTheme="minorHAnsi" w:cstheme="minorHAnsi"/>
          <w:spacing w:val="-2"/>
          <w:position w:val="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1"/>
          <w:position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position w:val="1"/>
          <w:sz w:val="22"/>
          <w:szCs w:val="22"/>
        </w:rPr>
        <w:t>t</w:t>
      </w:r>
    </w:p>
    <w:p w14:paraId="39C81831" w14:textId="77777777" w:rsidR="00CB2091" w:rsidRPr="00542F08" w:rsidRDefault="00F94353">
      <w:pPr>
        <w:spacing w:line="240" w:lineRule="exact"/>
        <w:ind w:left="1240"/>
        <w:rPr>
          <w:rFonts w:asciiTheme="minorHAnsi" w:hAnsiTheme="minorHAnsi" w:cstheme="minorHAnsi"/>
          <w:sz w:val="22"/>
          <w:szCs w:val="22"/>
        </w:rPr>
        <w:sectPr w:rsidR="00CB2091" w:rsidRPr="00542F08">
          <w:headerReference w:type="default" r:id="rId15"/>
          <w:pgSz w:w="12240" w:h="15840"/>
          <w:pgMar w:top="980" w:right="560" w:bottom="280" w:left="560" w:header="745" w:footer="1580" w:gutter="0"/>
          <w:pgNumType w:start="2"/>
          <w:cols w:space="720"/>
        </w:sectPr>
      </w:pPr>
      <w:r w:rsidRPr="00542F08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542F08">
        <w:rPr>
          <w:rFonts w:asciiTheme="minorHAnsi" w:eastAsia="Courier New" w:hAnsiTheme="minorHAnsi" w:cstheme="minorHAnsi"/>
          <w:spacing w:val="95"/>
          <w:position w:val="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2"/>
          <w:position w:val="2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position w:val="2"/>
          <w:sz w:val="22"/>
          <w:szCs w:val="22"/>
        </w:rPr>
        <w:t>e</w:t>
      </w:r>
      <w:r w:rsidRPr="00542F08">
        <w:rPr>
          <w:rFonts w:asciiTheme="minorHAnsi" w:hAnsiTheme="minorHAnsi" w:cstheme="minorHAnsi"/>
          <w:position w:val="2"/>
          <w:sz w:val="22"/>
          <w:szCs w:val="22"/>
        </w:rPr>
        <w:t>st</w:t>
      </w:r>
      <w:r w:rsidRPr="00542F08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2"/>
          <w:sz w:val="22"/>
          <w:szCs w:val="22"/>
        </w:rPr>
        <w:t>ad</w:t>
      </w:r>
      <w:r w:rsidRPr="00542F08">
        <w:rPr>
          <w:rFonts w:asciiTheme="minorHAnsi" w:hAnsiTheme="minorHAnsi" w:cstheme="minorHAnsi"/>
          <w:spacing w:val="-3"/>
          <w:position w:val="2"/>
          <w:sz w:val="22"/>
          <w:szCs w:val="22"/>
        </w:rPr>
        <w:t>m</w:t>
      </w:r>
      <w:r w:rsidRPr="00542F08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2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2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1"/>
          <w:position w:val="2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position w:val="2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position w:val="2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position w:val="2"/>
          <w:sz w:val="22"/>
          <w:szCs w:val="22"/>
        </w:rPr>
        <w:t>ti</w:t>
      </w:r>
      <w:r w:rsidRPr="00542F08">
        <w:rPr>
          <w:rFonts w:asciiTheme="minorHAnsi" w:hAnsiTheme="minorHAnsi" w:cstheme="minorHAnsi"/>
          <w:spacing w:val="-2"/>
          <w:position w:val="2"/>
          <w:sz w:val="22"/>
          <w:szCs w:val="22"/>
        </w:rPr>
        <w:t>o</w:t>
      </w:r>
      <w:r w:rsidRPr="00542F08">
        <w:rPr>
          <w:rFonts w:asciiTheme="minorHAnsi" w:hAnsiTheme="minorHAnsi" w:cstheme="minorHAnsi"/>
          <w:position w:val="2"/>
          <w:sz w:val="22"/>
          <w:szCs w:val="22"/>
        </w:rPr>
        <w:t xml:space="preserve">n, </w:t>
      </w:r>
      <w:r w:rsidRPr="00542F08">
        <w:rPr>
          <w:rFonts w:asciiTheme="minorHAnsi" w:hAnsiTheme="minorHAnsi" w:cstheme="minorHAnsi"/>
          <w:spacing w:val="-1"/>
          <w:position w:val="2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2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1"/>
          <w:position w:val="2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position w:val="2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position w:val="2"/>
          <w:sz w:val="22"/>
          <w:szCs w:val="22"/>
        </w:rPr>
        <w:t>r</w:t>
      </w:r>
      <w:r w:rsidRPr="00542F08">
        <w:rPr>
          <w:rFonts w:asciiTheme="minorHAnsi" w:hAnsiTheme="minorHAnsi" w:cstheme="minorHAnsi"/>
          <w:position w:val="2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-2"/>
          <w:position w:val="2"/>
          <w:sz w:val="22"/>
          <w:szCs w:val="22"/>
        </w:rPr>
        <w:t>r</w:t>
      </w:r>
      <w:r w:rsidRPr="00542F08">
        <w:rPr>
          <w:rFonts w:asciiTheme="minorHAnsi" w:hAnsiTheme="minorHAnsi" w:cstheme="minorHAnsi"/>
          <w:position w:val="2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position w:val="2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position w:val="2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position w:val="2"/>
          <w:sz w:val="22"/>
          <w:szCs w:val="22"/>
        </w:rPr>
        <w:t>ti</w:t>
      </w:r>
      <w:r w:rsidRPr="00542F08">
        <w:rPr>
          <w:rFonts w:asciiTheme="minorHAnsi" w:hAnsiTheme="minorHAnsi" w:cstheme="minorHAnsi"/>
          <w:spacing w:val="-2"/>
          <w:position w:val="2"/>
          <w:sz w:val="22"/>
          <w:szCs w:val="22"/>
        </w:rPr>
        <w:t>o</w:t>
      </w:r>
      <w:r w:rsidRPr="00542F08">
        <w:rPr>
          <w:rFonts w:asciiTheme="minorHAnsi" w:hAnsiTheme="minorHAnsi" w:cstheme="minorHAnsi"/>
          <w:position w:val="2"/>
          <w:sz w:val="22"/>
          <w:szCs w:val="22"/>
        </w:rPr>
        <w:t>n and</w:t>
      </w:r>
      <w:r w:rsidRPr="00542F08">
        <w:rPr>
          <w:rFonts w:asciiTheme="minorHAnsi" w:hAnsiTheme="minorHAnsi" w:cstheme="minorHAnsi"/>
          <w:spacing w:val="-2"/>
          <w:position w:val="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position w:val="2"/>
          <w:sz w:val="22"/>
          <w:szCs w:val="22"/>
        </w:rPr>
        <w:t>r</w:t>
      </w:r>
      <w:r w:rsidRPr="00542F08">
        <w:rPr>
          <w:rFonts w:asciiTheme="minorHAnsi" w:hAnsiTheme="minorHAnsi" w:cstheme="minorHAnsi"/>
          <w:position w:val="2"/>
          <w:sz w:val="22"/>
          <w:szCs w:val="22"/>
        </w:rPr>
        <w:t>ep</w:t>
      </w:r>
      <w:r w:rsidRPr="00542F08">
        <w:rPr>
          <w:rFonts w:asciiTheme="minorHAnsi" w:hAnsiTheme="minorHAnsi" w:cstheme="minorHAnsi"/>
          <w:spacing w:val="-2"/>
          <w:position w:val="2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1"/>
          <w:position w:val="2"/>
          <w:sz w:val="22"/>
          <w:szCs w:val="22"/>
        </w:rPr>
        <w:t>r</w:t>
      </w:r>
      <w:r w:rsidRPr="00542F08">
        <w:rPr>
          <w:rFonts w:asciiTheme="minorHAnsi" w:hAnsiTheme="minorHAnsi" w:cstheme="minorHAnsi"/>
          <w:position w:val="2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w</w:t>
      </w:r>
      <w:r w:rsidRPr="00542F08">
        <w:rPr>
          <w:rFonts w:asciiTheme="minorHAnsi" w:hAnsiTheme="minorHAnsi" w:cstheme="minorHAnsi"/>
          <w:spacing w:val="1"/>
          <w:position w:val="2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1"/>
          <w:position w:val="2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1"/>
          <w:position w:val="2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1"/>
          <w:position w:val="2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2"/>
          <w:sz w:val="22"/>
          <w:szCs w:val="22"/>
        </w:rPr>
        <w:t>ng</w:t>
      </w:r>
    </w:p>
    <w:p w14:paraId="4C54D94E" w14:textId="77777777" w:rsidR="00CB2091" w:rsidRPr="00542F08" w:rsidRDefault="00CB2091">
      <w:pPr>
        <w:spacing w:before="3" w:line="100" w:lineRule="exact"/>
        <w:rPr>
          <w:rFonts w:asciiTheme="minorHAnsi" w:hAnsiTheme="minorHAnsi" w:cstheme="minorHAnsi"/>
          <w:sz w:val="10"/>
          <w:szCs w:val="10"/>
        </w:rPr>
      </w:pPr>
    </w:p>
    <w:p w14:paraId="6E216671" w14:textId="77777777" w:rsidR="00CB2091" w:rsidRPr="00542F08" w:rsidRDefault="00CB2091">
      <w:pPr>
        <w:spacing w:line="200" w:lineRule="exact"/>
        <w:rPr>
          <w:rFonts w:asciiTheme="minorHAnsi" w:hAnsiTheme="minorHAnsi" w:cstheme="minorHAnsi"/>
        </w:rPr>
      </w:pPr>
    </w:p>
    <w:p w14:paraId="1263E67A" w14:textId="77777777" w:rsidR="00CB2091" w:rsidRPr="00542F08" w:rsidRDefault="00CB2091">
      <w:pPr>
        <w:spacing w:line="200" w:lineRule="exact"/>
        <w:rPr>
          <w:rFonts w:asciiTheme="minorHAnsi" w:hAnsiTheme="minorHAnsi" w:cstheme="minorHAnsi"/>
        </w:rPr>
      </w:pPr>
    </w:p>
    <w:p w14:paraId="1D8D9FAD" w14:textId="77777777" w:rsidR="00CB2091" w:rsidRPr="00542F08" w:rsidRDefault="00CB2091">
      <w:pPr>
        <w:spacing w:line="200" w:lineRule="exact"/>
        <w:rPr>
          <w:rFonts w:asciiTheme="minorHAnsi" w:hAnsiTheme="minorHAnsi" w:cstheme="minorHAnsi"/>
        </w:rPr>
      </w:pPr>
    </w:p>
    <w:p w14:paraId="5D338304" w14:textId="77777777" w:rsidR="00CB2091" w:rsidRPr="00542F08" w:rsidRDefault="00F94353">
      <w:pPr>
        <w:spacing w:before="32"/>
        <w:ind w:left="16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V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O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LUNTEE</w:t>
      </w:r>
      <w:r w:rsidRPr="00542F08">
        <w:rPr>
          <w:rFonts w:asciiTheme="minorHAnsi" w:hAnsiTheme="minorHAnsi" w:cstheme="minorHAnsi"/>
          <w:b/>
          <w:sz w:val="22"/>
          <w:szCs w:val="22"/>
          <w:u w:color="000000"/>
        </w:rPr>
        <w:t>R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 xml:space="preserve"> EX</w:t>
      </w:r>
      <w:r w:rsidRPr="00542F08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P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ER</w:t>
      </w:r>
      <w:r w:rsidRPr="00542F08">
        <w:rPr>
          <w:rFonts w:asciiTheme="minorHAnsi" w:hAnsiTheme="minorHAnsi" w:cstheme="minorHAnsi"/>
          <w:b/>
          <w:sz w:val="22"/>
          <w:szCs w:val="22"/>
          <w:u w:color="000000"/>
        </w:rPr>
        <w:t>IE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NC</w:t>
      </w:r>
      <w:r w:rsidRPr="00542F08">
        <w:rPr>
          <w:rFonts w:asciiTheme="minorHAnsi" w:hAnsiTheme="minorHAnsi" w:cstheme="minorHAnsi"/>
          <w:b/>
          <w:sz w:val="22"/>
          <w:szCs w:val="22"/>
          <w:u w:color="000000"/>
        </w:rPr>
        <w:t>E</w:t>
      </w:r>
    </w:p>
    <w:p w14:paraId="1C36221F" w14:textId="77777777" w:rsidR="00CB2091" w:rsidRPr="00542F08" w:rsidRDefault="00F94353">
      <w:pPr>
        <w:spacing w:line="240" w:lineRule="exact"/>
        <w:ind w:left="16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>Local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08">
        <w:rPr>
          <w:rFonts w:asciiTheme="minorHAnsi" w:hAnsiTheme="minorHAnsi" w:cstheme="minorHAnsi"/>
          <w:sz w:val="22"/>
          <w:szCs w:val="22"/>
        </w:rPr>
        <w:t>an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on, Los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hAnsiTheme="minorHAnsi" w:cstheme="minorHAnsi"/>
          <w:sz w:val="22"/>
          <w:szCs w:val="22"/>
        </w:rPr>
        <w:t xml:space="preserve">,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</w:p>
    <w:p w14:paraId="63C7C7CA" w14:textId="77777777" w:rsidR="00CB2091" w:rsidRPr="00542F08" w:rsidRDefault="00F94353">
      <w:pPr>
        <w:spacing w:line="240" w:lineRule="exact"/>
        <w:ind w:left="16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b/>
          <w:sz w:val="22"/>
          <w:szCs w:val="22"/>
        </w:rPr>
        <w:t>r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b/>
          <w:sz w:val="22"/>
          <w:szCs w:val="22"/>
        </w:rPr>
        <w:t>s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b/>
          <w:sz w:val="22"/>
          <w:szCs w:val="22"/>
        </w:rPr>
        <w:t>s Co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542F08">
        <w:rPr>
          <w:rFonts w:asciiTheme="minorHAnsi" w:hAnsiTheme="minorHAnsi" w:cstheme="minorHAnsi"/>
          <w:b/>
          <w:sz w:val="22"/>
          <w:szCs w:val="22"/>
        </w:rPr>
        <w:t>n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b/>
          <w:sz w:val="22"/>
          <w:szCs w:val="22"/>
        </w:rPr>
        <w:t>e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b/>
          <w:sz w:val="22"/>
          <w:szCs w:val="22"/>
        </w:rPr>
        <w:t>r</w:t>
      </w:r>
      <w:r w:rsidRPr="00542F08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M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y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2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542F08">
        <w:rPr>
          <w:rFonts w:asciiTheme="minorHAnsi" w:hAnsiTheme="minorHAnsi" w:cstheme="minorHAnsi"/>
          <w:sz w:val="22"/>
          <w:szCs w:val="22"/>
        </w:rPr>
        <w:t>07 – Pr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hAnsiTheme="minorHAnsi" w:cstheme="minorHAnsi"/>
          <w:sz w:val="22"/>
          <w:szCs w:val="22"/>
        </w:rPr>
        <w:t>t</w:t>
      </w:r>
    </w:p>
    <w:p w14:paraId="024889FF" w14:textId="77777777" w:rsidR="00CB2091" w:rsidRPr="00542F08" w:rsidRDefault="00F94353">
      <w:pPr>
        <w:ind w:left="52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 xml:space="preserve">   </w:t>
      </w:r>
      <w:r w:rsidRPr="00542F0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ns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tit</w:t>
      </w:r>
      <w:r w:rsidRPr="00542F08">
        <w:rPr>
          <w:rFonts w:asciiTheme="minorHAnsi" w:hAnsiTheme="minorHAnsi" w:cstheme="minorHAnsi"/>
          <w:sz w:val="22"/>
          <w:szCs w:val="22"/>
        </w:rPr>
        <w:t>u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e 16 week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do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v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ence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ode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, and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cond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42F08">
        <w:rPr>
          <w:rFonts w:asciiTheme="minorHAnsi" w:hAnsiTheme="minorHAnsi" w:cstheme="minorHAnsi"/>
          <w:sz w:val="22"/>
          <w:szCs w:val="22"/>
        </w:rPr>
        <w:t>ct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ons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ng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z w:val="22"/>
          <w:szCs w:val="22"/>
        </w:rPr>
        <w:t>en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on</w:t>
      </w:r>
      <w:r w:rsidRPr="00542F0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nd 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y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hAnsiTheme="minorHAnsi" w:cstheme="minorHAnsi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ng</w:t>
      </w:r>
    </w:p>
    <w:p w14:paraId="33E2A78C" w14:textId="77777777" w:rsidR="00CB2091" w:rsidRPr="00542F08" w:rsidRDefault="00F94353">
      <w:pPr>
        <w:spacing w:line="260" w:lineRule="exact"/>
        <w:ind w:left="52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542F08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Pro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de 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ob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em</w:t>
      </w:r>
      <w:r w:rsidRPr="00542F08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so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ad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ce,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on and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s,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edu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on 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nd p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on s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es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or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peo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n 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ri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s</w:t>
      </w:r>
    </w:p>
    <w:p w14:paraId="19426A46" w14:textId="77777777" w:rsidR="00CB2091" w:rsidRPr="00542F08" w:rsidRDefault="00CB2091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23F3C3B1" w14:textId="77777777" w:rsidR="00CB2091" w:rsidRPr="00542F08" w:rsidRDefault="00F94353">
      <w:pPr>
        <w:ind w:left="16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 xml:space="preserve"> H</w:t>
      </w:r>
      <w:r w:rsidRPr="00542F08">
        <w:rPr>
          <w:rFonts w:asciiTheme="minorHAnsi" w:hAnsiTheme="minorHAnsi" w:cstheme="minorHAnsi"/>
          <w:sz w:val="22"/>
          <w:szCs w:val="22"/>
        </w:rPr>
        <w:t>os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, L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542F08">
        <w:rPr>
          <w:rFonts w:asciiTheme="minorHAnsi" w:hAnsiTheme="minorHAnsi" w:cstheme="minorHAnsi"/>
          <w:sz w:val="22"/>
          <w:szCs w:val="22"/>
        </w:rPr>
        <w:t>s An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hAnsiTheme="minorHAnsi" w:cstheme="minorHAnsi"/>
          <w:sz w:val="22"/>
          <w:szCs w:val="22"/>
        </w:rPr>
        <w:t>,</w:t>
      </w:r>
      <w:r w:rsidRPr="00542F0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</w:p>
    <w:p w14:paraId="59A722FC" w14:textId="77777777" w:rsidR="00CB2091" w:rsidRPr="00542F08" w:rsidRDefault="00F94353">
      <w:pPr>
        <w:spacing w:line="240" w:lineRule="exact"/>
        <w:ind w:left="16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542F08">
        <w:rPr>
          <w:rFonts w:asciiTheme="minorHAnsi" w:hAnsiTheme="minorHAnsi" w:cstheme="minorHAnsi"/>
          <w:b/>
          <w:sz w:val="22"/>
          <w:szCs w:val="22"/>
        </w:rPr>
        <w:t>o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b/>
          <w:sz w:val="22"/>
          <w:szCs w:val="22"/>
        </w:rPr>
        <w:t>u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b/>
          <w:sz w:val="22"/>
          <w:szCs w:val="22"/>
        </w:rPr>
        <w:t>er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b/>
          <w:sz w:val="22"/>
          <w:szCs w:val="22"/>
        </w:rPr>
        <w:t>s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b/>
          <w:sz w:val="22"/>
          <w:szCs w:val="22"/>
        </w:rPr>
        <w:t>ant</w:t>
      </w:r>
      <w:r w:rsidRPr="00542F08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</w:t>
      </w:r>
      <w:r w:rsidRPr="00542F08">
        <w:rPr>
          <w:rFonts w:asciiTheme="minorHAnsi" w:hAnsiTheme="minorHAnsi" w:cstheme="minorHAnsi"/>
          <w:b/>
          <w:spacing w:val="54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J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nu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y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2008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 xml:space="preserve">–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ce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ber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2009</w:t>
      </w:r>
    </w:p>
    <w:p w14:paraId="7BF5F489" w14:textId="77777777" w:rsidR="00CB2091" w:rsidRPr="00542F08" w:rsidRDefault="00F94353">
      <w:pPr>
        <w:ind w:left="52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 xml:space="preserve">   </w:t>
      </w:r>
      <w:r w:rsidRPr="00542F0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ed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 xml:space="preserve">n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ng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z w:val="22"/>
          <w:szCs w:val="22"/>
        </w:rPr>
        <w:t>en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542F08">
        <w:rPr>
          <w:rFonts w:asciiTheme="minorHAnsi" w:hAnsiTheme="minorHAnsi" w:cstheme="minorHAnsi"/>
          <w:sz w:val="22"/>
          <w:szCs w:val="22"/>
        </w:rPr>
        <w:t>or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co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un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42F08">
        <w:rPr>
          <w:rFonts w:asciiTheme="minorHAnsi" w:hAnsiTheme="minorHAnsi" w:cstheme="minorHAnsi"/>
          <w:sz w:val="22"/>
          <w:szCs w:val="22"/>
        </w:rPr>
        <w:t>y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ou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542F08">
        <w:rPr>
          <w:rFonts w:asciiTheme="minorHAnsi" w:hAnsiTheme="minorHAnsi" w:cstheme="minorHAnsi"/>
          <w:sz w:val="22"/>
          <w:szCs w:val="22"/>
        </w:rPr>
        <w:t>ea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2F08">
        <w:rPr>
          <w:rFonts w:asciiTheme="minorHAnsi" w:hAnsiTheme="minorHAnsi" w:cstheme="minorHAnsi"/>
          <w:sz w:val="22"/>
          <w:szCs w:val="22"/>
        </w:rPr>
        <w:t>h p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rog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 xml:space="preserve">s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 xml:space="preserve">nd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</w:p>
    <w:p w14:paraId="25B3278E" w14:textId="77777777" w:rsidR="00CB2091" w:rsidRPr="00542F08" w:rsidRDefault="00F94353">
      <w:pPr>
        <w:spacing w:line="260" w:lineRule="exact"/>
        <w:ind w:left="52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542F08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oo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na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ed w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h co</w:t>
      </w:r>
      <w:r w:rsidRPr="00542F08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542F08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un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educ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or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nd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sp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j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s</w:t>
      </w:r>
    </w:p>
    <w:p w14:paraId="650128C2" w14:textId="77777777" w:rsidR="00CB2091" w:rsidRPr="00542F08" w:rsidRDefault="00F94353">
      <w:pPr>
        <w:spacing w:line="260" w:lineRule="exact"/>
        <w:ind w:left="52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542F08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si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pa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nd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il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es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i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542F08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on d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k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, p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ov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ir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an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e 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o 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r</w:t>
      </w:r>
      <w:r w:rsidRPr="00542F08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542F08">
        <w:rPr>
          <w:rFonts w:asciiTheme="minorHAnsi" w:hAnsiTheme="minorHAnsi" w:cstheme="minorHAnsi"/>
          <w:position w:val="-1"/>
          <w:sz w:val="22"/>
          <w:szCs w:val="22"/>
        </w:rPr>
        <w:t>s</w:t>
      </w:r>
    </w:p>
    <w:p w14:paraId="788580D3" w14:textId="77777777" w:rsidR="00CB2091" w:rsidRPr="00542F08" w:rsidRDefault="00CB2091">
      <w:pPr>
        <w:spacing w:before="17" w:line="240" w:lineRule="exact"/>
        <w:rPr>
          <w:rFonts w:asciiTheme="minorHAnsi" w:hAnsiTheme="minorHAnsi" w:cstheme="minorHAnsi"/>
          <w:sz w:val="24"/>
          <w:szCs w:val="24"/>
        </w:rPr>
      </w:pPr>
    </w:p>
    <w:p w14:paraId="34AC2380" w14:textId="77777777" w:rsidR="00CB2091" w:rsidRPr="00542F08" w:rsidRDefault="00F94353">
      <w:pPr>
        <w:ind w:left="16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LEADER</w:t>
      </w:r>
      <w:r w:rsidRPr="00542F08">
        <w:rPr>
          <w:rFonts w:asciiTheme="minorHAnsi" w:hAnsiTheme="minorHAnsi" w:cstheme="minorHAnsi"/>
          <w:b/>
          <w:sz w:val="22"/>
          <w:szCs w:val="22"/>
          <w:u w:color="000000"/>
        </w:rPr>
        <w:t>SH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I</w:t>
      </w:r>
      <w:r w:rsidRPr="00542F08">
        <w:rPr>
          <w:rFonts w:asciiTheme="minorHAnsi" w:hAnsiTheme="minorHAnsi" w:cstheme="minorHAnsi"/>
          <w:b/>
          <w:sz w:val="22"/>
          <w:szCs w:val="22"/>
          <w:u w:color="000000"/>
        </w:rPr>
        <w:t>P &amp;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 xml:space="preserve"> </w:t>
      </w:r>
      <w:r w:rsidRPr="00542F08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P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RO</w:t>
      </w:r>
      <w:r w:rsidRPr="00542F08">
        <w:rPr>
          <w:rFonts w:asciiTheme="minorHAnsi" w:hAnsiTheme="minorHAnsi" w:cstheme="minorHAnsi"/>
          <w:b/>
          <w:sz w:val="22"/>
          <w:szCs w:val="22"/>
          <w:u w:color="000000"/>
        </w:rPr>
        <w:t>F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542F08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S</w:t>
      </w:r>
      <w:r w:rsidRPr="00542F08">
        <w:rPr>
          <w:rFonts w:asciiTheme="minorHAnsi" w:hAnsiTheme="minorHAnsi" w:cstheme="minorHAnsi"/>
          <w:b/>
          <w:sz w:val="22"/>
          <w:szCs w:val="22"/>
          <w:u w:color="000000"/>
        </w:rPr>
        <w:t>I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O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NA</w:t>
      </w:r>
      <w:r w:rsidRPr="00542F08">
        <w:rPr>
          <w:rFonts w:asciiTheme="minorHAnsi" w:hAnsiTheme="minorHAnsi" w:cstheme="minorHAnsi"/>
          <w:b/>
          <w:sz w:val="22"/>
          <w:szCs w:val="22"/>
          <w:u w:color="000000"/>
        </w:rPr>
        <w:t>L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 xml:space="preserve"> A</w:t>
      </w:r>
      <w:r w:rsidRPr="00542F08">
        <w:rPr>
          <w:rFonts w:asciiTheme="minorHAnsi" w:hAnsiTheme="minorHAnsi" w:cstheme="minorHAnsi"/>
          <w:b/>
          <w:sz w:val="22"/>
          <w:szCs w:val="22"/>
          <w:u w:color="000000"/>
        </w:rPr>
        <w:t>F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F</w:t>
      </w:r>
      <w:r w:rsidRPr="00542F08">
        <w:rPr>
          <w:rFonts w:asciiTheme="minorHAnsi" w:hAnsiTheme="minorHAnsi" w:cstheme="minorHAnsi"/>
          <w:b/>
          <w:sz w:val="22"/>
          <w:szCs w:val="22"/>
          <w:u w:color="000000"/>
        </w:rPr>
        <w:t>ILI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AT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I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O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N</w:t>
      </w:r>
      <w:r w:rsidRPr="00542F08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</w:p>
    <w:p w14:paraId="4ADAC149" w14:textId="77777777" w:rsidR="00CB2091" w:rsidRPr="00542F08" w:rsidRDefault="00F94353">
      <w:pPr>
        <w:spacing w:line="240" w:lineRule="exact"/>
        <w:ind w:left="16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542F08">
        <w:rPr>
          <w:rFonts w:asciiTheme="minorHAnsi" w:hAnsiTheme="minorHAnsi" w:cstheme="minorHAnsi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n Ps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2F08">
        <w:rPr>
          <w:rFonts w:asciiTheme="minorHAnsi" w:hAnsiTheme="minorHAnsi" w:cstheme="minorHAnsi"/>
          <w:sz w:val="22"/>
          <w:szCs w:val="22"/>
        </w:rPr>
        <w:t>cho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cal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sz w:val="22"/>
          <w:szCs w:val="22"/>
        </w:rPr>
        <w:t>so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on,</w:t>
      </w:r>
      <w:r w:rsidRPr="00542F0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ud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nt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</w:t>
      </w:r>
      <w:r w:rsidRPr="00542F0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u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08">
        <w:rPr>
          <w:rFonts w:asciiTheme="minorHAnsi" w:hAnsiTheme="minorHAnsi" w:cstheme="minorHAnsi"/>
          <w:sz w:val="22"/>
          <w:szCs w:val="22"/>
        </w:rPr>
        <w:t>ust</w:t>
      </w:r>
      <w:r w:rsidRPr="00542F0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 xml:space="preserve">2007 – 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sz w:val="22"/>
          <w:szCs w:val="22"/>
        </w:rPr>
        <w:t>ent</w:t>
      </w:r>
    </w:p>
    <w:p w14:paraId="4535FAEA" w14:textId="77777777" w:rsidR="00CB2091" w:rsidRPr="00542F08" w:rsidRDefault="00F94353">
      <w:pPr>
        <w:spacing w:before="1"/>
        <w:ind w:left="16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>Psi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sz w:val="22"/>
          <w:szCs w:val="22"/>
        </w:rPr>
        <w:t>h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,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he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on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42F08">
        <w:rPr>
          <w:rFonts w:asciiTheme="minorHAnsi" w:hAnsiTheme="minorHAnsi" w:cstheme="minorHAnsi"/>
          <w:sz w:val="22"/>
          <w:szCs w:val="22"/>
        </w:rPr>
        <w:t>on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s So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y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n Ps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2F08">
        <w:rPr>
          <w:rFonts w:asciiTheme="minorHAnsi" w:hAnsiTheme="minorHAnsi" w:cstheme="minorHAnsi"/>
          <w:sz w:val="22"/>
          <w:szCs w:val="22"/>
        </w:rPr>
        <w:t>cho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gy</w:t>
      </w:r>
      <w:r w:rsidRPr="00542F08">
        <w:rPr>
          <w:rFonts w:asciiTheme="minorHAnsi" w:hAnsiTheme="minorHAnsi" w:cstheme="minorHAnsi"/>
          <w:sz w:val="22"/>
          <w:szCs w:val="22"/>
        </w:rPr>
        <w:t>,</w:t>
      </w:r>
      <w:r w:rsidRPr="00542F0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M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ber</w:t>
      </w:r>
      <w:r w:rsidRPr="00542F08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</w:t>
      </w:r>
      <w:r w:rsidRPr="00542F0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542F08">
        <w:rPr>
          <w:rFonts w:asciiTheme="minorHAnsi" w:hAnsiTheme="minorHAnsi" w:cstheme="minorHAnsi"/>
          <w:sz w:val="22"/>
          <w:szCs w:val="22"/>
        </w:rPr>
        <w:t>u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hAnsiTheme="minorHAnsi" w:cstheme="minorHAnsi"/>
          <w:sz w:val="22"/>
          <w:szCs w:val="22"/>
        </w:rPr>
        <w:t xml:space="preserve">e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542F08">
        <w:rPr>
          <w:rFonts w:asciiTheme="minorHAnsi" w:hAnsiTheme="minorHAnsi" w:cstheme="minorHAnsi"/>
          <w:sz w:val="22"/>
          <w:szCs w:val="22"/>
        </w:rPr>
        <w:t>008 – P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hAnsiTheme="minorHAnsi" w:cstheme="minorHAnsi"/>
          <w:sz w:val="22"/>
          <w:szCs w:val="22"/>
        </w:rPr>
        <w:t>t</w:t>
      </w:r>
    </w:p>
    <w:p w14:paraId="42E7C457" w14:textId="77777777" w:rsidR="00CB2091" w:rsidRPr="00542F08" w:rsidRDefault="00CB2091">
      <w:pPr>
        <w:spacing w:before="18" w:line="240" w:lineRule="exact"/>
        <w:rPr>
          <w:rFonts w:asciiTheme="minorHAnsi" w:hAnsiTheme="minorHAnsi" w:cstheme="minorHAnsi"/>
          <w:sz w:val="24"/>
          <w:szCs w:val="24"/>
        </w:rPr>
      </w:pPr>
    </w:p>
    <w:p w14:paraId="50641592" w14:textId="77777777" w:rsidR="00CB2091" w:rsidRPr="00542F08" w:rsidRDefault="00F94353">
      <w:pPr>
        <w:ind w:left="16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C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O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N</w:t>
      </w:r>
      <w:r w:rsidRPr="00542F08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F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ERENC</w:t>
      </w:r>
      <w:r w:rsidRPr="00542F08">
        <w:rPr>
          <w:rFonts w:asciiTheme="minorHAnsi" w:hAnsiTheme="minorHAnsi" w:cstheme="minorHAnsi"/>
          <w:b/>
          <w:sz w:val="22"/>
          <w:szCs w:val="22"/>
          <w:u w:color="000000"/>
        </w:rPr>
        <w:t>E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542F08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P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RE</w:t>
      </w:r>
      <w:r w:rsidRPr="00542F08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  <w:r w:rsidRPr="00542F08">
        <w:rPr>
          <w:rFonts w:asciiTheme="minorHAnsi" w:hAnsiTheme="minorHAnsi" w:cstheme="minorHAnsi"/>
          <w:b/>
          <w:spacing w:val="-4"/>
          <w:sz w:val="22"/>
          <w:szCs w:val="22"/>
          <w:u w:color="000000"/>
        </w:rPr>
        <w:t>E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NTAT</w:t>
      </w:r>
      <w:r w:rsidRPr="00542F08">
        <w:rPr>
          <w:rFonts w:asciiTheme="minorHAnsi" w:hAnsiTheme="minorHAnsi" w:cstheme="minorHAnsi"/>
          <w:b/>
          <w:sz w:val="22"/>
          <w:szCs w:val="22"/>
          <w:u w:color="000000"/>
        </w:rPr>
        <w:t>I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O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N</w:t>
      </w:r>
      <w:r w:rsidRPr="00542F08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</w:p>
    <w:p w14:paraId="2A9C6552" w14:textId="77777777" w:rsidR="00CB2091" w:rsidRPr="00542F08" w:rsidRDefault="00F94353">
      <w:pPr>
        <w:spacing w:line="240" w:lineRule="exact"/>
        <w:ind w:left="16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>Pepp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 xml:space="preserve">o, 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542F08">
        <w:rPr>
          <w:rFonts w:asciiTheme="minorHAnsi" w:hAnsiTheme="minorHAnsi" w:cstheme="minorHAnsi"/>
          <w:sz w:val="22"/>
          <w:szCs w:val="22"/>
        </w:rPr>
        <w:t xml:space="preserve">.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542F08">
        <w:rPr>
          <w:rFonts w:asciiTheme="minorHAnsi" w:hAnsiTheme="minorHAnsi" w:cstheme="minorHAnsi"/>
          <w:sz w:val="22"/>
          <w:szCs w:val="22"/>
        </w:rPr>
        <w:t>2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542F08">
        <w:rPr>
          <w:rFonts w:asciiTheme="minorHAnsi" w:hAnsiTheme="minorHAnsi" w:cstheme="minorHAnsi"/>
          <w:sz w:val="22"/>
          <w:szCs w:val="22"/>
        </w:rPr>
        <w:t xml:space="preserve">09,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542F08">
        <w:rPr>
          <w:rFonts w:asciiTheme="minorHAnsi" w:hAnsiTheme="minorHAnsi" w:cstheme="minorHAnsi"/>
          <w:sz w:val="22"/>
          <w:szCs w:val="22"/>
        </w:rPr>
        <w:t>.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542F08">
        <w:rPr>
          <w:rFonts w:asciiTheme="minorHAnsi" w:hAnsiTheme="minorHAnsi" w:cstheme="minorHAnsi"/>
          <w:sz w:val="22"/>
          <w:szCs w:val="22"/>
        </w:rPr>
        <w:t xml:space="preserve">hen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42F08">
        <w:rPr>
          <w:rFonts w:asciiTheme="minorHAnsi" w:hAnsiTheme="minorHAnsi" w:cstheme="minorHAnsi"/>
          <w:sz w:val="22"/>
          <w:szCs w:val="22"/>
        </w:rPr>
        <w:t xml:space="preserve">e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hAnsiTheme="minorHAnsi" w:cstheme="minorHAnsi"/>
          <w:sz w:val="22"/>
          <w:szCs w:val="22"/>
        </w:rPr>
        <w:t>g of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a na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 xml:space="preserve">s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sz w:val="22"/>
          <w:szCs w:val="22"/>
        </w:rPr>
        <w:t>ed: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z w:val="22"/>
          <w:szCs w:val="22"/>
        </w:rPr>
        <w:t>es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An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542F08">
        <w:rPr>
          <w:rFonts w:asciiTheme="minorHAnsi" w:hAnsiTheme="minorHAnsi" w:cstheme="minorHAnsi"/>
          <w:sz w:val="22"/>
          <w:szCs w:val="22"/>
        </w:rPr>
        <w:t xml:space="preserve">one 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ce?</w:t>
      </w:r>
      <w:r w:rsidRPr="00542F0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sz w:val="22"/>
          <w:szCs w:val="22"/>
        </w:rPr>
        <w:t>en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 xml:space="preserve">d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ee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42F08">
        <w:rPr>
          <w:rFonts w:asciiTheme="minorHAnsi" w:hAnsiTheme="minorHAnsi" w:cstheme="minorHAnsi"/>
          <w:sz w:val="22"/>
          <w:szCs w:val="22"/>
        </w:rPr>
        <w:t>ng</w:t>
      </w:r>
    </w:p>
    <w:p w14:paraId="4CE7C81D" w14:textId="77777777" w:rsidR="00CB2091" w:rsidRPr="00542F08" w:rsidRDefault="00F94353">
      <w:pPr>
        <w:spacing w:before="1"/>
        <w:ind w:left="88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>of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oc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542F08">
        <w:rPr>
          <w:rFonts w:asciiTheme="minorHAnsi" w:hAnsiTheme="minorHAnsi" w:cstheme="minorHAnsi"/>
          <w:sz w:val="22"/>
          <w:szCs w:val="22"/>
        </w:rPr>
        <w:t>y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Moun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n Ps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2F08">
        <w:rPr>
          <w:rFonts w:asciiTheme="minorHAnsi" w:hAnsiTheme="minorHAnsi" w:cstheme="minorHAnsi"/>
          <w:sz w:val="22"/>
          <w:szCs w:val="22"/>
        </w:rPr>
        <w:t>ch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 xml:space="preserve">on,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en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z w:val="22"/>
          <w:szCs w:val="22"/>
        </w:rPr>
        <w:t>,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42F08">
        <w:rPr>
          <w:rFonts w:asciiTheme="minorHAnsi" w:hAnsiTheme="minorHAnsi" w:cstheme="minorHAnsi"/>
          <w:sz w:val="22"/>
          <w:szCs w:val="22"/>
        </w:rPr>
        <w:t>.</w:t>
      </w:r>
    </w:p>
    <w:p w14:paraId="72F4EBC1" w14:textId="77777777" w:rsidR="00CB2091" w:rsidRPr="00542F08" w:rsidRDefault="00CB2091">
      <w:pPr>
        <w:spacing w:before="11" w:line="240" w:lineRule="exact"/>
        <w:rPr>
          <w:rFonts w:asciiTheme="minorHAnsi" w:hAnsiTheme="minorHAnsi" w:cstheme="minorHAnsi"/>
          <w:sz w:val="24"/>
          <w:szCs w:val="24"/>
        </w:rPr>
      </w:pPr>
    </w:p>
    <w:p w14:paraId="3905488B" w14:textId="77777777" w:rsidR="00CB2091" w:rsidRPr="00542F08" w:rsidRDefault="00F94353">
      <w:pPr>
        <w:ind w:left="880" w:right="1348" w:hanging="72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>Pepp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542F08">
        <w:rPr>
          <w:rFonts w:asciiTheme="minorHAnsi" w:hAnsiTheme="minorHAnsi" w:cstheme="minorHAnsi"/>
          <w:sz w:val="22"/>
          <w:szCs w:val="22"/>
        </w:rPr>
        <w:t xml:space="preserve">, 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542F08">
        <w:rPr>
          <w:rFonts w:asciiTheme="minorHAnsi" w:hAnsiTheme="minorHAnsi" w:cstheme="minorHAnsi"/>
          <w:sz w:val="22"/>
          <w:szCs w:val="22"/>
        </w:rPr>
        <w:t>. &amp;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Ps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2F08">
        <w:rPr>
          <w:rFonts w:asciiTheme="minorHAnsi" w:hAnsiTheme="minorHAnsi" w:cstheme="minorHAnsi"/>
          <w:sz w:val="22"/>
          <w:szCs w:val="22"/>
        </w:rPr>
        <w:t>cho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,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 xml:space="preserve">F. (2010, 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542F08">
        <w:rPr>
          <w:rFonts w:asciiTheme="minorHAnsi" w:hAnsiTheme="minorHAnsi" w:cstheme="minorHAnsi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542F08">
        <w:rPr>
          <w:rFonts w:asciiTheme="minorHAnsi" w:hAnsiTheme="minorHAnsi" w:cstheme="minorHAnsi"/>
          <w:sz w:val="22"/>
          <w:szCs w:val="22"/>
        </w:rPr>
        <w:t xml:space="preserve">. </w:t>
      </w:r>
      <w:r w:rsidRPr="00542F0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42F08">
        <w:rPr>
          <w:rFonts w:asciiTheme="minorHAnsi" w:hAnsiTheme="minorHAnsi" w:cstheme="minorHAnsi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on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 xml:space="preserve">n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2F08">
        <w:rPr>
          <w:rFonts w:asciiTheme="minorHAnsi" w:hAnsiTheme="minorHAnsi" w:cstheme="minorHAnsi"/>
          <w:sz w:val="22"/>
          <w:szCs w:val="22"/>
        </w:rPr>
        <w:t>oung 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42F08">
        <w:rPr>
          <w:rFonts w:asciiTheme="minorHAnsi" w:hAnsiTheme="minorHAnsi" w:cstheme="minorHAnsi"/>
          <w:sz w:val="22"/>
          <w:szCs w:val="22"/>
        </w:rPr>
        <w:t>u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 xml:space="preserve">s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ee</w:t>
      </w:r>
      <w:r w:rsidRPr="00542F08">
        <w:rPr>
          <w:rFonts w:asciiTheme="minorHAnsi" w:hAnsiTheme="minorHAnsi" w:cstheme="minorHAnsi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 xml:space="preserve">18 and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542F08">
        <w:rPr>
          <w:rFonts w:asciiTheme="minorHAnsi" w:hAnsiTheme="minorHAnsi" w:cstheme="minorHAnsi"/>
          <w:sz w:val="22"/>
          <w:szCs w:val="22"/>
        </w:rPr>
        <w:t>0, p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eve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on and 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u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on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sz w:val="22"/>
          <w:szCs w:val="22"/>
        </w:rPr>
        <w:t xml:space="preserve">. </w:t>
      </w:r>
      <w:r w:rsidRPr="00542F08">
        <w:rPr>
          <w:rFonts w:asciiTheme="minorHAnsi" w:hAnsiTheme="minorHAnsi" w:cstheme="minorHAnsi"/>
          <w:sz w:val="22"/>
          <w:szCs w:val="22"/>
        </w:rPr>
        <w:t>Pr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42F08">
        <w:rPr>
          <w:rFonts w:asciiTheme="minorHAnsi" w:hAnsiTheme="minorHAnsi" w:cstheme="minorHAnsi"/>
          <w:sz w:val="22"/>
          <w:szCs w:val="22"/>
        </w:rPr>
        <w:t>on</w:t>
      </w:r>
      <w:r w:rsidRPr="00542F0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condu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ed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at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con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nce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of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 xml:space="preserve">a 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z w:val="22"/>
          <w:szCs w:val="22"/>
        </w:rPr>
        <w:t>n of</w:t>
      </w:r>
      <w:r w:rsidRPr="00542F0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M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08">
        <w:rPr>
          <w:rFonts w:asciiTheme="minorHAnsi" w:hAnsiTheme="minorHAnsi" w:cstheme="minorHAnsi"/>
          <w:sz w:val="22"/>
          <w:szCs w:val="22"/>
        </w:rPr>
        <w:t>e &amp;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Fa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542F08">
        <w:rPr>
          <w:rFonts w:asciiTheme="minorHAnsi" w:hAnsiTheme="minorHAnsi" w:cstheme="minorHAnsi"/>
          <w:sz w:val="22"/>
          <w:szCs w:val="22"/>
        </w:rPr>
        <w:t xml:space="preserve">y </w:t>
      </w:r>
      <w:r w:rsidRPr="00542F0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h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s, L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z w:val="22"/>
          <w:szCs w:val="22"/>
        </w:rPr>
        <w:t>s An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sz w:val="22"/>
          <w:szCs w:val="22"/>
        </w:rPr>
        <w:t xml:space="preserve">,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542F08">
        <w:rPr>
          <w:rFonts w:asciiTheme="minorHAnsi" w:hAnsiTheme="minorHAnsi" w:cstheme="minorHAnsi"/>
          <w:sz w:val="22"/>
          <w:szCs w:val="22"/>
        </w:rPr>
        <w:t>.</w:t>
      </w:r>
    </w:p>
    <w:p w14:paraId="1ABCD909" w14:textId="77777777" w:rsidR="00CB2091" w:rsidRPr="00542F08" w:rsidRDefault="00CB2091">
      <w:pPr>
        <w:spacing w:before="18" w:line="240" w:lineRule="exact"/>
        <w:rPr>
          <w:rFonts w:asciiTheme="minorHAnsi" w:hAnsiTheme="minorHAnsi" w:cstheme="minorHAnsi"/>
          <w:sz w:val="24"/>
          <w:szCs w:val="24"/>
        </w:rPr>
      </w:pPr>
    </w:p>
    <w:p w14:paraId="59DEEE42" w14:textId="77777777" w:rsidR="00CB2091" w:rsidRPr="00542F08" w:rsidRDefault="00F94353">
      <w:pPr>
        <w:ind w:left="16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P</w:t>
      </w:r>
      <w:r w:rsidRPr="00542F08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U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B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L</w:t>
      </w:r>
      <w:r w:rsidRPr="00542F08">
        <w:rPr>
          <w:rFonts w:asciiTheme="minorHAnsi" w:hAnsiTheme="minorHAnsi" w:cstheme="minorHAnsi"/>
          <w:b/>
          <w:sz w:val="22"/>
          <w:szCs w:val="22"/>
          <w:u w:color="000000"/>
        </w:rPr>
        <w:t>IC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A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T</w:t>
      </w:r>
      <w:r w:rsidRPr="00542F08">
        <w:rPr>
          <w:rFonts w:asciiTheme="minorHAnsi" w:hAnsiTheme="minorHAnsi" w:cstheme="minorHAnsi"/>
          <w:b/>
          <w:sz w:val="22"/>
          <w:szCs w:val="22"/>
          <w:u w:color="000000"/>
        </w:rPr>
        <w:t>I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O</w:t>
      </w:r>
      <w:r w:rsidRPr="00542F08">
        <w:rPr>
          <w:rFonts w:asciiTheme="minorHAnsi" w:hAnsiTheme="minorHAnsi" w:cstheme="minorHAnsi"/>
          <w:b/>
          <w:sz w:val="22"/>
          <w:szCs w:val="22"/>
          <w:u w:color="000000"/>
        </w:rPr>
        <w:t>N</w:t>
      </w:r>
    </w:p>
    <w:p w14:paraId="58673876" w14:textId="77777777" w:rsidR="00CB2091" w:rsidRPr="00542F08" w:rsidRDefault="00F94353">
      <w:pPr>
        <w:spacing w:line="240" w:lineRule="exact"/>
        <w:ind w:left="16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>Pepp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 xml:space="preserve">o, 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542F08">
        <w:rPr>
          <w:rFonts w:asciiTheme="minorHAnsi" w:hAnsiTheme="minorHAnsi" w:cstheme="minorHAnsi"/>
          <w:sz w:val="22"/>
          <w:szCs w:val="22"/>
        </w:rPr>
        <w:t>ed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 xml:space="preserve">o.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542F08">
        <w:rPr>
          <w:rFonts w:asciiTheme="minorHAnsi" w:hAnsiTheme="minorHAnsi" w:cstheme="minorHAnsi"/>
          <w:sz w:val="22"/>
          <w:szCs w:val="22"/>
        </w:rPr>
        <w:t>010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542F08">
        <w:rPr>
          <w:rFonts w:asciiTheme="minorHAnsi" w:hAnsiTheme="minorHAnsi" w:cstheme="minorHAnsi"/>
          <w:sz w:val="22"/>
          <w:szCs w:val="22"/>
        </w:rPr>
        <w:t>.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“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Ma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542F08">
        <w:rPr>
          <w:rFonts w:asciiTheme="minorHAnsi" w:hAnsiTheme="minorHAnsi" w:cstheme="minorHAnsi"/>
          <w:sz w:val="22"/>
          <w:szCs w:val="22"/>
        </w:rPr>
        <w:t>or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z w:val="22"/>
          <w:szCs w:val="22"/>
        </w:rPr>
        <w:t>e D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so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42F08">
        <w:rPr>
          <w:rFonts w:asciiTheme="minorHAnsi" w:hAnsiTheme="minorHAnsi" w:cstheme="minorHAnsi"/>
          <w:sz w:val="22"/>
          <w:szCs w:val="22"/>
        </w:rPr>
        <w:t>er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hAnsiTheme="minorHAnsi" w:cstheme="minorHAnsi"/>
          <w:sz w:val="22"/>
          <w:szCs w:val="22"/>
        </w:rPr>
        <w:t xml:space="preserve">d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s 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 xml:space="preserve">s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42F08">
        <w:rPr>
          <w:rFonts w:asciiTheme="minorHAnsi" w:hAnsiTheme="minorHAnsi" w:cstheme="minorHAnsi"/>
          <w:sz w:val="22"/>
          <w:szCs w:val="22"/>
        </w:rPr>
        <w:t xml:space="preserve">pon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 xml:space="preserve">c 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542F08">
        <w:rPr>
          <w:rFonts w:asciiTheme="minorHAnsi" w:hAnsiTheme="minorHAnsi" w:cstheme="minorHAnsi"/>
          <w:sz w:val="22"/>
          <w:szCs w:val="22"/>
        </w:rPr>
        <w:t>e”</w:t>
      </w:r>
      <w:r w:rsidRPr="00542F0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J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hAnsiTheme="minorHAnsi" w:cstheme="minorHAnsi"/>
          <w:sz w:val="22"/>
          <w:szCs w:val="22"/>
        </w:rPr>
        <w:t>urn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of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 xml:space="preserve"> G</w:t>
      </w:r>
      <w:r w:rsidRPr="00542F08">
        <w:rPr>
          <w:rFonts w:asciiTheme="minorHAnsi" w:hAnsiTheme="minorHAnsi" w:cstheme="minorHAnsi"/>
          <w:sz w:val="22"/>
          <w:szCs w:val="22"/>
        </w:rPr>
        <w:t>as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rop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2F08">
        <w:rPr>
          <w:rFonts w:asciiTheme="minorHAnsi" w:hAnsiTheme="minorHAnsi" w:cstheme="minorHAnsi"/>
          <w:sz w:val="22"/>
          <w:szCs w:val="22"/>
        </w:rPr>
        <w:t>ans.</w:t>
      </w:r>
    </w:p>
    <w:p w14:paraId="0AEDE295" w14:textId="77777777" w:rsidR="00CB2091" w:rsidRPr="00542F08" w:rsidRDefault="00F94353">
      <w:pPr>
        <w:spacing w:before="1"/>
        <w:ind w:left="88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42F08">
        <w:rPr>
          <w:rFonts w:asciiTheme="minorHAnsi" w:hAnsiTheme="minorHAnsi" w:cstheme="minorHAnsi"/>
          <w:sz w:val="22"/>
          <w:szCs w:val="22"/>
        </w:rPr>
        <w:t xml:space="preserve">ew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542F08">
        <w:rPr>
          <w:rFonts w:asciiTheme="minorHAnsi" w:hAnsiTheme="minorHAnsi" w:cstheme="minorHAnsi"/>
          <w:sz w:val="22"/>
          <w:szCs w:val="22"/>
        </w:rPr>
        <w:t>: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Spr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08">
        <w:rPr>
          <w:rFonts w:asciiTheme="minorHAnsi" w:hAnsiTheme="minorHAnsi" w:cstheme="minorHAnsi"/>
          <w:sz w:val="22"/>
          <w:szCs w:val="22"/>
        </w:rPr>
        <w:t>er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Sc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en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M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 xml:space="preserve">a, 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nc.</w:t>
      </w:r>
    </w:p>
    <w:p w14:paraId="631A2E31" w14:textId="77777777" w:rsidR="00CB2091" w:rsidRPr="00542F08" w:rsidRDefault="00CB2091">
      <w:pPr>
        <w:spacing w:before="19" w:line="240" w:lineRule="exact"/>
        <w:rPr>
          <w:rFonts w:asciiTheme="minorHAnsi" w:hAnsiTheme="minorHAnsi" w:cstheme="minorHAnsi"/>
          <w:sz w:val="24"/>
          <w:szCs w:val="24"/>
        </w:rPr>
      </w:pPr>
    </w:p>
    <w:p w14:paraId="7E6AF340" w14:textId="77777777" w:rsidR="00CB2091" w:rsidRPr="00542F08" w:rsidRDefault="00F94353">
      <w:pPr>
        <w:ind w:left="16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b/>
          <w:sz w:val="22"/>
          <w:szCs w:val="22"/>
          <w:u w:color="000000"/>
        </w:rPr>
        <w:t>W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O</w:t>
      </w:r>
      <w:r w:rsidRPr="00542F08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R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K</w:t>
      </w:r>
      <w:r w:rsidRPr="00542F08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H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O</w:t>
      </w:r>
      <w:r w:rsidRPr="00542F08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P</w:t>
      </w:r>
      <w:r w:rsidRPr="00542F08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  <w:r w:rsidRPr="00542F08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 xml:space="preserve"> </w:t>
      </w:r>
      <w:r w:rsidRPr="00542F08">
        <w:rPr>
          <w:rFonts w:asciiTheme="minorHAnsi" w:hAnsiTheme="minorHAnsi" w:cstheme="minorHAnsi"/>
          <w:b/>
          <w:sz w:val="22"/>
          <w:szCs w:val="22"/>
          <w:u w:color="000000"/>
        </w:rPr>
        <w:t>&amp;</w:t>
      </w:r>
      <w:r w:rsidRPr="00542F08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542F08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542F08">
        <w:rPr>
          <w:rFonts w:asciiTheme="minorHAnsi" w:hAnsiTheme="minorHAnsi" w:cstheme="minorHAnsi"/>
          <w:b/>
          <w:sz w:val="22"/>
          <w:szCs w:val="22"/>
          <w:u w:color="000000"/>
        </w:rPr>
        <w:t>M</w:t>
      </w:r>
      <w:r w:rsidRPr="00542F08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I</w:t>
      </w:r>
      <w:r w:rsidRPr="00542F08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NAR</w:t>
      </w:r>
      <w:r w:rsidRPr="00542F08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</w:p>
    <w:p w14:paraId="6802DC34" w14:textId="77777777" w:rsidR="00CB2091" w:rsidRPr="00542F08" w:rsidRDefault="00F94353">
      <w:pPr>
        <w:spacing w:line="240" w:lineRule="exact"/>
        <w:ind w:left="16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>“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g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42F08">
        <w:rPr>
          <w:rFonts w:asciiTheme="minorHAnsi" w:hAnsiTheme="minorHAnsi" w:cstheme="minorHAnsi"/>
          <w:sz w:val="22"/>
          <w:szCs w:val="22"/>
        </w:rPr>
        <w:t>s Pe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sp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v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s on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sz w:val="22"/>
          <w:szCs w:val="22"/>
        </w:rPr>
        <w:t>ouns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542F08">
        <w:rPr>
          <w:rFonts w:asciiTheme="minorHAnsi" w:hAnsiTheme="minorHAnsi" w:cstheme="minorHAnsi"/>
          <w:sz w:val="22"/>
          <w:szCs w:val="22"/>
        </w:rPr>
        <w:t>ng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 xml:space="preserve">he 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can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542F08">
        <w:rPr>
          <w:rFonts w:asciiTheme="minorHAnsi" w:hAnsiTheme="minorHAnsi" w:cstheme="minorHAnsi"/>
          <w:sz w:val="22"/>
          <w:szCs w:val="22"/>
        </w:rPr>
        <w:t>c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 xml:space="preserve">n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542F08">
        <w:rPr>
          <w:rFonts w:asciiTheme="minorHAnsi" w:hAnsiTheme="minorHAnsi" w:cstheme="minorHAnsi"/>
          <w:sz w:val="22"/>
          <w:szCs w:val="22"/>
        </w:rPr>
        <w:t>un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 xml:space="preserve">y”                                                 </w:t>
      </w:r>
      <w:r w:rsidRPr="00542F0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542F08">
        <w:rPr>
          <w:rFonts w:asciiTheme="minorHAnsi" w:hAnsiTheme="minorHAnsi" w:cstheme="minorHAnsi"/>
          <w:sz w:val="22"/>
          <w:szCs w:val="22"/>
        </w:rPr>
        <w:t>an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y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2011</w:t>
      </w:r>
    </w:p>
    <w:p w14:paraId="50C69DC4" w14:textId="77777777" w:rsidR="00CB2091" w:rsidRPr="00542F08" w:rsidRDefault="00F94353">
      <w:pPr>
        <w:spacing w:line="240" w:lineRule="exact"/>
        <w:ind w:left="16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542F08">
        <w:rPr>
          <w:rFonts w:asciiTheme="minorHAnsi" w:hAnsiTheme="minorHAnsi" w:cstheme="minorHAnsi"/>
          <w:sz w:val="22"/>
          <w:szCs w:val="22"/>
        </w:rPr>
        <w:t>.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42F08">
        <w:rPr>
          <w:rFonts w:asciiTheme="minorHAnsi" w:hAnsiTheme="minorHAnsi" w:cstheme="minorHAnsi"/>
          <w:sz w:val="22"/>
          <w:szCs w:val="22"/>
        </w:rPr>
        <w:t>.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W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nn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co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, Ph.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42F08">
        <w:rPr>
          <w:rFonts w:asciiTheme="minorHAnsi" w:hAnsiTheme="minorHAnsi" w:cstheme="minorHAnsi"/>
          <w:sz w:val="22"/>
          <w:szCs w:val="22"/>
        </w:rPr>
        <w:t>. P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p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d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ne U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2F08">
        <w:rPr>
          <w:rFonts w:asciiTheme="minorHAnsi" w:hAnsiTheme="minorHAnsi" w:cstheme="minorHAnsi"/>
          <w:sz w:val="22"/>
          <w:szCs w:val="22"/>
        </w:rPr>
        <w:t xml:space="preserve">, Los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sz w:val="22"/>
          <w:szCs w:val="22"/>
        </w:rPr>
        <w:t xml:space="preserve">,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</w:p>
    <w:p w14:paraId="6E9F511A" w14:textId="77777777" w:rsidR="00CB2091" w:rsidRPr="00542F08" w:rsidRDefault="00CB2091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70F737AC" w14:textId="77777777" w:rsidR="00CB2091" w:rsidRPr="00542F08" w:rsidRDefault="00F94353">
      <w:pPr>
        <w:ind w:left="160"/>
        <w:rPr>
          <w:rFonts w:asciiTheme="minorHAnsi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>“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ddr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ng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sz w:val="22"/>
          <w:szCs w:val="22"/>
        </w:rPr>
        <w:t>u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ur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42F08">
        <w:rPr>
          <w:rFonts w:asciiTheme="minorHAnsi" w:hAnsiTheme="minorHAnsi" w:cstheme="minorHAnsi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42F08">
        <w:rPr>
          <w:rFonts w:asciiTheme="minorHAnsi" w:hAnsiTheme="minorHAnsi" w:cstheme="minorHAnsi"/>
          <w:sz w:val="22"/>
          <w:szCs w:val="22"/>
        </w:rPr>
        <w:t>u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 xml:space="preserve">s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n T</w:t>
      </w:r>
      <w:r w:rsidRPr="00542F08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42F08">
        <w:rPr>
          <w:rFonts w:asciiTheme="minorHAnsi" w:hAnsiTheme="minorHAnsi" w:cstheme="minorHAnsi"/>
          <w:sz w:val="22"/>
          <w:szCs w:val="22"/>
        </w:rPr>
        <w:t>y”</w:t>
      </w:r>
      <w:r w:rsidRPr="00542F08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</w:t>
      </w:r>
      <w:r w:rsidRPr="00542F08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542F08">
        <w:rPr>
          <w:rFonts w:asciiTheme="minorHAnsi" w:hAnsiTheme="minorHAnsi" w:cstheme="minorHAnsi"/>
          <w:sz w:val="22"/>
          <w:szCs w:val="22"/>
        </w:rPr>
        <w:t>an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y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z w:val="22"/>
          <w:szCs w:val="22"/>
        </w:rPr>
        <w:t>2011</w:t>
      </w:r>
    </w:p>
    <w:p w14:paraId="571FAA9C" w14:textId="77777777" w:rsidR="00CB2091" w:rsidRPr="00542F08" w:rsidRDefault="00F94353">
      <w:pPr>
        <w:spacing w:before="1"/>
        <w:ind w:left="160"/>
        <w:rPr>
          <w:rFonts w:asciiTheme="minorHAnsi" w:hAnsiTheme="minorHAnsi" w:cstheme="minorHAnsi"/>
          <w:sz w:val="22"/>
          <w:szCs w:val="22"/>
        </w:rPr>
        <w:sectPr w:rsidR="00CB2091" w:rsidRPr="00542F08">
          <w:footerReference w:type="default" r:id="rId16"/>
          <w:pgSz w:w="12240" w:h="15840"/>
          <w:pgMar w:top="980" w:right="560" w:bottom="280" w:left="560" w:header="745" w:footer="1646" w:gutter="0"/>
          <w:cols w:space="720"/>
        </w:sectPr>
      </w:pPr>
      <w:r w:rsidRPr="00542F08">
        <w:rPr>
          <w:rFonts w:asciiTheme="minorHAnsi" w:hAnsiTheme="minorHAnsi" w:cstheme="minorHAnsi"/>
          <w:sz w:val="22"/>
          <w:szCs w:val="22"/>
        </w:rPr>
        <w:t>Mo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42F08">
        <w:rPr>
          <w:rFonts w:asciiTheme="minorHAnsi" w:hAnsiTheme="minorHAnsi" w:cstheme="minorHAnsi"/>
          <w:sz w:val="22"/>
          <w:szCs w:val="22"/>
        </w:rPr>
        <w:t>y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sz w:val="22"/>
          <w:szCs w:val="22"/>
        </w:rPr>
        <w:t>oup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42F08">
        <w:rPr>
          <w:rFonts w:asciiTheme="minorHAnsi" w:hAnsiTheme="minorHAnsi" w:cstheme="minorHAnsi"/>
          <w:sz w:val="22"/>
          <w:szCs w:val="22"/>
        </w:rPr>
        <w:t>, Ph.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42F08">
        <w:rPr>
          <w:rFonts w:asciiTheme="minorHAnsi" w:hAnsiTheme="minorHAnsi" w:cstheme="minorHAnsi"/>
          <w:sz w:val="22"/>
          <w:szCs w:val="22"/>
        </w:rPr>
        <w:t xml:space="preserve">. 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542F08">
        <w:rPr>
          <w:rFonts w:asciiTheme="minorHAnsi" w:hAnsiTheme="minorHAnsi" w:cstheme="minorHAnsi"/>
          <w:sz w:val="22"/>
          <w:szCs w:val="22"/>
        </w:rPr>
        <w:t xml:space="preserve">Z 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n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42F08">
        <w:rPr>
          <w:rFonts w:asciiTheme="minorHAnsi" w:hAnsiTheme="minorHAnsi" w:cstheme="minorHAnsi"/>
          <w:sz w:val="22"/>
          <w:szCs w:val="22"/>
        </w:rPr>
        <w:t>na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o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hAnsiTheme="minorHAnsi" w:cstheme="minorHAnsi"/>
          <w:sz w:val="22"/>
          <w:szCs w:val="22"/>
        </w:rPr>
        <w:t>al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ns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42F08">
        <w:rPr>
          <w:rFonts w:asciiTheme="minorHAnsi" w:hAnsiTheme="minorHAnsi" w:cstheme="minorHAnsi"/>
          <w:sz w:val="22"/>
          <w:szCs w:val="22"/>
        </w:rPr>
        <w:t>, San</w:t>
      </w:r>
      <w:r w:rsidRPr="00542F0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42F0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hAnsiTheme="minorHAnsi" w:cstheme="minorHAnsi"/>
          <w:sz w:val="22"/>
          <w:szCs w:val="22"/>
        </w:rPr>
        <w:t>e</w:t>
      </w:r>
      <w:r w:rsidRPr="00542F0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42F08">
        <w:rPr>
          <w:rFonts w:asciiTheme="minorHAnsi" w:hAnsiTheme="minorHAnsi" w:cstheme="minorHAnsi"/>
          <w:sz w:val="22"/>
          <w:szCs w:val="22"/>
        </w:rPr>
        <w:t xml:space="preserve">o, </w:t>
      </w:r>
      <w:r w:rsidRPr="00542F0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hAnsiTheme="minorHAnsi" w:cstheme="minorHAnsi"/>
          <w:sz w:val="22"/>
          <w:szCs w:val="22"/>
        </w:rPr>
        <w:t>A</w:t>
      </w:r>
    </w:p>
    <w:p w14:paraId="74E0F684" w14:textId="77777777" w:rsidR="00CB2091" w:rsidRPr="00542F08" w:rsidRDefault="00F94353">
      <w:pPr>
        <w:spacing w:before="59"/>
        <w:ind w:left="2478" w:right="2479"/>
        <w:jc w:val="center"/>
        <w:rPr>
          <w:rFonts w:asciiTheme="minorHAnsi" w:eastAsia="Garamond" w:hAnsiTheme="minorHAnsi" w:cstheme="minorHAnsi"/>
          <w:sz w:val="36"/>
          <w:szCs w:val="36"/>
        </w:rPr>
      </w:pPr>
      <w:r w:rsidRPr="00542F08">
        <w:rPr>
          <w:rFonts w:asciiTheme="minorHAnsi" w:hAnsiTheme="minorHAnsi" w:cstheme="minorHAnsi"/>
        </w:rPr>
        <w:lastRenderedPageBreak/>
        <w:pict w14:anchorId="409F5236">
          <v:group id="_x0000_s1030" style="position:absolute;left:0;text-align:left;margin-left:154.85pt;margin-top:19.75pt;width:302.3pt;height:.95pt;z-index:-251651072;mso-position-horizontal-relative:page" coordorigin="3097,395" coordsize="6046,19">
            <v:shape id="_x0000_s1032" style="position:absolute;left:3106;top:404;width:4787;height:0" coordorigin="3106,404" coordsize="4787,0" path="m3106,404r4787,e" filled="f" strokecolor="teal" strokeweight=".94pt">
              <v:path arrowok="t"/>
            </v:shape>
            <v:shape id="_x0000_s1031" style="position:absolute;left:7893;top:404;width:1241;height:0" coordorigin="7893,404" coordsize="1241,0" path="m7893,404r1240,e" filled="f" strokecolor="#099" strokeweight=".94pt">
              <v:path arrowok="t"/>
            </v:shape>
            <w10:wrap anchorx="page"/>
          </v:group>
        </w:pict>
      </w:r>
      <w:r w:rsidRPr="00542F08">
        <w:rPr>
          <w:rFonts w:asciiTheme="minorHAnsi" w:eastAsia="Garamond" w:hAnsiTheme="minorHAnsi" w:cstheme="minorHAnsi"/>
          <w:b/>
          <w:spacing w:val="1"/>
          <w:sz w:val="36"/>
          <w:szCs w:val="36"/>
        </w:rPr>
        <w:t>S</w:t>
      </w:r>
      <w:r w:rsidRPr="00542F08">
        <w:rPr>
          <w:rFonts w:asciiTheme="minorHAnsi" w:eastAsia="Garamond" w:hAnsiTheme="minorHAnsi" w:cstheme="minorHAnsi"/>
          <w:b/>
          <w:sz w:val="36"/>
          <w:szCs w:val="36"/>
        </w:rPr>
        <w:t>a</w:t>
      </w:r>
      <w:r w:rsidRPr="00542F08">
        <w:rPr>
          <w:rFonts w:asciiTheme="minorHAnsi" w:eastAsia="Garamond" w:hAnsiTheme="minorHAnsi" w:cstheme="minorHAnsi"/>
          <w:b/>
          <w:spacing w:val="1"/>
          <w:sz w:val="36"/>
          <w:szCs w:val="36"/>
        </w:rPr>
        <w:t>m</w:t>
      </w:r>
      <w:r w:rsidRPr="00542F08">
        <w:rPr>
          <w:rFonts w:asciiTheme="minorHAnsi" w:eastAsia="Garamond" w:hAnsiTheme="minorHAnsi" w:cstheme="minorHAnsi"/>
          <w:b/>
          <w:sz w:val="36"/>
          <w:szCs w:val="36"/>
        </w:rPr>
        <w:t>ple P</w:t>
      </w:r>
      <w:r w:rsidRPr="00542F08">
        <w:rPr>
          <w:rFonts w:asciiTheme="minorHAnsi" w:eastAsia="Garamond" w:hAnsiTheme="minorHAnsi" w:cstheme="minorHAnsi"/>
          <w:b/>
          <w:spacing w:val="-1"/>
          <w:sz w:val="36"/>
          <w:szCs w:val="36"/>
        </w:rPr>
        <w:t>s</w:t>
      </w:r>
      <w:r w:rsidRPr="00542F08">
        <w:rPr>
          <w:rFonts w:asciiTheme="minorHAnsi" w:eastAsia="Garamond" w:hAnsiTheme="minorHAnsi" w:cstheme="minorHAnsi"/>
          <w:b/>
          <w:sz w:val="36"/>
          <w:szCs w:val="36"/>
        </w:rPr>
        <w:t>y</w:t>
      </w:r>
      <w:r w:rsidRPr="00542F08">
        <w:rPr>
          <w:rFonts w:asciiTheme="minorHAnsi" w:eastAsia="Garamond" w:hAnsiTheme="minorHAnsi" w:cstheme="minorHAnsi"/>
          <w:b/>
          <w:spacing w:val="-2"/>
          <w:sz w:val="36"/>
          <w:szCs w:val="36"/>
        </w:rPr>
        <w:t>c</w:t>
      </w:r>
      <w:r w:rsidRPr="00542F08">
        <w:rPr>
          <w:rFonts w:asciiTheme="minorHAnsi" w:eastAsia="Garamond" w:hAnsiTheme="minorHAnsi" w:cstheme="minorHAnsi"/>
          <w:b/>
          <w:sz w:val="36"/>
          <w:szCs w:val="36"/>
        </w:rPr>
        <w:t>hology</w:t>
      </w:r>
      <w:r w:rsidRPr="00542F08">
        <w:rPr>
          <w:rFonts w:asciiTheme="minorHAnsi" w:eastAsia="Garamond" w:hAnsiTheme="minorHAnsi" w:cstheme="minorHAnsi"/>
          <w:b/>
          <w:spacing w:val="1"/>
          <w:sz w:val="36"/>
          <w:szCs w:val="36"/>
        </w:rPr>
        <w:t xml:space="preserve"> </w:t>
      </w:r>
      <w:r w:rsidRPr="00542F08">
        <w:rPr>
          <w:rFonts w:asciiTheme="minorHAnsi" w:eastAsia="Garamond" w:hAnsiTheme="minorHAnsi" w:cstheme="minorHAnsi"/>
          <w:b/>
          <w:sz w:val="36"/>
          <w:szCs w:val="36"/>
        </w:rPr>
        <w:t>Functi</w:t>
      </w:r>
      <w:r w:rsidRPr="00542F08">
        <w:rPr>
          <w:rFonts w:asciiTheme="minorHAnsi" w:eastAsia="Garamond" w:hAnsiTheme="minorHAnsi" w:cstheme="minorHAnsi"/>
          <w:b/>
          <w:spacing w:val="-1"/>
          <w:sz w:val="36"/>
          <w:szCs w:val="36"/>
        </w:rPr>
        <w:t>o</w:t>
      </w:r>
      <w:r w:rsidRPr="00542F08">
        <w:rPr>
          <w:rFonts w:asciiTheme="minorHAnsi" w:eastAsia="Garamond" w:hAnsiTheme="minorHAnsi" w:cstheme="minorHAnsi"/>
          <w:b/>
          <w:sz w:val="36"/>
          <w:szCs w:val="36"/>
        </w:rPr>
        <w:t>nal</w:t>
      </w:r>
      <w:r w:rsidRPr="00542F08">
        <w:rPr>
          <w:rFonts w:asciiTheme="minorHAnsi" w:eastAsia="Garamond" w:hAnsiTheme="minorHAnsi" w:cstheme="minorHAnsi"/>
          <w:b/>
          <w:spacing w:val="2"/>
          <w:sz w:val="36"/>
          <w:szCs w:val="36"/>
        </w:rPr>
        <w:t xml:space="preserve"> </w:t>
      </w:r>
      <w:r w:rsidRPr="00542F08">
        <w:rPr>
          <w:rFonts w:asciiTheme="minorHAnsi" w:eastAsia="Garamond" w:hAnsiTheme="minorHAnsi" w:cstheme="minorHAnsi"/>
          <w:b/>
          <w:sz w:val="36"/>
          <w:szCs w:val="36"/>
        </w:rPr>
        <w:t>Ré</w:t>
      </w:r>
      <w:r w:rsidRPr="00542F08">
        <w:rPr>
          <w:rFonts w:asciiTheme="minorHAnsi" w:eastAsia="Garamond" w:hAnsiTheme="minorHAnsi" w:cstheme="minorHAnsi"/>
          <w:b/>
          <w:spacing w:val="-1"/>
          <w:sz w:val="36"/>
          <w:szCs w:val="36"/>
        </w:rPr>
        <w:t>s</w:t>
      </w:r>
      <w:r w:rsidRPr="00542F08">
        <w:rPr>
          <w:rFonts w:asciiTheme="minorHAnsi" w:eastAsia="Garamond" w:hAnsiTheme="minorHAnsi" w:cstheme="minorHAnsi"/>
          <w:b/>
          <w:sz w:val="36"/>
          <w:szCs w:val="36"/>
        </w:rPr>
        <w:t>u</w:t>
      </w:r>
      <w:r w:rsidRPr="00542F08">
        <w:rPr>
          <w:rFonts w:asciiTheme="minorHAnsi" w:eastAsia="Garamond" w:hAnsiTheme="minorHAnsi" w:cstheme="minorHAnsi"/>
          <w:b/>
          <w:spacing w:val="1"/>
          <w:sz w:val="36"/>
          <w:szCs w:val="36"/>
        </w:rPr>
        <w:t>m</w:t>
      </w:r>
      <w:r w:rsidRPr="00542F08">
        <w:rPr>
          <w:rFonts w:asciiTheme="minorHAnsi" w:eastAsia="Garamond" w:hAnsiTheme="minorHAnsi" w:cstheme="minorHAnsi"/>
          <w:b/>
          <w:sz w:val="36"/>
          <w:szCs w:val="36"/>
        </w:rPr>
        <w:t>é</w:t>
      </w:r>
    </w:p>
    <w:p w14:paraId="755E099B" w14:textId="77777777" w:rsidR="00CB2091" w:rsidRPr="00542F08" w:rsidRDefault="00F94353">
      <w:pPr>
        <w:spacing w:line="360" w:lineRule="exact"/>
        <w:ind w:left="4271" w:right="4273"/>
        <w:jc w:val="center"/>
        <w:rPr>
          <w:rFonts w:asciiTheme="minorHAnsi" w:eastAsia="Arial" w:hAnsiTheme="minorHAnsi" w:cstheme="minorHAnsi"/>
          <w:sz w:val="32"/>
          <w:szCs w:val="32"/>
        </w:rPr>
      </w:pPr>
      <w:r w:rsidRPr="00542F08">
        <w:rPr>
          <w:rFonts w:asciiTheme="minorHAnsi" w:eastAsia="Arial" w:hAnsiTheme="minorHAnsi" w:cstheme="minorHAnsi"/>
          <w:b/>
          <w:sz w:val="32"/>
          <w:szCs w:val="32"/>
        </w:rPr>
        <w:t>Sal</w:t>
      </w:r>
      <w:r w:rsidRPr="00542F08">
        <w:rPr>
          <w:rFonts w:asciiTheme="minorHAnsi" w:eastAsia="Arial" w:hAnsiTheme="minorHAnsi" w:cstheme="minorHAnsi"/>
          <w:b/>
          <w:spacing w:val="3"/>
          <w:sz w:val="32"/>
          <w:szCs w:val="32"/>
        </w:rPr>
        <w:t>l</w:t>
      </w:r>
      <w:r w:rsidRPr="00542F08">
        <w:rPr>
          <w:rFonts w:asciiTheme="minorHAnsi" w:eastAsia="Arial" w:hAnsiTheme="minorHAnsi" w:cstheme="minorHAnsi"/>
          <w:b/>
          <w:sz w:val="32"/>
          <w:szCs w:val="32"/>
        </w:rPr>
        <w:t>y</w:t>
      </w:r>
      <w:r w:rsidRPr="00542F08">
        <w:rPr>
          <w:rFonts w:asciiTheme="minorHAnsi" w:eastAsia="Arial" w:hAnsiTheme="minorHAnsi" w:cstheme="minorHAnsi"/>
          <w:b/>
          <w:spacing w:val="-9"/>
          <w:sz w:val="32"/>
          <w:szCs w:val="32"/>
        </w:rPr>
        <w:t xml:space="preserve"> </w:t>
      </w:r>
      <w:r w:rsidRPr="00542F08">
        <w:rPr>
          <w:rFonts w:asciiTheme="minorHAnsi" w:eastAsia="Arial" w:hAnsiTheme="minorHAnsi" w:cstheme="minorHAnsi"/>
          <w:b/>
          <w:w w:val="99"/>
          <w:sz w:val="32"/>
          <w:szCs w:val="32"/>
        </w:rPr>
        <w:t>F</w:t>
      </w:r>
      <w:r w:rsidRPr="00542F08">
        <w:rPr>
          <w:rFonts w:asciiTheme="minorHAnsi" w:eastAsia="Arial" w:hAnsiTheme="minorHAnsi" w:cstheme="minorHAnsi"/>
          <w:b/>
          <w:spacing w:val="1"/>
          <w:w w:val="99"/>
          <w:sz w:val="32"/>
          <w:szCs w:val="32"/>
        </w:rPr>
        <w:t>u</w:t>
      </w:r>
      <w:r w:rsidRPr="00542F08">
        <w:rPr>
          <w:rFonts w:asciiTheme="minorHAnsi" w:eastAsia="Arial" w:hAnsiTheme="minorHAnsi" w:cstheme="minorHAnsi"/>
          <w:b/>
          <w:w w:val="99"/>
          <w:sz w:val="32"/>
          <w:szCs w:val="32"/>
        </w:rPr>
        <w:t>nc</w:t>
      </w:r>
      <w:r w:rsidRPr="00542F08">
        <w:rPr>
          <w:rFonts w:asciiTheme="minorHAnsi" w:eastAsia="Arial" w:hAnsiTheme="minorHAnsi" w:cstheme="minorHAnsi"/>
          <w:b/>
          <w:spacing w:val="-1"/>
          <w:w w:val="99"/>
          <w:sz w:val="32"/>
          <w:szCs w:val="32"/>
        </w:rPr>
        <w:t>t</w:t>
      </w:r>
      <w:r w:rsidRPr="00542F08">
        <w:rPr>
          <w:rFonts w:asciiTheme="minorHAnsi" w:eastAsia="Arial" w:hAnsiTheme="minorHAnsi" w:cstheme="minorHAnsi"/>
          <w:b/>
          <w:spacing w:val="2"/>
          <w:sz w:val="32"/>
          <w:szCs w:val="32"/>
        </w:rPr>
        <w:t>i</w:t>
      </w:r>
      <w:r w:rsidRPr="00542F08">
        <w:rPr>
          <w:rFonts w:asciiTheme="minorHAnsi" w:eastAsia="Arial" w:hAnsiTheme="minorHAnsi" w:cstheme="minorHAnsi"/>
          <w:b/>
          <w:w w:val="99"/>
          <w:sz w:val="32"/>
          <w:szCs w:val="32"/>
        </w:rPr>
        <w:t>o</w:t>
      </w:r>
      <w:r w:rsidRPr="00542F08">
        <w:rPr>
          <w:rFonts w:asciiTheme="minorHAnsi" w:eastAsia="Arial" w:hAnsiTheme="minorHAnsi" w:cstheme="minorHAnsi"/>
          <w:b/>
          <w:spacing w:val="-1"/>
          <w:w w:val="99"/>
          <w:sz w:val="32"/>
          <w:szCs w:val="32"/>
        </w:rPr>
        <w:t>n</w:t>
      </w:r>
      <w:r w:rsidRPr="00542F08">
        <w:rPr>
          <w:rFonts w:asciiTheme="minorHAnsi" w:eastAsia="Arial" w:hAnsiTheme="minorHAnsi" w:cstheme="minorHAnsi"/>
          <w:b/>
          <w:w w:val="99"/>
          <w:sz w:val="32"/>
          <w:szCs w:val="32"/>
        </w:rPr>
        <w:t>al</w:t>
      </w:r>
    </w:p>
    <w:p w14:paraId="33A36FA1" w14:textId="77777777" w:rsidR="00CB2091" w:rsidRPr="00542F08" w:rsidRDefault="00F94353">
      <w:pPr>
        <w:spacing w:before="4" w:line="240" w:lineRule="exact"/>
        <w:ind w:left="884" w:right="88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</w:rPr>
        <w:pict w14:anchorId="3B21B77C">
          <v:group id="_x0000_s1028" style="position:absolute;left:0;text-align:left;margin-left:34.55pt;margin-top:14.6pt;width:543pt;height:0;z-index:-251650048;mso-position-horizontal-relative:page" coordorigin="691,292" coordsize="10860,0">
            <v:shape id="_x0000_s1029" style="position:absolute;left:691;top:292;width:10860;height:0" coordorigin="691,292" coordsize="10860,0" path="m691,292r10860,e" filled="f" strokeweight="1.54pt">
              <v:path arrowok="t"/>
            </v:shape>
            <w10:wrap anchorx="page"/>
          </v:group>
        </w:pic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1</w:t>
      </w:r>
      <w:r w:rsidRPr="00542F0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2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34</w:t>
      </w:r>
      <w:r w:rsidRPr="00542F0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ome</w:t>
      </w:r>
      <w:r w:rsidRPr="00542F0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St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. ~</w:t>
      </w:r>
      <w:r w:rsidRPr="00542F0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Ci</w:t>
      </w:r>
      <w:r w:rsidRPr="00542F0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y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542F0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C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A 9</w:t>
      </w:r>
      <w:r w:rsidRPr="00542F0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0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0</w:t>
      </w:r>
      <w:r w:rsidRPr="00542F0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0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1 ~ </w:t>
      </w:r>
      <w:r w:rsidRPr="00542F0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(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1</w:t>
      </w:r>
      <w:r w:rsidRPr="00542F08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2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3)</w:t>
      </w:r>
      <w:r w:rsidRPr="00542F0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3</w:t>
      </w:r>
      <w:r w:rsidRPr="00542F0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4</w:t>
      </w:r>
      <w:r w:rsidRPr="00542F0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5-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0</w:t>
      </w:r>
      <w:r w:rsidRPr="00542F0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9</w:t>
      </w:r>
      <w:r w:rsidRPr="00542F08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8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7 ~ </w:t>
      </w:r>
      <w:r w:rsidRPr="00542F0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(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1</w:t>
      </w:r>
      <w:r w:rsidRPr="00542F0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2</w:t>
      </w:r>
      <w:r w:rsidRPr="00542F08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3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)</w:t>
      </w:r>
      <w:r w:rsidRPr="00542F0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5</w:t>
      </w:r>
      <w:r w:rsidRPr="00542F0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6</w:t>
      </w:r>
      <w:r w:rsidRPr="00542F08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4</w:t>
      </w:r>
      <w:r w:rsidRPr="00542F0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-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2</w:t>
      </w:r>
      <w:r w:rsidRPr="00542F0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0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93</w:t>
      </w:r>
      <w:r w:rsidRPr="00542F08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hyperlink r:id="rId17">
        <w:r w:rsidRPr="00542F08">
          <w:rPr>
            <w:rFonts w:asciiTheme="minorHAnsi" w:eastAsia="Arial" w:hAnsiTheme="minorHAnsi" w:cstheme="minorHAnsi"/>
            <w:position w:val="-1"/>
            <w:sz w:val="22"/>
            <w:szCs w:val="22"/>
          </w:rPr>
          <w:t xml:space="preserve">~ </w:t>
        </w:r>
        <w:r w:rsidRPr="00542F08">
          <w:rPr>
            <w:rFonts w:asciiTheme="minorHAnsi" w:eastAsia="Arial" w:hAnsiTheme="minorHAnsi" w:cstheme="minorHAnsi"/>
            <w:spacing w:val="1"/>
            <w:position w:val="-1"/>
            <w:sz w:val="22"/>
            <w:szCs w:val="22"/>
          </w:rPr>
          <w:t>f</w:t>
        </w:r>
        <w:r w:rsidRPr="00542F08">
          <w:rPr>
            <w:rFonts w:asciiTheme="minorHAnsi" w:eastAsia="Arial" w:hAnsiTheme="minorHAnsi" w:cstheme="minorHAnsi"/>
            <w:position w:val="-1"/>
            <w:sz w:val="22"/>
            <w:szCs w:val="22"/>
          </w:rPr>
          <w:t>u</w:t>
        </w:r>
        <w:r w:rsidRPr="00542F08">
          <w:rPr>
            <w:rFonts w:asciiTheme="minorHAnsi" w:eastAsia="Arial" w:hAnsiTheme="minorHAnsi" w:cstheme="minorHAnsi"/>
            <w:spacing w:val="-3"/>
            <w:position w:val="-1"/>
            <w:sz w:val="22"/>
            <w:szCs w:val="22"/>
          </w:rPr>
          <w:t>n</w:t>
        </w:r>
        <w:r w:rsidRPr="00542F08">
          <w:rPr>
            <w:rFonts w:asciiTheme="minorHAnsi" w:eastAsia="Arial" w:hAnsiTheme="minorHAnsi" w:cstheme="minorHAnsi"/>
            <w:position w:val="-1"/>
            <w:sz w:val="22"/>
            <w:szCs w:val="22"/>
          </w:rPr>
          <w:t>c</w:t>
        </w:r>
        <w:r w:rsidRPr="00542F08">
          <w:rPr>
            <w:rFonts w:asciiTheme="minorHAnsi" w:eastAsia="Arial" w:hAnsiTheme="minorHAnsi" w:cstheme="minorHAnsi"/>
            <w:spacing w:val="1"/>
            <w:position w:val="-1"/>
            <w:sz w:val="22"/>
            <w:szCs w:val="22"/>
          </w:rPr>
          <w:t>t</w:t>
        </w:r>
        <w:r w:rsidRPr="00542F08">
          <w:rPr>
            <w:rFonts w:asciiTheme="minorHAnsi" w:eastAsia="Arial" w:hAnsiTheme="minorHAnsi" w:cstheme="minorHAnsi"/>
            <w:spacing w:val="-1"/>
            <w:position w:val="-1"/>
            <w:sz w:val="22"/>
            <w:szCs w:val="22"/>
          </w:rPr>
          <w:t>i</w:t>
        </w:r>
        <w:r w:rsidRPr="00542F08">
          <w:rPr>
            <w:rFonts w:asciiTheme="minorHAnsi" w:eastAsia="Arial" w:hAnsiTheme="minorHAnsi" w:cstheme="minorHAnsi"/>
            <w:position w:val="-1"/>
            <w:sz w:val="22"/>
            <w:szCs w:val="22"/>
          </w:rPr>
          <w:t>o</w:t>
        </w:r>
        <w:r w:rsidRPr="00542F08">
          <w:rPr>
            <w:rFonts w:asciiTheme="minorHAnsi" w:eastAsia="Arial" w:hAnsiTheme="minorHAnsi" w:cstheme="minorHAnsi"/>
            <w:spacing w:val="-1"/>
            <w:position w:val="-1"/>
            <w:sz w:val="22"/>
            <w:szCs w:val="22"/>
          </w:rPr>
          <w:t>n</w:t>
        </w:r>
        <w:r w:rsidRPr="00542F08">
          <w:rPr>
            <w:rFonts w:asciiTheme="minorHAnsi" w:eastAsia="Arial" w:hAnsiTheme="minorHAnsi" w:cstheme="minorHAnsi"/>
            <w:position w:val="-1"/>
            <w:sz w:val="22"/>
            <w:szCs w:val="22"/>
          </w:rPr>
          <w:t>a</w:t>
        </w:r>
        <w:r w:rsidRPr="00542F08">
          <w:rPr>
            <w:rFonts w:asciiTheme="minorHAnsi" w:eastAsia="Arial" w:hAnsiTheme="minorHAnsi" w:cstheme="minorHAnsi"/>
            <w:spacing w:val="-1"/>
            <w:position w:val="-1"/>
            <w:sz w:val="22"/>
            <w:szCs w:val="22"/>
          </w:rPr>
          <w:t>l@</w:t>
        </w:r>
        <w:r w:rsidRPr="00542F08">
          <w:rPr>
            <w:rFonts w:asciiTheme="minorHAnsi" w:eastAsia="Arial" w:hAnsiTheme="minorHAnsi" w:cstheme="minorHAnsi"/>
            <w:position w:val="-1"/>
            <w:sz w:val="22"/>
            <w:szCs w:val="22"/>
          </w:rPr>
          <w:t>co</w:t>
        </w:r>
        <w:r w:rsidRPr="00542F08">
          <w:rPr>
            <w:rFonts w:asciiTheme="minorHAnsi" w:eastAsia="Arial" w:hAnsiTheme="minorHAnsi" w:cstheme="minorHAnsi"/>
            <w:spacing w:val="-1"/>
            <w:position w:val="-1"/>
            <w:sz w:val="22"/>
            <w:szCs w:val="22"/>
          </w:rPr>
          <w:t>ll</w:t>
        </w:r>
        <w:r w:rsidRPr="00542F08">
          <w:rPr>
            <w:rFonts w:asciiTheme="minorHAnsi" w:eastAsia="Arial" w:hAnsiTheme="minorHAnsi" w:cstheme="minorHAnsi"/>
            <w:position w:val="-1"/>
            <w:sz w:val="22"/>
            <w:szCs w:val="22"/>
          </w:rPr>
          <w:t>e</w:t>
        </w:r>
        <w:r w:rsidRPr="00542F08">
          <w:rPr>
            <w:rFonts w:asciiTheme="minorHAnsi" w:eastAsia="Arial" w:hAnsiTheme="minorHAnsi" w:cstheme="minorHAnsi"/>
            <w:spacing w:val="2"/>
            <w:position w:val="-1"/>
            <w:sz w:val="22"/>
            <w:szCs w:val="22"/>
          </w:rPr>
          <w:t>g</w:t>
        </w:r>
        <w:r w:rsidRPr="00542F08">
          <w:rPr>
            <w:rFonts w:asciiTheme="minorHAnsi" w:eastAsia="Arial" w:hAnsiTheme="minorHAnsi" w:cstheme="minorHAnsi"/>
            <w:position w:val="-1"/>
            <w:sz w:val="22"/>
            <w:szCs w:val="22"/>
          </w:rPr>
          <w:t>e.edu</w:t>
        </w:r>
      </w:hyperlink>
    </w:p>
    <w:p w14:paraId="1FFE31C2" w14:textId="77777777" w:rsidR="00CB2091" w:rsidRPr="00542F08" w:rsidRDefault="00CB2091">
      <w:pPr>
        <w:spacing w:before="8" w:line="240" w:lineRule="exact"/>
        <w:rPr>
          <w:rFonts w:asciiTheme="minorHAnsi" w:hAnsiTheme="minorHAnsi" w:cstheme="minorHAnsi"/>
          <w:sz w:val="24"/>
          <w:szCs w:val="24"/>
        </w:rPr>
      </w:pPr>
    </w:p>
    <w:p w14:paraId="75C790C7" w14:textId="77777777" w:rsidR="00CB2091" w:rsidRPr="00542F08" w:rsidRDefault="00F94353">
      <w:pPr>
        <w:spacing w:before="32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542F08">
        <w:rPr>
          <w:rFonts w:asciiTheme="minorHAnsi" w:eastAsia="Arial" w:hAnsiTheme="minorHAnsi" w:cstheme="minorHAnsi"/>
          <w:b/>
          <w:spacing w:val="-1"/>
          <w:sz w:val="22"/>
          <w:szCs w:val="22"/>
        </w:rPr>
        <w:t>EDU</w:t>
      </w:r>
      <w:r w:rsidRPr="00542F08">
        <w:rPr>
          <w:rFonts w:asciiTheme="minorHAnsi" w:eastAsia="Arial" w:hAnsiTheme="minorHAnsi" w:cstheme="minorHAnsi"/>
          <w:b/>
          <w:spacing w:val="4"/>
          <w:sz w:val="22"/>
          <w:szCs w:val="22"/>
        </w:rPr>
        <w:t>C</w:t>
      </w:r>
      <w:r w:rsidRPr="00542F08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b/>
          <w:spacing w:val="1"/>
          <w:sz w:val="22"/>
          <w:szCs w:val="22"/>
        </w:rPr>
        <w:t>IO</w:t>
      </w:r>
      <w:r w:rsidRPr="00542F08">
        <w:rPr>
          <w:rFonts w:asciiTheme="minorHAnsi" w:eastAsia="Arial" w:hAnsiTheme="minorHAnsi" w:cstheme="minorHAnsi"/>
          <w:b/>
          <w:sz w:val="22"/>
          <w:szCs w:val="22"/>
        </w:rPr>
        <w:t>N</w:t>
      </w:r>
    </w:p>
    <w:p w14:paraId="040A1011" w14:textId="77777777" w:rsidR="00CB2091" w:rsidRPr="00542F08" w:rsidRDefault="00F94353">
      <w:pPr>
        <w:spacing w:before="4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42F08">
        <w:rPr>
          <w:rFonts w:asciiTheme="minorHAnsi" w:eastAsia="Arial" w:hAnsiTheme="minorHAnsi" w:cstheme="minorHAnsi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42F08">
        <w:rPr>
          <w:rFonts w:asciiTheme="minorHAnsi" w:eastAsia="Arial" w:hAnsiTheme="minorHAnsi" w:cstheme="minorHAnsi"/>
          <w:sz w:val="22"/>
          <w:szCs w:val="22"/>
        </w:rPr>
        <w:t>p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sz w:val="22"/>
          <w:szCs w:val="22"/>
        </w:rPr>
        <w:t>d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sz w:val="22"/>
          <w:szCs w:val="22"/>
        </w:rPr>
        <w:t>ne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42F08">
        <w:rPr>
          <w:rFonts w:asciiTheme="minorHAnsi" w:eastAsia="Arial" w:hAnsiTheme="minorHAnsi" w:cstheme="minorHAnsi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eastAsia="Arial" w:hAnsiTheme="minorHAnsi" w:cstheme="minorHAnsi"/>
          <w:sz w:val="22"/>
          <w:szCs w:val="22"/>
        </w:rPr>
        <w:t>ersit</w:t>
      </w:r>
      <w:r w:rsidRPr="00542F0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542F08">
        <w:rPr>
          <w:rFonts w:asciiTheme="minorHAnsi" w:eastAsia="Arial" w:hAnsiTheme="minorHAnsi" w:cstheme="minorHAnsi"/>
          <w:sz w:val="22"/>
          <w:szCs w:val="22"/>
        </w:rPr>
        <w:t>,</w:t>
      </w:r>
      <w:r w:rsidRPr="00542F0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42F08">
        <w:rPr>
          <w:rFonts w:asciiTheme="minorHAnsi" w:eastAsia="Arial" w:hAnsiTheme="minorHAnsi" w:cstheme="minorHAnsi"/>
          <w:sz w:val="22"/>
          <w:szCs w:val="22"/>
        </w:rPr>
        <w:t>u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542F08">
        <w:rPr>
          <w:rFonts w:asciiTheme="minorHAnsi" w:eastAsia="Arial" w:hAnsiTheme="minorHAnsi" w:cstheme="minorHAnsi"/>
          <w:sz w:val="22"/>
          <w:szCs w:val="22"/>
        </w:rPr>
        <w:t>ch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sz w:val="22"/>
          <w:szCs w:val="22"/>
        </w:rPr>
        <w:t>ol</w:t>
      </w:r>
      <w:r w:rsidRPr="00542F0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sz w:val="22"/>
          <w:szCs w:val="22"/>
        </w:rPr>
        <w:t>f</w:t>
      </w:r>
      <w:r w:rsidRPr="00542F0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z w:val="22"/>
          <w:szCs w:val="22"/>
        </w:rPr>
        <w:t>d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42F08">
        <w:rPr>
          <w:rFonts w:asciiTheme="minorHAnsi" w:eastAsia="Arial" w:hAnsiTheme="minorHAnsi" w:cstheme="minorHAnsi"/>
          <w:sz w:val="22"/>
          <w:szCs w:val="22"/>
        </w:rPr>
        <w:t>c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sz w:val="22"/>
          <w:szCs w:val="22"/>
        </w:rPr>
        <w:t>on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sz w:val="22"/>
          <w:szCs w:val="22"/>
        </w:rPr>
        <w:t>d Ps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542F08">
        <w:rPr>
          <w:rFonts w:asciiTheme="minorHAnsi" w:eastAsia="Arial" w:hAnsiTheme="minorHAnsi" w:cstheme="minorHAnsi"/>
          <w:sz w:val="22"/>
          <w:szCs w:val="22"/>
        </w:rPr>
        <w:t>ch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542F08">
        <w:rPr>
          <w:rFonts w:asciiTheme="minorHAnsi" w:eastAsia="Arial" w:hAnsiTheme="minorHAnsi" w:cstheme="minorHAnsi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42F0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542F08">
        <w:rPr>
          <w:rFonts w:asciiTheme="minorHAnsi" w:eastAsia="Arial" w:hAnsiTheme="minorHAnsi" w:cstheme="minorHAnsi"/>
          <w:sz w:val="22"/>
          <w:szCs w:val="22"/>
        </w:rPr>
        <w:t>;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z w:val="22"/>
          <w:szCs w:val="22"/>
        </w:rPr>
        <w:t>Los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542F08">
        <w:rPr>
          <w:rFonts w:asciiTheme="minorHAnsi" w:eastAsia="Arial" w:hAnsiTheme="minorHAnsi" w:cstheme="minorHAnsi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42F08">
        <w:rPr>
          <w:rFonts w:asciiTheme="minorHAnsi" w:eastAsia="Arial" w:hAnsiTheme="minorHAnsi" w:cstheme="minorHAnsi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eastAsia="Arial" w:hAnsiTheme="minorHAnsi" w:cstheme="minorHAnsi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542F08">
        <w:rPr>
          <w:rFonts w:asciiTheme="minorHAnsi" w:eastAsia="Arial" w:hAnsiTheme="minorHAnsi" w:cstheme="minorHAnsi"/>
          <w:sz w:val="22"/>
          <w:szCs w:val="22"/>
        </w:rPr>
        <w:t>,</w:t>
      </w:r>
      <w:r w:rsidRPr="00542F0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Arial" w:hAnsiTheme="minorHAnsi" w:cstheme="minorHAnsi"/>
          <w:sz w:val="22"/>
          <w:szCs w:val="22"/>
        </w:rPr>
        <w:t>A</w:t>
      </w:r>
    </w:p>
    <w:p w14:paraId="111713B3" w14:textId="77777777" w:rsidR="00CB2091" w:rsidRPr="00542F08" w:rsidRDefault="00F94353">
      <w:pPr>
        <w:spacing w:line="24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542F08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542F0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542F0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542F08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542F08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b/>
          <w:sz w:val="22"/>
          <w:szCs w:val="22"/>
        </w:rPr>
        <w:t xml:space="preserve">s </w:t>
      </w:r>
      <w:r w:rsidRPr="00542F08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b/>
          <w:sz w:val="22"/>
          <w:szCs w:val="22"/>
        </w:rPr>
        <w:t xml:space="preserve">n </w:t>
      </w:r>
      <w:r w:rsidRPr="00542F08">
        <w:rPr>
          <w:rFonts w:asciiTheme="minorHAnsi" w:eastAsia="Arial" w:hAnsiTheme="minorHAnsi" w:cstheme="minorHAnsi"/>
          <w:b/>
          <w:spacing w:val="-3"/>
          <w:sz w:val="22"/>
          <w:szCs w:val="22"/>
        </w:rPr>
        <w:t>C</w:t>
      </w:r>
      <w:r w:rsidRPr="00542F08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542F0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b/>
          <w:spacing w:val="-3"/>
          <w:sz w:val="22"/>
          <w:szCs w:val="22"/>
        </w:rPr>
        <w:t>c</w:t>
      </w:r>
      <w:r w:rsidRPr="00542F08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542F08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542F0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542F08">
        <w:rPr>
          <w:rFonts w:asciiTheme="minorHAnsi" w:eastAsia="Arial" w:hAnsiTheme="minorHAnsi" w:cstheme="minorHAnsi"/>
          <w:b/>
          <w:spacing w:val="-6"/>
          <w:sz w:val="22"/>
          <w:szCs w:val="22"/>
        </w:rPr>
        <w:t>y</w:t>
      </w:r>
      <w:r w:rsidRPr="00542F08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542F08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542F08">
        <w:rPr>
          <w:rFonts w:asciiTheme="minorHAnsi" w:eastAsia="Arial" w:hAnsiTheme="minorHAnsi" w:cstheme="minorHAnsi"/>
          <w:b/>
          <w:sz w:val="22"/>
          <w:szCs w:val="22"/>
        </w:rPr>
        <w:t>olo</w:t>
      </w:r>
      <w:r w:rsidRPr="00542F08">
        <w:rPr>
          <w:rFonts w:asciiTheme="minorHAnsi" w:eastAsia="Arial" w:hAnsiTheme="minorHAnsi" w:cstheme="minorHAnsi"/>
          <w:b/>
          <w:spacing w:val="2"/>
          <w:sz w:val="22"/>
          <w:szCs w:val="22"/>
        </w:rPr>
        <w:t>g</w:t>
      </w:r>
      <w:r w:rsidRPr="00542F08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542F08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b/>
          <w:spacing w:val="6"/>
          <w:sz w:val="22"/>
          <w:szCs w:val="22"/>
        </w:rPr>
        <w:t>w</w:t>
      </w:r>
      <w:r w:rsidRPr="00542F08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b/>
          <w:sz w:val="22"/>
          <w:szCs w:val="22"/>
        </w:rPr>
        <w:t>h an</w:t>
      </w:r>
      <w:r w:rsidRPr="00542F08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b/>
          <w:sz w:val="22"/>
          <w:szCs w:val="22"/>
        </w:rPr>
        <w:t>emp</w:t>
      </w:r>
      <w:r w:rsidRPr="00542F08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542F0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542F0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542F08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542F08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542F0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b/>
          <w:sz w:val="22"/>
          <w:szCs w:val="22"/>
        </w:rPr>
        <w:t>nd F</w:t>
      </w:r>
      <w:r w:rsidRPr="00542F08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b/>
          <w:spacing w:val="-2"/>
          <w:sz w:val="22"/>
          <w:szCs w:val="22"/>
        </w:rPr>
        <w:t>m</w:t>
      </w:r>
      <w:r w:rsidRPr="00542F08">
        <w:rPr>
          <w:rFonts w:asciiTheme="minorHAnsi" w:eastAsia="Arial" w:hAnsiTheme="minorHAnsi" w:cstheme="minorHAnsi"/>
          <w:b/>
          <w:spacing w:val="1"/>
          <w:sz w:val="22"/>
          <w:szCs w:val="22"/>
        </w:rPr>
        <w:t>il</w:t>
      </w:r>
      <w:r w:rsidRPr="00542F08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542F08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542F0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b/>
          <w:sz w:val="22"/>
          <w:szCs w:val="22"/>
        </w:rPr>
        <w:t>ra</w:t>
      </w:r>
      <w:r w:rsidRPr="00542F08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542F08">
        <w:rPr>
          <w:rFonts w:asciiTheme="minorHAnsi" w:eastAsia="Arial" w:hAnsiTheme="minorHAnsi" w:cstheme="minorHAnsi"/>
          <w:b/>
          <w:sz w:val="22"/>
          <w:szCs w:val="22"/>
        </w:rPr>
        <w:t xml:space="preserve">y          </w:t>
      </w:r>
      <w:r w:rsidRPr="00542F08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z w:val="22"/>
          <w:szCs w:val="22"/>
        </w:rPr>
        <w:t>y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z w:val="22"/>
          <w:szCs w:val="22"/>
        </w:rPr>
        <w:t>2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542F08">
        <w:rPr>
          <w:rFonts w:asciiTheme="minorHAnsi" w:eastAsia="Arial" w:hAnsiTheme="minorHAnsi" w:cstheme="minorHAnsi"/>
          <w:sz w:val="22"/>
          <w:szCs w:val="22"/>
        </w:rPr>
        <w:t>09</w:t>
      </w:r>
    </w:p>
    <w:p w14:paraId="3D5B845B" w14:textId="77777777" w:rsidR="00CB2091" w:rsidRPr="00542F08" w:rsidRDefault="00CB2091">
      <w:pPr>
        <w:spacing w:before="12" w:line="220" w:lineRule="exact"/>
        <w:rPr>
          <w:rFonts w:asciiTheme="minorHAnsi" w:hAnsiTheme="minorHAnsi" w:cstheme="minorHAnsi"/>
          <w:sz w:val="22"/>
          <w:szCs w:val="22"/>
        </w:rPr>
      </w:pPr>
    </w:p>
    <w:p w14:paraId="7AF17816" w14:textId="77777777" w:rsidR="00CB2091" w:rsidRPr="00542F08" w:rsidRDefault="00F94353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542F08">
        <w:rPr>
          <w:rFonts w:asciiTheme="minorHAnsi" w:eastAsia="Arial" w:hAnsiTheme="minorHAnsi" w:cstheme="minorHAnsi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sz w:val="22"/>
          <w:szCs w:val="22"/>
        </w:rPr>
        <w:t>oma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42F08">
        <w:rPr>
          <w:rFonts w:asciiTheme="minorHAnsi" w:eastAsia="Arial" w:hAnsiTheme="minorHAnsi" w:cstheme="minorHAnsi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eastAsia="Arial" w:hAnsiTheme="minorHAnsi" w:cstheme="minorHAnsi"/>
          <w:sz w:val="22"/>
          <w:szCs w:val="22"/>
        </w:rPr>
        <w:t>ersity;</w:t>
      </w:r>
      <w:r w:rsidRPr="00542F0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542F08">
        <w:rPr>
          <w:rFonts w:asciiTheme="minorHAnsi" w:eastAsia="Arial" w:hAnsiTheme="minorHAnsi" w:cstheme="minorHAnsi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542F0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Arial" w:hAnsiTheme="minorHAnsi" w:cstheme="minorHAnsi"/>
          <w:sz w:val="22"/>
          <w:szCs w:val="22"/>
        </w:rPr>
        <w:t>A</w:t>
      </w:r>
    </w:p>
    <w:p w14:paraId="1C98ECD0" w14:textId="77777777" w:rsidR="00CB2091" w:rsidRPr="00542F08" w:rsidRDefault="00F94353">
      <w:pPr>
        <w:spacing w:line="24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542F08">
        <w:rPr>
          <w:rFonts w:asciiTheme="minorHAnsi" w:eastAsia="Arial" w:hAnsiTheme="minorHAnsi" w:cstheme="minorHAnsi"/>
          <w:b/>
          <w:spacing w:val="-1"/>
          <w:sz w:val="22"/>
          <w:szCs w:val="22"/>
        </w:rPr>
        <w:t>B</w:t>
      </w:r>
      <w:r w:rsidRPr="00542F0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542F08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542F0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542F08">
        <w:rPr>
          <w:rFonts w:asciiTheme="minorHAnsi" w:eastAsia="Arial" w:hAnsiTheme="minorHAnsi" w:cstheme="minorHAnsi"/>
          <w:b/>
          <w:sz w:val="22"/>
          <w:szCs w:val="22"/>
        </w:rPr>
        <w:t>or</w:t>
      </w:r>
      <w:r w:rsidRPr="00542F08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542F08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b/>
          <w:sz w:val="22"/>
          <w:szCs w:val="22"/>
        </w:rPr>
        <w:t xml:space="preserve">s </w:t>
      </w:r>
      <w:r w:rsidRPr="00542F08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b/>
          <w:sz w:val="22"/>
          <w:szCs w:val="22"/>
        </w:rPr>
        <w:t>n E</w:t>
      </w:r>
      <w:r w:rsidRPr="00542F08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b/>
          <w:spacing w:val="-3"/>
          <w:sz w:val="22"/>
          <w:szCs w:val="22"/>
        </w:rPr>
        <w:t>g</w:t>
      </w:r>
      <w:r w:rsidRPr="00542F08">
        <w:rPr>
          <w:rFonts w:asciiTheme="minorHAnsi" w:eastAsia="Arial" w:hAnsiTheme="minorHAnsi" w:cstheme="minorHAnsi"/>
          <w:b/>
          <w:spacing w:val="1"/>
          <w:sz w:val="22"/>
          <w:szCs w:val="22"/>
        </w:rPr>
        <w:t>li</w:t>
      </w:r>
      <w:r w:rsidRPr="00542F0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542F08">
        <w:rPr>
          <w:rFonts w:asciiTheme="minorHAnsi" w:eastAsia="Arial" w:hAnsiTheme="minorHAnsi" w:cstheme="minorHAnsi"/>
          <w:b/>
          <w:spacing w:val="-3"/>
          <w:sz w:val="22"/>
          <w:szCs w:val="22"/>
        </w:rPr>
        <w:t>h</w:t>
      </w:r>
      <w:r w:rsidRPr="00542F08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542F08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542F08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542F0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b/>
          <w:sz w:val="22"/>
          <w:szCs w:val="22"/>
        </w:rPr>
        <w:t xml:space="preserve">ng </w:t>
      </w:r>
      <w:r w:rsidRPr="00542F08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b/>
          <w:sz w:val="22"/>
          <w:szCs w:val="22"/>
        </w:rPr>
        <w:t>mph</w:t>
      </w:r>
      <w:r w:rsidRPr="00542F08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542F08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542F08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</w:t>
      </w:r>
      <w:r w:rsidRPr="00542F08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z w:val="22"/>
          <w:szCs w:val="22"/>
        </w:rPr>
        <w:t>y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z w:val="22"/>
          <w:szCs w:val="22"/>
        </w:rPr>
        <w:t>2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542F08">
        <w:rPr>
          <w:rFonts w:asciiTheme="minorHAnsi" w:eastAsia="Arial" w:hAnsiTheme="minorHAnsi" w:cstheme="minorHAnsi"/>
          <w:sz w:val="22"/>
          <w:szCs w:val="22"/>
        </w:rPr>
        <w:t>05</w:t>
      </w:r>
    </w:p>
    <w:p w14:paraId="31C1B51D" w14:textId="77777777" w:rsidR="00CB2091" w:rsidRPr="00542F08" w:rsidRDefault="00CB2091">
      <w:pPr>
        <w:spacing w:before="11" w:line="240" w:lineRule="exact"/>
        <w:rPr>
          <w:rFonts w:asciiTheme="minorHAnsi" w:hAnsiTheme="minorHAnsi" w:cstheme="minorHAnsi"/>
          <w:sz w:val="24"/>
          <w:szCs w:val="24"/>
        </w:rPr>
      </w:pPr>
    </w:p>
    <w:p w14:paraId="6F4DF34C" w14:textId="77777777" w:rsidR="00CB2091" w:rsidRPr="00542F08" w:rsidRDefault="00F94353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542F08">
        <w:rPr>
          <w:rFonts w:asciiTheme="minorHAnsi" w:eastAsia="Arial" w:hAnsiTheme="minorHAnsi" w:cstheme="minorHAnsi"/>
          <w:b/>
          <w:spacing w:val="-1"/>
          <w:sz w:val="22"/>
          <w:szCs w:val="22"/>
        </w:rPr>
        <w:t>RE</w:t>
      </w:r>
      <w:r w:rsidRPr="00542F08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542F0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b/>
          <w:spacing w:val="4"/>
          <w:sz w:val="22"/>
          <w:szCs w:val="22"/>
        </w:rPr>
        <w:t>V</w:t>
      </w:r>
      <w:r w:rsidRPr="00542F08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542F08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b/>
          <w:spacing w:val="-1"/>
          <w:sz w:val="22"/>
          <w:szCs w:val="22"/>
        </w:rPr>
        <w:t>UR</w:t>
      </w:r>
      <w:r w:rsidRPr="00542F0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542F0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b/>
          <w:sz w:val="22"/>
          <w:szCs w:val="22"/>
        </w:rPr>
        <w:t>W</w:t>
      </w:r>
      <w:r w:rsidRPr="00542F08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b/>
          <w:sz w:val="22"/>
          <w:szCs w:val="22"/>
        </w:rPr>
        <w:t>K</w:t>
      </w:r>
    </w:p>
    <w:p w14:paraId="1C7B9BAE" w14:textId="77777777" w:rsidR="00CB2091" w:rsidRPr="00542F08" w:rsidRDefault="00F94353">
      <w:pPr>
        <w:spacing w:before="4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542F08">
        <w:rPr>
          <w:rFonts w:asciiTheme="minorHAnsi" w:eastAsia="Arial" w:hAnsiTheme="minorHAnsi" w:cstheme="minorHAnsi"/>
          <w:sz w:val="22"/>
          <w:szCs w:val="22"/>
        </w:rPr>
        <w:t>u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542F08">
        <w:rPr>
          <w:rFonts w:asciiTheme="minorHAnsi" w:eastAsia="Arial" w:hAnsiTheme="minorHAnsi" w:cstheme="minorHAnsi"/>
          <w:sz w:val="22"/>
          <w:szCs w:val="22"/>
        </w:rPr>
        <w:t>s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sz w:val="22"/>
          <w:szCs w:val="22"/>
        </w:rPr>
        <w:t>ce Ab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42F08">
        <w:rPr>
          <w:rFonts w:asciiTheme="minorHAnsi" w:eastAsia="Arial" w:hAnsiTheme="minorHAnsi" w:cstheme="minorHAnsi"/>
          <w:sz w:val="22"/>
          <w:szCs w:val="22"/>
        </w:rPr>
        <w:t>se</w:t>
      </w:r>
      <w:r w:rsidRPr="00542F0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eastAsia="Arial" w:hAnsiTheme="minorHAnsi" w:cstheme="minorHAnsi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eastAsia="Arial" w:hAnsiTheme="minorHAnsi" w:cstheme="minorHAnsi"/>
          <w:sz w:val="22"/>
          <w:szCs w:val="22"/>
        </w:rPr>
        <w:t>u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sz w:val="22"/>
          <w:szCs w:val="22"/>
        </w:rPr>
        <w:t>on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sz w:val="22"/>
          <w:szCs w:val="22"/>
        </w:rPr>
        <w:t>d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z w:val="22"/>
          <w:szCs w:val="22"/>
        </w:rPr>
        <w:t>Trea</w:t>
      </w:r>
      <w:r w:rsidRPr="00542F0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42F08">
        <w:rPr>
          <w:rFonts w:asciiTheme="minorHAnsi" w:eastAsia="Arial" w:hAnsiTheme="minorHAnsi" w:cstheme="minorHAnsi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sz w:val="22"/>
          <w:szCs w:val="22"/>
        </w:rPr>
        <w:t xml:space="preserve">t                            </w:t>
      </w:r>
      <w:r w:rsidRPr="00542F08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z w:val="22"/>
          <w:szCs w:val="22"/>
        </w:rPr>
        <w:t>sses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z w:val="22"/>
          <w:szCs w:val="22"/>
        </w:rPr>
        <w:t xml:space="preserve">nt 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42F08">
        <w:rPr>
          <w:rFonts w:asciiTheme="minorHAnsi" w:eastAsia="Arial" w:hAnsiTheme="minorHAnsi" w:cstheme="minorHAnsi"/>
          <w:sz w:val="22"/>
          <w:szCs w:val="22"/>
        </w:rPr>
        <w:t>or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eastAsia="Arial" w:hAnsiTheme="minorHAnsi" w:cstheme="minorHAnsi"/>
          <w:sz w:val="22"/>
          <w:szCs w:val="22"/>
        </w:rPr>
        <w:t>ar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42F08">
        <w:rPr>
          <w:rFonts w:asciiTheme="minorHAnsi" w:eastAsia="Arial" w:hAnsiTheme="minorHAnsi" w:cstheme="minorHAnsi"/>
          <w:sz w:val="22"/>
          <w:szCs w:val="22"/>
        </w:rPr>
        <w:t>e and</w:t>
      </w:r>
      <w:r w:rsidRPr="00542F0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z w:val="22"/>
          <w:szCs w:val="22"/>
        </w:rPr>
        <w:t>F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542F08">
        <w:rPr>
          <w:rFonts w:asciiTheme="minorHAnsi" w:eastAsia="Arial" w:hAnsiTheme="minorHAnsi" w:cstheme="minorHAnsi"/>
          <w:sz w:val="22"/>
          <w:szCs w:val="22"/>
        </w:rPr>
        <w:t>y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z w:val="22"/>
          <w:szCs w:val="22"/>
        </w:rPr>
        <w:t>h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542F08">
        <w:rPr>
          <w:rFonts w:asciiTheme="minorHAnsi" w:eastAsia="Arial" w:hAnsiTheme="minorHAnsi" w:cstheme="minorHAnsi"/>
          <w:sz w:val="22"/>
          <w:szCs w:val="22"/>
        </w:rPr>
        <w:t>s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z w:val="22"/>
          <w:szCs w:val="22"/>
        </w:rPr>
        <w:t>s</w:t>
      </w:r>
    </w:p>
    <w:p w14:paraId="4D10196F" w14:textId="77777777" w:rsidR="00CB2091" w:rsidRPr="00542F08" w:rsidRDefault="00F94353">
      <w:pPr>
        <w:spacing w:line="24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42F08">
        <w:rPr>
          <w:rFonts w:asciiTheme="minorHAnsi" w:eastAsia="Arial" w:hAnsiTheme="minorHAnsi" w:cstheme="minorHAnsi"/>
          <w:sz w:val="22"/>
          <w:szCs w:val="22"/>
        </w:rPr>
        <w:t>s</w:t>
      </w:r>
      <w:r w:rsidRPr="00542F0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542F08">
        <w:rPr>
          <w:rFonts w:asciiTheme="minorHAnsi" w:eastAsia="Arial" w:hAnsiTheme="minorHAnsi" w:cstheme="minorHAnsi"/>
          <w:sz w:val="22"/>
          <w:szCs w:val="22"/>
        </w:rPr>
        <w:t>ch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sz w:val="22"/>
          <w:szCs w:val="22"/>
        </w:rPr>
        <w:t>p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542F08">
        <w:rPr>
          <w:rFonts w:asciiTheme="minorHAnsi" w:eastAsia="Arial" w:hAnsiTheme="minorHAnsi" w:cstheme="minorHAnsi"/>
          <w:sz w:val="22"/>
          <w:szCs w:val="22"/>
        </w:rPr>
        <w:t>ar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42F08">
        <w:rPr>
          <w:rFonts w:asciiTheme="minorHAnsi" w:eastAsia="Arial" w:hAnsiTheme="minorHAnsi" w:cstheme="minorHAnsi"/>
          <w:sz w:val="22"/>
          <w:szCs w:val="22"/>
        </w:rPr>
        <w:t>ac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542F08">
        <w:rPr>
          <w:rFonts w:asciiTheme="minorHAnsi" w:eastAsia="Arial" w:hAnsiTheme="minorHAnsi" w:cstheme="minorHAnsi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42F08">
        <w:rPr>
          <w:rFonts w:asciiTheme="minorHAnsi" w:eastAsia="Arial" w:hAnsiTheme="minorHAnsi" w:cstheme="minorHAnsi"/>
          <w:sz w:val="22"/>
          <w:szCs w:val="22"/>
        </w:rPr>
        <w:t>y</w:t>
      </w:r>
      <w:r w:rsidRPr="00542F08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</w:t>
      </w:r>
      <w:r w:rsidRPr="00542F08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542F08">
        <w:rPr>
          <w:rFonts w:asciiTheme="minorHAnsi" w:eastAsia="Arial" w:hAnsiTheme="minorHAnsi" w:cstheme="minorHAnsi"/>
          <w:sz w:val="22"/>
          <w:szCs w:val="22"/>
        </w:rPr>
        <w:t>s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Arial" w:hAnsiTheme="minorHAnsi" w:cstheme="minorHAnsi"/>
          <w:sz w:val="22"/>
          <w:szCs w:val="22"/>
        </w:rPr>
        <w:t>u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Arial" w:hAnsiTheme="minorHAnsi" w:cstheme="minorHAnsi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42F08">
        <w:rPr>
          <w:rFonts w:asciiTheme="minorHAnsi" w:eastAsia="Arial" w:hAnsiTheme="minorHAnsi" w:cstheme="minorHAnsi"/>
          <w:sz w:val="22"/>
          <w:szCs w:val="22"/>
        </w:rPr>
        <w:t>ns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eli</w:t>
      </w:r>
      <w:r w:rsidRPr="00542F08">
        <w:rPr>
          <w:rFonts w:asciiTheme="minorHAnsi" w:eastAsia="Arial" w:hAnsiTheme="minorHAnsi" w:cstheme="minorHAnsi"/>
          <w:sz w:val="22"/>
          <w:szCs w:val="22"/>
        </w:rPr>
        <w:t>ng</w:t>
      </w:r>
    </w:p>
    <w:p w14:paraId="7DAC8C24" w14:textId="77777777" w:rsidR="00CB2091" w:rsidRPr="00542F08" w:rsidRDefault="00CB2091">
      <w:pPr>
        <w:spacing w:before="11" w:line="240" w:lineRule="exact"/>
        <w:rPr>
          <w:rFonts w:asciiTheme="minorHAnsi" w:hAnsiTheme="minorHAnsi" w:cstheme="minorHAnsi"/>
          <w:sz w:val="24"/>
          <w:szCs w:val="24"/>
        </w:rPr>
      </w:pPr>
    </w:p>
    <w:p w14:paraId="5F893298" w14:textId="77777777" w:rsidR="00CB2091" w:rsidRPr="00542F08" w:rsidRDefault="00F94353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542F08">
        <w:rPr>
          <w:rFonts w:asciiTheme="minorHAnsi" w:eastAsia="Arial" w:hAnsiTheme="minorHAnsi" w:cstheme="minorHAnsi"/>
          <w:b/>
          <w:spacing w:val="-1"/>
          <w:sz w:val="22"/>
          <w:szCs w:val="22"/>
        </w:rPr>
        <w:t>RE</w:t>
      </w:r>
      <w:r w:rsidRPr="00542F08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542F0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b/>
          <w:spacing w:val="4"/>
          <w:sz w:val="22"/>
          <w:szCs w:val="22"/>
        </w:rPr>
        <w:t>V</w:t>
      </w:r>
      <w:r w:rsidRPr="00542F08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b/>
          <w:spacing w:val="-1"/>
          <w:sz w:val="22"/>
          <w:szCs w:val="22"/>
        </w:rPr>
        <w:t>PR</w:t>
      </w:r>
      <w:r w:rsidRPr="00542F08">
        <w:rPr>
          <w:rFonts w:asciiTheme="minorHAnsi" w:eastAsia="Arial" w:hAnsiTheme="minorHAnsi" w:cstheme="minorHAnsi"/>
          <w:b/>
          <w:spacing w:val="1"/>
          <w:sz w:val="22"/>
          <w:szCs w:val="22"/>
        </w:rPr>
        <w:t>OJ</w:t>
      </w:r>
      <w:r w:rsidRPr="00542F0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542F08">
        <w:rPr>
          <w:rFonts w:asciiTheme="minorHAnsi" w:eastAsia="Arial" w:hAnsiTheme="minorHAnsi" w:cstheme="minorHAnsi"/>
          <w:b/>
          <w:sz w:val="22"/>
          <w:szCs w:val="22"/>
        </w:rPr>
        <w:t>T</w:t>
      </w:r>
    </w:p>
    <w:p w14:paraId="2D66D241" w14:textId="77777777" w:rsidR="00CB2091" w:rsidRPr="00542F08" w:rsidRDefault="00F94353">
      <w:pPr>
        <w:spacing w:before="2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542F08">
        <w:rPr>
          <w:rFonts w:asciiTheme="minorHAnsi" w:eastAsia="Arial" w:hAnsiTheme="minorHAnsi" w:cstheme="minorHAnsi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z w:val="22"/>
          <w:szCs w:val="22"/>
        </w:rPr>
        <w:t>s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sz w:val="22"/>
          <w:szCs w:val="22"/>
        </w:rPr>
        <w:t>f</w:t>
      </w:r>
      <w:r w:rsidRPr="00542F0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542F08">
        <w:rPr>
          <w:rFonts w:asciiTheme="minorHAnsi" w:eastAsia="Arial" w:hAnsiTheme="minorHAnsi" w:cstheme="minorHAnsi"/>
          <w:sz w:val="22"/>
          <w:szCs w:val="22"/>
        </w:rPr>
        <w:t>co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542F08">
        <w:rPr>
          <w:rFonts w:asciiTheme="minorHAnsi" w:eastAsia="Arial" w:hAnsiTheme="minorHAnsi" w:cstheme="minorHAnsi"/>
          <w:sz w:val="22"/>
          <w:szCs w:val="22"/>
        </w:rPr>
        <w:t>ol on</w:t>
      </w:r>
      <w:r w:rsidRPr="00542F0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542F08">
        <w:rPr>
          <w:rFonts w:asciiTheme="minorHAnsi" w:eastAsia="Arial" w:hAnsiTheme="minorHAnsi" w:cstheme="minorHAnsi"/>
          <w:sz w:val="22"/>
          <w:szCs w:val="22"/>
        </w:rPr>
        <w:t>d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eastAsia="Arial" w:hAnsiTheme="minorHAnsi" w:cstheme="minorHAnsi"/>
          <w:sz w:val="22"/>
          <w:szCs w:val="22"/>
        </w:rPr>
        <w:t>e Sch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eastAsia="Arial" w:hAnsiTheme="minorHAnsi" w:cstheme="minorHAnsi"/>
          <w:sz w:val="22"/>
          <w:szCs w:val="22"/>
        </w:rPr>
        <w:t xml:space="preserve">ers, 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542F08">
        <w:rPr>
          <w:rFonts w:asciiTheme="minorHAnsi" w:eastAsia="Arial" w:hAnsiTheme="minorHAnsi" w:cstheme="minorHAnsi"/>
          <w:sz w:val="22"/>
          <w:szCs w:val="22"/>
        </w:rPr>
        <w:t>u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542F08">
        <w:rPr>
          <w:rFonts w:asciiTheme="minorHAnsi" w:eastAsia="Arial" w:hAnsiTheme="minorHAnsi" w:cstheme="minorHAnsi"/>
          <w:sz w:val="22"/>
          <w:szCs w:val="22"/>
        </w:rPr>
        <w:t>s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42F08">
        <w:rPr>
          <w:rFonts w:asciiTheme="minorHAnsi" w:eastAsia="Arial" w:hAnsiTheme="minorHAnsi" w:cstheme="minorHAnsi"/>
          <w:sz w:val="22"/>
          <w:szCs w:val="22"/>
        </w:rPr>
        <w:t>e Ab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42F08">
        <w:rPr>
          <w:rFonts w:asciiTheme="minorHAnsi" w:eastAsia="Arial" w:hAnsiTheme="minorHAnsi" w:cstheme="minorHAnsi"/>
          <w:sz w:val="22"/>
          <w:szCs w:val="22"/>
        </w:rPr>
        <w:t>se E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542F08">
        <w:rPr>
          <w:rFonts w:asciiTheme="minorHAnsi" w:eastAsia="Arial" w:hAnsiTheme="minorHAnsi" w:cstheme="minorHAnsi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eastAsia="Arial" w:hAnsiTheme="minorHAnsi" w:cstheme="minorHAnsi"/>
          <w:sz w:val="22"/>
          <w:szCs w:val="22"/>
        </w:rPr>
        <w:t>u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sz w:val="22"/>
          <w:szCs w:val="22"/>
        </w:rPr>
        <w:t>on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sz w:val="22"/>
          <w:szCs w:val="22"/>
        </w:rPr>
        <w:t>d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42F08">
        <w:rPr>
          <w:rFonts w:asciiTheme="minorHAnsi" w:eastAsia="Arial" w:hAnsiTheme="minorHAnsi" w:cstheme="minorHAnsi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sz w:val="22"/>
          <w:szCs w:val="22"/>
        </w:rPr>
        <w:t xml:space="preserve">t                         </w:t>
      </w:r>
      <w:r w:rsidRPr="00542F0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z w:val="22"/>
          <w:szCs w:val="22"/>
        </w:rPr>
        <w:t>pril 2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542F08">
        <w:rPr>
          <w:rFonts w:asciiTheme="minorHAnsi" w:eastAsia="Arial" w:hAnsiTheme="minorHAnsi" w:cstheme="minorHAnsi"/>
          <w:sz w:val="22"/>
          <w:szCs w:val="22"/>
        </w:rPr>
        <w:t>07</w:t>
      </w:r>
    </w:p>
    <w:p w14:paraId="5C9CC3B4" w14:textId="77777777" w:rsidR="00CB2091" w:rsidRPr="00542F08" w:rsidRDefault="00F94353">
      <w:pPr>
        <w:tabs>
          <w:tab w:val="left" w:pos="860"/>
        </w:tabs>
        <w:spacing w:before="20" w:line="240" w:lineRule="exact"/>
        <w:ind w:left="860" w:right="254" w:hanging="360"/>
        <w:rPr>
          <w:rFonts w:asciiTheme="minorHAnsi" w:eastAsia="Arial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ab/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Arial" w:hAnsiTheme="minorHAnsi" w:cstheme="minorHAnsi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542F08">
        <w:rPr>
          <w:rFonts w:asciiTheme="minorHAnsi" w:eastAsia="Arial" w:hAnsiTheme="minorHAnsi" w:cstheme="minorHAnsi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542F08">
        <w:rPr>
          <w:rFonts w:asciiTheme="minorHAnsi" w:eastAsia="Arial" w:hAnsiTheme="minorHAnsi" w:cstheme="minorHAnsi"/>
          <w:sz w:val="22"/>
          <w:szCs w:val="22"/>
        </w:rPr>
        <w:t>ora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z w:val="22"/>
          <w:szCs w:val="22"/>
        </w:rPr>
        <w:t>ed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542F0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sz w:val="22"/>
          <w:szCs w:val="22"/>
        </w:rPr>
        <w:t>es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sz w:val="22"/>
          <w:szCs w:val="22"/>
        </w:rPr>
        <w:t xml:space="preserve">ch </w:t>
      </w:r>
      <w:r w:rsidRPr="00542F08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z w:val="22"/>
          <w:szCs w:val="22"/>
        </w:rPr>
        <w:t>c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z w:val="22"/>
          <w:szCs w:val="22"/>
        </w:rPr>
        <w:t>s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sz w:val="22"/>
          <w:szCs w:val="22"/>
        </w:rPr>
        <w:t>f</w:t>
      </w:r>
      <w:r w:rsidRPr="00542F0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42F08">
        <w:rPr>
          <w:rFonts w:asciiTheme="minorHAnsi" w:eastAsia="Arial" w:hAnsiTheme="minorHAnsi" w:cstheme="minorHAnsi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542F08">
        <w:rPr>
          <w:rFonts w:asciiTheme="minorHAnsi" w:eastAsia="Arial" w:hAnsiTheme="minorHAnsi" w:cstheme="minorHAnsi"/>
          <w:sz w:val="22"/>
          <w:szCs w:val="22"/>
        </w:rPr>
        <w:t>ol a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542F08">
        <w:rPr>
          <w:rFonts w:asciiTheme="minorHAnsi" w:eastAsia="Arial" w:hAnsiTheme="minorHAnsi" w:cstheme="minorHAnsi"/>
          <w:sz w:val="22"/>
          <w:szCs w:val="22"/>
        </w:rPr>
        <w:t>use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z w:val="22"/>
          <w:szCs w:val="22"/>
        </w:rPr>
        <w:t>on</w:t>
      </w:r>
      <w:r w:rsidRPr="00542F0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sz w:val="22"/>
          <w:szCs w:val="22"/>
        </w:rPr>
        <w:t>d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dl</w:t>
      </w:r>
      <w:r w:rsidRPr="00542F08">
        <w:rPr>
          <w:rFonts w:asciiTheme="minorHAnsi" w:eastAsia="Arial" w:hAnsiTheme="minorHAnsi" w:cstheme="minorHAnsi"/>
          <w:sz w:val="22"/>
          <w:szCs w:val="22"/>
        </w:rPr>
        <w:t>e s</w:t>
      </w:r>
      <w:r w:rsidRPr="00542F0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42F08">
        <w:rPr>
          <w:rFonts w:asciiTheme="minorHAnsi" w:eastAsia="Arial" w:hAnsiTheme="minorHAnsi" w:cstheme="minorHAnsi"/>
          <w:sz w:val="22"/>
          <w:szCs w:val="22"/>
        </w:rPr>
        <w:t>h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sz w:val="22"/>
          <w:szCs w:val="22"/>
        </w:rPr>
        <w:t>ol s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z w:val="22"/>
          <w:szCs w:val="22"/>
        </w:rPr>
        <w:t>u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42F08">
        <w:rPr>
          <w:rFonts w:asciiTheme="minorHAnsi" w:eastAsia="Arial" w:hAnsiTheme="minorHAnsi" w:cstheme="minorHAnsi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nt</w:t>
      </w:r>
      <w:r w:rsidRPr="00542F08">
        <w:rPr>
          <w:rFonts w:asciiTheme="minorHAnsi" w:eastAsia="Arial" w:hAnsiTheme="minorHAnsi" w:cstheme="minorHAnsi"/>
          <w:sz w:val="22"/>
          <w:szCs w:val="22"/>
        </w:rPr>
        <w:t>s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sz w:val="22"/>
          <w:szCs w:val="22"/>
        </w:rPr>
        <w:t>d</w:t>
      </w:r>
      <w:r w:rsidRPr="00542F0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z w:val="22"/>
          <w:szCs w:val="22"/>
        </w:rPr>
        <w:t>h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ei</w:t>
      </w:r>
      <w:r w:rsidRPr="00542F0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z w:val="22"/>
          <w:szCs w:val="22"/>
        </w:rPr>
        <w:t>b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42F08">
        <w:rPr>
          <w:rFonts w:asciiTheme="minorHAnsi" w:eastAsia="Arial" w:hAnsiTheme="minorHAnsi" w:cstheme="minorHAnsi"/>
          <w:sz w:val="22"/>
          <w:szCs w:val="22"/>
        </w:rPr>
        <w:t>u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sz w:val="22"/>
          <w:szCs w:val="22"/>
        </w:rPr>
        <w:t>c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sz w:val="22"/>
          <w:szCs w:val="22"/>
        </w:rPr>
        <w:t>on</w:t>
      </w:r>
      <w:r w:rsidRPr="00542F0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z w:val="22"/>
          <w:szCs w:val="22"/>
        </w:rPr>
        <w:t>d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sz w:val="22"/>
          <w:szCs w:val="22"/>
        </w:rPr>
        <w:t>g</w:t>
      </w:r>
      <w:r w:rsidRPr="00542F0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z w:val="22"/>
          <w:szCs w:val="22"/>
        </w:rPr>
        <w:t>d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z w:val="22"/>
          <w:szCs w:val="22"/>
        </w:rPr>
        <w:t>y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z w:val="22"/>
          <w:szCs w:val="22"/>
        </w:rPr>
        <w:t>c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z w:val="22"/>
          <w:szCs w:val="22"/>
        </w:rPr>
        <w:t>sses</w:t>
      </w:r>
    </w:p>
    <w:p w14:paraId="050CC429" w14:textId="77777777" w:rsidR="00CB2091" w:rsidRPr="00542F08" w:rsidRDefault="00F94353">
      <w:pPr>
        <w:tabs>
          <w:tab w:val="left" w:pos="860"/>
        </w:tabs>
        <w:spacing w:before="17" w:line="240" w:lineRule="exact"/>
        <w:ind w:left="860" w:right="1293" w:hanging="360"/>
        <w:rPr>
          <w:rFonts w:asciiTheme="minorHAnsi" w:eastAsia="Arial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ab/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Arial" w:hAnsiTheme="minorHAnsi" w:cstheme="minorHAnsi"/>
          <w:sz w:val="22"/>
          <w:szCs w:val="22"/>
        </w:rPr>
        <w:t>omp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542F08">
        <w:rPr>
          <w:rFonts w:asciiTheme="minorHAnsi" w:eastAsia="Arial" w:hAnsiTheme="minorHAnsi" w:cstheme="minorHAnsi"/>
          <w:sz w:val="22"/>
          <w:szCs w:val="22"/>
        </w:rPr>
        <w:t>ed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z w:val="22"/>
          <w:szCs w:val="22"/>
        </w:rPr>
        <w:t>d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z w:val="22"/>
          <w:szCs w:val="22"/>
        </w:rPr>
        <w:t>a i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z w:val="22"/>
          <w:szCs w:val="22"/>
        </w:rPr>
        <w:t>o c</w:t>
      </w:r>
      <w:r w:rsidRPr="00542F0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542F08">
        <w:rPr>
          <w:rFonts w:asciiTheme="minorHAnsi" w:eastAsia="Arial" w:hAnsiTheme="minorHAnsi" w:cstheme="minorHAnsi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sz w:val="22"/>
          <w:szCs w:val="22"/>
        </w:rPr>
        <w:t>s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42F08">
        <w:rPr>
          <w:rFonts w:asciiTheme="minorHAnsi" w:eastAsia="Arial" w:hAnsiTheme="minorHAnsi" w:cstheme="minorHAnsi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z w:val="22"/>
          <w:szCs w:val="22"/>
        </w:rPr>
        <w:t>h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sz w:val="22"/>
          <w:szCs w:val="22"/>
        </w:rPr>
        <w:t>d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42F08">
        <w:rPr>
          <w:rFonts w:asciiTheme="minorHAnsi" w:eastAsia="Arial" w:hAnsiTheme="minorHAnsi" w:cstheme="minorHAnsi"/>
          <w:sz w:val="22"/>
          <w:szCs w:val="22"/>
        </w:rPr>
        <w:t>s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sz w:val="22"/>
          <w:szCs w:val="22"/>
        </w:rPr>
        <w:t>d</w:t>
      </w:r>
      <w:r w:rsidRPr="00542F0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z w:val="22"/>
          <w:szCs w:val="22"/>
        </w:rPr>
        <w:t>s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542F08">
        <w:rPr>
          <w:rFonts w:asciiTheme="minorHAnsi" w:eastAsia="Arial" w:hAnsiTheme="minorHAnsi" w:cstheme="minorHAnsi"/>
          <w:sz w:val="22"/>
          <w:szCs w:val="22"/>
        </w:rPr>
        <w:t>g</w:t>
      </w:r>
      <w:r w:rsidRPr="00542F0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42F08">
        <w:rPr>
          <w:rFonts w:asciiTheme="minorHAnsi" w:eastAsia="Arial" w:hAnsiTheme="minorHAnsi" w:cstheme="minorHAnsi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sz w:val="22"/>
          <w:szCs w:val="22"/>
        </w:rPr>
        <w:t>s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42F08">
        <w:rPr>
          <w:rFonts w:asciiTheme="minorHAnsi" w:eastAsia="Arial" w:hAnsiTheme="minorHAnsi" w:cstheme="minorHAnsi"/>
          <w:sz w:val="22"/>
          <w:szCs w:val="22"/>
        </w:rPr>
        <w:t>u</w:t>
      </w:r>
      <w:r w:rsidRPr="00542F0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z w:val="22"/>
          <w:szCs w:val="22"/>
        </w:rPr>
        <w:t>h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sz w:val="22"/>
          <w:szCs w:val="22"/>
        </w:rPr>
        <w:t>es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sz w:val="22"/>
          <w:szCs w:val="22"/>
        </w:rPr>
        <w:t>ch o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42F08">
        <w:rPr>
          <w:rFonts w:asciiTheme="minorHAnsi" w:eastAsia="Arial" w:hAnsiTheme="minorHAnsi" w:cstheme="minorHAnsi"/>
          <w:sz w:val="22"/>
          <w:szCs w:val="22"/>
        </w:rPr>
        <w:t>p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542F08">
        <w:rPr>
          <w:rFonts w:asciiTheme="minorHAnsi" w:eastAsia="Arial" w:hAnsiTheme="minorHAnsi" w:cstheme="minorHAnsi"/>
          <w:sz w:val="22"/>
          <w:szCs w:val="22"/>
        </w:rPr>
        <w:t>u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sz w:val="22"/>
          <w:szCs w:val="22"/>
        </w:rPr>
        <w:t>es</w:t>
      </w:r>
    </w:p>
    <w:p w14:paraId="55CDFE5C" w14:textId="77777777" w:rsidR="00CB2091" w:rsidRPr="00542F08" w:rsidRDefault="00CB2091">
      <w:pPr>
        <w:spacing w:before="7" w:line="240" w:lineRule="exact"/>
        <w:rPr>
          <w:rFonts w:asciiTheme="minorHAnsi" w:hAnsiTheme="minorHAnsi" w:cstheme="minorHAnsi"/>
          <w:sz w:val="24"/>
          <w:szCs w:val="24"/>
        </w:rPr>
      </w:pPr>
    </w:p>
    <w:p w14:paraId="5AA3E25E" w14:textId="77777777" w:rsidR="00CB2091" w:rsidRPr="00542F08" w:rsidRDefault="00F94353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542F08">
        <w:rPr>
          <w:rFonts w:asciiTheme="minorHAnsi" w:eastAsia="Arial" w:hAnsiTheme="minorHAnsi" w:cstheme="minorHAnsi"/>
          <w:b/>
          <w:spacing w:val="-1"/>
          <w:sz w:val="22"/>
          <w:szCs w:val="22"/>
        </w:rPr>
        <w:t>RE</w:t>
      </w:r>
      <w:r w:rsidRPr="00542F08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542F0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b/>
          <w:spacing w:val="4"/>
          <w:sz w:val="22"/>
          <w:szCs w:val="22"/>
        </w:rPr>
        <w:t>V</w:t>
      </w:r>
      <w:r w:rsidRPr="00542F08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b/>
          <w:spacing w:val="-1"/>
          <w:sz w:val="22"/>
          <w:szCs w:val="22"/>
        </w:rPr>
        <w:t>EXPER</w:t>
      </w:r>
      <w:r w:rsidRPr="00542F0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542F08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5C300CE9" w14:textId="77777777" w:rsidR="00CB2091" w:rsidRPr="00542F08" w:rsidRDefault="00F94353">
      <w:pPr>
        <w:spacing w:before="4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UNSE</w:t>
      </w:r>
      <w:r w:rsidRPr="00542F08">
        <w:rPr>
          <w:rFonts w:asciiTheme="minorHAnsi" w:eastAsia="Arial" w:hAnsiTheme="minorHAnsi" w:cstheme="minorHAnsi"/>
          <w:sz w:val="22"/>
          <w:szCs w:val="22"/>
        </w:rPr>
        <w:t>LING</w:t>
      </w:r>
    </w:p>
    <w:p w14:paraId="3A6C1B8A" w14:textId="77777777" w:rsidR="00CB2091" w:rsidRPr="00542F08" w:rsidRDefault="00F94353">
      <w:pPr>
        <w:tabs>
          <w:tab w:val="left" w:pos="860"/>
        </w:tabs>
        <w:spacing w:before="16" w:line="240" w:lineRule="exact"/>
        <w:ind w:left="860" w:right="266" w:hanging="360"/>
        <w:rPr>
          <w:rFonts w:asciiTheme="minorHAnsi" w:eastAsia="Arial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ab/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sz w:val="22"/>
          <w:szCs w:val="22"/>
        </w:rPr>
        <w:t>de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sz w:val="22"/>
          <w:szCs w:val="22"/>
        </w:rPr>
        <w:t>d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42F0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542F0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542F08">
        <w:rPr>
          <w:rFonts w:asciiTheme="minorHAnsi" w:eastAsia="Arial" w:hAnsiTheme="minorHAnsi" w:cstheme="minorHAnsi"/>
          <w:sz w:val="22"/>
          <w:szCs w:val="22"/>
        </w:rPr>
        <w:t>,</w:t>
      </w:r>
      <w:r w:rsidRPr="00542F0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z w:val="22"/>
          <w:szCs w:val="22"/>
        </w:rPr>
        <w:t>co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42F08">
        <w:rPr>
          <w:rFonts w:asciiTheme="minorHAnsi" w:eastAsia="Arial" w:hAnsiTheme="minorHAnsi" w:cstheme="minorHAnsi"/>
          <w:sz w:val="22"/>
          <w:szCs w:val="22"/>
        </w:rPr>
        <w:t>p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eastAsia="Arial" w:hAnsiTheme="minorHAnsi" w:cstheme="minorHAnsi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542F08">
        <w:rPr>
          <w:rFonts w:asciiTheme="minorHAnsi" w:eastAsia="Arial" w:hAnsiTheme="minorHAnsi" w:cstheme="minorHAnsi"/>
          <w:sz w:val="22"/>
          <w:szCs w:val="22"/>
        </w:rPr>
        <w:t>,</w:t>
      </w:r>
      <w:r w:rsidRPr="00542F0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sz w:val="22"/>
          <w:szCs w:val="22"/>
        </w:rPr>
        <w:t>d</w:t>
      </w:r>
      <w:r w:rsidRPr="00542F0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542F08">
        <w:rPr>
          <w:rFonts w:asciiTheme="minorHAnsi" w:eastAsia="Arial" w:hAnsiTheme="minorHAnsi" w:cstheme="minorHAnsi"/>
          <w:sz w:val="22"/>
          <w:szCs w:val="22"/>
        </w:rPr>
        <w:t>y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z w:val="22"/>
          <w:szCs w:val="22"/>
        </w:rPr>
        <w:t>h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42F08">
        <w:rPr>
          <w:rFonts w:asciiTheme="minorHAnsi" w:eastAsia="Arial" w:hAnsiTheme="minorHAnsi" w:cstheme="minorHAnsi"/>
          <w:sz w:val="22"/>
          <w:szCs w:val="22"/>
        </w:rPr>
        <w:t>y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z w:val="22"/>
          <w:szCs w:val="22"/>
        </w:rPr>
        <w:t>c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542F08">
        <w:rPr>
          <w:rFonts w:asciiTheme="minorHAnsi" w:eastAsia="Arial" w:hAnsiTheme="minorHAnsi" w:cstheme="minorHAnsi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z w:val="22"/>
          <w:szCs w:val="22"/>
        </w:rPr>
        <w:t>s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542F0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eastAsia="Arial" w:hAnsiTheme="minorHAnsi" w:cstheme="minorHAnsi"/>
          <w:sz w:val="22"/>
          <w:szCs w:val="22"/>
        </w:rPr>
        <w:t>ari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z w:val="22"/>
          <w:szCs w:val="22"/>
        </w:rPr>
        <w:t>y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z w:val="22"/>
          <w:szCs w:val="22"/>
        </w:rPr>
        <w:t>of</w:t>
      </w:r>
      <w:r w:rsidRPr="00542F0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z w:val="22"/>
          <w:szCs w:val="22"/>
        </w:rPr>
        <w:t>prese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sz w:val="22"/>
          <w:szCs w:val="22"/>
        </w:rPr>
        <w:t>g</w:t>
      </w:r>
      <w:r w:rsidRPr="00542F0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bl</w:t>
      </w:r>
      <w:r w:rsidRPr="00542F08">
        <w:rPr>
          <w:rFonts w:asciiTheme="minorHAnsi" w:eastAsia="Arial" w:hAnsiTheme="minorHAnsi" w:cstheme="minorHAnsi"/>
          <w:sz w:val="22"/>
          <w:szCs w:val="22"/>
        </w:rPr>
        <w:t>ems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42F08">
        <w:rPr>
          <w:rFonts w:asciiTheme="minorHAnsi" w:eastAsia="Arial" w:hAnsiTheme="minorHAnsi" w:cstheme="minorHAnsi"/>
          <w:sz w:val="22"/>
          <w:szCs w:val="22"/>
        </w:rPr>
        <w:t>pro</w:t>
      </w:r>
      <w:r w:rsidRPr="00542F0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eastAsia="Arial" w:hAnsiTheme="minorHAnsi" w:cstheme="minorHAnsi"/>
          <w:sz w:val="22"/>
          <w:szCs w:val="22"/>
        </w:rPr>
        <w:t>e i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sz w:val="22"/>
          <w:szCs w:val="22"/>
        </w:rPr>
        <w:t>p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sz w:val="22"/>
          <w:szCs w:val="22"/>
        </w:rPr>
        <w:t>so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542F0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eastAsia="Arial" w:hAnsiTheme="minorHAnsi" w:cstheme="minorHAnsi"/>
          <w:sz w:val="22"/>
          <w:szCs w:val="22"/>
        </w:rPr>
        <w:t>ati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sz w:val="22"/>
          <w:szCs w:val="22"/>
        </w:rPr>
        <w:t>ns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542F08">
        <w:rPr>
          <w:rFonts w:asciiTheme="minorHAnsi" w:eastAsia="Arial" w:hAnsiTheme="minorHAnsi" w:cstheme="minorHAnsi"/>
          <w:sz w:val="22"/>
          <w:szCs w:val="22"/>
        </w:rPr>
        <w:t>ps and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542F08">
        <w:rPr>
          <w:rFonts w:asciiTheme="minorHAnsi" w:eastAsia="Arial" w:hAnsiTheme="minorHAnsi" w:cstheme="minorHAnsi"/>
          <w:sz w:val="22"/>
          <w:szCs w:val="22"/>
        </w:rPr>
        <w:t>ob</w:t>
      </w:r>
      <w:r w:rsidRPr="00542F0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z w:val="22"/>
          <w:szCs w:val="22"/>
        </w:rPr>
        <w:t>p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42F08">
        <w:rPr>
          <w:rFonts w:asciiTheme="minorHAnsi" w:eastAsia="Arial" w:hAnsiTheme="minorHAnsi" w:cstheme="minorHAnsi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42F08">
        <w:rPr>
          <w:rFonts w:asciiTheme="minorHAnsi" w:eastAsia="Arial" w:hAnsiTheme="minorHAnsi" w:cstheme="minorHAnsi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sz w:val="22"/>
          <w:szCs w:val="22"/>
        </w:rPr>
        <w:t>ce</w:t>
      </w:r>
    </w:p>
    <w:p w14:paraId="60694F41" w14:textId="77777777" w:rsidR="00CB2091" w:rsidRPr="00542F08" w:rsidRDefault="00F94353">
      <w:pPr>
        <w:spacing w:line="260" w:lineRule="exact"/>
        <w:ind w:left="500"/>
        <w:rPr>
          <w:rFonts w:asciiTheme="minorHAnsi" w:eastAsia="Arial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 xml:space="preserve">   </w:t>
      </w:r>
      <w:r w:rsidRPr="00542F0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sz w:val="22"/>
          <w:szCs w:val="22"/>
        </w:rPr>
        <w:t>oc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z w:val="22"/>
          <w:szCs w:val="22"/>
        </w:rPr>
        <w:t>ss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z w:val="22"/>
          <w:szCs w:val="22"/>
        </w:rPr>
        <w:t>c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542F08">
        <w:rPr>
          <w:rFonts w:asciiTheme="minorHAnsi" w:eastAsia="Arial" w:hAnsiTheme="minorHAnsi" w:cstheme="minorHAnsi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542F08">
        <w:rPr>
          <w:rFonts w:asciiTheme="minorHAnsi" w:eastAsia="Arial" w:hAnsiTheme="minorHAnsi" w:cstheme="minorHAnsi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z w:val="22"/>
          <w:szCs w:val="22"/>
        </w:rPr>
        <w:t>b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z w:val="22"/>
          <w:szCs w:val="22"/>
        </w:rPr>
        <w:t>h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sz w:val="22"/>
          <w:szCs w:val="22"/>
        </w:rPr>
        <w:t>ors</w:t>
      </w:r>
      <w:r w:rsidRPr="00542F0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wi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z w:val="22"/>
          <w:szCs w:val="22"/>
        </w:rPr>
        <w:t>h ch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542F08">
        <w:rPr>
          <w:rFonts w:asciiTheme="minorHAnsi" w:eastAsia="Arial" w:hAnsiTheme="minorHAnsi" w:cstheme="minorHAnsi"/>
          <w:sz w:val="22"/>
          <w:szCs w:val="22"/>
        </w:rPr>
        <w:t>dren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z w:val="22"/>
          <w:szCs w:val="22"/>
        </w:rPr>
        <w:t>o cu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eastAsia="Arial" w:hAnsiTheme="minorHAnsi" w:cstheme="minorHAnsi"/>
          <w:sz w:val="22"/>
          <w:szCs w:val="22"/>
        </w:rPr>
        <w:t>ate</w:t>
      </w:r>
      <w:r w:rsidRPr="00542F0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z w:val="22"/>
          <w:szCs w:val="22"/>
        </w:rPr>
        <w:t>co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542F08">
        <w:rPr>
          <w:rFonts w:asciiTheme="minorHAnsi" w:eastAsia="Arial" w:hAnsiTheme="minorHAnsi" w:cstheme="minorHAnsi"/>
          <w:sz w:val="22"/>
          <w:szCs w:val="22"/>
        </w:rPr>
        <w:t>ng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542F08">
        <w:rPr>
          <w:rFonts w:asciiTheme="minorHAnsi" w:eastAsia="Arial" w:hAnsiTheme="minorHAnsi" w:cstheme="minorHAnsi"/>
          <w:sz w:val="22"/>
          <w:szCs w:val="22"/>
        </w:rPr>
        <w:t>s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sz w:val="22"/>
          <w:szCs w:val="22"/>
        </w:rPr>
        <w:t>d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z w:val="22"/>
          <w:szCs w:val="22"/>
        </w:rPr>
        <w:t>pro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542F0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eastAsia="Arial" w:hAnsiTheme="minorHAnsi" w:cstheme="minorHAnsi"/>
          <w:sz w:val="22"/>
          <w:szCs w:val="22"/>
        </w:rPr>
        <w:t>erba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542F08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542F08">
        <w:rPr>
          <w:rFonts w:asciiTheme="minorHAnsi" w:eastAsia="Arial" w:hAnsiTheme="minorHAnsi" w:cstheme="minorHAnsi"/>
          <w:sz w:val="22"/>
          <w:szCs w:val="22"/>
        </w:rPr>
        <w:t>ati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sz w:val="22"/>
          <w:szCs w:val="22"/>
        </w:rPr>
        <w:t>n</w:t>
      </w:r>
    </w:p>
    <w:p w14:paraId="43124D73" w14:textId="77777777" w:rsidR="00CB2091" w:rsidRPr="00542F08" w:rsidRDefault="00F94353">
      <w:pPr>
        <w:spacing w:line="260" w:lineRule="exact"/>
        <w:ind w:left="500"/>
        <w:rPr>
          <w:rFonts w:asciiTheme="minorHAnsi" w:eastAsia="Arial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542F08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C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542F0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542F0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542F0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542F0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h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nt</w:t>
      </w:r>
      <w:r w:rsidRPr="00542F08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k</w:t>
      </w:r>
      <w:r w:rsidRPr="00542F08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542F0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542F0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f</w:t>
      </w:r>
      <w:r w:rsidRPr="00542F08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rr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542F08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542F0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li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542F0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propri</w:t>
      </w:r>
      <w:r w:rsidRPr="00542F0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es</w:t>
      </w:r>
      <w:r w:rsidRPr="00542F0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u</w:t>
      </w:r>
      <w:r w:rsidRPr="00542F0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ces</w:t>
      </w:r>
      <w:r w:rsidRPr="00542F08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order </w:t>
      </w:r>
      <w:r w:rsidRPr="00542F0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dress</w:t>
      </w:r>
      <w:r w:rsidRPr="00542F08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542F0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ei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</w:p>
    <w:p w14:paraId="303210A4" w14:textId="77777777" w:rsidR="00CB2091" w:rsidRPr="00542F08" w:rsidRDefault="00F94353">
      <w:pPr>
        <w:spacing w:line="24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RESEARCH</w:t>
      </w:r>
    </w:p>
    <w:p w14:paraId="0BB53195" w14:textId="77777777" w:rsidR="00CB2091" w:rsidRPr="00542F08" w:rsidRDefault="00F94353">
      <w:pPr>
        <w:tabs>
          <w:tab w:val="left" w:pos="860"/>
        </w:tabs>
        <w:spacing w:before="20" w:line="240" w:lineRule="exact"/>
        <w:ind w:left="860" w:right="179" w:hanging="360"/>
        <w:rPr>
          <w:rFonts w:asciiTheme="minorHAnsi" w:eastAsia="Arial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ab/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z w:val="22"/>
          <w:szCs w:val="22"/>
        </w:rPr>
        <w:t>na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eastAsia="Arial" w:hAnsiTheme="minorHAnsi" w:cstheme="minorHAnsi"/>
          <w:sz w:val="22"/>
          <w:szCs w:val="22"/>
        </w:rPr>
        <w:t>y</w:t>
      </w:r>
      <w:r w:rsidRPr="00542F08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542F08">
        <w:rPr>
          <w:rFonts w:asciiTheme="minorHAnsi" w:eastAsia="Arial" w:hAnsiTheme="minorHAnsi" w:cstheme="minorHAnsi"/>
          <w:sz w:val="22"/>
          <w:szCs w:val="22"/>
        </w:rPr>
        <w:t>e i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z w:val="22"/>
          <w:szCs w:val="22"/>
        </w:rPr>
        <w:t>er</w:t>
      </w:r>
      <w:r w:rsidRPr="00542F0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eastAsia="Arial" w:hAnsiTheme="minorHAnsi" w:cstheme="minorHAnsi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sz w:val="22"/>
          <w:szCs w:val="22"/>
        </w:rPr>
        <w:t>on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z w:val="22"/>
          <w:szCs w:val="22"/>
        </w:rPr>
        <w:t>s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sz w:val="22"/>
          <w:szCs w:val="22"/>
        </w:rPr>
        <w:t>es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sz w:val="22"/>
          <w:szCs w:val="22"/>
        </w:rPr>
        <w:t>r co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42F08">
        <w:rPr>
          <w:rFonts w:asciiTheme="minorHAnsi" w:eastAsia="Arial" w:hAnsiTheme="minorHAnsi" w:cstheme="minorHAnsi"/>
          <w:sz w:val="22"/>
          <w:szCs w:val="22"/>
        </w:rPr>
        <w:t>p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eastAsia="Arial" w:hAnsiTheme="minorHAnsi" w:cstheme="minorHAnsi"/>
          <w:sz w:val="22"/>
          <w:szCs w:val="22"/>
        </w:rPr>
        <w:t>es and</w:t>
      </w:r>
      <w:r w:rsidRPr="00542F0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542F08">
        <w:rPr>
          <w:rFonts w:asciiTheme="minorHAnsi" w:eastAsia="Arial" w:hAnsiTheme="minorHAnsi" w:cstheme="minorHAnsi"/>
          <w:sz w:val="22"/>
          <w:szCs w:val="22"/>
        </w:rPr>
        <w:t>es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542F08">
        <w:rPr>
          <w:rFonts w:asciiTheme="minorHAnsi" w:eastAsia="Arial" w:hAnsiTheme="minorHAnsi" w:cstheme="minorHAnsi"/>
          <w:sz w:val="22"/>
          <w:szCs w:val="22"/>
        </w:rPr>
        <w:t>ac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sz w:val="22"/>
          <w:szCs w:val="22"/>
        </w:rPr>
        <w:t>g</w:t>
      </w:r>
      <w:r w:rsidRPr="00542F0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z w:val="22"/>
          <w:szCs w:val="22"/>
        </w:rPr>
        <w:t>h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z w:val="22"/>
          <w:szCs w:val="22"/>
        </w:rPr>
        <w:t>h</w:t>
      </w:r>
      <w:r w:rsidRPr="00542F0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c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sz w:val="22"/>
          <w:szCs w:val="22"/>
        </w:rPr>
        <w:t xml:space="preserve">ses 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sz w:val="22"/>
          <w:szCs w:val="22"/>
        </w:rPr>
        <w:t>es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sz w:val="22"/>
          <w:szCs w:val="22"/>
        </w:rPr>
        <w:t>ng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sz w:val="22"/>
          <w:szCs w:val="22"/>
        </w:rPr>
        <w:t>n de</w:t>
      </w:r>
      <w:r w:rsidRPr="00542F0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eastAsia="Arial" w:hAnsiTheme="minorHAnsi" w:cstheme="minorHAnsi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eastAsia="Arial" w:hAnsiTheme="minorHAnsi" w:cstheme="minorHAnsi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42F08">
        <w:rPr>
          <w:rFonts w:asciiTheme="minorHAnsi" w:eastAsia="Arial" w:hAnsiTheme="minorHAnsi" w:cstheme="minorHAnsi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sz w:val="22"/>
          <w:szCs w:val="22"/>
        </w:rPr>
        <w:t>f emp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sz w:val="22"/>
          <w:szCs w:val="22"/>
        </w:rPr>
        <w:t>ca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542F0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542F08">
        <w:rPr>
          <w:rFonts w:asciiTheme="minorHAnsi" w:eastAsia="Arial" w:hAnsiTheme="minorHAnsi" w:cstheme="minorHAnsi"/>
          <w:sz w:val="22"/>
          <w:szCs w:val="22"/>
        </w:rPr>
        <w:t>b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z w:val="22"/>
          <w:szCs w:val="22"/>
        </w:rPr>
        <w:t>sed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tr</w:t>
      </w:r>
      <w:r w:rsidRPr="00542F08">
        <w:rPr>
          <w:rFonts w:asciiTheme="minorHAnsi" w:eastAsia="Arial" w:hAnsiTheme="minorHAnsi" w:cstheme="minorHAnsi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542F08">
        <w:rPr>
          <w:rFonts w:asciiTheme="minorHAnsi" w:eastAsia="Arial" w:hAnsiTheme="minorHAnsi" w:cstheme="minorHAnsi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z w:val="22"/>
          <w:szCs w:val="22"/>
        </w:rPr>
        <w:t>s</w:t>
      </w:r>
    </w:p>
    <w:p w14:paraId="413BD7FA" w14:textId="77777777" w:rsidR="00CB2091" w:rsidRPr="00542F08" w:rsidRDefault="00F94353">
      <w:pPr>
        <w:spacing w:line="260" w:lineRule="exact"/>
        <w:ind w:left="500"/>
        <w:rPr>
          <w:rFonts w:asciiTheme="minorHAnsi" w:eastAsia="Arial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542F08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es</w:t>
      </w:r>
      <w:r w:rsidRPr="00542F0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arched</w:t>
      </w:r>
      <w:r w:rsidRPr="00542F08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v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li</w:t>
      </w:r>
      <w:r w:rsidRPr="00542F0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atu</w:t>
      </w:r>
      <w:r w:rsidRPr="00542F0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d pub</w:t>
      </w:r>
      <w:r w:rsidRPr="00542F08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l</w:t>
      </w:r>
      <w:r w:rsidRPr="00542F0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cati</w:t>
      </w:r>
      <w:r w:rsidRPr="00542F0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ns</w:t>
      </w:r>
      <w:r w:rsidRPr="00542F08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n coup</w:t>
      </w:r>
      <w:r w:rsidRPr="00542F08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l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es’ h</w:t>
      </w:r>
      <w:r w:rsidRPr="00542F0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542F0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h </w:t>
      </w:r>
      <w:r w:rsidRPr="00542F08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nd</w:t>
      </w:r>
      <w:r w:rsidRPr="00542F0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542F08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542F0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il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542F0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r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542F0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i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n o</w:t>
      </w:r>
      <w:r w:rsidRPr="00542F0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542F08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r </w:t>
      </w:r>
      <w:r w:rsidRPr="00542F0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</w:p>
    <w:p w14:paraId="2FD96A29" w14:textId="77777777" w:rsidR="00CB2091" w:rsidRPr="00542F08" w:rsidRDefault="00F94353">
      <w:pPr>
        <w:spacing w:line="240" w:lineRule="exact"/>
        <w:ind w:left="860"/>
        <w:rPr>
          <w:rFonts w:asciiTheme="minorHAnsi" w:eastAsia="Arial" w:hAnsiTheme="minorHAnsi" w:cstheme="minorHAnsi"/>
          <w:sz w:val="22"/>
          <w:szCs w:val="22"/>
        </w:rPr>
      </w:pPr>
      <w:r w:rsidRPr="00542F08">
        <w:rPr>
          <w:rFonts w:asciiTheme="minorHAnsi" w:eastAsia="Arial" w:hAnsiTheme="minorHAnsi" w:cstheme="minorHAnsi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542F08">
        <w:rPr>
          <w:rFonts w:asciiTheme="minorHAnsi" w:eastAsia="Arial" w:hAnsiTheme="minorHAnsi" w:cstheme="minorHAnsi"/>
          <w:sz w:val="22"/>
          <w:szCs w:val="22"/>
        </w:rPr>
        <w:t>p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z w:val="22"/>
          <w:szCs w:val="22"/>
        </w:rPr>
        <w:t>d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sz w:val="22"/>
          <w:szCs w:val="22"/>
        </w:rPr>
        <w:t>es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z w:val="22"/>
          <w:szCs w:val="22"/>
        </w:rPr>
        <w:t>arch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z w:val="22"/>
          <w:szCs w:val="22"/>
        </w:rPr>
        <w:t>proc</w:t>
      </w:r>
      <w:r w:rsidRPr="00542F08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z w:val="22"/>
          <w:szCs w:val="22"/>
        </w:rPr>
        <w:t>ss</w:t>
      </w:r>
    </w:p>
    <w:p w14:paraId="42CA86A7" w14:textId="77777777" w:rsidR="00CB2091" w:rsidRPr="00542F08" w:rsidRDefault="00F94353">
      <w:pPr>
        <w:spacing w:before="1"/>
        <w:ind w:left="461" w:right="44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 xml:space="preserve">   </w:t>
      </w:r>
      <w:r w:rsidRPr="00542F0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Arial" w:hAnsiTheme="minorHAnsi" w:cstheme="minorHAnsi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sz w:val="22"/>
          <w:szCs w:val="22"/>
        </w:rPr>
        <w:t>d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42F08">
        <w:rPr>
          <w:rFonts w:asciiTheme="minorHAnsi" w:eastAsia="Arial" w:hAnsiTheme="minorHAnsi" w:cstheme="minorHAnsi"/>
          <w:sz w:val="22"/>
          <w:szCs w:val="22"/>
        </w:rPr>
        <w:t>c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z w:val="22"/>
          <w:szCs w:val="22"/>
        </w:rPr>
        <w:t>ed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z w:val="22"/>
          <w:szCs w:val="22"/>
        </w:rPr>
        <w:t>d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z w:val="22"/>
          <w:szCs w:val="22"/>
        </w:rPr>
        <w:t>a e</w:t>
      </w:r>
      <w:r w:rsidRPr="00542F08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542F08">
        <w:rPr>
          <w:rFonts w:asciiTheme="minorHAnsi" w:eastAsia="Arial" w:hAnsiTheme="minorHAnsi" w:cstheme="minorHAnsi"/>
          <w:sz w:val="22"/>
          <w:szCs w:val="22"/>
        </w:rPr>
        <w:t>y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z w:val="22"/>
          <w:szCs w:val="22"/>
        </w:rPr>
        <w:t>us</w:t>
      </w:r>
      <w:r w:rsidRPr="00542F08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sz w:val="22"/>
          <w:szCs w:val="22"/>
        </w:rPr>
        <w:t>ng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SPS</w:t>
      </w:r>
      <w:r w:rsidRPr="00542F08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sz w:val="22"/>
          <w:szCs w:val="22"/>
        </w:rPr>
        <w:t>n o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sz w:val="22"/>
          <w:szCs w:val="22"/>
        </w:rPr>
        <w:t>d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42F08">
        <w:rPr>
          <w:rFonts w:asciiTheme="minorHAnsi" w:eastAsia="Arial" w:hAnsiTheme="minorHAnsi" w:cstheme="minorHAnsi"/>
          <w:sz w:val="22"/>
          <w:szCs w:val="22"/>
        </w:rPr>
        <w:t>u</w:t>
      </w:r>
      <w:r w:rsidRPr="00542F0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542F08">
        <w:rPr>
          <w:rFonts w:asciiTheme="minorHAnsi" w:eastAsia="Arial" w:hAnsiTheme="minorHAnsi" w:cstheme="minorHAnsi"/>
          <w:sz w:val="22"/>
          <w:szCs w:val="22"/>
        </w:rPr>
        <w:t>er</w:t>
      </w:r>
      <w:r w:rsidRPr="00542F0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sz w:val="22"/>
          <w:szCs w:val="22"/>
        </w:rPr>
        <w:t>es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z w:val="22"/>
          <w:szCs w:val="22"/>
        </w:rPr>
        <w:t>arch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z w:val="22"/>
          <w:szCs w:val="22"/>
        </w:rPr>
        <w:t>on</w:t>
      </w:r>
      <w:r w:rsidRPr="00542F0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542F0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sz w:val="22"/>
          <w:szCs w:val="22"/>
        </w:rPr>
        <w:t>f</w:t>
      </w:r>
      <w:r w:rsidRPr="00542F0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sz w:val="22"/>
          <w:szCs w:val="22"/>
        </w:rPr>
        <w:t>c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z w:val="22"/>
          <w:szCs w:val="22"/>
        </w:rPr>
        <w:t>process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z w:val="22"/>
          <w:szCs w:val="22"/>
        </w:rPr>
        <w:t>s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sz w:val="22"/>
          <w:szCs w:val="22"/>
        </w:rPr>
        <w:t>n coup</w:t>
      </w:r>
      <w:r w:rsidRPr="00542F08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542F08">
        <w:rPr>
          <w:rFonts w:asciiTheme="minorHAnsi" w:eastAsia="Arial" w:hAnsiTheme="minorHAnsi" w:cstheme="minorHAnsi"/>
          <w:sz w:val="22"/>
          <w:szCs w:val="22"/>
        </w:rPr>
        <w:t>es’</w:t>
      </w:r>
    </w:p>
    <w:p w14:paraId="6E9C93C0" w14:textId="77777777" w:rsidR="00CB2091" w:rsidRPr="00542F08" w:rsidRDefault="00F94353">
      <w:pPr>
        <w:spacing w:line="240" w:lineRule="exact"/>
        <w:ind w:left="860"/>
        <w:rPr>
          <w:rFonts w:asciiTheme="minorHAnsi" w:eastAsia="Arial" w:hAnsiTheme="minorHAnsi" w:cstheme="minorHAnsi"/>
          <w:sz w:val="22"/>
          <w:szCs w:val="22"/>
        </w:rPr>
      </w:pPr>
      <w:r w:rsidRPr="00542F08">
        <w:rPr>
          <w:rFonts w:asciiTheme="minorHAnsi" w:eastAsia="Arial" w:hAnsiTheme="minorHAnsi" w:cstheme="minorHAnsi"/>
          <w:sz w:val="22"/>
          <w:szCs w:val="22"/>
        </w:rPr>
        <w:t>h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z w:val="22"/>
          <w:szCs w:val="22"/>
        </w:rPr>
        <w:t>h</w:t>
      </w:r>
    </w:p>
    <w:p w14:paraId="07DD19D9" w14:textId="77777777" w:rsidR="00CB2091" w:rsidRPr="00542F08" w:rsidRDefault="00F94353">
      <w:pPr>
        <w:spacing w:before="1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542F08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542F0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542F08">
        <w:rPr>
          <w:rFonts w:asciiTheme="minorHAnsi" w:eastAsia="Arial" w:hAnsiTheme="minorHAnsi" w:cstheme="minorHAnsi"/>
          <w:sz w:val="22"/>
          <w:szCs w:val="22"/>
        </w:rPr>
        <w:t>E</w:t>
      </w:r>
    </w:p>
    <w:p w14:paraId="48355F4A" w14:textId="77777777" w:rsidR="00CB2091" w:rsidRPr="00542F08" w:rsidRDefault="00F94353">
      <w:pPr>
        <w:tabs>
          <w:tab w:val="left" w:pos="860"/>
        </w:tabs>
        <w:spacing w:before="16" w:line="240" w:lineRule="exact"/>
        <w:ind w:left="860" w:right="1106" w:hanging="360"/>
        <w:rPr>
          <w:rFonts w:asciiTheme="minorHAnsi" w:eastAsia="Arial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ab/>
      </w:r>
      <w:r w:rsidRPr="00542F08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sz w:val="22"/>
          <w:szCs w:val="22"/>
        </w:rPr>
        <w:t>nta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sz w:val="22"/>
          <w:szCs w:val="22"/>
        </w:rPr>
        <w:t>n p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sz w:val="22"/>
          <w:szCs w:val="22"/>
        </w:rPr>
        <w:t>ess</w:t>
      </w:r>
      <w:r w:rsidRPr="00542F0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z w:val="22"/>
          <w:szCs w:val="22"/>
        </w:rPr>
        <w:t>s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42F08">
        <w:rPr>
          <w:rFonts w:asciiTheme="minorHAnsi" w:eastAsia="Arial" w:hAnsiTheme="minorHAnsi" w:cstheme="minorHAnsi"/>
          <w:sz w:val="22"/>
          <w:szCs w:val="22"/>
        </w:rPr>
        <w:t>or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eastAsia="Arial" w:hAnsiTheme="minorHAnsi" w:cstheme="minorHAnsi"/>
          <w:sz w:val="22"/>
          <w:szCs w:val="22"/>
        </w:rPr>
        <w:t>l c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542F08">
        <w:rPr>
          <w:rFonts w:asciiTheme="minorHAnsi" w:eastAsia="Arial" w:hAnsiTheme="minorHAnsi" w:cstheme="minorHAnsi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z w:val="22"/>
          <w:szCs w:val="22"/>
        </w:rPr>
        <w:t>s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z w:val="22"/>
          <w:szCs w:val="22"/>
        </w:rPr>
        <w:t>o ens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542F08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42F08">
        <w:rPr>
          <w:rFonts w:asciiTheme="minorHAnsi" w:eastAsia="Arial" w:hAnsiTheme="minorHAnsi" w:cstheme="minorHAnsi"/>
          <w:sz w:val="22"/>
          <w:szCs w:val="22"/>
        </w:rPr>
        <w:t>er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z w:val="22"/>
          <w:szCs w:val="22"/>
        </w:rPr>
        <w:t>d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sz w:val="22"/>
          <w:szCs w:val="22"/>
        </w:rPr>
        <w:t>cume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z w:val="22"/>
          <w:szCs w:val="22"/>
        </w:rPr>
        <w:t>ati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sz w:val="22"/>
          <w:szCs w:val="22"/>
        </w:rPr>
        <w:t>f</w:t>
      </w:r>
      <w:r w:rsidRPr="00542F0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eastAsia="Arial" w:hAnsiTheme="minorHAnsi" w:cstheme="minorHAnsi"/>
          <w:sz w:val="22"/>
          <w:szCs w:val="22"/>
        </w:rPr>
        <w:t>ess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sz w:val="22"/>
          <w:szCs w:val="22"/>
        </w:rPr>
        <w:t>on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z w:val="22"/>
          <w:szCs w:val="22"/>
        </w:rPr>
        <w:t>co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sz w:val="22"/>
          <w:szCs w:val="22"/>
        </w:rPr>
        <w:t>nte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eastAsia="Arial" w:hAnsiTheme="minorHAnsi" w:cstheme="minorHAnsi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sz w:val="22"/>
          <w:szCs w:val="22"/>
        </w:rPr>
        <w:t>s</w:t>
      </w:r>
    </w:p>
    <w:p w14:paraId="42958255" w14:textId="77777777" w:rsidR="00CB2091" w:rsidRPr="00542F08" w:rsidRDefault="00F94353">
      <w:pPr>
        <w:tabs>
          <w:tab w:val="left" w:pos="860"/>
        </w:tabs>
        <w:spacing w:before="12" w:line="240" w:lineRule="exact"/>
        <w:ind w:left="860" w:right="327" w:hanging="360"/>
        <w:rPr>
          <w:rFonts w:asciiTheme="minorHAnsi" w:eastAsia="Arial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ab/>
      </w:r>
      <w:r w:rsidRPr="00542F08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eastAsia="Arial" w:hAnsiTheme="minorHAnsi" w:cstheme="minorHAnsi"/>
          <w:sz w:val="22"/>
          <w:szCs w:val="22"/>
        </w:rPr>
        <w:t>et</w:t>
      </w:r>
      <w:r w:rsidRPr="00542F0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42F08">
        <w:rPr>
          <w:rFonts w:asciiTheme="minorHAnsi" w:eastAsia="Arial" w:hAnsiTheme="minorHAnsi" w:cstheme="minorHAnsi"/>
          <w:sz w:val="22"/>
          <w:szCs w:val="22"/>
        </w:rPr>
        <w:t>u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eastAsia="Arial" w:hAnsiTheme="minorHAnsi" w:cstheme="minorHAnsi"/>
          <w:sz w:val="22"/>
          <w:szCs w:val="22"/>
        </w:rPr>
        <w:t>arly</w:t>
      </w:r>
      <w:r w:rsidRPr="00542F0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542F0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eastAsia="Arial" w:hAnsiTheme="minorHAnsi" w:cstheme="minorHAnsi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sz w:val="22"/>
          <w:szCs w:val="22"/>
        </w:rPr>
        <w:t>ety</w:t>
      </w:r>
      <w:r w:rsidRPr="00542F0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sz w:val="22"/>
          <w:szCs w:val="22"/>
        </w:rPr>
        <w:t>f</w:t>
      </w:r>
      <w:r w:rsidRPr="00542F0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42F08">
        <w:rPr>
          <w:rFonts w:asciiTheme="minorHAnsi" w:eastAsia="Arial" w:hAnsiTheme="minorHAnsi" w:cstheme="minorHAnsi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sz w:val="22"/>
          <w:szCs w:val="22"/>
        </w:rPr>
        <w:t>cy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z w:val="22"/>
          <w:szCs w:val="22"/>
        </w:rPr>
        <w:t>co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542F08">
        <w:rPr>
          <w:rFonts w:asciiTheme="minorHAnsi" w:eastAsia="Arial" w:hAnsiTheme="minorHAnsi" w:cstheme="minorHAnsi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42F08">
        <w:rPr>
          <w:rFonts w:asciiTheme="minorHAnsi" w:eastAsia="Arial" w:hAnsiTheme="minorHAnsi" w:cstheme="minorHAnsi"/>
          <w:sz w:val="22"/>
          <w:szCs w:val="22"/>
        </w:rPr>
        <w:t>u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z w:val="22"/>
          <w:szCs w:val="22"/>
        </w:rPr>
        <w:t>s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sz w:val="22"/>
          <w:szCs w:val="22"/>
        </w:rPr>
        <w:t>ncrease cons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sz w:val="22"/>
          <w:szCs w:val="22"/>
        </w:rPr>
        <w:t>cy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z w:val="22"/>
          <w:szCs w:val="22"/>
        </w:rPr>
        <w:t>b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et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542F08">
        <w:rPr>
          <w:rFonts w:asciiTheme="minorHAnsi" w:eastAsia="Arial" w:hAnsiTheme="minorHAnsi" w:cstheme="minorHAnsi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z w:val="22"/>
          <w:szCs w:val="22"/>
        </w:rPr>
        <w:t>n a</w:t>
      </w:r>
      <w:r w:rsidRPr="00542F0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42F08">
        <w:rPr>
          <w:rFonts w:asciiTheme="minorHAnsi" w:eastAsia="Arial" w:hAnsiTheme="minorHAnsi" w:cstheme="minorHAnsi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sz w:val="22"/>
          <w:szCs w:val="22"/>
        </w:rPr>
        <w:t>cy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z w:val="22"/>
          <w:szCs w:val="22"/>
        </w:rPr>
        <w:t>pr</w:t>
      </w:r>
      <w:r w:rsidRPr="00542F0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42F08">
        <w:rPr>
          <w:rFonts w:asciiTheme="minorHAnsi" w:eastAsia="Arial" w:hAnsiTheme="minorHAnsi" w:cstheme="minorHAnsi"/>
          <w:sz w:val="22"/>
          <w:szCs w:val="22"/>
        </w:rPr>
        <w:t>s</w:t>
      </w:r>
      <w:r w:rsidRPr="00542F08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sz w:val="22"/>
          <w:szCs w:val="22"/>
        </w:rPr>
        <w:t xml:space="preserve">n order 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z w:val="22"/>
          <w:szCs w:val="22"/>
        </w:rPr>
        <w:t>pro</w:t>
      </w:r>
      <w:r w:rsidRPr="00542F0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sz w:val="22"/>
          <w:szCs w:val="22"/>
        </w:rPr>
        <w:t>de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z w:val="22"/>
          <w:szCs w:val="22"/>
        </w:rPr>
        <w:t>com</w:t>
      </w:r>
      <w:r w:rsidRPr="00542F08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z w:val="22"/>
          <w:szCs w:val="22"/>
        </w:rPr>
        <w:t>h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z w:val="22"/>
          <w:szCs w:val="22"/>
        </w:rPr>
        <w:t>ns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eastAsia="Arial" w:hAnsiTheme="minorHAnsi" w:cstheme="minorHAnsi"/>
          <w:sz w:val="22"/>
          <w:szCs w:val="22"/>
        </w:rPr>
        <w:t>e and s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542F08">
        <w:rPr>
          <w:rFonts w:asciiTheme="minorHAnsi" w:eastAsia="Arial" w:hAnsiTheme="minorHAnsi" w:cstheme="minorHAnsi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z w:val="22"/>
          <w:szCs w:val="22"/>
        </w:rPr>
        <w:t>d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z w:val="22"/>
          <w:szCs w:val="22"/>
        </w:rPr>
        <w:t>ser</w:t>
      </w:r>
      <w:r w:rsidRPr="00542F0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sz w:val="22"/>
          <w:szCs w:val="22"/>
        </w:rPr>
        <w:t>ces</w:t>
      </w:r>
    </w:p>
    <w:p w14:paraId="7CB5D8A8" w14:textId="77777777" w:rsidR="00CB2091" w:rsidRPr="00542F08" w:rsidRDefault="00F94353">
      <w:pPr>
        <w:spacing w:line="260" w:lineRule="exact"/>
        <w:ind w:left="500"/>
        <w:rPr>
          <w:rFonts w:asciiTheme="minorHAnsi" w:eastAsia="Arial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sz w:val="22"/>
          <w:szCs w:val="22"/>
        </w:rPr>
        <w:t xml:space="preserve">   </w:t>
      </w:r>
      <w:r w:rsidRPr="00542F0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Arial" w:hAnsiTheme="minorHAnsi" w:cstheme="minorHAnsi"/>
          <w:sz w:val="22"/>
          <w:szCs w:val="22"/>
        </w:rPr>
        <w:t>omp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542F08">
        <w:rPr>
          <w:rFonts w:asciiTheme="minorHAnsi" w:eastAsia="Arial" w:hAnsiTheme="minorHAnsi" w:cstheme="minorHAnsi"/>
          <w:sz w:val="22"/>
          <w:szCs w:val="22"/>
        </w:rPr>
        <w:t>ed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542F08">
        <w:rPr>
          <w:rFonts w:asciiTheme="minorHAnsi" w:eastAsia="Arial" w:hAnsiTheme="minorHAnsi" w:cstheme="minorHAnsi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z w:val="22"/>
          <w:szCs w:val="22"/>
        </w:rPr>
        <w:t>h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eastAsia="Arial" w:hAnsiTheme="minorHAnsi" w:cstheme="minorHAnsi"/>
          <w:sz w:val="22"/>
          <w:szCs w:val="22"/>
        </w:rPr>
        <w:t>y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z w:val="22"/>
          <w:szCs w:val="22"/>
        </w:rPr>
        <w:t>atist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42F08">
        <w:rPr>
          <w:rFonts w:asciiTheme="minorHAnsi" w:eastAsia="Arial" w:hAnsiTheme="minorHAnsi" w:cstheme="minorHAnsi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z w:val="22"/>
          <w:szCs w:val="22"/>
        </w:rPr>
        <w:t>s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42F08">
        <w:rPr>
          <w:rFonts w:asciiTheme="minorHAnsi" w:eastAsia="Arial" w:hAnsiTheme="minorHAnsi" w:cstheme="minorHAnsi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42F08">
        <w:rPr>
          <w:rFonts w:asciiTheme="minorHAnsi" w:eastAsia="Arial" w:hAnsiTheme="minorHAnsi" w:cstheme="minorHAnsi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542F08">
        <w:rPr>
          <w:rFonts w:asciiTheme="minorHAnsi" w:eastAsia="Arial" w:hAnsiTheme="minorHAnsi" w:cstheme="minorHAnsi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z w:val="22"/>
          <w:szCs w:val="22"/>
        </w:rPr>
        <w:t>m</w:t>
      </w:r>
    </w:p>
    <w:p w14:paraId="6745A6CE" w14:textId="77777777" w:rsidR="00CB2091" w:rsidRPr="00542F08" w:rsidRDefault="00F94353">
      <w:pPr>
        <w:spacing w:line="260" w:lineRule="exact"/>
        <w:ind w:left="500"/>
        <w:rPr>
          <w:rFonts w:asciiTheme="minorHAnsi" w:eastAsia="Arial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542F08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C</w:t>
      </w:r>
      <w:r w:rsidRPr="00542F0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542F0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542F08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nta</w:t>
      </w:r>
      <w:r w:rsidRPr="00542F0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542F0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w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b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542F0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es </w:t>
      </w:r>
      <w:r w:rsidRPr="00542F0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o ad</w:t>
      </w:r>
      <w:r w:rsidRPr="00542F08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v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er</w:t>
      </w:r>
      <w:r w:rsidRPr="00542F0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se</w:t>
      </w:r>
      <w:r w:rsidRPr="00542F0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542F0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nc</w:t>
      </w:r>
      <w:r w:rsidRPr="00542F08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y</w:t>
      </w:r>
      <w:r w:rsidRPr="00542F0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’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542F0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ser</w:t>
      </w:r>
      <w:r w:rsidRPr="00542F08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v</w:t>
      </w:r>
      <w:r w:rsidRPr="00542F0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ces </w:t>
      </w:r>
      <w:r w:rsidRPr="00542F08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nd</w:t>
      </w:r>
      <w:r w:rsidRPr="00542F0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pr</w:t>
      </w:r>
      <w:r w:rsidRPr="00542F08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gra</w:t>
      </w:r>
      <w:r w:rsidRPr="00542F0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</w:p>
    <w:p w14:paraId="761D1DC0" w14:textId="77777777" w:rsidR="00CB2091" w:rsidRPr="00542F08" w:rsidRDefault="00CB2091">
      <w:pPr>
        <w:spacing w:before="7" w:line="160" w:lineRule="exact"/>
        <w:rPr>
          <w:rFonts w:asciiTheme="minorHAnsi" w:hAnsiTheme="minorHAnsi" w:cstheme="minorHAnsi"/>
          <w:sz w:val="17"/>
          <w:szCs w:val="17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82"/>
        <w:gridCol w:w="5732"/>
        <w:gridCol w:w="1657"/>
      </w:tblGrid>
      <w:tr w:rsidR="00542F08" w:rsidRPr="00542F08" w14:paraId="6662C32C" w14:textId="77777777">
        <w:trPr>
          <w:trHeight w:hRule="exact" w:val="338"/>
        </w:trPr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</w:tcPr>
          <w:p w14:paraId="560B44B0" w14:textId="77777777" w:rsidR="00CB2091" w:rsidRPr="00542F08" w:rsidRDefault="00F94353">
            <w:pPr>
              <w:spacing w:before="72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42F0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W</w:t>
            </w:r>
            <w:r w:rsidRPr="00542F08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542F08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542F0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K </w:t>
            </w:r>
            <w:r w:rsidRPr="00542F08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H</w:t>
            </w:r>
            <w:r w:rsidRPr="00542F08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542F08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542F08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T</w:t>
            </w:r>
            <w:r w:rsidRPr="00542F08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542F08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542F0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</w:t>
            </w:r>
          </w:p>
        </w:tc>
        <w:tc>
          <w:tcPr>
            <w:tcW w:w="73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56EA2F" w14:textId="77777777" w:rsidR="00CB2091" w:rsidRPr="00542F08" w:rsidRDefault="00CB2091">
            <w:pPr>
              <w:rPr>
                <w:rFonts w:asciiTheme="minorHAnsi" w:hAnsiTheme="minorHAnsi" w:cstheme="minorHAnsi"/>
              </w:rPr>
            </w:pPr>
          </w:p>
        </w:tc>
      </w:tr>
      <w:tr w:rsidR="00542F08" w:rsidRPr="00542F08" w14:paraId="6A89AEB9" w14:textId="77777777">
        <w:trPr>
          <w:trHeight w:hRule="exact" w:val="253"/>
        </w:trPr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</w:tcPr>
          <w:p w14:paraId="75E64E5D" w14:textId="77777777" w:rsidR="00CB2091" w:rsidRPr="00542F08" w:rsidRDefault="00F94353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42F0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542F0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542F08">
              <w:rPr>
                <w:rFonts w:asciiTheme="minorHAnsi" w:eastAsia="Arial" w:hAnsiTheme="minorHAnsi" w:cstheme="minorHAnsi"/>
                <w:sz w:val="22"/>
                <w:szCs w:val="22"/>
              </w:rPr>
              <w:t>actic</w:t>
            </w:r>
            <w:r w:rsidRPr="00542F0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542F0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m</w:t>
            </w:r>
            <w:r w:rsidRPr="00542F08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, </w:t>
            </w:r>
            <w:r w:rsidRPr="00542F08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542F08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FT </w:t>
            </w:r>
            <w:r w:rsidRPr="00542F0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542F0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542F08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542F0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542F08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542F0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542F08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5732" w:type="dxa"/>
            <w:tcBorders>
              <w:top w:val="nil"/>
              <w:left w:val="nil"/>
              <w:bottom w:val="nil"/>
              <w:right w:val="nil"/>
            </w:tcBorders>
          </w:tcPr>
          <w:p w14:paraId="1F594EC2" w14:textId="77777777" w:rsidR="00CB2091" w:rsidRPr="00542F08" w:rsidRDefault="00F94353">
            <w:pPr>
              <w:spacing w:line="240" w:lineRule="exact"/>
              <w:ind w:left="111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42F0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AB</w:t>
            </w:r>
            <w:r w:rsidRPr="00542F08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C </w:t>
            </w:r>
            <w:r w:rsidRPr="00542F0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542F0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542F08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542F0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542F08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542F0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542F08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, </w:t>
            </w:r>
            <w:r w:rsidRPr="00542F0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542F0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542F0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542F0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542F08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542F08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w</w:t>
            </w:r>
            <w:r w:rsidRPr="00542F08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542F0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542F08">
              <w:rPr>
                <w:rFonts w:asciiTheme="minorHAnsi" w:eastAsia="Arial" w:hAnsiTheme="minorHAnsi" w:cstheme="minorHAnsi"/>
                <w:sz w:val="22"/>
                <w:szCs w:val="22"/>
              </w:rPr>
              <w:t>d,</w:t>
            </w:r>
            <w:r w:rsidRPr="00542F0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542F0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C</w:t>
            </w:r>
            <w:r w:rsidRPr="00542F08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402F1D74" w14:textId="77777777" w:rsidR="00CB2091" w:rsidRPr="00542F08" w:rsidRDefault="00F94353">
            <w:pPr>
              <w:spacing w:line="240" w:lineRule="exact"/>
              <w:ind w:left="26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42F0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2</w:t>
            </w:r>
            <w:r w:rsidRPr="00542F08">
              <w:rPr>
                <w:rFonts w:asciiTheme="minorHAnsi" w:eastAsia="Arial" w:hAnsiTheme="minorHAnsi" w:cstheme="minorHAnsi"/>
                <w:sz w:val="22"/>
                <w:szCs w:val="22"/>
              </w:rPr>
              <w:t>0</w:t>
            </w:r>
            <w:r w:rsidRPr="00542F0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0</w:t>
            </w:r>
            <w:r w:rsidRPr="00542F08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>7</w:t>
            </w:r>
            <w:r w:rsidRPr="00542F0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-</w:t>
            </w:r>
            <w:r w:rsidRPr="00542F0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542F0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542F08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542F0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542F0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542F08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</w:tc>
      </w:tr>
      <w:tr w:rsidR="00542F08" w:rsidRPr="00542F08" w14:paraId="7D554005" w14:textId="77777777">
        <w:trPr>
          <w:trHeight w:hRule="exact" w:val="253"/>
        </w:trPr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</w:tcPr>
          <w:p w14:paraId="3F00E944" w14:textId="77777777" w:rsidR="00CB2091" w:rsidRPr="00542F08" w:rsidRDefault="00F94353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42F0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542F08">
              <w:rPr>
                <w:rFonts w:asciiTheme="minorHAnsi" w:eastAsia="Arial" w:hAnsiTheme="minorHAnsi" w:cstheme="minorHAnsi"/>
                <w:sz w:val="22"/>
                <w:szCs w:val="22"/>
              </w:rPr>
              <w:t>nt</w:t>
            </w:r>
            <w:r w:rsidRPr="00542F0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542F0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k</w:t>
            </w:r>
            <w:r w:rsidRPr="00542F08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542F0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42F0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542F08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542F0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542F08">
              <w:rPr>
                <w:rFonts w:asciiTheme="minorHAnsi" w:eastAsia="Arial" w:hAnsiTheme="minorHAnsi" w:cstheme="minorHAnsi"/>
                <w:sz w:val="22"/>
                <w:szCs w:val="22"/>
              </w:rPr>
              <w:t>ns</w:t>
            </w:r>
            <w:r w:rsidRPr="00542F0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el</w:t>
            </w:r>
            <w:r w:rsidRPr="00542F08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</w:p>
        </w:tc>
        <w:tc>
          <w:tcPr>
            <w:tcW w:w="5732" w:type="dxa"/>
            <w:tcBorders>
              <w:top w:val="nil"/>
              <w:left w:val="nil"/>
              <w:bottom w:val="nil"/>
              <w:right w:val="nil"/>
            </w:tcBorders>
          </w:tcPr>
          <w:p w14:paraId="2101AB6C" w14:textId="77777777" w:rsidR="00CB2091" w:rsidRPr="00542F08" w:rsidRDefault="00F94353">
            <w:pPr>
              <w:spacing w:line="240" w:lineRule="exact"/>
              <w:ind w:left="109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42F0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542F08">
              <w:rPr>
                <w:rFonts w:asciiTheme="minorHAnsi" w:eastAsia="Arial" w:hAnsiTheme="minorHAnsi" w:cstheme="minorHAnsi"/>
                <w:sz w:val="22"/>
                <w:szCs w:val="22"/>
              </w:rPr>
              <w:t>ome</w:t>
            </w:r>
            <w:r w:rsidRPr="00542F0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42F0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542F0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542F08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542F0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542F08">
              <w:rPr>
                <w:rFonts w:asciiTheme="minorHAnsi" w:eastAsia="Arial" w:hAnsiTheme="minorHAnsi" w:cstheme="minorHAnsi"/>
                <w:sz w:val="22"/>
                <w:szCs w:val="22"/>
              </w:rPr>
              <w:t>cy</w:t>
            </w:r>
            <w:r w:rsidRPr="00542F0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S</w:t>
            </w:r>
            <w:r w:rsidRPr="00542F08">
              <w:rPr>
                <w:rFonts w:asciiTheme="minorHAnsi" w:eastAsia="Arial" w:hAnsiTheme="minorHAnsi" w:cstheme="minorHAnsi"/>
                <w:sz w:val="22"/>
                <w:szCs w:val="22"/>
              </w:rPr>
              <w:t>ome</w:t>
            </w:r>
            <w:r w:rsidRPr="00542F0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542F08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542F0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542F0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542F08">
              <w:rPr>
                <w:rFonts w:asciiTheme="minorHAnsi" w:eastAsia="Arial" w:hAnsiTheme="minorHAnsi" w:cstheme="minorHAnsi"/>
                <w:sz w:val="22"/>
                <w:szCs w:val="22"/>
              </w:rPr>
              <w:t>e, L</w:t>
            </w:r>
            <w:r w:rsidRPr="00542F0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542F08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542F0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42F0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542F0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542F0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542F08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542F0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542F08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es, </w:t>
            </w:r>
            <w:r w:rsidRPr="00542F08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C</w:t>
            </w:r>
            <w:r w:rsidRPr="00542F08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581A2048" w14:textId="77777777" w:rsidR="00CB2091" w:rsidRPr="00542F08" w:rsidRDefault="00F94353">
            <w:pPr>
              <w:spacing w:line="240" w:lineRule="exact"/>
              <w:ind w:left="5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42F08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Pr="00542F0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0</w:t>
            </w:r>
            <w:r w:rsidRPr="00542F08">
              <w:rPr>
                <w:rFonts w:asciiTheme="minorHAnsi" w:eastAsia="Arial" w:hAnsiTheme="minorHAnsi" w:cstheme="minorHAnsi"/>
                <w:sz w:val="22"/>
                <w:szCs w:val="22"/>
              </w:rPr>
              <w:t>06</w:t>
            </w:r>
            <w:r w:rsidRPr="00542F0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-</w:t>
            </w:r>
            <w:r w:rsidRPr="00542F08">
              <w:rPr>
                <w:rFonts w:asciiTheme="minorHAnsi" w:eastAsia="Arial" w:hAnsiTheme="minorHAnsi" w:cstheme="minorHAnsi"/>
                <w:sz w:val="22"/>
                <w:szCs w:val="22"/>
              </w:rPr>
              <w:t>2007</w:t>
            </w:r>
          </w:p>
        </w:tc>
      </w:tr>
      <w:tr w:rsidR="00542F08" w:rsidRPr="00542F08" w14:paraId="37A63E37" w14:textId="77777777">
        <w:trPr>
          <w:trHeight w:hRule="exact" w:val="338"/>
        </w:trPr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</w:tcPr>
          <w:p w14:paraId="4A86062A" w14:textId="77777777" w:rsidR="00CB2091" w:rsidRPr="00542F08" w:rsidRDefault="00F94353">
            <w:pPr>
              <w:spacing w:line="24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42F0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542F08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542F0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542F08">
              <w:rPr>
                <w:rFonts w:asciiTheme="minorHAnsi" w:eastAsia="Arial" w:hAnsiTheme="minorHAnsi" w:cstheme="minorHAnsi"/>
                <w:sz w:val="22"/>
                <w:szCs w:val="22"/>
              </w:rPr>
              <w:t>arch</w:t>
            </w:r>
            <w:r w:rsidRPr="00542F0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42F0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542F08">
              <w:rPr>
                <w:rFonts w:asciiTheme="minorHAnsi" w:eastAsia="Arial" w:hAnsiTheme="minorHAnsi" w:cstheme="minorHAnsi"/>
                <w:sz w:val="22"/>
                <w:szCs w:val="22"/>
              </w:rPr>
              <w:t>ss</w:t>
            </w:r>
            <w:r w:rsidRPr="00542F0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542F0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542F0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542F08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542F0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542F08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5732" w:type="dxa"/>
            <w:tcBorders>
              <w:top w:val="nil"/>
              <w:left w:val="nil"/>
              <w:bottom w:val="nil"/>
              <w:right w:val="nil"/>
            </w:tcBorders>
          </w:tcPr>
          <w:p w14:paraId="12A746F6" w14:textId="77777777" w:rsidR="00CB2091" w:rsidRPr="00542F08" w:rsidRDefault="00F94353">
            <w:pPr>
              <w:spacing w:line="240" w:lineRule="exact"/>
              <w:ind w:left="108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42F0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542F08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542F0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s</w:t>
            </w:r>
            <w:r w:rsidRPr="00542F0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542F0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542F08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542F0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42F08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542F0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542F08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542F0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542F0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542F0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542F0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542F08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542F0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542F08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, </w:t>
            </w:r>
            <w:r w:rsidRPr="00542F0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542F08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542F0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h</w:t>
            </w:r>
            <w:r w:rsidRPr="00542F08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542F0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542F0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542F08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542F0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42F0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542F08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542F0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542F0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k</w:t>
            </w:r>
            <w:r w:rsidRPr="00542F08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, </w:t>
            </w:r>
            <w:r w:rsidRPr="00542F0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542F08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14:paraId="365A0CB5" w14:textId="77777777" w:rsidR="00CB2091" w:rsidRPr="00542F08" w:rsidRDefault="00F94353">
            <w:pPr>
              <w:spacing w:line="240" w:lineRule="exact"/>
              <w:ind w:left="55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542F08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Pr="00542F0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0</w:t>
            </w:r>
            <w:r w:rsidRPr="00542F08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>0</w:t>
            </w:r>
            <w:r w:rsidRPr="00542F08">
              <w:rPr>
                <w:rFonts w:asciiTheme="minorHAnsi" w:eastAsia="Arial" w:hAnsiTheme="minorHAnsi" w:cstheme="minorHAnsi"/>
                <w:sz w:val="22"/>
                <w:szCs w:val="22"/>
              </w:rPr>
              <w:t>5</w:t>
            </w:r>
            <w:r w:rsidRPr="00542F0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-</w:t>
            </w:r>
            <w:r w:rsidRPr="00542F08">
              <w:rPr>
                <w:rFonts w:asciiTheme="minorHAnsi" w:eastAsia="Arial" w:hAnsiTheme="minorHAnsi" w:cstheme="minorHAnsi"/>
                <w:sz w:val="22"/>
                <w:szCs w:val="22"/>
              </w:rPr>
              <w:t>2006</w:t>
            </w:r>
          </w:p>
        </w:tc>
      </w:tr>
    </w:tbl>
    <w:p w14:paraId="7FADA23D" w14:textId="77777777" w:rsidR="00CB2091" w:rsidRPr="00542F08" w:rsidRDefault="00CB2091">
      <w:pPr>
        <w:rPr>
          <w:rFonts w:asciiTheme="minorHAnsi" w:hAnsiTheme="minorHAnsi" w:cstheme="minorHAnsi"/>
        </w:rPr>
        <w:sectPr w:rsidR="00CB2091" w:rsidRPr="00542F08">
          <w:headerReference w:type="default" r:id="rId18"/>
          <w:footerReference w:type="default" r:id="rId19"/>
          <w:pgSz w:w="12240" w:h="15840"/>
          <w:pgMar w:top="660" w:right="580" w:bottom="280" w:left="580" w:header="0" w:footer="1646" w:gutter="0"/>
          <w:cols w:space="720"/>
        </w:sectPr>
      </w:pPr>
    </w:p>
    <w:p w14:paraId="4335EB55" w14:textId="77777777" w:rsidR="00CB2091" w:rsidRPr="00542F08" w:rsidRDefault="00F94353">
      <w:pPr>
        <w:spacing w:before="55"/>
        <w:ind w:left="3367" w:right="3369"/>
        <w:jc w:val="center"/>
        <w:rPr>
          <w:rFonts w:asciiTheme="minorHAnsi" w:eastAsia="Arial" w:hAnsiTheme="minorHAnsi" w:cstheme="minorHAnsi"/>
          <w:sz w:val="32"/>
          <w:szCs w:val="32"/>
        </w:rPr>
      </w:pPr>
      <w:r w:rsidRPr="00542F08">
        <w:rPr>
          <w:rFonts w:asciiTheme="minorHAnsi" w:eastAsia="Arial" w:hAnsiTheme="minorHAnsi" w:cstheme="minorHAnsi"/>
          <w:b/>
          <w:sz w:val="32"/>
          <w:szCs w:val="32"/>
        </w:rPr>
        <w:lastRenderedPageBreak/>
        <w:t>F</w:t>
      </w:r>
      <w:r w:rsidRPr="00542F08">
        <w:rPr>
          <w:rFonts w:asciiTheme="minorHAnsi" w:eastAsia="Arial" w:hAnsiTheme="minorHAnsi" w:cstheme="minorHAnsi"/>
          <w:b/>
          <w:spacing w:val="-1"/>
          <w:sz w:val="32"/>
          <w:szCs w:val="32"/>
        </w:rPr>
        <w:t>u</w:t>
      </w:r>
      <w:r w:rsidRPr="00542F08">
        <w:rPr>
          <w:rFonts w:asciiTheme="minorHAnsi" w:eastAsia="Arial" w:hAnsiTheme="minorHAnsi" w:cstheme="minorHAnsi"/>
          <w:b/>
          <w:spacing w:val="2"/>
          <w:sz w:val="32"/>
          <w:szCs w:val="32"/>
        </w:rPr>
        <w:t>n</w:t>
      </w:r>
      <w:r w:rsidRPr="00542F08">
        <w:rPr>
          <w:rFonts w:asciiTheme="minorHAnsi" w:eastAsia="Arial" w:hAnsiTheme="minorHAnsi" w:cstheme="minorHAnsi"/>
          <w:b/>
          <w:sz w:val="32"/>
          <w:szCs w:val="32"/>
        </w:rPr>
        <w:t>cti</w:t>
      </w:r>
      <w:r w:rsidRPr="00542F08">
        <w:rPr>
          <w:rFonts w:asciiTheme="minorHAnsi" w:eastAsia="Arial" w:hAnsiTheme="minorHAnsi" w:cstheme="minorHAnsi"/>
          <w:b/>
          <w:spacing w:val="1"/>
          <w:sz w:val="32"/>
          <w:szCs w:val="32"/>
        </w:rPr>
        <w:t>o</w:t>
      </w:r>
      <w:r w:rsidRPr="00542F08">
        <w:rPr>
          <w:rFonts w:asciiTheme="minorHAnsi" w:eastAsia="Arial" w:hAnsiTheme="minorHAnsi" w:cstheme="minorHAnsi"/>
          <w:b/>
          <w:sz w:val="32"/>
          <w:szCs w:val="32"/>
        </w:rPr>
        <w:t>nal</w:t>
      </w:r>
      <w:r w:rsidRPr="00542F08">
        <w:rPr>
          <w:rFonts w:asciiTheme="minorHAnsi" w:eastAsia="Arial" w:hAnsiTheme="minorHAnsi" w:cstheme="minorHAnsi"/>
          <w:b/>
          <w:spacing w:val="-16"/>
          <w:sz w:val="32"/>
          <w:szCs w:val="32"/>
        </w:rPr>
        <w:t xml:space="preserve"> </w:t>
      </w:r>
      <w:r w:rsidRPr="00542F08">
        <w:rPr>
          <w:rFonts w:asciiTheme="minorHAnsi" w:eastAsia="Arial" w:hAnsiTheme="minorHAnsi" w:cstheme="minorHAnsi"/>
          <w:b/>
          <w:spacing w:val="2"/>
          <w:sz w:val="32"/>
          <w:szCs w:val="32"/>
        </w:rPr>
        <w:t>R</w:t>
      </w:r>
      <w:r w:rsidRPr="00542F08">
        <w:rPr>
          <w:rFonts w:asciiTheme="minorHAnsi" w:eastAsia="Arial" w:hAnsiTheme="minorHAnsi" w:cstheme="minorHAnsi"/>
          <w:b/>
          <w:sz w:val="32"/>
          <w:szCs w:val="32"/>
        </w:rPr>
        <w:t>e</w:t>
      </w:r>
      <w:r w:rsidRPr="00542F08">
        <w:rPr>
          <w:rFonts w:asciiTheme="minorHAnsi" w:eastAsia="Arial" w:hAnsiTheme="minorHAnsi" w:cstheme="minorHAnsi"/>
          <w:b/>
          <w:spacing w:val="2"/>
          <w:sz w:val="32"/>
          <w:szCs w:val="32"/>
        </w:rPr>
        <w:t>s</w:t>
      </w:r>
      <w:r w:rsidRPr="00542F08">
        <w:rPr>
          <w:rFonts w:asciiTheme="minorHAnsi" w:eastAsia="Arial" w:hAnsiTheme="minorHAnsi" w:cstheme="minorHAnsi"/>
          <w:b/>
          <w:sz w:val="32"/>
          <w:szCs w:val="32"/>
        </w:rPr>
        <w:t>u</w:t>
      </w:r>
      <w:r w:rsidRPr="00542F08">
        <w:rPr>
          <w:rFonts w:asciiTheme="minorHAnsi" w:eastAsia="Arial" w:hAnsiTheme="minorHAnsi" w:cstheme="minorHAnsi"/>
          <w:b/>
          <w:spacing w:val="-1"/>
          <w:sz w:val="32"/>
          <w:szCs w:val="32"/>
        </w:rPr>
        <w:t>m</w:t>
      </w:r>
      <w:r w:rsidRPr="00542F08">
        <w:rPr>
          <w:rFonts w:asciiTheme="minorHAnsi" w:eastAsia="Arial" w:hAnsiTheme="minorHAnsi" w:cstheme="minorHAnsi"/>
          <w:b/>
          <w:sz w:val="32"/>
          <w:szCs w:val="32"/>
        </w:rPr>
        <w:t>e</w:t>
      </w:r>
      <w:r w:rsidRPr="00542F08">
        <w:rPr>
          <w:rFonts w:asciiTheme="minorHAnsi" w:eastAsia="Arial" w:hAnsiTheme="minorHAnsi" w:cstheme="minorHAnsi"/>
          <w:b/>
          <w:spacing w:val="-12"/>
          <w:sz w:val="32"/>
          <w:szCs w:val="32"/>
        </w:rPr>
        <w:t xml:space="preserve"> </w:t>
      </w:r>
      <w:r w:rsidRPr="00542F08">
        <w:rPr>
          <w:rFonts w:asciiTheme="minorHAnsi" w:eastAsia="Arial" w:hAnsiTheme="minorHAnsi" w:cstheme="minorHAnsi"/>
          <w:b/>
          <w:w w:val="99"/>
          <w:sz w:val="32"/>
          <w:szCs w:val="32"/>
        </w:rPr>
        <w:t>S</w:t>
      </w:r>
      <w:r w:rsidRPr="00542F08">
        <w:rPr>
          <w:rFonts w:asciiTheme="minorHAnsi" w:eastAsia="Arial" w:hAnsiTheme="minorHAnsi" w:cstheme="minorHAnsi"/>
          <w:b/>
          <w:spacing w:val="3"/>
          <w:w w:val="99"/>
          <w:sz w:val="32"/>
          <w:szCs w:val="32"/>
        </w:rPr>
        <w:t>a</w:t>
      </w:r>
      <w:r w:rsidRPr="00542F08">
        <w:rPr>
          <w:rFonts w:asciiTheme="minorHAnsi" w:eastAsia="Arial" w:hAnsiTheme="minorHAnsi" w:cstheme="minorHAnsi"/>
          <w:b/>
          <w:w w:val="99"/>
          <w:sz w:val="32"/>
          <w:szCs w:val="32"/>
        </w:rPr>
        <w:t>m</w:t>
      </w:r>
      <w:r w:rsidRPr="00542F08">
        <w:rPr>
          <w:rFonts w:asciiTheme="minorHAnsi" w:eastAsia="Arial" w:hAnsiTheme="minorHAnsi" w:cstheme="minorHAnsi"/>
          <w:b/>
          <w:spacing w:val="-1"/>
          <w:w w:val="99"/>
          <w:sz w:val="32"/>
          <w:szCs w:val="32"/>
        </w:rPr>
        <w:t>p</w:t>
      </w:r>
      <w:r w:rsidRPr="00542F08">
        <w:rPr>
          <w:rFonts w:asciiTheme="minorHAnsi" w:eastAsia="Arial" w:hAnsiTheme="minorHAnsi" w:cstheme="minorHAnsi"/>
          <w:b/>
          <w:spacing w:val="2"/>
          <w:sz w:val="32"/>
          <w:szCs w:val="32"/>
        </w:rPr>
        <w:t>l</w:t>
      </w:r>
      <w:r w:rsidRPr="00542F08">
        <w:rPr>
          <w:rFonts w:asciiTheme="minorHAnsi" w:eastAsia="Arial" w:hAnsiTheme="minorHAnsi" w:cstheme="minorHAnsi"/>
          <w:b/>
          <w:w w:val="99"/>
          <w:sz w:val="32"/>
          <w:szCs w:val="32"/>
        </w:rPr>
        <w:t>e</w:t>
      </w:r>
    </w:p>
    <w:p w14:paraId="0691E862" w14:textId="77777777" w:rsidR="00CB2091" w:rsidRPr="00542F08" w:rsidRDefault="00F94353">
      <w:pPr>
        <w:spacing w:before="4" w:line="240" w:lineRule="exact"/>
        <w:ind w:left="5114" w:right="511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42F0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542F08">
        <w:rPr>
          <w:rFonts w:asciiTheme="minorHAnsi" w:eastAsia="Arial" w:hAnsiTheme="minorHAnsi" w:cstheme="minorHAnsi"/>
          <w:position w:val="-1"/>
          <w:sz w:val="22"/>
          <w:szCs w:val="22"/>
        </w:rPr>
        <w:t>e 2</w:t>
      </w:r>
    </w:p>
    <w:p w14:paraId="268CBC8A" w14:textId="77777777" w:rsidR="00CB2091" w:rsidRPr="00542F08" w:rsidRDefault="00CB2091">
      <w:pPr>
        <w:spacing w:before="12" w:line="260" w:lineRule="exact"/>
        <w:rPr>
          <w:rFonts w:asciiTheme="minorHAnsi" w:hAnsiTheme="minorHAnsi" w:cstheme="minorHAnsi"/>
          <w:sz w:val="26"/>
          <w:szCs w:val="26"/>
        </w:rPr>
      </w:pPr>
    </w:p>
    <w:p w14:paraId="0029B1CF" w14:textId="77777777" w:rsidR="00CB2091" w:rsidRPr="00542F08" w:rsidRDefault="00F94353">
      <w:pPr>
        <w:spacing w:before="3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42F08">
        <w:rPr>
          <w:rFonts w:asciiTheme="minorHAnsi" w:hAnsiTheme="minorHAnsi" w:cstheme="minorHAnsi"/>
        </w:rPr>
        <w:pict w14:anchorId="1788F008">
          <v:group id="_x0000_s1026" style="position:absolute;left:0;text-align:left;margin-left:34.55pt;margin-top:-11.5pt;width:543pt;height:0;z-index:-251649024;mso-position-horizontal-relative:page" coordorigin="691,-230" coordsize="10860,0">
            <v:shape id="_x0000_s1027" style="position:absolute;left:691;top:-230;width:10860;height:0" coordorigin="691,-230" coordsize="10860,0" path="m691,-230r10860,e" filled="f" strokeweight="1.54pt">
              <v:path arrowok="t"/>
            </v:shape>
            <w10:wrap anchorx="page"/>
          </v:group>
        </w:pict>
      </w:r>
      <w:r w:rsidRPr="00542F08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542F08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542F08">
        <w:rPr>
          <w:rFonts w:asciiTheme="minorHAnsi" w:eastAsia="Arial" w:hAnsiTheme="minorHAnsi" w:cstheme="minorHAnsi"/>
          <w:b/>
          <w:spacing w:val="-2"/>
          <w:sz w:val="22"/>
          <w:szCs w:val="22"/>
        </w:rPr>
        <w:t>U</w:t>
      </w:r>
      <w:r w:rsidRPr="00542F08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b/>
          <w:spacing w:val="-1"/>
          <w:sz w:val="22"/>
          <w:szCs w:val="22"/>
        </w:rPr>
        <w:t>EE</w:t>
      </w:r>
      <w:r w:rsidRPr="00542F08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542F08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542F0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b/>
          <w:spacing w:val="3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5A97041A" w14:textId="77777777" w:rsidR="00CB2091" w:rsidRPr="00542F08" w:rsidRDefault="00F94353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Bi</w:t>
      </w:r>
      <w:r w:rsidRPr="00542F08">
        <w:rPr>
          <w:rFonts w:asciiTheme="minorHAnsi" w:eastAsia="Arial" w:hAnsiTheme="minorHAnsi" w:cstheme="minorHAnsi"/>
          <w:sz w:val="22"/>
          <w:szCs w:val="22"/>
        </w:rPr>
        <w:t>g</w:t>
      </w:r>
      <w:r w:rsidRPr="00542F0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Si</w:t>
      </w:r>
      <w:r w:rsidRPr="00542F08">
        <w:rPr>
          <w:rFonts w:asciiTheme="minorHAnsi" w:eastAsia="Arial" w:hAnsiTheme="minorHAnsi" w:cstheme="minorHAnsi"/>
          <w:sz w:val="22"/>
          <w:szCs w:val="22"/>
        </w:rPr>
        <w:t>s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z w:val="22"/>
          <w:szCs w:val="22"/>
        </w:rPr>
        <w:t>h B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sz w:val="22"/>
          <w:szCs w:val="22"/>
        </w:rPr>
        <w:t>g Br</w:t>
      </w:r>
      <w:r w:rsidRPr="00542F0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542F08">
        <w:rPr>
          <w:rFonts w:asciiTheme="minorHAnsi" w:eastAsia="Arial" w:hAnsiTheme="minorHAnsi" w:cstheme="minorHAnsi"/>
          <w:sz w:val="22"/>
          <w:szCs w:val="22"/>
        </w:rPr>
        <w:t>er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sz w:val="22"/>
          <w:szCs w:val="22"/>
        </w:rPr>
        <w:t>g</w:t>
      </w:r>
      <w:r w:rsidRPr="00542F0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Si</w:t>
      </w:r>
      <w:r w:rsidRPr="00542F08">
        <w:rPr>
          <w:rFonts w:asciiTheme="minorHAnsi" w:eastAsia="Arial" w:hAnsiTheme="minorHAnsi" w:cstheme="minorHAnsi"/>
          <w:sz w:val="22"/>
          <w:szCs w:val="22"/>
        </w:rPr>
        <w:t>s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ro</w:t>
      </w:r>
      <w:r w:rsidRPr="00542F0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z w:val="22"/>
          <w:szCs w:val="22"/>
        </w:rPr>
        <w:t>m</w:t>
      </w:r>
      <w:r w:rsidRPr="00542F08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</w:t>
      </w:r>
      <w:r w:rsidRPr="00542F08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2</w:t>
      </w:r>
      <w:r w:rsidRPr="00542F08">
        <w:rPr>
          <w:rFonts w:asciiTheme="minorHAnsi" w:eastAsia="Arial" w:hAnsiTheme="minorHAnsi" w:cstheme="minorHAnsi"/>
          <w:sz w:val="22"/>
          <w:szCs w:val="22"/>
        </w:rPr>
        <w:t>0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542F08">
        <w:rPr>
          <w:rFonts w:asciiTheme="minorHAnsi" w:eastAsia="Arial" w:hAnsiTheme="minorHAnsi" w:cstheme="minorHAnsi"/>
          <w:spacing w:val="4"/>
          <w:sz w:val="22"/>
          <w:szCs w:val="22"/>
        </w:rPr>
        <w:t>5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sz w:val="22"/>
          <w:szCs w:val="22"/>
        </w:rPr>
        <w:t>es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sz w:val="22"/>
          <w:szCs w:val="22"/>
        </w:rPr>
        <w:t>t</w:t>
      </w:r>
    </w:p>
    <w:p w14:paraId="6E85323C" w14:textId="77777777" w:rsidR="00CB2091" w:rsidRPr="00542F08" w:rsidRDefault="00F94353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542F08">
        <w:rPr>
          <w:rFonts w:asciiTheme="minorHAnsi" w:eastAsia="Arial" w:hAnsiTheme="minorHAnsi" w:cstheme="minorHAnsi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542F08">
        <w:rPr>
          <w:rFonts w:asciiTheme="minorHAnsi" w:eastAsia="Arial" w:hAnsiTheme="minorHAnsi" w:cstheme="minorHAnsi"/>
          <w:sz w:val="22"/>
          <w:szCs w:val="22"/>
        </w:rPr>
        <w:t>s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542F0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eastAsia="Arial" w:hAnsiTheme="minorHAnsi" w:cstheme="minorHAnsi"/>
          <w:sz w:val="22"/>
          <w:szCs w:val="22"/>
        </w:rPr>
        <w:t>s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Cl</w:t>
      </w:r>
      <w:r w:rsidRPr="00542F08">
        <w:rPr>
          <w:rFonts w:asciiTheme="minorHAnsi" w:eastAsia="Arial" w:hAnsiTheme="minorHAnsi" w:cstheme="minorHAnsi"/>
          <w:sz w:val="22"/>
          <w:szCs w:val="22"/>
        </w:rPr>
        <w:t>ub</w:t>
      </w:r>
    </w:p>
    <w:p w14:paraId="06E51964" w14:textId="77777777" w:rsidR="00CB2091" w:rsidRPr="00542F08" w:rsidRDefault="00CB2091">
      <w:pPr>
        <w:spacing w:before="11" w:line="240" w:lineRule="exact"/>
        <w:rPr>
          <w:rFonts w:asciiTheme="minorHAnsi" w:hAnsiTheme="minorHAnsi" w:cstheme="minorHAnsi"/>
          <w:sz w:val="24"/>
          <w:szCs w:val="24"/>
        </w:rPr>
      </w:pPr>
    </w:p>
    <w:p w14:paraId="1E0BD2E5" w14:textId="77777777" w:rsidR="00CB2091" w:rsidRPr="00542F08" w:rsidRDefault="00F94353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42F08">
        <w:rPr>
          <w:rFonts w:asciiTheme="minorHAnsi" w:eastAsia="Arial" w:hAnsiTheme="minorHAnsi" w:cstheme="minorHAnsi"/>
          <w:b/>
          <w:spacing w:val="-1"/>
          <w:sz w:val="22"/>
          <w:szCs w:val="22"/>
        </w:rPr>
        <w:t>SK</w:t>
      </w:r>
      <w:r w:rsidRPr="00542F0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542F08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542F08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46A64C32" w14:textId="77777777" w:rsidR="00CB2091" w:rsidRPr="00542F08" w:rsidRDefault="00F94353">
      <w:pPr>
        <w:spacing w:before="6" w:line="240" w:lineRule="exact"/>
        <w:ind w:left="100" w:right="4638"/>
        <w:rPr>
          <w:rFonts w:asciiTheme="minorHAnsi" w:eastAsia="Arial" w:hAnsiTheme="minorHAnsi" w:cstheme="minorHAnsi"/>
          <w:sz w:val="22"/>
          <w:szCs w:val="22"/>
        </w:rPr>
      </w:pP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Arial" w:hAnsiTheme="minorHAnsi" w:cstheme="minorHAnsi"/>
          <w:sz w:val="22"/>
          <w:szCs w:val="22"/>
        </w:rPr>
        <w:t>ompu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542F08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sz w:val="22"/>
          <w:szCs w:val="22"/>
        </w:rPr>
        <w:t>c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sz w:val="22"/>
          <w:szCs w:val="22"/>
        </w:rPr>
        <w:t>os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42F08">
        <w:rPr>
          <w:rFonts w:asciiTheme="minorHAnsi" w:eastAsia="Arial" w:hAnsiTheme="minorHAnsi" w:cstheme="minorHAnsi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sz w:val="22"/>
          <w:szCs w:val="22"/>
        </w:rPr>
        <w:t>d,</w:t>
      </w:r>
      <w:r w:rsidRPr="00542F0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542F08">
        <w:rPr>
          <w:rFonts w:asciiTheme="minorHAnsi" w:eastAsia="Arial" w:hAnsiTheme="minorHAnsi" w:cstheme="minorHAnsi"/>
          <w:sz w:val="22"/>
          <w:szCs w:val="22"/>
        </w:rPr>
        <w:t>ce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eastAsia="Arial" w:hAnsiTheme="minorHAnsi" w:cstheme="minorHAnsi"/>
          <w:sz w:val="22"/>
          <w:szCs w:val="22"/>
        </w:rPr>
        <w:t>,</w:t>
      </w:r>
      <w:r w:rsidRPr="00542F0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42F08">
        <w:rPr>
          <w:rFonts w:asciiTheme="minorHAnsi" w:eastAsia="Arial" w:hAnsiTheme="minorHAnsi" w:cstheme="minorHAnsi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542F08">
        <w:rPr>
          <w:rFonts w:asciiTheme="minorHAnsi" w:eastAsia="Arial" w:hAnsiTheme="minorHAnsi" w:cstheme="minorHAnsi"/>
          <w:sz w:val="22"/>
          <w:szCs w:val="22"/>
        </w:rPr>
        <w:t>erP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oi</w:t>
      </w:r>
      <w:r w:rsidRPr="00542F08">
        <w:rPr>
          <w:rFonts w:asciiTheme="minorHAnsi" w:eastAsia="Arial" w:hAnsiTheme="minorHAnsi" w:cstheme="minorHAnsi"/>
          <w:sz w:val="22"/>
          <w:szCs w:val="22"/>
        </w:rPr>
        <w:t>nt,</w:t>
      </w:r>
      <w:r w:rsidRPr="00542F0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542F08">
        <w:rPr>
          <w:rFonts w:asciiTheme="minorHAnsi" w:eastAsia="Arial" w:hAnsiTheme="minorHAnsi" w:cstheme="minorHAnsi"/>
          <w:sz w:val="22"/>
          <w:szCs w:val="22"/>
        </w:rPr>
        <w:t>b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542F08">
        <w:rPr>
          <w:rFonts w:asciiTheme="minorHAnsi" w:eastAsia="Arial" w:hAnsiTheme="minorHAnsi" w:cstheme="minorHAnsi"/>
          <w:sz w:val="22"/>
          <w:szCs w:val="22"/>
        </w:rPr>
        <w:t>sh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sz w:val="22"/>
          <w:szCs w:val="22"/>
        </w:rPr>
        <w:t>,</w:t>
      </w:r>
      <w:r w:rsidRPr="00542F0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SPS</w:t>
      </w:r>
      <w:r w:rsidRPr="00542F08">
        <w:rPr>
          <w:rFonts w:asciiTheme="minorHAnsi" w:eastAsia="Arial" w:hAnsiTheme="minorHAnsi" w:cstheme="minorHAnsi"/>
          <w:sz w:val="22"/>
          <w:szCs w:val="22"/>
        </w:rPr>
        <w:t>S L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42F08">
        <w:rPr>
          <w:rFonts w:asciiTheme="minorHAnsi" w:eastAsia="Arial" w:hAnsiTheme="minorHAnsi" w:cstheme="minorHAnsi"/>
          <w:sz w:val="22"/>
          <w:szCs w:val="22"/>
        </w:rPr>
        <w:t>u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z w:val="22"/>
          <w:szCs w:val="22"/>
        </w:rPr>
        <w:t>:</w:t>
      </w:r>
      <w:r w:rsidRPr="00542F0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542F08">
        <w:rPr>
          <w:rFonts w:asciiTheme="minorHAnsi" w:eastAsia="Arial" w:hAnsiTheme="minorHAnsi" w:cstheme="minorHAnsi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eastAsia="Arial" w:hAnsiTheme="minorHAnsi" w:cstheme="minorHAnsi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42F0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42F08">
        <w:rPr>
          <w:rFonts w:asciiTheme="minorHAnsi" w:eastAsia="Arial" w:hAnsiTheme="minorHAnsi" w:cstheme="minorHAnsi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z w:val="22"/>
          <w:szCs w:val="22"/>
        </w:rPr>
        <w:t>h con</w:t>
      </w:r>
      <w:r w:rsidRPr="00542F0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42F08">
        <w:rPr>
          <w:rFonts w:asciiTheme="minorHAnsi" w:eastAsia="Arial" w:hAnsiTheme="minorHAnsi" w:cstheme="minorHAnsi"/>
          <w:sz w:val="22"/>
          <w:szCs w:val="22"/>
        </w:rPr>
        <w:t>ersa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542F08">
        <w:rPr>
          <w:rFonts w:asciiTheme="minorHAnsi" w:eastAsia="Arial" w:hAnsiTheme="minorHAnsi" w:cstheme="minorHAnsi"/>
          <w:sz w:val="22"/>
          <w:szCs w:val="22"/>
        </w:rPr>
        <w:t>p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sz w:val="22"/>
          <w:szCs w:val="22"/>
        </w:rPr>
        <w:t>sh</w:t>
      </w:r>
    </w:p>
    <w:p w14:paraId="74C5EC0F" w14:textId="77777777" w:rsidR="00CB2091" w:rsidRPr="00542F08" w:rsidRDefault="00CB2091">
      <w:pPr>
        <w:spacing w:before="9" w:line="160" w:lineRule="exact"/>
        <w:rPr>
          <w:rFonts w:asciiTheme="minorHAnsi" w:hAnsiTheme="minorHAnsi" w:cstheme="minorHAnsi"/>
          <w:sz w:val="16"/>
          <w:szCs w:val="16"/>
        </w:rPr>
      </w:pPr>
    </w:p>
    <w:p w14:paraId="67FDE9BE" w14:textId="77777777" w:rsidR="00CB2091" w:rsidRPr="00542F08" w:rsidRDefault="00CB2091">
      <w:pPr>
        <w:spacing w:line="200" w:lineRule="exact"/>
        <w:rPr>
          <w:rFonts w:asciiTheme="minorHAnsi" w:hAnsiTheme="minorHAnsi" w:cstheme="minorHAnsi"/>
        </w:rPr>
      </w:pPr>
    </w:p>
    <w:p w14:paraId="12FD0640" w14:textId="77777777" w:rsidR="00CB2091" w:rsidRPr="00542F08" w:rsidRDefault="00CB2091">
      <w:pPr>
        <w:spacing w:line="200" w:lineRule="exact"/>
        <w:rPr>
          <w:rFonts w:asciiTheme="minorHAnsi" w:hAnsiTheme="minorHAnsi" w:cstheme="minorHAnsi"/>
        </w:rPr>
      </w:pPr>
    </w:p>
    <w:p w14:paraId="0FE59221" w14:textId="77777777" w:rsidR="00CB2091" w:rsidRPr="00542F08" w:rsidRDefault="00F94353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42F08">
        <w:rPr>
          <w:rFonts w:asciiTheme="minorHAnsi" w:eastAsia="Arial" w:hAnsiTheme="minorHAnsi" w:cstheme="minorHAnsi"/>
          <w:b/>
          <w:spacing w:val="-1"/>
          <w:sz w:val="22"/>
          <w:szCs w:val="22"/>
        </w:rPr>
        <w:t>PR</w:t>
      </w:r>
      <w:r w:rsidRPr="00542F08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542F08">
        <w:rPr>
          <w:rFonts w:asciiTheme="minorHAnsi" w:eastAsia="Arial" w:hAnsiTheme="minorHAnsi" w:cstheme="minorHAnsi"/>
          <w:b/>
          <w:spacing w:val="-1"/>
          <w:sz w:val="22"/>
          <w:szCs w:val="22"/>
        </w:rPr>
        <w:t>ESS</w:t>
      </w:r>
      <w:r w:rsidRPr="00542F08">
        <w:rPr>
          <w:rFonts w:asciiTheme="minorHAnsi" w:eastAsia="Arial" w:hAnsiTheme="minorHAnsi" w:cstheme="minorHAnsi"/>
          <w:b/>
          <w:spacing w:val="1"/>
          <w:sz w:val="22"/>
          <w:szCs w:val="22"/>
        </w:rPr>
        <w:t>ION</w:t>
      </w:r>
      <w:r w:rsidRPr="00542F08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542F08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b/>
          <w:spacing w:val="-1"/>
          <w:sz w:val="22"/>
          <w:szCs w:val="22"/>
        </w:rPr>
        <w:t>SS</w:t>
      </w:r>
      <w:r w:rsidRPr="00542F08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542F08">
        <w:rPr>
          <w:rFonts w:asciiTheme="minorHAnsi" w:eastAsia="Arial" w:hAnsiTheme="minorHAnsi" w:cstheme="minorHAnsi"/>
          <w:b/>
          <w:spacing w:val="3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b/>
          <w:spacing w:val="1"/>
          <w:sz w:val="22"/>
          <w:szCs w:val="22"/>
        </w:rPr>
        <w:t>IO</w:t>
      </w:r>
      <w:r w:rsidRPr="00542F08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7523BD66" w14:textId="77777777" w:rsidR="00CB2091" w:rsidRPr="00542F08" w:rsidRDefault="00F94353">
      <w:pPr>
        <w:spacing w:before="4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42F08">
        <w:rPr>
          <w:rFonts w:asciiTheme="minorHAnsi" w:eastAsia="Arial" w:hAnsiTheme="minorHAnsi" w:cstheme="minorHAnsi"/>
          <w:sz w:val="22"/>
          <w:szCs w:val="22"/>
        </w:rPr>
        <w:t>eric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z w:val="22"/>
          <w:szCs w:val="22"/>
        </w:rPr>
        <w:t>n Ps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542F08">
        <w:rPr>
          <w:rFonts w:asciiTheme="minorHAnsi" w:eastAsia="Arial" w:hAnsiTheme="minorHAnsi" w:cstheme="minorHAnsi"/>
          <w:sz w:val="22"/>
          <w:szCs w:val="22"/>
        </w:rPr>
        <w:t>ch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542F08">
        <w:rPr>
          <w:rFonts w:asciiTheme="minorHAnsi" w:eastAsia="Arial" w:hAnsiTheme="minorHAnsi" w:cstheme="minorHAnsi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sz w:val="22"/>
          <w:szCs w:val="22"/>
        </w:rPr>
        <w:t>cal</w:t>
      </w:r>
      <w:r w:rsidRPr="00542F0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z w:val="22"/>
          <w:szCs w:val="22"/>
        </w:rPr>
        <w:t>ssoc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sz w:val="22"/>
          <w:szCs w:val="22"/>
        </w:rPr>
        <w:t>ati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sz w:val="22"/>
          <w:szCs w:val="22"/>
        </w:rPr>
        <w:t xml:space="preserve">n                                                                                         </w:t>
      </w:r>
      <w:r w:rsidRPr="00542F08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5"/>
          <w:sz w:val="22"/>
          <w:szCs w:val="22"/>
        </w:rPr>
        <w:t>F</w:t>
      </w:r>
      <w:r w:rsidRPr="00542F08">
        <w:rPr>
          <w:rFonts w:asciiTheme="minorHAnsi" w:eastAsia="Arial" w:hAnsiTheme="minorHAnsi" w:cstheme="minorHAnsi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42F08">
        <w:rPr>
          <w:rFonts w:asciiTheme="minorHAnsi" w:eastAsia="Arial" w:hAnsiTheme="minorHAnsi" w:cstheme="minorHAnsi"/>
          <w:sz w:val="22"/>
          <w:szCs w:val="22"/>
        </w:rPr>
        <w:t>l 2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0</w:t>
      </w:r>
      <w:r w:rsidRPr="00542F08">
        <w:rPr>
          <w:rFonts w:asciiTheme="minorHAnsi" w:eastAsia="Arial" w:hAnsiTheme="minorHAnsi" w:cstheme="minorHAnsi"/>
          <w:sz w:val="22"/>
          <w:szCs w:val="22"/>
        </w:rPr>
        <w:t>0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7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sz w:val="22"/>
          <w:szCs w:val="22"/>
        </w:rPr>
        <w:t>es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sz w:val="22"/>
          <w:szCs w:val="22"/>
        </w:rPr>
        <w:t>t</w:t>
      </w:r>
    </w:p>
    <w:p w14:paraId="7725E1D8" w14:textId="77777777" w:rsidR="00CB2091" w:rsidRPr="00542F08" w:rsidRDefault="00F94353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542F08">
        <w:rPr>
          <w:rFonts w:asciiTheme="minorHAnsi" w:eastAsia="Arial" w:hAnsiTheme="minorHAnsi" w:cstheme="minorHAnsi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542F0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542F08">
        <w:rPr>
          <w:rFonts w:asciiTheme="minorHAnsi" w:eastAsia="Arial" w:hAnsiTheme="minorHAnsi" w:cstheme="minorHAnsi"/>
          <w:sz w:val="22"/>
          <w:szCs w:val="22"/>
        </w:rPr>
        <w:t>orn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sz w:val="22"/>
          <w:szCs w:val="22"/>
        </w:rPr>
        <w:t>a Ass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sz w:val="22"/>
          <w:szCs w:val="22"/>
        </w:rPr>
        <w:t>c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sz w:val="22"/>
          <w:szCs w:val="22"/>
        </w:rPr>
        <w:t>ati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542F0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542F08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542F08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42F08">
        <w:rPr>
          <w:rFonts w:asciiTheme="minorHAnsi" w:eastAsia="Arial" w:hAnsiTheme="minorHAnsi" w:cstheme="minorHAnsi"/>
          <w:sz w:val="22"/>
          <w:szCs w:val="22"/>
        </w:rPr>
        <w:t>ar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42F08">
        <w:rPr>
          <w:rFonts w:asciiTheme="minorHAnsi" w:eastAsia="Arial" w:hAnsiTheme="minorHAnsi" w:cstheme="minorHAnsi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42F08">
        <w:rPr>
          <w:rFonts w:asciiTheme="minorHAnsi" w:eastAsia="Arial" w:hAnsiTheme="minorHAnsi" w:cstheme="minorHAnsi"/>
          <w:sz w:val="22"/>
          <w:szCs w:val="22"/>
        </w:rPr>
        <w:t>e and F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542F08">
        <w:rPr>
          <w:rFonts w:asciiTheme="minorHAnsi" w:eastAsia="Arial" w:hAnsiTheme="minorHAnsi" w:cstheme="minorHAnsi"/>
          <w:sz w:val="22"/>
          <w:szCs w:val="22"/>
        </w:rPr>
        <w:t>y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z w:val="22"/>
          <w:szCs w:val="22"/>
        </w:rPr>
        <w:t>h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sz w:val="22"/>
          <w:szCs w:val="22"/>
        </w:rPr>
        <w:t>a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542F08">
        <w:rPr>
          <w:rFonts w:asciiTheme="minorHAnsi" w:eastAsia="Arial" w:hAnsiTheme="minorHAnsi" w:cstheme="minorHAnsi"/>
          <w:sz w:val="22"/>
          <w:szCs w:val="22"/>
        </w:rPr>
        <w:t>s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42F08">
        <w:rPr>
          <w:rFonts w:asciiTheme="minorHAnsi" w:eastAsia="Arial" w:hAnsiTheme="minorHAnsi" w:cstheme="minorHAnsi"/>
          <w:sz w:val="22"/>
          <w:szCs w:val="22"/>
        </w:rPr>
        <w:t>s</w:t>
      </w:r>
      <w:r w:rsidRPr="00542F08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</w:t>
      </w:r>
      <w:r w:rsidRPr="00542F08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542F08">
        <w:rPr>
          <w:rFonts w:asciiTheme="minorHAnsi" w:eastAsia="Arial" w:hAnsiTheme="minorHAnsi" w:cstheme="minorHAnsi"/>
          <w:sz w:val="22"/>
          <w:szCs w:val="22"/>
        </w:rPr>
        <w:t>pri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sz w:val="22"/>
          <w:szCs w:val="22"/>
        </w:rPr>
        <w:t>g</w:t>
      </w:r>
      <w:r w:rsidRPr="00542F0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42F08">
        <w:rPr>
          <w:rFonts w:asciiTheme="minorHAnsi" w:eastAsia="Arial" w:hAnsiTheme="minorHAnsi" w:cstheme="minorHAnsi"/>
          <w:sz w:val="22"/>
          <w:szCs w:val="22"/>
        </w:rPr>
        <w:t>2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0</w:t>
      </w:r>
      <w:r w:rsidRPr="00542F08">
        <w:rPr>
          <w:rFonts w:asciiTheme="minorHAnsi" w:eastAsia="Arial" w:hAnsiTheme="minorHAnsi" w:cstheme="minorHAnsi"/>
          <w:sz w:val="22"/>
          <w:szCs w:val="22"/>
        </w:rPr>
        <w:t>06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42F0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42F08">
        <w:rPr>
          <w:rFonts w:asciiTheme="minorHAnsi" w:eastAsia="Arial" w:hAnsiTheme="minorHAnsi" w:cstheme="minorHAnsi"/>
          <w:sz w:val="22"/>
          <w:szCs w:val="22"/>
        </w:rPr>
        <w:t>es</w:t>
      </w:r>
      <w:r w:rsidRPr="00542F0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42F0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42F08">
        <w:rPr>
          <w:rFonts w:asciiTheme="minorHAnsi" w:eastAsia="Arial" w:hAnsiTheme="minorHAnsi" w:cstheme="minorHAnsi"/>
          <w:sz w:val="22"/>
          <w:szCs w:val="22"/>
        </w:rPr>
        <w:t>t</w:t>
      </w:r>
    </w:p>
    <w:sectPr w:rsidR="00CB2091" w:rsidRPr="00542F08">
      <w:headerReference w:type="default" r:id="rId20"/>
      <w:footerReference w:type="default" r:id="rId21"/>
      <w:pgSz w:w="12240" w:h="15840"/>
      <w:pgMar w:top="660" w:right="620" w:bottom="280" w:left="620" w:header="0" w:footer="16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71AB7" w14:textId="77777777" w:rsidR="00F94353" w:rsidRDefault="00F94353">
      <w:r>
        <w:separator/>
      </w:r>
    </w:p>
  </w:endnote>
  <w:endnote w:type="continuationSeparator" w:id="0">
    <w:p w14:paraId="475BE0C8" w14:textId="77777777" w:rsidR="00F94353" w:rsidRDefault="00F94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BF5FB" w14:textId="41CFA916" w:rsidR="00CB2091" w:rsidRDefault="00CB2091">
    <w:pPr>
      <w:spacing w:line="200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0D99F" w14:textId="6DED7274" w:rsidR="00CB2091" w:rsidRDefault="00CB2091">
    <w:pPr>
      <w:spacing w:line="200" w:lineRule="exac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7F219" w14:textId="77777777" w:rsidR="00CB2091" w:rsidRDefault="00F94353">
    <w:pPr>
      <w:spacing w:line="200" w:lineRule="exact"/>
    </w:pPr>
    <w:r>
      <w:pict w14:anchorId="7DD248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5" type="#_x0000_t75" style="position:absolute;margin-left:193.45pt;margin-top:699.7pt;width:225pt;height:56.3pt;z-index:-251660288;mso-position-horizontal-relative:page;mso-position-vertical-relative:page">
          <v:imagedata r:id="rId1" o:title=""/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AF4A5" w14:textId="77777777" w:rsidR="00CB2091" w:rsidRDefault="00F94353">
    <w:pPr>
      <w:spacing w:line="200" w:lineRule="exact"/>
    </w:pPr>
    <w:r>
      <w:pict w14:anchorId="5050A2A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margin-left:193.45pt;margin-top:699.7pt;width:225pt;height:56.3pt;z-index:-251657216;mso-position-horizontal-relative:page;mso-position-vertical-relative:page">
          <v:imagedata r:id="rId1" o:title=""/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5B14B" w14:textId="77777777" w:rsidR="00CB2091" w:rsidRDefault="00F94353">
    <w:pPr>
      <w:spacing w:line="200" w:lineRule="exact"/>
    </w:pPr>
    <w:r>
      <w:pict w14:anchorId="407C149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193.45pt;margin-top:699.7pt;width:225pt;height:56.3pt;z-index:-251656192;mso-position-horizontal-relative:page;mso-position-vertical-relative:page">
          <v:imagedata r:id="rId1" o:title=""/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CCEF0" w14:textId="77777777" w:rsidR="00CB2091" w:rsidRDefault="00F94353">
    <w:pPr>
      <w:spacing w:line="200" w:lineRule="exact"/>
    </w:pPr>
    <w:r>
      <w:pict w14:anchorId="732FBD3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193.45pt;margin-top:699.7pt;width:225pt;height:56.3pt;z-index:-251655168;mso-position-horizontal-relative:page;mso-position-vertical-relative:page">
          <v:imagedata r:id="rId1" o:title=""/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BD8C6" w14:textId="77777777" w:rsidR="00F94353" w:rsidRDefault="00F94353">
      <w:r>
        <w:separator/>
      </w:r>
    </w:p>
  </w:footnote>
  <w:footnote w:type="continuationSeparator" w:id="0">
    <w:p w14:paraId="0355FAA4" w14:textId="77777777" w:rsidR="00F94353" w:rsidRDefault="00F94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15FFC" w14:textId="77777777" w:rsidR="00CB2091" w:rsidRDefault="00F94353">
    <w:pPr>
      <w:spacing w:line="200" w:lineRule="exact"/>
    </w:pPr>
    <w:r>
      <w:pict w14:anchorId="073CF917">
        <v:group id="_x0000_s2053" style="position:absolute;margin-left:34.55pt;margin-top:60.7pt;width:543pt;height:0;z-index:-251659264;mso-position-horizontal-relative:page;mso-position-vertical-relative:page" coordorigin="691,1214" coordsize="10860,0">
          <v:shape id="_x0000_s2054" style="position:absolute;left:691;top:1214;width:10860;height:0" coordorigin="691,1214" coordsize="10860,0" path="m691,1214r10860,e" filled="f" strokeweight="1.54pt">
            <v:path arrowok="t"/>
          </v:shape>
          <w10:wrap anchorx="page" anchory="page"/>
        </v:group>
      </w:pict>
    </w:r>
    <w:r>
      <w:pict w14:anchorId="492CA206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66.3pt;margin-top:36.25pt;width:79.3pt;height:23.35pt;z-index:-251658240;mso-position-horizontal-relative:page;mso-position-vertical-relative:page" filled="f" stroked="f">
          <v:textbox inset="0,0,0,0">
            <w:txbxContent>
              <w:p w14:paraId="097B2D05" w14:textId="77777777" w:rsidR="00CB2091" w:rsidRDefault="00F94353">
                <w:pPr>
                  <w:spacing w:line="220" w:lineRule="exact"/>
                  <w:ind w:left="-15" w:right="-15"/>
                  <w:jc w:val="center"/>
                </w:pPr>
                <w:r>
                  <w:rPr>
                    <w:b/>
                  </w:rPr>
                  <w:t>P</w:t>
                </w:r>
                <w:r>
                  <w:rPr>
                    <w:b/>
                    <w:spacing w:val="-1"/>
                  </w:rPr>
                  <w:t>E</w:t>
                </w:r>
                <w:r>
                  <w:rPr>
                    <w:b/>
                  </w:rPr>
                  <w:t>DRO</w:t>
                </w:r>
                <w:r>
                  <w:rPr>
                    <w:b/>
                    <w:spacing w:val="-6"/>
                  </w:rPr>
                  <w:t xml:space="preserve"> </w:t>
                </w:r>
                <w:r>
                  <w:rPr>
                    <w:b/>
                    <w:spacing w:val="1"/>
                    <w:w w:val="99"/>
                  </w:rPr>
                  <w:t>P</w:t>
                </w:r>
                <w:r>
                  <w:rPr>
                    <w:b/>
                    <w:spacing w:val="-1"/>
                    <w:w w:val="99"/>
                  </w:rPr>
                  <w:t>E</w:t>
                </w:r>
                <w:r>
                  <w:rPr>
                    <w:b/>
                    <w:w w:val="99"/>
                  </w:rPr>
                  <w:t>PPRO</w:t>
                </w:r>
              </w:p>
              <w:p w14:paraId="557ACF4A" w14:textId="77777777" w:rsidR="00CB2091" w:rsidRDefault="00F94353">
                <w:pPr>
                  <w:spacing w:line="220" w:lineRule="exact"/>
                  <w:ind w:left="489" w:right="489"/>
                  <w:jc w:val="center"/>
                </w:pPr>
                <w:r>
                  <w:rPr>
                    <w:spacing w:val="2"/>
                  </w:rPr>
                  <w:t>P</w:t>
                </w:r>
                <w:r>
                  <w:t>a</w:t>
                </w:r>
                <w:r>
                  <w:rPr>
                    <w:spacing w:val="-1"/>
                  </w:rPr>
                  <w:t>g</w:t>
                </w:r>
                <w:r>
                  <w:t>e</w:t>
                </w:r>
                <w:r>
                  <w:rPr>
                    <w:spacing w:val="-3"/>
                  </w:rPr>
                  <w:t xml:space="preserve"> </w:t>
                </w:r>
                <w:r>
                  <w:fldChar w:fldCharType="begin"/>
                </w:r>
                <w:r>
                  <w:rPr>
                    <w:w w:val="99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32EF8" w14:textId="77777777" w:rsidR="00CB2091" w:rsidRDefault="00CB2091">
    <w:pPr>
      <w:spacing w:line="0" w:lineRule="atLeast"/>
      <w:rPr>
        <w:sz w:val="0"/>
        <w:szCs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4BB2D" w14:textId="77777777" w:rsidR="00CB2091" w:rsidRDefault="00CB2091">
    <w:pPr>
      <w:spacing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0F1253"/>
    <w:multiLevelType w:val="multilevel"/>
    <w:tmpl w:val="3BEACB4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2091"/>
    <w:rsid w:val="00542F08"/>
    <w:rsid w:val="00CB2091"/>
    <w:rsid w:val="00F94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11C8EBB1"/>
  <w15:docId w15:val="{A0C32997-637D-44B8-B38F-F88921EA1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542F0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42F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footer" Target="footer6.xml"/><Relationship Id="rId7" Type="http://schemas.openxmlformats.org/officeDocument/2006/relationships/hyperlink" Target="mailto:5555%20%20taylor@gmail.com" TargetMode="External"/><Relationship Id="rId12" Type="http://schemas.openxmlformats.org/officeDocument/2006/relationships/hyperlink" Target="mailto:pepperdine@yahoo.com" TargetMode="External"/><Relationship Id="rId17" Type="http://schemas.openxmlformats.org/officeDocument/2006/relationships/hyperlink" Target="mailto:functional@college.edu" TargetMode="Externa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graduate.student@pepperdine.edu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hyperlink" Target="mailto:mft_trainee@yahoo.com" TargetMode="External"/><Relationship Id="rId19" Type="http://schemas.openxmlformats.org/officeDocument/2006/relationships/footer" Target="footer5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mailto:peppro@pepperdine.edu" TargetMode="External"/><Relationship Id="rId22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4371</Words>
  <Characters>24917</Characters>
  <Application>Microsoft Office Word</Application>
  <DocSecurity>0</DocSecurity>
  <Lines>207</Lines>
  <Paragraphs>58</Paragraphs>
  <ScaleCrop>false</ScaleCrop>
  <Company/>
  <LinksUpToDate>false</LinksUpToDate>
  <CharactersWithSpaces>29230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2021-04-12T12:11:00Z</dcterms:created>
  <dcterms:modified xsi:type="dcterms:W3CDTF">2021-04-12T12:15:00Z</dcterms:modified>
</cp:coreProperties>
</file>