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69C20" w14:textId="77777777" w:rsidR="00C7576C" w:rsidRDefault="00C7576C" w:rsidP="00C7576C">
      <w:pPr>
        <w:spacing w:before="2"/>
        <w:ind w:right="2986" w:firstLine="7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Donnell Merritt</w:t>
      </w:r>
    </w:p>
    <w:p w14:paraId="3629E756" w14:textId="7D530152" w:rsidR="00CF3653" w:rsidRPr="00C7576C" w:rsidRDefault="00F13815" w:rsidP="00C7576C">
      <w:pPr>
        <w:spacing w:before="2"/>
        <w:ind w:right="2986" w:firstLine="720"/>
        <w:rPr>
          <w:rFonts w:asciiTheme="minorHAnsi" w:eastAsia="Arial" w:hAnsiTheme="minorHAnsi" w:cstheme="minorHAnsi"/>
          <w:sz w:val="21"/>
          <w:szCs w:val="21"/>
        </w:rPr>
      </w:pPr>
      <w:r w:rsidRPr="00C7576C">
        <w:rPr>
          <w:rFonts w:asciiTheme="minorHAnsi" w:eastAsia="Arial" w:hAnsiTheme="minorHAnsi" w:cstheme="minorHAnsi"/>
          <w:sz w:val="21"/>
          <w:szCs w:val="21"/>
        </w:rPr>
        <w:t xml:space="preserve">257 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no</w:t>
      </w:r>
      <w:r w:rsidRPr="00C7576C">
        <w:rPr>
          <w:rFonts w:asciiTheme="minorHAnsi" w:eastAsia="Arial" w:hAnsiTheme="minorHAnsi" w:cstheme="minorHAnsi"/>
          <w:spacing w:val="-3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e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D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v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 xml:space="preserve"> </w:t>
      </w:r>
      <w:r w:rsidRPr="00C7576C">
        <w:rPr>
          <w:rFonts w:asciiTheme="minorHAnsi" w:eastAsia="Verdana" w:hAnsiTheme="minorHAnsi" w:cstheme="minorHAnsi"/>
          <w:w w:val="84"/>
          <w:sz w:val="21"/>
          <w:szCs w:val="21"/>
        </w:rPr>
        <w:t>•</w:t>
      </w:r>
      <w:r w:rsidRPr="00C7576C">
        <w:rPr>
          <w:rFonts w:asciiTheme="minorHAnsi" w:eastAsia="Verdana" w:hAnsiTheme="minorHAnsi" w:cstheme="minorHAnsi"/>
          <w:spacing w:val="-5"/>
          <w:w w:val="84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h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tt</w:t>
      </w:r>
      <w:r w:rsidRPr="00C7576C">
        <w:rPr>
          <w:rFonts w:asciiTheme="minorHAnsi" w:eastAsia="Arial" w:hAnsiTheme="minorHAnsi" w:cstheme="minorHAnsi"/>
          <w:sz w:val="21"/>
          <w:szCs w:val="21"/>
        </w:rPr>
        <w:t>a,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G</w:t>
      </w:r>
      <w:r w:rsidRPr="00C7576C">
        <w:rPr>
          <w:rFonts w:asciiTheme="minorHAnsi" w:eastAsia="Arial" w:hAnsiTheme="minorHAnsi" w:cstheme="minorHAnsi"/>
          <w:sz w:val="21"/>
          <w:szCs w:val="21"/>
        </w:rPr>
        <w:t>eo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g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a 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3</w:t>
      </w:r>
      <w:r w:rsidRPr="00C7576C">
        <w:rPr>
          <w:rFonts w:asciiTheme="minorHAnsi" w:eastAsia="Arial" w:hAnsiTheme="minorHAnsi" w:cstheme="minorHAnsi"/>
          <w:sz w:val="21"/>
          <w:szCs w:val="21"/>
        </w:rPr>
        <w:t>01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8</w:t>
      </w:r>
      <w:r w:rsidRPr="00C7576C">
        <w:rPr>
          <w:rFonts w:asciiTheme="minorHAnsi" w:eastAsia="Arial" w:hAnsiTheme="minorHAnsi" w:cstheme="minorHAnsi"/>
          <w:sz w:val="21"/>
          <w:szCs w:val="21"/>
        </w:rPr>
        <w:t>0</w:t>
      </w:r>
    </w:p>
    <w:p w14:paraId="009C9F3E" w14:textId="6DA5A8C3" w:rsidR="00CF3653" w:rsidRPr="00C7576C" w:rsidRDefault="00F13815" w:rsidP="00C7576C">
      <w:pPr>
        <w:spacing w:before="1"/>
        <w:ind w:right="3575" w:firstLine="720"/>
        <w:rPr>
          <w:rFonts w:asciiTheme="minorHAnsi" w:eastAsia="Arial" w:hAnsiTheme="minorHAnsi" w:cstheme="minorHAnsi"/>
          <w:sz w:val="21"/>
          <w:szCs w:val="21"/>
        </w:rPr>
      </w:pPr>
      <w:r w:rsidRPr="00C7576C">
        <w:rPr>
          <w:rFonts w:asciiTheme="minorHAnsi" w:eastAsia="Arial" w:hAnsiTheme="minorHAnsi" w:cstheme="minorHAnsi"/>
          <w:sz w:val="21"/>
          <w:szCs w:val="21"/>
        </w:rPr>
        <w:t>770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-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6</w:t>
      </w:r>
      <w:r w:rsidRPr="00C7576C">
        <w:rPr>
          <w:rFonts w:asciiTheme="minorHAnsi" w:eastAsia="Arial" w:hAnsiTheme="minorHAnsi" w:cstheme="minorHAnsi"/>
          <w:sz w:val="21"/>
          <w:szCs w:val="21"/>
        </w:rPr>
        <w:t>53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-</w:t>
      </w:r>
      <w:r w:rsidRPr="00C7576C">
        <w:rPr>
          <w:rFonts w:asciiTheme="minorHAnsi" w:eastAsia="Arial" w:hAnsiTheme="minorHAnsi" w:cstheme="minorHAnsi"/>
          <w:sz w:val="21"/>
          <w:szCs w:val="21"/>
        </w:rPr>
        <w:t>6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4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89 </w:t>
      </w:r>
      <w:r w:rsidRPr="00C7576C">
        <w:rPr>
          <w:rFonts w:asciiTheme="minorHAnsi" w:eastAsia="Verdana" w:hAnsiTheme="minorHAnsi" w:cstheme="minorHAnsi"/>
          <w:w w:val="84"/>
          <w:sz w:val="21"/>
          <w:szCs w:val="21"/>
        </w:rPr>
        <w:t>•</w:t>
      </w:r>
      <w:r w:rsidR="00C7576C">
        <w:rPr>
          <w:rFonts w:asciiTheme="minorHAnsi" w:hAnsiTheme="minorHAnsi" w:cstheme="minorHAnsi"/>
        </w:rPr>
        <w:t>donnell@gmail.com</w:t>
      </w:r>
    </w:p>
    <w:p w14:paraId="3CAEFF96" w14:textId="77777777" w:rsidR="00CF3653" w:rsidRPr="00C7576C" w:rsidRDefault="00CF3653">
      <w:pPr>
        <w:spacing w:line="200" w:lineRule="exact"/>
        <w:rPr>
          <w:rFonts w:asciiTheme="minorHAnsi" w:hAnsiTheme="minorHAnsi" w:cstheme="minorHAnsi"/>
        </w:rPr>
      </w:pPr>
    </w:p>
    <w:p w14:paraId="208FF17D" w14:textId="77777777" w:rsidR="00CF3653" w:rsidRPr="00C7576C" w:rsidRDefault="00CF3653">
      <w:pPr>
        <w:spacing w:line="200" w:lineRule="exact"/>
        <w:rPr>
          <w:rFonts w:asciiTheme="minorHAnsi" w:hAnsiTheme="minorHAnsi" w:cstheme="minorHAnsi"/>
        </w:rPr>
      </w:pPr>
    </w:p>
    <w:p w14:paraId="48060872" w14:textId="68AA070D" w:rsidR="00CF3653" w:rsidRPr="00C7576C" w:rsidRDefault="00F13815" w:rsidP="00C7576C">
      <w:pPr>
        <w:ind w:right="3792" w:firstLine="720"/>
        <w:rPr>
          <w:rFonts w:asciiTheme="minorHAnsi" w:eastAsia="Arial" w:hAnsiTheme="minorHAnsi" w:cstheme="minorHAnsi"/>
          <w:sz w:val="24"/>
          <w:szCs w:val="24"/>
        </w:rPr>
      </w:pPr>
      <w:r w:rsidRPr="00C7576C">
        <w:rPr>
          <w:rFonts w:asciiTheme="minorHAnsi" w:eastAsia="Arial" w:hAnsiTheme="minorHAnsi" w:cstheme="minorHAnsi"/>
          <w:b/>
          <w:spacing w:val="1"/>
          <w:sz w:val="24"/>
          <w:szCs w:val="24"/>
        </w:rPr>
        <w:t>EXE</w:t>
      </w:r>
      <w:r w:rsidRPr="00C7576C">
        <w:rPr>
          <w:rFonts w:asciiTheme="minorHAnsi" w:eastAsia="Arial" w:hAnsiTheme="minorHAnsi" w:cstheme="minorHAnsi"/>
          <w:b/>
          <w:sz w:val="24"/>
          <w:szCs w:val="24"/>
        </w:rPr>
        <w:t>CUTI</w:t>
      </w:r>
      <w:r w:rsidRPr="00C7576C">
        <w:rPr>
          <w:rFonts w:asciiTheme="minorHAnsi" w:eastAsia="Arial" w:hAnsiTheme="minorHAnsi" w:cstheme="minorHAnsi"/>
          <w:b/>
          <w:spacing w:val="1"/>
          <w:sz w:val="24"/>
          <w:szCs w:val="24"/>
        </w:rPr>
        <w:t>V</w:t>
      </w:r>
      <w:r w:rsidRPr="00C7576C">
        <w:rPr>
          <w:rFonts w:asciiTheme="minorHAnsi" w:eastAsia="Arial" w:hAnsiTheme="minorHAnsi" w:cstheme="minorHAnsi"/>
          <w:b/>
          <w:sz w:val="24"/>
          <w:szCs w:val="24"/>
        </w:rPr>
        <w:t>E</w:t>
      </w:r>
      <w:r w:rsidRPr="00C7576C">
        <w:rPr>
          <w:rFonts w:asciiTheme="minorHAnsi" w:eastAsia="Arial" w:hAnsiTheme="minorHAnsi" w:cstheme="minorHAnsi"/>
          <w:b/>
          <w:spacing w:val="4"/>
          <w:sz w:val="24"/>
          <w:szCs w:val="24"/>
        </w:rPr>
        <w:t xml:space="preserve"> </w:t>
      </w:r>
      <w:r w:rsidRPr="00C7576C">
        <w:rPr>
          <w:rFonts w:asciiTheme="minorHAnsi" w:eastAsia="Arial" w:hAnsiTheme="minorHAnsi" w:cstheme="minorHAnsi"/>
          <w:b/>
          <w:spacing w:val="-8"/>
          <w:sz w:val="24"/>
          <w:szCs w:val="24"/>
        </w:rPr>
        <w:t>A</w:t>
      </w:r>
      <w:r w:rsidRPr="00C7576C">
        <w:rPr>
          <w:rFonts w:asciiTheme="minorHAnsi" w:eastAsia="Arial" w:hAnsiTheme="minorHAnsi" w:cstheme="minorHAnsi"/>
          <w:b/>
          <w:spacing w:val="1"/>
          <w:sz w:val="24"/>
          <w:szCs w:val="24"/>
        </w:rPr>
        <w:t>SS</w:t>
      </w:r>
      <w:r w:rsidRPr="00C7576C">
        <w:rPr>
          <w:rFonts w:asciiTheme="minorHAnsi" w:eastAsia="Arial" w:hAnsiTheme="minorHAnsi" w:cstheme="minorHAnsi"/>
          <w:b/>
          <w:sz w:val="24"/>
          <w:szCs w:val="24"/>
        </w:rPr>
        <w:t>I</w:t>
      </w:r>
      <w:r w:rsidRPr="00C7576C">
        <w:rPr>
          <w:rFonts w:asciiTheme="minorHAnsi" w:eastAsia="Arial" w:hAnsiTheme="minorHAnsi" w:cstheme="minorHAnsi"/>
          <w:b/>
          <w:spacing w:val="1"/>
          <w:sz w:val="24"/>
          <w:szCs w:val="24"/>
        </w:rPr>
        <w:t>S</w:t>
      </w:r>
      <w:r w:rsidRPr="00C7576C">
        <w:rPr>
          <w:rFonts w:asciiTheme="minorHAnsi" w:eastAsia="Arial" w:hAnsiTheme="minorHAnsi" w:cstheme="minorHAnsi"/>
          <w:b/>
          <w:sz w:val="24"/>
          <w:szCs w:val="24"/>
        </w:rPr>
        <w:t>T</w:t>
      </w:r>
      <w:r w:rsidRPr="00C7576C">
        <w:rPr>
          <w:rFonts w:asciiTheme="minorHAnsi" w:eastAsia="Arial" w:hAnsiTheme="minorHAnsi" w:cstheme="minorHAnsi"/>
          <w:b/>
          <w:spacing w:val="-5"/>
          <w:sz w:val="24"/>
          <w:szCs w:val="24"/>
        </w:rPr>
        <w:t>A</w:t>
      </w:r>
      <w:r w:rsidRPr="00C7576C">
        <w:rPr>
          <w:rFonts w:asciiTheme="minorHAnsi" w:eastAsia="Arial" w:hAnsiTheme="minorHAnsi" w:cstheme="minorHAnsi"/>
          <w:b/>
          <w:spacing w:val="2"/>
          <w:sz w:val="24"/>
          <w:szCs w:val="24"/>
        </w:rPr>
        <w:t>N</w:t>
      </w:r>
      <w:r w:rsidRPr="00C7576C">
        <w:rPr>
          <w:rFonts w:asciiTheme="minorHAnsi" w:eastAsia="Arial" w:hAnsiTheme="minorHAnsi" w:cstheme="minorHAnsi"/>
          <w:b/>
          <w:sz w:val="24"/>
          <w:szCs w:val="24"/>
        </w:rPr>
        <w:t>T</w:t>
      </w:r>
    </w:p>
    <w:p w14:paraId="2A7ECF50" w14:textId="77777777" w:rsidR="00CF3653" w:rsidRPr="00C7576C" w:rsidRDefault="00F13815">
      <w:pPr>
        <w:ind w:left="832" w:right="213"/>
        <w:jc w:val="both"/>
        <w:rPr>
          <w:rFonts w:asciiTheme="minorHAnsi" w:eastAsia="Arial" w:hAnsiTheme="minorHAnsi" w:cstheme="minorHAnsi"/>
          <w:sz w:val="21"/>
          <w:szCs w:val="21"/>
        </w:rPr>
      </w:pPr>
      <w:r w:rsidRPr="00C7576C">
        <w:rPr>
          <w:rFonts w:asciiTheme="minorHAnsi" w:hAnsiTheme="minorHAnsi" w:cstheme="minorHAnsi"/>
        </w:rPr>
        <w:pict w14:anchorId="75CF7231">
          <v:group id="_x0000_s1053" style="position:absolute;left:0;text-align:left;margin-left:55.4pt;margin-top:72.7pt;width:501.2pt;height:3pt;z-index:-251660288;mso-position-horizontal-relative:page" coordorigin="1108,1454" coordsize="10024,60">
            <v:shape id="_x0000_s1055" style="position:absolute;left:1123;top:1469;width:9994;height:0" coordorigin="1123,1469" coordsize="9994,0" path="m1123,1469r9994,e" filled="f" strokeweight=".54292mm">
              <v:path arrowok="t"/>
            </v:shape>
            <v:shape id="_x0000_s1054" style="position:absolute;left:1123;top:1505;width:9994;height:0" coordorigin="1123,1505" coordsize="9994,0" path="m1123,1505r9994,e" filled="f" strokeweight=".28892mm">
              <v:path arrowok="t"/>
            </v:shape>
            <w10:wrap anchorx="page"/>
          </v:group>
        </w:pic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V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sa</w:t>
      </w:r>
      <w:r w:rsidRPr="00C7576C">
        <w:rPr>
          <w:rFonts w:asciiTheme="minorHAnsi" w:eastAsia="Arial" w:hAnsiTheme="minorHAnsi" w:cstheme="minorHAnsi"/>
          <w:spacing w:val="-4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f</w:t>
      </w:r>
      <w:r w:rsidRPr="00C7576C">
        <w:rPr>
          <w:rFonts w:asciiTheme="minorHAnsi" w:eastAsia="Arial" w:hAnsiTheme="minorHAnsi" w:cstheme="minorHAnsi"/>
          <w:sz w:val="21"/>
          <w:szCs w:val="21"/>
        </w:rPr>
        <w:t>es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>al</w:t>
      </w:r>
      <w:r w:rsidRPr="00C7576C">
        <w:rPr>
          <w:rFonts w:asciiTheme="minorHAnsi" w:eastAsia="Arial" w:hAnsiTheme="minorHAnsi" w:cstheme="minorHAnsi"/>
          <w:spacing w:val="3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ad</w:t>
      </w:r>
      <w:r w:rsidRPr="00C7576C">
        <w:rPr>
          <w:rFonts w:asciiTheme="minorHAnsi" w:eastAsia="Arial" w:hAnsiTheme="minorHAnsi" w:cstheme="minorHAnsi"/>
          <w:sz w:val="21"/>
          <w:szCs w:val="21"/>
        </w:rPr>
        <w:t>ept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at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g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ng 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u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ti</w:t>
      </w:r>
      <w:r w:rsidRPr="00C7576C">
        <w:rPr>
          <w:rFonts w:asciiTheme="minorHAnsi" w:eastAsia="Arial" w:hAnsiTheme="minorHAnsi" w:cstheme="minorHAnsi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z w:val="21"/>
          <w:szCs w:val="21"/>
        </w:rPr>
        <w:t>e p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j</w:t>
      </w:r>
      <w:r w:rsidRPr="00C7576C">
        <w:rPr>
          <w:rFonts w:asciiTheme="minorHAnsi" w:eastAsia="Arial" w:hAnsiTheme="minorHAnsi" w:cstheme="minorHAnsi"/>
          <w:sz w:val="21"/>
          <w:szCs w:val="21"/>
        </w:rPr>
        <w:t>ec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s,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v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d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>g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exc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>al</w:t>
      </w:r>
      <w:r w:rsidRPr="00C7576C">
        <w:rPr>
          <w:rFonts w:asciiTheme="minorHAnsi" w:eastAsia="Arial" w:hAnsiTheme="minorHAnsi" w:cstheme="minorHAnsi"/>
          <w:spacing w:val="3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u</w:t>
      </w:r>
      <w:r w:rsidRPr="00C7576C">
        <w:rPr>
          <w:rFonts w:asciiTheme="minorHAnsi" w:eastAsia="Arial" w:hAnsiTheme="minorHAnsi" w:cstheme="minorHAnsi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z w:val="21"/>
          <w:szCs w:val="21"/>
        </w:rPr>
        <w:t>er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u</w:t>
      </w:r>
      <w:r w:rsidRPr="00C7576C">
        <w:rPr>
          <w:rFonts w:asciiTheme="minorHAnsi" w:eastAsia="Arial" w:hAnsiTheme="minorHAnsi" w:cstheme="minorHAnsi"/>
          <w:sz w:val="21"/>
          <w:szCs w:val="21"/>
        </w:rPr>
        <w:t>ppo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rt</w:t>
      </w:r>
      <w:r w:rsidRPr="00C7576C">
        <w:rPr>
          <w:rFonts w:asciiTheme="minorHAnsi" w:eastAsia="Arial" w:hAnsiTheme="minorHAnsi" w:cstheme="minorHAnsi"/>
          <w:sz w:val="21"/>
          <w:szCs w:val="21"/>
        </w:rPr>
        <w:t>,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and s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tr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ng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f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f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ce</w:t>
      </w:r>
      <w:r w:rsidRPr="00C7576C">
        <w:rPr>
          <w:rFonts w:asciiTheme="minorHAnsi" w:eastAsia="Arial" w:hAnsiTheme="minorHAnsi" w:cstheme="minorHAnsi"/>
          <w:spacing w:val="3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z w:val="21"/>
          <w:szCs w:val="21"/>
        </w:rPr>
        <w:t>pe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4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ons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 xml:space="preserve"> f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or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j</w:t>
      </w:r>
      <w:r w:rsidRPr="00C7576C">
        <w:rPr>
          <w:rFonts w:asciiTheme="minorHAnsi" w:eastAsia="Arial" w:hAnsiTheme="minorHAnsi" w:cstheme="minorHAnsi"/>
          <w:sz w:val="21"/>
          <w:szCs w:val="21"/>
        </w:rPr>
        <w:t>or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d</w:t>
      </w:r>
      <w:r w:rsidRPr="00C7576C">
        <w:rPr>
          <w:rFonts w:asciiTheme="minorHAnsi" w:eastAsia="Arial" w:hAnsiTheme="minorHAnsi" w:cstheme="minorHAnsi"/>
          <w:sz w:val="21"/>
          <w:szCs w:val="21"/>
        </w:rPr>
        <w:t>uc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v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4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y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ga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ns.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x</w:t>
      </w:r>
      <w:r w:rsidRPr="00C7576C">
        <w:rPr>
          <w:rFonts w:asciiTheme="minorHAnsi" w:eastAsia="Arial" w:hAnsiTheme="minorHAnsi" w:cstheme="minorHAnsi"/>
          <w:sz w:val="21"/>
          <w:szCs w:val="21"/>
        </w:rPr>
        <w:t>pe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pacing w:val="3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b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u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z w:val="21"/>
          <w:szCs w:val="21"/>
        </w:rPr>
        <w:t>d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ng</w:t>
      </w:r>
      <w:r w:rsidRPr="00C7576C">
        <w:rPr>
          <w:rFonts w:asciiTheme="minorHAnsi" w:eastAsia="Arial" w:hAnsiTheme="minorHAnsi" w:cstheme="minorHAnsi"/>
          <w:spacing w:val="3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t/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v</w:t>
      </w:r>
      <w:r w:rsidRPr="00C7576C">
        <w:rPr>
          <w:rFonts w:asciiTheme="minorHAnsi" w:eastAsia="Arial" w:hAnsiTheme="minorHAnsi" w:cstheme="minorHAnsi"/>
          <w:sz w:val="21"/>
          <w:szCs w:val="21"/>
        </w:rPr>
        <w:t>endor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da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b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z w:val="21"/>
          <w:szCs w:val="21"/>
        </w:rPr>
        <w:t>es, op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tim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z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ng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b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ng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z w:val="21"/>
          <w:szCs w:val="21"/>
        </w:rPr>
        <w:t>ses,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and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f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ti</w:t>
      </w:r>
      <w:r w:rsidRPr="00C7576C">
        <w:rPr>
          <w:rFonts w:asciiTheme="minorHAnsi" w:eastAsia="Arial" w:hAnsiTheme="minorHAnsi" w:cstheme="minorHAnsi"/>
          <w:sz w:val="21"/>
          <w:szCs w:val="21"/>
        </w:rPr>
        <w:t>ng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h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gh</w:t>
      </w:r>
      <w:r w:rsidRPr="00C7576C">
        <w:rPr>
          <w:rFonts w:asciiTheme="minorHAnsi" w:eastAsia="Arial" w:hAnsiTheme="minorHAnsi" w:cstheme="minorHAnsi"/>
          <w:spacing w:val="-3"/>
          <w:sz w:val="21"/>
          <w:szCs w:val="21"/>
        </w:rPr>
        <w:t>-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z w:val="21"/>
          <w:szCs w:val="21"/>
        </w:rPr>
        <w:t>act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z w:val="21"/>
          <w:szCs w:val="21"/>
        </w:rPr>
        <w:t>os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>d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esen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ti</w:t>
      </w:r>
      <w:r w:rsidRPr="00C7576C">
        <w:rPr>
          <w:rFonts w:asciiTheme="minorHAnsi" w:eastAsia="Arial" w:hAnsiTheme="minorHAnsi" w:cstheme="minorHAnsi"/>
          <w:sz w:val="21"/>
          <w:szCs w:val="21"/>
        </w:rPr>
        <w:t>ons.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mm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tt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ed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o s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tr</w:t>
      </w:r>
      <w:r w:rsidRPr="00C7576C">
        <w:rPr>
          <w:rFonts w:asciiTheme="minorHAnsi" w:eastAsia="Arial" w:hAnsiTheme="minorHAnsi" w:cstheme="minorHAnsi"/>
          <w:sz w:val="21"/>
          <w:szCs w:val="21"/>
        </w:rPr>
        <w:t>eng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he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>g</w:t>
      </w:r>
      <w:r w:rsidRPr="00C7576C">
        <w:rPr>
          <w:rFonts w:asciiTheme="minorHAnsi" w:eastAsia="Arial" w:hAnsiTheme="minorHAnsi" w:cstheme="minorHAnsi"/>
          <w:spacing w:val="4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d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z w:val="21"/>
          <w:szCs w:val="21"/>
        </w:rPr>
        <w:t>pa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pacing w:val="-4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al</w:t>
      </w:r>
      <w:r w:rsidRPr="00C7576C">
        <w:rPr>
          <w:rFonts w:asciiTheme="minorHAnsi" w:eastAsia="Arial" w:hAnsiTheme="minorHAnsi" w:cstheme="minorHAnsi"/>
          <w:spacing w:val="3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z w:val="21"/>
          <w:szCs w:val="21"/>
        </w:rPr>
        <w:t>abo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4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on, p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pacing w:val="-3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4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ng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h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gh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do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cu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z w:val="21"/>
          <w:szCs w:val="21"/>
        </w:rPr>
        <w:t>en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4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pacing w:val="4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an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d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ds,</w:t>
      </w:r>
      <w:r w:rsidRPr="00C7576C">
        <w:rPr>
          <w:rFonts w:asciiTheme="minorHAnsi" w:eastAsia="Arial" w:hAnsiTheme="minorHAnsi" w:cstheme="minorHAnsi"/>
          <w:spacing w:val="3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z w:val="21"/>
          <w:szCs w:val="21"/>
        </w:rPr>
        <w:t>nd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ap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y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ng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f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-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ang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ng 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z w:val="21"/>
          <w:szCs w:val="21"/>
        </w:rPr>
        <w:t>ho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z w:val="21"/>
          <w:szCs w:val="21"/>
        </w:rPr>
        <w:t>hop,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D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gn,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z w:val="21"/>
          <w:szCs w:val="21"/>
        </w:rPr>
        <w:t>u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oo</w:t>
      </w:r>
      <w:r w:rsidRPr="00C7576C">
        <w:rPr>
          <w:rFonts w:asciiTheme="minorHAnsi" w:eastAsia="Arial" w:hAnsiTheme="minorHAnsi" w:cstheme="minorHAnsi"/>
          <w:sz w:val="21"/>
          <w:szCs w:val="21"/>
        </w:rPr>
        <w:t>k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d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4"/>
          <w:sz w:val="21"/>
          <w:szCs w:val="21"/>
        </w:rPr>
        <w:t>w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nt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ca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z w:val="21"/>
          <w:szCs w:val="21"/>
        </w:rPr>
        <w:t>ab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il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es.</w:t>
      </w:r>
    </w:p>
    <w:p w14:paraId="5DE3F7FE" w14:textId="77777777" w:rsidR="00CF3653" w:rsidRPr="00C7576C" w:rsidRDefault="00CF3653">
      <w:pPr>
        <w:spacing w:line="200" w:lineRule="exact"/>
        <w:rPr>
          <w:rFonts w:asciiTheme="minorHAnsi" w:hAnsiTheme="minorHAnsi" w:cstheme="minorHAnsi"/>
        </w:rPr>
      </w:pPr>
    </w:p>
    <w:p w14:paraId="0DADB381" w14:textId="77777777" w:rsidR="00CF3653" w:rsidRPr="00C7576C" w:rsidRDefault="00CF3653">
      <w:pPr>
        <w:spacing w:before="5" w:line="280" w:lineRule="exact"/>
        <w:rPr>
          <w:rFonts w:asciiTheme="minorHAnsi" w:hAnsiTheme="minorHAnsi" w:cstheme="minorHAnsi"/>
          <w:sz w:val="28"/>
          <w:szCs w:val="28"/>
        </w:rPr>
      </w:pPr>
    </w:p>
    <w:p w14:paraId="5BCC0260" w14:textId="77777777" w:rsidR="00CF3653" w:rsidRPr="00C7576C" w:rsidRDefault="00F13815">
      <w:pPr>
        <w:spacing w:before="22"/>
        <w:ind w:left="1084" w:right="502"/>
        <w:jc w:val="center"/>
        <w:rPr>
          <w:rFonts w:asciiTheme="minorHAnsi" w:eastAsia="Arial" w:hAnsiTheme="minorHAnsi" w:cstheme="minorHAnsi"/>
          <w:sz w:val="21"/>
          <w:szCs w:val="21"/>
        </w:rPr>
      </w:pPr>
      <w:r w:rsidRPr="00C7576C">
        <w:rPr>
          <w:rFonts w:asciiTheme="minorHAnsi" w:hAnsiTheme="minorHAnsi" w:cstheme="minorHAnsi"/>
        </w:rPr>
        <w:pict w14:anchorId="325CC8D3">
          <v:group id="_x0000_s1050" style="position:absolute;left:0;text-align:left;margin-left:55.4pt;margin-top:75.8pt;width:501.2pt;height:3pt;z-index:-251659264;mso-position-horizontal-relative:page" coordorigin="1108,1516" coordsize="10024,60">
            <v:shape id="_x0000_s1052" style="position:absolute;left:1123;top:1568;width:9994;height:0" coordorigin="1123,1568" coordsize="9994,0" path="m1123,1568r9994,e" filled="f" strokeweight=".28964mm">
              <v:path arrowok="t"/>
            </v:shape>
            <v:shape id="_x0000_s1051" style="position:absolute;left:1123;top:1532;width:9994;height:0" coordorigin="1123,1532" coordsize="9994,0" path="m1123,1532r9994,e" filled="f" strokeweight=".54364mm">
              <v:path arrowok="t"/>
            </v:shape>
            <w10:wrap anchorx="page"/>
          </v:group>
        </w:pic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d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tr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v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e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z w:val="21"/>
          <w:szCs w:val="21"/>
        </w:rPr>
        <w:t>u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z w:val="21"/>
          <w:szCs w:val="21"/>
        </w:rPr>
        <w:t>po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 xml:space="preserve"> </w:t>
      </w:r>
      <w:r w:rsidRPr="00C7576C">
        <w:rPr>
          <w:rFonts w:asciiTheme="minorHAnsi" w:eastAsia="Verdana" w:hAnsiTheme="minorHAnsi" w:cstheme="minorHAnsi"/>
          <w:w w:val="84"/>
          <w:sz w:val="21"/>
          <w:szCs w:val="21"/>
        </w:rPr>
        <w:t>•</w:t>
      </w:r>
      <w:r w:rsidRPr="00C7576C">
        <w:rPr>
          <w:rFonts w:asciiTheme="minorHAnsi" w:eastAsia="Verdana" w:hAnsiTheme="minorHAnsi" w:cstheme="minorHAnsi"/>
          <w:spacing w:val="-5"/>
          <w:w w:val="84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z w:val="21"/>
          <w:szCs w:val="21"/>
        </w:rPr>
        <w:t>u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3"/>
          <w:sz w:val="21"/>
          <w:szCs w:val="21"/>
        </w:rPr>
        <w:t>-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j</w:t>
      </w:r>
      <w:r w:rsidRPr="00C7576C">
        <w:rPr>
          <w:rFonts w:asciiTheme="minorHAnsi" w:eastAsia="Arial" w:hAnsiTheme="minorHAnsi" w:cstheme="minorHAnsi"/>
          <w:sz w:val="21"/>
          <w:szCs w:val="21"/>
        </w:rPr>
        <w:t>ect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>ag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z w:val="21"/>
          <w:szCs w:val="21"/>
        </w:rPr>
        <w:t>ent</w:t>
      </w:r>
      <w:r w:rsidRPr="00C7576C">
        <w:rPr>
          <w:rFonts w:asciiTheme="minorHAnsi" w:eastAsia="Arial" w:hAnsiTheme="minorHAnsi" w:cstheme="minorHAnsi"/>
          <w:spacing w:val="-4"/>
          <w:sz w:val="21"/>
          <w:szCs w:val="21"/>
        </w:rPr>
        <w:t xml:space="preserve"> </w:t>
      </w:r>
      <w:r w:rsidRPr="00C7576C">
        <w:rPr>
          <w:rFonts w:asciiTheme="minorHAnsi" w:eastAsia="Verdana" w:hAnsiTheme="minorHAnsi" w:cstheme="minorHAnsi"/>
          <w:w w:val="84"/>
          <w:sz w:val="21"/>
          <w:szCs w:val="21"/>
        </w:rPr>
        <w:t>•</w:t>
      </w:r>
      <w:r w:rsidRPr="00C7576C">
        <w:rPr>
          <w:rFonts w:asciiTheme="minorHAnsi" w:eastAsia="Verdana" w:hAnsiTheme="minorHAnsi" w:cstheme="minorHAnsi"/>
          <w:spacing w:val="-5"/>
          <w:w w:val="84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Fi</w:t>
      </w:r>
      <w:r w:rsidRPr="00C7576C">
        <w:rPr>
          <w:rFonts w:asciiTheme="minorHAnsi" w:eastAsia="Arial" w:hAnsiTheme="minorHAnsi" w:cstheme="minorHAnsi"/>
          <w:sz w:val="21"/>
          <w:szCs w:val="21"/>
        </w:rPr>
        <w:t>nan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l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>ag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z w:val="21"/>
          <w:szCs w:val="21"/>
        </w:rPr>
        <w:t>en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,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rt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g </w:t>
      </w:r>
      <w:r w:rsidRPr="00C7576C">
        <w:rPr>
          <w:rFonts w:asciiTheme="minorHAnsi" w:eastAsia="Verdana" w:hAnsiTheme="minorHAnsi" w:cstheme="minorHAnsi"/>
          <w:w w:val="84"/>
          <w:sz w:val="21"/>
          <w:szCs w:val="21"/>
        </w:rPr>
        <w:t>•</w:t>
      </w:r>
      <w:r w:rsidRPr="00C7576C">
        <w:rPr>
          <w:rFonts w:asciiTheme="minorHAnsi" w:eastAsia="Verdana" w:hAnsiTheme="minorHAnsi" w:cstheme="minorHAnsi"/>
          <w:spacing w:val="-5"/>
          <w:w w:val="84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z w:val="21"/>
          <w:szCs w:val="21"/>
        </w:rPr>
        <w:t>ch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z w:val="21"/>
          <w:szCs w:val="21"/>
        </w:rPr>
        <w:t>du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g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z w:val="21"/>
          <w:szCs w:val="21"/>
        </w:rPr>
        <w:t>us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z w:val="21"/>
          <w:szCs w:val="21"/>
        </w:rPr>
        <w:t>er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v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e </w:t>
      </w:r>
      <w:r w:rsidRPr="00C7576C">
        <w:rPr>
          <w:rFonts w:asciiTheme="minorHAnsi" w:eastAsia="Verdana" w:hAnsiTheme="minorHAnsi" w:cstheme="minorHAnsi"/>
          <w:w w:val="84"/>
          <w:sz w:val="21"/>
          <w:szCs w:val="21"/>
        </w:rPr>
        <w:t>•</w:t>
      </w:r>
      <w:r w:rsidRPr="00C7576C">
        <w:rPr>
          <w:rFonts w:asciiTheme="minorHAnsi" w:eastAsia="Verdana" w:hAnsiTheme="minorHAnsi" w:cstheme="minorHAnsi"/>
          <w:spacing w:val="-5"/>
          <w:w w:val="84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oc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ss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pacing w:val="-3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v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z w:val="21"/>
          <w:szCs w:val="21"/>
        </w:rPr>
        <w:t>ent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 xml:space="preserve"> </w:t>
      </w:r>
      <w:r w:rsidRPr="00C7576C">
        <w:rPr>
          <w:rFonts w:asciiTheme="minorHAnsi" w:eastAsia="Verdana" w:hAnsiTheme="minorHAnsi" w:cstheme="minorHAnsi"/>
          <w:w w:val="84"/>
          <w:sz w:val="21"/>
          <w:szCs w:val="21"/>
        </w:rPr>
        <w:t>•</w:t>
      </w:r>
      <w:r w:rsidRPr="00C7576C">
        <w:rPr>
          <w:rFonts w:asciiTheme="minorHAnsi" w:eastAsia="Verdana" w:hAnsiTheme="minorHAnsi" w:cstheme="minorHAnsi"/>
          <w:spacing w:val="-5"/>
          <w:w w:val="84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og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D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v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op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z w:val="21"/>
          <w:szCs w:val="21"/>
        </w:rPr>
        <w:t>nt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 xml:space="preserve"> </w:t>
      </w:r>
      <w:r w:rsidRPr="00C7576C">
        <w:rPr>
          <w:rFonts w:asciiTheme="minorHAnsi" w:eastAsia="Verdana" w:hAnsiTheme="minorHAnsi" w:cstheme="minorHAnsi"/>
          <w:w w:val="84"/>
          <w:sz w:val="21"/>
          <w:szCs w:val="21"/>
        </w:rPr>
        <w:t>•</w:t>
      </w:r>
      <w:r w:rsidRPr="00C7576C">
        <w:rPr>
          <w:rFonts w:asciiTheme="minorHAnsi" w:eastAsia="Verdana" w:hAnsiTheme="minorHAnsi" w:cstheme="minorHAnsi"/>
          <w:spacing w:val="-5"/>
          <w:w w:val="84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D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ab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se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z w:val="21"/>
          <w:szCs w:val="21"/>
        </w:rPr>
        <w:t>an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z w:val="21"/>
          <w:szCs w:val="21"/>
        </w:rPr>
        <w:t>g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nt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mm</w:t>
      </w:r>
      <w:r w:rsidRPr="00C7576C">
        <w:rPr>
          <w:rFonts w:asciiTheme="minorHAnsi" w:eastAsia="Arial" w:hAnsiTheme="minorHAnsi" w:cstheme="minorHAnsi"/>
          <w:sz w:val="21"/>
          <w:szCs w:val="21"/>
        </w:rPr>
        <w:t>u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ca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ti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on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4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v</w:t>
      </w:r>
      <w:r w:rsidRPr="00C7576C">
        <w:rPr>
          <w:rFonts w:asciiTheme="minorHAnsi" w:eastAsia="Arial" w:hAnsiTheme="minorHAnsi" w:cstheme="minorHAnsi"/>
          <w:sz w:val="21"/>
          <w:szCs w:val="21"/>
        </w:rPr>
        <w:t>es</w:t>
      </w:r>
      <w:r w:rsidRPr="00C7576C">
        <w:rPr>
          <w:rFonts w:asciiTheme="minorHAnsi" w:eastAsia="Arial" w:hAnsiTheme="minorHAnsi" w:cstheme="minorHAnsi"/>
          <w:spacing w:val="-3"/>
          <w:sz w:val="21"/>
          <w:szCs w:val="21"/>
        </w:rPr>
        <w:t xml:space="preserve"> </w:t>
      </w:r>
      <w:r w:rsidRPr="00C7576C">
        <w:rPr>
          <w:rFonts w:asciiTheme="minorHAnsi" w:eastAsia="Verdana" w:hAnsiTheme="minorHAnsi" w:cstheme="minorHAnsi"/>
          <w:w w:val="84"/>
          <w:sz w:val="21"/>
          <w:szCs w:val="21"/>
        </w:rPr>
        <w:t>•</w:t>
      </w:r>
      <w:r w:rsidRPr="00C7576C">
        <w:rPr>
          <w:rFonts w:asciiTheme="minorHAnsi" w:eastAsia="Verdana" w:hAnsiTheme="minorHAnsi" w:cstheme="minorHAnsi"/>
          <w:spacing w:val="-5"/>
          <w:w w:val="84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rr</w:t>
      </w:r>
      <w:r w:rsidRPr="00C7576C">
        <w:rPr>
          <w:rFonts w:asciiTheme="minorHAnsi" w:eastAsia="Arial" w:hAnsiTheme="minorHAnsi" w:cstheme="minorHAnsi"/>
          <w:sz w:val="21"/>
          <w:szCs w:val="21"/>
        </w:rPr>
        <w:t>es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z w:val="21"/>
          <w:szCs w:val="21"/>
        </w:rPr>
        <w:t>on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d</w:t>
      </w:r>
      <w:r w:rsidRPr="00C7576C">
        <w:rPr>
          <w:rFonts w:asciiTheme="minorHAnsi" w:eastAsia="Arial" w:hAnsiTheme="minorHAnsi" w:cstheme="minorHAnsi"/>
          <w:sz w:val="21"/>
          <w:szCs w:val="21"/>
        </w:rPr>
        <w:t>ence</w:t>
      </w:r>
      <w:r w:rsidRPr="00C7576C">
        <w:rPr>
          <w:rFonts w:asciiTheme="minorHAnsi" w:eastAsia="Arial" w:hAnsiTheme="minorHAnsi" w:cstheme="minorHAnsi"/>
          <w:spacing w:val="-3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ea</w:t>
      </w:r>
      <w:r w:rsidRPr="00C7576C">
        <w:rPr>
          <w:rFonts w:asciiTheme="minorHAnsi" w:eastAsia="Arial" w:hAnsiTheme="minorHAnsi" w:cstheme="minorHAnsi"/>
          <w:spacing w:val="-4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z w:val="21"/>
          <w:szCs w:val="21"/>
        </w:rPr>
        <w:t>n,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z w:val="21"/>
          <w:szCs w:val="21"/>
        </w:rPr>
        <w:t>d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ti</w:t>
      </w:r>
      <w:r w:rsidRPr="00C7576C">
        <w:rPr>
          <w:rFonts w:asciiTheme="minorHAnsi" w:eastAsia="Arial" w:hAnsiTheme="minorHAnsi" w:cstheme="minorHAnsi"/>
          <w:sz w:val="21"/>
          <w:szCs w:val="21"/>
        </w:rPr>
        <w:t>ng,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ac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>k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ng </w:t>
      </w:r>
      <w:r w:rsidRPr="00C7576C">
        <w:rPr>
          <w:rFonts w:asciiTheme="minorHAnsi" w:eastAsia="Verdana" w:hAnsiTheme="minorHAnsi" w:cstheme="minorHAnsi"/>
          <w:w w:val="84"/>
          <w:sz w:val="21"/>
          <w:szCs w:val="21"/>
        </w:rPr>
        <w:t>•</w:t>
      </w:r>
      <w:r w:rsidRPr="00C7576C">
        <w:rPr>
          <w:rFonts w:asciiTheme="minorHAnsi" w:eastAsia="Verdana" w:hAnsiTheme="minorHAnsi" w:cstheme="minorHAnsi"/>
          <w:spacing w:val="-5"/>
          <w:w w:val="84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>da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ds</w:t>
      </w:r>
      <w:r w:rsidRPr="00C7576C">
        <w:rPr>
          <w:rFonts w:asciiTheme="minorHAnsi" w:eastAsia="Arial" w:hAnsiTheme="minorHAnsi" w:cstheme="minorHAnsi"/>
          <w:spacing w:val="-3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D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v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op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nt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op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s </w:t>
      </w:r>
      <w:r w:rsidRPr="00C7576C">
        <w:rPr>
          <w:rFonts w:asciiTheme="minorHAnsi" w:eastAsia="Verdana" w:hAnsiTheme="minorHAnsi" w:cstheme="minorHAnsi"/>
          <w:w w:val="84"/>
          <w:sz w:val="21"/>
          <w:szCs w:val="21"/>
        </w:rPr>
        <w:t>•</w:t>
      </w:r>
      <w:r w:rsidRPr="00C7576C">
        <w:rPr>
          <w:rFonts w:asciiTheme="minorHAnsi" w:eastAsia="Verdana" w:hAnsiTheme="minorHAnsi" w:cstheme="minorHAnsi"/>
          <w:spacing w:val="-5"/>
          <w:w w:val="84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tr</w:t>
      </w:r>
      <w:r w:rsidRPr="00C7576C">
        <w:rPr>
          <w:rFonts w:asciiTheme="minorHAnsi" w:eastAsia="Arial" w:hAnsiTheme="minorHAnsi" w:cstheme="minorHAnsi"/>
          <w:sz w:val="21"/>
          <w:szCs w:val="21"/>
        </w:rPr>
        <w:t>anet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4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v</w:t>
      </w:r>
      <w:r w:rsidRPr="00C7576C">
        <w:rPr>
          <w:rFonts w:asciiTheme="minorHAnsi" w:eastAsia="Arial" w:hAnsiTheme="minorHAnsi" w:cstheme="minorHAnsi"/>
          <w:sz w:val="21"/>
          <w:szCs w:val="21"/>
        </w:rPr>
        <w:t>es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 xml:space="preserve"> </w:t>
      </w:r>
      <w:r w:rsidRPr="00C7576C">
        <w:rPr>
          <w:rFonts w:asciiTheme="minorHAnsi" w:eastAsia="Verdana" w:hAnsiTheme="minorHAnsi" w:cstheme="minorHAnsi"/>
          <w:w w:val="84"/>
          <w:sz w:val="21"/>
          <w:szCs w:val="21"/>
        </w:rPr>
        <w:t>•</w:t>
      </w:r>
      <w:r w:rsidRPr="00C7576C">
        <w:rPr>
          <w:rFonts w:asciiTheme="minorHAnsi" w:eastAsia="Verdana" w:hAnsiTheme="minorHAnsi" w:cstheme="minorHAnsi"/>
          <w:spacing w:val="-5"/>
          <w:w w:val="84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z w:val="21"/>
          <w:szCs w:val="21"/>
        </w:rPr>
        <w:t>pe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al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tr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ea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ng </w:t>
      </w:r>
      <w:r w:rsidRPr="00C7576C">
        <w:rPr>
          <w:rFonts w:asciiTheme="minorHAnsi" w:eastAsia="Verdana" w:hAnsiTheme="minorHAnsi" w:cstheme="minorHAnsi"/>
          <w:w w:val="84"/>
          <w:sz w:val="21"/>
          <w:szCs w:val="21"/>
        </w:rPr>
        <w:t>•</w:t>
      </w:r>
      <w:r w:rsidRPr="00C7576C">
        <w:rPr>
          <w:rFonts w:asciiTheme="minorHAnsi" w:eastAsia="Verdana" w:hAnsiTheme="minorHAnsi" w:cstheme="minorHAnsi"/>
          <w:spacing w:val="-5"/>
          <w:w w:val="84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v</w:t>
      </w:r>
      <w:r w:rsidRPr="00C7576C">
        <w:rPr>
          <w:rFonts w:asciiTheme="minorHAnsi" w:eastAsia="Arial" w:hAnsiTheme="minorHAnsi" w:cstheme="minorHAnsi"/>
          <w:sz w:val="21"/>
          <w:szCs w:val="21"/>
        </w:rPr>
        <w:t>ent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and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pacing w:val="-3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es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on</w:t>
      </w:r>
      <w:r w:rsidRPr="00C7576C">
        <w:rPr>
          <w:rFonts w:asciiTheme="minorHAnsi" w:eastAsia="Arial" w:hAnsiTheme="minorHAnsi" w:cstheme="minorHAnsi"/>
          <w:spacing w:val="-3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z w:val="21"/>
          <w:szCs w:val="21"/>
        </w:rPr>
        <w:t>oo</w:t>
      </w:r>
      <w:r w:rsidRPr="00C7576C">
        <w:rPr>
          <w:rFonts w:asciiTheme="minorHAnsi" w:eastAsia="Arial" w:hAnsiTheme="minorHAnsi" w:cstheme="minorHAnsi"/>
          <w:spacing w:val="-3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d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n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z w:val="21"/>
          <w:szCs w:val="21"/>
        </w:rPr>
        <w:t>h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nge </w:t>
      </w:r>
      <w:r w:rsidRPr="00C7576C">
        <w:rPr>
          <w:rFonts w:asciiTheme="minorHAnsi" w:eastAsia="Arial" w:hAnsiTheme="minorHAnsi" w:cstheme="minorHAnsi"/>
          <w:spacing w:val="-3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z w:val="21"/>
          <w:szCs w:val="21"/>
        </w:rPr>
        <w:t>an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z w:val="21"/>
          <w:szCs w:val="21"/>
        </w:rPr>
        <w:t>g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z w:val="21"/>
          <w:szCs w:val="21"/>
        </w:rPr>
        <w:t>nt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 xml:space="preserve"> </w:t>
      </w:r>
      <w:r w:rsidRPr="00C7576C">
        <w:rPr>
          <w:rFonts w:asciiTheme="minorHAnsi" w:eastAsia="Verdana" w:hAnsiTheme="minorHAnsi" w:cstheme="minorHAnsi"/>
          <w:w w:val="84"/>
          <w:sz w:val="21"/>
          <w:szCs w:val="21"/>
        </w:rPr>
        <w:t>•</w:t>
      </w:r>
      <w:r w:rsidRPr="00C7576C">
        <w:rPr>
          <w:rFonts w:asciiTheme="minorHAnsi" w:eastAsia="Verdana" w:hAnsiTheme="minorHAnsi" w:cstheme="minorHAnsi"/>
          <w:spacing w:val="-5"/>
          <w:w w:val="84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sue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es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z w:val="21"/>
          <w:szCs w:val="21"/>
        </w:rPr>
        <w:t>u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ti</w:t>
      </w:r>
      <w:r w:rsidRPr="00C7576C">
        <w:rPr>
          <w:rFonts w:asciiTheme="minorHAnsi" w:eastAsia="Arial" w:hAnsiTheme="minorHAnsi" w:cstheme="minorHAnsi"/>
          <w:sz w:val="21"/>
          <w:szCs w:val="21"/>
        </w:rPr>
        <w:t>on</w:t>
      </w:r>
    </w:p>
    <w:p w14:paraId="3C8404A7" w14:textId="77777777" w:rsidR="00CF3653" w:rsidRPr="00C7576C" w:rsidRDefault="00CF3653">
      <w:pPr>
        <w:spacing w:line="200" w:lineRule="exact"/>
        <w:rPr>
          <w:rFonts w:asciiTheme="minorHAnsi" w:hAnsiTheme="minorHAnsi" w:cstheme="minorHAnsi"/>
        </w:rPr>
      </w:pPr>
    </w:p>
    <w:p w14:paraId="2FB34419" w14:textId="77777777" w:rsidR="00CF3653" w:rsidRPr="00C7576C" w:rsidRDefault="00CF3653">
      <w:pPr>
        <w:spacing w:before="7" w:line="260" w:lineRule="exact"/>
        <w:rPr>
          <w:rFonts w:asciiTheme="minorHAnsi" w:hAnsiTheme="minorHAnsi" w:cstheme="minorHAnsi"/>
          <w:sz w:val="26"/>
          <w:szCs w:val="26"/>
        </w:rPr>
      </w:pPr>
    </w:p>
    <w:p w14:paraId="0B484D39" w14:textId="77777777" w:rsidR="00CF3653" w:rsidRPr="00C7576C" w:rsidRDefault="00F13815" w:rsidP="00C7576C">
      <w:pPr>
        <w:spacing w:before="34"/>
        <w:ind w:right="3649" w:firstLine="720"/>
        <w:rPr>
          <w:rFonts w:asciiTheme="minorHAnsi" w:eastAsia="Arial" w:hAnsiTheme="minorHAnsi" w:cstheme="minorHAnsi"/>
          <w:sz w:val="21"/>
          <w:szCs w:val="21"/>
        </w:rPr>
      </w:pP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</w:rPr>
        <w:t>PR</w:t>
      </w:r>
      <w:r w:rsidRPr="00C7576C">
        <w:rPr>
          <w:rFonts w:asciiTheme="minorHAnsi" w:eastAsia="Arial" w:hAnsiTheme="minorHAnsi" w:cstheme="minorHAnsi"/>
          <w:b/>
          <w:spacing w:val="-4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b/>
          <w:spacing w:val="-2"/>
          <w:sz w:val="21"/>
          <w:szCs w:val="21"/>
        </w:rPr>
        <w:t>F</w:t>
      </w: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b/>
          <w:spacing w:val="-2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b/>
          <w:spacing w:val="-1"/>
          <w:sz w:val="21"/>
          <w:szCs w:val="21"/>
        </w:rPr>
        <w:t>IO</w:t>
      </w: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b/>
          <w:spacing w:val="-6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b/>
          <w:sz w:val="21"/>
          <w:szCs w:val="21"/>
        </w:rPr>
        <w:t xml:space="preserve">L </w:t>
      </w: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</w:rPr>
        <w:t>EX</w:t>
      </w:r>
      <w:r w:rsidRPr="00C7576C">
        <w:rPr>
          <w:rFonts w:asciiTheme="minorHAnsi" w:eastAsia="Arial" w:hAnsiTheme="minorHAnsi" w:cstheme="minorHAnsi"/>
          <w:b/>
          <w:spacing w:val="-2"/>
          <w:sz w:val="21"/>
          <w:szCs w:val="21"/>
        </w:rPr>
        <w:t>PE</w:t>
      </w:r>
      <w:r w:rsidRPr="00C7576C">
        <w:rPr>
          <w:rFonts w:asciiTheme="minorHAnsi" w:eastAsia="Arial" w:hAnsiTheme="minorHAnsi" w:cstheme="minorHAnsi"/>
          <w:b/>
          <w:spacing w:val="-1"/>
          <w:sz w:val="21"/>
          <w:szCs w:val="21"/>
        </w:rPr>
        <w:t>RI</w:t>
      </w: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b/>
          <w:spacing w:val="-1"/>
          <w:sz w:val="21"/>
          <w:szCs w:val="21"/>
        </w:rPr>
        <w:t>NC</w:t>
      </w:r>
      <w:r w:rsidRPr="00C7576C">
        <w:rPr>
          <w:rFonts w:asciiTheme="minorHAnsi" w:eastAsia="Arial" w:hAnsiTheme="minorHAnsi" w:cstheme="minorHAnsi"/>
          <w:b/>
          <w:sz w:val="21"/>
          <w:szCs w:val="21"/>
        </w:rPr>
        <w:t>E</w:t>
      </w:r>
    </w:p>
    <w:p w14:paraId="6FC74AE3" w14:textId="77777777" w:rsidR="00CF3653" w:rsidRPr="00C7576C" w:rsidRDefault="00CF3653">
      <w:pPr>
        <w:spacing w:before="6" w:line="240" w:lineRule="exact"/>
        <w:rPr>
          <w:rFonts w:asciiTheme="minorHAnsi" w:hAnsiTheme="minorHAnsi" w:cstheme="minorHAnsi"/>
          <w:sz w:val="24"/>
          <w:szCs w:val="24"/>
        </w:rPr>
      </w:pPr>
    </w:p>
    <w:p w14:paraId="4B90D5BC" w14:textId="77777777" w:rsidR="00CF3653" w:rsidRPr="00C7576C" w:rsidRDefault="00F13815">
      <w:pPr>
        <w:ind w:left="832" w:right="4979"/>
        <w:jc w:val="both"/>
        <w:rPr>
          <w:rFonts w:asciiTheme="minorHAnsi" w:eastAsia="Arial" w:hAnsiTheme="minorHAnsi" w:cstheme="minorHAnsi"/>
          <w:sz w:val="21"/>
          <w:szCs w:val="21"/>
        </w:rPr>
      </w:pP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b/>
          <w:spacing w:val="-1"/>
          <w:sz w:val="21"/>
          <w:szCs w:val="21"/>
        </w:rPr>
        <w:t>OO</w:t>
      </w:r>
      <w:r w:rsidRPr="00C7576C">
        <w:rPr>
          <w:rFonts w:asciiTheme="minorHAnsi" w:eastAsia="Arial" w:hAnsiTheme="minorHAnsi" w:cstheme="minorHAnsi"/>
          <w:b/>
          <w:spacing w:val="-2"/>
          <w:sz w:val="21"/>
          <w:szCs w:val="21"/>
        </w:rPr>
        <w:t>PE</w:t>
      </w:r>
      <w:r w:rsidRPr="00C7576C">
        <w:rPr>
          <w:rFonts w:asciiTheme="minorHAnsi" w:eastAsia="Arial" w:hAnsiTheme="minorHAnsi" w:cstheme="minorHAnsi"/>
          <w:b/>
          <w:sz w:val="21"/>
          <w:szCs w:val="21"/>
        </w:rPr>
        <w:t xml:space="preserve">R </w:t>
      </w:r>
      <w:r w:rsidRPr="00C7576C">
        <w:rPr>
          <w:rFonts w:asciiTheme="minorHAnsi" w:eastAsia="Arial" w:hAnsiTheme="minorHAnsi" w:cstheme="minorHAnsi"/>
          <w:b/>
          <w:spacing w:val="-2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b/>
          <w:spacing w:val="2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b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b/>
          <w:spacing w:val="-2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b/>
          <w:spacing w:val="-1"/>
          <w:sz w:val="21"/>
          <w:szCs w:val="21"/>
        </w:rPr>
        <w:t>H</w:t>
      </w: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</w:rPr>
        <w:t>F</w:t>
      </w:r>
      <w:r w:rsidRPr="00C7576C">
        <w:rPr>
          <w:rFonts w:asciiTheme="minorHAnsi" w:eastAsia="Arial" w:hAnsiTheme="minorHAnsi" w:cstheme="minorHAnsi"/>
          <w:b/>
          <w:spacing w:val="-4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</w:rPr>
        <w:t>RD</w:t>
      </w:r>
      <w:r w:rsidRPr="00C7576C">
        <w:rPr>
          <w:rFonts w:asciiTheme="minorHAnsi" w:eastAsia="Arial" w:hAnsiTheme="minorHAnsi" w:cstheme="minorHAnsi"/>
          <w:b/>
          <w:sz w:val="21"/>
          <w:szCs w:val="21"/>
        </w:rPr>
        <w:t>,</w:t>
      </w:r>
      <w:r w:rsidRPr="00C7576C">
        <w:rPr>
          <w:rFonts w:asciiTheme="minorHAnsi" w:eastAsia="Arial" w:hAnsiTheme="minorHAnsi" w:cstheme="minorHAnsi"/>
          <w:b/>
          <w:spacing w:val="-4"/>
          <w:sz w:val="21"/>
          <w:szCs w:val="21"/>
        </w:rPr>
        <w:t xml:space="preserve"> A</w:t>
      </w:r>
      <w:r w:rsidRPr="00C7576C">
        <w:rPr>
          <w:rFonts w:asciiTheme="minorHAnsi" w:eastAsia="Arial" w:hAnsiTheme="minorHAnsi" w:cstheme="minorHAnsi"/>
          <w:b/>
          <w:spacing w:val="2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b/>
          <w:spacing w:val="-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b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b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b/>
          <w:sz w:val="21"/>
          <w:szCs w:val="21"/>
        </w:rPr>
        <w:t>a,</w:t>
      </w:r>
      <w:r w:rsidRPr="00C7576C">
        <w:rPr>
          <w:rFonts w:asciiTheme="minorHAnsi" w:eastAsia="Arial" w:hAnsiTheme="minorHAnsi" w:cstheme="minorHAnsi"/>
          <w:b/>
          <w:spacing w:val="-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b/>
          <w:spacing w:val="-1"/>
          <w:sz w:val="21"/>
          <w:szCs w:val="21"/>
        </w:rPr>
        <w:t>G</w:t>
      </w:r>
      <w:r w:rsidRPr="00C7576C">
        <w:rPr>
          <w:rFonts w:asciiTheme="minorHAnsi" w:eastAsia="Arial" w:hAnsiTheme="minorHAnsi" w:cstheme="minorHAnsi"/>
          <w:b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b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</w:rPr>
        <w:t>g</w:t>
      </w:r>
      <w:r w:rsidRPr="00C7576C">
        <w:rPr>
          <w:rFonts w:asciiTheme="minorHAnsi" w:eastAsia="Arial" w:hAnsiTheme="minorHAnsi" w:cstheme="minorHAnsi"/>
          <w:b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b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b/>
          <w:spacing w:val="-1"/>
          <w:sz w:val="21"/>
          <w:szCs w:val="21"/>
        </w:rPr>
        <w:t xml:space="preserve"> </w:t>
      </w:r>
      <w:r w:rsidRPr="00C7576C">
        <w:rPr>
          <w:rFonts w:asciiTheme="minorHAnsi" w:eastAsia="Verdana" w:hAnsiTheme="minorHAnsi" w:cstheme="minorHAnsi"/>
          <w:w w:val="84"/>
          <w:sz w:val="21"/>
          <w:szCs w:val="21"/>
        </w:rPr>
        <w:t>•</w:t>
      </w:r>
      <w:r w:rsidRPr="00C7576C">
        <w:rPr>
          <w:rFonts w:asciiTheme="minorHAnsi" w:eastAsia="Verdana" w:hAnsiTheme="minorHAnsi" w:cstheme="minorHAnsi"/>
          <w:spacing w:val="-5"/>
          <w:w w:val="84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b/>
          <w:sz w:val="21"/>
          <w:szCs w:val="21"/>
        </w:rPr>
        <w:t>20</w:t>
      </w:r>
      <w:r w:rsidRPr="00C7576C">
        <w:rPr>
          <w:rFonts w:asciiTheme="minorHAnsi" w:eastAsia="Arial" w:hAnsiTheme="minorHAnsi" w:cstheme="minorHAnsi"/>
          <w:b/>
          <w:spacing w:val="-2"/>
          <w:sz w:val="21"/>
          <w:szCs w:val="21"/>
        </w:rPr>
        <w:t>0</w:t>
      </w:r>
      <w:r w:rsidRPr="00C7576C">
        <w:rPr>
          <w:rFonts w:asciiTheme="minorHAnsi" w:eastAsia="Arial" w:hAnsiTheme="minorHAnsi" w:cstheme="minorHAnsi"/>
          <w:b/>
          <w:sz w:val="21"/>
          <w:szCs w:val="21"/>
        </w:rPr>
        <w:t>8</w:t>
      </w:r>
      <w:r w:rsidRPr="00C7576C">
        <w:rPr>
          <w:rFonts w:asciiTheme="minorHAnsi" w:eastAsia="Arial" w:hAnsiTheme="minorHAnsi" w:cstheme="minorHAnsi"/>
          <w:b/>
          <w:spacing w:val="-1"/>
          <w:sz w:val="21"/>
          <w:szCs w:val="21"/>
        </w:rPr>
        <w:t>-</w:t>
      </w:r>
      <w:r w:rsidRPr="00C7576C">
        <w:rPr>
          <w:rFonts w:asciiTheme="minorHAnsi" w:eastAsia="Arial" w:hAnsiTheme="minorHAnsi" w:cstheme="minorHAnsi"/>
          <w:b/>
          <w:sz w:val="21"/>
          <w:szCs w:val="21"/>
        </w:rPr>
        <w:t>2009</w:t>
      </w:r>
    </w:p>
    <w:p w14:paraId="0E645D19" w14:textId="77777777" w:rsidR="00CF3653" w:rsidRPr="00C7576C" w:rsidRDefault="00F13815">
      <w:pPr>
        <w:spacing w:line="240" w:lineRule="exact"/>
        <w:ind w:left="832" w:right="5379"/>
        <w:jc w:val="both"/>
        <w:rPr>
          <w:rFonts w:asciiTheme="minorHAnsi" w:eastAsia="Arial" w:hAnsiTheme="minorHAnsi" w:cstheme="minorHAnsi"/>
          <w:sz w:val="21"/>
          <w:szCs w:val="21"/>
        </w:rPr>
      </w:pP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ed</w:t>
      </w:r>
      <w:r w:rsidRPr="00C7576C">
        <w:rPr>
          <w:rFonts w:asciiTheme="minorHAnsi" w:eastAsia="Arial" w:hAnsiTheme="minorHAnsi" w:cstheme="minorHAnsi"/>
          <w:spacing w:val="-3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h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ec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u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e,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3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and g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ap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h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c 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d</w:t>
      </w:r>
      <w:r w:rsidRPr="00C7576C">
        <w:rPr>
          <w:rFonts w:asciiTheme="minorHAnsi" w:eastAsia="Arial" w:hAnsiTheme="minorHAnsi" w:cstheme="minorHAnsi"/>
          <w:sz w:val="21"/>
          <w:szCs w:val="21"/>
        </w:rPr>
        <w:t>es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gn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f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3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z w:val="21"/>
          <w:szCs w:val="21"/>
        </w:rPr>
        <w:t>.</w:t>
      </w:r>
    </w:p>
    <w:p w14:paraId="3B544CB8" w14:textId="77777777" w:rsidR="00CF3653" w:rsidRPr="00C7576C" w:rsidRDefault="00CF3653">
      <w:pPr>
        <w:spacing w:before="1" w:line="240" w:lineRule="exact"/>
        <w:rPr>
          <w:rFonts w:asciiTheme="minorHAnsi" w:hAnsiTheme="minorHAnsi" w:cstheme="minorHAnsi"/>
          <w:sz w:val="24"/>
          <w:szCs w:val="24"/>
        </w:rPr>
      </w:pPr>
    </w:p>
    <w:p w14:paraId="2C0FF102" w14:textId="77777777" w:rsidR="00CF3653" w:rsidRPr="00C7576C" w:rsidRDefault="00F13815">
      <w:pPr>
        <w:ind w:left="832" w:right="3923"/>
        <w:jc w:val="both"/>
        <w:rPr>
          <w:rFonts w:asciiTheme="minorHAnsi" w:eastAsia="Arial" w:hAnsiTheme="minorHAnsi" w:cstheme="minorHAnsi"/>
          <w:sz w:val="21"/>
          <w:szCs w:val="21"/>
        </w:rPr>
      </w:pP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  <w:u w:color="000000"/>
        </w:rPr>
        <w:t>E</w:t>
      </w:r>
      <w:r w:rsidRPr="00C7576C">
        <w:rPr>
          <w:rFonts w:asciiTheme="minorHAnsi" w:eastAsia="Arial" w:hAnsiTheme="minorHAnsi" w:cstheme="minorHAnsi"/>
          <w:b/>
          <w:sz w:val="21"/>
          <w:szCs w:val="21"/>
          <w:u w:color="000000"/>
        </w:rPr>
        <w:t>x</w:t>
      </w:r>
      <w:r w:rsidRPr="00C7576C">
        <w:rPr>
          <w:rFonts w:asciiTheme="minorHAnsi" w:eastAsia="Arial" w:hAnsiTheme="minorHAnsi" w:cstheme="minorHAnsi"/>
          <w:b/>
          <w:spacing w:val="-2"/>
          <w:sz w:val="21"/>
          <w:szCs w:val="21"/>
          <w:u w:color="000000"/>
        </w:rPr>
        <w:t>e</w:t>
      </w:r>
      <w:r w:rsidRPr="00C7576C">
        <w:rPr>
          <w:rFonts w:asciiTheme="minorHAnsi" w:eastAsia="Arial" w:hAnsiTheme="minorHAnsi" w:cstheme="minorHAnsi"/>
          <w:b/>
          <w:sz w:val="21"/>
          <w:szCs w:val="21"/>
          <w:u w:color="000000"/>
        </w:rPr>
        <w:t>c</w:t>
      </w: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  <w:u w:color="000000"/>
        </w:rPr>
        <w:t>u</w:t>
      </w:r>
      <w:r w:rsidRPr="00C7576C">
        <w:rPr>
          <w:rFonts w:asciiTheme="minorHAnsi" w:eastAsia="Arial" w:hAnsiTheme="minorHAnsi" w:cstheme="minorHAnsi"/>
          <w:b/>
          <w:spacing w:val="-1"/>
          <w:sz w:val="21"/>
          <w:szCs w:val="21"/>
          <w:u w:color="000000"/>
        </w:rPr>
        <w:t>ti</w:t>
      </w:r>
      <w:r w:rsidRPr="00C7576C">
        <w:rPr>
          <w:rFonts w:asciiTheme="minorHAnsi" w:eastAsia="Arial" w:hAnsiTheme="minorHAnsi" w:cstheme="minorHAnsi"/>
          <w:b/>
          <w:spacing w:val="-2"/>
          <w:sz w:val="21"/>
          <w:szCs w:val="21"/>
          <w:u w:color="000000"/>
        </w:rPr>
        <w:t>v</w:t>
      </w:r>
      <w:r w:rsidRPr="00C7576C">
        <w:rPr>
          <w:rFonts w:asciiTheme="minorHAnsi" w:eastAsia="Arial" w:hAnsiTheme="minorHAnsi" w:cstheme="minorHAnsi"/>
          <w:b/>
          <w:sz w:val="21"/>
          <w:szCs w:val="21"/>
          <w:u w:color="000000"/>
        </w:rPr>
        <w:t>e</w:t>
      </w: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  <w:u w:color="000000"/>
        </w:rPr>
        <w:t xml:space="preserve"> </w:t>
      </w:r>
      <w:r w:rsidRPr="00C7576C">
        <w:rPr>
          <w:rFonts w:asciiTheme="minorHAnsi" w:eastAsia="Arial" w:hAnsiTheme="minorHAnsi" w:cstheme="minorHAnsi"/>
          <w:b/>
          <w:spacing w:val="-6"/>
          <w:sz w:val="21"/>
          <w:szCs w:val="21"/>
          <w:u w:color="000000"/>
        </w:rPr>
        <w:t>A</w:t>
      </w:r>
      <w:r w:rsidRPr="00C7576C">
        <w:rPr>
          <w:rFonts w:asciiTheme="minorHAnsi" w:eastAsia="Arial" w:hAnsiTheme="minorHAnsi" w:cstheme="minorHAnsi"/>
          <w:b/>
          <w:sz w:val="21"/>
          <w:szCs w:val="21"/>
          <w:u w:color="000000"/>
        </w:rPr>
        <w:t>ss</w:t>
      </w:r>
      <w:r w:rsidRPr="00C7576C">
        <w:rPr>
          <w:rFonts w:asciiTheme="minorHAnsi" w:eastAsia="Arial" w:hAnsiTheme="minorHAnsi" w:cstheme="minorHAnsi"/>
          <w:b/>
          <w:spacing w:val="-1"/>
          <w:sz w:val="21"/>
          <w:szCs w:val="21"/>
          <w:u w:color="000000"/>
        </w:rPr>
        <w:t>i</w:t>
      </w:r>
      <w:r w:rsidRPr="00C7576C">
        <w:rPr>
          <w:rFonts w:asciiTheme="minorHAnsi" w:eastAsia="Arial" w:hAnsiTheme="minorHAnsi" w:cstheme="minorHAnsi"/>
          <w:b/>
          <w:sz w:val="21"/>
          <w:szCs w:val="21"/>
          <w:u w:color="000000"/>
        </w:rPr>
        <w:t>s</w:t>
      </w:r>
      <w:r w:rsidRPr="00C7576C">
        <w:rPr>
          <w:rFonts w:asciiTheme="minorHAnsi" w:eastAsia="Arial" w:hAnsiTheme="minorHAnsi" w:cstheme="minorHAnsi"/>
          <w:b/>
          <w:spacing w:val="-1"/>
          <w:sz w:val="21"/>
          <w:szCs w:val="21"/>
          <w:u w:color="000000"/>
        </w:rPr>
        <w:t>t</w:t>
      </w:r>
      <w:r w:rsidRPr="00C7576C">
        <w:rPr>
          <w:rFonts w:asciiTheme="minorHAnsi" w:eastAsia="Arial" w:hAnsiTheme="minorHAnsi" w:cstheme="minorHAnsi"/>
          <w:b/>
          <w:sz w:val="21"/>
          <w:szCs w:val="21"/>
          <w:u w:color="000000"/>
        </w:rPr>
        <w:t>a</w:t>
      </w: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  <w:u w:color="000000"/>
        </w:rPr>
        <w:t>n</w:t>
      </w:r>
      <w:r w:rsidRPr="00C7576C">
        <w:rPr>
          <w:rFonts w:asciiTheme="minorHAnsi" w:eastAsia="Arial" w:hAnsiTheme="minorHAnsi" w:cstheme="minorHAnsi"/>
          <w:b/>
          <w:sz w:val="21"/>
          <w:szCs w:val="21"/>
          <w:u w:color="000000"/>
        </w:rPr>
        <w:t>t</w:t>
      </w:r>
      <w:r w:rsidRPr="00C7576C">
        <w:rPr>
          <w:rFonts w:asciiTheme="minorHAnsi" w:eastAsia="Arial" w:hAnsiTheme="minorHAnsi" w:cstheme="minorHAnsi"/>
          <w:b/>
          <w:spacing w:val="-2"/>
          <w:sz w:val="21"/>
          <w:szCs w:val="21"/>
          <w:u w:color="000000"/>
        </w:rPr>
        <w:t xml:space="preserve"> </w:t>
      </w:r>
      <w:r w:rsidRPr="00C7576C">
        <w:rPr>
          <w:rFonts w:asciiTheme="minorHAnsi" w:eastAsia="Arial" w:hAnsiTheme="minorHAnsi" w:cstheme="minorHAnsi"/>
          <w:b/>
          <w:sz w:val="21"/>
          <w:szCs w:val="21"/>
          <w:u w:color="000000"/>
        </w:rPr>
        <w:t xml:space="preserve">&amp; </w:t>
      </w:r>
      <w:r w:rsidRPr="00C7576C">
        <w:rPr>
          <w:rFonts w:asciiTheme="minorHAnsi" w:eastAsia="Arial" w:hAnsiTheme="minorHAnsi" w:cstheme="minorHAnsi"/>
          <w:b/>
          <w:spacing w:val="-1"/>
          <w:sz w:val="21"/>
          <w:szCs w:val="21"/>
          <w:u w:color="000000"/>
        </w:rPr>
        <w:t>Dir</w:t>
      </w:r>
      <w:r w:rsidRPr="00C7576C">
        <w:rPr>
          <w:rFonts w:asciiTheme="minorHAnsi" w:eastAsia="Arial" w:hAnsiTheme="minorHAnsi" w:cstheme="minorHAnsi"/>
          <w:b/>
          <w:sz w:val="21"/>
          <w:szCs w:val="21"/>
          <w:u w:color="000000"/>
        </w:rPr>
        <w:t>ec</w:t>
      </w:r>
      <w:r w:rsidRPr="00C7576C">
        <w:rPr>
          <w:rFonts w:asciiTheme="minorHAnsi" w:eastAsia="Arial" w:hAnsiTheme="minorHAnsi" w:cstheme="minorHAnsi"/>
          <w:b/>
          <w:spacing w:val="-1"/>
          <w:sz w:val="21"/>
          <w:szCs w:val="21"/>
          <w:u w:color="000000"/>
        </w:rPr>
        <w:t>t</w:t>
      </w: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  <w:u w:color="000000"/>
        </w:rPr>
        <w:t>o</w:t>
      </w:r>
      <w:r w:rsidRPr="00C7576C">
        <w:rPr>
          <w:rFonts w:asciiTheme="minorHAnsi" w:eastAsia="Arial" w:hAnsiTheme="minorHAnsi" w:cstheme="minorHAnsi"/>
          <w:b/>
          <w:sz w:val="21"/>
          <w:szCs w:val="21"/>
          <w:u w:color="000000"/>
        </w:rPr>
        <w:t>r</w:t>
      </w:r>
      <w:r w:rsidRPr="00C7576C">
        <w:rPr>
          <w:rFonts w:asciiTheme="minorHAnsi" w:eastAsia="Arial" w:hAnsiTheme="minorHAnsi" w:cstheme="minorHAnsi"/>
          <w:b/>
          <w:spacing w:val="-2"/>
          <w:sz w:val="21"/>
          <w:szCs w:val="21"/>
          <w:u w:color="000000"/>
        </w:rPr>
        <w:t xml:space="preserve"> </w:t>
      </w: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  <w:u w:color="000000"/>
        </w:rPr>
        <w:t>o</w:t>
      </w:r>
      <w:r w:rsidRPr="00C7576C">
        <w:rPr>
          <w:rFonts w:asciiTheme="minorHAnsi" w:eastAsia="Arial" w:hAnsiTheme="minorHAnsi" w:cstheme="minorHAnsi"/>
          <w:b/>
          <w:sz w:val="21"/>
          <w:szCs w:val="21"/>
          <w:u w:color="000000"/>
        </w:rPr>
        <w:t>f</w:t>
      </w:r>
      <w:r w:rsidRPr="00C7576C">
        <w:rPr>
          <w:rFonts w:asciiTheme="minorHAnsi" w:eastAsia="Arial" w:hAnsiTheme="minorHAnsi" w:cstheme="minorHAnsi"/>
          <w:b/>
          <w:spacing w:val="-2"/>
          <w:sz w:val="21"/>
          <w:szCs w:val="21"/>
          <w:u w:color="000000"/>
        </w:rPr>
        <w:t xml:space="preserve"> </w:t>
      </w:r>
      <w:r w:rsidRPr="00C7576C">
        <w:rPr>
          <w:rFonts w:asciiTheme="minorHAnsi" w:eastAsia="Arial" w:hAnsiTheme="minorHAnsi" w:cstheme="minorHAnsi"/>
          <w:b/>
          <w:spacing w:val="-1"/>
          <w:sz w:val="21"/>
          <w:szCs w:val="21"/>
          <w:u w:color="000000"/>
        </w:rPr>
        <w:t>C</w:t>
      </w: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  <w:u w:color="000000"/>
        </w:rPr>
        <w:t>o</w:t>
      </w:r>
      <w:r w:rsidRPr="00C7576C">
        <w:rPr>
          <w:rFonts w:asciiTheme="minorHAnsi" w:eastAsia="Arial" w:hAnsiTheme="minorHAnsi" w:cstheme="minorHAnsi"/>
          <w:b/>
          <w:spacing w:val="-2"/>
          <w:sz w:val="21"/>
          <w:szCs w:val="21"/>
          <w:u w:color="000000"/>
        </w:rPr>
        <w:t>o</w:t>
      </w: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  <w:u w:color="000000"/>
        </w:rPr>
        <w:t>p</w:t>
      </w:r>
      <w:r w:rsidRPr="00C7576C">
        <w:rPr>
          <w:rFonts w:asciiTheme="minorHAnsi" w:eastAsia="Arial" w:hAnsiTheme="minorHAnsi" w:cstheme="minorHAnsi"/>
          <w:b/>
          <w:sz w:val="21"/>
          <w:szCs w:val="21"/>
          <w:u w:color="000000"/>
        </w:rPr>
        <w:t>er</w:t>
      </w:r>
      <w:r w:rsidRPr="00C7576C">
        <w:rPr>
          <w:rFonts w:asciiTheme="minorHAnsi" w:eastAsia="Arial" w:hAnsiTheme="minorHAnsi" w:cstheme="minorHAnsi"/>
          <w:b/>
          <w:spacing w:val="-2"/>
          <w:sz w:val="21"/>
          <w:szCs w:val="21"/>
          <w:u w:color="000000"/>
        </w:rPr>
        <w:t xml:space="preserve"> S</w:t>
      </w:r>
      <w:r w:rsidRPr="00C7576C">
        <w:rPr>
          <w:rFonts w:asciiTheme="minorHAnsi" w:eastAsia="Arial" w:hAnsiTheme="minorHAnsi" w:cstheme="minorHAnsi"/>
          <w:b/>
          <w:spacing w:val="-1"/>
          <w:sz w:val="21"/>
          <w:szCs w:val="21"/>
          <w:u w:color="000000"/>
        </w:rPr>
        <w:t>mit</w:t>
      </w: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  <w:u w:color="000000"/>
        </w:rPr>
        <w:t>h</w:t>
      </w:r>
      <w:r w:rsidRPr="00C7576C">
        <w:rPr>
          <w:rFonts w:asciiTheme="minorHAnsi" w:eastAsia="Arial" w:hAnsiTheme="minorHAnsi" w:cstheme="minorHAnsi"/>
          <w:b/>
          <w:spacing w:val="-3"/>
          <w:sz w:val="21"/>
          <w:szCs w:val="21"/>
          <w:u w:color="000000"/>
        </w:rPr>
        <w:t>f</w:t>
      </w: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  <w:u w:color="000000"/>
        </w:rPr>
        <w:t>o</w:t>
      </w:r>
      <w:r w:rsidRPr="00C7576C">
        <w:rPr>
          <w:rFonts w:asciiTheme="minorHAnsi" w:eastAsia="Arial" w:hAnsiTheme="minorHAnsi" w:cstheme="minorHAnsi"/>
          <w:b/>
          <w:spacing w:val="-1"/>
          <w:sz w:val="21"/>
          <w:szCs w:val="21"/>
          <w:u w:color="000000"/>
        </w:rPr>
        <w:t>r</w:t>
      </w:r>
      <w:r w:rsidRPr="00C7576C">
        <w:rPr>
          <w:rFonts w:asciiTheme="minorHAnsi" w:eastAsia="Arial" w:hAnsiTheme="minorHAnsi" w:cstheme="minorHAnsi"/>
          <w:b/>
          <w:sz w:val="21"/>
          <w:szCs w:val="21"/>
          <w:u w:color="000000"/>
        </w:rPr>
        <w:t>d</w:t>
      </w:r>
      <w:r w:rsidRPr="00C7576C">
        <w:rPr>
          <w:rFonts w:asciiTheme="minorHAnsi" w:eastAsia="Arial" w:hAnsiTheme="minorHAnsi" w:cstheme="minorHAnsi"/>
          <w:b/>
          <w:spacing w:val="-3"/>
          <w:sz w:val="21"/>
          <w:szCs w:val="21"/>
          <w:u w:color="000000"/>
        </w:rPr>
        <w:t xml:space="preserve"> </w:t>
      </w: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  <w:u w:color="000000"/>
        </w:rPr>
        <w:t>Un</w:t>
      </w:r>
      <w:r w:rsidRPr="00C7576C">
        <w:rPr>
          <w:rFonts w:asciiTheme="minorHAnsi" w:eastAsia="Arial" w:hAnsiTheme="minorHAnsi" w:cstheme="minorHAnsi"/>
          <w:b/>
          <w:spacing w:val="-1"/>
          <w:sz w:val="21"/>
          <w:szCs w:val="21"/>
          <w:u w:color="000000"/>
        </w:rPr>
        <w:t>i</w:t>
      </w:r>
      <w:r w:rsidRPr="00C7576C">
        <w:rPr>
          <w:rFonts w:asciiTheme="minorHAnsi" w:eastAsia="Arial" w:hAnsiTheme="minorHAnsi" w:cstheme="minorHAnsi"/>
          <w:b/>
          <w:spacing w:val="-2"/>
          <w:sz w:val="21"/>
          <w:szCs w:val="21"/>
          <w:u w:color="000000"/>
        </w:rPr>
        <w:t>v</w:t>
      </w:r>
      <w:r w:rsidRPr="00C7576C">
        <w:rPr>
          <w:rFonts w:asciiTheme="minorHAnsi" w:eastAsia="Arial" w:hAnsiTheme="minorHAnsi" w:cstheme="minorHAnsi"/>
          <w:b/>
          <w:sz w:val="21"/>
          <w:szCs w:val="21"/>
          <w:u w:color="000000"/>
        </w:rPr>
        <w:t>e</w:t>
      </w:r>
      <w:r w:rsidRPr="00C7576C">
        <w:rPr>
          <w:rFonts w:asciiTheme="minorHAnsi" w:eastAsia="Arial" w:hAnsiTheme="minorHAnsi" w:cstheme="minorHAnsi"/>
          <w:b/>
          <w:spacing w:val="-1"/>
          <w:sz w:val="21"/>
          <w:szCs w:val="21"/>
          <w:u w:color="000000"/>
        </w:rPr>
        <w:t>r</w:t>
      </w:r>
      <w:r w:rsidRPr="00C7576C">
        <w:rPr>
          <w:rFonts w:asciiTheme="minorHAnsi" w:eastAsia="Arial" w:hAnsiTheme="minorHAnsi" w:cstheme="minorHAnsi"/>
          <w:b/>
          <w:sz w:val="21"/>
          <w:szCs w:val="21"/>
          <w:u w:color="000000"/>
        </w:rPr>
        <w:t>s</w:t>
      </w:r>
      <w:r w:rsidRPr="00C7576C">
        <w:rPr>
          <w:rFonts w:asciiTheme="minorHAnsi" w:eastAsia="Arial" w:hAnsiTheme="minorHAnsi" w:cstheme="minorHAnsi"/>
          <w:b/>
          <w:spacing w:val="-1"/>
          <w:sz w:val="21"/>
          <w:szCs w:val="21"/>
          <w:u w:color="000000"/>
        </w:rPr>
        <w:t>it</w:t>
      </w:r>
      <w:r w:rsidRPr="00C7576C">
        <w:rPr>
          <w:rFonts w:asciiTheme="minorHAnsi" w:eastAsia="Arial" w:hAnsiTheme="minorHAnsi" w:cstheme="minorHAnsi"/>
          <w:b/>
          <w:sz w:val="21"/>
          <w:szCs w:val="21"/>
          <w:u w:color="000000"/>
        </w:rPr>
        <w:t>y</w:t>
      </w:r>
    </w:p>
    <w:p w14:paraId="7A9D9C1C" w14:textId="77777777" w:rsidR="00CF3653" w:rsidRPr="00C7576C" w:rsidRDefault="00F13815">
      <w:pPr>
        <w:spacing w:before="1"/>
        <w:ind w:left="832" w:right="212"/>
        <w:jc w:val="both"/>
        <w:rPr>
          <w:rFonts w:asciiTheme="minorHAnsi" w:eastAsia="Arial" w:hAnsiTheme="minorHAnsi" w:cstheme="minorHAnsi"/>
          <w:sz w:val="21"/>
          <w:szCs w:val="21"/>
        </w:rPr>
      </w:pP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f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f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ed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de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d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ed</w:t>
      </w:r>
      <w:r w:rsidRPr="00C7576C">
        <w:rPr>
          <w:rFonts w:asciiTheme="minorHAnsi" w:eastAsia="Arial" w:hAnsiTheme="minorHAnsi" w:cstheme="minorHAnsi"/>
          <w:spacing w:val="3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z w:val="21"/>
          <w:szCs w:val="21"/>
        </w:rPr>
        <w:t>up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po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3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ri</w:t>
      </w:r>
      <w:r w:rsidRPr="00C7576C">
        <w:rPr>
          <w:rFonts w:asciiTheme="minorHAnsi" w:eastAsia="Arial" w:hAnsiTheme="minorHAnsi" w:cstheme="minorHAnsi"/>
          <w:sz w:val="21"/>
          <w:szCs w:val="21"/>
        </w:rPr>
        <w:t>nc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z w:val="21"/>
          <w:szCs w:val="21"/>
        </w:rPr>
        <w:t>s,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or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z w:val="21"/>
          <w:szCs w:val="21"/>
        </w:rPr>
        <w:t>ss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es,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pacing w:val="-3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j</w:t>
      </w:r>
      <w:r w:rsidRPr="00C7576C">
        <w:rPr>
          <w:rFonts w:asciiTheme="minorHAnsi" w:eastAsia="Arial" w:hAnsiTheme="minorHAnsi" w:cstheme="minorHAnsi"/>
          <w:sz w:val="21"/>
          <w:szCs w:val="21"/>
        </w:rPr>
        <w:t>ect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an</w:t>
      </w:r>
      <w:r w:rsidRPr="00C7576C">
        <w:rPr>
          <w:rFonts w:asciiTheme="minorHAnsi" w:eastAsia="Arial" w:hAnsiTheme="minorHAnsi" w:cstheme="minorHAnsi"/>
          <w:sz w:val="21"/>
          <w:szCs w:val="21"/>
        </w:rPr>
        <w:t>age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s,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z w:val="21"/>
          <w:szCs w:val="21"/>
        </w:rPr>
        <w:t>nd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 xml:space="preserve"> S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f</w:t>
      </w:r>
      <w:r w:rsidRPr="00C7576C">
        <w:rPr>
          <w:rFonts w:asciiTheme="minorHAnsi" w:eastAsia="Arial" w:hAnsiTheme="minorHAnsi" w:cstheme="minorHAnsi"/>
          <w:sz w:val="21"/>
          <w:szCs w:val="21"/>
        </w:rPr>
        <w:t>f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z w:val="21"/>
          <w:szCs w:val="21"/>
        </w:rPr>
        <w:t>h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s, con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d</w:t>
      </w:r>
      <w:r w:rsidRPr="00C7576C">
        <w:rPr>
          <w:rFonts w:asciiTheme="minorHAnsi" w:eastAsia="Arial" w:hAnsiTheme="minorHAnsi" w:cstheme="minorHAnsi"/>
          <w:sz w:val="21"/>
          <w:szCs w:val="21"/>
        </w:rPr>
        <w:t>uc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>g</w:t>
      </w:r>
      <w:r w:rsidRPr="00C7576C">
        <w:rPr>
          <w:rFonts w:asciiTheme="minorHAnsi" w:eastAsia="Arial" w:hAnsiTheme="minorHAnsi" w:cstheme="minorHAnsi"/>
          <w:spacing w:val="3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es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ch,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f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>g</w:t>
      </w:r>
      <w:r w:rsidRPr="00C7576C">
        <w:rPr>
          <w:rFonts w:asciiTheme="minorHAnsi" w:eastAsia="Arial" w:hAnsiTheme="minorHAnsi" w:cstheme="minorHAnsi"/>
          <w:spacing w:val="3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z w:val="21"/>
          <w:szCs w:val="21"/>
        </w:rPr>
        <w:t>en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ti</w:t>
      </w:r>
      <w:r w:rsidRPr="00C7576C">
        <w:rPr>
          <w:rFonts w:asciiTheme="minorHAnsi" w:eastAsia="Arial" w:hAnsiTheme="minorHAnsi" w:cstheme="minorHAnsi"/>
          <w:sz w:val="21"/>
          <w:szCs w:val="21"/>
        </w:rPr>
        <w:t>on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3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z w:val="21"/>
          <w:szCs w:val="21"/>
        </w:rPr>
        <w:t>s,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>d</w:t>
      </w:r>
      <w:r w:rsidRPr="00C7576C">
        <w:rPr>
          <w:rFonts w:asciiTheme="minorHAnsi" w:eastAsia="Arial" w:hAnsiTheme="minorHAnsi" w:cstheme="minorHAnsi"/>
          <w:spacing w:val="3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z w:val="21"/>
          <w:szCs w:val="21"/>
        </w:rPr>
        <w:t>abo</w:t>
      </w:r>
      <w:r w:rsidRPr="00C7576C">
        <w:rPr>
          <w:rFonts w:asciiTheme="minorHAnsi" w:eastAsia="Arial" w:hAnsiTheme="minorHAnsi" w:cstheme="minorHAnsi"/>
          <w:spacing w:val="-3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>g</w:t>
      </w:r>
      <w:r w:rsidRPr="00C7576C">
        <w:rPr>
          <w:rFonts w:asciiTheme="minorHAnsi" w:eastAsia="Arial" w:hAnsiTheme="minorHAnsi" w:cstheme="minorHAnsi"/>
          <w:spacing w:val="3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w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h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u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3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d</w:t>
      </w:r>
      <w:r w:rsidRPr="00C7576C">
        <w:rPr>
          <w:rFonts w:asciiTheme="minorHAnsi" w:eastAsia="Arial" w:hAnsiTheme="minorHAnsi" w:cstheme="minorHAnsi"/>
          <w:sz w:val="21"/>
          <w:szCs w:val="21"/>
        </w:rPr>
        <w:t>epa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pacing w:val="-4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s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n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v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>g</w:t>
      </w:r>
      <w:r w:rsidRPr="00C7576C">
        <w:rPr>
          <w:rFonts w:asciiTheme="minorHAnsi" w:eastAsia="Arial" w:hAnsiTheme="minorHAnsi" w:cstheme="minorHAnsi"/>
          <w:spacing w:val="3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v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q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u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y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and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ff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enc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y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.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u</w:t>
      </w:r>
      <w:r w:rsidRPr="00C7576C">
        <w:rPr>
          <w:rFonts w:asciiTheme="minorHAnsi" w:eastAsia="Arial" w:hAnsiTheme="minorHAnsi" w:cstheme="minorHAnsi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ca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ed</w:t>
      </w:r>
      <w:r w:rsidRPr="00C7576C">
        <w:rPr>
          <w:rFonts w:asciiTheme="minorHAnsi" w:eastAsia="Arial" w:hAnsiTheme="minorHAnsi" w:cstheme="minorHAnsi"/>
          <w:spacing w:val="3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3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eg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u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3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z w:val="21"/>
          <w:szCs w:val="21"/>
        </w:rPr>
        <w:t>y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w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h</w:t>
      </w:r>
      <w:r w:rsidRPr="00C7576C">
        <w:rPr>
          <w:rFonts w:asciiTheme="minorHAnsi" w:eastAsia="Arial" w:hAnsiTheme="minorHAnsi" w:cstheme="minorHAnsi"/>
          <w:spacing w:val="3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s,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v</w:t>
      </w:r>
      <w:r w:rsidRPr="00C7576C">
        <w:rPr>
          <w:rFonts w:asciiTheme="minorHAnsi" w:eastAsia="Arial" w:hAnsiTheme="minorHAnsi" w:cstheme="minorHAnsi"/>
          <w:sz w:val="21"/>
          <w:szCs w:val="21"/>
        </w:rPr>
        <w:t>endo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s,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z w:val="21"/>
          <w:szCs w:val="21"/>
        </w:rPr>
        <w:t>nd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con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ac</w:t>
      </w:r>
      <w:r w:rsidRPr="00C7576C">
        <w:rPr>
          <w:rFonts w:asciiTheme="minorHAnsi" w:eastAsia="Arial" w:hAnsiTheme="minorHAnsi" w:cstheme="minorHAnsi"/>
          <w:spacing w:val="-4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s, sche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d</w:t>
      </w:r>
      <w:r w:rsidRPr="00C7576C">
        <w:rPr>
          <w:rFonts w:asciiTheme="minorHAnsi" w:eastAsia="Arial" w:hAnsiTheme="minorHAnsi" w:cstheme="minorHAnsi"/>
          <w:sz w:val="21"/>
          <w:szCs w:val="21"/>
        </w:rPr>
        <w:t>u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>g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 xml:space="preserve"> m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>gs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and add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ng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con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ns.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 xml:space="preserve"> U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pd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ed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D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z w:val="21"/>
          <w:szCs w:val="21"/>
        </w:rPr>
        <w:t>k</w:t>
      </w:r>
      <w:r w:rsidRPr="00C7576C">
        <w:rPr>
          <w:rFonts w:asciiTheme="minorHAnsi" w:eastAsia="Arial" w:hAnsiTheme="minorHAnsi" w:cstheme="minorHAnsi"/>
          <w:spacing w:val="4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V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on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da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z w:val="21"/>
          <w:szCs w:val="21"/>
        </w:rPr>
        <w:t>b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z w:val="21"/>
          <w:szCs w:val="21"/>
        </w:rPr>
        <w:t>se</w:t>
      </w:r>
      <w:r w:rsidRPr="00C7576C">
        <w:rPr>
          <w:rFonts w:asciiTheme="minorHAnsi" w:eastAsia="Arial" w:hAnsiTheme="minorHAnsi" w:cstheme="minorHAnsi"/>
          <w:spacing w:val="4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z w:val="21"/>
          <w:szCs w:val="21"/>
        </w:rPr>
        <w:t>nd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z w:val="21"/>
          <w:szCs w:val="21"/>
        </w:rPr>
        <w:t>u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oo</w:t>
      </w:r>
      <w:r w:rsidRPr="00C7576C">
        <w:rPr>
          <w:rFonts w:asciiTheme="minorHAnsi" w:eastAsia="Arial" w:hAnsiTheme="minorHAnsi" w:cstheme="minorHAnsi"/>
          <w:sz w:val="21"/>
          <w:szCs w:val="21"/>
        </w:rPr>
        <w:t>k</w:t>
      </w:r>
      <w:r w:rsidRPr="00C7576C">
        <w:rPr>
          <w:rFonts w:asciiTheme="minorHAnsi" w:eastAsia="Arial" w:hAnsiTheme="minorHAnsi" w:cstheme="minorHAnsi"/>
          <w:spacing w:val="4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con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s.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oc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z w:val="21"/>
          <w:szCs w:val="21"/>
        </w:rPr>
        <w:t>ss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z w:val="21"/>
          <w:szCs w:val="21"/>
        </w:rPr>
        <w:t>d</w:t>
      </w:r>
      <w:r w:rsidRPr="00C7576C">
        <w:rPr>
          <w:rFonts w:asciiTheme="minorHAnsi" w:eastAsia="Arial" w:hAnsiTheme="minorHAnsi" w:cstheme="minorHAnsi"/>
          <w:spacing w:val="4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/</w:t>
      </w:r>
      <w:r w:rsidRPr="00C7576C">
        <w:rPr>
          <w:rFonts w:asciiTheme="minorHAnsi" w:eastAsia="Arial" w:hAnsiTheme="minorHAnsi" w:cstheme="minorHAnsi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f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z w:val="21"/>
          <w:szCs w:val="21"/>
        </w:rPr>
        <w:t>nal</w:t>
      </w:r>
      <w:r w:rsidRPr="00C7576C">
        <w:rPr>
          <w:rFonts w:asciiTheme="minorHAnsi" w:eastAsia="Arial" w:hAnsiTheme="minorHAnsi" w:cstheme="minorHAnsi"/>
          <w:spacing w:val="5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3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eg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tr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>s.</w:t>
      </w:r>
      <w:r w:rsidRPr="00C7576C">
        <w:rPr>
          <w:rFonts w:asciiTheme="minorHAnsi" w:eastAsia="Arial" w:hAnsiTheme="minorHAnsi" w:cstheme="minorHAnsi"/>
          <w:spacing w:val="3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z w:val="21"/>
          <w:szCs w:val="21"/>
        </w:rPr>
        <w:t>h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oned</w:t>
      </w:r>
      <w:r w:rsidRPr="00C7576C">
        <w:rPr>
          <w:rFonts w:asciiTheme="minorHAnsi" w:eastAsia="Arial" w:hAnsiTheme="minorHAnsi" w:cstheme="minorHAnsi"/>
          <w:spacing w:val="4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-t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er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doc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u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z w:val="21"/>
          <w:szCs w:val="21"/>
        </w:rPr>
        <w:t>en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4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on</w:t>
      </w:r>
      <w:r w:rsidRPr="00C7576C">
        <w:rPr>
          <w:rFonts w:asciiTheme="minorHAnsi" w:eastAsia="Arial" w:hAnsiTheme="minorHAnsi" w:cstheme="minorHAnsi"/>
          <w:spacing w:val="4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>da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ds, and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de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v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ped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f</w:t>
      </w:r>
      <w:r w:rsidRPr="00C7576C">
        <w:rPr>
          <w:rFonts w:asciiTheme="minorHAnsi" w:eastAsia="Arial" w:hAnsiTheme="minorHAnsi" w:cstheme="minorHAnsi"/>
          <w:sz w:val="21"/>
          <w:szCs w:val="21"/>
        </w:rPr>
        <w:t>ee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z w:val="21"/>
          <w:szCs w:val="21"/>
        </w:rPr>
        <w:t>po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s,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4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5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z w:val="21"/>
          <w:szCs w:val="21"/>
        </w:rPr>
        <w:t>on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tr</w:t>
      </w:r>
      <w:r w:rsidRPr="00C7576C">
        <w:rPr>
          <w:rFonts w:asciiTheme="minorHAnsi" w:eastAsia="Arial" w:hAnsiTheme="minorHAnsi" w:cstheme="minorHAnsi"/>
          <w:sz w:val="21"/>
          <w:szCs w:val="21"/>
        </w:rPr>
        <w:t>ac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s,</w:t>
      </w:r>
      <w:r w:rsidRPr="00C7576C">
        <w:rPr>
          <w:rFonts w:asciiTheme="minorHAnsi" w:eastAsia="Arial" w:hAnsiTheme="minorHAnsi" w:cstheme="minorHAnsi"/>
          <w:spacing w:val="3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ub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tt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/R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F</w:t>
      </w:r>
      <w:r w:rsidRPr="00C7576C">
        <w:rPr>
          <w:rFonts w:asciiTheme="minorHAnsi" w:eastAsia="Arial" w:hAnsiTheme="minorHAnsi" w:cstheme="minorHAnsi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3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z w:val="21"/>
          <w:szCs w:val="21"/>
        </w:rPr>
        <w:t>ogs,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and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h</w:t>
      </w:r>
      <w:r w:rsidRPr="00C7576C">
        <w:rPr>
          <w:rFonts w:asciiTheme="minorHAnsi" w:eastAsia="Arial" w:hAnsiTheme="minorHAnsi" w:cstheme="minorHAnsi"/>
          <w:sz w:val="21"/>
          <w:szCs w:val="21"/>
        </w:rPr>
        <w:t>er</w:t>
      </w:r>
      <w:r w:rsidRPr="00C7576C">
        <w:rPr>
          <w:rFonts w:asciiTheme="minorHAnsi" w:eastAsia="Arial" w:hAnsiTheme="minorHAnsi" w:cstheme="minorHAnsi"/>
          <w:spacing w:val="3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z w:val="21"/>
          <w:szCs w:val="21"/>
        </w:rPr>
        <w:t>ssen</w:t>
      </w:r>
      <w:r w:rsidRPr="00C7576C">
        <w:rPr>
          <w:rFonts w:asciiTheme="minorHAnsi" w:eastAsia="Arial" w:hAnsiTheme="minorHAnsi" w:cstheme="minorHAnsi"/>
          <w:spacing w:val="-4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4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4"/>
          <w:sz w:val="21"/>
          <w:szCs w:val="21"/>
        </w:rPr>
        <w:t>w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it</w:t>
      </w:r>
      <w:r w:rsidRPr="00C7576C">
        <w:rPr>
          <w:rFonts w:asciiTheme="minorHAnsi" w:eastAsia="Arial" w:hAnsiTheme="minorHAnsi" w:cstheme="minorHAnsi"/>
          <w:sz w:val="21"/>
          <w:szCs w:val="21"/>
        </w:rPr>
        <w:t>h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agg</w:t>
      </w:r>
      <w:r w:rsidRPr="00C7576C">
        <w:rPr>
          <w:rFonts w:asciiTheme="minorHAnsi" w:eastAsia="Arial" w:hAnsiTheme="minorHAnsi" w:cstheme="minorHAnsi"/>
          <w:spacing w:val="-3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es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v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4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ti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f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es.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epa</w:t>
      </w:r>
      <w:r w:rsidRPr="00C7576C">
        <w:rPr>
          <w:rFonts w:asciiTheme="minorHAnsi" w:eastAsia="Arial" w:hAnsiTheme="minorHAnsi" w:cstheme="minorHAnsi"/>
          <w:spacing w:val="-3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ed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x</w:t>
      </w:r>
      <w:r w:rsidRPr="00C7576C">
        <w:rPr>
          <w:rFonts w:asciiTheme="minorHAnsi" w:eastAsia="Arial" w:hAnsiTheme="minorHAnsi" w:cstheme="minorHAnsi"/>
          <w:sz w:val="21"/>
          <w:szCs w:val="21"/>
        </w:rPr>
        <w:t>pen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ep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rt</w:t>
      </w:r>
      <w:r w:rsidRPr="00C7576C">
        <w:rPr>
          <w:rFonts w:asciiTheme="minorHAnsi" w:eastAsia="Arial" w:hAnsiTheme="minorHAnsi" w:cstheme="minorHAnsi"/>
          <w:sz w:val="21"/>
          <w:szCs w:val="21"/>
        </w:rPr>
        <w:t>s, conduc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ed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z w:val="21"/>
          <w:szCs w:val="21"/>
        </w:rPr>
        <w:t>on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li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ons, a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>d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es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v</w:t>
      </w:r>
      <w:r w:rsidRPr="00C7576C">
        <w:rPr>
          <w:rFonts w:asciiTheme="minorHAnsi" w:eastAsia="Arial" w:hAnsiTheme="minorHAnsi" w:cstheme="minorHAnsi"/>
          <w:sz w:val="21"/>
          <w:szCs w:val="21"/>
        </w:rPr>
        <w:t>ed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d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sc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ep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z w:val="21"/>
          <w:szCs w:val="21"/>
        </w:rPr>
        <w:t>nc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es.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z w:val="21"/>
          <w:szCs w:val="21"/>
        </w:rPr>
        <w:t>x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z w:val="21"/>
          <w:szCs w:val="21"/>
        </w:rPr>
        <w:t>d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w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h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n d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>d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ng </w:t>
      </w:r>
      <w:r w:rsidRPr="00C7576C">
        <w:rPr>
          <w:rFonts w:asciiTheme="minorHAnsi" w:eastAsia="Arial" w:hAnsiTheme="minorHAnsi" w:cstheme="minorHAnsi"/>
          <w:spacing w:val="4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v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z w:val="21"/>
          <w:szCs w:val="21"/>
        </w:rPr>
        <w:t>en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, </w:t>
      </w:r>
      <w:r w:rsidRPr="00C7576C">
        <w:rPr>
          <w:rFonts w:asciiTheme="minorHAnsi" w:eastAsia="Arial" w:hAnsiTheme="minorHAnsi" w:cstheme="minorHAnsi"/>
          <w:spacing w:val="3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suc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z w:val="21"/>
          <w:szCs w:val="21"/>
        </w:rPr>
        <w:t>es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f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u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ll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y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b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ng 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f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f </w:t>
      </w:r>
      <w:r w:rsidRPr="00C7576C">
        <w:rPr>
          <w:rFonts w:asciiTheme="minorHAnsi" w:eastAsia="Arial" w:hAnsiTheme="minorHAnsi" w:cstheme="minorHAnsi"/>
          <w:spacing w:val="5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d </w:t>
      </w:r>
      <w:r w:rsidRPr="00C7576C">
        <w:rPr>
          <w:rFonts w:asciiTheme="minorHAnsi" w:eastAsia="Arial" w:hAnsiTheme="minorHAnsi" w:cstheme="minorHAnsi"/>
          <w:spacing w:val="4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ent </w:t>
      </w:r>
      <w:r w:rsidRPr="00C7576C">
        <w:rPr>
          <w:rFonts w:asciiTheme="minorHAnsi" w:eastAsia="Arial" w:hAnsiTheme="minorHAnsi" w:cstheme="minorHAnsi"/>
          <w:spacing w:val="3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eds,  and </w:t>
      </w:r>
      <w:r w:rsidRPr="00C7576C">
        <w:rPr>
          <w:rFonts w:asciiTheme="minorHAnsi" w:eastAsia="Arial" w:hAnsiTheme="minorHAnsi" w:cstheme="minorHAnsi"/>
          <w:spacing w:val="4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u</w:t>
      </w:r>
      <w:r w:rsidRPr="00C7576C">
        <w:rPr>
          <w:rFonts w:asciiTheme="minorHAnsi" w:eastAsia="Arial" w:hAnsiTheme="minorHAnsi" w:cstheme="minorHAnsi"/>
          <w:spacing w:val="-4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z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ng </w:t>
      </w:r>
      <w:r w:rsidRPr="00C7576C">
        <w:rPr>
          <w:rFonts w:asciiTheme="minorHAnsi" w:eastAsia="Arial" w:hAnsiTheme="minorHAnsi" w:cstheme="minorHAnsi"/>
          <w:spacing w:val="4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z w:val="21"/>
          <w:szCs w:val="21"/>
        </w:rPr>
        <w:t>ch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l </w:t>
      </w:r>
      <w:r w:rsidRPr="00C7576C">
        <w:rPr>
          <w:rFonts w:asciiTheme="minorHAnsi" w:eastAsia="Arial" w:hAnsiTheme="minorHAnsi" w:cstheme="minorHAnsi"/>
          <w:spacing w:val="5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z w:val="21"/>
          <w:szCs w:val="21"/>
        </w:rPr>
        <w:t>k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ll</w:t>
      </w:r>
      <w:r w:rsidRPr="00C7576C">
        <w:rPr>
          <w:rFonts w:asciiTheme="minorHAnsi" w:eastAsia="Arial" w:hAnsiTheme="minorHAnsi" w:cstheme="minorHAnsi"/>
          <w:sz w:val="21"/>
          <w:szCs w:val="21"/>
        </w:rPr>
        <w:t>s spa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g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d</w:t>
      </w:r>
      <w:r w:rsidRPr="00C7576C">
        <w:rPr>
          <w:rFonts w:asciiTheme="minorHAnsi" w:eastAsia="Arial" w:hAnsiTheme="minorHAnsi" w:cstheme="minorHAnsi"/>
          <w:sz w:val="21"/>
          <w:szCs w:val="21"/>
        </w:rPr>
        <w:t>obe</w:t>
      </w:r>
      <w:r w:rsidRPr="00C7576C">
        <w:rPr>
          <w:rFonts w:asciiTheme="minorHAnsi" w:eastAsia="Arial" w:hAnsiTheme="minorHAnsi" w:cstheme="minorHAnsi"/>
          <w:spacing w:val="-3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z w:val="21"/>
          <w:szCs w:val="21"/>
        </w:rPr>
        <w:t>ho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h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op and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D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g</w:t>
      </w:r>
      <w:r w:rsidRPr="00C7576C">
        <w:rPr>
          <w:rFonts w:asciiTheme="minorHAnsi" w:eastAsia="Arial" w:hAnsiTheme="minorHAnsi" w:cstheme="minorHAnsi"/>
          <w:sz w:val="21"/>
          <w:szCs w:val="21"/>
        </w:rPr>
        <w:t>n,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as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w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l as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S 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w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nt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and 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Pu</w:t>
      </w:r>
      <w:r w:rsidRPr="00C7576C">
        <w:rPr>
          <w:rFonts w:asciiTheme="minorHAnsi" w:eastAsia="Arial" w:hAnsiTheme="minorHAnsi" w:cstheme="minorHAnsi"/>
          <w:sz w:val="21"/>
          <w:szCs w:val="21"/>
        </w:rPr>
        <w:t>b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she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.</w:t>
      </w:r>
    </w:p>
    <w:p w14:paraId="0B7ADBD5" w14:textId="77777777" w:rsidR="00CF3653" w:rsidRPr="00C7576C" w:rsidRDefault="00CF3653">
      <w:pPr>
        <w:spacing w:before="1" w:line="240" w:lineRule="exact"/>
        <w:rPr>
          <w:rFonts w:asciiTheme="minorHAnsi" w:hAnsiTheme="minorHAnsi" w:cstheme="minorHAnsi"/>
          <w:sz w:val="24"/>
          <w:szCs w:val="24"/>
        </w:rPr>
      </w:pPr>
    </w:p>
    <w:p w14:paraId="03501F06" w14:textId="77777777" w:rsidR="00CF3653" w:rsidRPr="00C7576C" w:rsidRDefault="00F13815">
      <w:pPr>
        <w:ind w:left="832" w:right="7830"/>
        <w:jc w:val="both"/>
        <w:rPr>
          <w:rFonts w:asciiTheme="minorHAnsi" w:eastAsia="Arial" w:hAnsiTheme="minorHAnsi" w:cstheme="minorHAnsi"/>
          <w:sz w:val="21"/>
          <w:szCs w:val="21"/>
        </w:rPr>
      </w:pPr>
      <w:r w:rsidRPr="00C7576C">
        <w:rPr>
          <w:rFonts w:asciiTheme="minorHAnsi" w:eastAsia="Arial" w:hAnsiTheme="minorHAnsi" w:cstheme="minorHAnsi"/>
          <w:b/>
          <w:i/>
          <w:spacing w:val="1"/>
          <w:sz w:val="21"/>
          <w:szCs w:val="21"/>
        </w:rPr>
        <w:t>K</w:t>
      </w:r>
      <w:r w:rsidRPr="00C7576C">
        <w:rPr>
          <w:rFonts w:asciiTheme="minorHAnsi" w:eastAsia="Arial" w:hAnsiTheme="minorHAnsi" w:cstheme="minorHAnsi"/>
          <w:b/>
          <w:i/>
          <w:sz w:val="21"/>
          <w:szCs w:val="21"/>
        </w:rPr>
        <w:t>ey</w:t>
      </w:r>
      <w:r w:rsidRPr="00C7576C">
        <w:rPr>
          <w:rFonts w:asciiTheme="minorHAnsi" w:eastAsia="Arial" w:hAnsiTheme="minorHAnsi" w:cstheme="minorHAnsi"/>
          <w:b/>
          <w:i/>
          <w:spacing w:val="-3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b/>
          <w:i/>
          <w:spacing w:val="1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b/>
          <w:i/>
          <w:spacing w:val="-2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b/>
          <w:i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b/>
          <w:i/>
          <w:spacing w:val="1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b/>
          <w:i/>
          <w:spacing w:val="-3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b/>
          <w:i/>
          <w:spacing w:val="1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b/>
          <w:i/>
          <w:spacing w:val="-1"/>
          <w:sz w:val="21"/>
          <w:szCs w:val="21"/>
        </w:rPr>
        <w:t>li</w:t>
      </w:r>
      <w:r w:rsidRPr="00C7576C">
        <w:rPr>
          <w:rFonts w:asciiTheme="minorHAnsi" w:eastAsia="Arial" w:hAnsiTheme="minorHAnsi" w:cstheme="minorHAnsi"/>
          <w:b/>
          <w:i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b/>
          <w:i/>
          <w:spacing w:val="1"/>
          <w:sz w:val="21"/>
          <w:szCs w:val="21"/>
        </w:rPr>
        <w:t>h</w:t>
      </w:r>
      <w:r w:rsidRPr="00C7576C">
        <w:rPr>
          <w:rFonts w:asciiTheme="minorHAnsi" w:eastAsia="Arial" w:hAnsiTheme="minorHAnsi" w:cstheme="minorHAnsi"/>
          <w:b/>
          <w:i/>
          <w:spacing w:val="-3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b/>
          <w:i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b/>
          <w:i/>
          <w:spacing w:val="1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b/>
          <w:i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b/>
          <w:i/>
          <w:sz w:val="21"/>
          <w:szCs w:val="21"/>
        </w:rPr>
        <w:t>s:</w:t>
      </w:r>
    </w:p>
    <w:p w14:paraId="33C2D5D7" w14:textId="77777777" w:rsidR="00CF3653" w:rsidRPr="00C7576C" w:rsidRDefault="00F13815">
      <w:pPr>
        <w:tabs>
          <w:tab w:val="left" w:pos="1180"/>
        </w:tabs>
        <w:spacing w:before="1"/>
        <w:ind w:left="1192" w:right="213" w:hanging="360"/>
        <w:jc w:val="both"/>
        <w:rPr>
          <w:rFonts w:asciiTheme="minorHAnsi" w:eastAsia="Arial" w:hAnsiTheme="minorHAnsi" w:cstheme="minorHAnsi"/>
          <w:sz w:val="21"/>
          <w:szCs w:val="21"/>
        </w:rPr>
      </w:pPr>
      <w:r w:rsidRPr="00C7576C">
        <w:rPr>
          <w:rFonts w:asciiTheme="minorHAnsi" w:hAnsiTheme="minorHAnsi" w:cstheme="minorHAnsi"/>
          <w:sz w:val="21"/>
          <w:szCs w:val="21"/>
        </w:rPr>
        <w:tab/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v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hau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d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j</w:t>
      </w:r>
      <w:r w:rsidRPr="00C7576C">
        <w:rPr>
          <w:rFonts w:asciiTheme="minorHAnsi" w:eastAsia="Arial" w:hAnsiTheme="minorHAnsi" w:cstheme="minorHAnsi"/>
          <w:sz w:val="21"/>
          <w:szCs w:val="21"/>
        </w:rPr>
        <w:t>or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z w:val="21"/>
          <w:szCs w:val="21"/>
        </w:rPr>
        <w:t>pec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-3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of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 xml:space="preserve"> C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z w:val="21"/>
          <w:szCs w:val="21"/>
        </w:rPr>
        <w:t>oper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h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f</w:t>
      </w:r>
      <w:r w:rsidRPr="00C7576C">
        <w:rPr>
          <w:rFonts w:asciiTheme="minorHAnsi" w:eastAsia="Arial" w:hAnsiTheme="minorHAnsi" w:cstheme="minorHAnsi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d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U</w:t>
      </w:r>
      <w:r w:rsidRPr="00C7576C">
        <w:rPr>
          <w:rFonts w:asciiTheme="minorHAnsi" w:eastAsia="Arial" w:hAnsiTheme="minorHAnsi" w:cstheme="minorHAnsi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5"/>
          <w:sz w:val="21"/>
          <w:szCs w:val="21"/>
        </w:rPr>
        <w:t>v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y</w:t>
      </w:r>
      <w:r w:rsidRPr="00C7576C">
        <w:rPr>
          <w:rFonts w:asciiTheme="minorHAnsi" w:eastAsia="Arial" w:hAnsiTheme="minorHAnsi" w:cstheme="minorHAnsi"/>
          <w:spacing w:val="-3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(</w:t>
      </w:r>
      <w:r w:rsidRPr="00C7576C">
        <w:rPr>
          <w:rFonts w:asciiTheme="minorHAnsi" w:eastAsia="Arial" w:hAnsiTheme="minorHAnsi" w:cstheme="minorHAnsi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f</w:t>
      </w:r>
      <w:r w:rsidRPr="00C7576C">
        <w:rPr>
          <w:rFonts w:asciiTheme="minorHAnsi" w:eastAsia="Arial" w:hAnsiTheme="minorHAnsi" w:cstheme="minorHAnsi"/>
          <w:sz w:val="21"/>
          <w:szCs w:val="21"/>
        </w:rPr>
        <w:t>f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con</w:t>
      </w:r>
      <w:r w:rsidRPr="00C7576C">
        <w:rPr>
          <w:rFonts w:asciiTheme="minorHAnsi" w:eastAsia="Arial" w:hAnsiTheme="minorHAnsi" w:cstheme="minorHAnsi"/>
          <w:spacing w:val="-4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u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>g ed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u</w:t>
      </w:r>
      <w:r w:rsidRPr="00C7576C">
        <w:rPr>
          <w:rFonts w:asciiTheme="minorHAnsi" w:eastAsia="Arial" w:hAnsiTheme="minorHAnsi" w:cstheme="minorHAnsi"/>
          <w:sz w:val="21"/>
          <w:szCs w:val="21"/>
        </w:rPr>
        <w:t>ca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on p</w:t>
      </w:r>
      <w:r w:rsidRPr="00C7576C">
        <w:rPr>
          <w:rFonts w:asciiTheme="minorHAnsi" w:eastAsia="Arial" w:hAnsiTheme="minorHAnsi" w:cstheme="minorHAnsi"/>
          <w:spacing w:val="-3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og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z w:val="21"/>
          <w:szCs w:val="21"/>
        </w:rPr>
        <w:t>)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su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h as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>g</w:t>
      </w:r>
      <w:r w:rsidRPr="00C7576C">
        <w:rPr>
          <w:rFonts w:asciiTheme="minorHAnsi" w:eastAsia="Arial" w:hAnsiTheme="minorHAnsi" w:cstheme="minorHAnsi"/>
          <w:spacing w:val="4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u</w:t>
      </w:r>
      <w:r w:rsidRPr="00C7576C">
        <w:rPr>
          <w:rFonts w:asciiTheme="minorHAnsi" w:eastAsia="Arial" w:hAnsiTheme="minorHAnsi" w:cstheme="minorHAnsi"/>
          <w:sz w:val="21"/>
          <w:szCs w:val="21"/>
        </w:rPr>
        <w:t>ser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-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f</w:t>
      </w:r>
      <w:r w:rsidRPr="00C7576C">
        <w:rPr>
          <w:rFonts w:asciiTheme="minorHAnsi" w:eastAsia="Arial" w:hAnsiTheme="minorHAnsi" w:cstheme="minorHAnsi"/>
          <w:spacing w:val="-3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>d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z w:val="21"/>
          <w:szCs w:val="21"/>
        </w:rPr>
        <w:t>y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en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ll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z w:val="21"/>
          <w:szCs w:val="21"/>
        </w:rPr>
        <w:t>ent s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y</w:t>
      </w:r>
      <w:r w:rsidRPr="00C7576C">
        <w:rPr>
          <w:rFonts w:asciiTheme="minorHAnsi" w:eastAsia="Arial" w:hAnsiTheme="minorHAnsi" w:cstheme="minorHAnsi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,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ng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w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h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and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Q</w:t>
      </w:r>
      <w:r w:rsidRPr="00C7576C">
        <w:rPr>
          <w:rFonts w:asciiTheme="minorHAnsi" w:eastAsia="Arial" w:hAnsiTheme="minorHAnsi" w:cstheme="minorHAnsi"/>
          <w:sz w:val="21"/>
          <w:szCs w:val="21"/>
        </w:rPr>
        <w:t>u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li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y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z w:val="21"/>
          <w:szCs w:val="21"/>
        </w:rPr>
        <w:t>an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z w:val="21"/>
          <w:szCs w:val="21"/>
        </w:rPr>
        <w:t>g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z w:val="21"/>
          <w:szCs w:val="21"/>
        </w:rPr>
        <w:t>ent</w:t>
      </w:r>
      <w:r w:rsidRPr="00C7576C">
        <w:rPr>
          <w:rFonts w:asciiTheme="minorHAnsi" w:eastAsia="Arial" w:hAnsiTheme="minorHAnsi" w:cstheme="minorHAnsi"/>
          <w:spacing w:val="3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pacing w:val="4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z w:val="21"/>
          <w:szCs w:val="21"/>
        </w:rPr>
        <w:t>os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>g cu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rr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ent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f</w:t>
      </w:r>
      <w:r w:rsidRPr="00C7576C">
        <w:rPr>
          <w:rFonts w:asciiTheme="minorHAnsi" w:eastAsia="Arial" w:hAnsiTheme="minorHAnsi" w:cstheme="minorHAnsi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3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4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on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on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tr</w:t>
      </w:r>
      <w:r w:rsidRPr="00C7576C">
        <w:rPr>
          <w:rFonts w:asciiTheme="minorHAnsi" w:eastAsia="Arial" w:hAnsiTheme="minorHAnsi" w:cstheme="minorHAnsi"/>
          <w:sz w:val="21"/>
          <w:szCs w:val="21"/>
        </w:rPr>
        <w:t>ane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,</w:t>
      </w:r>
      <w:r w:rsidRPr="00C7576C">
        <w:rPr>
          <w:rFonts w:asciiTheme="minorHAnsi" w:eastAsia="Arial" w:hAnsiTheme="minorHAnsi" w:cstheme="minorHAnsi"/>
          <w:spacing w:val="3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and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>su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ri</w:t>
      </w:r>
      <w:r w:rsidRPr="00C7576C">
        <w:rPr>
          <w:rFonts w:asciiTheme="minorHAnsi" w:eastAsia="Arial" w:hAnsiTheme="minorHAnsi" w:cstheme="minorHAnsi"/>
          <w:sz w:val="21"/>
          <w:szCs w:val="21"/>
        </w:rPr>
        <w:t>ng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z w:val="21"/>
          <w:szCs w:val="21"/>
        </w:rPr>
        <w:t>per</w:t>
      </w:r>
      <w:r w:rsidRPr="00C7576C">
        <w:rPr>
          <w:rFonts w:asciiTheme="minorHAnsi" w:eastAsia="Arial" w:hAnsiTheme="minorHAnsi" w:cstheme="minorHAnsi"/>
          <w:spacing w:val="3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g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tr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ti</w:t>
      </w:r>
      <w:r w:rsidRPr="00C7576C">
        <w:rPr>
          <w:rFonts w:asciiTheme="minorHAnsi" w:eastAsia="Arial" w:hAnsiTheme="minorHAnsi" w:cstheme="minorHAnsi"/>
          <w:sz w:val="21"/>
          <w:szCs w:val="21"/>
        </w:rPr>
        <w:t>on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f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or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4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ed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.</w:t>
      </w:r>
      <w:r w:rsidRPr="00C7576C">
        <w:rPr>
          <w:rFonts w:asciiTheme="minorHAnsi" w:eastAsia="Arial" w:hAnsiTheme="minorHAnsi" w:cstheme="minorHAnsi"/>
          <w:spacing w:val="3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4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v</w:t>
      </w:r>
      <w:r w:rsidRPr="00C7576C">
        <w:rPr>
          <w:rFonts w:asciiTheme="minorHAnsi" w:eastAsia="Arial" w:hAnsiTheme="minorHAnsi" w:cstheme="minorHAnsi"/>
          <w:sz w:val="21"/>
          <w:szCs w:val="21"/>
        </w:rPr>
        <w:t>es</w:t>
      </w:r>
      <w:r w:rsidRPr="00C7576C">
        <w:rPr>
          <w:rFonts w:asciiTheme="minorHAnsi" w:eastAsia="Arial" w:hAnsiTheme="minorHAnsi" w:cstheme="minorHAnsi"/>
          <w:spacing w:val="4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g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y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nc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z w:val="21"/>
          <w:szCs w:val="21"/>
        </w:rPr>
        <w:t>as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z w:val="21"/>
          <w:szCs w:val="21"/>
        </w:rPr>
        <w:t>d pa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rt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on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4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es and s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f</w:t>
      </w:r>
      <w:r w:rsidRPr="00C7576C">
        <w:rPr>
          <w:rFonts w:asciiTheme="minorHAnsi" w:eastAsia="Arial" w:hAnsiTheme="minorHAnsi" w:cstheme="minorHAnsi"/>
          <w:sz w:val="21"/>
          <w:szCs w:val="21"/>
        </w:rPr>
        <w:t>f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ca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z w:val="21"/>
          <w:szCs w:val="21"/>
        </w:rPr>
        <w:t>ab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il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es.</w:t>
      </w:r>
    </w:p>
    <w:p w14:paraId="54925679" w14:textId="77777777" w:rsidR="00CF3653" w:rsidRPr="00C7576C" w:rsidRDefault="00F13815">
      <w:pPr>
        <w:tabs>
          <w:tab w:val="left" w:pos="1180"/>
        </w:tabs>
        <w:spacing w:before="1"/>
        <w:ind w:left="1192" w:right="212" w:hanging="360"/>
        <w:jc w:val="both"/>
        <w:rPr>
          <w:rFonts w:asciiTheme="minorHAnsi" w:eastAsia="Arial" w:hAnsiTheme="minorHAnsi" w:cstheme="minorHAnsi"/>
          <w:sz w:val="21"/>
          <w:szCs w:val="21"/>
        </w:rPr>
      </w:pPr>
      <w:r w:rsidRPr="00C7576C">
        <w:rPr>
          <w:rFonts w:asciiTheme="minorHAnsi" w:hAnsiTheme="minorHAnsi" w:cstheme="minorHAnsi"/>
          <w:sz w:val="21"/>
          <w:szCs w:val="21"/>
        </w:rPr>
        <w:tab/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F</w:t>
      </w:r>
      <w:r w:rsidRPr="00C7576C">
        <w:rPr>
          <w:rFonts w:asciiTheme="minorHAnsi" w:eastAsia="Arial" w:hAnsiTheme="minorHAnsi" w:cstheme="minorHAnsi"/>
          <w:sz w:val="21"/>
          <w:szCs w:val="21"/>
        </w:rPr>
        <w:t>os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z w:val="21"/>
          <w:szCs w:val="21"/>
        </w:rPr>
        <w:t>d</w:t>
      </w:r>
      <w:r w:rsidRPr="00C7576C">
        <w:rPr>
          <w:rFonts w:asciiTheme="minorHAnsi" w:eastAsia="Arial" w:hAnsiTheme="minorHAnsi" w:cstheme="minorHAnsi"/>
          <w:spacing w:val="45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z w:val="21"/>
          <w:szCs w:val="21"/>
        </w:rPr>
        <w:t>oper</w:t>
      </w:r>
      <w:r w:rsidRPr="00C7576C">
        <w:rPr>
          <w:rFonts w:asciiTheme="minorHAnsi" w:eastAsia="Arial" w:hAnsiTheme="minorHAnsi" w:cstheme="minorHAnsi"/>
          <w:spacing w:val="44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h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f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d</w:t>
      </w:r>
      <w:r w:rsidRPr="00C7576C">
        <w:rPr>
          <w:rFonts w:asciiTheme="minorHAnsi" w:eastAsia="Arial" w:hAnsiTheme="minorHAnsi" w:cstheme="minorHAnsi"/>
          <w:spacing w:val="45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U</w:t>
      </w:r>
      <w:r w:rsidRPr="00C7576C">
        <w:rPr>
          <w:rFonts w:asciiTheme="minorHAnsi" w:eastAsia="Arial" w:hAnsiTheme="minorHAnsi" w:cstheme="minorHAnsi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v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y</w:t>
      </w:r>
      <w:r w:rsidRPr="00C7576C">
        <w:rPr>
          <w:rFonts w:asciiTheme="minorHAnsi" w:eastAsia="Arial" w:hAnsiTheme="minorHAnsi" w:cstheme="minorHAnsi"/>
          <w:spacing w:val="43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success</w:t>
      </w:r>
      <w:r w:rsidRPr="00C7576C">
        <w:rPr>
          <w:rFonts w:asciiTheme="minorHAnsi" w:eastAsia="Arial" w:hAnsiTheme="minorHAnsi" w:cstheme="minorHAnsi"/>
          <w:spacing w:val="45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h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ough</w:t>
      </w:r>
      <w:r w:rsidRPr="00C7576C">
        <w:rPr>
          <w:rFonts w:asciiTheme="minorHAnsi" w:eastAsia="Arial" w:hAnsiTheme="minorHAnsi" w:cstheme="minorHAnsi"/>
          <w:spacing w:val="45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d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v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>g</w:t>
      </w:r>
      <w:r w:rsidRPr="00C7576C">
        <w:rPr>
          <w:rFonts w:asciiTheme="minorHAnsi" w:eastAsia="Arial" w:hAnsiTheme="minorHAnsi" w:cstheme="minorHAnsi"/>
          <w:spacing w:val="45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anda</w:t>
      </w:r>
      <w:r w:rsidRPr="00C7576C">
        <w:rPr>
          <w:rFonts w:asciiTheme="minorHAnsi" w:eastAsia="Arial" w:hAnsiTheme="minorHAnsi" w:cstheme="minorHAnsi"/>
          <w:spacing w:val="-3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ds</w:t>
      </w:r>
      <w:r w:rsidRPr="00C7576C">
        <w:rPr>
          <w:rFonts w:asciiTheme="minorHAnsi" w:eastAsia="Arial" w:hAnsiTheme="minorHAnsi" w:cstheme="minorHAnsi"/>
          <w:spacing w:val="45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f</w:t>
      </w:r>
      <w:r w:rsidRPr="00C7576C">
        <w:rPr>
          <w:rFonts w:asciiTheme="minorHAnsi" w:eastAsia="Arial" w:hAnsiTheme="minorHAnsi" w:cstheme="minorHAnsi"/>
          <w:sz w:val="21"/>
          <w:szCs w:val="21"/>
        </w:rPr>
        <w:t>or</w:t>
      </w:r>
      <w:r w:rsidRPr="00C7576C">
        <w:rPr>
          <w:rFonts w:asciiTheme="minorHAnsi" w:eastAsia="Arial" w:hAnsiTheme="minorHAnsi" w:cstheme="minorHAnsi"/>
          <w:spacing w:val="44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cou</w:t>
      </w:r>
      <w:r w:rsidRPr="00C7576C">
        <w:rPr>
          <w:rFonts w:asciiTheme="minorHAnsi" w:eastAsia="Arial" w:hAnsiTheme="minorHAnsi" w:cstheme="minorHAnsi"/>
          <w:spacing w:val="-3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se</w:t>
      </w:r>
      <w:r w:rsidRPr="00C7576C">
        <w:rPr>
          <w:rFonts w:asciiTheme="minorHAnsi" w:eastAsia="Arial" w:hAnsiTheme="minorHAnsi" w:cstheme="minorHAnsi"/>
          <w:spacing w:val="45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ri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z w:val="21"/>
          <w:szCs w:val="21"/>
        </w:rPr>
        <w:t>, obse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v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>g</w:t>
      </w:r>
      <w:r w:rsidRPr="00C7576C">
        <w:rPr>
          <w:rFonts w:asciiTheme="minorHAnsi" w:eastAsia="Arial" w:hAnsiTheme="minorHAnsi" w:cstheme="minorHAnsi"/>
          <w:spacing w:val="3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sses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f</w:t>
      </w:r>
      <w:r w:rsidRPr="00C7576C">
        <w:rPr>
          <w:rFonts w:asciiTheme="minorHAnsi" w:eastAsia="Arial" w:hAnsiTheme="minorHAnsi" w:cstheme="minorHAnsi"/>
          <w:sz w:val="21"/>
          <w:szCs w:val="21"/>
        </w:rPr>
        <w:t>or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z w:val="21"/>
          <w:szCs w:val="21"/>
        </w:rPr>
        <w:t>on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f</w:t>
      </w:r>
      <w:r w:rsidRPr="00C7576C">
        <w:rPr>
          <w:rFonts w:asciiTheme="minorHAnsi" w:eastAsia="Arial" w:hAnsiTheme="minorHAnsi" w:cstheme="minorHAnsi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3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>ce</w:t>
      </w:r>
      <w:r w:rsidRPr="00C7576C">
        <w:rPr>
          <w:rFonts w:asciiTheme="minorHAnsi" w:eastAsia="Arial" w:hAnsiTheme="minorHAnsi" w:cstheme="minorHAnsi"/>
          <w:spacing w:val="3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w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h</w:t>
      </w:r>
      <w:r w:rsidRPr="00C7576C">
        <w:rPr>
          <w:rFonts w:asciiTheme="minorHAnsi" w:eastAsia="Arial" w:hAnsiTheme="minorHAnsi" w:cstheme="minorHAnsi"/>
          <w:spacing w:val="3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z w:val="21"/>
          <w:szCs w:val="21"/>
        </w:rPr>
        <w:t>on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>u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>g</w:t>
      </w:r>
      <w:r w:rsidRPr="00C7576C">
        <w:rPr>
          <w:rFonts w:asciiTheme="minorHAnsi" w:eastAsia="Arial" w:hAnsiTheme="minorHAnsi" w:cstheme="minorHAnsi"/>
          <w:spacing w:val="3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d</w:t>
      </w:r>
      <w:r w:rsidRPr="00C7576C">
        <w:rPr>
          <w:rFonts w:asciiTheme="minorHAnsi" w:eastAsia="Arial" w:hAnsiTheme="minorHAnsi" w:cstheme="minorHAnsi"/>
          <w:sz w:val="21"/>
          <w:szCs w:val="21"/>
        </w:rPr>
        <w:t>uca</w:t>
      </w:r>
      <w:r w:rsidRPr="00C7576C">
        <w:rPr>
          <w:rFonts w:asciiTheme="minorHAnsi" w:eastAsia="Arial" w:hAnsiTheme="minorHAnsi" w:cstheme="minorHAnsi"/>
          <w:spacing w:val="-4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on</w:t>
      </w:r>
      <w:r w:rsidRPr="00C7576C">
        <w:rPr>
          <w:rFonts w:asciiTheme="minorHAnsi" w:eastAsia="Arial" w:hAnsiTheme="minorHAnsi" w:cstheme="minorHAnsi"/>
          <w:spacing w:val="3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ys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em</w:t>
      </w:r>
      <w:r w:rsidRPr="00C7576C">
        <w:rPr>
          <w:rFonts w:asciiTheme="minorHAnsi" w:eastAsia="Arial" w:hAnsiTheme="minorHAnsi" w:cstheme="minorHAnsi"/>
          <w:spacing w:val="4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q</w:t>
      </w:r>
      <w:r w:rsidRPr="00C7576C">
        <w:rPr>
          <w:rFonts w:asciiTheme="minorHAnsi" w:eastAsia="Arial" w:hAnsiTheme="minorHAnsi" w:cstheme="minorHAnsi"/>
          <w:sz w:val="21"/>
          <w:szCs w:val="21"/>
        </w:rPr>
        <w:t>u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z w:val="21"/>
          <w:szCs w:val="21"/>
        </w:rPr>
        <w:t>en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s,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and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>g spe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z</w:t>
      </w:r>
      <w:r w:rsidRPr="00C7576C">
        <w:rPr>
          <w:rFonts w:asciiTheme="minorHAnsi" w:eastAsia="Arial" w:hAnsiTheme="minorHAnsi" w:cstheme="minorHAnsi"/>
          <w:sz w:val="21"/>
          <w:szCs w:val="21"/>
        </w:rPr>
        <w:t>ed</w:t>
      </w:r>
      <w:r w:rsidRPr="00C7576C">
        <w:rPr>
          <w:rFonts w:asciiTheme="minorHAnsi" w:eastAsia="Arial" w:hAnsiTheme="minorHAnsi" w:cstheme="minorHAnsi"/>
          <w:spacing w:val="-3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f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ng s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y</w:t>
      </w:r>
      <w:r w:rsidRPr="00C7576C">
        <w:rPr>
          <w:rFonts w:asciiTheme="minorHAnsi" w:eastAsia="Arial" w:hAnsiTheme="minorHAnsi" w:cstheme="minorHAnsi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 xml:space="preserve"> f</w:t>
      </w:r>
      <w:r w:rsidRPr="00C7576C">
        <w:rPr>
          <w:rFonts w:asciiTheme="minorHAnsi" w:eastAsia="Arial" w:hAnsiTheme="minorHAnsi" w:cstheme="minorHAnsi"/>
          <w:sz w:val="21"/>
          <w:szCs w:val="21"/>
        </w:rPr>
        <w:t>or</w:t>
      </w:r>
      <w:r w:rsidRPr="00C7576C">
        <w:rPr>
          <w:rFonts w:asciiTheme="minorHAnsi" w:eastAsia="Arial" w:hAnsiTheme="minorHAnsi" w:cstheme="minorHAnsi"/>
          <w:spacing w:val="-4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U 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d</w:t>
      </w:r>
      <w:r w:rsidRPr="00C7576C">
        <w:rPr>
          <w:rFonts w:asciiTheme="minorHAnsi" w:eastAsia="Arial" w:hAnsiTheme="minorHAnsi" w:cstheme="minorHAnsi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z w:val="21"/>
          <w:szCs w:val="21"/>
        </w:rPr>
        <w:t>u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z w:val="21"/>
          <w:szCs w:val="21"/>
        </w:rPr>
        <w:t>en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ti</w:t>
      </w:r>
      <w:r w:rsidRPr="00C7576C">
        <w:rPr>
          <w:rFonts w:asciiTheme="minorHAnsi" w:eastAsia="Arial" w:hAnsiTheme="minorHAnsi" w:cstheme="minorHAnsi"/>
          <w:sz w:val="21"/>
          <w:szCs w:val="21"/>
        </w:rPr>
        <w:t>on.</w:t>
      </w:r>
    </w:p>
    <w:p w14:paraId="0D0C47BC" w14:textId="77777777" w:rsidR="00CF3653" w:rsidRPr="00C7576C" w:rsidRDefault="00F13815">
      <w:pPr>
        <w:spacing w:before="1"/>
        <w:ind w:left="832" w:right="213"/>
        <w:jc w:val="both"/>
        <w:rPr>
          <w:rFonts w:asciiTheme="minorHAnsi" w:eastAsia="Arial" w:hAnsiTheme="minorHAnsi" w:cstheme="minorHAnsi"/>
          <w:sz w:val="21"/>
          <w:szCs w:val="21"/>
        </w:rPr>
      </w:pPr>
      <w:r w:rsidRPr="00C7576C">
        <w:rPr>
          <w:rFonts w:asciiTheme="minorHAnsi" w:hAnsiTheme="minorHAnsi" w:cstheme="minorHAnsi"/>
          <w:sz w:val="21"/>
          <w:szCs w:val="21"/>
        </w:rPr>
        <w:t xml:space="preserve">    </w:t>
      </w:r>
      <w:r w:rsidRPr="00C7576C">
        <w:rPr>
          <w:rFonts w:asciiTheme="minorHAnsi" w:hAnsiTheme="minorHAnsi" w:cstheme="minorHAnsi"/>
          <w:spacing w:val="1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z w:val="21"/>
          <w:szCs w:val="21"/>
        </w:rPr>
        <w:t>x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z w:val="21"/>
          <w:szCs w:val="21"/>
        </w:rPr>
        <w:t>ed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d </w:t>
      </w:r>
      <w:r w:rsidRPr="00C7576C">
        <w:rPr>
          <w:rFonts w:asciiTheme="minorHAnsi" w:eastAsia="Arial" w:hAnsiTheme="minorHAnsi" w:cstheme="minorHAnsi"/>
          <w:spacing w:val="35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j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ct </w:t>
      </w:r>
      <w:r w:rsidRPr="00C7576C">
        <w:rPr>
          <w:rFonts w:asciiTheme="minorHAnsi" w:eastAsia="Arial" w:hAnsiTheme="minorHAnsi" w:cstheme="minorHAnsi"/>
          <w:spacing w:val="34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on </w:t>
      </w:r>
      <w:r w:rsidRPr="00C7576C">
        <w:rPr>
          <w:rFonts w:asciiTheme="minorHAnsi" w:eastAsia="Arial" w:hAnsiTheme="minorHAnsi" w:cstheme="minorHAnsi"/>
          <w:spacing w:val="35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h</w:t>
      </w:r>
      <w:r w:rsidRPr="00C7576C">
        <w:rPr>
          <w:rFonts w:asciiTheme="minorHAnsi" w:eastAsia="Arial" w:hAnsiTheme="minorHAnsi" w:cstheme="minorHAnsi"/>
          <w:spacing w:val="-3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ou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g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h </w:t>
      </w:r>
      <w:r w:rsidRPr="00C7576C">
        <w:rPr>
          <w:rFonts w:asciiTheme="minorHAnsi" w:eastAsia="Arial" w:hAnsiTheme="minorHAnsi" w:cstheme="minorHAnsi"/>
          <w:spacing w:val="35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f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g </w:t>
      </w:r>
      <w:r w:rsidRPr="00C7576C">
        <w:rPr>
          <w:rFonts w:asciiTheme="minorHAnsi" w:eastAsia="Arial" w:hAnsiTheme="minorHAnsi" w:cstheme="minorHAnsi"/>
          <w:spacing w:val="35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4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es </w:t>
      </w:r>
      <w:r w:rsidRPr="00C7576C">
        <w:rPr>
          <w:rFonts w:asciiTheme="minorHAnsi" w:eastAsia="Arial" w:hAnsiTheme="minorHAnsi" w:cstheme="minorHAnsi"/>
          <w:spacing w:val="35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nd </w:t>
      </w:r>
      <w:r w:rsidRPr="00C7576C">
        <w:rPr>
          <w:rFonts w:asciiTheme="minorHAnsi" w:eastAsia="Arial" w:hAnsiTheme="minorHAnsi" w:cstheme="minorHAnsi"/>
          <w:spacing w:val="35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ed </w:t>
      </w:r>
      <w:r w:rsidRPr="00C7576C">
        <w:rPr>
          <w:rFonts w:asciiTheme="minorHAnsi" w:eastAsia="Arial" w:hAnsiTheme="minorHAnsi" w:cstheme="minorHAnsi"/>
          <w:spacing w:val="33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doc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u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z w:val="21"/>
          <w:szCs w:val="21"/>
        </w:rPr>
        <w:t>en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s </w:t>
      </w:r>
      <w:r w:rsidRPr="00C7576C">
        <w:rPr>
          <w:rFonts w:asciiTheme="minorHAnsi" w:eastAsia="Arial" w:hAnsiTheme="minorHAnsi" w:cstheme="minorHAnsi"/>
          <w:spacing w:val="35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u</w:t>
      </w:r>
      <w:r w:rsidRPr="00C7576C">
        <w:rPr>
          <w:rFonts w:asciiTheme="minorHAnsi" w:eastAsia="Arial" w:hAnsiTheme="minorHAnsi" w:cstheme="minorHAnsi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ng </w:t>
      </w:r>
      <w:r w:rsidRPr="00C7576C">
        <w:rPr>
          <w:rFonts w:asciiTheme="minorHAnsi" w:eastAsia="Arial" w:hAnsiTheme="minorHAnsi" w:cstheme="minorHAnsi"/>
          <w:spacing w:val="3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z w:val="21"/>
          <w:szCs w:val="21"/>
        </w:rPr>
        <w:t>d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z w:val="21"/>
          <w:szCs w:val="21"/>
        </w:rPr>
        <w:t>be</w:t>
      </w:r>
    </w:p>
    <w:p w14:paraId="2B28C0BA" w14:textId="77777777" w:rsidR="00CF3653" w:rsidRPr="00C7576C" w:rsidRDefault="00F13815">
      <w:pPr>
        <w:spacing w:line="240" w:lineRule="exact"/>
        <w:ind w:left="1192"/>
        <w:rPr>
          <w:rFonts w:asciiTheme="minorHAnsi" w:eastAsia="Arial" w:hAnsiTheme="minorHAnsi" w:cstheme="minorHAnsi"/>
          <w:sz w:val="21"/>
          <w:szCs w:val="21"/>
        </w:rPr>
      </w:pP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D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g</w:t>
      </w:r>
      <w:r w:rsidRPr="00C7576C">
        <w:rPr>
          <w:rFonts w:asciiTheme="minorHAnsi" w:eastAsia="Arial" w:hAnsiTheme="minorHAnsi" w:cstheme="minorHAnsi"/>
          <w:sz w:val="21"/>
          <w:szCs w:val="21"/>
        </w:rPr>
        <w:t>n.</w:t>
      </w:r>
    </w:p>
    <w:p w14:paraId="557679B5" w14:textId="77777777" w:rsidR="00CF3653" w:rsidRPr="00C7576C" w:rsidRDefault="00F13815">
      <w:pPr>
        <w:spacing w:before="1"/>
        <w:ind w:left="832" w:right="2858"/>
        <w:jc w:val="both"/>
        <w:rPr>
          <w:rFonts w:asciiTheme="minorHAnsi" w:eastAsia="Arial" w:hAnsiTheme="minorHAnsi" w:cstheme="minorHAnsi"/>
          <w:sz w:val="21"/>
          <w:szCs w:val="21"/>
        </w:rPr>
      </w:pPr>
      <w:r w:rsidRPr="00C7576C">
        <w:rPr>
          <w:rFonts w:asciiTheme="minorHAnsi" w:hAnsiTheme="minorHAnsi" w:cstheme="minorHAnsi"/>
          <w:sz w:val="21"/>
          <w:szCs w:val="21"/>
        </w:rPr>
        <w:t xml:space="preserve">    </w:t>
      </w:r>
      <w:r w:rsidRPr="00C7576C">
        <w:rPr>
          <w:rFonts w:asciiTheme="minorHAnsi" w:hAnsiTheme="minorHAnsi" w:cstheme="minorHAnsi"/>
          <w:spacing w:val="1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h</w:t>
      </w:r>
      <w:r w:rsidRPr="00C7576C">
        <w:rPr>
          <w:rFonts w:asciiTheme="minorHAnsi" w:eastAsia="Arial" w:hAnsiTheme="minorHAnsi" w:cstheme="minorHAnsi"/>
          <w:sz w:val="21"/>
          <w:szCs w:val="21"/>
        </w:rPr>
        <w:t>an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ed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3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>k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4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ng 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f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f</w:t>
      </w:r>
      <w:r w:rsidRPr="00C7576C">
        <w:rPr>
          <w:rFonts w:asciiTheme="minorHAnsi" w:eastAsia="Arial" w:hAnsiTheme="minorHAnsi" w:cstheme="minorHAnsi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3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s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h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ough 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f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f</w:t>
      </w:r>
      <w:r w:rsidRPr="00C7576C">
        <w:rPr>
          <w:rFonts w:asciiTheme="minorHAnsi" w:eastAsia="Arial" w:hAnsiTheme="minorHAnsi" w:cstheme="minorHAnsi"/>
          <w:sz w:val="21"/>
          <w:szCs w:val="21"/>
        </w:rPr>
        <w:t>ec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v</w:t>
      </w:r>
      <w:r w:rsidRPr="00C7576C">
        <w:rPr>
          <w:rFonts w:asciiTheme="minorHAnsi" w:eastAsia="Arial" w:hAnsiTheme="minorHAnsi" w:cstheme="minorHAnsi"/>
          <w:sz w:val="21"/>
          <w:szCs w:val="21"/>
        </w:rPr>
        <w:t>e p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po</w:t>
      </w:r>
      <w:r w:rsidRPr="00C7576C">
        <w:rPr>
          <w:rFonts w:asciiTheme="minorHAnsi" w:eastAsia="Arial" w:hAnsiTheme="minorHAnsi" w:cstheme="minorHAnsi"/>
          <w:sz w:val="21"/>
          <w:szCs w:val="21"/>
        </w:rPr>
        <w:t>sa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s 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z w:val="21"/>
          <w:szCs w:val="21"/>
        </w:rPr>
        <w:t>nd p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z w:val="21"/>
          <w:szCs w:val="21"/>
        </w:rPr>
        <w:t>sen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ti</w:t>
      </w:r>
      <w:r w:rsidRPr="00C7576C">
        <w:rPr>
          <w:rFonts w:asciiTheme="minorHAnsi" w:eastAsia="Arial" w:hAnsiTheme="minorHAnsi" w:cstheme="minorHAnsi"/>
          <w:sz w:val="21"/>
          <w:szCs w:val="21"/>
        </w:rPr>
        <w:t>ons.</w:t>
      </w:r>
    </w:p>
    <w:p w14:paraId="3D28024D" w14:textId="77777777" w:rsidR="00CF3653" w:rsidRPr="00C7576C" w:rsidRDefault="00F13815">
      <w:pPr>
        <w:tabs>
          <w:tab w:val="left" w:pos="1180"/>
        </w:tabs>
        <w:spacing w:before="6" w:line="240" w:lineRule="exact"/>
        <w:ind w:left="1192" w:right="212" w:hanging="360"/>
        <w:jc w:val="both"/>
        <w:rPr>
          <w:rFonts w:asciiTheme="minorHAnsi" w:eastAsia="Arial" w:hAnsiTheme="minorHAnsi" w:cstheme="minorHAnsi"/>
          <w:sz w:val="21"/>
          <w:szCs w:val="21"/>
        </w:rPr>
        <w:sectPr w:rsidR="00CF3653" w:rsidRPr="00C7576C">
          <w:footerReference w:type="default" r:id="rId7"/>
          <w:pgSz w:w="12240" w:h="15840"/>
          <w:pgMar w:top="1000" w:right="900" w:bottom="280" w:left="320" w:header="0" w:footer="422" w:gutter="0"/>
          <w:cols w:space="720"/>
        </w:sectPr>
      </w:pPr>
      <w:r w:rsidRPr="00C7576C">
        <w:rPr>
          <w:rFonts w:asciiTheme="minorHAnsi" w:hAnsiTheme="minorHAnsi" w:cstheme="minorHAnsi"/>
          <w:sz w:val="21"/>
          <w:szCs w:val="21"/>
        </w:rPr>
        <w:tab/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ed</w:t>
      </w:r>
      <w:r w:rsidRPr="00C7576C">
        <w:rPr>
          <w:rFonts w:asciiTheme="minorHAnsi" w:eastAsia="Arial" w:hAnsiTheme="minorHAnsi" w:cstheme="minorHAnsi"/>
          <w:spacing w:val="16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f</w:t>
      </w:r>
      <w:r w:rsidRPr="00C7576C">
        <w:rPr>
          <w:rFonts w:asciiTheme="minorHAnsi" w:eastAsia="Arial" w:hAnsiTheme="minorHAnsi" w:cstheme="minorHAnsi"/>
          <w:sz w:val="21"/>
          <w:szCs w:val="21"/>
        </w:rPr>
        <w:t>or</w:t>
      </w:r>
      <w:r w:rsidRPr="00C7576C">
        <w:rPr>
          <w:rFonts w:asciiTheme="minorHAnsi" w:eastAsia="Arial" w:hAnsiTheme="minorHAnsi" w:cstheme="minorHAnsi"/>
          <w:spacing w:val="18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-</w:t>
      </w:r>
      <w:r w:rsidRPr="00C7576C">
        <w:rPr>
          <w:rFonts w:asciiTheme="minorHAnsi" w:eastAsia="Arial" w:hAnsiTheme="minorHAnsi" w:cstheme="minorHAnsi"/>
          <w:sz w:val="21"/>
          <w:szCs w:val="21"/>
        </w:rPr>
        <w:t>d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h</w:t>
      </w:r>
      <w:r w:rsidRPr="00C7576C">
        <w:rPr>
          <w:rFonts w:asciiTheme="minorHAnsi" w:eastAsia="Arial" w:hAnsiTheme="minorHAnsi" w:cstheme="minorHAnsi"/>
          <w:spacing w:val="19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nd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u</w:t>
      </w:r>
      <w:r w:rsidRPr="00C7576C">
        <w:rPr>
          <w:rFonts w:asciiTheme="minorHAnsi" w:eastAsia="Arial" w:hAnsiTheme="minorHAnsi" w:cstheme="minorHAnsi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tr</w:t>
      </w:r>
      <w:r w:rsidRPr="00C7576C">
        <w:rPr>
          <w:rFonts w:asciiTheme="minorHAnsi" w:eastAsia="Arial" w:hAnsiTheme="minorHAnsi" w:cstheme="minorHAnsi"/>
          <w:sz w:val="21"/>
          <w:szCs w:val="21"/>
        </w:rPr>
        <w:t>y</w:t>
      </w:r>
      <w:r w:rsidRPr="00C7576C">
        <w:rPr>
          <w:rFonts w:asciiTheme="minorHAnsi" w:eastAsia="Arial" w:hAnsiTheme="minorHAnsi" w:cstheme="minorHAnsi"/>
          <w:spacing w:val="16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>k</w:t>
      </w:r>
      <w:r w:rsidRPr="00C7576C">
        <w:rPr>
          <w:rFonts w:asciiTheme="minorHAnsi" w:eastAsia="Arial" w:hAnsiTheme="minorHAnsi" w:cstheme="minorHAnsi"/>
          <w:sz w:val="21"/>
          <w:szCs w:val="21"/>
        </w:rPr>
        <w:t>no</w:t>
      </w:r>
      <w:r w:rsidRPr="00C7576C">
        <w:rPr>
          <w:rFonts w:asciiTheme="minorHAnsi" w:eastAsia="Arial" w:hAnsiTheme="minorHAnsi" w:cstheme="minorHAnsi"/>
          <w:spacing w:val="-4"/>
          <w:sz w:val="21"/>
          <w:szCs w:val="21"/>
        </w:rPr>
        <w:t>w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d</w:t>
      </w:r>
      <w:r w:rsidRPr="00C7576C">
        <w:rPr>
          <w:rFonts w:asciiTheme="minorHAnsi" w:eastAsia="Arial" w:hAnsiTheme="minorHAnsi" w:cstheme="minorHAnsi"/>
          <w:sz w:val="21"/>
          <w:szCs w:val="21"/>
        </w:rPr>
        <w:t>ge,</w:t>
      </w:r>
      <w:r w:rsidRPr="00C7576C">
        <w:rPr>
          <w:rFonts w:asciiTheme="minorHAnsi" w:eastAsia="Arial" w:hAnsiTheme="minorHAnsi" w:cstheme="minorHAnsi"/>
          <w:spacing w:val="18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z w:val="21"/>
          <w:szCs w:val="21"/>
        </w:rPr>
        <w:t>u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an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d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>g</w:t>
      </w:r>
      <w:r w:rsidRPr="00C7576C">
        <w:rPr>
          <w:rFonts w:asciiTheme="minorHAnsi" w:eastAsia="Arial" w:hAnsiTheme="minorHAnsi" w:cstheme="minorHAnsi"/>
          <w:spacing w:val="16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u</w:t>
      </w:r>
      <w:r w:rsidRPr="00C7576C">
        <w:rPr>
          <w:rFonts w:asciiTheme="minorHAnsi" w:eastAsia="Arial" w:hAnsiTheme="minorHAnsi" w:cstheme="minorHAnsi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pacing w:val="19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z w:val="21"/>
          <w:szCs w:val="21"/>
        </w:rPr>
        <w:t>k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ll</w:t>
      </w:r>
      <w:r w:rsidRPr="00C7576C">
        <w:rPr>
          <w:rFonts w:asciiTheme="minorHAnsi" w:eastAsia="Arial" w:hAnsiTheme="minorHAnsi" w:cstheme="minorHAnsi"/>
          <w:sz w:val="21"/>
          <w:szCs w:val="21"/>
        </w:rPr>
        <w:t>s,</w:t>
      </w:r>
      <w:r w:rsidRPr="00C7576C">
        <w:rPr>
          <w:rFonts w:asciiTheme="minorHAnsi" w:eastAsia="Arial" w:hAnsiTheme="minorHAnsi" w:cstheme="minorHAnsi"/>
          <w:spacing w:val="15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>d</w:t>
      </w:r>
      <w:r w:rsidRPr="00C7576C">
        <w:rPr>
          <w:rFonts w:asciiTheme="minorHAnsi" w:eastAsia="Arial" w:hAnsiTheme="minorHAnsi" w:cstheme="minorHAnsi"/>
          <w:spacing w:val="19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da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z w:val="21"/>
          <w:szCs w:val="21"/>
        </w:rPr>
        <w:t>ba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16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z w:val="21"/>
          <w:szCs w:val="21"/>
        </w:rPr>
        <w:t>na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ge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z w:val="21"/>
          <w:szCs w:val="21"/>
        </w:rPr>
        <w:t>ent expe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rti</w:t>
      </w:r>
      <w:r w:rsidRPr="00C7576C">
        <w:rPr>
          <w:rFonts w:asciiTheme="minorHAnsi" w:eastAsia="Arial" w:hAnsiTheme="minorHAnsi" w:cstheme="minorHAnsi"/>
          <w:sz w:val="21"/>
          <w:szCs w:val="21"/>
        </w:rPr>
        <w:t>se.</w:t>
      </w:r>
    </w:p>
    <w:p w14:paraId="72EA341D" w14:textId="77777777" w:rsidR="00CF3653" w:rsidRPr="00C7576C" w:rsidRDefault="00F13815">
      <w:pPr>
        <w:spacing w:before="34"/>
        <w:ind w:left="3595" w:right="3013"/>
        <w:jc w:val="center"/>
        <w:rPr>
          <w:rFonts w:asciiTheme="minorHAnsi" w:eastAsia="Arial" w:hAnsiTheme="minorHAnsi" w:cstheme="minorHAnsi"/>
          <w:sz w:val="21"/>
          <w:szCs w:val="21"/>
        </w:rPr>
      </w:pP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</w:rPr>
        <w:lastRenderedPageBreak/>
        <w:t>PR</w:t>
      </w:r>
      <w:r w:rsidRPr="00C7576C">
        <w:rPr>
          <w:rFonts w:asciiTheme="minorHAnsi" w:eastAsia="Arial" w:hAnsiTheme="minorHAnsi" w:cstheme="minorHAnsi"/>
          <w:b/>
          <w:spacing w:val="-4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b/>
          <w:spacing w:val="-2"/>
          <w:sz w:val="21"/>
          <w:szCs w:val="21"/>
        </w:rPr>
        <w:t>F</w:t>
      </w: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b/>
          <w:spacing w:val="-2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b/>
          <w:spacing w:val="-1"/>
          <w:sz w:val="21"/>
          <w:szCs w:val="21"/>
        </w:rPr>
        <w:t>IO</w:t>
      </w: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b/>
          <w:spacing w:val="-6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b/>
          <w:sz w:val="21"/>
          <w:szCs w:val="21"/>
        </w:rPr>
        <w:t xml:space="preserve">L </w:t>
      </w: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</w:rPr>
        <w:t>EX</w:t>
      </w:r>
      <w:r w:rsidRPr="00C7576C">
        <w:rPr>
          <w:rFonts w:asciiTheme="minorHAnsi" w:eastAsia="Arial" w:hAnsiTheme="minorHAnsi" w:cstheme="minorHAnsi"/>
          <w:b/>
          <w:spacing w:val="-2"/>
          <w:sz w:val="21"/>
          <w:szCs w:val="21"/>
        </w:rPr>
        <w:t>PE</w:t>
      </w:r>
      <w:r w:rsidRPr="00C7576C">
        <w:rPr>
          <w:rFonts w:asciiTheme="minorHAnsi" w:eastAsia="Arial" w:hAnsiTheme="minorHAnsi" w:cstheme="minorHAnsi"/>
          <w:b/>
          <w:spacing w:val="-1"/>
          <w:sz w:val="21"/>
          <w:szCs w:val="21"/>
        </w:rPr>
        <w:t>RI</w:t>
      </w: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b/>
          <w:spacing w:val="-1"/>
          <w:sz w:val="21"/>
          <w:szCs w:val="21"/>
        </w:rPr>
        <w:t>NC</w:t>
      </w:r>
      <w:r w:rsidRPr="00C7576C">
        <w:rPr>
          <w:rFonts w:asciiTheme="minorHAnsi" w:eastAsia="Arial" w:hAnsiTheme="minorHAnsi" w:cstheme="minorHAnsi"/>
          <w:b/>
          <w:sz w:val="21"/>
          <w:szCs w:val="21"/>
        </w:rPr>
        <w:t>E c</w:t>
      </w:r>
      <w:r w:rsidRPr="00C7576C">
        <w:rPr>
          <w:rFonts w:asciiTheme="minorHAnsi" w:eastAsia="Arial" w:hAnsiTheme="minorHAnsi" w:cstheme="minorHAnsi"/>
          <w:b/>
          <w:spacing w:val="-2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b/>
          <w:spacing w:val="-1"/>
          <w:sz w:val="21"/>
          <w:szCs w:val="21"/>
        </w:rPr>
        <w:t>ti</w:t>
      </w: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b/>
          <w:spacing w:val="-2"/>
          <w:sz w:val="21"/>
          <w:szCs w:val="21"/>
        </w:rPr>
        <w:t>u</w:t>
      </w:r>
      <w:r w:rsidRPr="00C7576C">
        <w:rPr>
          <w:rFonts w:asciiTheme="minorHAnsi" w:eastAsia="Arial" w:hAnsiTheme="minorHAnsi" w:cstheme="minorHAnsi"/>
          <w:b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b/>
          <w:spacing w:val="-2"/>
          <w:sz w:val="21"/>
          <w:szCs w:val="21"/>
        </w:rPr>
        <w:t>d</w:t>
      </w:r>
      <w:r w:rsidRPr="00C7576C">
        <w:rPr>
          <w:rFonts w:asciiTheme="minorHAnsi" w:eastAsia="Arial" w:hAnsiTheme="minorHAnsi" w:cstheme="minorHAnsi"/>
          <w:b/>
          <w:sz w:val="21"/>
          <w:szCs w:val="21"/>
        </w:rPr>
        <w:t>…</w:t>
      </w:r>
    </w:p>
    <w:p w14:paraId="1DDE3DB7" w14:textId="77777777" w:rsidR="00CF3653" w:rsidRPr="00C7576C" w:rsidRDefault="00CF3653">
      <w:pPr>
        <w:spacing w:before="4" w:line="240" w:lineRule="exact"/>
        <w:rPr>
          <w:rFonts w:asciiTheme="minorHAnsi" w:hAnsiTheme="minorHAnsi" w:cstheme="minorHAnsi"/>
          <w:sz w:val="24"/>
          <w:szCs w:val="24"/>
        </w:rPr>
      </w:pPr>
    </w:p>
    <w:p w14:paraId="71F24EA6" w14:textId="77777777" w:rsidR="00CF3653" w:rsidRPr="00C7576C" w:rsidRDefault="00F13815">
      <w:pPr>
        <w:ind w:left="832"/>
        <w:rPr>
          <w:rFonts w:asciiTheme="minorHAnsi" w:eastAsia="Arial" w:hAnsiTheme="minorHAnsi" w:cstheme="minorHAnsi"/>
          <w:sz w:val="21"/>
          <w:szCs w:val="21"/>
        </w:rPr>
      </w:pP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b/>
          <w:spacing w:val="-2"/>
          <w:sz w:val="21"/>
          <w:szCs w:val="21"/>
        </w:rPr>
        <w:t>EE</w:t>
      </w:r>
      <w:r w:rsidRPr="00C7576C">
        <w:rPr>
          <w:rFonts w:asciiTheme="minorHAnsi" w:eastAsia="Arial" w:hAnsiTheme="minorHAnsi" w:cstheme="minorHAnsi"/>
          <w:b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b/>
          <w:spacing w:val="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b/>
          <w:spacing w:val="-6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b/>
          <w:spacing w:val="3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b/>
          <w:spacing w:val="-6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b/>
          <w:spacing w:val="3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b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b/>
          <w:spacing w:val="-7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b/>
          <w:spacing w:val="3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b/>
          <w:spacing w:val="-6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</w:rPr>
        <w:t>NDSC</w:t>
      </w:r>
      <w:r w:rsidRPr="00C7576C">
        <w:rPr>
          <w:rFonts w:asciiTheme="minorHAnsi" w:eastAsia="Arial" w:hAnsiTheme="minorHAnsi" w:cstheme="minorHAnsi"/>
          <w:b/>
          <w:spacing w:val="-6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b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b/>
          <w:spacing w:val="-1"/>
          <w:sz w:val="21"/>
          <w:szCs w:val="21"/>
        </w:rPr>
        <w:t>G</w:t>
      </w:r>
      <w:r w:rsidRPr="00C7576C">
        <w:rPr>
          <w:rFonts w:asciiTheme="minorHAnsi" w:eastAsia="Arial" w:hAnsiTheme="minorHAnsi" w:cstheme="minorHAnsi"/>
          <w:b/>
          <w:sz w:val="21"/>
          <w:szCs w:val="21"/>
        </w:rPr>
        <w:t>,</w:t>
      </w:r>
      <w:r w:rsidRPr="00C7576C">
        <w:rPr>
          <w:rFonts w:asciiTheme="minorHAnsi" w:eastAsia="Arial" w:hAnsiTheme="minorHAnsi" w:cstheme="minorHAnsi"/>
          <w:b/>
          <w:spacing w:val="-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b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</w:rPr>
        <w:t>NC</w:t>
      </w:r>
      <w:r w:rsidRPr="00C7576C">
        <w:rPr>
          <w:rFonts w:asciiTheme="minorHAnsi" w:eastAsia="Arial" w:hAnsiTheme="minorHAnsi" w:cstheme="minorHAnsi"/>
          <w:b/>
          <w:spacing w:val="-1"/>
          <w:sz w:val="21"/>
          <w:szCs w:val="21"/>
        </w:rPr>
        <w:t>.</w:t>
      </w:r>
      <w:r w:rsidRPr="00C7576C">
        <w:rPr>
          <w:rFonts w:asciiTheme="minorHAnsi" w:eastAsia="Arial" w:hAnsiTheme="minorHAnsi" w:cstheme="minorHAnsi"/>
          <w:b/>
          <w:sz w:val="21"/>
          <w:szCs w:val="21"/>
        </w:rPr>
        <w:t>,</w:t>
      </w:r>
      <w:r w:rsidRPr="00C7576C">
        <w:rPr>
          <w:rFonts w:asciiTheme="minorHAnsi" w:eastAsia="Arial" w:hAnsiTheme="minorHAnsi" w:cstheme="minorHAnsi"/>
          <w:b/>
          <w:spacing w:val="-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b/>
          <w:sz w:val="21"/>
          <w:szCs w:val="21"/>
        </w:rPr>
        <w:t>W</w:t>
      </w: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</w:rPr>
        <w:t>oo</w:t>
      </w:r>
      <w:r w:rsidRPr="00C7576C">
        <w:rPr>
          <w:rFonts w:asciiTheme="minorHAnsi" w:eastAsia="Arial" w:hAnsiTheme="minorHAnsi" w:cstheme="minorHAnsi"/>
          <w:b/>
          <w:spacing w:val="-2"/>
          <w:sz w:val="21"/>
          <w:szCs w:val="21"/>
        </w:rPr>
        <w:t>d</w:t>
      </w:r>
      <w:r w:rsidRPr="00C7576C">
        <w:rPr>
          <w:rFonts w:asciiTheme="minorHAnsi" w:eastAsia="Arial" w:hAnsiTheme="minorHAnsi" w:cstheme="minorHAnsi"/>
          <w:b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b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b/>
          <w:spacing w:val="-2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b/>
          <w:sz w:val="21"/>
          <w:szCs w:val="21"/>
        </w:rPr>
        <w:t>ck,</w:t>
      </w:r>
      <w:r w:rsidRPr="00C7576C">
        <w:rPr>
          <w:rFonts w:asciiTheme="minorHAnsi" w:eastAsia="Arial" w:hAnsiTheme="minorHAnsi" w:cstheme="minorHAnsi"/>
          <w:b/>
          <w:spacing w:val="-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b/>
          <w:spacing w:val="-1"/>
          <w:sz w:val="21"/>
          <w:szCs w:val="21"/>
        </w:rPr>
        <w:t>G</w:t>
      </w:r>
      <w:r w:rsidRPr="00C7576C">
        <w:rPr>
          <w:rFonts w:asciiTheme="minorHAnsi" w:eastAsia="Arial" w:hAnsiTheme="minorHAnsi" w:cstheme="minorHAnsi"/>
          <w:b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b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</w:rPr>
        <w:t>g</w:t>
      </w:r>
      <w:r w:rsidRPr="00C7576C">
        <w:rPr>
          <w:rFonts w:asciiTheme="minorHAnsi" w:eastAsia="Arial" w:hAnsiTheme="minorHAnsi" w:cstheme="minorHAnsi"/>
          <w:b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b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b/>
          <w:spacing w:val="-1"/>
          <w:sz w:val="21"/>
          <w:szCs w:val="21"/>
        </w:rPr>
        <w:t xml:space="preserve"> </w:t>
      </w:r>
      <w:r w:rsidRPr="00C7576C">
        <w:rPr>
          <w:rFonts w:asciiTheme="minorHAnsi" w:eastAsia="Verdana" w:hAnsiTheme="minorHAnsi" w:cstheme="minorHAnsi"/>
          <w:w w:val="84"/>
          <w:sz w:val="21"/>
          <w:szCs w:val="21"/>
        </w:rPr>
        <w:t>•</w:t>
      </w:r>
      <w:r w:rsidRPr="00C7576C">
        <w:rPr>
          <w:rFonts w:asciiTheme="minorHAnsi" w:eastAsia="Verdana" w:hAnsiTheme="minorHAnsi" w:cstheme="minorHAnsi"/>
          <w:spacing w:val="-5"/>
          <w:w w:val="84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b/>
          <w:sz w:val="21"/>
          <w:szCs w:val="21"/>
        </w:rPr>
        <w:t>20</w:t>
      </w:r>
      <w:r w:rsidRPr="00C7576C">
        <w:rPr>
          <w:rFonts w:asciiTheme="minorHAnsi" w:eastAsia="Arial" w:hAnsiTheme="minorHAnsi" w:cstheme="minorHAnsi"/>
          <w:b/>
          <w:spacing w:val="-2"/>
          <w:sz w:val="21"/>
          <w:szCs w:val="21"/>
        </w:rPr>
        <w:t>0</w:t>
      </w:r>
      <w:r w:rsidRPr="00C7576C">
        <w:rPr>
          <w:rFonts w:asciiTheme="minorHAnsi" w:eastAsia="Arial" w:hAnsiTheme="minorHAnsi" w:cstheme="minorHAnsi"/>
          <w:b/>
          <w:sz w:val="21"/>
          <w:szCs w:val="21"/>
        </w:rPr>
        <w:t>4</w:t>
      </w:r>
      <w:r w:rsidRPr="00C7576C">
        <w:rPr>
          <w:rFonts w:asciiTheme="minorHAnsi" w:eastAsia="Arial" w:hAnsiTheme="minorHAnsi" w:cstheme="minorHAnsi"/>
          <w:b/>
          <w:spacing w:val="-1"/>
          <w:sz w:val="21"/>
          <w:szCs w:val="21"/>
        </w:rPr>
        <w:t>-</w:t>
      </w:r>
      <w:r w:rsidRPr="00C7576C">
        <w:rPr>
          <w:rFonts w:asciiTheme="minorHAnsi" w:eastAsia="Arial" w:hAnsiTheme="minorHAnsi" w:cstheme="minorHAnsi"/>
          <w:b/>
          <w:sz w:val="21"/>
          <w:szCs w:val="21"/>
        </w:rPr>
        <w:t>2</w:t>
      </w:r>
      <w:r w:rsidRPr="00C7576C">
        <w:rPr>
          <w:rFonts w:asciiTheme="minorHAnsi" w:eastAsia="Arial" w:hAnsiTheme="minorHAnsi" w:cstheme="minorHAnsi"/>
          <w:b/>
          <w:spacing w:val="-2"/>
          <w:sz w:val="21"/>
          <w:szCs w:val="21"/>
        </w:rPr>
        <w:t>0</w:t>
      </w:r>
      <w:r w:rsidRPr="00C7576C">
        <w:rPr>
          <w:rFonts w:asciiTheme="minorHAnsi" w:eastAsia="Arial" w:hAnsiTheme="minorHAnsi" w:cstheme="minorHAnsi"/>
          <w:b/>
          <w:sz w:val="21"/>
          <w:szCs w:val="21"/>
        </w:rPr>
        <w:t>08</w:t>
      </w:r>
    </w:p>
    <w:p w14:paraId="77C026D8" w14:textId="77777777" w:rsidR="00CF3653" w:rsidRPr="00C7576C" w:rsidRDefault="00F13815">
      <w:pPr>
        <w:spacing w:line="240" w:lineRule="exact"/>
        <w:ind w:left="832"/>
        <w:rPr>
          <w:rFonts w:asciiTheme="minorHAnsi" w:eastAsia="Arial" w:hAnsiTheme="minorHAnsi" w:cstheme="minorHAnsi"/>
          <w:sz w:val="21"/>
          <w:szCs w:val="21"/>
        </w:rPr>
      </w:pPr>
      <w:r w:rsidRPr="00C7576C">
        <w:rPr>
          <w:rFonts w:asciiTheme="minorHAnsi" w:eastAsia="Arial" w:hAnsiTheme="minorHAnsi" w:cstheme="minorHAnsi"/>
          <w:sz w:val="21"/>
          <w:szCs w:val="21"/>
        </w:rPr>
        <w:t>Lan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d</w:t>
      </w:r>
      <w:r w:rsidRPr="00C7576C">
        <w:rPr>
          <w:rFonts w:asciiTheme="minorHAnsi" w:eastAsia="Arial" w:hAnsiTheme="minorHAnsi" w:cstheme="minorHAnsi"/>
          <w:sz w:val="21"/>
          <w:szCs w:val="21"/>
        </w:rPr>
        <w:t>sca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>g de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g</w:t>
      </w:r>
      <w:r w:rsidRPr="00C7576C">
        <w:rPr>
          <w:rFonts w:asciiTheme="minorHAnsi" w:eastAsia="Arial" w:hAnsiTheme="minorHAnsi" w:cstheme="minorHAnsi"/>
          <w:sz w:val="21"/>
          <w:szCs w:val="21"/>
        </w:rPr>
        <w:t>n,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ns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ll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4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on,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>d</w:t>
      </w:r>
      <w:r w:rsidRPr="00C7576C">
        <w:rPr>
          <w:rFonts w:asciiTheme="minorHAnsi" w:eastAsia="Arial" w:hAnsiTheme="minorHAnsi" w:cstheme="minorHAnsi"/>
          <w:spacing w:val="-3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en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nce 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z w:val="21"/>
          <w:szCs w:val="21"/>
        </w:rPr>
        <w:t>pan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y</w:t>
      </w:r>
      <w:r w:rsidRPr="00C7576C">
        <w:rPr>
          <w:rFonts w:asciiTheme="minorHAnsi" w:eastAsia="Arial" w:hAnsiTheme="minorHAnsi" w:cstheme="minorHAnsi"/>
          <w:sz w:val="21"/>
          <w:szCs w:val="21"/>
        </w:rPr>
        <w:t>.</w:t>
      </w:r>
    </w:p>
    <w:p w14:paraId="219F2614" w14:textId="77777777" w:rsidR="00CF3653" w:rsidRPr="00C7576C" w:rsidRDefault="00CF3653">
      <w:pPr>
        <w:spacing w:before="1" w:line="240" w:lineRule="exact"/>
        <w:rPr>
          <w:rFonts w:asciiTheme="minorHAnsi" w:hAnsiTheme="minorHAnsi" w:cstheme="minorHAnsi"/>
          <w:sz w:val="24"/>
          <w:szCs w:val="24"/>
        </w:rPr>
      </w:pPr>
    </w:p>
    <w:p w14:paraId="71849F9C" w14:textId="77777777" w:rsidR="00CF3653" w:rsidRPr="00C7576C" w:rsidRDefault="00F13815">
      <w:pPr>
        <w:ind w:left="832"/>
        <w:rPr>
          <w:rFonts w:asciiTheme="minorHAnsi" w:eastAsia="Arial" w:hAnsiTheme="minorHAnsi" w:cstheme="minorHAnsi"/>
          <w:sz w:val="21"/>
          <w:szCs w:val="21"/>
        </w:rPr>
      </w:pP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  <w:u w:color="000000"/>
        </w:rPr>
        <w:t>E</w:t>
      </w:r>
      <w:r w:rsidRPr="00C7576C">
        <w:rPr>
          <w:rFonts w:asciiTheme="minorHAnsi" w:eastAsia="Arial" w:hAnsiTheme="minorHAnsi" w:cstheme="minorHAnsi"/>
          <w:b/>
          <w:sz w:val="21"/>
          <w:szCs w:val="21"/>
          <w:u w:color="000000"/>
        </w:rPr>
        <w:t>x</w:t>
      </w:r>
      <w:r w:rsidRPr="00C7576C">
        <w:rPr>
          <w:rFonts w:asciiTheme="minorHAnsi" w:eastAsia="Arial" w:hAnsiTheme="minorHAnsi" w:cstheme="minorHAnsi"/>
          <w:b/>
          <w:spacing w:val="-2"/>
          <w:sz w:val="21"/>
          <w:szCs w:val="21"/>
          <w:u w:color="000000"/>
        </w:rPr>
        <w:t>e</w:t>
      </w:r>
      <w:r w:rsidRPr="00C7576C">
        <w:rPr>
          <w:rFonts w:asciiTheme="minorHAnsi" w:eastAsia="Arial" w:hAnsiTheme="minorHAnsi" w:cstheme="minorHAnsi"/>
          <w:b/>
          <w:sz w:val="21"/>
          <w:szCs w:val="21"/>
          <w:u w:color="000000"/>
        </w:rPr>
        <w:t>c</w:t>
      </w: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  <w:u w:color="000000"/>
        </w:rPr>
        <w:t>u</w:t>
      </w:r>
      <w:r w:rsidRPr="00C7576C">
        <w:rPr>
          <w:rFonts w:asciiTheme="minorHAnsi" w:eastAsia="Arial" w:hAnsiTheme="minorHAnsi" w:cstheme="minorHAnsi"/>
          <w:b/>
          <w:spacing w:val="-1"/>
          <w:sz w:val="21"/>
          <w:szCs w:val="21"/>
          <w:u w:color="000000"/>
        </w:rPr>
        <w:t>ti</w:t>
      </w:r>
      <w:r w:rsidRPr="00C7576C">
        <w:rPr>
          <w:rFonts w:asciiTheme="minorHAnsi" w:eastAsia="Arial" w:hAnsiTheme="minorHAnsi" w:cstheme="minorHAnsi"/>
          <w:b/>
          <w:spacing w:val="-2"/>
          <w:sz w:val="21"/>
          <w:szCs w:val="21"/>
          <w:u w:color="000000"/>
        </w:rPr>
        <w:t>v</w:t>
      </w:r>
      <w:r w:rsidRPr="00C7576C">
        <w:rPr>
          <w:rFonts w:asciiTheme="minorHAnsi" w:eastAsia="Arial" w:hAnsiTheme="minorHAnsi" w:cstheme="minorHAnsi"/>
          <w:b/>
          <w:sz w:val="21"/>
          <w:szCs w:val="21"/>
          <w:u w:color="000000"/>
        </w:rPr>
        <w:t>e</w:t>
      </w: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  <w:u w:color="000000"/>
        </w:rPr>
        <w:t xml:space="preserve"> </w:t>
      </w:r>
      <w:r w:rsidRPr="00C7576C">
        <w:rPr>
          <w:rFonts w:asciiTheme="minorHAnsi" w:eastAsia="Arial" w:hAnsiTheme="minorHAnsi" w:cstheme="minorHAnsi"/>
          <w:b/>
          <w:spacing w:val="-6"/>
          <w:sz w:val="21"/>
          <w:szCs w:val="21"/>
          <w:u w:color="000000"/>
        </w:rPr>
        <w:t>A</w:t>
      </w:r>
      <w:r w:rsidRPr="00C7576C">
        <w:rPr>
          <w:rFonts w:asciiTheme="minorHAnsi" w:eastAsia="Arial" w:hAnsiTheme="minorHAnsi" w:cstheme="minorHAnsi"/>
          <w:b/>
          <w:sz w:val="21"/>
          <w:szCs w:val="21"/>
          <w:u w:color="000000"/>
        </w:rPr>
        <w:t>ss</w:t>
      </w:r>
      <w:r w:rsidRPr="00C7576C">
        <w:rPr>
          <w:rFonts w:asciiTheme="minorHAnsi" w:eastAsia="Arial" w:hAnsiTheme="minorHAnsi" w:cstheme="minorHAnsi"/>
          <w:b/>
          <w:spacing w:val="-1"/>
          <w:sz w:val="21"/>
          <w:szCs w:val="21"/>
          <w:u w:color="000000"/>
        </w:rPr>
        <w:t>i</w:t>
      </w:r>
      <w:r w:rsidRPr="00C7576C">
        <w:rPr>
          <w:rFonts w:asciiTheme="minorHAnsi" w:eastAsia="Arial" w:hAnsiTheme="minorHAnsi" w:cstheme="minorHAnsi"/>
          <w:b/>
          <w:sz w:val="21"/>
          <w:szCs w:val="21"/>
          <w:u w:color="000000"/>
        </w:rPr>
        <w:t>s</w:t>
      </w:r>
      <w:r w:rsidRPr="00C7576C">
        <w:rPr>
          <w:rFonts w:asciiTheme="minorHAnsi" w:eastAsia="Arial" w:hAnsiTheme="minorHAnsi" w:cstheme="minorHAnsi"/>
          <w:b/>
          <w:spacing w:val="-1"/>
          <w:sz w:val="21"/>
          <w:szCs w:val="21"/>
          <w:u w:color="000000"/>
        </w:rPr>
        <w:t>t</w:t>
      </w:r>
      <w:r w:rsidRPr="00C7576C">
        <w:rPr>
          <w:rFonts w:asciiTheme="minorHAnsi" w:eastAsia="Arial" w:hAnsiTheme="minorHAnsi" w:cstheme="minorHAnsi"/>
          <w:b/>
          <w:sz w:val="21"/>
          <w:szCs w:val="21"/>
          <w:u w:color="000000"/>
        </w:rPr>
        <w:t>a</w:t>
      </w: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  <w:u w:color="000000"/>
        </w:rPr>
        <w:t>n</w:t>
      </w:r>
      <w:r w:rsidRPr="00C7576C">
        <w:rPr>
          <w:rFonts w:asciiTheme="minorHAnsi" w:eastAsia="Arial" w:hAnsiTheme="minorHAnsi" w:cstheme="minorHAnsi"/>
          <w:b/>
          <w:spacing w:val="-1"/>
          <w:sz w:val="21"/>
          <w:szCs w:val="21"/>
          <w:u w:color="000000"/>
        </w:rPr>
        <w:t>t/Off</w:t>
      </w: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  <w:u w:color="000000"/>
        </w:rPr>
        <w:t>i</w:t>
      </w:r>
      <w:r w:rsidRPr="00C7576C">
        <w:rPr>
          <w:rFonts w:asciiTheme="minorHAnsi" w:eastAsia="Arial" w:hAnsiTheme="minorHAnsi" w:cstheme="minorHAnsi"/>
          <w:b/>
          <w:sz w:val="21"/>
          <w:szCs w:val="21"/>
          <w:u w:color="000000"/>
        </w:rPr>
        <w:t>ce</w:t>
      </w:r>
      <w:r w:rsidRPr="00C7576C">
        <w:rPr>
          <w:rFonts w:asciiTheme="minorHAnsi" w:eastAsia="Arial" w:hAnsiTheme="minorHAnsi" w:cstheme="minorHAnsi"/>
          <w:b/>
          <w:spacing w:val="-3"/>
          <w:sz w:val="21"/>
          <w:szCs w:val="21"/>
          <w:u w:color="000000"/>
        </w:rPr>
        <w:t xml:space="preserve"> </w:t>
      </w:r>
      <w:r w:rsidRPr="00C7576C">
        <w:rPr>
          <w:rFonts w:asciiTheme="minorHAnsi" w:eastAsia="Arial" w:hAnsiTheme="minorHAnsi" w:cstheme="minorHAnsi"/>
          <w:b/>
          <w:spacing w:val="2"/>
          <w:sz w:val="21"/>
          <w:szCs w:val="21"/>
          <w:u w:color="000000"/>
        </w:rPr>
        <w:t>M</w:t>
      </w:r>
      <w:r w:rsidRPr="00C7576C">
        <w:rPr>
          <w:rFonts w:asciiTheme="minorHAnsi" w:eastAsia="Arial" w:hAnsiTheme="minorHAnsi" w:cstheme="minorHAnsi"/>
          <w:b/>
          <w:sz w:val="21"/>
          <w:szCs w:val="21"/>
          <w:u w:color="000000"/>
        </w:rPr>
        <w:t>a</w:t>
      </w:r>
      <w:r w:rsidRPr="00C7576C">
        <w:rPr>
          <w:rFonts w:asciiTheme="minorHAnsi" w:eastAsia="Arial" w:hAnsiTheme="minorHAnsi" w:cstheme="minorHAnsi"/>
          <w:b/>
          <w:spacing w:val="-2"/>
          <w:sz w:val="21"/>
          <w:szCs w:val="21"/>
          <w:u w:color="000000"/>
        </w:rPr>
        <w:t>n</w:t>
      </w:r>
      <w:r w:rsidRPr="00C7576C">
        <w:rPr>
          <w:rFonts w:asciiTheme="minorHAnsi" w:eastAsia="Arial" w:hAnsiTheme="minorHAnsi" w:cstheme="minorHAnsi"/>
          <w:b/>
          <w:sz w:val="21"/>
          <w:szCs w:val="21"/>
          <w:u w:color="000000"/>
        </w:rPr>
        <w:t>a</w:t>
      </w:r>
      <w:r w:rsidRPr="00C7576C">
        <w:rPr>
          <w:rFonts w:asciiTheme="minorHAnsi" w:eastAsia="Arial" w:hAnsiTheme="minorHAnsi" w:cstheme="minorHAnsi"/>
          <w:b/>
          <w:spacing w:val="-2"/>
          <w:sz w:val="21"/>
          <w:szCs w:val="21"/>
          <w:u w:color="000000"/>
        </w:rPr>
        <w:t>g</w:t>
      </w:r>
      <w:r w:rsidRPr="00C7576C">
        <w:rPr>
          <w:rFonts w:asciiTheme="minorHAnsi" w:eastAsia="Arial" w:hAnsiTheme="minorHAnsi" w:cstheme="minorHAnsi"/>
          <w:b/>
          <w:sz w:val="21"/>
          <w:szCs w:val="21"/>
          <w:u w:color="000000"/>
        </w:rPr>
        <w:t>er</w:t>
      </w:r>
    </w:p>
    <w:p w14:paraId="07EC156B" w14:textId="77777777" w:rsidR="00CF3653" w:rsidRPr="00C7576C" w:rsidRDefault="00F13815">
      <w:pPr>
        <w:spacing w:before="1"/>
        <w:ind w:left="832" w:right="212"/>
        <w:rPr>
          <w:rFonts w:asciiTheme="minorHAnsi" w:eastAsia="Arial" w:hAnsiTheme="minorHAnsi" w:cstheme="minorHAnsi"/>
          <w:sz w:val="21"/>
          <w:szCs w:val="21"/>
        </w:rPr>
      </w:pP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tr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ed 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f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fi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e 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ope</w:t>
      </w:r>
      <w:r w:rsidRPr="00C7576C">
        <w:rPr>
          <w:rFonts w:asciiTheme="minorHAnsi" w:eastAsia="Arial" w:hAnsiTheme="minorHAnsi" w:cstheme="minorHAnsi"/>
          <w:spacing w:val="-3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ons</w:t>
      </w:r>
      <w:r w:rsidRPr="00C7576C">
        <w:rPr>
          <w:rFonts w:asciiTheme="minorHAnsi" w:eastAsia="Arial" w:hAnsiTheme="minorHAnsi" w:cstheme="minorHAnsi"/>
          <w:spacing w:val="57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f</w:t>
      </w:r>
      <w:r w:rsidRPr="00C7576C">
        <w:rPr>
          <w:rFonts w:asciiTheme="minorHAnsi" w:eastAsia="Arial" w:hAnsiTheme="minorHAnsi" w:cstheme="minorHAnsi"/>
          <w:sz w:val="21"/>
          <w:szCs w:val="21"/>
        </w:rPr>
        <w:t>or</w:t>
      </w:r>
      <w:r w:rsidRPr="00C7576C">
        <w:rPr>
          <w:rFonts w:asciiTheme="minorHAnsi" w:eastAsia="Arial" w:hAnsiTheme="minorHAnsi" w:cstheme="minorHAnsi"/>
          <w:spacing w:val="56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3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ked 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z w:val="21"/>
          <w:szCs w:val="21"/>
        </w:rPr>
        <w:t>duc</w:t>
      </w:r>
      <w:r w:rsidRPr="00C7576C">
        <w:rPr>
          <w:rFonts w:asciiTheme="minorHAnsi" w:eastAsia="Arial" w:hAnsiTheme="minorHAnsi" w:cstheme="minorHAnsi"/>
          <w:spacing w:val="-4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v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y</w:t>
      </w:r>
      <w:r w:rsidRPr="00C7576C">
        <w:rPr>
          <w:rFonts w:asciiTheme="minorHAnsi" w:eastAsia="Arial" w:hAnsiTheme="minorHAnsi" w:cstheme="minorHAnsi"/>
          <w:spacing w:val="57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ga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ns,  c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ea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ng</w:t>
      </w:r>
      <w:r w:rsidRPr="00C7576C">
        <w:rPr>
          <w:rFonts w:asciiTheme="minorHAnsi" w:eastAsia="Arial" w:hAnsiTheme="minorHAnsi" w:cstheme="minorHAnsi"/>
          <w:spacing w:val="57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>da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d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z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ed 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d</w:t>
      </w:r>
      <w:r w:rsidRPr="00C7576C">
        <w:rPr>
          <w:rFonts w:asciiTheme="minorHAnsi" w:eastAsia="Arial" w:hAnsiTheme="minorHAnsi" w:cstheme="minorHAnsi"/>
          <w:sz w:val="21"/>
          <w:szCs w:val="21"/>
        </w:rPr>
        <w:t>oc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u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z w:val="21"/>
          <w:szCs w:val="21"/>
        </w:rPr>
        <w:t>en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s,  h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g</w:t>
      </w:r>
      <w:r w:rsidRPr="00C7576C">
        <w:rPr>
          <w:rFonts w:asciiTheme="minorHAnsi" w:eastAsia="Arial" w:hAnsiTheme="minorHAnsi" w:cstheme="minorHAnsi"/>
          <w:sz w:val="21"/>
          <w:szCs w:val="21"/>
        </w:rPr>
        <w:t>h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z w:val="21"/>
          <w:szCs w:val="21"/>
        </w:rPr>
        <w:t>y acce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b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26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f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ng</w:t>
      </w:r>
      <w:r w:rsidRPr="00C7576C">
        <w:rPr>
          <w:rFonts w:asciiTheme="minorHAnsi" w:eastAsia="Arial" w:hAnsiTheme="minorHAnsi" w:cstheme="minorHAnsi"/>
          <w:spacing w:val="28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y</w:t>
      </w:r>
      <w:r w:rsidRPr="00C7576C">
        <w:rPr>
          <w:rFonts w:asciiTheme="minorHAnsi" w:eastAsia="Arial" w:hAnsiTheme="minorHAnsi" w:cstheme="minorHAnsi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z w:val="21"/>
          <w:szCs w:val="21"/>
        </w:rPr>
        <w:t>,</w:t>
      </w:r>
      <w:r w:rsidRPr="00C7576C">
        <w:rPr>
          <w:rFonts w:asciiTheme="minorHAnsi" w:eastAsia="Arial" w:hAnsiTheme="minorHAnsi" w:cstheme="minorHAnsi"/>
          <w:spacing w:val="27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and</w:t>
      </w:r>
      <w:r w:rsidRPr="00C7576C">
        <w:rPr>
          <w:rFonts w:asciiTheme="minorHAnsi" w:eastAsia="Arial" w:hAnsiTheme="minorHAnsi" w:cstheme="minorHAnsi"/>
          <w:spacing w:val="28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de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z w:val="21"/>
          <w:szCs w:val="21"/>
        </w:rPr>
        <w:t>ed</w:t>
      </w:r>
      <w:r w:rsidRPr="00C7576C">
        <w:rPr>
          <w:rFonts w:asciiTheme="minorHAnsi" w:eastAsia="Arial" w:hAnsiTheme="minorHAnsi" w:cstheme="minorHAnsi"/>
          <w:spacing w:val="31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4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z w:val="21"/>
          <w:szCs w:val="21"/>
        </w:rPr>
        <w:t>u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oo</w:t>
      </w:r>
      <w:r w:rsidRPr="00C7576C">
        <w:rPr>
          <w:rFonts w:asciiTheme="minorHAnsi" w:eastAsia="Arial" w:hAnsiTheme="minorHAnsi" w:cstheme="minorHAnsi"/>
          <w:sz w:val="21"/>
          <w:szCs w:val="21"/>
        </w:rPr>
        <w:t>k</w:t>
      </w:r>
      <w:r w:rsidRPr="00C7576C">
        <w:rPr>
          <w:rFonts w:asciiTheme="minorHAnsi" w:eastAsia="Arial" w:hAnsiTheme="minorHAnsi" w:cstheme="minorHAnsi"/>
          <w:spacing w:val="30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da</w:t>
      </w:r>
      <w:r w:rsidRPr="00C7576C">
        <w:rPr>
          <w:rFonts w:asciiTheme="minorHAnsi" w:eastAsia="Arial" w:hAnsiTheme="minorHAnsi" w:cstheme="minorHAnsi"/>
          <w:spacing w:val="-4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aba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31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3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ng</w:t>
      </w:r>
      <w:r w:rsidRPr="00C7576C">
        <w:rPr>
          <w:rFonts w:asciiTheme="minorHAnsi" w:eastAsia="Arial" w:hAnsiTheme="minorHAnsi" w:cstheme="minorHAnsi"/>
          <w:spacing w:val="28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en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t/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v</w:t>
      </w:r>
      <w:r w:rsidRPr="00C7576C">
        <w:rPr>
          <w:rFonts w:asciiTheme="minorHAnsi" w:eastAsia="Arial" w:hAnsiTheme="minorHAnsi" w:cstheme="minorHAnsi"/>
          <w:sz w:val="21"/>
          <w:szCs w:val="21"/>
        </w:rPr>
        <w:t>endor</w:t>
      </w:r>
      <w:r w:rsidRPr="00C7576C">
        <w:rPr>
          <w:rFonts w:asciiTheme="minorHAnsi" w:eastAsia="Arial" w:hAnsiTheme="minorHAnsi" w:cstheme="minorHAnsi"/>
          <w:spacing w:val="30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f</w:t>
      </w:r>
      <w:r w:rsidRPr="00C7576C">
        <w:rPr>
          <w:rFonts w:asciiTheme="minorHAnsi" w:eastAsia="Arial" w:hAnsiTheme="minorHAnsi" w:cstheme="minorHAnsi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3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z w:val="21"/>
          <w:szCs w:val="21"/>
        </w:rPr>
        <w:t>n.</w:t>
      </w:r>
      <w:r w:rsidRPr="00C7576C">
        <w:rPr>
          <w:rFonts w:asciiTheme="minorHAnsi" w:eastAsia="Arial" w:hAnsiTheme="minorHAnsi" w:cstheme="minorHAnsi"/>
          <w:spacing w:val="27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Ai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d</w:t>
      </w:r>
      <w:r w:rsidRPr="00C7576C">
        <w:rPr>
          <w:rFonts w:asciiTheme="minorHAnsi" w:eastAsia="Arial" w:hAnsiTheme="minorHAnsi" w:cstheme="minorHAnsi"/>
          <w:sz w:val="21"/>
          <w:szCs w:val="21"/>
        </w:rPr>
        <w:t>ed</w:t>
      </w:r>
      <w:r w:rsidRPr="00C7576C">
        <w:rPr>
          <w:rFonts w:asciiTheme="minorHAnsi" w:eastAsia="Arial" w:hAnsiTheme="minorHAnsi" w:cstheme="minorHAnsi"/>
          <w:spacing w:val="28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29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n 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g 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de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z w:val="21"/>
          <w:szCs w:val="21"/>
        </w:rPr>
        <w:t>d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>es,  sch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z w:val="21"/>
          <w:szCs w:val="21"/>
        </w:rPr>
        <w:t>du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ng</w:t>
      </w:r>
      <w:r w:rsidRPr="00C7576C">
        <w:rPr>
          <w:rFonts w:asciiTheme="minorHAnsi" w:eastAsia="Arial" w:hAnsiTheme="minorHAnsi" w:cstheme="minorHAnsi"/>
          <w:spacing w:val="57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z w:val="21"/>
          <w:szCs w:val="21"/>
        </w:rPr>
        <w:t>ee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ti</w:t>
      </w:r>
      <w:r w:rsidRPr="00C7576C">
        <w:rPr>
          <w:rFonts w:asciiTheme="minorHAnsi" w:eastAsia="Arial" w:hAnsiTheme="minorHAnsi" w:cstheme="minorHAnsi"/>
          <w:sz w:val="21"/>
          <w:szCs w:val="21"/>
        </w:rPr>
        <w:t>ngs,  a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d 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z w:val="21"/>
          <w:szCs w:val="21"/>
        </w:rPr>
        <w:t>so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v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g 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es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g 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z w:val="21"/>
          <w:szCs w:val="21"/>
        </w:rPr>
        <w:t>ues.</w:t>
      </w:r>
      <w:r w:rsidRPr="00C7576C">
        <w:rPr>
          <w:rFonts w:asciiTheme="minorHAnsi" w:eastAsia="Arial" w:hAnsiTheme="minorHAnsi" w:cstheme="minorHAnsi"/>
          <w:spacing w:val="56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ti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z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ed 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b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ng 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z w:val="21"/>
          <w:szCs w:val="21"/>
        </w:rPr>
        <w:t>ces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es,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eso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v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ed 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d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q</w:t>
      </w:r>
      <w:r w:rsidRPr="00C7576C">
        <w:rPr>
          <w:rFonts w:asciiTheme="minorHAnsi" w:eastAsia="Arial" w:hAnsiTheme="minorHAnsi" w:cstheme="minorHAnsi"/>
          <w:sz w:val="21"/>
          <w:szCs w:val="21"/>
        </w:rPr>
        <w:t>uent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z w:val="21"/>
          <w:szCs w:val="21"/>
        </w:rPr>
        <w:t>co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u</w:t>
      </w:r>
      <w:r w:rsidRPr="00C7576C">
        <w:rPr>
          <w:rFonts w:asciiTheme="minorHAnsi" w:eastAsia="Arial" w:hAnsiTheme="minorHAnsi" w:cstheme="minorHAnsi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s,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and u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z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ed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Q</w:t>
      </w:r>
      <w:r w:rsidRPr="00C7576C">
        <w:rPr>
          <w:rFonts w:asciiTheme="minorHAnsi" w:eastAsia="Arial" w:hAnsiTheme="minorHAnsi" w:cstheme="minorHAnsi"/>
          <w:sz w:val="21"/>
          <w:szCs w:val="21"/>
        </w:rPr>
        <w:t>u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>k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b</w:t>
      </w:r>
      <w:r w:rsidRPr="00C7576C">
        <w:rPr>
          <w:rFonts w:asciiTheme="minorHAnsi" w:eastAsia="Arial" w:hAnsiTheme="minorHAnsi" w:cstheme="minorHAnsi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>k</w:t>
      </w:r>
      <w:r w:rsidRPr="00C7576C">
        <w:rPr>
          <w:rFonts w:asciiTheme="minorHAnsi" w:eastAsia="Arial" w:hAnsiTheme="minorHAnsi" w:cstheme="minorHAnsi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-3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expe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pacing w:val="-4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se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n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tr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>k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ng 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/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z w:val="21"/>
          <w:szCs w:val="21"/>
        </w:rPr>
        <w:t>,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f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s,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and o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v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h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ad.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z w:val="21"/>
          <w:szCs w:val="21"/>
        </w:rPr>
        <w:t>on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-3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bu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z w:val="21"/>
          <w:szCs w:val="21"/>
        </w:rPr>
        <w:t>d</w:t>
      </w:r>
      <w:r w:rsidRPr="00C7576C">
        <w:rPr>
          <w:rFonts w:asciiTheme="minorHAnsi" w:eastAsia="Arial" w:hAnsiTheme="minorHAnsi" w:cstheme="minorHAnsi"/>
          <w:spacing w:val="1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hea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v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z w:val="21"/>
          <w:szCs w:val="21"/>
        </w:rPr>
        <w:t>y</w:t>
      </w:r>
      <w:r w:rsidRPr="00C7576C">
        <w:rPr>
          <w:rFonts w:asciiTheme="minorHAnsi" w:eastAsia="Arial" w:hAnsiTheme="minorHAnsi" w:cstheme="minorHAnsi"/>
          <w:spacing w:val="9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1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j</w:t>
      </w:r>
      <w:r w:rsidRPr="00C7576C">
        <w:rPr>
          <w:rFonts w:asciiTheme="minorHAnsi" w:eastAsia="Arial" w:hAnsiTheme="minorHAnsi" w:cstheme="minorHAnsi"/>
          <w:sz w:val="21"/>
          <w:szCs w:val="21"/>
        </w:rPr>
        <w:t>ec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s,</w:t>
      </w:r>
      <w:r w:rsidRPr="00C7576C">
        <w:rPr>
          <w:rFonts w:asciiTheme="minorHAnsi" w:eastAsia="Arial" w:hAnsiTheme="minorHAnsi" w:cstheme="minorHAnsi"/>
          <w:spacing w:val="10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>g</w:t>
      </w:r>
      <w:r w:rsidRPr="00C7576C">
        <w:rPr>
          <w:rFonts w:asciiTheme="minorHAnsi" w:eastAsia="Arial" w:hAnsiTheme="minorHAnsi" w:cstheme="minorHAnsi"/>
          <w:spacing w:val="1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es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tim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es</w:t>
      </w:r>
      <w:r w:rsidRPr="00C7576C">
        <w:rPr>
          <w:rFonts w:asciiTheme="minorHAnsi" w:eastAsia="Arial" w:hAnsiTheme="minorHAnsi" w:cstheme="minorHAnsi"/>
          <w:spacing w:val="9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f</w:t>
      </w:r>
      <w:r w:rsidRPr="00C7576C">
        <w:rPr>
          <w:rFonts w:asciiTheme="minorHAnsi" w:eastAsia="Arial" w:hAnsiTheme="minorHAnsi" w:cstheme="minorHAnsi"/>
          <w:sz w:val="21"/>
          <w:szCs w:val="21"/>
        </w:rPr>
        <w:t>or</w:t>
      </w:r>
      <w:r w:rsidRPr="00C7576C">
        <w:rPr>
          <w:rFonts w:asciiTheme="minorHAnsi" w:eastAsia="Arial" w:hAnsiTheme="minorHAnsi" w:cstheme="minorHAnsi"/>
          <w:spacing w:val="11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1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w</w:t>
      </w:r>
      <w:r w:rsidRPr="00C7576C">
        <w:rPr>
          <w:rFonts w:asciiTheme="minorHAnsi" w:eastAsia="Arial" w:hAnsiTheme="minorHAnsi" w:cstheme="minorHAnsi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3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>k</w:t>
      </w:r>
      <w:r w:rsidRPr="00C7576C">
        <w:rPr>
          <w:rFonts w:asciiTheme="minorHAnsi" w:eastAsia="Arial" w:hAnsiTheme="minorHAnsi" w:cstheme="minorHAnsi"/>
          <w:sz w:val="21"/>
          <w:szCs w:val="21"/>
        </w:rPr>
        <w:t>,</w:t>
      </w:r>
      <w:r w:rsidRPr="00C7576C">
        <w:rPr>
          <w:rFonts w:asciiTheme="minorHAnsi" w:eastAsia="Arial" w:hAnsiTheme="minorHAnsi" w:cstheme="minorHAnsi"/>
          <w:spacing w:val="10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z w:val="21"/>
          <w:szCs w:val="21"/>
        </w:rPr>
        <w:t>go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ti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ng</w:t>
      </w:r>
      <w:r w:rsidRPr="00C7576C">
        <w:rPr>
          <w:rFonts w:asciiTheme="minorHAnsi" w:eastAsia="Arial" w:hAnsiTheme="minorHAnsi" w:cstheme="minorHAnsi"/>
          <w:spacing w:val="9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and</w:t>
      </w:r>
      <w:r w:rsidRPr="00C7576C">
        <w:rPr>
          <w:rFonts w:asciiTheme="minorHAnsi" w:eastAsia="Arial" w:hAnsiTheme="minorHAnsi" w:cstheme="minorHAnsi"/>
          <w:spacing w:val="1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f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z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ng</w:t>
      </w:r>
      <w:r w:rsidRPr="00C7576C">
        <w:rPr>
          <w:rFonts w:asciiTheme="minorHAnsi" w:eastAsia="Arial" w:hAnsiTheme="minorHAnsi" w:cstheme="minorHAnsi"/>
          <w:spacing w:val="1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z w:val="21"/>
          <w:szCs w:val="21"/>
        </w:rPr>
        <w:t>on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tr</w:t>
      </w:r>
      <w:r w:rsidRPr="00C7576C">
        <w:rPr>
          <w:rFonts w:asciiTheme="minorHAnsi" w:eastAsia="Arial" w:hAnsiTheme="minorHAnsi" w:cstheme="minorHAnsi"/>
          <w:sz w:val="21"/>
          <w:szCs w:val="21"/>
        </w:rPr>
        <w:t>ac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s,</w:t>
      </w:r>
      <w:r w:rsidRPr="00C7576C">
        <w:rPr>
          <w:rFonts w:asciiTheme="minorHAnsi" w:eastAsia="Arial" w:hAnsiTheme="minorHAnsi" w:cstheme="minorHAnsi"/>
          <w:spacing w:val="10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z w:val="21"/>
          <w:szCs w:val="21"/>
        </w:rPr>
        <w:t>nd o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v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see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ng p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j</w:t>
      </w:r>
      <w:r w:rsidRPr="00C7576C">
        <w:rPr>
          <w:rFonts w:asciiTheme="minorHAnsi" w:eastAsia="Arial" w:hAnsiTheme="minorHAnsi" w:cstheme="minorHAnsi"/>
          <w:sz w:val="21"/>
          <w:szCs w:val="21"/>
        </w:rPr>
        <w:t>ect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-3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o ensu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e on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tim</w:t>
      </w:r>
      <w:r w:rsidRPr="00C7576C">
        <w:rPr>
          <w:rFonts w:asciiTheme="minorHAnsi" w:eastAsia="Arial" w:hAnsiTheme="minorHAnsi" w:cstheme="minorHAnsi"/>
          <w:sz w:val="21"/>
          <w:szCs w:val="21"/>
        </w:rPr>
        <w:t>e c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4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on.</w:t>
      </w:r>
    </w:p>
    <w:p w14:paraId="06FE5329" w14:textId="77777777" w:rsidR="00CF3653" w:rsidRPr="00C7576C" w:rsidRDefault="00CF3653">
      <w:pPr>
        <w:spacing w:before="1" w:line="240" w:lineRule="exact"/>
        <w:rPr>
          <w:rFonts w:asciiTheme="minorHAnsi" w:hAnsiTheme="minorHAnsi" w:cstheme="minorHAnsi"/>
          <w:sz w:val="24"/>
          <w:szCs w:val="24"/>
        </w:rPr>
      </w:pPr>
    </w:p>
    <w:p w14:paraId="65C90297" w14:textId="77777777" w:rsidR="00CF3653" w:rsidRPr="00C7576C" w:rsidRDefault="00F13815">
      <w:pPr>
        <w:ind w:left="832"/>
        <w:rPr>
          <w:rFonts w:asciiTheme="minorHAnsi" w:eastAsia="Arial" w:hAnsiTheme="minorHAnsi" w:cstheme="minorHAnsi"/>
          <w:sz w:val="21"/>
          <w:szCs w:val="21"/>
        </w:rPr>
      </w:pPr>
      <w:r w:rsidRPr="00C7576C">
        <w:rPr>
          <w:rFonts w:asciiTheme="minorHAnsi" w:eastAsia="Arial" w:hAnsiTheme="minorHAnsi" w:cstheme="minorHAnsi"/>
          <w:b/>
          <w:i/>
          <w:spacing w:val="1"/>
          <w:sz w:val="21"/>
          <w:szCs w:val="21"/>
        </w:rPr>
        <w:t>K</w:t>
      </w:r>
      <w:r w:rsidRPr="00C7576C">
        <w:rPr>
          <w:rFonts w:asciiTheme="minorHAnsi" w:eastAsia="Arial" w:hAnsiTheme="minorHAnsi" w:cstheme="minorHAnsi"/>
          <w:b/>
          <w:i/>
          <w:sz w:val="21"/>
          <w:szCs w:val="21"/>
        </w:rPr>
        <w:t>ey</w:t>
      </w:r>
      <w:r w:rsidRPr="00C7576C">
        <w:rPr>
          <w:rFonts w:asciiTheme="minorHAnsi" w:eastAsia="Arial" w:hAnsiTheme="minorHAnsi" w:cstheme="minorHAnsi"/>
          <w:b/>
          <w:i/>
          <w:spacing w:val="-3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b/>
          <w:i/>
          <w:spacing w:val="1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b/>
          <w:i/>
          <w:spacing w:val="-2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b/>
          <w:i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b/>
          <w:i/>
          <w:spacing w:val="1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b/>
          <w:i/>
          <w:spacing w:val="-3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b/>
          <w:i/>
          <w:spacing w:val="1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b/>
          <w:i/>
          <w:spacing w:val="-1"/>
          <w:sz w:val="21"/>
          <w:szCs w:val="21"/>
        </w:rPr>
        <w:t>li</w:t>
      </w:r>
      <w:r w:rsidRPr="00C7576C">
        <w:rPr>
          <w:rFonts w:asciiTheme="minorHAnsi" w:eastAsia="Arial" w:hAnsiTheme="minorHAnsi" w:cstheme="minorHAnsi"/>
          <w:b/>
          <w:i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b/>
          <w:i/>
          <w:spacing w:val="1"/>
          <w:sz w:val="21"/>
          <w:szCs w:val="21"/>
        </w:rPr>
        <w:t>h</w:t>
      </w:r>
      <w:r w:rsidRPr="00C7576C">
        <w:rPr>
          <w:rFonts w:asciiTheme="minorHAnsi" w:eastAsia="Arial" w:hAnsiTheme="minorHAnsi" w:cstheme="minorHAnsi"/>
          <w:b/>
          <w:i/>
          <w:spacing w:val="-3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b/>
          <w:i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b/>
          <w:i/>
          <w:spacing w:val="1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b/>
          <w:i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b/>
          <w:i/>
          <w:sz w:val="21"/>
          <w:szCs w:val="21"/>
        </w:rPr>
        <w:t>s:</w:t>
      </w:r>
    </w:p>
    <w:p w14:paraId="6B754B9F" w14:textId="77777777" w:rsidR="00CF3653" w:rsidRPr="00C7576C" w:rsidRDefault="00F13815">
      <w:pPr>
        <w:tabs>
          <w:tab w:val="left" w:pos="1180"/>
        </w:tabs>
        <w:spacing w:before="1"/>
        <w:ind w:left="1192" w:right="216" w:hanging="360"/>
        <w:rPr>
          <w:rFonts w:asciiTheme="minorHAnsi" w:eastAsia="Arial" w:hAnsiTheme="minorHAnsi" w:cstheme="minorHAnsi"/>
          <w:sz w:val="21"/>
          <w:szCs w:val="21"/>
        </w:rPr>
      </w:pPr>
      <w:r w:rsidRPr="00C7576C">
        <w:rPr>
          <w:rFonts w:asciiTheme="minorHAnsi" w:hAnsiTheme="minorHAnsi" w:cstheme="minorHAnsi"/>
          <w:sz w:val="21"/>
          <w:szCs w:val="21"/>
        </w:rPr>
        <w:tab/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nc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eas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z w:val="21"/>
          <w:szCs w:val="21"/>
        </w:rPr>
        <w:t>d</w:t>
      </w:r>
      <w:r w:rsidRPr="00C7576C">
        <w:rPr>
          <w:rFonts w:asciiTheme="minorHAnsi" w:eastAsia="Arial" w:hAnsiTheme="minorHAnsi" w:cstheme="minorHAnsi"/>
          <w:spacing w:val="40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f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f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ency</w:t>
      </w:r>
      <w:r w:rsidRPr="00C7576C">
        <w:rPr>
          <w:rFonts w:asciiTheme="minorHAnsi" w:eastAsia="Arial" w:hAnsiTheme="minorHAnsi" w:cstheme="minorHAnsi"/>
          <w:spacing w:val="38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h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z w:val="21"/>
          <w:szCs w:val="21"/>
        </w:rPr>
        <w:t>ugh</w:t>
      </w:r>
      <w:r w:rsidRPr="00C7576C">
        <w:rPr>
          <w:rFonts w:asciiTheme="minorHAnsi" w:eastAsia="Arial" w:hAnsiTheme="minorHAnsi" w:cstheme="minorHAnsi"/>
          <w:spacing w:val="38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d</w:t>
      </w:r>
      <w:r w:rsidRPr="00C7576C">
        <w:rPr>
          <w:rFonts w:asciiTheme="minorHAnsi" w:eastAsia="Arial" w:hAnsiTheme="minorHAnsi" w:cstheme="minorHAnsi"/>
          <w:sz w:val="21"/>
          <w:szCs w:val="21"/>
        </w:rPr>
        <w:t>uc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ng</w:t>
      </w:r>
      <w:r w:rsidRPr="00C7576C">
        <w:rPr>
          <w:rFonts w:asciiTheme="minorHAnsi" w:eastAsia="Arial" w:hAnsiTheme="minorHAnsi" w:cstheme="minorHAnsi"/>
          <w:spacing w:val="38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f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f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ce</w:t>
      </w:r>
      <w:r w:rsidRPr="00C7576C">
        <w:rPr>
          <w:rFonts w:asciiTheme="minorHAnsi" w:eastAsia="Arial" w:hAnsiTheme="minorHAnsi" w:cstheme="minorHAnsi"/>
          <w:spacing w:val="38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z w:val="21"/>
          <w:szCs w:val="21"/>
        </w:rPr>
        <w:t>nda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d</w:t>
      </w:r>
      <w:r w:rsidRPr="00C7576C">
        <w:rPr>
          <w:rFonts w:asciiTheme="minorHAnsi" w:eastAsia="Arial" w:hAnsiTheme="minorHAnsi" w:cstheme="minorHAnsi"/>
          <w:spacing w:val="38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d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u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38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f</w:t>
      </w:r>
      <w:r w:rsidRPr="00C7576C">
        <w:rPr>
          <w:rFonts w:asciiTheme="minorHAnsi" w:eastAsia="Arial" w:hAnsiTheme="minorHAnsi" w:cstheme="minorHAnsi"/>
          <w:sz w:val="21"/>
          <w:szCs w:val="21"/>
        </w:rPr>
        <w:t>or</w:t>
      </w:r>
      <w:r w:rsidRPr="00C7576C">
        <w:rPr>
          <w:rFonts w:asciiTheme="minorHAnsi" w:eastAsia="Arial" w:hAnsiTheme="minorHAnsi" w:cstheme="minorHAnsi"/>
          <w:spacing w:val="37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pacing w:val="-5"/>
          <w:sz w:val="21"/>
          <w:szCs w:val="21"/>
        </w:rPr>
        <w:t>v</w:t>
      </w:r>
      <w:r w:rsidRPr="00C7576C">
        <w:rPr>
          <w:rFonts w:asciiTheme="minorHAnsi" w:eastAsia="Arial" w:hAnsiTheme="minorHAnsi" w:cstheme="minorHAnsi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z w:val="21"/>
          <w:szCs w:val="21"/>
        </w:rPr>
        <w:t>s,</w:t>
      </w:r>
      <w:r w:rsidRPr="00C7576C">
        <w:rPr>
          <w:rFonts w:asciiTheme="minorHAnsi" w:eastAsia="Arial" w:hAnsiTheme="minorHAnsi" w:cstheme="minorHAnsi"/>
          <w:spacing w:val="39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tr</w:t>
      </w:r>
      <w:r w:rsidRPr="00C7576C">
        <w:rPr>
          <w:rFonts w:asciiTheme="minorHAnsi" w:eastAsia="Arial" w:hAnsiTheme="minorHAnsi" w:cstheme="minorHAnsi"/>
          <w:sz w:val="21"/>
          <w:szCs w:val="21"/>
        </w:rPr>
        <w:t>ac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s,</w:t>
      </w:r>
      <w:r w:rsidRPr="00C7576C">
        <w:rPr>
          <w:rFonts w:asciiTheme="minorHAnsi" w:eastAsia="Arial" w:hAnsiTheme="minorHAnsi" w:cstheme="minorHAnsi"/>
          <w:spacing w:val="39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co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an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y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tt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he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z w:val="21"/>
          <w:szCs w:val="21"/>
        </w:rPr>
        <w:t>d,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and 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b</w:t>
      </w:r>
      <w:r w:rsidRPr="00C7576C">
        <w:rPr>
          <w:rFonts w:asciiTheme="minorHAnsi" w:eastAsia="Arial" w:hAnsiTheme="minorHAnsi" w:cstheme="minorHAnsi"/>
          <w:sz w:val="21"/>
          <w:szCs w:val="21"/>
        </w:rPr>
        <w:t>us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ness 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ds.</w:t>
      </w:r>
    </w:p>
    <w:p w14:paraId="0DE2FAC4" w14:textId="77777777" w:rsidR="00CF3653" w:rsidRPr="00C7576C" w:rsidRDefault="00F13815">
      <w:pPr>
        <w:tabs>
          <w:tab w:val="left" w:pos="1180"/>
        </w:tabs>
        <w:spacing w:before="1" w:line="240" w:lineRule="exact"/>
        <w:ind w:left="1192" w:right="212" w:hanging="360"/>
        <w:rPr>
          <w:rFonts w:asciiTheme="minorHAnsi" w:eastAsia="Arial" w:hAnsiTheme="minorHAnsi" w:cstheme="minorHAnsi"/>
          <w:sz w:val="21"/>
          <w:szCs w:val="21"/>
        </w:rPr>
      </w:pPr>
      <w:r w:rsidRPr="00C7576C">
        <w:rPr>
          <w:rFonts w:asciiTheme="minorHAnsi" w:hAnsiTheme="minorHAnsi" w:cstheme="minorHAnsi"/>
          <w:sz w:val="21"/>
          <w:szCs w:val="21"/>
        </w:rPr>
        <w:tab/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z w:val="21"/>
          <w:szCs w:val="21"/>
        </w:rPr>
        <w:t>og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z</w:t>
      </w:r>
      <w:r w:rsidRPr="00C7576C">
        <w:rPr>
          <w:rFonts w:asciiTheme="minorHAnsi" w:eastAsia="Arial" w:hAnsiTheme="minorHAnsi" w:cstheme="minorHAnsi"/>
          <w:sz w:val="21"/>
          <w:szCs w:val="21"/>
        </w:rPr>
        <w:t>ed</w:t>
      </w:r>
      <w:r w:rsidRPr="00C7576C">
        <w:rPr>
          <w:rFonts w:asciiTheme="minorHAnsi" w:eastAsia="Arial" w:hAnsiTheme="minorHAnsi" w:cstheme="minorHAnsi"/>
          <w:spacing w:val="55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f</w:t>
      </w:r>
      <w:r w:rsidRPr="00C7576C">
        <w:rPr>
          <w:rFonts w:asciiTheme="minorHAnsi" w:eastAsia="Arial" w:hAnsiTheme="minorHAnsi" w:cstheme="minorHAnsi"/>
          <w:sz w:val="21"/>
          <w:szCs w:val="21"/>
        </w:rPr>
        <w:t>or</w:t>
      </w:r>
      <w:r w:rsidRPr="00C7576C">
        <w:rPr>
          <w:rFonts w:asciiTheme="minorHAnsi" w:eastAsia="Arial" w:hAnsiTheme="minorHAnsi" w:cstheme="minorHAnsi"/>
          <w:spacing w:val="54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f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na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pacing w:val="53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ac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u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z w:val="21"/>
          <w:szCs w:val="21"/>
        </w:rPr>
        <w:t>en,</w:t>
      </w:r>
      <w:r w:rsidRPr="00C7576C">
        <w:rPr>
          <w:rFonts w:asciiTheme="minorHAnsi" w:eastAsia="Arial" w:hAnsiTheme="minorHAnsi" w:cstheme="minorHAnsi"/>
          <w:spacing w:val="53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u</w:t>
      </w:r>
      <w:r w:rsidRPr="00C7576C">
        <w:rPr>
          <w:rFonts w:asciiTheme="minorHAnsi" w:eastAsia="Arial" w:hAnsiTheme="minorHAnsi" w:cstheme="minorHAnsi"/>
          <w:sz w:val="21"/>
          <w:szCs w:val="21"/>
        </w:rPr>
        <w:t>cce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f</w:t>
      </w:r>
      <w:r w:rsidRPr="00C7576C">
        <w:rPr>
          <w:rFonts w:asciiTheme="minorHAnsi" w:eastAsia="Arial" w:hAnsiTheme="minorHAnsi" w:cstheme="minorHAnsi"/>
          <w:sz w:val="21"/>
          <w:szCs w:val="21"/>
        </w:rPr>
        <w:t>u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z w:val="21"/>
          <w:szCs w:val="21"/>
        </w:rPr>
        <w:t>y</w:t>
      </w:r>
      <w:r w:rsidRPr="00C7576C">
        <w:rPr>
          <w:rFonts w:asciiTheme="minorHAnsi" w:eastAsia="Arial" w:hAnsiTheme="minorHAnsi" w:cstheme="minorHAnsi"/>
          <w:spacing w:val="5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z w:val="21"/>
          <w:szCs w:val="21"/>
        </w:rPr>
        <w:t>ana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g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>g</w:t>
      </w:r>
      <w:r w:rsidRPr="00C7576C">
        <w:rPr>
          <w:rFonts w:asciiTheme="minorHAnsi" w:eastAsia="Arial" w:hAnsiTheme="minorHAnsi" w:cstheme="minorHAnsi"/>
          <w:spacing w:val="55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AP</w:t>
      </w:r>
      <w:r w:rsidRPr="00C7576C">
        <w:rPr>
          <w:rFonts w:asciiTheme="minorHAnsi" w:eastAsia="Arial" w:hAnsiTheme="minorHAnsi" w:cstheme="minorHAnsi"/>
          <w:spacing w:val="-4"/>
          <w:sz w:val="21"/>
          <w:szCs w:val="21"/>
        </w:rPr>
        <w:t>/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,</w:t>
      </w:r>
      <w:r w:rsidRPr="00C7576C">
        <w:rPr>
          <w:rFonts w:asciiTheme="minorHAnsi" w:eastAsia="Arial" w:hAnsiTheme="minorHAnsi" w:cstheme="minorHAnsi"/>
          <w:spacing w:val="53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v</w:t>
      </w:r>
      <w:r w:rsidRPr="00C7576C">
        <w:rPr>
          <w:rFonts w:asciiTheme="minorHAnsi" w:eastAsia="Arial" w:hAnsiTheme="minorHAnsi" w:cstheme="minorHAnsi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>g,</w:t>
      </w:r>
      <w:r w:rsidRPr="00C7576C">
        <w:rPr>
          <w:rFonts w:asciiTheme="minorHAnsi" w:eastAsia="Arial" w:hAnsiTheme="minorHAnsi" w:cstheme="minorHAnsi"/>
          <w:spacing w:val="53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and</w:t>
      </w:r>
      <w:r w:rsidRPr="00C7576C">
        <w:rPr>
          <w:rFonts w:asciiTheme="minorHAnsi" w:eastAsia="Arial" w:hAnsiTheme="minorHAnsi" w:cstheme="minorHAnsi"/>
          <w:spacing w:val="55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v</w:t>
      </w:r>
      <w:r w:rsidRPr="00C7576C">
        <w:rPr>
          <w:rFonts w:asciiTheme="minorHAnsi" w:eastAsia="Arial" w:hAnsiTheme="minorHAnsi" w:cstheme="minorHAnsi"/>
          <w:sz w:val="21"/>
          <w:szCs w:val="21"/>
        </w:rPr>
        <w:t>endor</w:t>
      </w:r>
      <w:r w:rsidRPr="00C7576C">
        <w:rPr>
          <w:rFonts w:asciiTheme="minorHAnsi" w:eastAsia="Arial" w:hAnsiTheme="minorHAnsi" w:cstheme="minorHAnsi"/>
          <w:spacing w:val="54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ac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z w:val="21"/>
          <w:szCs w:val="21"/>
        </w:rPr>
        <w:t>oun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s, con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d</w:t>
      </w:r>
      <w:r w:rsidRPr="00C7576C">
        <w:rPr>
          <w:rFonts w:asciiTheme="minorHAnsi" w:eastAsia="Arial" w:hAnsiTheme="minorHAnsi" w:cstheme="minorHAnsi"/>
          <w:sz w:val="21"/>
          <w:szCs w:val="21"/>
        </w:rPr>
        <w:t>uc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g due 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d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g</w:t>
      </w:r>
      <w:r w:rsidRPr="00C7576C">
        <w:rPr>
          <w:rFonts w:asciiTheme="minorHAnsi" w:eastAsia="Arial" w:hAnsiTheme="minorHAnsi" w:cstheme="minorHAnsi"/>
          <w:sz w:val="21"/>
          <w:szCs w:val="21"/>
        </w:rPr>
        <w:t>en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e and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ec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ti</w:t>
      </w:r>
      <w:r w:rsidRPr="00C7576C">
        <w:rPr>
          <w:rFonts w:asciiTheme="minorHAnsi" w:eastAsia="Arial" w:hAnsiTheme="minorHAnsi" w:cstheme="minorHAnsi"/>
          <w:sz w:val="21"/>
          <w:szCs w:val="21"/>
        </w:rPr>
        <w:t>ons,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>d c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ea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g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ge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ed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rt</w:t>
      </w:r>
      <w:r w:rsidRPr="00C7576C">
        <w:rPr>
          <w:rFonts w:asciiTheme="minorHAnsi" w:eastAsia="Arial" w:hAnsiTheme="minorHAnsi" w:cstheme="minorHAnsi"/>
          <w:sz w:val="21"/>
          <w:szCs w:val="21"/>
        </w:rPr>
        <w:t>s.</w:t>
      </w:r>
    </w:p>
    <w:p w14:paraId="57BAE92C" w14:textId="77777777" w:rsidR="00CF3653" w:rsidRPr="00C7576C" w:rsidRDefault="00F13815">
      <w:pPr>
        <w:spacing w:line="220" w:lineRule="exact"/>
        <w:ind w:left="832"/>
        <w:rPr>
          <w:rFonts w:asciiTheme="minorHAnsi" w:eastAsia="Arial" w:hAnsiTheme="minorHAnsi" w:cstheme="minorHAnsi"/>
          <w:sz w:val="21"/>
          <w:szCs w:val="21"/>
        </w:rPr>
      </w:pPr>
      <w:r w:rsidRPr="00C7576C">
        <w:rPr>
          <w:rFonts w:asciiTheme="minorHAnsi" w:hAnsiTheme="minorHAnsi" w:cstheme="minorHAnsi"/>
          <w:sz w:val="21"/>
          <w:szCs w:val="21"/>
        </w:rPr>
        <w:t xml:space="preserve">    </w:t>
      </w:r>
      <w:r w:rsidRPr="00C7576C">
        <w:rPr>
          <w:rFonts w:asciiTheme="minorHAnsi" w:hAnsiTheme="minorHAnsi" w:cstheme="minorHAnsi"/>
          <w:spacing w:val="1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f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f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ed 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d</w:t>
      </w:r>
      <w:r w:rsidRPr="00C7576C">
        <w:rPr>
          <w:rFonts w:asciiTheme="minorHAnsi" w:eastAsia="Arial" w:hAnsiTheme="minorHAnsi" w:cstheme="minorHAnsi"/>
          <w:sz w:val="21"/>
          <w:szCs w:val="21"/>
        </w:rPr>
        <w:t>ed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ca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ed 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v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ce</w:t>
      </w:r>
      <w:r w:rsidRPr="00C7576C">
        <w:rPr>
          <w:rFonts w:asciiTheme="minorHAnsi" w:eastAsia="Arial" w:hAnsiTheme="minorHAnsi" w:cstheme="minorHAnsi"/>
          <w:spacing w:val="-3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o c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/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v</w:t>
      </w:r>
      <w:r w:rsidRPr="00C7576C">
        <w:rPr>
          <w:rFonts w:asciiTheme="minorHAnsi" w:eastAsia="Arial" w:hAnsiTheme="minorHAnsi" w:cstheme="minorHAnsi"/>
          <w:sz w:val="21"/>
          <w:szCs w:val="21"/>
        </w:rPr>
        <w:t>endo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s,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and 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co</w:t>
      </w:r>
      <w:r w:rsidRPr="00C7576C">
        <w:rPr>
          <w:rFonts w:asciiTheme="minorHAnsi" w:eastAsia="Arial" w:hAnsiTheme="minorHAnsi" w:cstheme="minorHAnsi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u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z w:val="21"/>
          <w:szCs w:val="21"/>
        </w:rPr>
        <w:t>y</w:t>
      </w:r>
      <w:r w:rsidRPr="00C7576C">
        <w:rPr>
          <w:rFonts w:asciiTheme="minorHAnsi" w:eastAsia="Arial" w:hAnsiTheme="minorHAnsi" w:cstheme="minorHAnsi"/>
          <w:spacing w:val="-3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den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tif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ed 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>ew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z w:val="21"/>
          <w:szCs w:val="21"/>
        </w:rPr>
        <w:t>po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rt</w:t>
      </w:r>
      <w:r w:rsidRPr="00C7576C">
        <w:rPr>
          <w:rFonts w:asciiTheme="minorHAnsi" w:eastAsia="Arial" w:hAnsiTheme="minorHAnsi" w:cstheme="minorHAnsi"/>
          <w:sz w:val="21"/>
          <w:szCs w:val="21"/>
        </w:rPr>
        <w:t>un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4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es.</w:t>
      </w:r>
    </w:p>
    <w:p w14:paraId="38903120" w14:textId="77777777" w:rsidR="00CF3653" w:rsidRPr="00C7576C" w:rsidRDefault="00F13815">
      <w:pPr>
        <w:tabs>
          <w:tab w:val="left" w:pos="1180"/>
        </w:tabs>
        <w:spacing w:before="1"/>
        <w:ind w:left="1192" w:right="212" w:hanging="360"/>
        <w:rPr>
          <w:rFonts w:asciiTheme="minorHAnsi" w:eastAsia="Arial" w:hAnsiTheme="minorHAnsi" w:cstheme="minorHAnsi"/>
          <w:sz w:val="21"/>
          <w:szCs w:val="21"/>
        </w:rPr>
      </w:pPr>
      <w:r w:rsidRPr="00C7576C">
        <w:rPr>
          <w:rFonts w:asciiTheme="minorHAnsi" w:hAnsiTheme="minorHAnsi" w:cstheme="minorHAnsi"/>
          <w:sz w:val="21"/>
          <w:szCs w:val="21"/>
        </w:rPr>
        <w:tab/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z w:val="21"/>
          <w:szCs w:val="21"/>
        </w:rPr>
        <w:t>ax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im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z</w:t>
      </w:r>
      <w:r w:rsidRPr="00C7576C">
        <w:rPr>
          <w:rFonts w:asciiTheme="minorHAnsi" w:eastAsia="Arial" w:hAnsiTheme="minorHAnsi" w:cstheme="minorHAnsi"/>
          <w:sz w:val="21"/>
          <w:szCs w:val="21"/>
        </w:rPr>
        <w:t>ed</w:t>
      </w:r>
      <w:r w:rsidRPr="00C7576C">
        <w:rPr>
          <w:rFonts w:asciiTheme="minorHAnsi" w:eastAsia="Arial" w:hAnsiTheme="minorHAnsi" w:cstheme="minorHAnsi"/>
          <w:spacing w:val="21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d</w:t>
      </w:r>
      <w:r w:rsidRPr="00C7576C">
        <w:rPr>
          <w:rFonts w:asciiTheme="minorHAnsi" w:eastAsia="Arial" w:hAnsiTheme="minorHAnsi" w:cstheme="minorHAnsi"/>
          <w:sz w:val="21"/>
          <w:szCs w:val="21"/>
        </w:rPr>
        <w:t>uc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v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y</w:t>
      </w:r>
      <w:r w:rsidRPr="00C7576C">
        <w:rPr>
          <w:rFonts w:asciiTheme="minorHAnsi" w:eastAsia="Arial" w:hAnsiTheme="minorHAnsi" w:cstheme="minorHAnsi"/>
          <w:spacing w:val="19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of</w:t>
      </w:r>
      <w:r w:rsidRPr="00C7576C">
        <w:rPr>
          <w:rFonts w:asciiTheme="minorHAnsi" w:eastAsia="Arial" w:hAnsiTheme="minorHAnsi" w:cstheme="minorHAnsi"/>
          <w:spacing w:val="2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z w:val="21"/>
          <w:szCs w:val="21"/>
        </w:rPr>
        <w:t>and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z w:val="21"/>
          <w:szCs w:val="21"/>
        </w:rPr>
        <w:t>ca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>g</w:t>
      </w:r>
      <w:r w:rsidRPr="00C7576C">
        <w:rPr>
          <w:rFonts w:asciiTheme="minorHAnsi" w:eastAsia="Arial" w:hAnsiTheme="minorHAnsi" w:cstheme="minorHAnsi"/>
          <w:spacing w:val="21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21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h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u</w:t>
      </w:r>
      <w:r w:rsidRPr="00C7576C">
        <w:rPr>
          <w:rFonts w:asciiTheme="minorHAnsi" w:eastAsia="Arial" w:hAnsiTheme="minorHAnsi" w:cstheme="minorHAnsi"/>
          <w:sz w:val="21"/>
          <w:szCs w:val="21"/>
        </w:rPr>
        <w:t>gh</w:t>
      </w:r>
      <w:r w:rsidRPr="00C7576C">
        <w:rPr>
          <w:rFonts w:asciiTheme="minorHAnsi" w:eastAsia="Arial" w:hAnsiTheme="minorHAnsi" w:cstheme="minorHAnsi"/>
          <w:spacing w:val="21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tr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>k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ng</w:t>
      </w:r>
      <w:r w:rsidRPr="00C7576C">
        <w:rPr>
          <w:rFonts w:asciiTheme="minorHAnsi" w:eastAsia="Arial" w:hAnsiTheme="minorHAnsi" w:cstheme="minorHAnsi"/>
          <w:spacing w:val="21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hou</w:t>
      </w:r>
      <w:r w:rsidRPr="00C7576C">
        <w:rPr>
          <w:rFonts w:asciiTheme="minorHAnsi" w:eastAsia="Arial" w:hAnsiTheme="minorHAnsi" w:cstheme="minorHAnsi"/>
          <w:spacing w:val="-3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21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w</w:t>
      </w:r>
      <w:r w:rsidRPr="00C7576C">
        <w:rPr>
          <w:rFonts w:asciiTheme="minorHAnsi" w:eastAsia="Arial" w:hAnsiTheme="minorHAnsi" w:cstheme="minorHAnsi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ked</w:t>
      </w:r>
      <w:r w:rsidRPr="00C7576C">
        <w:rPr>
          <w:rFonts w:asciiTheme="minorHAnsi" w:eastAsia="Arial" w:hAnsiTheme="minorHAnsi" w:cstheme="minorHAnsi"/>
          <w:spacing w:val="19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and</w:t>
      </w:r>
      <w:r w:rsidRPr="00C7576C">
        <w:rPr>
          <w:rFonts w:asciiTheme="minorHAnsi" w:eastAsia="Arial" w:hAnsiTheme="minorHAnsi" w:cstheme="minorHAnsi"/>
          <w:spacing w:val="21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v</w:t>
      </w:r>
      <w:r w:rsidRPr="00C7576C">
        <w:rPr>
          <w:rFonts w:asciiTheme="minorHAnsi" w:eastAsia="Arial" w:hAnsiTheme="minorHAnsi" w:cstheme="minorHAnsi"/>
          <w:sz w:val="21"/>
          <w:szCs w:val="21"/>
        </w:rPr>
        <w:t>el</w:t>
      </w:r>
      <w:r w:rsidRPr="00C7576C">
        <w:rPr>
          <w:rFonts w:asciiTheme="minorHAnsi" w:eastAsia="Arial" w:hAnsiTheme="minorHAnsi" w:cstheme="minorHAnsi"/>
          <w:spacing w:val="2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z w:val="21"/>
          <w:szCs w:val="21"/>
        </w:rPr>
        <w:t>f</w:t>
      </w:r>
      <w:r w:rsidRPr="00C7576C">
        <w:rPr>
          <w:rFonts w:asciiTheme="minorHAnsi" w:eastAsia="Arial" w:hAnsiTheme="minorHAnsi" w:cstheme="minorHAnsi"/>
          <w:spacing w:val="2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4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>, ensu</w:t>
      </w:r>
      <w:r w:rsidRPr="00C7576C">
        <w:rPr>
          <w:rFonts w:asciiTheme="minorHAnsi" w:eastAsia="Arial" w:hAnsiTheme="minorHAnsi" w:cstheme="minorHAnsi"/>
          <w:spacing w:val="-3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ng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z w:val="21"/>
          <w:szCs w:val="21"/>
        </w:rPr>
        <w:t>ou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z w:val="21"/>
          <w:szCs w:val="21"/>
        </w:rPr>
        <w:t>e a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v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b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li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y</w:t>
      </w:r>
      <w:r w:rsidRPr="00C7576C">
        <w:rPr>
          <w:rFonts w:asciiTheme="minorHAnsi" w:eastAsia="Arial" w:hAnsiTheme="minorHAnsi" w:cstheme="minorHAnsi"/>
          <w:sz w:val="21"/>
          <w:szCs w:val="21"/>
        </w:rPr>
        <w:t>,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and p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v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d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ng s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us </w:t>
      </w:r>
      <w:r w:rsidRPr="00C7576C">
        <w:rPr>
          <w:rFonts w:asciiTheme="minorHAnsi" w:eastAsia="Arial" w:hAnsiTheme="minorHAnsi" w:cstheme="minorHAnsi"/>
          <w:spacing w:val="-3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epo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rt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s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o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and</w:t>
      </w:r>
      <w:r w:rsidRPr="00C7576C">
        <w:rPr>
          <w:rFonts w:asciiTheme="minorHAnsi" w:eastAsia="Arial" w:hAnsiTheme="minorHAnsi" w:cstheme="minorHAnsi"/>
          <w:spacing w:val="-3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j</w:t>
      </w:r>
      <w:r w:rsidRPr="00C7576C">
        <w:rPr>
          <w:rFonts w:asciiTheme="minorHAnsi" w:eastAsia="Arial" w:hAnsiTheme="minorHAnsi" w:cstheme="minorHAnsi"/>
          <w:sz w:val="21"/>
          <w:szCs w:val="21"/>
        </w:rPr>
        <w:t>ect</w:t>
      </w:r>
      <w:r w:rsidRPr="00C7576C">
        <w:rPr>
          <w:rFonts w:asciiTheme="minorHAnsi" w:eastAsia="Arial" w:hAnsiTheme="minorHAnsi" w:cstheme="minorHAnsi"/>
          <w:spacing w:val="-4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z w:val="21"/>
          <w:szCs w:val="21"/>
        </w:rPr>
        <w:t>anage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.</w:t>
      </w:r>
    </w:p>
    <w:p w14:paraId="0EB960EF" w14:textId="77777777" w:rsidR="00CF3653" w:rsidRPr="00C7576C" w:rsidRDefault="00F13815">
      <w:pPr>
        <w:tabs>
          <w:tab w:val="left" w:pos="1180"/>
        </w:tabs>
        <w:spacing w:before="1" w:line="240" w:lineRule="exact"/>
        <w:ind w:left="1192" w:right="213" w:hanging="360"/>
        <w:rPr>
          <w:rFonts w:asciiTheme="minorHAnsi" w:eastAsia="Arial" w:hAnsiTheme="minorHAnsi" w:cstheme="minorHAnsi"/>
          <w:sz w:val="21"/>
          <w:szCs w:val="21"/>
        </w:rPr>
      </w:pPr>
      <w:r w:rsidRPr="00C7576C">
        <w:rPr>
          <w:rFonts w:asciiTheme="minorHAnsi" w:hAnsiTheme="minorHAnsi" w:cstheme="minorHAnsi"/>
          <w:sz w:val="21"/>
          <w:szCs w:val="21"/>
        </w:rPr>
        <w:tab/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F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ed </w:t>
      </w:r>
      <w:r w:rsidRPr="00C7576C">
        <w:rPr>
          <w:rFonts w:asciiTheme="minorHAnsi" w:eastAsia="Arial" w:hAnsiTheme="minorHAnsi" w:cstheme="minorHAnsi"/>
          <w:spacing w:val="16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z w:val="21"/>
          <w:szCs w:val="21"/>
        </w:rPr>
        <w:t>d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v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rt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g </w:t>
      </w:r>
      <w:r w:rsidRPr="00C7576C">
        <w:rPr>
          <w:rFonts w:asciiTheme="minorHAnsi" w:eastAsia="Arial" w:hAnsiTheme="minorHAnsi" w:cstheme="minorHAnsi"/>
          <w:spacing w:val="16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z w:val="21"/>
          <w:szCs w:val="21"/>
        </w:rPr>
        <w:t>xpan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n </w:t>
      </w:r>
      <w:r w:rsidRPr="00C7576C">
        <w:rPr>
          <w:rFonts w:asciiTheme="minorHAnsi" w:eastAsia="Arial" w:hAnsiTheme="minorHAnsi" w:cstheme="minorHAnsi"/>
          <w:spacing w:val="16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f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f</w:t>
      </w:r>
      <w:r w:rsidRPr="00C7576C">
        <w:rPr>
          <w:rFonts w:asciiTheme="minorHAnsi" w:eastAsia="Arial" w:hAnsiTheme="minorHAnsi" w:cstheme="minorHAnsi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rt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s </w:t>
      </w:r>
      <w:r w:rsidRPr="00C7576C">
        <w:rPr>
          <w:rFonts w:asciiTheme="minorHAnsi" w:eastAsia="Arial" w:hAnsiTheme="minorHAnsi" w:cstheme="minorHAnsi"/>
          <w:spacing w:val="16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h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u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gh </w:t>
      </w:r>
      <w:r w:rsidRPr="00C7576C">
        <w:rPr>
          <w:rFonts w:asciiTheme="minorHAnsi" w:eastAsia="Arial" w:hAnsiTheme="minorHAnsi" w:cstheme="minorHAnsi"/>
          <w:spacing w:val="13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de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v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g </w:t>
      </w:r>
      <w:r w:rsidRPr="00C7576C">
        <w:rPr>
          <w:rFonts w:asciiTheme="minorHAnsi" w:eastAsia="Arial" w:hAnsiTheme="minorHAnsi" w:cstheme="minorHAnsi"/>
          <w:spacing w:val="16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u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q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u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e </w:t>
      </w:r>
      <w:r w:rsidRPr="00C7576C">
        <w:rPr>
          <w:rFonts w:asciiTheme="minorHAnsi" w:eastAsia="Arial" w:hAnsiTheme="minorHAnsi" w:cstheme="minorHAnsi"/>
          <w:spacing w:val="16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rtw</w:t>
      </w:r>
      <w:r w:rsidRPr="00C7576C">
        <w:rPr>
          <w:rFonts w:asciiTheme="minorHAnsi" w:eastAsia="Arial" w:hAnsiTheme="minorHAnsi" w:cstheme="minorHAnsi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k </w:t>
      </w:r>
      <w:r w:rsidRPr="00C7576C">
        <w:rPr>
          <w:rFonts w:asciiTheme="minorHAnsi" w:eastAsia="Arial" w:hAnsiTheme="minorHAnsi" w:cstheme="minorHAnsi"/>
          <w:spacing w:val="18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s, </w:t>
      </w:r>
      <w:r w:rsidRPr="00C7576C">
        <w:rPr>
          <w:rFonts w:asciiTheme="minorHAnsi" w:eastAsia="Arial" w:hAnsiTheme="minorHAnsi" w:cstheme="minorHAnsi"/>
          <w:spacing w:val="15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esea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h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>g un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ap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z w:val="21"/>
          <w:szCs w:val="21"/>
        </w:rPr>
        <w:t>ed</w:t>
      </w:r>
      <w:r w:rsidRPr="00C7576C">
        <w:rPr>
          <w:rFonts w:asciiTheme="minorHAnsi" w:eastAsia="Arial" w:hAnsiTheme="minorHAnsi" w:cstheme="minorHAnsi"/>
          <w:spacing w:val="-3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3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ke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s,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and u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z w:val="21"/>
          <w:szCs w:val="21"/>
        </w:rPr>
        <w:t>da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>g ad ac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z w:val="21"/>
          <w:szCs w:val="21"/>
        </w:rPr>
        <w:t>oun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s.</w:t>
      </w:r>
    </w:p>
    <w:p w14:paraId="78C86F29" w14:textId="77777777" w:rsidR="00CF3653" w:rsidRPr="00C7576C" w:rsidRDefault="00CF3653">
      <w:pPr>
        <w:spacing w:before="20" w:line="220" w:lineRule="exact"/>
        <w:rPr>
          <w:rFonts w:asciiTheme="minorHAnsi" w:hAnsiTheme="minorHAnsi" w:cstheme="minorHAnsi"/>
          <w:sz w:val="22"/>
          <w:szCs w:val="22"/>
        </w:rPr>
      </w:pPr>
    </w:p>
    <w:p w14:paraId="3C5D7CE5" w14:textId="77777777" w:rsidR="00CF3653" w:rsidRPr="00C7576C" w:rsidRDefault="00F13815">
      <w:pPr>
        <w:ind w:left="832"/>
        <w:rPr>
          <w:rFonts w:asciiTheme="minorHAnsi" w:eastAsia="Arial" w:hAnsiTheme="minorHAnsi" w:cstheme="minorHAnsi"/>
          <w:sz w:val="21"/>
          <w:szCs w:val="21"/>
        </w:rPr>
      </w:pP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</w:rPr>
        <w:t>H</w:t>
      </w:r>
      <w:r w:rsidRPr="00C7576C">
        <w:rPr>
          <w:rFonts w:asciiTheme="minorHAnsi" w:eastAsia="Arial" w:hAnsiTheme="minorHAnsi" w:cstheme="minorHAnsi"/>
          <w:b/>
          <w:spacing w:val="-2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b/>
          <w:sz w:val="21"/>
          <w:szCs w:val="21"/>
        </w:rPr>
        <w:t>W</w:t>
      </w: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b/>
          <w:sz w:val="21"/>
          <w:szCs w:val="21"/>
        </w:rPr>
        <w:t>,</w:t>
      </w:r>
      <w:r w:rsidRPr="00C7576C">
        <w:rPr>
          <w:rFonts w:asciiTheme="minorHAnsi" w:eastAsia="Arial" w:hAnsiTheme="minorHAnsi" w:cstheme="minorHAnsi"/>
          <w:b/>
          <w:spacing w:val="-2"/>
          <w:sz w:val="21"/>
          <w:szCs w:val="21"/>
        </w:rPr>
        <w:t xml:space="preserve"> LT</w:t>
      </w: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</w:rPr>
        <w:t>D</w:t>
      </w:r>
      <w:r w:rsidRPr="00C7576C">
        <w:rPr>
          <w:rFonts w:asciiTheme="minorHAnsi" w:eastAsia="Arial" w:hAnsiTheme="minorHAnsi" w:cstheme="minorHAnsi"/>
          <w:b/>
          <w:spacing w:val="-1"/>
          <w:sz w:val="21"/>
          <w:szCs w:val="21"/>
        </w:rPr>
        <w:t>.</w:t>
      </w:r>
      <w:r w:rsidRPr="00C7576C">
        <w:rPr>
          <w:rFonts w:asciiTheme="minorHAnsi" w:eastAsia="Arial" w:hAnsiTheme="minorHAnsi" w:cstheme="minorHAnsi"/>
          <w:b/>
          <w:sz w:val="21"/>
          <w:szCs w:val="21"/>
        </w:rPr>
        <w:t>,</w:t>
      </w:r>
      <w:r w:rsidRPr="00C7576C">
        <w:rPr>
          <w:rFonts w:asciiTheme="minorHAnsi" w:eastAsia="Arial" w:hAnsiTheme="minorHAnsi" w:cstheme="minorHAnsi"/>
          <w:b/>
          <w:spacing w:val="-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b/>
          <w:spacing w:val="-1"/>
          <w:sz w:val="21"/>
          <w:szCs w:val="21"/>
        </w:rPr>
        <w:t>il</w:t>
      </w: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</w:rPr>
        <w:t>bu</w:t>
      </w:r>
      <w:r w:rsidRPr="00C7576C">
        <w:rPr>
          <w:rFonts w:asciiTheme="minorHAnsi" w:eastAsia="Arial" w:hAnsiTheme="minorHAnsi" w:cstheme="minorHAnsi"/>
          <w:b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b/>
          <w:sz w:val="21"/>
          <w:szCs w:val="21"/>
        </w:rPr>
        <w:t>,</w:t>
      </w:r>
      <w:r w:rsidRPr="00C7576C">
        <w:rPr>
          <w:rFonts w:asciiTheme="minorHAnsi" w:eastAsia="Arial" w:hAnsiTheme="minorHAnsi" w:cstheme="minorHAnsi"/>
          <w:b/>
          <w:spacing w:val="-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b/>
          <w:spacing w:val="-1"/>
          <w:sz w:val="21"/>
          <w:szCs w:val="21"/>
        </w:rPr>
        <w:t>G</w:t>
      </w:r>
      <w:r w:rsidRPr="00C7576C">
        <w:rPr>
          <w:rFonts w:asciiTheme="minorHAnsi" w:eastAsia="Arial" w:hAnsiTheme="minorHAnsi" w:cstheme="minorHAnsi"/>
          <w:b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b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</w:rPr>
        <w:t>g</w:t>
      </w:r>
      <w:r w:rsidRPr="00C7576C">
        <w:rPr>
          <w:rFonts w:asciiTheme="minorHAnsi" w:eastAsia="Arial" w:hAnsiTheme="minorHAnsi" w:cstheme="minorHAnsi"/>
          <w:b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b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b/>
          <w:spacing w:val="-1"/>
          <w:sz w:val="21"/>
          <w:szCs w:val="21"/>
        </w:rPr>
        <w:t xml:space="preserve"> </w:t>
      </w:r>
      <w:r w:rsidRPr="00C7576C">
        <w:rPr>
          <w:rFonts w:asciiTheme="minorHAnsi" w:eastAsia="Verdana" w:hAnsiTheme="minorHAnsi" w:cstheme="minorHAnsi"/>
          <w:w w:val="84"/>
          <w:sz w:val="21"/>
          <w:szCs w:val="21"/>
        </w:rPr>
        <w:t>•</w:t>
      </w:r>
      <w:r w:rsidRPr="00C7576C">
        <w:rPr>
          <w:rFonts w:asciiTheme="minorHAnsi" w:eastAsia="Verdana" w:hAnsiTheme="minorHAnsi" w:cstheme="minorHAnsi"/>
          <w:spacing w:val="-5"/>
          <w:w w:val="84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b/>
          <w:sz w:val="21"/>
          <w:szCs w:val="21"/>
        </w:rPr>
        <w:t>2000</w:t>
      </w:r>
      <w:r w:rsidRPr="00C7576C">
        <w:rPr>
          <w:rFonts w:asciiTheme="minorHAnsi" w:eastAsia="Arial" w:hAnsiTheme="minorHAnsi" w:cstheme="minorHAnsi"/>
          <w:b/>
          <w:spacing w:val="-3"/>
          <w:sz w:val="21"/>
          <w:szCs w:val="21"/>
        </w:rPr>
        <w:t>-</w:t>
      </w:r>
      <w:r w:rsidRPr="00C7576C">
        <w:rPr>
          <w:rFonts w:asciiTheme="minorHAnsi" w:eastAsia="Arial" w:hAnsiTheme="minorHAnsi" w:cstheme="minorHAnsi"/>
          <w:b/>
          <w:sz w:val="21"/>
          <w:szCs w:val="21"/>
        </w:rPr>
        <w:t>20</w:t>
      </w:r>
      <w:r w:rsidRPr="00C7576C">
        <w:rPr>
          <w:rFonts w:asciiTheme="minorHAnsi" w:eastAsia="Arial" w:hAnsiTheme="minorHAnsi" w:cstheme="minorHAnsi"/>
          <w:b/>
          <w:spacing w:val="-2"/>
          <w:sz w:val="21"/>
          <w:szCs w:val="21"/>
        </w:rPr>
        <w:t>0</w:t>
      </w:r>
      <w:r w:rsidRPr="00C7576C">
        <w:rPr>
          <w:rFonts w:asciiTheme="minorHAnsi" w:eastAsia="Arial" w:hAnsiTheme="minorHAnsi" w:cstheme="minorHAnsi"/>
          <w:b/>
          <w:sz w:val="21"/>
          <w:szCs w:val="21"/>
        </w:rPr>
        <w:t>4</w:t>
      </w:r>
    </w:p>
    <w:p w14:paraId="698D208D" w14:textId="77777777" w:rsidR="00CF3653" w:rsidRPr="00C7576C" w:rsidRDefault="00F13815">
      <w:pPr>
        <w:spacing w:line="240" w:lineRule="exact"/>
        <w:ind w:left="832"/>
        <w:rPr>
          <w:rFonts w:asciiTheme="minorHAnsi" w:eastAsia="Arial" w:hAnsiTheme="minorHAnsi" w:cstheme="minorHAnsi"/>
          <w:sz w:val="21"/>
          <w:szCs w:val="21"/>
        </w:rPr>
      </w:pP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u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g and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ec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h</w:t>
      </w:r>
      <w:r w:rsidRPr="00C7576C">
        <w:rPr>
          <w:rFonts w:asciiTheme="minorHAnsi" w:eastAsia="Arial" w:hAnsiTheme="minorHAnsi" w:cstheme="minorHAnsi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z w:val="21"/>
          <w:szCs w:val="21"/>
        </w:rPr>
        <w:t>l suppo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f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3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z w:val="21"/>
          <w:szCs w:val="21"/>
        </w:rPr>
        <w:t>.</w:t>
      </w:r>
    </w:p>
    <w:p w14:paraId="6626A660" w14:textId="77777777" w:rsidR="00CF3653" w:rsidRPr="00C7576C" w:rsidRDefault="00CF3653">
      <w:pPr>
        <w:spacing w:before="3" w:line="240" w:lineRule="exact"/>
        <w:rPr>
          <w:rFonts w:asciiTheme="minorHAnsi" w:hAnsiTheme="minorHAnsi" w:cstheme="minorHAnsi"/>
          <w:sz w:val="24"/>
          <w:szCs w:val="24"/>
        </w:rPr>
      </w:pPr>
    </w:p>
    <w:p w14:paraId="73C992F4" w14:textId="77777777" w:rsidR="00CF3653" w:rsidRPr="00C7576C" w:rsidRDefault="00F13815">
      <w:pPr>
        <w:ind w:left="832"/>
        <w:rPr>
          <w:rFonts w:asciiTheme="minorHAnsi" w:eastAsia="Arial" w:hAnsiTheme="minorHAnsi" w:cstheme="minorHAnsi"/>
          <w:sz w:val="21"/>
          <w:szCs w:val="21"/>
        </w:rPr>
      </w:pP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  <w:u w:color="000000"/>
        </w:rPr>
        <w:t>E</w:t>
      </w:r>
      <w:r w:rsidRPr="00C7576C">
        <w:rPr>
          <w:rFonts w:asciiTheme="minorHAnsi" w:eastAsia="Arial" w:hAnsiTheme="minorHAnsi" w:cstheme="minorHAnsi"/>
          <w:b/>
          <w:sz w:val="21"/>
          <w:szCs w:val="21"/>
          <w:u w:color="000000"/>
        </w:rPr>
        <w:t>x</w:t>
      </w:r>
      <w:r w:rsidRPr="00C7576C">
        <w:rPr>
          <w:rFonts w:asciiTheme="minorHAnsi" w:eastAsia="Arial" w:hAnsiTheme="minorHAnsi" w:cstheme="minorHAnsi"/>
          <w:b/>
          <w:spacing w:val="-2"/>
          <w:sz w:val="21"/>
          <w:szCs w:val="21"/>
          <w:u w:color="000000"/>
        </w:rPr>
        <w:t>e</w:t>
      </w:r>
      <w:r w:rsidRPr="00C7576C">
        <w:rPr>
          <w:rFonts w:asciiTheme="minorHAnsi" w:eastAsia="Arial" w:hAnsiTheme="minorHAnsi" w:cstheme="minorHAnsi"/>
          <w:b/>
          <w:sz w:val="21"/>
          <w:szCs w:val="21"/>
          <w:u w:color="000000"/>
        </w:rPr>
        <w:t>c</w:t>
      </w: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  <w:u w:color="000000"/>
        </w:rPr>
        <w:t>u</w:t>
      </w:r>
      <w:r w:rsidRPr="00C7576C">
        <w:rPr>
          <w:rFonts w:asciiTheme="minorHAnsi" w:eastAsia="Arial" w:hAnsiTheme="minorHAnsi" w:cstheme="minorHAnsi"/>
          <w:b/>
          <w:spacing w:val="-1"/>
          <w:sz w:val="21"/>
          <w:szCs w:val="21"/>
          <w:u w:color="000000"/>
        </w:rPr>
        <w:t>ti</w:t>
      </w:r>
      <w:r w:rsidRPr="00C7576C">
        <w:rPr>
          <w:rFonts w:asciiTheme="minorHAnsi" w:eastAsia="Arial" w:hAnsiTheme="minorHAnsi" w:cstheme="minorHAnsi"/>
          <w:b/>
          <w:spacing w:val="-2"/>
          <w:sz w:val="21"/>
          <w:szCs w:val="21"/>
          <w:u w:color="000000"/>
        </w:rPr>
        <w:t>v</w:t>
      </w:r>
      <w:r w:rsidRPr="00C7576C">
        <w:rPr>
          <w:rFonts w:asciiTheme="minorHAnsi" w:eastAsia="Arial" w:hAnsiTheme="minorHAnsi" w:cstheme="minorHAnsi"/>
          <w:b/>
          <w:sz w:val="21"/>
          <w:szCs w:val="21"/>
          <w:u w:color="000000"/>
        </w:rPr>
        <w:t>e</w:t>
      </w: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  <w:u w:color="000000"/>
        </w:rPr>
        <w:t xml:space="preserve"> </w:t>
      </w:r>
      <w:r w:rsidRPr="00C7576C">
        <w:rPr>
          <w:rFonts w:asciiTheme="minorHAnsi" w:eastAsia="Arial" w:hAnsiTheme="minorHAnsi" w:cstheme="minorHAnsi"/>
          <w:b/>
          <w:spacing w:val="-6"/>
          <w:sz w:val="21"/>
          <w:szCs w:val="21"/>
          <w:u w:color="000000"/>
        </w:rPr>
        <w:t>A</w:t>
      </w:r>
      <w:r w:rsidRPr="00C7576C">
        <w:rPr>
          <w:rFonts w:asciiTheme="minorHAnsi" w:eastAsia="Arial" w:hAnsiTheme="minorHAnsi" w:cstheme="minorHAnsi"/>
          <w:b/>
          <w:sz w:val="21"/>
          <w:szCs w:val="21"/>
          <w:u w:color="000000"/>
        </w:rPr>
        <w:t>ss</w:t>
      </w:r>
      <w:r w:rsidRPr="00C7576C">
        <w:rPr>
          <w:rFonts w:asciiTheme="minorHAnsi" w:eastAsia="Arial" w:hAnsiTheme="minorHAnsi" w:cstheme="minorHAnsi"/>
          <w:b/>
          <w:spacing w:val="-1"/>
          <w:sz w:val="21"/>
          <w:szCs w:val="21"/>
          <w:u w:color="000000"/>
        </w:rPr>
        <w:t>i</w:t>
      </w:r>
      <w:r w:rsidRPr="00C7576C">
        <w:rPr>
          <w:rFonts w:asciiTheme="minorHAnsi" w:eastAsia="Arial" w:hAnsiTheme="minorHAnsi" w:cstheme="minorHAnsi"/>
          <w:b/>
          <w:sz w:val="21"/>
          <w:szCs w:val="21"/>
          <w:u w:color="000000"/>
        </w:rPr>
        <w:t>s</w:t>
      </w:r>
      <w:r w:rsidRPr="00C7576C">
        <w:rPr>
          <w:rFonts w:asciiTheme="minorHAnsi" w:eastAsia="Arial" w:hAnsiTheme="minorHAnsi" w:cstheme="minorHAnsi"/>
          <w:b/>
          <w:spacing w:val="-1"/>
          <w:sz w:val="21"/>
          <w:szCs w:val="21"/>
          <w:u w:color="000000"/>
        </w:rPr>
        <w:t>t</w:t>
      </w:r>
      <w:r w:rsidRPr="00C7576C">
        <w:rPr>
          <w:rFonts w:asciiTheme="minorHAnsi" w:eastAsia="Arial" w:hAnsiTheme="minorHAnsi" w:cstheme="minorHAnsi"/>
          <w:b/>
          <w:sz w:val="21"/>
          <w:szCs w:val="21"/>
          <w:u w:color="000000"/>
        </w:rPr>
        <w:t>a</w:t>
      </w: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  <w:u w:color="000000"/>
        </w:rPr>
        <w:t>n</w:t>
      </w:r>
      <w:r w:rsidRPr="00C7576C">
        <w:rPr>
          <w:rFonts w:asciiTheme="minorHAnsi" w:eastAsia="Arial" w:hAnsiTheme="minorHAnsi" w:cstheme="minorHAnsi"/>
          <w:b/>
          <w:sz w:val="21"/>
          <w:szCs w:val="21"/>
          <w:u w:color="000000"/>
        </w:rPr>
        <w:t>t</w:t>
      </w:r>
    </w:p>
    <w:p w14:paraId="171791EE" w14:textId="77777777" w:rsidR="00CF3653" w:rsidRPr="00C7576C" w:rsidRDefault="00F13815">
      <w:pPr>
        <w:spacing w:before="2" w:line="240" w:lineRule="exact"/>
        <w:ind w:left="814" w:right="233"/>
        <w:jc w:val="center"/>
        <w:rPr>
          <w:rFonts w:asciiTheme="minorHAnsi" w:eastAsia="Arial" w:hAnsiTheme="minorHAnsi" w:cstheme="minorHAnsi"/>
          <w:sz w:val="21"/>
          <w:szCs w:val="21"/>
        </w:rPr>
      </w:pP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z w:val="21"/>
          <w:szCs w:val="21"/>
        </w:rPr>
        <w:t>dd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z w:val="21"/>
          <w:szCs w:val="21"/>
        </w:rPr>
        <w:t>ss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z w:val="21"/>
          <w:szCs w:val="21"/>
        </w:rPr>
        <w:t>d</w:t>
      </w:r>
      <w:r w:rsidRPr="00C7576C">
        <w:rPr>
          <w:rFonts w:asciiTheme="minorHAnsi" w:eastAsia="Arial" w:hAnsiTheme="minorHAnsi" w:cstheme="minorHAnsi"/>
          <w:spacing w:val="45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z w:val="21"/>
          <w:szCs w:val="21"/>
        </w:rPr>
        <w:t>nt</w:t>
      </w:r>
      <w:r w:rsidRPr="00C7576C">
        <w:rPr>
          <w:rFonts w:asciiTheme="minorHAnsi" w:eastAsia="Arial" w:hAnsiTheme="minorHAnsi" w:cstheme="minorHAnsi"/>
          <w:spacing w:val="44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q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u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43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and</w:t>
      </w:r>
      <w:r w:rsidRPr="00C7576C">
        <w:rPr>
          <w:rFonts w:asciiTheme="minorHAnsi" w:eastAsia="Arial" w:hAnsiTheme="minorHAnsi" w:cstheme="minorHAnsi"/>
          <w:spacing w:val="43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f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f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z w:val="21"/>
          <w:szCs w:val="21"/>
        </w:rPr>
        <w:t>d</w:t>
      </w:r>
      <w:r w:rsidRPr="00C7576C">
        <w:rPr>
          <w:rFonts w:asciiTheme="minorHAnsi" w:eastAsia="Arial" w:hAnsiTheme="minorHAnsi" w:cstheme="minorHAnsi"/>
          <w:spacing w:val="45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co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d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ons.</w:t>
      </w:r>
      <w:r w:rsidRPr="00C7576C">
        <w:rPr>
          <w:rFonts w:asciiTheme="minorHAnsi" w:eastAsia="Arial" w:hAnsiTheme="minorHAnsi" w:cstheme="minorHAnsi"/>
          <w:spacing w:val="41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u</w:t>
      </w:r>
      <w:r w:rsidRPr="00C7576C">
        <w:rPr>
          <w:rFonts w:asciiTheme="minorHAnsi" w:eastAsia="Arial" w:hAnsiTheme="minorHAnsi" w:cstheme="minorHAnsi"/>
          <w:sz w:val="21"/>
          <w:szCs w:val="21"/>
        </w:rPr>
        <w:t>ppo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rt</w:t>
      </w:r>
      <w:r w:rsidRPr="00C7576C">
        <w:rPr>
          <w:rFonts w:asciiTheme="minorHAnsi" w:eastAsia="Arial" w:hAnsiTheme="minorHAnsi" w:cstheme="minorHAnsi"/>
          <w:sz w:val="21"/>
          <w:szCs w:val="21"/>
        </w:rPr>
        <w:t>ed</w:t>
      </w:r>
      <w:r w:rsidRPr="00C7576C">
        <w:rPr>
          <w:rFonts w:asciiTheme="minorHAnsi" w:eastAsia="Arial" w:hAnsiTheme="minorHAnsi" w:cstheme="minorHAnsi"/>
          <w:spacing w:val="43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d</w:t>
      </w:r>
      <w:r w:rsidRPr="00C7576C">
        <w:rPr>
          <w:rFonts w:asciiTheme="minorHAnsi" w:eastAsia="Arial" w:hAnsiTheme="minorHAnsi" w:cstheme="minorHAnsi"/>
          <w:sz w:val="21"/>
          <w:szCs w:val="21"/>
        </w:rPr>
        <w:t>ent</w:t>
      </w:r>
      <w:r w:rsidRPr="00C7576C">
        <w:rPr>
          <w:rFonts w:asciiTheme="minorHAnsi" w:eastAsia="Arial" w:hAnsiTheme="minorHAnsi" w:cstheme="minorHAnsi"/>
          <w:spacing w:val="44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pacing w:val="40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ng</w:t>
      </w:r>
      <w:r w:rsidRPr="00C7576C">
        <w:rPr>
          <w:rFonts w:asciiTheme="minorHAnsi" w:eastAsia="Arial" w:hAnsiTheme="minorHAnsi" w:cstheme="minorHAnsi"/>
          <w:spacing w:val="45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z w:val="21"/>
          <w:szCs w:val="21"/>
        </w:rPr>
        <w:t>ch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ed</w:t>
      </w:r>
      <w:r w:rsidRPr="00C7576C">
        <w:rPr>
          <w:rFonts w:asciiTheme="minorHAnsi" w:eastAsia="Arial" w:hAnsiTheme="minorHAnsi" w:cstheme="minorHAnsi"/>
          <w:sz w:val="21"/>
          <w:szCs w:val="21"/>
        </w:rPr>
        <w:t>u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z w:val="21"/>
          <w:szCs w:val="21"/>
        </w:rPr>
        <w:t>e, p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f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ea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d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g </w:t>
      </w:r>
      <w:r w:rsidRPr="00C7576C">
        <w:rPr>
          <w:rFonts w:asciiTheme="minorHAnsi" w:eastAsia="Arial" w:hAnsiTheme="minorHAnsi" w:cstheme="minorHAnsi"/>
          <w:spacing w:val="16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d</w:t>
      </w:r>
      <w:r w:rsidRPr="00C7576C">
        <w:rPr>
          <w:rFonts w:asciiTheme="minorHAnsi" w:eastAsia="Arial" w:hAnsiTheme="minorHAnsi" w:cstheme="minorHAnsi"/>
          <w:sz w:val="21"/>
          <w:szCs w:val="21"/>
        </w:rPr>
        <w:t>oc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u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z w:val="21"/>
          <w:szCs w:val="21"/>
        </w:rPr>
        <w:t>en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ti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on, </w:t>
      </w:r>
      <w:r w:rsidRPr="00C7576C">
        <w:rPr>
          <w:rFonts w:asciiTheme="minorHAnsi" w:eastAsia="Arial" w:hAnsiTheme="minorHAnsi" w:cstheme="minorHAnsi"/>
          <w:spacing w:val="15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d </w:t>
      </w:r>
      <w:r w:rsidRPr="00C7576C">
        <w:rPr>
          <w:rFonts w:asciiTheme="minorHAnsi" w:eastAsia="Arial" w:hAnsiTheme="minorHAnsi" w:cstheme="minorHAnsi"/>
          <w:spacing w:val="16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z w:val="21"/>
          <w:szCs w:val="21"/>
        </w:rPr>
        <w:t>xe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z w:val="21"/>
          <w:szCs w:val="21"/>
        </w:rPr>
        <w:t>u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ng </w:t>
      </w:r>
      <w:r w:rsidRPr="00C7576C">
        <w:rPr>
          <w:rFonts w:asciiTheme="minorHAnsi" w:eastAsia="Arial" w:hAnsiTheme="minorHAnsi" w:cstheme="minorHAnsi"/>
          <w:spacing w:val="13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al </w:t>
      </w:r>
      <w:r w:rsidRPr="00C7576C">
        <w:rPr>
          <w:rFonts w:asciiTheme="minorHAnsi" w:eastAsia="Arial" w:hAnsiTheme="minorHAnsi" w:cstheme="minorHAnsi"/>
          <w:spacing w:val="14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j</w:t>
      </w:r>
      <w:r w:rsidRPr="00C7576C">
        <w:rPr>
          <w:rFonts w:asciiTheme="minorHAnsi" w:eastAsia="Arial" w:hAnsiTheme="minorHAnsi" w:cstheme="minorHAnsi"/>
          <w:sz w:val="21"/>
          <w:szCs w:val="21"/>
        </w:rPr>
        <w:t>ec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s. </w:t>
      </w:r>
      <w:r w:rsidRPr="00C7576C">
        <w:rPr>
          <w:rFonts w:asciiTheme="minorHAnsi" w:eastAsia="Arial" w:hAnsiTheme="minorHAnsi" w:cstheme="minorHAnsi"/>
          <w:spacing w:val="1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B</w:t>
      </w:r>
      <w:r w:rsidRPr="00C7576C">
        <w:rPr>
          <w:rFonts w:asciiTheme="minorHAnsi" w:eastAsia="Arial" w:hAnsiTheme="minorHAnsi" w:cstheme="minorHAnsi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ed </w:t>
      </w:r>
      <w:r w:rsidRPr="00C7576C">
        <w:rPr>
          <w:rFonts w:asciiTheme="minorHAnsi" w:eastAsia="Arial" w:hAnsiTheme="minorHAnsi" w:cstheme="minorHAnsi"/>
          <w:spacing w:val="13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f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fi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ncy </w:t>
      </w:r>
      <w:r w:rsidRPr="00C7576C">
        <w:rPr>
          <w:rFonts w:asciiTheme="minorHAnsi" w:eastAsia="Arial" w:hAnsiTheme="minorHAnsi" w:cstheme="minorHAnsi"/>
          <w:spacing w:val="13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h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ou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g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h </w:t>
      </w:r>
      <w:r w:rsidRPr="00C7576C">
        <w:rPr>
          <w:rFonts w:asciiTheme="minorHAnsi" w:eastAsia="Arial" w:hAnsiTheme="minorHAnsi" w:cstheme="minorHAnsi"/>
          <w:spacing w:val="16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3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ga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z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ng</w:t>
      </w:r>
    </w:p>
    <w:p w14:paraId="7E461187" w14:textId="77777777" w:rsidR="00CF3653" w:rsidRPr="00C7576C" w:rsidRDefault="00F13815">
      <w:pPr>
        <w:spacing w:line="220" w:lineRule="exact"/>
        <w:ind w:left="796" w:right="215"/>
        <w:jc w:val="center"/>
        <w:rPr>
          <w:rFonts w:asciiTheme="minorHAnsi" w:eastAsia="Arial" w:hAnsiTheme="minorHAnsi" w:cstheme="minorHAnsi"/>
          <w:sz w:val="21"/>
          <w:szCs w:val="21"/>
        </w:rPr>
      </w:pP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eco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ds</w:t>
      </w:r>
      <w:r w:rsidRPr="00C7576C">
        <w:rPr>
          <w:rFonts w:asciiTheme="minorHAnsi" w:eastAsia="Arial" w:hAnsiTheme="minorHAnsi" w:cstheme="minorHAnsi"/>
          <w:spacing w:val="38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>d</w:t>
      </w:r>
      <w:r w:rsidRPr="00C7576C">
        <w:rPr>
          <w:rFonts w:asciiTheme="minorHAnsi" w:eastAsia="Arial" w:hAnsiTheme="minorHAnsi" w:cstheme="minorHAnsi"/>
          <w:spacing w:val="38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>g</w:t>
      </w:r>
      <w:r w:rsidRPr="00C7576C">
        <w:rPr>
          <w:rFonts w:asciiTheme="minorHAnsi" w:eastAsia="Arial" w:hAnsiTheme="minorHAnsi" w:cstheme="minorHAnsi"/>
          <w:spacing w:val="38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ex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en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v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40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z w:val="21"/>
          <w:szCs w:val="21"/>
        </w:rPr>
        <w:t>nt</w:t>
      </w:r>
      <w:r w:rsidRPr="00C7576C">
        <w:rPr>
          <w:rFonts w:asciiTheme="minorHAnsi" w:eastAsia="Arial" w:hAnsiTheme="minorHAnsi" w:cstheme="minorHAnsi"/>
          <w:spacing w:val="39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d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aba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se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.  </w:t>
      </w:r>
      <w:r w:rsidRPr="00C7576C">
        <w:rPr>
          <w:rFonts w:asciiTheme="minorHAnsi" w:eastAsia="Arial" w:hAnsiTheme="minorHAnsi" w:cstheme="minorHAnsi"/>
          <w:spacing w:val="21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G</w:t>
      </w:r>
      <w:r w:rsidRPr="00C7576C">
        <w:rPr>
          <w:rFonts w:asciiTheme="minorHAnsi" w:eastAsia="Arial" w:hAnsiTheme="minorHAnsi" w:cstheme="minorHAnsi"/>
          <w:sz w:val="21"/>
          <w:szCs w:val="21"/>
        </w:rPr>
        <w:t>ene</w:t>
      </w:r>
      <w:r w:rsidRPr="00C7576C">
        <w:rPr>
          <w:rFonts w:asciiTheme="minorHAnsi" w:eastAsia="Arial" w:hAnsiTheme="minorHAnsi" w:cstheme="minorHAnsi"/>
          <w:spacing w:val="-3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ed</w:t>
      </w:r>
      <w:r w:rsidRPr="00C7576C">
        <w:rPr>
          <w:rFonts w:asciiTheme="minorHAnsi" w:eastAsia="Arial" w:hAnsiTheme="minorHAnsi" w:cstheme="minorHAnsi"/>
          <w:spacing w:val="38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ent</w:t>
      </w:r>
      <w:r w:rsidRPr="00C7576C">
        <w:rPr>
          <w:rFonts w:asciiTheme="minorHAnsi" w:eastAsia="Arial" w:hAnsiTheme="minorHAnsi" w:cstheme="minorHAnsi"/>
          <w:spacing w:val="36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vo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ces</w:t>
      </w:r>
      <w:r w:rsidRPr="00C7576C">
        <w:rPr>
          <w:rFonts w:asciiTheme="minorHAnsi" w:eastAsia="Arial" w:hAnsiTheme="minorHAnsi" w:cstheme="minorHAnsi"/>
          <w:spacing w:val="38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and</w:t>
      </w:r>
      <w:r w:rsidRPr="00C7576C">
        <w:rPr>
          <w:rFonts w:asciiTheme="minorHAnsi" w:eastAsia="Arial" w:hAnsiTheme="minorHAnsi" w:cstheme="minorHAnsi"/>
          <w:spacing w:val="38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rt</w:t>
      </w:r>
      <w:r w:rsidRPr="00C7576C">
        <w:rPr>
          <w:rFonts w:asciiTheme="minorHAnsi" w:eastAsia="Arial" w:hAnsiTheme="minorHAnsi" w:cstheme="minorHAnsi"/>
          <w:sz w:val="21"/>
          <w:szCs w:val="21"/>
        </w:rPr>
        <w:t>ed</w:t>
      </w:r>
      <w:r w:rsidRPr="00C7576C">
        <w:rPr>
          <w:rFonts w:asciiTheme="minorHAnsi" w:eastAsia="Arial" w:hAnsiTheme="minorHAnsi" w:cstheme="minorHAnsi"/>
          <w:spacing w:val="38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de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>q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u</w:t>
      </w:r>
      <w:r w:rsidRPr="00C7576C">
        <w:rPr>
          <w:rFonts w:asciiTheme="minorHAnsi" w:eastAsia="Arial" w:hAnsiTheme="minorHAnsi" w:cstheme="minorHAnsi"/>
          <w:sz w:val="21"/>
          <w:szCs w:val="21"/>
        </w:rPr>
        <w:t>ent</w:t>
      </w:r>
    </w:p>
    <w:p w14:paraId="611B5F7A" w14:textId="77777777" w:rsidR="00CF3653" w:rsidRPr="00C7576C" w:rsidRDefault="00F13815">
      <w:pPr>
        <w:spacing w:before="1"/>
        <w:ind w:left="832"/>
        <w:rPr>
          <w:rFonts w:asciiTheme="minorHAnsi" w:eastAsia="Arial" w:hAnsiTheme="minorHAnsi" w:cstheme="minorHAnsi"/>
          <w:sz w:val="21"/>
          <w:szCs w:val="21"/>
        </w:rPr>
      </w:pPr>
      <w:r w:rsidRPr="00C7576C">
        <w:rPr>
          <w:rFonts w:asciiTheme="minorHAnsi" w:eastAsia="Arial" w:hAnsiTheme="minorHAnsi" w:cstheme="minorHAnsi"/>
          <w:sz w:val="21"/>
          <w:szCs w:val="21"/>
        </w:rPr>
        <w:t>acco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u</w:t>
      </w:r>
      <w:r w:rsidRPr="00C7576C">
        <w:rPr>
          <w:rFonts w:asciiTheme="minorHAnsi" w:eastAsia="Arial" w:hAnsiTheme="minorHAnsi" w:cstheme="minorHAnsi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s.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sed</w:t>
      </w:r>
      <w:r w:rsidRPr="00C7576C">
        <w:rPr>
          <w:rFonts w:asciiTheme="minorHAnsi" w:eastAsia="Arial" w:hAnsiTheme="minorHAnsi" w:cstheme="minorHAnsi"/>
          <w:spacing w:val="-3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f</w:t>
      </w:r>
      <w:r w:rsidRPr="00C7576C">
        <w:rPr>
          <w:rFonts w:asciiTheme="minorHAnsi" w:eastAsia="Arial" w:hAnsiTheme="minorHAnsi" w:cstheme="minorHAnsi"/>
          <w:sz w:val="21"/>
          <w:szCs w:val="21"/>
        </w:rPr>
        <w:t>or</w:t>
      </w:r>
      <w:r w:rsidRPr="00C7576C">
        <w:rPr>
          <w:rFonts w:asciiTheme="minorHAnsi" w:eastAsia="Arial" w:hAnsiTheme="minorHAnsi" w:cstheme="minorHAnsi"/>
          <w:spacing w:val="-4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u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-t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>k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ng 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z w:val="21"/>
          <w:szCs w:val="21"/>
        </w:rPr>
        <w:t>b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li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ti</w:t>
      </w:r>
      <w:r w:rsidRPr="00C7576C">
        <w:rPr>
          <w:rFonts w:asciiTheme="minorHAnsi" w:eastAsia="Arial" w:hAnsiTheme="minorHAnsi" w:cstheme="minorHAnsi"/>
          <w:sz w:val="21"/>
          <w:szCs w:val="21"/>
        </w:rPr>
        <w:t>es a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d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ti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z w:val="21"/>
          <w:szCs w:val="21"/>
        </w:rPr>
        <w:t>y</w:t>
      </w:r>
      <w:r w:rsidRPr="00C7576C">
        <w:rPr>
          <w:rFonts w:asciiTheme="minorHAnsi" w:eastAsia="Arial" w:hAnsiTheme="minorHAnsi" w:cstheme="minorHAnsi"/>
          <w:spacing w:val="-3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ssue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es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z w:val="21"/>
          <w:szCs w:val="21"/>
        </w:rPr>
        <w:t>u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ti</w:t>
      </w:r>
      <w:r w:rsidRPr="00C7576C">
        <w:rPr>
          <w:rFonts w:asciiTheme="minorHAnsi" w:eastAsia="Arial" w:hAnsiTheme="minorHAnsi" w:cstheme="minorHAnsi"/>
          <w:sz w:val="21"/>
          <w:szCs w:val="21"/>
        </w:rPr>
        <w:t>on.</w:t>
      </w:r>
    </w:p>
    <w:p w14:paraId="722AB9D6" w14:textId="77777777" w:rsidR="00CF3653" w:rsidRPr="00C7576C" w:rsidRDefault="00CF3653">
      <w:pPr>
        <w:spacing w:before="1" w:line="240" w:lineRule="exact"/>
        <w:rPr>
          <w:rFonts w:asciiTheme="minorHAnsi" w:hAnsiTheme="minorHAnsi" w:cstheme="minorHAnsi"/>
          <w:sz w:val="24"/>
          <w:szCs w:val="24"/>
        </w:rPr>
      </w:pPr>
    </w:p>
    <w:p w14:paraId="6C2843DF" w14:textId="77777777" w:rsidR="00CF3653" w:rsidRPr="00C7576C" w:rsidRDefault="00F13815">
      <w:pPr>
        <w:ind w:left="5140" w:right="4561"/>
        <w:jc w:val="center"/>
        <w:rPr>
          <w:rFonts w:asciiTheme="minorHAnsi" w:eastAsia="Arial" w:hAnsiTheme="minorHAnsi" w:cstheme="minorHAnsi"/>
          <w:sz w:val="21"/>
          <w:szCs w:val="21"/>
        </w:rPr>
      </w:pP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b/>
          <w:spacing w:val="-1"/>
          <w:sz w:val="21"/>
          <w:szCs w:val="21"/>
        </w:rPr>
        <w:t>DU</w:t>
      </w: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b/>
          <w:spacing w:val="-6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b/>
          <w:spacing w:val="-1"/>
          <w:sz w:val="21"/>
          <w:szCs w:val="21"/>
        </w:rPr>
        <w:t>IO</w:t>
      </w:r>
      <w:r w:rsidRPr="00C7576C">
        <w:rPr>
          <w:rFonts w:asciiTheme="minorHAnsi" w:eastAsia="Arial" w:hAnsiTheme="minorHAnsi" w:cstheme="minorHAnsi"/>
          <w:b/>
          <w:sz w:val="21"/>
          <w:szCs w:val="21"/>
        </w:rPr>
        <w:t>N</w:t>
      </w:r>
    </w:p>
    <w:p w14:paraId="5FC0A909" w14:textId="77777777" w:rsidR="00CF3653" w:rsidRPr="00C7576C" w:rsidRDefault="00CF3653">
      <w:pPr>
        <w:spacing w:before="1" w:line="240" w:lineRule="exact"/>
        <w:rPr>
          <w:rFonts w:asciiTheme="minorHAnsi" w:hAnsiTheme="minorHAnsi" w:cstheme="minorHAnsi"/>
          <w:sz w:val="24"/>
          <w:szCs w:val="24"/>
        </w:rPr>
      </w:pPr>
    </w:p>
    <w:p w14:paraId="7D21B52D" w14:textId="77777777" w:rsidR="00CF3653" w:rsidRPr="00C7576C" w:rsidRDefault="00F13815">
      <w:pPr>
        <w:ind w:left="2147" w:right="1569"/>
        <w:jc w:val="center"/>
        <w:rPr>
          <w:rFonts w:asciiTheme="minorHAnsi" w:eastAsia="Arial" w:hAnsiTheme="minorHAnsi" w:cstheme="minorHAnsi"/>
          <w:sz w:val="21"/>
          <w:szCs w:val="21"/>
        </w:rPr>
      </w:pP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</w:rPr>
        <w:t>B</w:t>
      </w:r>
      <w:r w:rsidRPr="00C7576C">
        <w:rPr>
          <w:rFonts w:asciiTheme="minorHAnsi" w:eastAsia="Arial" w:hAnsiTheme="minorHAnsi" w:cstheme="minorHAnsi"/>
          <w:b/>
          <w:spacing w:val="-2"/>
          <w:sz w:val="21"/>
          <w:szCs w:val="21"/>
        </w:rPr>
        <w:t>u</w:t>
      </w:r>
      <w:r w:rsidRPr="00C7576C">
        <w:rPr>
          <w:rFonts w:asciiTheme="minorHAnsi" w:eastAsia="Arial" w:hAnsiTheme="minorHAnsi" w:cstheme="minorHAnsi"/>
          <w:b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b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b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b/>
          <w:sz w:val="21"/>
          <w:szCs w:val="21"/>
        </w:rPr>
        <w:t>ss</w:t>
      </w:r>
      <w:r w:rsidRPr="00C7576C">
        <w:rPr>
          <w:rFonts w:asciiTheme="minorHAnsi" w:eastAsia="Arial" w:hAnsiTheme="minorHAnsi" w:cstheme="minorHAnsi"/>
          <w:b/>
          <w:spacing w:val="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b/>
          <w:spacing w:val="-6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</w:rPr>
        <w:t>d</w:t>
      </w:r>
      <w:r w:rsidRPr="00C7576C">
        <w:rPr>
          <w:rFonts w:asciiTheme="minorHAnsi" w:eastAsia="Arial" w:hAnsiTheme="minorHAnsi" w:cstheme="minorHAnsi"/>
          <w:b/>
          <w:spacing w:val="-1"/>
          <w:sz w:val="21"/>
          <w:szCs w:val="21"/>
        </w:rPr>
        <w:t>mi</w:t>
      </w: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b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b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b/>
          <w:spacing w:val="-1"/>
          <w:sz w:val="21"/>
          <w:szCs w:val="21"/>
        </w:rPr>
        <w:t>tr</w:t>
      </w:r>
      <w:r w:rsidRPr="00C7576C">
        <w:rPr>
          <w:rFonts w:asciiTheme="minorHAnsi" w:eastAsia="Arial" w:hAnsiTheme="minorHAnsi" w:cstheme="minorHAnsi"/>
          <w:b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b/>
          <w:spacing w:val="-1"/>
          <w:sz w:val="21"/>
          <w:szCs w:val="21"/>
        </w:rPr>
        <w:t>ti</w:t>
      </w:r>
      <w:r w:rsidRPr="00C7576C">
        <w:rPr>
          <w:rFonts w:asciiTheme="minorHAnsi" w:eastAsia="Arial" w:hAnsiTheme="minorHAnsi" w:cstheme="minorHAnsi"/>
          <w:b/>
          <w:spacing w:val="-2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b/>
          <w:sz w:val="21"/>
          <w:szCs w:val="21"/>
        </w:rPr>
        <w:t xml:space="preserve">n </w:t>
      </w:r>
      <w:r w:rsidRPr="00C7576C">
        <w:rPr>
          <w:rFonts w:asciiTheme="minorHAnsi" w:eastAsia="Arial" w:hAnsiTheme="minorHAnsi" w:cstheme="minorHAnsi"/>
          <w:b/>
          <w:spacing w:val="-1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</w:rPr>
        <w:t>ou</w:t>
      </w:r>
      <w:r w:rsidRPr="00C7576C">
        <w:rPr>
          <w:rFonts w:asciiTheme="minorHAnsi" w:eastAsia="Arial" w:hAnsiTheme="minorHAnsi" w:cstheme="minorHAnsi"/>
          <w:b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b/>
          <w:spacing w:val="-2"/>
          <w:sz w:val="21"/>
          <w:szCs w:val="21"/>
        </w:rPr>
        <w:t>se</w:t>
      </w: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</w:rPr>
        <w:t>wo</w:t>
      </w:r>
      <w:r w:rsidRPr="00C7576C">
        <w:rPr>
          <w:rFonts w:asciiTheme="minorHAnsi" w:eastAsia="Arial" w:hAnsiTheme="minorHAnsi" w:cstheme="minorHAnsi"/>
          <w:b/>
          <w:spacing w:val="-3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b/>
          <w:sz w:val="21"/>
          <w:szCs w:val="21"/>
        </w:rPr>
        <w:t>k-</w:t>
      </w:r>
      <w:r w:rsidRPr="00C7576C">
        <w:rPr>
          <w:rFonts w:asciiTheme="minorHAnsi" w:eastAsia="Arial" w:hAnsiTheme="minorHAnsi" w:cstheme="minorHAnsi"/>
          <w:b/>
          <w:spacing w:val="-1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G</w:t>
      </w:r>
      <w:r w:rsidRPr="00C7576C">
        <w:rPr>
          <w:rFonts w:asciiTheme="minorHAnsi" w:eastAsia="Arial" w:hAnsiTheme="minorHAnsi" w:cstheme="minorHAnsi"/>
          <w:sz w:val="21"/>
          <w:szCs w:val="21"/>
        </w:rPr>
        <w:t>eo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g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a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rim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er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 xml:space="preserve"> C</w:t>
      </w:r>
      <w:r w:rsidRPr="00C7576C">
        <w:rPr>
          <w:rFonts w:asciiTheme="minorHAnsi" w:eastAsia="Arial" w:hAnsiTheme="minorHAnsi" w:cstheme="minorHAnsi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g</w:t>
      </w:r>
      <w:r w:rsidRPr="00C7576C">
        <w:rPr>
          <w:rFonts w:asciiTheme="minorHAnsi" w:eastAsia="Arial" w:hAnsiTheme="minorHAnsi" w:cstheme="minorHAnsi"/>
          <w:sz w:val="21"/>
          <w:szCs w:val="21"/>
        </w:rPr>
        <w:t>e,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G</w:t>
      </w:r>
      <w:r w:rsidRPr="00C7576C">
        <w:rPr>
          <w:rFonts w:asciiTheme="minorHAnsi" w:eastAsia="Arial" w:hAnsiTheme="minorHAnsi" w:cstheme="minorHAnsi"/>
          <w:sz w:val="21"/>
          <w:szCs w:val="21"/>
        </w:rPr>
        <w:t>eo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g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</w:p>
    <w:p w14:paraId="113089AB" w14:textId="77777777" w:rsidR="00CF3653" w:rsidRPr="00C7576C" w:rsidRDefault="00CF3653">
      <w:pPr>
        <w:spacing w:before="3" w:line="240" w:lineRule="exact"/>
        <w:rPr>
          <w:rFonts w:asciiTheme="minorHAnsi" w:hAnsiTheme="minorHAnsi" w:cstheme="minorHAnsi"/>
          <w:sz w:val="24"/>
          <w:szCs w:val="24"/>
        </w:rPr>
      </w:pPr>
    </w:p>
    <w:p w14:paraId="0E1E2497" w14:textId="77777777" w:rsidR="00CF3653" w:rsidRPr="00C7576C" w:rsidRDefault="00F13815">
      <w:pPr>
        <w:ind w:left="3422" w:right="2844"/>
        <w:jc w:val="center"/>
        <w:rPr>
          <w:rFonts w:asciiTheme="minorHAnsi" w:eastAsia="Arial" w:hAnsiTheme="minorHAnsi" w:cstheme="minorHAnsi"/>
          <w:sz w:val="21"/>
          <w:szCs w:val="21"/>
        </w:rPr>
      </w:pP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B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c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pacing w:val="-3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f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ency</w:t>
      </w:r>
      <w:r w:rsidRPr="00C7576C">
        <w:rPr>
          <w:rFonts w:asciiTheme="minorHAnsi" w:eastAsia="Arial" w:hAnsiTheme="minorHAnsi" w:cstheme="minorHAnsi"/>
          <w:spacing w:val="-3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pacing w:val="-3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sh </w:t>
      </w:r>
      <w:r w:rsidRPr="00C7576C">
        <w:rPr>
          <w:rFonts w:asciiTheme="minorHAnsi" w:eastAsia="Arial" w:hAnsiTheme="minorHAnsi" w:cstheme="minorHAnsi"/>
          <w:spacing w:val="-5"/>
          <w:sz w:val="21"/>
          <w:szCs w:val="21"/>
        </w:rPr>
        <w:t>(</w:t>
      </w:r>
      <w:r w:rsidRPr="00C7576C">
        <w:rPr>
          <w:rFonts w:asciiTheme="minorHAnsi" w:eastAsia="Arial" w:hAnsiTheme="minorHAnsi" w:cstheme="minorHAnsi"/>
          <w:spacing w:val="7"/>
          <w:sz w:val="21"/>
          <w:szCs w:val="21"/>
        </w:rPr>
        <w:t>W</w:t>
      </w:r>
      <w:r w:rsidRPr="00C7576C">
        <w:rPr>
          <w:rFonts w:asciiTheme="minorHAnsi" w:eastAsia="Arial" w:hAnsiTheme="minorHAnsi" w:cstheme="minorHAnsi"/>
          <w:spacing w:val="-3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tt</w:t>
      </w:r>
      <w:r w:rsidRPr="00C7576C">
        <w:rPr>
          <w:rFonts w:asciiTheme="minorHAnsi" w:eastAsia="Arial" w:hAnsiTheme="minorHAnsi" w:cstheme="minorHAnsi"/>
          <w:sz w:val="21"/>
          <w:szCs w:val="21"/>
        </w:rPr>
        <w:t>en a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d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po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>k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z w:val="21"/>
          <w:szCs w:val="21"/>
        </w:rPr>
        <w:t>n)</w:t>
      </w:r>
    </w:p>
    <w:p w14:paraId="356E6290" w14:textId="77777777" w:rsidR="00CF3653" w:rsidRPr="00C7576C" w:rsidRDefault="00CF3653">
      <w:pPr>
        <w:spacing w:line="200" w:lineRule="exact"/>
        <w:rPr>
          <w:rFonts w:asciiTheme="minorHAnsi" w:hAnsiTheme="minorHAnsi" w:cstheme="minorHAnsi"/>
        </w:rPr>
      </w:pPr>
    </w:p>
    <w:p w14:paraId="66C80082" w14:textId="77777777" w:rsidR="00CF3653" w:rsidRPr="00C7576C" w:rsidRDefault="00CF3653">
      <w:pPr>
        <w:spacing w:before="3" w:line="280" w:lineRule="exact"/>
        <w:rPr>
          <w:rFonts w:asciiTheme="minorHAnsi" w:hAnsiTheme="minorHAnsi" w:cstheme="minorHAnsi"/>
          <w:sz w:val="28"/>
          <w:szCs w:val="28"/>
        </w:rPr>
      </w:pPr>
    </w:p>
    <w:p w14:paraId="21C85F09" w14:textId="77777777" w:rsidR="00CF3653" w:rsidRPr="00C7576C" w:rsidRDefault="00F13815">
      <w:pPr>
        <w:ind w:left="4339" w:right="3757"/>
        <w:jc w:val="center"/>
        <w:rPr>
          <w:rFonts w:asciiTheme="minorHAnsi" w:eastAsia="Arial" w:hAnsiTheme="minorHAnsi" w:cstheme="minorHAnsi"/>
          <w:sz w:val="21"/>
          <w:szCs w:val="21"/>
        </w:rPr>
      </w:pP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b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b/>
          <w:spacing w:val="-1"/>
          <w:sz w:val="21"/>
          <w:szCs w:val="21"/>
        </w:rPr>
        <w:t>CH</w:t>
      </w: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b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b/>
          <w:spacing w:val="-6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b/>
          <w:sz w:val="21"/>
          <w:szCs w:val="21"/>
        </w:rPr>
        <w:t xml:space="preserve">L </w:t>
      </w: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</w:rPr>
        <w:t>PR</w:t>
      </w:r>
      <w:r w:rsidRPr="00C7576C">
        <w:rPr>
          <w:rFonts w:asciiTheme="minorHAnsi" w:eastAsia="Arial" w:hAnsiTheme="minorHAnsi" w:cstheme="minorHAnsi"/>
          <w:b/>
          <w:spacing w:val="-1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</w:rPr>
        <w:t>F</w:t>
      </w:r>
      <w:r w:rsidRPr="00C7576C">
        <w:rPr>
          <w:rFonts w:asciiTheme="minorHAnsi" w:eastAsia="Arial" w:hAnsiTheme="minorHAnsi" w:cstheme="minorHAnsi"/>
          <w:b/>
          <w:spacing w:val="-4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b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b/>
          <w:spacing w:val="-1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b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b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b/>
          <w:sz w:val="21"/>
          <w:szCs w:val="21"/>
        </w:rPr>
        <w:t>S</w:t>
      </w:r>
    </w:p>
    <w:p w14:paraId="1EF28DA6" w14:textId="77777777" w:rsidR="00CF3653" w:rsidRPr="00C7576C" w:rsidRDefault="00CF3653">
      <w:pPr>
        <w:spacing w:before="1" w:line="240" w:lineRule="exact"/>
        <w:rPr>
          <w:rFonts w:asciiTheme="minorHAnsi" w:hAnsiTheme="minorHAnsi" w:cstheme="minorHAnsi"/>
          <w:sz w:val="24"/>
          <w:szCs w:val="24"/>
        </w:rPr>
      </w:pPr>
    </w:p>
    <w:p w14:paraId="5A30E7AE" w14:textId="77777777" w:rsidR="00CF3653" w:rsidRPr="00C7576C" w:rsidRDefault="00F13815">
      <w:pPr>
        <w:ind w:left="4384" w:right="3804"/>
        <w:jc w:val="center"/>
        <w:rPr>
          <w:rFonts w:asciiTheme="minorHAnsi" w:eastAsia="Arial" w:hAnsiTheme="minorHAnsi" w:cstheme="minorHAnsi"/>
          <w:sz w:val="21"/>
          <w:szCs w:val="21"/>
        </w:rPr>
      </w:pP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-5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7"/>
          <w:sz w:val="21"/>
          <w:szCs w:val="21"/>
        </w:rPr>
        <w:t>W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d,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 xml:space="preserve"> E</w:t>
      </w:r>
      <w:r w:rsidRPr="00C7576C">
        <w:rPr>
          <w:rFonts w:asciiTheme="minorHAnsi" w:eastAsia="Arial" w:hAnsiTheme="minorHAnsi" w:cstheme="minorHAnsi"/>
          <w:sz w:val="21"/>
          <w:szCs w:val="21"/>
        </w:rPr>
        <w:t>xc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z w:val="21"/>
          <w:szCs w:val="21"/>
        </w:rPr>
        <w:t>,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and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z w:val="21"/>
          <w:szCs w:val="21"/>
        </w:rPr>
        <w:t>u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tl</w:t>
      </w:r>
      <w:r w:rsidRPr="00C7576C">
        <w:rPr>
          <w:rFonts w:asciiTheme="minorHAnsi" w:eastAsia="Arial" w:hAnsiTheme="minorHAnsi" w:cstheme="minorHAnsi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z w:val="21"/>
          <w:szCs w:val="21"/>
        </w:rPr>
        <w:t>k</w:t>
      </w:r>
    </w:p>
    <w:p w14:paraId="2134D7E7" w14:textId="77777777" w:rsidR="00CF3653" w:rsidRPr="00C7576C" w:rsidRDefault="00F13815">
      <w:pPr>
        <w:spacing w:line="240" w:lineRule="exact"/>
        <w:ind w:left="5147" w:right="4568"/>
        <w:jc w:val="center"/>
        <w:rPr>
          <w:rFonts w:asciiTheme="minorHAnsi" w:eastAsia="Arial" w:hAnsiTheme="minorHAnsi" w:cstheme="minorHAnsi"/>
          <w:sz w:val="21"/>
          <w:szCs w:val="21"/>
        </w:rPr>
      </w:pP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D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z w:val="21"/>
          <w:szCs w:val="21"/>
        </w:rPr>
        <w:t>k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V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on</w:t>
      </w:r>
    </w:p>
    <w:p w14:paraId="034B7CA8" w14:textId="77777777" w:rsidR="00CF3653" w:rsidRPr="00C7576C" w:rsidRDefault="00F13815">
      <w:pPr>
        <w:spacing w:before="1"/>
        <w:ind w:left="3780" w:right="3196" w:hanging="2"/>
        <w:jc w:val="center"/>
        <w:rPr>
          <w:rFonts w:asciiTheme="minorHAnsi" w:eastAsia="Arial" w:hAnsiTheme="minorHAnsi" w:cstheme="minorHAnsi"/>
          <w:sz w:val="21"/>
          <w:szCs w:val="21"/>
        </w:rPr>
      </w:pP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Q</w:t>
      </w:r>
      <w:r w:rsidRPr="00C7576C">
        <w:rPr>
          <w:rFonts w:asciiTheme="minorHAnsi" w:eastAsia="Arial" w:hAnsiTheme="minorHAnsi" w:cstheme="minorHAnsi"/>
          <w:sz w:val="21"/>
          <w:szCs w:val="21"/>
        </w:rPr>
        <w:t>u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z w:val="21"/>
          <w:szCs w:val="21"/>
        </w:rPr>
        <w:t>kbo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ks and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Q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u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z w:val="21"/>
          <w:szCs w:val="21"/>
        </w:rPr>
        <w:t>kb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oo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>k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s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ne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z w:val="21"/>
          <w:szCs w:val="21"/>
        </w:rPr>
        <w:t>d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be 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z w:val="21"/>
          <w:szCs w:val="21"/>
        </w:rPr>
        <w:t>ho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z w:val="21"/>
          <w:szCs w:val="21"/>
        </w:rPr>
        <w:t>hop,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D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gn,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and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Il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z w:val="21"/>
          <w:szCs w:val="21"/>
        </w:rPr>
        <w:t>us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tr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or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S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4"/>
          <w:sz w:val="21"/>
          <w:szCs w:val="21"/>
        </w:rPr>
        <w:t>w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,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u</w:t>
      </w:r>
      <w:r w:rsidRPr="00C7576C">
        <w:rPr>
          <w:rFonts w:asciiTheme="minorHAnsi" w:eastAsia="Arial" w:hAnsiTheme="minorHAnsi" w:cstheme="minorHAnsi"/>
          <w:sz w:val="21"/>
          <w:szCs w:val="21"/>
        </w:rPr>
        <w:t>b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h</w:t>
      </w:r>
      <w:r w:rsidRPr="00C7576C">
        <w:rPr>
          <w:rFonts w:asciiTheme="minorHAnsi" w:eastAsia="Arial" w:hAnsiTheme="minorHAnsi" w:cstheme="minorHAnsi"/>
          <w:sz w:val="21"/>
          <w:szCs w:val="21"/>
        </w:rPr>
        <w:t>er</w:t>
      </w:r>
      <w:r w:rsidRPr="00C7576C">
        <w:rPr>
          <w:rFonts w:asciiTheme="minorHAnsi" w:eastAsia="Arial" w:hAnsiTheme="minorHAnsi" w:cstheme="minorHAnsi"/>
          <w:spacing w:val="-4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and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j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ect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z w:val="21"/>
          <w:szCs w:val="21"/>
        </w:rPr>
        <w:t>u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ch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z w:val="21"/>
          <w:szCs w:val="21"/>
        </w:rPr>
        <w:t>as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er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z w:val="21"/>
          <w:szCs w:val="21"/>
        </w:rPr>
        <w:t>nd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z w:val="21"/>
          <w:szCs w:val="21"/>
        </w:rPr>
        <w:t>ca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e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P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>o</w:t>
      </w:r>
    </w:p>
    <w:p w14:paraId="01F9F44E" w14:textId="77777777" w:rsidR="00CF3653" w:rsidRPr="00C7576C" w:rsidRDefault="00CF3653">
      <w:pPr>
        <w:spacing w:before="1" w:line="240" w:lineRule="exact"/>
        <w:rPr>
          <w:rFonts w:asciiTheme="minorHAnsi" w:hAnsiTheme="minorHAnsi" w:cstheme="minorHAnsi"/>
          <w:sz w:val="24"/>
          <w:szCs w:val="24"/>
        </w:rPr>
      </w:pPr>
    </w:p>
    <w:p w14:paraId="6D1DFB73" w14:textId="77777777" w:rsidR="00CF3653" w:rsidRPr="00C7576C" w:rsidRDefault="00F13815">
      <w:pPr>
        <w:ind w:left="4252" w:right="3676"/>
        <w:jc w:val="center"/>
        <w:rPr>
          <w:rFonts w:asciiTheme="minorHAnsi" w:eastAsia="Arial" w:hAnsiTheme="minorHAnsi" w:cstheme="minorHAnsi"/>
          <w:sz w:val="21"/>
          <w:szCs w:val="21"/>
        </w:rPr>
      </w:pP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</w:rPr>
        <w:t>PR</w:t>
      </w:r>
      <w:r w:rsidRPr="00C7576C">
        <w:rPr>
          <w:rFonts w:asciiTheme="minorHAnsi" w:eastAsia="Arial" w:hAnsiTheme="minorHAnsi" w:cstheme="minorHAnsi"/>
          <w:b/>
          <w:spacing w:val="-4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b/>
          <w:spacing w:val="-2"/>
          <w:sz w:val="21"/>
          <w:szCs w:val="21"/>
        </w:rPr>
        <w:t>F</w:t>
      </w: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b/>
          <w:spacing w:val="-2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b/>
          <w:spacing w:val="-1"/>
          <w:sz w:val="21"/>
          <w:szCs w:val="21"/>
        </w:rPr>
        <w:t>IO</w:t>
      </w: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b/>
          <w:spacing w:val="-6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b/>
          <w:sz w:val="21"/>
          <w:szCs w:val="21"/>
        </w:rPr>
        <w:t>L</w:t>
      </w:r>
      <w:r w:rsidRPr="00C7576C">
        <w:rPr>
          <w:rFonts w:asciiTheme="minorHAnsi" w:eastAsia="Arial" w:hAnsiTheme="minorHAnsi" w:cstheme="minorHAnsi"/>
          <w:b/>
          <w:spacing w:val="2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b/>
          <w:spacing w:val="-6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</w:rPr>
        <w:t>FF</w:t>
      </w:r>
      <w:r w:rsidRPr="00C7576C">
        <w:rPr>
          <w:rFonts w:asciiTheme="minorHAnsi" w:eastAsia="Arial" w:hAnsiTheme="minorHAnsi" w:cstheme="minorHAnsi"/>
          <w:b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</w:rPr>
        <w:t>LI</w:t>
      </w:r>
      <w:r w:rsidRPr="00C7576C">
        <w:rPr>
          <w:rFonts w:asciiTheme="minorHAnsi" w:eastAsia="Arial" w:hAnsiTheme="minorHAnsi" w:cstheme="minorHAnsi"/>
          <w:b/>
          <w:spacing w:val="-4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b/>
          <w:spacing w:val="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b/>
          <w:spacing w:val="-1"/>
          <w:sz w:val="21"/>
          <w:szCs w:val="21"/>
        </w:rPr>
        <w:t>IO</w:t>
      </w:r>
      <w:r w:rsidRPr="00C7576C">
        <w:rPr>
          <w:rFonts w:asciiTheme="minorHAnsi" w:eastAsia="Arial" w:hAnsiTheme="minorHAnsi" w:cstheme="minorHAnsi"/>
          <w:b/>
          <w:sz w:val="21"/>
          <w:szCs w:val="21"/>
        </w:rPr>
        <w:t>N</w:t>
      </w:r>
    </w:p>
    <w:p w14:paraId="32445493" w14:textId="77777777" w:rsidR="00CF3653" w:rsidRPr="00C7576C" w:rsidRDefault="00CF3653">
      <w:pPr>
        <w:spacing w:before="1" w:line="240" w:lineRule="exact"/>
        <w:rPr>
          <w:rFonts w:asciiTheme="minorHAnsi" w:hAnsiTheme="minorHAnsi" w:cstheme="minorHAnsi"/>
          <w:sz w:val="24"/>
          <w:szCs w:val="24"/>
        </w:rPr>
      </w:pPr>
    </w:p>
    <w:p w14:paraId="026D49AC" w14:textId="77777777" w:rsidR="00CF3653" w:rsidRPr="00C7576C" w:rsidRDefault="00F13815">
      <w:pPr>
        <w:ind w:left="3364" w:right="2786"/>
        <w:jc w:val="center"/>
        <w:rPr>
          <w:rFonts w:asciiTheme="minorHAnsi" w:eastAsia="Arial" w:hAnsiTheme="minorHAnsi" w:cstheme="minorHAnsi"/>
          <w:sz w:val="21"/>
          <w:szCs w:val="21"/>
        </w:rPr>
      </w:pP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2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z w:val="21"/>
          <w:szCs w:val="21"/>
        </w:rPr>
        <w:t>ber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z w:val="21"/>
          <w:szCs w:val="21"/>
        </w:rPr>
        <w:t>f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 xml:space="preserve"> S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z w:val="21"/>
          <w:szCs w:val="21"/>
        </w:rPr>
        <w:t>c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y</w:t>
      </w:r>
      <w:r w:rsidRPr="00C7576C">
        <w:rPr>
          <w:rFonts w:asciiTheme="minorHAnsi" w:eastAsia="Arial" w:hAnsiTheme="minorHAnsi" w:cstheme="minorHAnsi"/>
          <w:spacing w:val="-3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f</w:t>
      </w:r>
      <w:r w:rsidRPr="00C7576C">
        <w:rPr>
          <w:rFonts w:asciiTheme="minorHAnsi" w:eastAsia="Arial" w:hAnsiTheme="minorHAnsi" w:cstheme="minorHAnsi"/>
          <w:sz w:val="21"/>
          <w:szCs w:val="21"/>
        </w:rPr>
        <w:t>or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D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e</w:t>
      </w:r>
      <w:r w:rsidRPr="00C7576C">
        <w:rPr>
          <w:rFonts w:asciiTheme="minorHAnsi" w:eastAsia="Arial" w:hAnsiTheme="minorHAnsi" w:cstheme="minorHAnsi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gn</w:t>
      </w:r>
      <w:r w:rsidRPr="00C7576C">
        <w:rPr>
          <w:rFonts w:asciiTheme="minorHAnsi" w:eastAsia="Arial" w:hAnsiTheme="minorHAnsi" w:cstheme="minorHAnsi"/>
          <w:spacing w:val="-3"/>
          <w:sz w:val="21"/>
          <w:szCs w:val="21"/>
        </w:rPr>
        <w:t xml:space="preserve"> 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d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m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n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i</w:t>
      </w:r>
      <w:r w:rsidRPr="00C7576C">
        <w:rPr>
          <w:rFonts w:asciiTheme="minorHAnsi" w:eastAsia="Arial" w:hAnsiTheme="minorHAnsi" w:cstheme="minorHAnsi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tr</w:t>
      </w:r>
      <w:r w:rsidRPr="00C7576C">
        <w:rPr>
          <w:rFonts w:asciiTheme="minorHAnsi" w:eastAsia="Arial" w:hAnsiTheme="minorHAnsi" w:cstheme="minorHAnsi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t</w:t>
      </w:r>
      <w:r w:rsidRPr="00C7576C">
        <w:rPr>
          <w:rFonts w:asciiTheme="minorHAnsi" w:eastAsia="Arial" w:hAnsiTheme="minorHAnsi" w:cstheme="minorHAnsi"/>
          <w:sz w:val="21"/>
          <w:szCs w:val="21"/>
        </w:rPr>
        <w:t>o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r</w:t>
      </w:r>
      <w:r w:rsidRPr="00C7576C">
        <w:rPr>
          <w:rFonts w:asciiTheme="minorHAnsi" w:eastAsia="Arial" w:hAnsiTheme="minorHAnsi" w:cstheme="minorHAnsi"/>
          <w:sz w:val="21"/>
          <w:szCs w:val="21"/>
        </w:rPr>
        <w:t xml:space="preserve">s 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(</w:t>
      </w:r>
      <w:r w:rsidRPr="00C7576C">
        <w:rPr>
          <w:rFonts w:asciiTheme="minorHAnsi" w:eastAsia="Arial" w:hAnsiTheme="minorHAnsi" w:cstheme="minorHAnsi"/>
          <w:spacing w:val="-2"/>
          <w:sz w:val="21"/>
          <w:szCs w:val="21"/>
        </w:rPr>
        <w:t>S</w:t>
      </w:r>
      <w:r w:rsidRPr="00C7576C">
        <w:rPr>
          <w:rFonts w:asciiTheme="minorHAnsi" w:eastAsia="Arial" w:hAnsiTheme="minorHAnsi" w:cstheme="minorHAnsi"/>
          <w:spacing w:val="-1"/>
          <w:sz w:val="21"/>
          <w:szCs w:val="21"/>
        </w:rPr>
        <w:t>D</w:t>
      </w:r>
      <w:r w:rsidRPr="00C7576C">
        <w:rPr>
          <w:rFonts w:asciiTheme="minorHAnsi" w:eastAsia="Arial" w:hAnsiTheme="minorHAnsi" w:cstheme="minorHAnsi"/>
          <w:spacing w:val="1"/>
          <w:sz w:val="21"/>
          <w:szCs w:val="21"/>
        </w:rPr>
        <w:t>A</w:t>
      </w:r>
      <w:r w:rsidRPr="00C7576C">
        <w:rPr>
          <w:rFonts w:asciiTheme="minorHAnsi" w:eastAsia="Arial" w:hAnsiTheme="minorHAnsi" w:cstheme="minorHAnsi"/>
          <w:sz w:val="21"/>
          <w:szCs w:val="21"/>
        </w:rPr>
        <w:t>)</w:t>
      </w:r>
    </w:p>
    <w:sectPr w:rsidR="00CF3653" w:rsidRPr="00C7576C">
      <w:pgSz w:w="12240" w:h="15840"/>
      <w:pgMar w:top="1020" w:right="900" w:bottom="280" w:left="320" w:header="0" w:footer="42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D27F0D" w14:textId="77777777" w:rsidR="00F13815" w:rsidRDefault="00F13815">
      <w:r>
        <w:separator/>
      </w:r>
    </w:p>
  </w:endnote>
  <w:endnote w:type="continuationSeparator" w:id="0">
    <w:p w14:paraId="2C45DCDE" w14:textId="77777777" w:rsidR="00F13815" w:rsidRDefault="00F13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868A0" w14:textId="23F4FAA3" w:rsidR="00CF3653" w:rsidRDefault="00CF3653">
    <w:pPr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6BCB6" w14:textId="77777777" w:rsidR="00F13815" w:rsidRDefault="00F13815">
      <w:r>
        <w:separator/>
      </w:r>
    </w:p>
  </w:footnote>
  <w:footnote w:type="continuationSeparator" w:id="0">
    <w:p w14:paraId="23E8108B" w14:textId="77777777" w:rsidR="00F13815" w:rsidRDefault="00F138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943664"/>
    <w:multiLevelType w:val="multilevel"/>
    <w:tmpl w:val="92D224B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653"/>
    <w:rsid w:val="00C7576C"/>
    <w:rsid w:val="00CF3653"/>
    <w:rsid w:val="00F13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BEF2D9"/>
  <w15:docId w15:val="{A0C32997-637D-44B8-B38F-F88921EA1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817</Words>
  <Characters>4663</Characters>
  <Application>Microsoft Office Word</Application>
  <DocSecurity>0</DocSecurity>
  <Lines>38</Lines>
  <Paragraphs>10</Paragraphs>
  <ScaleCrop>false</ScaleCrop>
  <Company/>
  <LinksUpToDate>false</LinksUpToDate>
  <CharactersWithSpaces>5470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2021-04-12T12:11:00Z</dcterms:created>
  <dcterms:modified xsi:type="dcterms:W3CDTF">2021-04-12T12:17:00Z</dcterms:modified>
</cp:coreProperties>
</file>