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E05A9" w14:textId="77777777" w:rsidR="00A06ABD" w:rsidRDefault="00A06ABD" w:rsidP="00A06ABD">
      <w:pPr>
        <w:spacing w:before="4"/>
        <w:ind w:right="241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Avery Richardson</w:t>
      </w:r>
    </w:p>
    <w:p w14:paraId="448E8AFB" w14:textId="298648A7" w:rsidR="00032EF7" w:rsidRDefault="00A06ABD" w:rsidP="00A06ABD">
      <w:pPr>
        <w:spacing w:before="4"/>
        <w:ind w:right="241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24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nw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d,</w:t>
      </w:r>
      <w:r>
        <w:rPr>
          <w:rFonts w:ascii="Arial" w:eastAsia="Arial" w:hAnsi="Arial" w:cs="Arial"/>
          <w:spacing w:val="-5"/>
          <w:sz w:val="22"/>
          <w:szCs w:val="22"/>
        </w:rPr>
        <w:t xml:space="preserve"> </w:t>
      </w:r>
      <w:r>
        <w:rPr>
          <w:rFonts w:ascii="Arial" w:eastAsia="Arial" w:hAnsi="Arial" w:cs="Arial"/>
          <w:spacing w:val="7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9</w:t>
      </w:r>
      <w:r>
        <w:rPr>
          <w:rFonts w:ascii="Arial" w:eastAsia="Arial" w:hAnsi="Arial" w:cs="Arial"/>
          <w:spacing w:val="-1"/>
          <w:sz w:val="22"/>
          <w:szCs w:val="22"/>
        </w:rPr>
        <w:t>8</w:t>
      </w:r>
      <w:r>
        <w:rPr>
          <w:rFonts w:ascii="Arial" w:eastAsia="Arial" w:hAnsi="Arial" w:cs="Arial"/>
          <w:sz w:val="22"/>
          <w:szCs w:val="22"/>
        </w:rPr>
        <w:t>0</w:t>
      </w:r>
      <w:r>
        <w:rPr>
          <w:rFonts w:ascii="Arial" w:eastAsia="Arial" w:hAnsi="Arial" w:cs="Arial"/>
          <w:spacing w:val="-1"/>
          <w:sz w:val="22"/>
          <w:szCs w:val="22"/>
        </w:rPr>
        <w:t>3</w:t>
      </w:r>
      <w:r>
        <w:rPr>
          <w:rFonts w:ascii="Arial" w:eastAsia="Arial" w:hAnsi="Arial" w:cs="Arial"/>
          <w:sz w:val="22"/>
          <w:szCs w:val="22"/>
        </w:rPr>
        <w:t>6</w:t>
      </w:r>
    </w:p>
    <w:p w14:paraId="405F031B" w14:textId="77777777" w:rsidR="00A06ABD" w:rsidRDefault="00A06ABD" w:rsidP="00A06ABD">
      <w:pPr>
        <w:spacing w:line="240" w:lineRule="exact"/>
        <w:ind w:right="2177"/>
        <w:rPr>
          <w:rFonts w:ascii="Arial" w:eastAsia="Arial" w:hAnsi="Arial" w:cs="Arial"/>
          <w:spacing w:val="1"/>
          <w:position w:val="-1"/>
          <w:sz w:val="22"/>
          <w:szCs w:val="22"/>
        </w:rPr>
      </w:pPr>
      <w:r>
        <w:rPr>
          <w:rFonts w:ascii="Arial" w:eastAsia="Arial" w:hAnsi="Arial" w:cs="Arial"/>
          <w:position w:val="-1"/>
          <w:sz w:val="22"/>
          <w:szCs w:val="22"/>
        </w:rPr>
        <w:t>425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-</w:t>
      </w:r>
      <w:r>
        <w:rPr>
          <w:rFonts w:ascii="Arial" w:eastAsia="Arial" w:hAnsi="Arial" w:cs="Arial"/>
          <w:position w:val="-1"/>
          <w:sz w:val="22"/>
          <w:szCs w:val="22"/>
        </w:rPr>
        <w:t>640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-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1234        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 xml:space="preserve"> </w:t>
      </w:r>
    </w:p>
    <w:p w14:paraId="2B7691FB" w14:textId="01488343" w:rsidR="00032EF7" w:rsidRDefault="00A06ABD" w:rsidP="00A06ABD">
      <w:pPr>
        <w:spacing w:line="240" w:lineRule="exact"/>
        <w:ind w:right="2177"/>
        <w:rPr>
          <w:rFonts w:ascii="Arial" w:eastAsia="Arial" w:hAnsi="Arial" w:cs="Arial"/>
          <w:sz w:val="22"/>
          <w:szCs w:val="22"/>
        </w:rPr>
      </w:pPr>
      <w:hyperlink r:id="rId5" w:history="1">
        <w:r>
          <w:rPr>
            <w:rStyle w:val="Hyperlink"/>
            <w:rFonts w:ascii="Arial" w:eastAsia="Arial" w:hAnsi="Arial" w:cs="Arial"/>
            <w:position w:val="-1"/>
            <w:sz w:val="22"/>
            <w:szCs w:val="22"/>
          </w:rPr>
          <w:t>richard@gmail.com</w:t>
        </w:r>
      </w:hyperlink>
    </w:p>
    <w:p w14:paraId="7ECB1901" w14:textId="77777777" w:rsidR="00032EF7" w:rsidRDefault="00032EF7">
      <w:pPr>
        <w:spacing w:before="12" w:line="240" w:lineRule="exact"/>
        <w:rPr>
          <w:sz w:val="24"/>
          <w:szCs w:val="24"/>
        </w:rPr>
      </w:pPr>
    </w:p>
    <w:p w14:paraId="6275971E" w14:textId="77777777" w:rsidR="00A06ABD" w:rsidRDefault="00A06ABD">
      <w:pPr>
        <w:spacing w:before="32"/>
        <w:ind w:left="112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1"/>
          <w:sz w:val="22"/>
          <w:szCs w:val="22"/>
        </w:rPr>
        <w:t>O</w:t>
      </w:r>
      <w:r>
        <w:rPr>
          <w:rFonts w:ascii="Arial" w:eastAsia="Arial" w:hAnsi="Arial" w:cs="Arial"/>
          <w:b/>
          <w:sz w:val="22"/>
          <w:szCs w:val="22"/>
        </w:rPr>
        <w:t>b</w:t>
      </w:r>
      <w:r>
        <w:rPr>
          <w:rFonts w:ascii="Arial" w:eastAsia="Arial" w:hAnsi="Arial" w:cs="Arial"/>
          <w:b/>
          <w:spacing w:val="-2"/>
          <w:sz w:val="22"/>
          <w:szCs w:val="22"/>
        </w:rPr>
        <w:t>j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pacing w:val="-3"/>
          <w:sz w:val="22"/>
          <w:szCs w:val="22"/>
        </w:rPr>
        <w:t>v</w:t>
      </w:r>
      <w:r>
        <w:rPr>
          <w:rFonts w:ascii="Arial" w:eastAsia="Arial" w:hAnsi="Arial" w:cs="Arial"/>
          <w:b/>
          <w:sz w:val="22"/>
          <w:szCs w:val="22"/>
        </w:rPr>
        <w:t>e</w:t>
      </w:r>
    </w:p>
    <w:p w14:paraId="508B3EDD" w14:textId="4FF76F4C" w:rsidR="00032EF7" w:rsidRDefault="00A06ABD">
      <w:pPr>
        <w:spacing w:before="32"/>
        <w:ind w:left="11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 an e</w:t>
      </w:r>
      <w:r>
        <w:rPr>
          <w:rFonts w:ascii="Arial" w:eastAsia="Arial" w:hAnsi="Arial" w:cs="Arial"/>
          <w:spacing w:val="-1"/>
          <w:sz w:val="22"/>
          <w:szCs w:val="22"/>
        </w:rPr>
        <w:t>nt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y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el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acy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.</w:t>
      </w:r>
    </w:p>
    <w:p w14:paraId="08F775BC" w14:textId="77777777" w:rsidR="00032EF7" w:rsidRDefault="00032EF7">
      <w:pPr>
        <w:spacing w:before="13" w:line="240" w:lineRule="exact"/>
        <w:rPr>
          <w:sz w:val="24"/>
          <w:szCs w:val="24"/>
        </w:rPr>
      </w:pPr>
    </w:p>
    <w:p w14:paraId="186C71C9" w14:textId="77777777" w:rsidR="00032EF7" w:rsidRDefault="00A06ABD">
      <w:pPr>
        <w:ind w:left="11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z w:val="22"/>
          <w:szCs w:val="22"/>
        </w:rPr>
        <w:t>ummary</w:t>
      </w:r>
      <w:r>
        <w:rPr>
          <w:rFonts w:ascii="Arial" w:eastAsia="Arial" w:hAnsi="Arial" w:cs="Arial"/>
          <w:b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of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Q</w:t>
      </w:r>
      <w:r>
        <w:rPr>
          <w:rFonts w:ascii="Arial" w:eastAsia="Arial" w:hAnsi="Arial" w:cs="Arial"/>
          <w:b/>
          <w:sz w:val="22"/>
          <w:szCs w:val="22"/>
        </w:rPr>
        <w:t>u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pacing w:val="-1"/>
          <w:sz w:val="22"/>
          <w:szCs w:val="22"/>
        </w:rPr>
        <w:t>i</w:t>
      </w:r>
      <w:r>
        <w:rPr>
          <w:rFonts w:ascii="Arial" w:eastAsia="Arial" w:hAnsi="Arial" w:cs="Arial"/>
          <w:b/>
          <w:spacing w:val="1"/>
          <w:sz w:val="22"/>
          <w:szCs w:val="22"/>
        </w:rPr>
        <w:t>f</w:t>
      </w:r>
      <w:r>
        <w:rPr>
          <w:rFonts w:ascii="Arial" w:eastAsia="Arial" w:hAnsi="Arial" w:cs="Arial"/>
          <w:b/>
          <w:spacing w:val="-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c</w:t>
      </w:r>
      <w:r>
        <w:rPr>
          <w:rFonts w:ascii="Arial" w:eastAsia="Arial" w:hAnsi="Arial" w:cs="Arial"/>
          <w:b/>
          <w:spacing w:val="-1"/>
          <w:sz w:val="22"/>
          <w:szCs w:val="22"/>
        </w:rPr>
        <w:t>a</w:t>
      </w:r>
      <w:r>
        <w:rPr>
          <w:rFonts w:ascii="Arial" w:eastAsia="Arial" w:hAnsi="Arial" w:cs="Arial"/>
          <w:b/>
          <w:spacing w:val="-2"/>
          <w:sz w:val="22"/>
          <w:szCs w:val="22"/>
        </w:rPr>
        <w:t>t</w:t>
      </w:r>
      <w:r>
        <w:rPr>
          <w:rFonts w:ascii="Arial" w:eastAsia="Arial" w:hAnsi="Arial" w:cs="Arial"/>
          <w:b/>
          <w:spacing w:val="-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pacing w:val="1"/>
          <w:sz w:val="22"/>
          <w:szCs w:val="22"/>
        </w:rPr>
        <w:t>s</w:t>
      </w:r>
      <w:r>
        <w:rPr>
          <w:rFonts w:ascii="Arial" w:eastAsia="Arial" w:hAnsi="Arial" w:cs="Arial"/>
          <w:b/>
          <w:sz w:val="22"/>
          <w:szCs w:val="22"/>
        </w:rPr>
        <w:t>:</w:t>
      </w:r>
    </w:p>
    <w:p w14:paraId="1355E03F" w14:textId="77777777" w:rsidR="00032EF7" w:rsidRDefault="00A06ABD">
      <w:pPr>
        <w:spacing w:before="18" w:line="254" w:lineRule="auto"/>
        <w:ind w:left="832" w:right="2065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l, a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bl</w:t>
      </w:r>
      <w:r>
        <w:rPr>
          <w:rFonts w:ascii="Arial" w:eastAsia="Arial" w:hAnsi="Arial" w:cs="Arial"/>
          <w:sz w:val="22"/>
          <w:szCs w:val="22"/>
        </w:rPr>
        <w:t>em so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 xml:space="preserve">ork 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 xml:space="preserve">ce and 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n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di</w:t>
      </w:r>
      <w:r>
        <w:rPr>
          <w:rFonts w:ascii="Arial" w:eastAsia="Arial" w:hAnsi="Arial" w:cs="Arial"/>
          <w:sz w:val="22"/>
          <w:szCs w:val="22"/>
        </w:rPr>
        <w:t>cal 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utic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l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ol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 xml:space="preserve">y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erbal 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w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tt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ni</w:t>
      </w:r>
      <w:r>
        <w:rPr>
          <w:rFonts w:ascii="Arial" w:eastAsia="Arial" w:hAnsi="Arial" w:cs="Arial"/>
          <w:sz w:val="22"/>
          <w:szCs w:val="22"/>
        </w:rPr>
        <w:t>cati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s</w:t>
      </w:r>
      <w:r>
        <w:rPr>
          <w:rFonts w:ascii="Arial" w:eastAsia="Arial" w:hAnsi="Arial" w:cs="Arial"/>
          <w:spacing w:val="2"/>
          <w:sz w:val="22"/>
          <w:szCs w:val="22"/>
        </w:rPr>
        <w:t>k</w:t>
      </w:r>
      <w:r>
        <w:rPr>
          <w:rFonts w:ascii="Arial" w:eastAsia="Arial" w:hAnsi="Arial" w:cs="Arial"/>
          <w:spacing w:val="-1"/>
          <w:sz w:val="22"/>
          <w:szCs w:val="22"/>
        </w:rPr>
        <w:t>ill</w:t>
      </w:r>
      <w:r>
        <w:rPr>
          <w:rFonts w:ascii="Arial" w:eastAsia="Arial" w:hAnsi="Arial" w:cs="Arial"/>
          <w:spacing w:val="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ess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sm</w:t>
      </w:r>
    </w:p>
    <w:p w14:paraId="60889B83" w14:textId="77777777" w:rsidR="00032EF7" w:rsidRDefault="00A06ABD">
      <w:pPr>
        <w:spacing w:line="240" w:lineRule="exact"/>
        <w:ind w:left="83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usto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ce pe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y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st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nt</w:t>
      </w:r>
      <w:r>
        <w:rPr>
          <w:rFonts w:ascii="Arial" w:eastAsia="Arial" w:hAnsi="Arial" w:cs="Arial"/>
          <w:spacing w:val="-2"/>
          <w:sz w:val="22"/>
          <w:szCs w:val="22"/>
        </w:rPr>
        <w:t>er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l &amp; 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ernal cu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ers</w:t>
      </w:r>
    </w:p>
    <w:p w14:paraId="73C2ED7E" w14:textId="77777777" w:rsidR="00032EF7" w:rsidRDefault="00A06ABD">
      <w:pPr>
        <w:spacing w:before="16"/>
        <w:ind w:left="832"/>
        <w:rPr>
          <w:rFonts w:ascii="Arial" w:eastAsia="Arial" w:hAnsi="Arial" w:cs="Arial"/>
          <w:sz w:val="22"/>
          <w:szCs w:val="22"/>
        </w:rPr>
      </w:pPr>
      <w:r>
        <w:pict w14:anchorId="186CFD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75.6pt;margin-top:-53.45pt;width:10.1pt;height:67.1pt;z-index:-251660288;mso-position-horizontal-relative:page">
            <v:imagedata r:id="rId6" o:title=""/>
            <w10:wrap anchorx="page"/>
          </v:shape>
        </w:pict>
      </w:r>
      <w:r>
        <w:pict w14:anchorId="28492116">
          <v:shape id="_x0000_s1031" type="#_x0000_t75" style="position:absolute;left:0;text-align:left;margin-left:329.45pt;margin-top:101.95pt;width:10.1pt;height:67.2pt;z-index:-251659264;mso-position-horizontal-relative:page">
            <v:imagedata r:id="rId7" o:title=""/>
            <w10:wrap anchorx="page"/>
          </v:shape>
        </w:pict>
      </w:r>
      <w:r>
        <w:rPr>
          <w:rFonts w:ascii="Arial" w:eastAsia="Arial" w:hAnsi="Arial" w:cs="Arial"/>
          <w:spacing w:val="-2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7"/>
          <w:sz w:val="22"/>
          <w:szCs w:val="22"/>
        </w:rPr>
        <w:t>W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4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erP</w:t>
      </w:r>
      <w:r>
        <w:rPr>
          <w:rFonts w:ascii="Arial" w:eastAsia="Arial" w:hAnsi="Arial" w:cs="Arial"/>
          <w:spacing w:val="-1"/>
          <w:sz w:val="22"/>
          <w:szCs w:val="22"/>
        </w:rPr>
        <w:t>oi</w:t>
      </w:r>
      <w:r>
        <w:rPr>
          <w:rFonts w:ascii="Arial" w:eastAsia="Arial" w:hAnsi="Arial" w:cs="Arial"/>
          <w:sz w:val="22"/>
          <w:szCs w:val="22"/>
        </w:rPr>
        <w:t>nt,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O</w:t>
      </w:r>
      <w:r>
        <w:rPr>
          <w:rFonts w:ascii="Arial" w:eastAsia="Arial" w:hAnsi="Arial" w:cs="Arial"/>
          <w:sz w:val="22"/>
          <w:szCs w:val="22"/>
        </w:rPr>
        <w:t>utl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k,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cc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ss,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-m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ern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t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ch</w:t>
      </w:r>
    </w:p>
    <w:p w14:paraId="181DF31C" w14:textId="77777777" w:rsidR="00032EF7" w:rsidRDefault="00032EF7">
      <w:pPr>
        <w:spacing w:before="11" w:line="240" w:lineRule="exact"/>
        <w:rPr>
          <w:sz w:val="24"/>
          <w:szCs w:val="24"/>
        </w:rPr>
      </w:pPr>
    </w:p>
    <w:p w14:paraId="50044838" w14:textId="77777777" w:rsidR="00032EF7" w:rsidRDefault="00A06ABD">
      <w:pPr>
        <w:ind w:left="11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d</w:t>
      </w:r>
      <w:r>
        <w:rPr>
          <w:rFonts w:ascii="Arial" w:eastAsia="Arial" w:hAnsi="Arial" w:cs="Arial"/>
          <w:b/>
          <w:spacing w:val="-1"/>
          <w:sz w:val="22"/>
          <w:szCs w:val="22"/>
        </w:rPr>
        <w:t>u</w:t>
      </w:r>
      <w:r>
        <w:rPr>
          <w:rFonts w:ascii="Arial" w:eastAsia="Arial" w:hAnsi="Arial" w:cs="Arial"/>
          <w:b/>
          <w:sz w:val="22"/>
          <w:szCs w:val="22"/>
        </w:rPr>
        <w:t>c</w:t>
      </w:r>
      <w:r>
        <w:rPr>
          <w:rFonts w:ascii="Arial" w:eastAsia="Arial" w:hAnsi="Arial" w:cs="Arial"/>
          <w:b/>
          <w:spacing w:val="-1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z w:val="22"/>
          <w:szCs w:val="22"/>
        </w:rPr>
        <w:t>on:</w:t>
      </w:r>
    </w:p>
    <w:p w14:paraId="4F537E62" w14:textId="77777777" w:rsidR="00032EF7" w:rsidRDefault="00032EF7">
      <w:pPr>
        <w:spacing w:before="16" w:line="240" w:lineRule="exact"/>
        <w:rPr>
          <w:sz w:val="24"/>
          <w:szCs w:val="24"/>
        </w:rPr>
      </w:pPr>
    </w:p>
    <w:p w14:paraId="512460F9" w14:textId="77777777" w:rsidR="00032EF7" w:rsidRDefault="00A06ABD">
      <w:pPr>
        <w:ind w:left="11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dmonds 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y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C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ll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z w:val="22"/>
          <w:szCs w:val="22"/>
        </w:rPr>
        <w:t xml:space="preserve">                                                                     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2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10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A</w:t>
      </w:r>
    </w:p>
    <w:p w14:paraId="7BA91575" w14:textId="77777777" w:rsidR="00032EF7" w:rsidRDefault="00A06ABD">
      <w:pPr>
        <w:spacing w:line="240" w:lineRule="exact"/>
        <w:ind w:left="11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P</w:t>
      </w:r>
      <w:r>
        <w:rPr>
          <w:rFonts w:ascii="Arial" w:eastAsia="Arial" w:hAnsi="Arial" w:cs="Arial"/>
          <w:b/>
          <w:sz w:val="22"/>
          <w:szCs w:val="22"/>
        </w:rPr>
        <w:t>h</w:t>
      </w:r>
      <w:r>
        <w:rPr>
          <w:rFonts w:ascii="Arial" w:eastAsia="Arial" w:hAnsi="Arial" w:cs="Arial"/>
          <w:b/>
          <w:spacing w:val="-1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m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z w:val="22"/>
          <w:szCs w:val="22"/>
        </w:rPr>
        <w:t>y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3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z w:val="22"/>
          <w:szCs w:val="22"/>
        </w:rPr>
        <w:t>h</w:t>
      </w: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cian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C</w:t>
      </w:r>
      <w:r>
        <w:rPr>
          <w:rFonts w:ascii="Arial" w:eastAsia="Arial" w:hAnsi="Arial" w:cs="Arial"/>
          <w:b/>
          <w:sz w:val="22"/>
          <w:szCs w:val="22"/>
        </w:rPr>
        <w:t>er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-1"/>
          <w:sz w:val="22"/>
          <w:szCs w:val="22"/>
        </w:rPr>
        <w:t>i</w:t>
      </w:r>
      <w:r>
        <w:rPr>
          <w:rFonts w:ascii="Arial" w:eastAsia="Arial" w:hAnsi="Arial" w:cs="Arial"/>
          <w:b/>
          <w:spacing w:val="1"/>
          <w:sz w:val="22"/>
          <w:szCs w:val="22"/>
        </w:rPr>
        <w:t>fi</w:t>
      </w:r>
      <w:r>
        <w:rPr>
          <w:rFonts w:ascii="Arial" w:eastAsia="Arial" w:hAnsi="Arial" w:cs="Arial"/>
          <w:b/>
          <w:sz w:val="22"/>
          <w:szCs w:val="22"/>
        </w:rPr>
        <w:t>c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2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, J</w:t>
      </w:r>
      <w:r>
        <w:rPr>
          <w:rFonts w:ascii="Arial" w:eastAsia="Arial" w:hAnsi="Arial" w:cs="Arial"/>
          <w:b/>
          <w:spacing w:val="-1"/>
          <w:sz w:val="22"/>
          <w:szCs w:val="22"/>
        </w:rPr>
        <w:t>u</w:t>
      </w:r>
      <w:r>
        <w:rPr>
          <w:rFonts w:ascii="Arial" w:eastAsia="Arial" w:hAnsi="Arial" w:cs="Arial"/>
          <w:b/>
          <w:sz w:val="22"/>
          <w:szCs w:val="22"/>
        </w:rPr>
        <w:t>ne 2007</w:t>
      </w:r>
    </w:p>
    <w:p w14:paraId="20A92404" w14:textId="77777777" w:rsidR="00032EF7" w:rsidRDefault="00032EF7">
      <w:pPr>
        <w:spacing w:before="13" w:line="240" w:lineRule="exact"/>
        <w:rPr>
          <w:sz w:val="24"/>
          <w:szCs w:val="24"/>
        </w:rPr>
      </w:pPr>
    </w:p>
    <w:p w14:paraId="13D76055" w14:textId="77777777" w:rsidR="00032EF7" w:rsidRDefault="00A06ABD">
      <w:pPr>
        <w:ind w:left="11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ele</w:t>
      </w:r>
      <w:r>
        <w:rPr>
          <w:rFonts w:ascii="Arial" w:eastAsia="Arial" w:hAnsi="Arial" w:cs="Arial"/>
          <w:b/>
          <w:spacing w:val="-2"/>
          <w:sz w:val="22"/>
          <w:szCs w:val="22"/>
        </w:rPr>
        <w:t>v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z w:val="22"/>
          <w:szCs w:val="22"/>
        </w:rPr>
        <w:t>t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-1"/>
          <w:sz w:val="22"/>
          <w:szCs w:val="22"/>
        </w:rPr>
        <w:t>u</w:t>
      </w:r>
      <w:r>
        <w:rPr>
          <w:rFonts w:ascii="Arial" w:eastAsia="Arial" w:hAnsi="Arial" w:cs="Arial"/>
          <w:b/>
          <w:sz w:val="22"/>
          <w:szCs w:val="22"/>
        </w:rPr>
        <w:t>rs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pacing w:val="3"/>
          <w:sz w:val="22"/>
          <w:szCs w:val="22"/>
        </w:rPr>
        <w:t>w</w:t>
      </w:r>
      <w:r>
        <w:rPr>
          <w:rFonts w:ascii="Arial" w:eastAsia="Arial" w:hAnsi="Arial" w:cs="Arial"/>
          <w:b/>
          <w:spacing w:val="-3"/>
          <w:sz w:val="22"/>
          <w:szCs w:val="22"/>
        </w:rPr>
        <w:t>o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k</w:t>
      </w:r>
      <w:r>
        <w:rPr>
          <w:rFonts w:ascii="Arial" w:eastAsia="Arial" w:hAnsi="Arial" w:cs="Arial"/>
          <w:b/>
          <w:sz w:val="22"/>
          <w:szCs w:val="22"/>
        </w:rPr>
        <w:t>:</w:t>
      </w:r>
    </w:p>
    <w:p w14:paraId="48975D2B" w14:textId="77777777" w:rsidR="00032EF7" w:rsidRDefault="00A06ABD">
      <w:pPr>
        <w:spacing w:before="1"/>
        <w:ind w:left="472"/>
      </w:pPr>
      <w:r>
        <w:pict w14:anchorId="1887084F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87.6pt;margin-top:2.15pt;width:404.65pt;height:64.7pt;z-index:-25165516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582"/>
                    <w:gridCol w:w="3511"/>
                  </w:tblGrid>
                  <w:tr w:rsidR="00032EF7" w14:paraId="4C98A52D" w14:textId="77777777">
                    <w:trPr>
                      <w:trHeight w:hRule="exact" w:val="245"/>
                    </w:trPr>
                    <w:tc>
                      <w:tcPr>
                        <w:tcW w:w="45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691B50" w14:textId="77777777" w:rsidR="00032EF7" w:rsidRDefault="00A06ABD">
                        <w:pPr>
                          <w:spacing w:line="220" w:lineRule="exact"/>
                          <w:ind w:left="12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he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nt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di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cati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ns</w:t>
                        </w:r>
                      </w:p>
                    </w:tc>
                    <w:tc>
                      <w:tcPr>
                        <w:tcW w:w="3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49C85D" w14:textId="77777777" w:rsidR="00032EF7" w:rsidRDefault="00A06ABD">
                        <w:pPr>
                          <w:spacing w:line="220" w:lineRule="exact"/>
                          <w:ind w:left="615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pli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ac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ol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I &amp;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I</w:t>
                        </w:r>
                      </w:p>
                    </w:tc>
                  </w:tr>
                  <w:tr w:rsidR="00032EF7" w14:paraId="602A691E" w14:textId="77777777">
                    <w:trPr>
                      <w:trHeight w:hRule="exact" w:val="269"/>
                    </w:trPr>
                    <w:tc>
                      <w:tcPr>
                        <w:tcW w:w="45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057FE6" w14:textId="77777777" w:rsidR="00032EF7" w:rsidRDefault="00A06ABD">
                        <w:pPr>
                          <w:spacing w:line="240" w:lineRule="exact"/>
                          <w:ind w:left="12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 Ph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y        </w:t>
                        </w:r>
                        <w:r>
                          <w:rPr>
                            <w:rFonts w:ascii="Arial" w:eastAsia="Arial" w:hAnsi="Arial" w:cs="Arial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ces</w:t>
                        </w:r>
                      </w:p>
                    </w:tc>
                    <w:tc>
                      <w:tcPr>
                        <w:tcW w:w="3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085825" w14:textId="77777777" w:rsidR="00032EF7" w:rsidRDefault="00A06ABD">
                        <w:pPr>
                          <w:spacing w:line="240" w:lineRule="exact"/>
                          <w:ind w:left="615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ac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cal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ns</w:t>
                        </w:r>
                      </w:p>
                    </w:tc>
                  </w:tr>
                  <w:tr w:rsidR="00032EF7" w14:paraId="1B52CE0C" w14:textId="77777777">
                    <w:trPr>
                      <w:trHeight w:hRule="exact" w:val="268"/>
                    </w:trPr>
                    <w:tc>
                      <w:tcPr>
                        <w:tcW w:w="45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0F9065" w14:textId="77777777" w:rsidR="00032EF7" w:rsidRDefault="00A06ABD">
                        <w:pPr>
                          <w:spacing w:line="240" w:lineRule="exact"/>
                          <w:ind w:left="12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cal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ol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  <w:tc>
                      <w:tcPr>
                        <w:tcW w:w="3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234D22" w14:textId="77777777" w:rsidR="00032EF7" w:rsidRDefault="00A06ABD">
                        <w:pPr>
                          <w:spacing w:line="240" w:lineRule="exact"/>
                          <w:ind w:left="615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acy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ol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</w:tr>
                  <w:tr w:rsidR="00032EF7" w14:paraId="48F73CAE" w14:textId="77777777">
                    <w:trPr>
                      <w:trHeight w:hRule="exact" w:val="268"/>
                    </w:trPr>
                    <w:tc>
                      <w:tcPr>
                        <w:tcW w:w="45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B75AC8" w14:textId="77777777" w:rsidR="00032EF7" w:rsidRDefault="00A06ABD">
                        <w:pPr>
                          <w:spacing w:line="240" w:lineRule="exact"/>
                          <w:ind w:left="12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pi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al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oc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3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227BE0" w14:textId="77777777" w:rsidR="00032EF7" w:rsidRDefault="00A06ABD">
                        <w:pPr>
                          <w:spacing w:line="240" w:lineRule="exact"/>
                          <w:ind w:left="615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acy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&amp;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cs</w:t>
                        </w:r>
                      </w:p>
                    </w:tc>
                  </w:tr>
                  <w:tr w:rsidR="00032EF7" w14:paraId="6BF0D3F2" w14:textId="77777777">
                    <w:trPr>
                      <w:trHeight w:hRule="exact" w:val="245"/>
                    </w:trPr>
                    <w:tc>
                      <w:tcPr>
                        <w:tcW w:w="45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DFC629" w14:textId="77777777" w:rsidR="00032EF7" w:rsidRDefault="00A06ABD">
                        <w:pPr>
                          <w:spacing w:line="240" w:lineRule="exact"/>
                          <w:ind w:left="12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uman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position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position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e &amp;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ncti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n</w:t>
                        </w:r>
                      </w:p>
                    </w:tc>
                    <w:tc>
                      <w:tcPr>
                        <w:tcW w:w="3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C202C3" w14:textId="77777777" w:rsidR="00032EF7" w:rsidRDefault="00A06ABD">
                        <w:pPr>
                          <w:spacing w:line="240" w:lineRule="exact"/>
                          <w:ind w:left="615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  <w:sz w:val="22"/>
                            <w:szCs w:val="22"/>
                          </w:rPr>
                          <w:t>rm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acy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>Cli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cal</w:t>
                        </w:r>
                      </w:p>
                    </w:tc>
                  </w:tr>
                </w:tbl>
                <w:p w14:paraId="10FFD457" w14:textId="77777777" w:rsidR="00032EF7" w:rsidRDefault="00032EF7"/>
              </w:txbxContent>
            </v:textbox>
            <w10:wrap anchorx="page"/>
          </v:shape>
        </w:pict>
      </w:r>
      <w:r>
        <w:pict w14:anchorId="0F5684D6">
          <v:shape id="_x0000_i1025" type="#_x0000_t75" style="width:10.3pt;height:67.3pt">
            <v:imagedata r:id="rId7" o:title=""/>
          </v:shape>
        </w:pict>
      </w:r>
    </w:p>
    <w:p w14:paraId="71DE0E9D" w14:textId="77777777" w:rsidR="00032EF7" w:rsidRDefault="00A06ABD">
      <w:pPr>
        <w:spacing w:line="500" w:lineRule="atLeast"/>
        <w:ind w:left="112" w:right="584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P</w:t>
      </w:r>
      <w:r>
        <w:rPr>
          <w:rFonts w:ascii="Arial" w:eastAsia="Arial" w:hAnsi="Arial" w:cs="Arial"/>
          <w:b/>
          <w:sz w:val="22"/>
          <w:szCs w:val="22"/>
        </w:rPr>
        <w:t>ro</w:t>
      </w:r>
      <w:r>
        <w:rPr>
          <w:rFonts w:ascii="Arial" w:eastAsia="Arial" w:hAnsi="Arial" w:cs="Arial"/>
          <w:b/>
          <w:spacing w:val="1"/>
          <w:sz w:val="22"/>
          <w:szCs w:val="22"/>
        </w:rPr>
        <w:t>f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z w:val="22"/>
          <w:szCs w:val="22"/>
        </w:rPr>
        <w:t>sion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l Work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E</w:t>
      </w:r>
      <w:r>
        <w:rPr>
          <w:rFonts w:ascii="Arial" w:eastAsia="Arial" w:hAnsi="Arial" w:cs="Arial"/>
          <w:b/>
          <w:sz w:val="22"/>
          <w:szCs w:val="22"/>
        </w:rPr>
        <w:t>x</w:t>
      </w:r>
      <w:r>
        <w:rPr>
          <w:rFonts w:ascii="Arial" w:eastAsia="Arial" w:hAnsi="Arial" w:cs="Arial"/>
          <w:b/>
          <w:spacing w:val="-3"/>
          <w:sz w:val="22"/>
          <w:szCs w:val="22"/>
        </w:rPr>
        <w:t>p</w:t>
      </w:r>
      <w:r>
        <w:rPr>
          <w:rFonts w:ascii="Arial" w:eastAsia="Arial" w:hAnsi="Arial" w:cs="Arial"/>
          <w:b/>
          <w:sz w:val="22"/>
          <w:szCs w:val="22"/>
        </w:rPr>
        <w:t>er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z w:val="22"/>
          <w:szCs w:val="22"/>
        </w:rPr>
        <w:t xml:space="preserve">ce: 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nterns</w:t>
      </w:r>
      <w:r>
        <w:rPr>
          <w:rFonts w:ascii="Arial" w:eastAsia="Arial" w:hAnsi="Arial" w:cs="Arial"/>
          <w:b/>
          <w:spacing w:val="-3"/>
          <w:sz w:val="22"/>
          <w:szCs w:val="22"/>
        </w:rPr>
        <w:t>h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p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8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pr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l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2</w:t>
      </w:r>
      <w:r>
        <w:rPr>
          <w:rFonts w:ascii="Arial" w:eastAsia="Arial" w:hAnsi="Arial" w:cs="Arial"/>
          <w:b/>
          <w:spacing w:val="-1"/>
          <w:sz w:val="22"/>
          <w:szCs w:val="22"/>
        </w:rPr>
        <w:t>0</w:t>
      </w:r>
      <w:r>
        <w:rPr>
          <w:rFonts w:ascii="Arial" w:eastAsia="Arial" w:hAnsi="Arial" w:cs="Arial"/>
          <w:b/>
          <w:sz w:val="22"/>
          <w:szCs w:val="22"/>
        </w:rPr>
        <w:t>07 –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J</w:t>
      </w:r>
      <w:r>
        <w:rPr>
          <w:rFonts w:ascii="Arial" w:eastAsia="Arial" w:hAnsi="Arial" w:cs="Arial"/>
          <w:b/>
          <w:spacing w:val="-1"/>
          <w:sz w:val="22"/>
          <w:szCs w:val="22"/>
        </w:rPr>
        <w:t>u</w:t>
      </w:r>
      <w:r>
        <w:rPr>
          <w:rFonts w:ascii="Arial" w:eastAsia="Arial" w:hAnsi="Arial" w:cs="Arial"/>
          <w:b/>
          <w:sz w:val="22"/>
          <w:szCs w:val="22"/>
        </w:rPr>
        <w:t>ne 2</w:t>
      </w:r>
      <w:r>
        <w:rPr>
          <w:rFonts w:ascii="Arial" w:eastAsia="Arial" w:hAnsi="Arial" w:cs="Arial"/>
          <w:b/>
          <w:spacing w:val="-1"/>
          <w:sz w:val="22"/>
          <w:szCs w:val="22"/>
        </w:rPr>
        <w:t>0</w:t>
      </w:r>
      <w:r>
        <w:rPr>
          <w:rFonts w:ascii="Arial" w:eastAsia="Arial" w:hAnsi="Arial" w:cs="Arial"/>
          <w:b/>
          <w:sz w:val="22"/>
          <w:szCs w:val="22"/>
        </w:rPr>
        <w:t>07</w:t>
      </w:r>
    </w:p>
    <w:p w14:paraId="6EE38EA0" w14:textId="77777777" w:rsidR="00032EF7" w:rsidRDefault="00A06ABD">
      <w:pPr>
        <w:spacing w:before="1"/>
        <w:ind w:left="112"/>
        <w:rPr>
          <w:rFonts w:ascii="Arial" w:eastAsia="Arial" w:hAnsi="Arial" w:cs="Arial"/>
          <w:sz w:val="22"/>
          <w:szCs w:val="22"/>
        </w:rPr>
      </w:pPr>
      <w:r>
        <w:pict w14:anchorId="0532B9D2">
          <v:shape id="_x0000_s1028" type="#_x0000_t75" style="position:absolute;left:0;text-align:left;margin-left:75.6pt;margin-top:12.65pt;width:10.1pt;height:27pt;z-index:-251658240;mso-position-horizontal-relative:page">
            <v:imagedata r:id="rId8" o:title=""/>
            <w10:wrap anchorx="page"/>
          </v:shape>
        </w:pict>
      </w:r>
      <w:r>
        <w:rPr>
          <w:rFonts w:ascii="Arial" w:eastAsia="Arial" w:hAnsi="Arial" w:cs="Arial"/>
          <w:sz w:val="22"/>
          <w:szCs w:val="22"/>
        </w:rPr>
        <w:t xml:space="preserve">Fred </w:t>
      </w:r>
      <w:r>
        <w:rPr>
          <w:rFonts w:ascii="Arial" w:eastAsia="Arial" w:hAnsi="Arial" w:cs="Arial"/>
          <w:spacing w:val="-3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2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-2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d,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spacing w:val="7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A</w:t>
      </w:r>
    </w:p>
    <w:p w14:paraId="2AE3780D" w14:textId="77777777" w:rsidR="00032EF7" w:rsidRDefault="00A06ABD">
      <w:pPr>
        <w:spacing w:before="13"/>
        <w:ind w:left="83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w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h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pti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-2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-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2"/>
          <w:sz w:val="22"/>
          <w:szCs w:val="22"/>
        </w:rPr>
        <w:t>k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ng</w:t>
      </w:r>
    </w:p>
    <w:p w14:paraId="73816229" w14:textId="77777777" w:rsidR="00032EF7" w:rsidRDefault="00A06ABD">
      <w:pPr>
        <w:spacing w:before="16"/>
        <w:ind w:left="83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ed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sh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ng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 xml:space="preserve">t </w:t>
      </w:r>
      <w:r>
        <w:rPr>
          <w:rFonts w:ascii="Arial" w:eastAsia="Arial" w:hAnsi="Arial" w:cs="Arial"/>
          <w:spacing w:val="-3"/>
          <w:sz w:val="22"/>
          <w:szCs w:val="22"/>
        </w:rPr>
        <w:t>w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h i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surance iss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ol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em</w:t>
      </w:r>
    </w:p>
    <w:p w14:paraId="459FBE1F" w14:textId="77777777" w:rsidR="00032EF7" w:rsidRDefault="00032EF7">
      <w:pPr>
        <w:spacing w:before="11" w:line="240" w:lineRule="exact"/>
        <w:rPr>
          <w:sz w:val="24"/>
          <w:szCs w:val="24"/>
        </w:rPr>
      </w:pPr>
    </w:p>
    <w:p w14:paraId="1C4D9596" w14:textId="77777777" w:rsidR="00032EF7" w:rsidRDefault="00A06ABD">
      <w:pPr>
        <w:ind w:left="11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z w:val="22"/>
          <w:szCs w:val="22"/>
        </w:rPr>
        <w:t>ales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rk</w:t>
      </w:r>
      <w:r>
        <w:rPr>
          <w:rFonts w:ascii="Arial" w:eastAsia="Arial" w:hAnsi="Arial" w:cs="Arial"/>
          <w:b/>
          <w:spacing w:val="1"/>
          <w:sz w:val="22"/>
          <w:szCs w:val="22"/>
        </w:rPr>
        <w:t>/</w:t>
      </w: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pacing w:val="-3"/>
          <w:sz w:val="22"/>
          <w:szCs w:val="22"/>
        </w:rPr>
        <w:t>h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 xml:space="preserve">er </w:t>
      </w:r>
      <w:r>
        <w:rPr>
          <w:rFonts w:ascii="Arial" w:eastAsia="Arial" w:hAnsi="Arial" w:cs="Arial"/>
          <w:b/>
          <w:spacing w:val="1"/>
          <w:sz w:val="22"/>
          <w:szCs w:val="22"/>
        </w:rPr>
        <w:t>M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y</w:t>
      </w:r>
      <w:r>
        <w:rPr>
          <w:rFonts w:ascii="Arial" w:eastAsia="Arial" w:hAnsi="Arial" w:cs="Arial"/>
          <w:b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2</w:t>
      </w:r>
      <w:r>
        <w:rPr>
          <w:rFonts w:ascii="Arial" w:eastAsia="Arial" w:hAnsi="Arial" w:cs="Arial"/>
          <w:b/>
          <w:spacing w:val="-1"/>
          <w:sz w:val="22"/>
          <w:szCs w:val="22"/>
        </w:rPr>
        <w:t>0</w:t>
      </w:r>
      <w:r>
        <w:rPr>
          <w:rFonts w:ascii="Arial" w:eastAsia="Arial" w:hAnsi="Arial" w:cs="Arial"/>
          <w:b/>
          <w:sz w:val="22"/>
          <w:szCs w:val="22"/>
        </w:rPr>
        <w:t>03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–</w:t>
      </w:r>
      <w:r>
        <w:rPr>
          <w:rFonts w:ascii="Arial" w:eastAsia="Arial" w:hAnsi="Arial" w:cs="Arial"/>
          <w:b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u</w:t>
      </w:r>
      <w:r>
        <w:rPr>
          <w:rFonts w:ascii="Arial" w:eastAsia="Arial" w:hAnsi="Arial" w:cs="Arial"/>
          <w:b/>
          <w:spacing w:val="-1"/>
          <w:sz w:val="22"/>
          <w:szCs w:val="22"/>
        </w:rPr>
        <w:t>g</w:t>
      </w:r>
      <w:r>
        <w:rPr>
          <w:rFonts w:ascii="Arial" w:eastAsia="Arial" w:hAnsi="Arial" w:cs="Arial"/>
          <w:b/>
          <w:sz w:val="22"/>
          <w:szCs w:val="22"/>
        </w:rPr>
        <w:t>u</w:t>
      </w: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z w:val="22"/>
          <w:szCs w:val="22"/>
        </w:rPr>
        <w:t>t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2</w:t>
      </w:r>
      <w:r>
        <w:rPr>
          <w:rFonts w:ascii="Arial" w:eastAsia="Arial" w:hAnsi="Arial" w:cs="Arial"/>
          <w:b/>
          <w:spacing w:val="-1"/>
          <w:sz w:val="22"/>
          <w:szCs w:val="22"/>
        </w:rPr>
        <w:t>0</w:t>
      </w:r>
      <w:r>
        <w:rPr>
          <w:rFonts w:ascii="Arial" w:eastAsia="Arial" w:hAnsi="Arial" w:cs="Arial"/>
          <w:b/>
          <w:sz w:val="22"/>
          <w:szCs w:val="22"/>
        </w:rPr>
        <w:t>05</w:t>
      </w:r>
    </w:p>
    <w:p w14:paraId="67706BAA" w14:textId="77777777" w:rsidR="00032EF7" w:rsidRDefault="00A06ABD">
      <w:pPr>
        <w:spacing w:before="1"/>
        <w:ind w:left="11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Fred </w:t>
      </w:r>
      <w:r>
        <w:rPr>
          <w:rFonts w:ascii="Arial" w:eastAsia="Arial" w:hAnsi="Arial" w:cs="Arial"/>
          <w:spacing w:val="-3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er,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d </w:t>
      </w:r>
      <w:r>
        <w:rPr>
          <w:rFonts w:ascii="Arial" w:eastAsia="Arial" w:hAnsi="Arial" w:cs="Arial"/>
          <w:spacing w:val="6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A</w:t>
      </w:r>
    </w:p>
    <w:p w14:paraId="5EDF403B" w14:textId="77777777" w:rsidR="00032EF7" w:rsidRDefault="00A06ABD">
      <w:pPr>
        <w:spacing w:before="16"/>
        <w:ind w:left="83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ers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w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h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uct se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ecti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, 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produ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d</w:t>
      </w:r>
    </w:p>
    <w:p w14:paraId="35B011B8" w14:textId="77777777" w:rsidR="00032EF7" w:rsidRDefault="00A06ABD">
      <w:pPr>
        <w:spacing w:before="13"/>
        <w:ind w:left="83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2"/>
          <w:sz w:val="22"/>
          <w:szCs w:val="22"/>
        </w:rPr>
        <w:t>k</w:t>
      </w:r>
      <w:r>
        <w:rPr>
          <w:rFonts w:ascii="Arial" w:eastAsia="Arial" w:hAnsi="Arial" w:cs="Arial"/>
          <w:sz w:val="22"/>
          <w:szCs w:val="22"/>
        </w:rPr>
        <w:t>ed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sh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es, 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ed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2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cas</w:t>
      </w:r>
      <w:r>
        <w:rPr>
          <w:rFonts w:ascii="Arial" w:eastAsia="Arial" w:hAnsi="Arial" w:cs="Arial"/>
          <w:spacing w:val="-1"/>
          <w:sz w:val="22"/>
          <w:szCs w:val="22"/>
        </w:rPr>
        <w:t>hi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ed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ce che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ks</w:t>
      </w:r>
    </w:p>
    <w:p w14:paraId="3EA4841B" w14:textId="77777777" w:rsidR="00032EF7" w:rsidRDefault="00A06ABD">
      <w:pPr>
        <w:spacing w:before="16"/>
        <w:ind w:left="832"/>
        <w:rPr>
          <w:rFonts w:ascii="Arial" w:eastAsia="Arial" w:hAnsi="Arial" w:cs="Arial"/>
          <w:sz w:val="22"/>
          <w:szCs w:val="22"/>
        </w:rPr>
      </w:pPr>
      <w:r>
        <w:pict w14:anchorId="060F69FC">
          <v:shape id="_x0000_s1027" type="#_x0000_t75" style="position:absolute;left:0;text-align:left;margin-left:75.6pt;margin-top:-26.7pt;width:10.1pt;height:40.35pt;z-index:-251657216;mso-position-horizontal-relative:page">
            <v:imagedata r:id="rId9" o:title=""/>
            <w10:wrap anchorx="page"/>
          </v:shape>
        </w:pic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ef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k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3"/>
          <w:sz w:val="22"/>
          <w:szCs w:val="22"/>
        </w:rPr>
        <w:t>y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oss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d in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ery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</w:p>
    <w:p w14:paraId="486CC57E" w14:textId="77777777" w:rsidR="00032EF7" w:rsidRDefault="00032EF7">
      <w:pPr>
        <w:spacing w:before="11" w:line="240" w:lineRule="exact"/>
        <w:rPr>
          <w:sz w:val="24"/>
          <w:szCs w:val="24"/>
        </w:rPr>
      </w:pPr>
    </w:p>
    <w:p w14:paraId="0FE149C5" w14:textId="77777777" w:rsidR="00032EF7" w:rsidRDefault="00A06ABD">
      <w:pPr>
        <w:ind w:left="11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z w:val="22"/>
          <w:szCs w:val="22"/>
        </w:rPr>
        <w:t>ommun</w:t>
      </w:r>
      <w:r>
        <w:rPr>
          <w:rFonts w:ascii="Arial" w:eastAsia="Arial" w:hAnsi="Arial" w:cs="Arial"/>
          <w:b/>
          <w:spacing w:val="-2"/>
          <w:sz w:val="22"/>
          <w:szCs w:val="22"/>
        </w:rPr>
        <w:t>i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y</w:t>
      </w:r>
      <w:r>
        <w:rPr>
          <w:rFonts w:ascii="Arial" w:eastAsia="Arial" w:hAnsi="Arial" w:cs="Arial"/>
          <w:b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n</w:t>
      </w:r>
      <w:r>
        <w:rPr>
          <w:rFonts w:ascii="Arial" w:eastAsia="Arial" w:hAnsi="Arial" w:cs="Arial"/>
          <w:b/>
          <w:spacing w:val="-3"/>
          <w:sz w:val="22"/>
          <w:szCs w:val="22"/>
        </w:rPr>
        <w:t>v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3"/>
          <w:sz w:val="22"/>
          <w:szCs w:val="22"/>
        </w:rPr>
        <w:t>l</w:t>
      </w:r>
      <w:r>
        <w:rPr>
          <w:rFonts w:ascii="Arial" w:eastAsia="Arial" w:hAnsi="Arial" w:cs="Arial"/>
          <w:b/>
          <w:spacing w:val="-3"/>
          <w:sz w:val="22"/>
          <w:szCs w:val="22"/>
        </w:rPr>
        <w:t>v</w:t>
      </w:r>
      <w:r>
        <w:rPr>
          <w:rFonts w:ascii="Arial" w:eastAsia="Arial" w:hAnsi="Arial" w:cs="Arial"/>
          <w:b/>
          <w:sz w:val="22"/>
          <w:szCs w:val="22"/>
        </w:rPr>
        <w:t>eme</w:t>
      </w: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pacing w:val="2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:</w:t>
      </w:r>
    </w:p>
    <w:p w14:paraId="50D7B99F" w14:textId="77777777" w:rsidR="00032EF7" w:rsidRDefault="00032EF7">
      <w:pPr>
        <w:spacing w:before="13" w:line="240" w:lineRule="exact"/>
        <w:rPr>
          <w:sz w:val="24"/>
          <w:szCs w:val="24"/>
        </w:rPr>
      </w:pPr>
    </w:p>
    <w:p w14:paraId="7EF8E54B" w14:textId="77777777" w:rsidR="00032EF7" w:rsidRDefault="00A06ABD">
      <w:pPr>
        <w:ind w:left="11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V</w:t>
      </w:r>
      <w:r>
        <w:rPr>
          <w:rFonts w:ascii="Arial" w:eastAsia="Arial" w:hAnsi="Arial" w:cs="Arial"/>
          <w:b/>
          <w:sz w:val="22"/>
          <w:szCs w:val="22"/>
        </w:rPr>
        <w:t>oluntee</w:t>
      </w:r>
      <w:r>
        <w:rPr>
          <w:rFonts w:ascii="Arial" w:eastAsia="Arial" w:hAnsi="Arial" w:cs="Arial"/>
          <w:b/>
          <w:spacing w:val="-2"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/</w:t>
      </w: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z w:val="22"/>
          <w:szCs w:val="22"/>
        </w:rPr>
        <w:t>urs</w:t>
      </w:r>
      <w:r>
        <w:rPr>
          <w:rFonts w:ascii="Arial" w:eastAsia="Arial" w:hAnsi="Arial" w:cs="Arial"/>
          <w:b/>
          <w:spacing w:val="-1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ry</w:t>
      </w:r>
      <w:r>
        <w:rPr>
          <w:rFonts w:ascii="Arial" w:eastAsia="Arial" w:hAnsi="Arial" w:cs="Arial"/>
          <w:b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 xml:space="preserve">&amp; </w:t>
      </w:r>
      <w:r>
        <w:rPr>
          <w:rFonts w:ascii="Arial" w:eastAsia="Arial" w:hAnsi="Arial" w:cs="Arial"/>
          <w:b/>
          <w:spacing w:val="-1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1"/>
          <w:sz w:val="22"/>
          <w:szCs w:val="22"/>
        </w:rPr>
        <w:t>h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1"/>
          <w:sz w:val="22"/>
          <w:szCs w:val="22"/>
        </w:rPr>
        <w:t>l</w:t>
      </w:r>
      <w:r>
        <w:rPr>
          <w:rFonts w:ascii="Arial" w:eastAsia="Arial" w:hAnsi="Arial" w:cs="Arial"/>
          <w:b/>
          <w:spacing w:val="1"/>
          <w:sz w:val="22"/>
          <w:szCs w:val="22"/>
        </w:rPr>
        <w:t>it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z w:val="22"/>
          <w:szCs w:val="22"/>
        </w:rPr>
        <w:t xml:space="preserve">on  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2002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–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P</w:t>
      </w:r>
      <w:r>
        <w:rPr>
          <w:rFonts w:ascii="Arial" w:eastAsia="Arial" w:hAnsi="Arial" w:cs="Arial"/>
          <w:b/>
          <w:spacing w:val="-2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z w:val="22"/>
          <w:szCs w:val="22"/>
        </w:rPr>
        <w:t>t</w:t>
      </w:r>
    </w:p>
    <w:p w14:paraId="2D817AF6" w14:textId="77777777" w:rsidR="00032EF7" w:rsidRDefault="00A06ABD">
      <w:pPr>
        <w:spacing w:before="1"/>
        <w:ind w:left="11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dren</w:t>
      </w:r>
      <w:r>
        <w:rPr>
          <w:rFonts w:ascii="Arial" w:eastAsia="Arial" w:hAnsi="Arial" w:cs="Arial"/>
          <w:spacing w:val="-1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-1"/>
          <w:sz w:val="22"/>
          <w:szCs w:val="22"/>
        </w:rPr>
        <w:t>pi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at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7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A</w:t>
      </w:r>
    </w:p>
    <w:p w14:paraId="5B570E00" w14:textId="77777777" w:rsidR="00032EF7" w:rsidRDefault="00A06ABD">
      <w:pPr>
        <w:spacing w:before="16"/>
        <w:ind w:left="83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d and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k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k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es 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pi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car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k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</w:t>
      </w:r>
    </w:p>
    <w:p w14:paraId="35C0FFA6" w14:textId="77777777" w:rsidR="00032EF7" w:rsidRDefault="00A06ABD">
      <w:pPr>
        <w:spacing w:before="13"/>
        <w:ind w:left="832"/>
        <w:rPr>
          <w:rFonts w:ascii="Arial" w:eastAsia="Arial" w:hAnsi="Arial" w:cs="Arial"/>
          <w:sz w:val="22"/>
          <w:szCs w:val="22"/>
        </w:rPr>
      </w:pPr>
      <w:r>
        <w:pict w14:anchorId="1861A0F8">
          <v:shape id="_x0000_s1026" type="#_x0000_t75" style="position:absolute;left:0;text-align:left;margin-left:75.6pt;margin-top:-13.4pt;width:10.1pt;height:26.9pt;z-index:-251656192;mso-position-horizontal-relative:page">
            <v:imagedata r:id="rId10" o:title=""/>
            <w10:wrap anchorx="page"/>
          </v:shape>
        </w:pict>
      </w:r>
      <w:r>
        <w:rPr>
          <w:rFonts w:ascii="Arial" w:eastAsia="Arial" w:hAnsi="Arial" w:cs="Arial"/>
          <w:spacing w:val="-1"/>
          <w:sz w:val="22"/>
          <w:szCs w:val="22"/>
        </w:rPr>
        <w:t>Pl</w:t>
      </w:r>
      <w:r>
        <w:rPr>
          <w:rFonts w:ascii="Arial" w:eastAsia="Arial" w:hAnsi="Arial" w:cs="Arial"/>
          <w:sz w:val="22"/>
          <w:szCs w:val="22"/>
        </w:rPr>
        <w:t>ay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ames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 si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 xml:space="preserve">g 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/wi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h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nt ch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dren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ng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at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</w:p>
    <w:sectPr w:rsidR="00032EF7">
      <w:type w:val="continuous"/>
      <w:pgSz w:w="12240" w:h="15840"/>
      <w:pgMar w:top="1020" w:right="172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AE748B"/>
    <w:multiLevelType w:val="multilevel"/>
    <w:tmpl w:val="ABCEA59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EF7"/>
    <w:rsid w:val="00032EF7"/>
    <w:rsid w:val="00A0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5FE8E437"/>
  <w15:docId w15:val="{A2E12554-EFAC-4605-8DE8-EFF67D9CB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06AB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6A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mailto:spharmtech@yahoo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2021-04-12T12:24:00Z</dcterms:created>
  <dcterms:modified xsi:type="dcterms:W3CDTF">2021-04-12T12:27:00Z</dcterms:modified>
</cp:coreProperties>
</file>