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B4BC3" w14:textId="77777777" w:rsidR="00CA792F" w:rsidRPr="00CA792F" w:rsidRDefault="00CA792F" w:rsidP="00CA792F">
      <w:pPr>
        <w:spacing w:before="1"/>
        <w:ind w:right="2927"/>
        <w:rPr>
          <w:rFonts w:ascii="Calibri" w:hAnsi="Calibri" w:cs="Calibri"/>
          <w:sz w:val="22"/>
          <w:szCs w:val="22"/>
        </w:rPr>
      </w:pPr>
      <w:r w:rsidRPr="00CA792F">
        <w:rPr>
          <w:rFonts w:ascii="Calibri" w:hAnsi="Calibri" w:cs="Calibri"/>
          <w:sz w:val="22"/>
          <w:szCs w:val="22"/>
        </w:rPr>
        <w:t>Precious Bowman</w:t>
      </w:r>
    </w:p>
    <w:p w14:paraId="6EA268C1" w14:textId="4E667259" w:rsidR="003C55D1" w:rsidRPr="00CA792F" w:rsidRDefault="007F2CEB" w:rsidP="00CA792F">
      <w:pPr>
        <w:spacing w:before="1"/>
        <w:ind w:right="2927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280 Cal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S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ee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2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C 132,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les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C 29425</w:t>
      </w:r>
    </w:p>
    <w:p w14:paraId="67999BE3" w14:textId="77777777" w:rsidR="003C55D1" w:rsidRPr="00CA792F" w:rsidRDefault="003C55D1">
      <w:pPr>
        <w:spacing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2"/>
        <w:gridCol w:w="2268"/>
      </w:tblGrid>
      <w:tr w:rsidR="003C55D1" w:rsidRPr="00CA792F" w14:paraId="16E850F9" w14:textId="77777777">
        <w:trPr>
          <w:trHeight w:hRule="exact" w:val="355"/>
        </w:trPr>
        <w:tc>
          <w:tcPr>
            <w:tcW w:w="716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AFE4356" w14:textId="77777777" w:rsidR="003C55D1" w:rsidRPr="00CA792F" w:rsidRDefault="007F2CEB">
            <w:pPr>
              <w:spacing w:before="52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D</w:t>
            </w:r>
            <w:r w:rsidRPr="00CA792F">
              <w:rPr>
                <w:rFonts w:asciiTheme="minorHAnsi" w:eastAsia="Calibri" w:hAnsiTheme="minorHAnsi" w:cstheme="minorHAnsi"/>
                <w:b/>
              </w:rPr>
              <w:t>U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A</w:t>
            </w:r>
            <w:r w:rsidRPr="00CA792F">
              <w:rPr>
                <w:rFonts w:asciiTheme="minorHAnsi" w:eastAsia="Calibri" w:hAnsiTheme="minorHAnsi" w:cstheme="minorHAnsi"/>
                <w:b/>
              </w:rPr>
              <w:t>TION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 xml:space="preserve"> AN</w:t>
            </w:r>
            <w:r w:rsidRPr="00CA792F">
              <w:rPr>
                <w:rFonts w:asciiTheme="minorHAnsi" w:eastAsia="Calibri" w:hAnsiTheme="minorHAnsi" w:cstheme="minorHAnsi"/>
                <w:b/>
              </w:rPr>
              <w:t>D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T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RA</w:t>
            </w:r>
            <w:r w:rsidRPr="00CA792F">
              <w:rPr>
                <w:rFonts w:asciiTheme="minorHAnsi" w:eastAsia="Calibri" w:hAnsiTheme="minorHAnsi" w:cstheme="minorHAnsi"/>
                <w:b/>
                <w:spacing w:val="2"/>
              </w:rPr>
              <w:t>I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  <w:b/>
              </w:rPr>
              <w:t>I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  <w:b/>
              </w:rPr>
              <w:t>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769F4FC" w14:textId="77777777" w:rsidR="003C55D1" w:rsidRPr="00CA792F" w:rsidRDefault="003C55D1">
            <w:pPr>
              <w:rPr>
                <w:rFonts w:asciiTheme="minorHAnsi" w:hAnsiTheme="minorHAnsi" w:cstheme="minorHAnsi"/>
              </w:rPr>
            </w:pPr>
          </w:p>
        </w:tc>
      </w:tr>
      <w:tr w:rsidR="003C55D1" w:rsidRPr="00CA792F" w14:paraId="547971E9" w14:textId="77777777">
        <w:trPr>
          <w:trHeight w:hRule="exact" w:val="1222"/>
        </w:trPr>
        <w:tc>
          <w:tcPr>
            <w:tcW w:w="716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97729BC" w14:textId="77777777" w:rsidR="003C55D1" w:rsidRPr="00CA792F" w:rsidRDefault="003C55D1">
            <w:pPr>
              <w:spacing w:before="15" w:line="200" w:lineRule="exact"/>
              <w:rPr>
                <w:rFonts w:asciiTheme="minorHAnsi" w:hAnsiTheme="minorHAnsi" w:cstheme="minorHAnsi"/>
              </w:rPr>
            </w:pPr>
          </w:p>
          <w:p w14:paraId="1B8903DD" w14:textId="77777777" w:rsidR="003C55D1" w:rsidRPr="00CA792F" w:rsidRDefault="007F2CEB">
            <w:pPr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b/>
              </w:rPr>
              <w:t>PGY1 Pharmacy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</w:rPr>
              <w:t>es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id</w:t>
            </w: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nc</w:t>
            </w:r>
            <w:r w:rsidRPr="00CA792F">
              <w:rPr>
                <w:rFonts w:asciiTheme="minorHAnsi" w:eastAsia="Calibri" w:hAnsiTheme="minorHAnsi" w:cstheme="minorHAnsi"/>
                <w:b/>
              </w:rPr>
              <w:t>y</w:t>
            </w:r>
          </w:p>
          <w:p w14:paraId="726604B5" w14:textId="77777777" w:rsidR="003C55D1" w:rsidRPr="00CA792F" w:rsidRDefault="007F2CEB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M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ed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</w:rPr>
              <w:t xml:space="preserve">al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iver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CA792F">
              <w:rPr>
                <w:rFonts w:asciiTheme="minorHAnsi" w:eastAsia="Calibri" w:hAnsiTheme="minorHAnsi" w:cstheme="minorHAnsi"/>
              </w:rPr>
              <w:t xml:space="preserve">ity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 xml:space="preserve">f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Car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a M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</w:rPr>
              <w:t>al C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en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t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CA792F">
              <w:rPr>
                <w:rFonts w:asciiTheme="minorHAnsi" w:eastAsia="Calibri" w:hAnsiTheme="minorHAnsi" w:cstheme="minorHAnsi"/>
              </w:rPr>
              <w:t>r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d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eg</w:t>
            </w:r>
            <w:r w:rsidRPr="00CA792F">
              <w:rPr>
                <w:rFonts w:asciiTheme="minorHAnsi" w:eastAsia="Calibri" w:hAnsiTheme="minorHAnsi" w:cstheme="minorHAnsi"/>
              </w:rPr>
              <w:t>e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3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 xml:space="preserve">f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h</w:t>
            </w:r>
            <w:r w:rsidRPr="00CA792F">
              <w:rPr>
                <w:rFonts w:asciiTheme="minorHAnsi" w:eastAsia="Calibri" w:hAnsiTheme="minorHAnsi" w:cstheme="minorHAnsi"/>
              </w:rPr>
              <w:t>arma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</w:rPr>
              <w:t>y</w:t>
            </w:r>
          </w:p>
          <w:p w14:paraId="4ECF8246" w14:textId="77777777" w:rsidR="003C55D1" w:rsidRPr="00CA792F" w:rsidRDefault="007F2CEB">
            <w:pPr>
              <w:spacing w:before="1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C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h</w:t>
            </w:r>
            <w:r w:rsidRPr="00CA792F">
              <w:rPr>
                <w:rFonts w:asciiTheme="minorHAnsi" w:eastAsia="Calibri" w:hAnsiTheme="minorHAnsi" w:cstheme="minorHAnsi"/>
              </w:rPr>
              <w:t>ar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les</w:t>
            </w:r>
            <w:r w:rsidRPr="00CA792F">
              <w:rPr>
                <w:rFonts w:asciiTheme="minorHAnsi" w:eastAsia="Calibri" w:hAnsiTheme="minorHAnsi" w:cstheme="minorHAnsi"/>
              </w:rPr>
              <w:t>t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,</w:t>
            </w:r>
            <w:r w:rsidRPr="00CA792F">
              <w:rPr>
                <w:rFonts w:asciiTheme="minorHAnsi" w:eastAsia="Calibri" w:hAnsiTheme="minorHAnsi" w:cstheme="minorHAnsi"/>
                <w:spacing w:val="3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Car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</w:p>
          <w:p w14:paraId="09C58E46" w14:textId="77777777" w:rsidR="003C55D1" w:rsidRPr="00CA792F" w:rsidRDefault="007F2CEB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spacing w:val="-1"/>
              </w:rPr>
              <w:t>AS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HP</w:t>
            </w:r>
            <w:r w:rsidRPr="00CA792F">
              <w:rPr>
                <w:rFonts w:asciiTheme="minorHAnsi" w:eastAsia="Calibri" w:hAnsiTheme="minorHAnsi" w:cstheme="minorHAnsi"/>
              </w:rPr>
              <w:t>-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A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cc</w:t>
            </w:r>
            <w:r w:rsidRPr="00CA792F">
              <w:rPr>
                <w:rFonts w:asciiTheme="minorHAnsi" w:eastAsia="Calibri" w:hAnsiTheme="minorHAnsi" w:cstheme="minorHAnsi"/>
              </w:rPr>
              <w:t>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ed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t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CA792F">
              <w:rPr>
                <w:rFonts w:asciiTheme="minorHAnsi" w:eastAsia="Calibri" w:hAnsiTheme="minorHAnsi" w:cstheme="minorHAnsi"/>
              </w:rPr>
              <w:t>d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G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Y</w:t>
            </w:r>
            <w:r w:rsidRPr="00CA792F">
              <w:rPr>
                <w:rFonts w:asciiTheme="minorHAnsi" w:eastAsia="Calibri" w:hAnsiTheme="minorHAnsi" w:cstheme="minorHAnsi"/>
              </w:rPr>
              <w:t xml:space="preserve">1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den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</w:rPr>
              <w:t>y</w:t>
            </w:r>
          </w:p>
        </w:tc>
        <w:tc>
          <w:tcPr>
            <w:tcW w:w="226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AEFDAE8" w14:textId="77777777" w:rsidR="003C55D1" w:rsidRPr="00CA792F" w:rsidRDefault="003C55D1">
            <w:pPr>
              <w:spacing w:before="15" w:line="200" w:lineRule="exact"/>
              <w:rPr>
                <w:rFonts w:asciiTheme="minorHAnsi" w:hAnsiTheme="minorHAnsi" w:cstheme="minorHAnsi"/>
              </w:rPr>
            </w:pPr>
          </w:p>
          <w:p w14:paraId="5EAE016C" w14:textId="77777777" w:rsidR="003C55D1" w:rsidRPr="00CA792F" w:rsidRDefault="007F2CEB">
            <w:pPr>
              <w:ind w:left="259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2009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- 2010</w:t>
            </w:r>
          </w:p>
        </w:tc>
      </w:tr>
      <w:tr w:rsidR="003C55D1" w:rsidRPr="00CA792F" w14:paraId="1BBCB3D1" w14:textId="77777777">
        <w:trPr>
          <w:trHeight w:hRule="exact" w:val="880"/>
        </w:trPr>
        <w:tc>
          <w:tcPr>
            <w:tcW w:w="7162" w:type="dxa"/>
            <w:tcBorders>
              <w:top w:val="nil"/>
              <w:left w:val="nil"/>
              <w:bottom w:val="nil"/>
              <w:right w:val="nil"/>
            </w:tcBorders>
          </w:tcPr>
          <w:p w14:paraId="5213E424" w14:textId="77777777" w:rsidR="003C55D1" w:rsidRPr="00CA792F" w:rsidRDefault="007F2CEB">
            <w:pPr>
              <w:spacing w:before="90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Ac</w:t>
            </w:r>
            <w:r w:rsidRPr="00CA792F">
              <w:rPr>
                <w:rFonts w:asciiTheme="minorHAnsi" w:eastAsia="Calibri" w:hAnsiTheme="minorHAnsi" w:cstheme="minorHAnsi"/>
                <w:b/>
              </w:rPr>
              <w:t>a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d</w:t>
            </w:r>
            <w:r w:rsidRPr="00CA792F">
              <w:rPr>
                <w:rFonts w:asciiTheme="minorHAnsi" w:eastAsia="Calibri" w:hAnsiTheme="minorHAnsi" w:cstheme="minorHAnsi"/>
                <w:b/>
              </w:rPr>
              <w:t>em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i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ci</w:t>
            </w:r>
            <w:r w:rsidRPr="00CA792F">
              <w:rPr>
                <w:rFonts w:asciiTheme="minorHAnsi" w:eastAsia="Calibri" w:hAnsiTheme="minorHAnsi" w:cstheme="minorHAnsi"/>
                <w:b/>
              </w:rPr>
              <w:t>an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</w:rPr>
              <w:t>P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p</w:t>
            </w:r>
            <w:r w:rsidRPr="00CA792F">
              <w:rPr>
                <w:rFonts w:asciiTheme="minorHAnsi" w:eastAsia="Calibri" w:hAnsiTheme="minorHAnsi" w:cstheme="minorHAnsi"/>
                <w:b/>
              </w:rPr>
              <w:t>a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</w:rPr>
              <w:t>at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CA792F">
              <w:rPr>
                <w:rFonts w:asciiTheme="minorHAnsi" w:eastAsia="Calibri" w:hAnsiTheme="minorHAnsi" w:cstheme="minorHAnsi"/>
                <w:b/>
                <w:spacing w:val="2"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</w:rPr>
              <w:t>n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</w:rPr>
              <w:t>P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gr</w:t>
            </w:r>
            <w:r w:rsidRPr="00CA792F">
              <w:rPr>
                <w:rFonts w:asciiTheme="minorHAnsi" w:eastAsia="Calibri" w:hAnsiTheme="minorHAnsi" w:cstheme="minorHAnsi"/>
                <w:b/>
              </w:rPr>
              <w:t>am</w:t>
            </w:r>
          </w:p>
          <w:p w14:paraId="60241384" w14:textId="77777777" w:rsidR="003C55D1" w:rsidRPr="00CA792F" w:rsidRDefault="007F2CEB">
            <w:pPr>
              <w:spacing w:before="1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Car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a C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eg</w:t>
            </w:r>
            <w:r w:rsidRPr="00CA792F">
              <w:rPr>
                <w:rFonts w:asciiTheme="minorHAnsi" w:eastAsia="Calibri" w:hAnsiTheme="minorHAnsi" w:cstheme="minorHAnsi"/>
              </w:rPr>
              <w:t>e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 xml:space="preserve">f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h</w:t>
            </w:r>
            <w:r w:rsidRPr="00CA792F">
              <w:rPr>
                <w:rFonts w:asciiTheme="minorHAnsi" w:eastAsia="Calibri" w:hAnsiTheme="minorHAnsi" w:cstheme="minorHAnsi"/>
              </w:rPr>
              <w:t>arm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a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</w:rPr>
              <w:t>y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/ M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ed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</w:rPr>
              <w:t xml:space="preserve">al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Un</w:t>
            </w:r>
            <w:r w:rsidRPr="00CA792F">
              <w:rPr>
                <w:rFonts w:asciiTheme="minorHAnsi" w:eastAsia="Calibri" w:hAnsiTheme="minorHAnsi" w:cstheme="minorHAnsi"/>
              </w:rPr>
              <w:t>iv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CA792F">
              <w:rPr>
                <w:rFonts w:asciiTheme="minorHAnsi" w:eastAsia="Calibri" w:hAnsiTheme="minorHAnsi" w:cstheme="minorHAnsi"/>
              </w:rPr>
              <w:t>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</w:rPr>
              <w:t xml:space="preserve">ity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 xml:space="preserve">f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Car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 xml:space="preserve">a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en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</w:rPr>
              <w:t xml:space="preserve">y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CA792F">
              <w:rPr>
                <w:rFonts w:asciiTheme="minorHAnsi" w:eastAsia="Calibri" w:hAnsiTheme="minorHAnsi" w:cstheme="minorHAnsi"/>
              </w:rPr>
              <w:t>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g</w:t>
            </w:r>
            <w:r w:rsidRPr="00CA792F">
              <w:rPr>
                <w:rFonts w:asciiTheme="minorHAnsi" w:eastAsia="Calibri" w:hAnsiTheme="minorHAnsi" w:cstheme="minorHAnsi"/>
              </w:rPr>
              <w:t>ram</w:t>
            </w:r>
          </w:p>
          <w:p w14:paraId="630D9202" w14:textId="77777777" w:rsidR="003C55D1" w:rsidRPr="00CA792F" w:rsidRDefault="007F2CEB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C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h</w:t>
            </w:r>
            <w:r w:rsidRPr="00CA792F">
              <w:rPr>
                <w:rFonts w:asciiTheme="minorHAnsi" w:eastAsia="Calibri" w:hAnsiTheme="minorHAnsi" w:cstheme="minorHAnsi"/>
              </w:rPr>
              <w:t>ar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les</w:t>
            </w:r>
            <w:r w:rsidRPr="00CA792F">
              <w:rPr>
                <w:rFonts w:asciiTheme="minorHAnsi" w:eastAsia="Calibri" w:hAnsiTheme="minorHAnsi" w:cstheme="minorHAnsi"/>
              </w:rPr>
              <w:t>t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,</w:t>
            </w:r>
            <w:r w:rsidRPr="00CA792F">
              <w:rPr>
                <w:rFonts w:asciiTheme="minorHAnsi" w:eastAsia="Calibri" w:hAnsiTheme="minorHAnsi" w:cstheme="minorHAnsi"/>
                <w:spacing w:val="3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Car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A73583" w14:textId="77777777" w:rsidR="003C55D1" w:rsidRPr="00CA792F" w:rsidRDefault="007F2CEB">
            <w:pPr>
              <w:spacing w:before="90"/>
              <w:ind w:left="259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2009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- 2010</w:t>
            </w:r>
          </w:p>
        </w:tc>
      </w:tr>
      <w:tr w:rsidR="003C55D1" w:rsidRPr="00CA792F" w14:paraId="204B209A" w14:textId="77777777">
        <w:trPr>
          <w:trHeight w:hRule="exact" w:val="880"/>
        </w:trPr>
        <w:tc>
          <w:tcPr>
            <w:tcW w:w="7162" w:type="dxa"/>
            <w:tcBorders>
              <w:top w:val="nil"/>
              <w:left w:val="nil"/>
              <w:bottom w:val="nil"/>
              <w:right w:val="nil"/>
            </w:tcBorders>
          </w:tcPr>
          <w:p w14:paraId="314B0882" w14:textId="77777777" w:rsidR="003C55D1" w:rsidRPr="00CA792F" w:rsidRDefault="007F2CEB">
            <w:pPr>
              <w:spacing w:before="91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Doc</w:t>
            </w:r>
            <w:r w:rsidRPr="00CA792F">
              <w:rPr>
                <w:rFonts w:asciiTheme="minorHAnsi" w:eastAsia="Calibri" w:hAnsiTheme="minorHAnsi" w:cstheme="minorHAnsi"/>
                <w:b/>
              </w:rPr>
              <w:t>t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</w:rPr>
              <w:t>f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</w:rPr>
              <w:t>Pharmacy</w:t>
            </w:r>
          </w:p>
          <w:p w14:paraId="269223D1" w14:textId="77777777" w:rsidR="003C55D1" w:rsidRPr="00CA792F" w:rsidRDefault="007F2CEB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M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ed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</w:rPr>
              <w:t xml:space="preserve">al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iver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CA792F">
              <w:rPr>
                <w:rFonts w:asciiTheme="minorHAnsi" w:eastAsia="Calibri" w:hAnsiTheme="minorHAnsi" w:cstheme="minorHAnsi"/>
              </w:rPr>
              <w:t xml:space="preserve">ity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 xml:space="preserve">f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Car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ll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eg</w:t>
            </w:r>
            <w:r w:rsidRPr="00CA792F">
              <w:rPr>
                <w:rFonts w:asciiTheme="minorHAnsi" w:eastAsia="Calibri" w:hAnsiTheme="minorHAnsi" w:cstheme="minorHAnsi"/>
              </w:rPr>
              <w:t>e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 xml:space="preserve">f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h</w:t>
            </w:r>
            <w:r w:rsidRPr="00CA792F">
              <w:rPr>
                <w:rFonts w:asciiTheme="minorHAnsi" w:eastAsia="Calibri" w:hAnsiTheme="minorHAnsi" w:cstheme="minorHAnsi"/>
              </w:rPr>
              <w:t>arma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c</w:t>
            </w:r>
            <w:r w:rsidRPr="00CA792F">
              <w:rPr>
                <w:rFonts w:asciiTheme="minorHAnsi" w:eastAsia="Calibri" w:hAnsiTheme="minorHAnsi" w:cstheme="minorHAnsi"/>
              </w:rPr>
              <w:t>y</w:t>
            </w:r>
          </w:p>
          <w:p w14:paraId="4F74D26E" w14:textId="77777777" w:rsidR="003C55D1" w:rsidRPr="00CA792F" w:rsidRDefault="007F2CEB">
            <w:pPr>
              <w:spacing w:before="1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C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h</w:t>
            </w:r>
            <w:r w:rsidRPr="00CA792F">
              <w:rPr>
                <w:rFonts w:asciiTheme="minorHAnsi" w:eastAsia="Calibri" w:hAnsiTheme="minorHAnsi" w:cstheme="minorHAnsi"/>
              </w:rPr>
              <w:t>ar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les</w:t>
            </w:r>
            <w:r w:rsidRPr="00CA792F">
              <w:rPr>
                <w:rFonts w:asciiTheme="minorHAnsi" w:eastAsia="Calibri" w:hAnsiTheme="minorHAnsi" w:cstheme="minorHAnsi"/>
              </w:rPr>
              <w:t>t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,</w:t>
            </w:r>
            <w:r w:rsidRPr="00CA792F">
              <w:rPr>
                <w:rFonts w:asciiTheme="minorHAnsi" w:eastAsia="Calibri" w:hAnsiTheme="minorHAnsi" w:cstheme="minorHAnsi"/>
                <w:spacing w:val="3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Car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B9A711" w14:textId="77777777" w:rsidR="003C55D1" w:rsidRPr="00CA792F" w:rsidRDefault="007F2CEB">
            <w:pPr>
              <w:spacing w:before="91"/>
              <w:ind w:left="259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2005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- 2009</w:t>
            </w:r>
          </w:p>
        </w:tc>
      </w:tr>
      <w:tr w:rsidR="003C55D1" w:rsidRPr="00CA792F" w14:paraId="4A7DD75C" w14:textId="77777777">
        <w:trPr>
          <w:trHeight w:hRule="exact" w:val="1098"/>
        </w:trPr>
        <w:tc>
          <w:tcPr>
            <w:tcW w:w="7162" w:type="dxa"/>
            <w:tcBorders>
              <w:top w:val="nil"/>
              <w:left w:val="nil"/>
              <w:bottom w:val="nil"/>
              <w:right w:val="nil"/>
            </w:tcBorders>
          </w:tcPr>
          <w:p w14:paraId="7D2E7D39" w14:textId="77777777" w:rsidR="003C55D1" w:rsidRPr="00CA792F" w:rsidRDefault="007F2CEB">
            <w:pPr>
              <w:spacing w:before="90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b/>
              </w:rPr>
              <w:t>Ba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ch</w:t>
            </w: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lo</w:t>
            </w:r>
            <w:r w:rsidRPr="00CA792F">
              <w:rPr>
                <w:rFonts w:asciiTheme="minorHAnsi" w:eastAsia="Calibri" w:hAnsiTheme="minorHAnsi" w:cstheme="minorHAnsi"/>
                <w:b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</w:rPr>
              <w:t xml:space="preserve">f 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S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ci</w:t>
            </w: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nc</w:t>
            </w: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3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CA792F">
              <w:rPr>
                <w:rFonts w:asciiTheme="minorHAnsi" w:eastAsia="Calibri" w:hAnsiTheme="minorHAnsi" w:cstheme="minorHAnsi"/>
                <w:b/>
              </w:rPr>
              <w:t>n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</w:rPr>
              <w:t>Ps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y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ch</w:t>
            </w:r>
            <w:r w:rsidRPr="00CA792F">
              <w:rPr>
                <w:rFonts w:asciiTheme="minorHAnsi" w:eastAsia="Calibri" w:hAnsiTheme="minorHAnsi" w:cstheme="minorHAnsi"/>
                <w:b/>
                <w:spacing w:val="2"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lo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g</w:t>
            </w:r>
            <w:r w:rsidRPr="00CA792F">
              <w:rPr>
                <w:rFonts w:asciiTheme="minorHAnsi" w:eastAsia="Calibri" w:hAnsiTheme="minorHAnsi" w:cstheme="minorHAnsi"/>
                <w:b/>
              </w:rPr>
              <w:t>y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</w:rPr>
              <w:t xml:space="preserve">/ 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</w:rPr>
              <w:t>s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ci</w:t>
            </w: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nc</w:t>
            </w: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</w:p>
          <w:p w14:paraId="7B86E645" w14:textId="77777777" w:rsidR="003C55D1" w:rsidRPr="00CA792F" w:rsidRDefault="007F2CEB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M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ag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m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la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CA792F">
              <w:rPr>
                <w:rFonts w:asciiTheme="minorHAnsi" w:eastAsia="Calibri" w:hAnsiTheme="minorHAnsi" w:cstheme="minorHAnsi"/>
              </w:rPr>
              <w:t>e</w:t>
            </w:r>
          </w:p>
          <w:p w14:paraId="013CDAEF" w14:textId="77777777" w:rsidR="003C55D1" w:rsidRPr="00CA792F" w:rsidRDefault="007F2CEB">
            <w:pPr>
              <w:spacing w:before="1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D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ke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U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iver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CA792F">
              <w:rPr>
                <w:rFonts w:asciiTheme="minorHAnsi" w:eastAsia="Calibri" w:hAnsiTheme="minorHAnsi" w:cstheme="minorHAnsi"/>
              </w:rPr>
              <w:t>ity</w:t>
            </w:r>
          </w:p>
          <w:p w14:paraId="16A7ABAA" w14:textId="77777777" w:rsidR="003C55D1" w:rsidRPr="00CA792F" w:rsidRDefault="007F2CEB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D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h</w:t>
            </w:r>
            <w:r w:rsidRPr="00CA792F">
              <w:rPr>
                <w:rFonts w:asciiTheme="minorHAnsi" w:eastAsia="Calibri" w:hAnsiTheme="minorHAnsi" w:cstheme="minorHAnsi"/>
              </w:rPr>
              <w:t>am,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t</w:t>
            </w:r>
            <w:r w:rsidRPr="00CA792F">
              <w:rPr>
                <w:rFonts w:asciiTheme="minorHAnsi" w:eastAsia="Calibri" w:hAnsiTheme="minorHAnsi" w:cstheme="minorHAnsi"/>
              </w:rPr>
              <w:t>h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Car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714C03" w14:textId="77777777" w:rsidR="003C55D1" w:rsidRPr="00CA792F" w:rsidRDefault="007F2CEB">
            <w:pPr>
              <w:spacing w:before="90"/>
              <w:ind w:left="259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2000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- 2004</w:t>
            </w:r>
          </w:p>
        </w:tc>
      </w:tr>
      <w:tr w:rsidR="003C55D1" w:rsidRPr="00CA792F" w14:paraId="3C638377" w14:textId="77777777">
        <w:trPr>
          <w:trHeight w:hRule="exact" w:val="884"/>
        </w:trPr>
        <w:tc>
          <w:tcPr>
            <w:tcW w:w="7162" w:type="dxa"/>
            <w:tcBorders>
              <w:top w:val="nil"/>
              <w:left w:val="nil"/>
              <w:bottom w:val="nil"/>
              <w:right w:val="nil"/>
            </w:tcBorders>
          </w:tcPr>
          <w:p w14:paraId="58BBB27F" w14:textId="77777777" w:rsidR="003C55D1" w:rsidRPr="00CA792F" w:rsidRDefault="007F2CEB">
            <w:pPr>
              <w:spacing w:before="91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b/>
              </w:rPr>
              <w:t>t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ud</w:t>
            </w:r>
            <w:r w:rsidRPr="00CA792F">
              <w:rPr>
                <w:rFonts w:asciiTheme="minorHAnsi" w:eastAsia="Calibri" w:hAnsiTheme="minorHAnsi" w:cstheme="minorHAnsi"/>
                <w:b/>
              </w:rPr>
              <w:t>y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Ab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</w:rPr>
              <w:t>ad</w:t>
            </w:r>
          </w:p>
          <w:p w14:paraId="33BB9651" w14:textId="77777777" w:rsidR="003C55D1" w:rsidRPr="00CA792F" w:rsidRDefault="007F2CEB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U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iver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CA792F">
              <w:rPr>
                <w:rFonts w:asciiTheme="minorHAnsi" w:eastAsia="Calibri" w:hAnsiTheme="minorHAnsi" w:cstheme="minorHAnsi"/>
              </w:rPr>
              <w:t xml:space="preserve">ity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 xml:space="preserve">f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Ne</w:t>
            </w:r>
            <w:r w:rsidRPr="00CA792F">
              <w:rPr>
                <w:rFonts w:asciiTheme="minorHAnsi" w:eastAsia="Calibri" w:hAnsiTheme="minorHAnsi" w:cstheme="minorHAnsi"/>
              </w:rPr>
              <w:t>w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W</w:t>
            </w:r>
            <w:r w:rsidRPr="00CA792F">
              <w:rPr>
                <w:rFonts w:asciiTheme="minorHAnsi" w:eastAsia="Calibri" w:hAnsiTheme="minorHAnsi" w:cstheme="minorHAnsi"/>
              </w:rPr>
              <w:t>al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CA792F">
              <w:rPr>
                <w:rFonts w:asciiTheme="minorHAnsi" w:eastAsia="Calibri" w:hAnsiTheme="minorHAnsi" w:cstheme="minorHAnsi"/>
              </w:rPr>
              <w:t>s</w:t>
            </w:r>
          </w:p>
          <w:p w14:paraId="3E8275A5" w14:textId="77777777" w:rsidR="003C55D1" w:rsidRPr="00CA792F" w:rsidRDefault="007F2CEB">
            <w:pPr>
              <w:spacing w:before="1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</w:rPr>
              <w:t>y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d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CA792F">
              <w:rPr>
                <w:rFonts w:asciiTheme="minorHAnsi" w:eastAsia="Calibri" w:hAnsiTheme="minorHAnsi" w:cstheme="minorHAnsi"/>
              </w:rPr>
              <w:t>y,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Ne</w:t>
            </w:r>
            <w:r w:rsidRPr="00CA792F">
              <w:rPr>
                <w:rFonts w:asciiTheme="minorHAnsi" w:eastAsia="Calibri" w:hAnsiTheme="minorHAnsi" w:cstheme="minorHAnsi"/>
              </w:rPr>
              <w:t>w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W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CA792F">
              <w:rPr>
                <w:rFonts w:asciiTheme="minorHAnsi" w:eastAsia="Calibri" w:hAnsiTheme="minorHAnsi" w:cstheme="minorHAnsi"/>
              </w:rPr>
              <w:t xml:space="preserve">,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A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CA792F">
              <w:rPr>
                <w:rFonts w:asciiTheme="minorHAnsi" w:eastAsia="Calibri" w:hAnsiTheme="minorHAnsi" w:cstheme="minorHAnsi"/>
              </w:rPr>
              <w:t>t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r</w:t>
            </w:r>
            <w:r w:rsidRPr="00CA792F">
              <w:rPr>
                <w:rFonts w:asciiTheme="minorHAnsi" w:eastAsia="Calibri" w:hAnsiTheme="minorHAnsi" w:cstheme="minorHAnsi"/>
              </w:rPr>
              <w:t>al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i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E81B13" w14:textId="77777777" w:rsidR="003C55D1" w:rsidRPr="00CA792F" w:rsidRDefault="007F2CEB">
            <w:pPr>
              <w:spacing w:before="91"/>
              <w:ind w:left="259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2002</w:t>
            </w:r>
          </w:p>
        </w:tc>
      </w:tr>
      <w:tr w:rsidR="003C55D1" w:rsidRPr="00CA792F" w14:paraId="64F068F9" w14:textId="77777777">
        <w:trPr>
          <w:trHeight w:hRule="exact" w:val="389"/>
        </w:trPr>
        <w:tc>
          <w:tcPr>
            <w:tcW w:w="716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0B744B8" w14:textId="77777777" w:rsidR="003C55D1" w:rsidRPr="00CA792F" w:rsidRDefault="007F2CEB">
            <w:pPr>
              <w:spacing w:before="85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b/>
              </w:rPr>
              <w:t>P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F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SS</w:t>
            </w:r>
            <w:r w:rsidRPr="00CA792F">
              <w:rPr>
                <w:rFonts w:asciiTheme="minorHAnsi" w:eastAsia="Calibri" w:hAnsiTheme="minorHAnsi" w:cstheme="minorHAnsi"/>
                <w:b/>
              </w:rPr>
              <w:t>I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O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NA</w:t>
            </w:r>
            <w:r w:rsidRPr="00CA792F">
              <w:rPr>
                <w:rFonts w:asciiTheme="minorHAnsi" w:eastAsia="Calibri" w:hAnsiTheme="minorHAnsi" w:cstheme="minorHAnsi"/>
                <w:b/>
              </w:rPr>
              <w:t>L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X</w:t>
            </w:r>
            <w:r w:rsidRPr="00CA792F">
              <w:rPr>
                <w:rFonts w:asciiTheme="minorHAnsi" w:eastAsia="Calibri" w:hAnsiTheme="minorHAnsi" w:cstheme="minorHAnsi"/>
                <w:b/>
              </w:rPr>
              <w:t>P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R</w:t>
            </w:r>
            <w:r w:rsidRPr="00CA792F">
              <w:rPr>
                <w:rFonts w:asciiTheme="minorHAnsi" w:eastAsia="Calibri" w:hAnsiTheme="minorHAnsi" w:cstheme="minorHAnsi"/>
                <w:b/>
              </w:rPr>
              <w:t>I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E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  <w:b/>
              </w:rPr>
              <w:t>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1D4348A" w14:textId="77777777" w:rsidR="003C55D1" w:rsidRPr="00CA792F" w:rsidRDefault="003C55D1">
            <w:pPr>
              <w:rPr>
                <w:rFonts w:asciiTheme="minorHAnsi" w:hAnsiTheme="minorHAnsi" w:cstheme="minorHAnsi"/>
              </w:rPr>
            </w:pPr>
          </w:p>
        </w:tc>
      </w:tr>
      <w:tr w:rsidR="003C55D1" w:rsidRPr="00CA792F" w14:paraId="2B732D97" w14:textId="77777777">
        <w:trPr>
          <w:trHeight w:hRule="exact" w:val="704"/>
        </w:trPr>
        <w:tc>
          <w:tcPr>
            <w:tcW w:w="716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5F8064D" w14:textId="77777777" w:rsidR="003C55D1" w:rsidRPr="00CA792F" w:rsidRDefault="003C55D1">
            <w:pPr>
              <w:spacing w:before="15" w:line="200" w:lineRule="exact"/>
              <w:rPr>
                <w:rFonts w:asciiTheme="minorHAnsi" w:hAnsiTheme="minorHAnsi" w:cstheme="minorHAnsi"/>
              </w:rPr>
            </w:pPr>
          </w:p>
          <w:p w14:paraId="47169CC0" w14:textId="77777777" w:rsidR="003C55D1" w:rsidRPr="00CA792F" w:rsidRDefault="007F2CEB">
            <w:pPr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b/>
              </w:rPr>
              <w:t>C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lin</w:t>
            </w:r>
            <w:r w:rsidRPr="00CA792F">
              <w:rPr>
                <w:rFonts w:asciiTheme="minorHAnsi" w:eastAsia="Calibri" w:hAnsiTheme="minorHAnsi" w:cstheme="minorHAnsi"/>
                <w:b/>
                <w:spacing w:val="1"/>
              </w:rPr>
              <w:t>i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c</w:t>
            </w:r>
            <w:r w:rsidRPr="00CA792F">
              <w:rPr>
                <w:rFonts w:asciiTheme="minorHAnsi" w:eastAsia="Calibri" w:hAnsiTheme="minorHAnsi" w:cstheme="minorHAnsi"/>
                <w:b/>
              </w:rPr>
              <w:t>al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b/>
              </w:rPr>
              <w:t>Pharma</w:t>
            </w:r>
            <w:r w:rsidRPr="00CA792F">
              <w:rPr>
                <w:rFonts w:asciiTheme="minorHAnsi" w:eastAsia="Calibri" w:hAnsiTheme="minorHAnsi" w:cstheme="minorHAnsi"/>
                <w:b/>
                <w:spacing w:val="2"/>
              </w:rPr>
              <w:t>c</w:t>
            </w:r>
            <w:r w:rsidRPr="00CA792F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CA792F">
              <w:rPr>
                <w:rFonts w:asciiTheme="minorHAnsi" w:eastAsia="Calibri" w:hAnsiTheme="minorHAnsi" w:cstheme="minorHAnsi"/>
                <w:b/>
              </w:rPr>
              <w:t>st</w:t>
            </w:r>
          </w:p>
          <w:p w14:paraId="4988576D" w14:textId="77777777" w:rsidR="003C55D1" w:rsidRPr="00CA792F" w:rsidRDefault="007F2CEB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  <w:spacing w:val="-1"/>
              </w:rPr>
              <w:t>A</w:t>
            </w:r>
            <w:r w:rsidRPr="00CA792F">
              <w:rPr>
                <w:rFonts w:asciiTheme="minorHAnsi" w:eastAsia="Calibri" w:hAnsiTheme="minorHAnsi" w:cstheme="minorHAnsi"/>
              </w:rPr>
              <w:t>shley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R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CA792F">
              <w:rPr>
                <w:rFonts w:asciiTheme="minorHAnsi" w:eastAsia="Calibri" w:hAnsiTheme="minorHAnsi" w:cstheme="minorHAnsi"/>
              </w:rPr>
              <w:t>er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T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w</w:t>
            </w:r>
            <w:r w:rsidRPr="00CA792F">
              <w:rPr>
                <w:rFonts w:asciiTheme="minorHAnsi" w:eastAsia="Calibri" w:hAnsiTheme="minorHAnsi" w:cstheme="minorHAnsi"/>
              </w:rPr>
              <w:t>e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r</w:t>
            </w:r>
            <w:r w:rsidRPr="00CA792F">
              <w:rPr>
                <w:rFonts w:asciiTheme="minorHAnsi" w:eastAsia="Calibri" w:hAnsiTheme="minorHAnsi" w:cstheme="minorHAnsi"/>
              </w:rPr>
              <w:t>,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Me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CA792F">
              <w:rPr>
                <w:rFonts w:asciiTheme="minorHAnsi" w:eastAsia="Calibri" w:hAnsiTheme="minorHAnsi" w:cstheme="minorHAnsi"/>
              </w:rPr>
              <w:t>ical U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i</w:t>
            </w:r>
            <w:r w:rsidRPr="00CA792F">
              <w:rPr>
                <w:rFonts w:asciiTheme="minorHAnsi" w:eastAsia="Calibri" w:hAnsiTheme="minorHAnsi" w:cstheme="minorHAnsi"/>
                <w:spacing w:val="-3"/>
              </w:rPr>
              <w:t>v</w:t>
            </w:r>
            <w:r w:rsidRPr="00CA792F">
              <w:rPr>
                <w:rFonts w:asciiTheme="minorHAnsi" w:eastAsia="Calibri" w:hAnsiTheme="minorHAnsi" w:cstheme="minorHAnsi"/>
              </w:rPr>
              <w:t>e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r</w:t>
            </w:r>
            <w:r w:rsidRPr="00CA792F">
              <w:rPr>
                <w:rFonts w:asciiTheme="minorHAnsi" w:eastAsia="Calibri" w:hAnsiTheme="minorHAnsi" w:cstheme="minorHAnsi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i</w:t>
            </w:r>
            <w:r w:rsidRPr="00CA792F">
              <w:rPr>
                <w:rFonts w:asciiTheme="minorHAnsi" w:eastAsia="Calibri" w:hAnsiTheme="minorHAnsi" w:cstheme="minorHAnsi"/>
              </w:rPr>
              <w:t>ty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 xml:space="preserve">f 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ar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li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na</w:t>
            </w:r>
            <w:r w:rsidRPr="00CA792F">
              <w:rPr>
                <w:rFonts w:asciiTheme="minorHAnsi" w:eastAsia="Calibri" w:hAnsiTheme="minorHAnsi" w:cstheme="minorHAnsi"/>
              </w:rPr>
              <w:t>;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</w:t>
            </w:r>
            <w:r w:rsidRPr="00CA792F">
              <w:rPr>
                <w:rFonts w:asciiTheme="minorHAnsi" w:eastAsia="Calibri" w:hAnsiTheme="minorHAnsi" w:cstheme="minorHAnsi"/>
                <w:spacing w:val="-2"/>
              </w:rPr>
              <w:t>h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ar</w:t>
            </w:r>
            <w:r w:rsidRPr="00CA792F">
              <w:rPr>
                <w:rFonts w:asciiTheme="minorHAnsi" w:eastAsia="Calibri" w:hAnsiTheme="minorHAnsi" w:cstheme="minorHAnsi"/>
              </w:rPr>
              <w:t>les</w:t>
            </w:r>
            <w:r w:rsidRPr="00CA792F">
              <w:rPr>
                <w:rFonts w:asciiTheme="minorHAnsi" w:eastAsia="Calibri" w:hAnsiTheme="minorHAnsi" w:cstheme="minorHAnsi"/>
                <w:spacing w:val="-3"/>
              </w:rPr>
              <w:t>t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, S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th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C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ar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o</w:t>
            </w:r>
            <w:r w:rsidRPr="00CA792F">
              <w:rPr>
                <w:rFonts w:asciiTheme="minorHAnsi" w:eastAsia="Calibri" w:hAnsiTheme="minorHAnsi" w:cstheme="minorHAnsi"/>
              </w:rPr>
              <w:t>li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a</w:t>
            </w:r>
          </w:p>
        </w:tc>
        <w:tc>
          <w:tcPr>
            <w:tcW w:w="226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E8EDD19" w14:textId="77777777" w:rsidR="003C55D1" w:rsidRPr="00CA792F" w:rsidRDefault="003C55D1">
            <w:pPr>
              <w:spacing w:before="15" w:line="200" w:lineRule="exact"/>
              <w:rPr>
                <w:rFonts w:asciiTheme="minorHAnsi" w:hAnsiTheme="minorHAnsi" w:cstheme="minorHAnsi"/>
              </w:rPr>
            </w:pPr>
          </w:p>
          <w:p w14:paraId="19C4BC29" w14:textId="77777777" w:rsidR="003C55D1" w:rsidRPr="00CA792F" w:rsidRDefault="007F2CEB">
            <w:pPr>
              <w:ind w:left="259"/>
              <w:rPr>
                <w:rFonts w:asciiTheme="minorHAnsi" w:eastAsia="Calibri" w:hAnsiTheme="minorHAnsi" w:cstheme="minorHAnsi"/>
              </w:rPr>
            </w:pPr>
            <w:r w:rsidRPr="00CA792F">
              <w:rPr>
                <w:rFonts w:asciiTheme="minorHAnsi" w:eastAsia="Calibri" w:hAnsiTheme="minorHAnsi" w:cstheme="minorHAnsi"/>
              </w:rPr>
              <w:t>J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u</w:t>
            </w:r>
            <w:r w:rsidRPr="00CA792F">
              <w:rPr>
                <w:rFonts w:asciiTheme="minorHAnsi" w:eastAsia="Calibri" w:hAnsiTheme="minorHAnsi" w:cstheme="minorHAnsi"/>
              </w:rPr>
              <w:t>ly 2009</w:t>
            </w:r>
            <w:r w:rsidRPr="00CA792F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CA792F">
              <w:rPr>
                <w:rFonts w:asciiTheme="minorHAnsi" w:eastAsia="Calibri" w:hAnsiTheme="minorHAnsi" w:cstheme="minorHAnsi"/>
              </w:rPr>
              <w:t>–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 xml:space="preserve"> p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r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CA792F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CA792F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CA792F">
              <w:rPr>
                <w:rFonts w:asciiTheme="minorHAnsi" w:eastAsia="Calibri" w:hAnsiTheme="minorHAnsi" w:cstheme="minorHAnsi"/>
              </w:rPr>
              <w:t>t</w:t>
            </w:r>
          </w:p>
        </w:tc>
      </w:tr>
    </w:tbl>
    <w:p w14:paraId="7CA8B246" w14:textId="77777777" w:rsidR="003C55D1" w:rsidRPr="00CA792F" w:rsidRDefault="007F2CEB">
      <w:pPr>
        <w:spacing w:line="180" w:lineRule="exact"/>
        <w:ind w:left="592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0AB346B0">
          <v:group id="_x0000_s1080" style="position:absolute;left:0;text-align:left;margin-left:81pt;margin-top:-2.25pt;width:8.15pt;height:22.45pt;z-index:-251666944;mso-position-horizontal-relative:page;mso-position-vertical-relative:text" coordorigin="1620,-45" coordsize="163,4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1620;top:-45;width:163;height:221">
              <v:imagedata r:id="rId7" o:title=""/>
            </v:shape>
            <v:shape id="_x0000_s1081" type="#_x0000_t75" style="position:absolute;left:1620;top:183;width:163;height:221">
              <v:imagedata r:id="rId7" o:title="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position w:val="1"/>
        </w:rPr>
        <w:t>Cl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in</w:t>
      </w:r>
      <w:r w:rsidRPr="00CA792F">
        <w:rPr>
          <w:rFonts w:asciiTheme="minorHAnsi" w:eastAsia="Calibri" w:hAnsiTheme="minorHAnsi" w:cstheme="minorHAnsi"/>
          <w:position w:val="1"/>
        </w:rPr>
        <w:t>i</w:t>
      </w:r>
      <w:r w:rsidRPr="00CA792F">
        <w:rPr>
          <w:rFonts w:asciiTheme="minorHAnsi" w:eastAsia="Calibri" w:hAnsiTheme="minorHAnsi" w:cstheme="minorHAnsi"/>
          <w:spacing w:val="1"/>
          <w:position w:val="1"/>
        </w:rPr>
        <w:t>c</w:t>
      </w:r>
      <w:r w:rsidRPr="00CA792F">
        <w:rPr>
          <w:rFonts w:asciiTheme="minorHAnsi" w:eastAsia="Calibri" w:hAnsiTheme="minorHAnsi" w:cstheme="minorHAnsi"/>
          <w:position w:val="1"/>
        </w:rPr>
        <w:t xml:space="preserve">al </w:t>
      </w:r>
      <w:r w:rsidRPr="00CA792F">
        <w:rPr>
          <w:rFonts w:asciiTheme="minorHAnsi" w:eastAsia="Calibri" w:hAnsiTheme="minorHAnsi" w:cstheme="minorHAnsi"/>
          <w:spacing w:val="1"/>
          <w:position w:val="1"/>
        </w:rPr>
        <w:t>o</w:t>
      </w:r>
      <w:r w:rsidRPr="00CA792F">
        <w:rPr>
          <w:rFonts w:asciiTheme="minorHAnsi" w:eastAsia="Calibri" w:hAnsiTheme="minorHAnsi" w:cstheme="minorHAnsi"/>
          <w:position w:val="1"/>
        </w:rPr>
        <w:t>r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de</w:t>
      </w:r>
      <w:r w:rsidRPr="00CA792F">
        <w:rPr>
          <w:rFonts w:asciiTheme="minorHAnsi" w:eastAsia="Calibri" w:hAnsiTheme="minorHAnsi" w:cstheme="minorHAnsi"/>
          <w:position w:val="1"/>
        </w:rPr>
        <w:t>r</w:t>
      </w:r>
      <w:r w:rsidRPr="00CA792F">
        <w:rPr>
          <w:rFonts w:asciiTheme="minorHAnsi" w:eastAsia="Calibri" w:hAnsiTheme="minorHAnsi" w:cstheme="minorHAnsi"/>
          <w:spacing w:val="2"/>
          <w:position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en</w:t>
      </w:r>
      <w:r w:rsidRPr="00CA792F">
        <w:rPr>
          <w:rFonts w:asciiTheme="minorHAnsi" w:eastAsia="Calibri" w:hAnsiTheme="minorHAnsi" w:cstheme="minorHAnsi"/>
          <w:position w:val="1"/>
        </w:rPr>
        <w:t>t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r</w:t>
      </w:r>
      <w:r w:rsidRPr="00CA792F">
        <w:rPr>
          <w:rFonts w:asciiTheme="minorHAnsi" w:eastAsia="Calibri" w:hAnsiTheme="minorHAnsi" w:cstheme="minorHAnsi"/>
          <w:position w:val="1"/>
        </w:rPr>
        <w:t xml:space="preserve">y </w:t>
      </w:r>
      <w:r w:rsidRPr="00CA792F">
        <w:rPr>
          <w:rFonts w:asciiTheme="minorHAnsi" w:eastAsia="Calibri" w:hAnsiTheme="minorHAnsi" w:cstheme="minorHAnsi"/>
          <w:spacing w:val="3"/>
          <w:position w:val="1"/>
        </w:rPr>
        <w:t>a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n</w:t>
      </w:r>
      <w:r w:rsidRPr="00CA792F">
        <w:rPr>
          <w:rFonts w:asciiTheme="minorHAnsi" w:eastAsia="Calibri" w:hAnsiTheme="minorHAnsi" w:cstheme="minorHAnsi"/>
          <w:position w:val="1"/>
        </w:rPr>
        <w:t>d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  <w:position w:val="1"/>
        </w:rPr>
        <w:t>o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pe</w:t>
      </w:r>
      <w:r w:rsidRPr="00CA792F">
        <w:rPr>
          <w:rFonts w:asciiTheme="minorHAnsi" w:eastAsia="Calibri" w:hAnsiTheme="minorHAnsi" w:cstheme="minorHAnsi"/>
          <w:position w:val="1"/>
        </w:rPr>
        <w:t>ra</w:t>
      </w:r>
      <w:r w:rsidRPr="00CA792F">
        <w:rPr>
          <w:rFonts w:asciiTheme="minorHAnsi" w:eastAsia="Calibri" w:hAnsiTheme="minorHAnsi" w:cstheme="minorHAnsi"/>
          <w:spacing w:val="2"/>
          <w:position w:val="1"/>
        </w:rPr>
        <w:t>t</w:t>
      </w:r>
      <w:r w:rsidRPr="00CA792F">
        <w:rPr>
          <w:rFonts w:asciiTheme="minorHAnsi" w:eastAsia="Calibri" w:hAnsiTheme="minorHAnsi" w:cstheme="minorHAnsi"/>
          <w:position w:val="1"/>
        </w:rPr>
        <w:t>i</w:t>
      </w:r>
      <w:r w:rsidRPr="00CA792F">
        <w:rPr>
          <w:rFonts w:asciiTheme="minorHAnsi" w:eastAsia="Calibri" w:hAnsiTheme="minorHAnsi" w:cstheme="minorHAnsi"/>
          <w:spacing w:val="1"/>
          <w:position w:val="1"/>
        </w:rPr>
        <w:t>o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n</w:t>
      </w:r>
      <w:r w:rsidRPr="00CA792F">
        <w:rPr>
          <w:rFonts w:asciiTheme="minorHAnsi" w:eastAsia="Calibri" w:hAnsiTheme="minorHAnsi" w:cstheme="minorHAnsi"/>
          <w:position w:val="1"/>
        </w:rPr>
        <w:t>al</w:t>
      </w:r>
      <w:r w:rsidRPr="00CA792F">
        <w:rPr>
          <w:rFonts w:asciiTheme="minorHAnsi" w:eastAsia="Calibri" w:hAnsiTheme="minorHAnsi" w:cstheme="minorHAnsi"/>
          <w:spacing w:val="1"/>
          <w:position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p</w:t>
      </w:r>
      <w:r w:rsidRPr="00CA792F">
        <w:rPr>
          <w:rFonts w:asciiTheme="minorHAnsi" w:eastAsia="Calibri" w:hAnsiTheme="minorHAnsi" w:cstheme="minorHAnsi"/>
          <w:position w:val="1"/>
        </w:rPr>
        <w:t>ractice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CA792F">
        <w:rPr>
          <w:rFonts w:asciiTheme="minorHAnsi" w:eastAsia="Calibri" w:hAnsiTheme="minorHAnsi" w:cstheme="minorHAnsi"/>
          <w:position w:val="1"/>
        </w:rPr>
        <w:t xml:space="preserve">, 24 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h</w:t>
      </w:r>
      <w:r w:rsidRPr="00CA792F">
        <w:rPr>
          <w:rFonts w:asciiTheme="minorHAnsi" w:eastAsia="Calibri" w:hAnsiTheme="minorHAnsi" w:cstheme="minorHAnsi"/>
          <w:spacing w:val="1"/>
          <w:position w:val="1"/>
        </w:rPr>
        <w:t>ou</w:t>
      </w:r>
      <w:r w:rsidRPr="00CA792F">
        <w:rPr>
          <w:rFonts w:asciiTheme="minorHAnsi" w:eastAsia="Calibri" w:hAnsiTheme="minorHAnsi" w:cstheme="minorHAnsi"/>
          <w:position w:val="1"/>
        </w:rPr>
        <w:t>rs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  <w:position w:val="1"/>
        </w:rPr>
        <w:t>p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CA792F">
        <w:rPr>
          <w:rFonts w:asciiTheme="minorHAnsi" w:eastAsia="Calibri" w:hAnsiTheme="minorHAnsi" w:cstheme="minorHAnsi"/>
          <w:position w:val="1"/>
        </w:rPr>
        <w:t>r m</w:t>
      </w:r>
      <w:r w:rsidRPr="00CA792F">
        <w:rPr>
          <w:rFonts w:asciiTheme="minorHAnsi" w:eastAsia="Calibri" w:hAnsiTheme="minorHAnsi" w:cstheme="minorHAnsi"/>
          <w:spacing w:val="1"/>
          <w:position w:val="1"/>
        </w:rPr>
        <w:t>o</w:t>
      </w:r>
      <w:r w:rsidRPr="00CA792F">
        <w:rPr>
          <w:rFonts w:asciiTheme="minorHAnsi" w:eastAsia="Calibri" w:hAnsiTheme="minorHAnsi" w:cstheme="minorHAnsi"/>
          <w:spacing w:val="-1"/>
          <w:position w:val="1"/>
        </w:rPr>
        <w:t>n</w:t>
      </w:r>
      <w:r w:rsidRPr="00CA792F">
        <w:rPr>
          <w:rFonts w:asciiTheme="minorHAnsi" w:eastAsia="Calibri" w:hAnsiTheme="minorHAnsi" w:cstheme="minorHAnsi"/>
          <w:spacing w:val="2"/>
          <w:position w:val="1"/>
        </w:rPr>
        <w:t>t</w:t>
      </w:r>
      <w:r w:rsidRPr="00CA792F">
        <w:rPr>
          <w:rFonts w:asciiTheme="minorHAnsi" w:eastAsia="Calibri" w:hAnsiTheme="minorHAnsi" w:cstheme="minorHAnsi"/>
          <w:position w:val="1"/>
        </w:rPr>
        <w:t>h</w:t>
      </w:r>
    </w:p>
    <w:p w14:paraId="6ECC1F03" w14:textId="77777777" w:rsidR="003C55D1" w:rsidRPr="00CA792F" w:rsidRDefault="007F2CEB">
      <w:pPr>
        <w:spacing w:before="8"/>
        <w:ind w:left="592" w:right="427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vi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1"/>
        </w:rPr>
        <w:t xml:space="preserve"> o</w:t>
      </w:r>
      <w:r w:rsidRPr="00CA792F">
        <w:rPr>
          <w:rFonts w:asciiTheme="minorHAnsi" w:eastAsia="Calibri" w:hAnsiTheme="minorHAnsi" w:cstheme="minorHAnsi"/>
        </w:rPr>
        <w:t xml:space="preserve">f all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ien</w:t>
      </w:r>
      <w:r w:rsidRPr="00CA792F">
        <w:rPr>
          <w:rFonts w:asciiTheme="minorHAnsi" w:eastAsia="Calibri" w:hAnsiTheme="minorHAnsi" w:cstheme="minorHAnsi"/>
        </w:rPr>
        <w:t>t m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fi</w:t>
      </w:r>
      <w:r w:rsidRPr="00CA792F">
        <w:rPr>
          <w:rFonts w:asciiTheme="minorHAnsi" w:eastAsia="Calibri" w:hAnsiTheme="minorHAnsi" w:cstheme="minorHAnsi"/>
          <w:spacing w:val="-1"/>
        </w:rPr>
        <w:t>les</w:t>
      </w:r>
      <w:r w:rsidRPr="00CA792F">
        <w:rPr>
          <w:rFonts w:asciiTheme="minorHAnsi" w:eastAsia="Calibri" w:hAnsiTheme="minorHAnsi" w:cstheme="minorHAnsi"/>
        </w:rPr>
        <w:t>,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co</w:t>
      </w:r>
      <w:r w:rsidRPr="00CA792F">
        <w:rPr>
          <w:rFonts w:asciiTheme="minorHAnsi" w:eastAsia="Calibri" w:hAnsiTheme="minorHAnsi" w:cstheme="minorHAnsi"/>
        </w:rPr>
        <w:t>ag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lat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it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ng</w:t>
      </w:r>
      <w:r w:rsidRPr="00CA792F">
        <w:rPr>
          <w:rFonts w:asciiTheme="minorHAnsi" w:eastAsia="Calibri" w:hAnsiTheme="minorHAnsi" w:cstheme="minorHAnsi"/>
        </w:rPr>
        <w:t>,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 xml:space="preserve"> 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>rmac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k</w:t>
      </w:r>
      <w:r w:rsidRPr="00CA792F">
        <w:rPr>
          <w:rFonts w:asciiTheme="minorHAnsi" w:eastAsia="Calibri" w:hAnsiTheme="minorHAnsi" w:cstheme="minorHAnsi"/>
          <w:spacing w:val="-1"/>
        </w:rPr>
        <w:t>ine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d 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ng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re</w:t>
      </w:r>
      <w:r w:rsidRPr="00CA792F">
        <w:rPr>
          <w:rFonts w:asciiTheme="minorHAnsi" w:eastAsia="Calibri" w:hAnsiTheme="minorHAnsi" w:cstheme="minorHAnsi"/>
        </w:rPr>
        <w:t>vi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1"/>
        </w:rPr>
        <w:t xml:space="preserve"> o</w:t>
      </w:r>
      <w:r w:rsidRPr="00CA792F">
        <w:rPr>
          <w:rFonts w:asciiTheme="minorHAnsi" w:eastAsia="Calibri" w:hAnsiTheme="minorHAnsi" w:cstheme="minorHAnsi"/>
        </w:rPr>
        <w:t>f h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gh</w:t>
      </w:r>
      <w:r w:rsidRPr="00CA792F">
        <w:rPr>
          <w:rFonts w:asciiTheme="minorHAnsi" w:eastAsia="Calibri" w:hAnsiTheme="minorHAnsi" w:cstheme="minorHAnsi"/>
        </w:rPr>
        <w:t>-al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rt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me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</w:p>
    <w:p w14:paraId="27CEB266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3F9EB3B8" w14:textId="77777777" w:rsidR="003C55D1" w:rsidRPr="00CA792F" w:rsidRDefault="007F2CEB">
      <w:pPr>
        <w:ind w:left="14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po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ate Pharmacy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15"/>
        </w:rPr>
        <w:t xml:space="preserve"> </w:t>
      </w:r>
      <w:r w:rsidRPr="00CA792F">
        <w:rPr>
          <w:rFonts w:asciiTheme="minorHAnsi" w:eastAsia="Calibri" w:hAnsiTheme="minorHAnsi" w:cstheme="minorHAnsi"/>
        </w:rPr>
        <w:t>May 2006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May 2009</w:t>
      </w:r>
    </w:p>
    <w:p w14:paraId="46616A51" w14:textId="77777777" w:rsidR="003C55D1" w:rsidRPr="00CA792F" w:rsidRDefault="007F2CEB">
      <w:pPr>
        <w:spacing w:before="1"/>
        <w:ind w:left="14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lM</w:t>
      </w:r>
      <w:r w:rsidRPr="00CA792F">
        <w:rPr>
          <w:rFonts w:asciiTheme="minorHAnsi" w:eastAsia="Calibri" w:hAnsiTheme="minorHAnsi" w:cstheme="minorHAnsi"/>
          <w:spacing w:val="1"/>
        </w:rPr>
        <w:t>ar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-2"/>
        </w:rPr>
        <w:t>P</w:t>
      </w:r>
      <w:r w:rsidRPr="00CA792F">
        <w:rPr>
          <w:rFonts w:asciiTheme="minorHAnsi" w:eastAsia="Calibri" w:hAnsiTheme="minorHAnsi" w:cstheme="minorHAnsi"/>
          <w:spacing w:val="2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  <w:spacing w:val="-3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y</w:t>
      </w:r>
      <w:r w:rsidRPr="00CA792F">
        <w:rPr>
          <w:rFonts w:asciiTheme="minorHAnsi" w:eastAsia="Calibri" w:hAnsiTheme="minorHAnsi" w:cstheme="minorHAnsi"/>
        </w:rPr>
        <w:t>;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No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Ch</w:t>
      </w:r>
      <w:r w:rsidRPr="00CA792F">
        <w:rPr>
          <w:rFonts w:asciiTheme="minorHAnsi" w:eastAsia="Calibri" w:hAnsiTheme="minorHAnsi" w:cstheme="minorHAnsi"/>
          <w:spacing w:val="1"/>
        </w:rPr>
        <w:t>ar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2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to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, S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a</w:t>
      </w:r>
    </w:p>
    <w:p w14:paraId="2238826A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6CEFDFF1" w14:textId="77777777" w:rsidR="003C55D1" w:rsidRPr="00CA792F" w:rsidRDefault="007F2CEB">
      <w:pPr>
        <w:ind w:left="14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T a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d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D</w:t>
      </w:r>
      <w:r w:rsidRPr="00CA792F">
        <w:rPr>
          <w:rFonts w:asciiTheme="minorHAnsi" w:eastAsia="Calibri" w:hAnsiTheme="minorHAnsi" w:cstheme="minorHAnsi"/>
          <w:b/>
          <w:spacing w:val="1"/>
        </w:rPr>
        <w:t>A</w:t>
      </w:r>
      <w:r w:rsidRPr="00CA792F">
        <w:rPr>
          <w:rFonts w:asciiTheme="minorHAnsi" w:eastAsia="Calibri" w:hAnsiTheme="minorHAnsi" w:cstheme="minorHAnsi"/>
          <w:b/>
        </w:rPr>
        <w:t>T I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st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uc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r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9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Ap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l 2006</w:t>
      </w:r>
      <w:r w:rsidRPr="00CA792F">
        <w:rPr>
          <w:rFonts w:asciiTheme="minorHAnsi" w:eastAsia="Calibri" w:hAnsiTheme="minorHAnsi" w:cstheme="minorHAnsi"/>
          <w:spacing w:val="3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</w:p>
    <w:p w14:paraId="496F0CAC" w14:textId="77777777" w:rsidR="003C55D1" w:rsidRPr="00CA792F" w:rsidRDefault="007F2CEB">
      <w:pPr>
        <w:spacing w:line="200" w:lineRule="exact"/>
        <w:ind w:left="14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K</w:t>
      </w:r>
      <w:r w:rsidRPr="00CA792F">
        <w:rPr>
          <w:rFonts w:asciiTheme="minorHAnsi" w:eastAsia="Calibri" w:hAnsiTheme="minorHAnsi" w:cstheme="minorHAnsi"/>
          <w:spacing w:val="1"/>
        </w:rPr>
        <w:t>ap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 xml:space="preserve"> T</w:t>
      </w:r>
      <w:r w:rsidRPr="00CA792F">
        <w:rPr>
          <w:rFonts w:asciiTheme="minorHAnsi" w:eastAsia="Calibri" w:hAnsiTheme="minorHAnsi" w:cstheme="minorHAnsi"/>
        </w:rPr>
        <w:t xml:space="preserve">est </w:t>
      </w:r>
      <w:r w:rsidRPr="00CA792F">
        <w:rPr>
          <w:rFonts w:asciiTheme="minorHAnsi" w:eastAsia="Calibri" w:hAnsiTheme="minorHAnsi" w:cstheme="minorHAnsi"/>
          <w:spacing w:val="-2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ep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an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A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>is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3"/>
        </w:rPr>
        <w:t xml:space="preserve"> </w:t>
      </w:r>
      <w:r w:rsidRPr="00CA792F">
        <w:rPr>
          <w:rFonts w:asciiTheme="minorHAnsi" w:eastAsia="Calibri" w:hAnsiTheme="minorHAnsi" w:cstheme="minorHAnsi"/>
        </w:rPr>
        <w:t>Ce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te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</w:rPr>
        <w:t>; Ch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lest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, S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2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a</w:t>
      </w:r>
    </w:p>
    <w:p w14:paraId="44460085" w14:textId="77777777" w:rsidR="003C55D1" w:rsidRPr="00CA792F" w:rsidRDefault="007F2CEB">
      <w:pPr>
        <w:spacing w:before="11" w:line="200" w:lineRule="exact"/>
        <w:ind w:left="592" w:right="159" w:hanging="271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1AAB8157">
          <v:shape id="_x0000_i1025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co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90%</w:t>
      </w:r>
      <w:r w:rsidRPr="00CA792F">
        <w:rPr>
          <w:rFonts w:asciiTheme="minorHAnsi" w:eastAsia="Calibri" w:hAnsiTheme="minorHAnsi" w:cstheme="minorHAnsi"/>
          <w:spacing w:val="1"/>
        </w:rPr>
        <w:t xml:space="preserve"> o</w:t>
      </w:r>
      <w:r w:rsidRPr="00CA792F">
        <w:rPr>
          <w:rFonts w:asciiTheme="minorHAnsi" w:eastAsia="Calibri" w:hAnsiTheme="minorHAnsi" w:cstheme="minorHAnsi"/>
        </w:rPr>
        <w:t>f t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(Pharma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-2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ll</w:t>
      </w:r>
      <w:r w:rsidRPr="00CA792F">
        <w:rPr>
          <w:rFonts w:asciiTheme="minorHAnsi" w:eastAsia="Calibri" w:hAnsiTheme="minorHAnsi" w:cstheme="minorHAnsi"/>
          <w:spacing w:val="-1"/>
        </w:rPr>
        <w:t>eg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mi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 xml:space="preserve">t) 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(D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tal</w:t>
      </w:r>
      <w:r w:rsidRPr="00CA792F">
        <w:rPr>
          <w:rFonts w:asciiTheme="minorHAnsi" w:eastAsia="Calibri" w:hAnsiTheme="minorHAnsi" w:cstheme="minorHAnsi"/>
          <w:spacing w:val="-1"/>
        </w:rPr>
        <w:t xml:space="preserve"> Ad</w:t>
      </w:r>
      <w:r w:rsidRPr="00CA792F">
        <w:rPr>
          <w:rFonts w:asciiTheme="minorHAnsi" w:eastAsia="Calibri" w:hAnsiTheme="minorHAnsi" w:cstheme="minorHAnsi"/>
          <w:spacing w:val="2"/>
        </w:rPr>
        <w:t>m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ss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on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6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>t) to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Ka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 xml:space="preserve">lan </w:t>
      </w:r>
      <w:r w:rsidRPr="00CA792F">
        <w:rPr>
          <w:rFonts w:asciiTheme="minorHAnsi" w:eastAsia="Calibri" w:hAnsiTheme="minorHAnsi" w:cstheme="minorHAnsi"/>
          <w:spacing w:val="1"/>
        </w:rPr>
        <w:t>co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to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al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ll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den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s</w:t>
      </w:r>
    </w:p>
    <w:p w14:paraId="4C8EC695" w14:textId="77777777" w:rsidR="003C55D1" w:rsidRPr="00CA792F" w:rsidRDefault="003C55D1">
      <w:pPr>
        <w:spacing w:before="1" w:line="220" w:lineRule="exact"/>
        <w:rPr>
          <w:rFonts w:asciiTheme="minorHAnsi" w:hAnsiTheme="minorHAnsi" w:cstheme="minorHAnsi"/>
        </w:rPr>
      </w:pPr>
    </w:p>
    <w:p w14:paraId="1C651AEC" w14:textId="77777777" w:rsidR="003C55D1" w:rsidRPr="00CA792F" w:rsidRDefault="007F2CEB">
      <w:pPr>
        <w:ind w:left="14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Pharmacy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8"/>
        </w:rPr>
        <w:t xml:space="preserve"> </w:t>
      </w:r>
      <w:r w:rsidRPr="00CA792F">
        <w:rPr>
          <w:rFonts w:asciiTheme="minorHAnsi" w:eastAsia="Calibri" w:hAnsiTheme="minorHAnsi" w:cstheme="minorHAnsi"/>
        </w:rPr>
        <w:t>May 2007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Au</w:t>
      </w:r>
      <w:r w:rsidRPr="00CA792F">
        <w:rPr>
          <w:rFonts w:asciiTheme="minorHAnsi" w:eastAsia="Calibri" w:hAnsiTheme="minorHAnsi" w:cstheme="minorHAnsi"/>
        </w:rPr>
        <w:t>g 2007</w:t>
      </w:r>
    </w:p>
    <w:p w14:paraId="6DC68C93" w14:textId="77777777" w:rsidR="003C55D1" w:rsidRPr="00CA792F" w:rsidRDefault="007F2CEB">
      <w:pPr>
        <w:spacing w:before="1"/>
        <w:ind w:left="14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ra</w:t>
      </w:r>
      <w:r w:rsidRPr="00CA792F">
        <w:rPr>
          <w:rFonts w:asciiTheme="minorHAnsi" w:eastAsia="Calibri" w:hAnsiTheme="minorHAnsi" w:cstheme="minorHAnsi"/>
        </w:rPr>
        <w:t>Ze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eca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2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har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2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 xml:space="preserve">cals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</w:rPr>
        <w:t>P; Wil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ng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, Del</w:t>
      </w:r>
      <w:r w:rsidRPr="00CA792F">
        <w:rPr>
          <w:rFonts w:asciiTheme="minorHAnsi" w:eastAsia="Calibri" w:hAnsiTheme="minorHAnsi" w:cstheme="minorHAnsi"/>
          <w:spacing w:val="1"/>
        </w:rPr>
        <w:t>aw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e</w:t>
      </w:r>
    </w:p>
    <w:p w14:paraId="750BD01F" w14:textId="77777777" w:rsidR="003C55D1" w:rsidRPr="00CA792F" w:rsidRDefault="007F2CEB">
      <w:pPr>
        <w:spacing w:before="5"/>
        <w:ind w:left="3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408DB14F">
          <v:shape id="_x0000_i1026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b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k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ese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>rch</w:t>
      </w:r>
      <w:r w:rsidRPr="00CA792F">
        <w:rPr>
          <w:rFonts w:asciiTheme="minorHAnsi" w:eastAsia="Calibri" w:hAnsiTheme="minorHAnsi" w:cstheme="minorHAnsi"/>
          <w:spacing w:val="-1"/>
        </w:rPr>
        <w:t xml:space="preserve"> ne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ary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w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te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du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us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to</w:t>
      </w:r>
      <w:r w:rsidRPr="00CA792F">
        <w:rPr>
          <w:rFonts w:asciiTheme="minorHAnsi" w:eastAsia="Calibri" w:hAnsiTheme="minorHAnsi" w:cstheme="minorHAnsi"/>
          <w:spacing w:val="1"/>
        </w:rPr>
        <w:t xml:space="preserve"> c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ate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 pa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pp</w:t>
      </w:r>
      <w:r w:rsidRPr="00CA792F">
        <w:rPr>
          <w:rFonts w:asciiTheme="minorHAnsi" w:eastAsia="Calibri" w:hAnsiTheme="minorHAnsi" w:cstheme="minorHAnsi"/>
          <w:spacing w:val="5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-1"/>
        </w:rPr>
        <w:t>th</w:t>
      </w:r>
      <w:r w:rsidRPr="00CA792F">
        <w:rPr>
          <w:rFonts w:asciiTheme="minorHAnsi" w:eastAsia="Calibri" w:hAnsiTheme="minorHAnsi" w:cstheme="minorHAnsi"/>
        </w:rPr>
        <w:t>e</w:t>
      </w:r>
    </w:p>
    <w:p w14:paraId="613C24AE" w14:textId="77777777" w:rsidR="003C55D1" w:rsidRPr="00CA792F" w:rsidRDefault="007F2CEB">
      <w:pPr>
        <w:spacing w:line="200" w:lineRule="exact"/>
        <w:ind w:left="592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Neu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xe</w:t>
      </w:r>
      <w:r w:rsidRPr="00CA792F">
        <w:rPr>
          <w:rFonts w:asciiTheme="minorHAnsi" w:eastAsia="Calibri" w:hAnsiTheme="minorHAnsi" w:cstheme="minorHAnsi"/>
          <w:spacing w:val="1"/>
        </w:rPr>
        <w:t>cu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ve M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al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</w:t>
      </w:r>
    </w:p>
    <w:p w14:paraId="5B5804F2" w14:textId="77777777" w:rsidR="003C55D1" w:rsidRPr="00CA792F" w:rsidRDefault="007F2CEB">
      <w:pPr>
        <w:spacing w:before="6"/>
        <w:ind w:left="284" w:right="503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16D80136">
          <v:shape id="_x0000_i1027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</w:t>
      </w:r>
      <w:r w:rsidRPr="00CA792F">
        <w:rPr>
          <w:rFonts w:asciiTheme="minorHAnsi" w:eastAsia="Calibri" w:hAnsiTheme="minorHAnsi" w:cstheme="minorHAnsi"/>
        </w:rPr>
        <w:t>Cr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 d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>ta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w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rm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 xml:space="preserve">t all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 t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ma</w:t>
      </w:r>
      <w:r w:rsidRPr="00CA792F">
        <w:rPr>
          <w:rFonts w:asciiTheme="minorHAnsi" w:eastAsia="Calibri" w:hAnsiTheme="minorHAnsi" w:cstheme="minorHAnsi"/>
          <w:spacing w:val="1"/>
        </w:rPr>
        <w:t>jo</w:t>
      </w:r>
      <w:r w:rsidRPr="00CA792F">
        <w:rPr>
          <w:rFonts w:asciiTheme="minorHAnsi" w:eastAsia="Calibri" w:hAnsiTheme="minorHAnsi" w:cstheme="minorHAnsi"/>
        </w:rPr>
        <w:t>r 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3"/>
        </w:rPr>
        <w:t>c</w:t>
      </w:r>
      <w:r w:rsidRPr="00CA792F">
        <w:rPr>
          <w:rFonts w:asciiTheme="minorHAnsi" w:eastAsia="Calibri" w:hAnsiTheme="minorHAnsi" w:cstheme="minorHAnsi"/>
        </w:rPr>
        <w:t>al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fe</w:t>
      </w:r>
      <w:r w:rsidRPr="00CA792F">
        <w:rPr>
          <w:rFonts w:asciiTheme="minorHAnsi" w:eastAsia="Calibri" w:hAnsiTheme="minorHAnsi" w:cstheme="minorHAnsi"/>
          <w:spacing w:val="-1"/>
        </w:rPr>
        <w:t>ss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z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-1"/>
        </w:rPr>
        <w:t>th</w:t>
      </w:r>
      <w:r w:rsidRPr="00CA792F">
        <w:rPr>
          <w:rFonts w:asciiTheme="minorHAnsi" w:eastAsia="Calibri" w:hAnsiTheme="minorHAnsi" w:cstheme="minorHAnsi"/>
        </w:rPr>
        <w:t>e</w:t>
      </w:r>
    </w:p>
    <w:p w14:paraId="5AC29AAB" w14:textId="77777777" w:rsidR="003C55D1" w:rsidRPr="00CA792F" w:rsidRDefault="007F2CEB">
      <w:pPr>
        <w:spacing w:line="200" w:lineRule="exact"/>
        <w:ind w:left="592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fe</w:t>
      </w:r>
      <w:r w:rsidRPr="00CA792F">
        <w:rPr>
          <w:rFonts w:asciiTheme="minorHAnsi" w:eastAsia="Calibri" w:hAnsiTheme="minorHAnsi" w:cstheme="minorHAnsi"/>
          <w:spacing w:val="-1"/>
        </w:rPr>
        <w:t>ss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al Re</w:t>
      </w:r>
      <w:r w:rsidRPr="00CA792F">
        <w:rPr>
          <w:rFonts w:asciiTheme="minorHAnsi" w:eastAsia="Calibri" w:hAnsiTheme="minorHAnsi" w:cstheme="minorHAnsi"/>
          <w:spacing w:val="-1"/>
        </w:rPr>
        <w:t>l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</w:p>
    <w:p w14:paraId="76B47B64" w14:textId="77777777" w:rsidR="003C55D1" w:rsidRPr="00CA792F" w:rsidRDefault="003C55D1">
      <w:pPr>
        <w:spacing w:line="200" w:lineRule="exact"/>
        <w:rPr>
          <w:rFonts w:asciiTheme="minorHAnsi" w:hAnsiTheme="minorHAnsi" w:cstheme="minorHAnsi"/>
        </w:rPr>
      </w:pPr>
    </w:p>
    <w:p w14:paraId="04EEB367" w14:textId="77777777" w:rsidR="003C55D1" w:rsidRPr="00CA792F" w:rsidRDefault="003C55D1">
      <w:pPr>
        <w:spacing w:line="240" w:lineRule="exact"/>
        <w:rPr>
          <w:rFonts w:asciiTheme="minorHAnsi" w:hAnsiTheme="minorHAnsi" w:cstheme="minorHAnsi"/>
        </w:rPr>
      </w:pPr>
    </w:p>
    <w:p w14:paraId="5465247F" w14:textId="77777777" w:rsidR="003C55D1" w:rsidRPr="00CA792F" w:rsidRDefault="007F2CEB">
      <w:pPr>
        <w:ind w:left="14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oduc</w:t>
      </w:r>
      <w:r w:rsidRPr="00CA792F">
        <w:rPr>
          <w:rFonts w:asciiTheme="minorHAnsi" w:eastAsia="Calibri" w:hAnsiTheme="minorHAnsi" w:cstheme="minorHAnsi"/>
          <w:b/>
        </w:rPr>
        <w:t xml:space="preserve">t </w:t>
      </w:r>
      <w:r w:rsidRPr="00CA792F">
        <w:rPr>
          <w:rFonts w:asciiTheme="minorHAnsi" w:eastAsia="Calibri" w:hAnsiTheme="minorHAnsi" w:cstheme="minorHAnsi"/>
          <w:b/>
          <w:spacing w:val="-1"/>
        </w:rPr>
        <w:t>Sp</w:t>
      </w:r>
      <w:r w:rsidRPr="00CA792F">
        <w:rPr>
          <w:rFonts w:asciiTheme="minorHAnsi" w:eastAsia="Calibri" w:hAnsiTheme="minorHAnsi" w:cstheme="minorHAnsi"/>
          <w:b/>
          <w:spacing w:val="3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ci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st;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No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th</w:t>
      </w:r>
      <w:r w:rsidRPr="00CA792F">
        <w:rPr>
          <w:rFonts w:asciiTheme="minorHAnsi" w:eastAsia="Calibri" w:hAnsiTheme="minorHAnsi" w:cstheme="minorHAnsi"/>
          <w:b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me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</w:rPr>
        <w:t>an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Tra</w:t>
      </w:r>
      <w:r w:rsidRPr="00CA792F">
        <w:rPr>
          <w:rFonts w:asciiTheme="minorHAnsi" w:eastAsia="Calibri" w:hAnsiTheme="minorHAnsi" w:cstheme="minorHAnsi"/>
          <w:b/>
          <w:spacing w:val="-1"/>
        </w:rPr>
        <w:t>inin</w:t>
      </w:r>
      <w:r w:rsidRPr="00CA792F">
        <w:rPr>
          <w:rFonts w:asciiTheme="minorHAnsi" w:eastAsia="Calibri" w:hAnsiTheme="minorHAnsi" w:cstheme="minorHAnsi"/>
          <w:b/>
        </w:rPr>
        <w:t>g</w:t>
      </w:r>
      <w:r w:rsidRPr="00CA792F">
        <w:rPr>
          <w:rFonts w:asciiTheme="minorHAnsi" w:eastAsia="Calibri" w:hAnsiTheme="minorHAnsi" w:cstheme="minorHAnsi"/>
          <w:b/>
          <w:spacing w:val="4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oo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2"/>
        </w:rPr>
        <w:t>d</w:t>
      </w:r>
      <w:r w:rsidRPr="00CA792F">
        <w:rPr>
          <w:rFonts w:asciiTheme="minorHAnsi" w:eastAsia="Calibri" w:hAnsiTheme="minorHAnsi" w:cstheme="minorHAnsi"/>
          <w:b/>
          <w:spacing w:val="-1"/>
        </w:rPr>
        <w:t>in</w:t>
      </w:r>
      <w:r w:rsidRPr="00CA792F">
        <w:rPr>
          <w:rFonts w:asciiTheme="minorHAnsi" w:eastAsia="Calibri" w:hAnsiTheme="minorHAnsi" w:cstheme="minorHAnsi"/>
          <w:b/>
        </w:rPr>
        <w:t>at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 xml:space="preserve">r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Au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2004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2005</w:t>
      </w:r>
    </w:p>
    <w:p w14:paraId="4736112D" w14:textId="77777777" w:rsidR="003C55D1" w:rsidRPr="00CA792F" w:rsidRDefault="007F2CEB">
      <w:pPr>
        <w:spacing w:line="200" w:lineRule="exact"/>
        <w:ind w:left="14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Th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 xml:space="preserve"> F</w:t>
      </w:r>
      <w:r w:rsidRPr="00CA792F">
        <w:rPr>
          <w:rFonts w:asciiTheme="minorHAnsi" w:eastAsia="Calibri" w:hAnsiTheme="minorHAnsi" w:cstheme="minorHAnsi"/>
        </w:rPr>
        <w:t>isher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Sc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fi</w:t>
      </w:r>
      <w:r w:rsidRPr="00CA792F">
        <w:rPr>
          <w:rFonts w:asciiTheme="minorHAnsi" w:eastAsia="Calibri" w:hAnsiTheme="minorHAnsi" w:cstheme="minorHAnsi"/>
          <w:spacing w:val="-1"/>
        </w:rPr>
        <w:t>c</w:t>
      </w:r>
      <w:r w:rsidRPr="00CA792F">
        <w:rPr>
          <w:rFonts w:asciiTheme="minorHAnsi" w:eastAsia="Calibri" w:hAnsiTheme="minorHAnsi" w:cstheme="minorHAnsi"/>
        </w:rPr>
        <w:t>; P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</w:rPr>
        <w:t>il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el</w:t>
      </w:r>
      <w:r w:rsidRPr="00CA792F">
        <w:rPr>
          <w:rFonts w:asciiTheme="minorHAnsi" w:eastAsia="Calibri" w:hAnsiTheme="minorHAnsi" w:cstheme="minorHAnsi"/>
          <w:spacing w:val="1"/>
        </w:rPr>
        <w:t>ph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,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syl</w:t>
      </w:r>
      <w:r w:rsidRPr="00CA792F">
        <w:rPr>
          <w:rFonts w:asciiTheme="minorHAnsi" w:eastAsia="Calibri" w:hAnsiTheme="minorHAnsi" w:cstheme="minorHAnsi"/>
          <w:spacing w:val="-1"/>
        </w:rPr>
        <w:t>v</w:t>
      </w:r>
      <w:r w:rsidRPr="00CA792F">
        <w:rPr>
          <w:rFonts w:asciiTheme="minorHAnsi" w:eastAsia="Calibri" w:hAnsiTheme="minorHAnsi" w:cstheme="minorHAnsi"/>
          <w:spacing w:val="1"/>
        </w:rPr>
        <w:t>an</w:t>
      </w:r>
      <w:r w:rsidRPr="00CA792F">
        <w:rPr>
          <w:rFonts w:asciiTheme="minorHAnsi" w:eastAsia="Calibri" w:hAnsiTheme="minorHAnsi" w:cstheme="minorHAnsi"/>
        </w:rPr>
        <w:t>ia</w:t>
      </w:r>
    </w:p>
    <w:p w14:paraId="003DBA8D" w14:textId="77777777" w:rsidR="003C55D1" w:rsidRPr="00CA792F" w:rsidRDefault="00CA792F">
      <w:pPr>
        <w:spacing w:before="5"/>
        <w:ind w:left="284" w:right="835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77B34277">
          <v:shape id="_x0000_i1028" type="#_x0000_t75" style="width:8.25pt;height:11.25pt">
            <v:imagedata r:id="rId7" o:title=""/>
          </v:shape>
        </w:pict>
      </w:r>
      <w:r w:rsidR="007F2CEB" w:rsidRPr="00CA792F">
        <w:rPr>
          <w:rFonts w:asciiTheme="minorHAnsi" w:hAnsiTheme="minorHAnsi" w:cstheme="minorHAnsi"/>
        </w:rPr>
        <w:t xml:space="preserve">  </w:t>
      </w:r>
      <w:r w:rsidR="007F2CEB" w:rsidRPr="00CA792F">
        <w:rPr>
          <w:rFonts w:asciiTheme="minorHAnsi" w:eastAsia="Calibri" w:hAnsiTheme="minorHAnsi" w:cstheme="minorHAnsi"/>
        </w:rPr>
        <w:t>C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</w:rPr>
        <w:t>vey</w:t>
      </w:r>
      <w:r w:rsidR="007F2CEB" w:rsidRPr="00CA792F">
        <w:rPr>
          <w:rFonts w:asciiTheme="minorHAnsi" w:eastAsia="Calibri" w:hAnsiTheme="minorHAnsi" w:cstheme="minorHAnsi"/>
          <w:spacing w:val="-1"/>
        </w:rPr>
        <w:t>e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="007F2CEB" w:rsidRPr="00CA792F">
        <w:rPr>
          <w:rFonts w:asciiTheme="minorHAnsi" w:eastAsia="Calibri" w:hAnsiTheme="minorHAnsi" w:cstheme="minorHAnsi"/>
        </w:rPr>
        <w:t>r</w:t>
      </w:r>
      <w:r w:rsidR="007F2CEB" w:rsidRPr="00CA792F">
        <w:rPr>
          <w:rFonts w:asciiTheme="minorHAnsi" w:eastAsia="Calibri" w:hAnsiTheme="minorHAnsi" w:cstheme="minorHAnsi"/>
          <w:spacing w:val="1"/>
        </w:rPr>
        <w:t>od</w:t>
      </w:r>
      <w:r w:rsidR="007F2CEB" w:rsidRPr="00CA792F">
        <w:rPr>
          <w:rFonts w:asciiTheme="minorHAnsi" w:eastAsia="Calibri" w:hAnsiTheme="minorHAnsi" w:cstheme="minorHAnsi"/>
          <w:spacing w:val="-1"/>
        </w:rPr>
        <w:t>u</w:t>
      </w:r>
      <w:r w:rsidR="007F2CEB" w:rsidRPr="00CA792F">
        <w:rPr>
          <w:rFonts w:asciiTheme="minorHAnsi" w:eastAsia="Calibri" w:hAnsiTheme="minorHAnsi" w:cstheme="minorHAnsi"/>
          <w:spacing w:val="1"/>
        </w:rPr>
        <w:t>c</w:t>
      </w:r>
      <w:r w:rsidR="007F2CEB" w:rsidRPr="00CA792F">
        <w:rPr>
          <w:rFonts w:asciiTheme="minorHAnsi" w:eastAsia="Calibri" w:hAnsiTheme="minorHAnsi" w:cstheme="minorHAnsi"/>
        </w:rPr>
        <w:t>t f</w:t>
      </w:r>
      <w:r w:rsidR="007F2CEB" w:rsidRPr="00CA792F">
        <w:rPr>
          <w:rFonts w:asciiTheme="minorHAnsi" w:eastAsia="Calibri" w:hAnsiTheme="minorHAnsi" w:cstheme="minorHAnsi"/>
          <w:spacing w:val="-1"/>
        </w:rPr>
        <w:t>un</w:t>
      </w:r>
      <w:r w:rsidR="007F2CEB" w:rsidRPr="00CA792F">
        <w:rPr>
          <w:rFonts w:asciiTheme="minorHAnsi" w:eastAsia="Calibri" w:hAnsiTheme="minorHAnsi" w:cstheme="minorHAnsi"/>
          <w:spacing w:val="1"/>
        </w:rPr>
        <w:t>c</w:t>
      </w:r>
      <w:r w:rsidR="007F2CEB" w:rsidRPr="00CA792F">
        <w:rPr>
          <w:rFonts w:asciiTheme="minorHAnsi" w:eastAsia="Calibri" w:hAnsiTheme="minorHAnsi" w:cstheme="minorHAnsi"/>
        </w:rPr>
        <w:t>t</w:t>
      </w:r>
      <w:r w:rsidR="007F2CEB" w:rsidRPr="00CA792F">
        <w:rPr>
          <w:rFonts w:asciiTheme="minorHAnsi" w:eastAsia="Calibri" w:hAnsiTheme="minorHAnsi" w:cstheme="minorHAnsi"/>
          <w:spacing w:val="-1"/>
        </w:rPr>
        <w:t>i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</w:rPr>
        <w:t>a</w:t>
      </w:r>
      <w:r w:rsidR="007F2CEB" w:rsidRPr="00CA792F">
        <w:rPr>
          <w:rFonts w:asciiTheme="minorHAnsi" w:eastAsia="Calibri" w:hAnsiTheme="minorHAnsi" w:cstheme="minorHAnsi"/>
          <w:spacing w:val="2"/>
        </w:rPr>
        <w:t>l</w:t>
      </w:r>
      <w:r w:rsidR="007F2CEB" w:rsidRPr="00CA792F">
        <w:rPr>
          <w:rFonts w:asciiTheme="minorHAnsi" w:eastAsia="Calibri" w:hAnsiTheme="minorHAnsi" w:cstheme="minorHAnsi"/>
        </w:rPr>
        <w:t xml:space="preserve">ity </w:t>
      </w:r>
      <w:r w:rsidR="007F2CEB" w:rsidRPr="00CA792F">
        <w:rPr>
          <w:rFonts w:asciiTheme="minorHAnsi" w:eastAsia="Calibri" w:hAnsiTheme="minorHAnsi" w:cstheme="minorHAnsi"/>
          <w:spacing w:val="2"/>
        </w:rPr>
        <w:t>t</w:t>
      </w:r>
      <w:r w:rsidR="007F2CEB" w:rsidRPr="00CA792F">
        <w:rPr>
          <w:rFonts w:asciiTheme="minorHAnsi" w:eastAsia="Calibri" w:hAnsiTheme="minorHAnsi" w:cstheme="minorHAnsi"/>
        </w:rPr>
        <w:t>o</w:t>
      </w:r>
      <w:r w:rsidR="007F2CEB"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</w:rPr>
        <w:t>ft</w:t>
      </w:r>
      <w:r w:rsidR="007F2CEB" w:rsidRPr="00CA792F">
        <w:rPr>
          <w:rFonts w:asciiTheme="minorHAnsi" w:eastAsia="Calibri" w:hAnsiTheme="minorHAnsi" w:cstheme="minorHAnsi"/>
          <w:spacing w:val="1"/>
        </w:rPr>
        <w:t>w</w:t>
      </w:r>
      <w:r w:rsidR="007F2CEB" w:rsidRPr="00CA792F">
        <w:rPr>
          <w:rFonts w:asciiTheme="minorHAnsi" w:eastAsia="Calibri" w:hAnsiTheme="minorHAnsi" w:cstheme="minorHAnsi"/>
        </w:rPr>
        <w:t>are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de</w:t>
      </w:r>
      <w:r w:rsidR="007F2CEB" w:rsidRPr="00CA792F">
        <w:rPr>
          <w:rFonts w:asciiTheme="minorHAnsi" w:eastAsia="Calibri" w:hAnsiTheme="minorHAnsi" w:cstheme="minorHAnsi"/>
        </w:rPr>
        <w:t>vel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  <w:spacing w:val="-1"/>
        </w:rPr>
        <w:t>pe</w:t>
      </w:r>
      <w:r w:rsidR="007F2CEB" w:rsidRPr="00CA792F">
        <w:rPr>
          <w:rFonts w:asciiTheme="minorHAnsi" w:eastAsia="Calibri" w:hAnsiTheme="minorHAnsi" w:cstheme="minorHAnsi"/>
        </w:rPr>
        <w:t>rs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f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</w:rPr>
        <w:t xml:space="preserve">r 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</w:rPr>
        <w:t>am</w:t>
      </w:r>
      <w:r w:rsidR="007F2CEB" w:rsidRPr="00CA792F">
        <w:rPr>
          <w:rFonts w:asciiTheme="minorHAnsi" w:eastAsia="Calibri" w:hAnsiTheme="minorHAnsi" w:cstheme="minorHAnsi"/>
          <w:spacing w:val="2"/>
        </w:rPr>
        <w:t>p</w:t>
      </w:r>
      <w:r w:rsidR="007F2CEB" w:rsidRPr="00CA792F">
        <w:rPr>
          <w:rFonts w:asciiTheme="minorHAnsi" w:eastAsia="Calibri" w:hAnsiTheme="minorHAnsi" w:cstheme="minorHAnsi"/>
        </w:rPr>
        <w:t>le</w:t>
      </w:r>
      <w:r w:rsidR="007F2CEB"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tra</w:t>
      </w:r>
      <w:r w:rsidR="007F2CEB" w:rsidRPr="00CA792F">
        <w:rPr>
          <w:rFonts w:asciiTheme="minorHAnsi" w:eastAsia="Calibri" w:hAnsiTheme="minorHAnsi" w:cstheme="minorHAnsi"/>
          <w:spacing w:val="1"/>
        </w:rPr>
        <w:t>c</w:t>
      </w:r>
      <w:r w:rsidR="007F2CEB" w:rsidRPr="00CA792F">
        <w:rPr>
          <w:rFonts w:asciiTheme="minorHAnsi" w:eastAsia="Calibri" w:hAnsiTheme="minorHAnsi" w:cstheme="minorHAnsi"/>
        </w:rPr>
        <w:t>k</w:t>
      </w:r>
      <w:r w:rsidR="007F2CEB" w:rsidRPr="00CA792F">
        <w:rPr>
          <w:rFonts w:asciiTheme="minorHAnsi" w:eastAsia="Calibri" w:hAnsiTheme="minorHAnsi" w:cstheme="minorHAnsi"/>
          <w:spacing w:val="-1"/>
        </w:rPr>
        <w:t>in</w:t>
      </w:r>
      <w:r w:rsidR="007F2CEB" w:rsidRPr="00CA792F">
        <w:rPr>
          <w:rFonts w:asciiTheme="minorHAnsi" w:eastAsia="Calibri" w:hAnsiTheme="minorHAnsi" w:cstheme="minorHAnsi"/>
        </w:rPr>
        <w:t>g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a</w:t>
      </w:r>
      <w:r w:rsidR="007F2CEB" w:rsidRPr="00CA792F">
        <w:rPr>
          <w:rFonts w:asciiTheme="minorHAnsi" w:eastAsia="Calibri" w:hAnsiTheme="minorHAnsi" w:cstheme="minorHAnsi"/>
          <w:spacing w:val="2"/>
        </w:rPr>
        <w:t>n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s</w:t>
      </w:r>
      <w:r w:rsidR="007F2CEB" w:rsidRPr="00CA792F">
        <w:rPr>
          <w:rFonts w:asciiTheme="minorHAnsi" w:eastAsia="Calibri" w:hAnsiTheme="minorHAnsi" w:cstheme="minorHAnsi"/>
        </w:rPr>
        <w:t>ta</w:t>
      </w:r>
      <w:r w:rsidR="007F2CEB" w:rsidRPr="00CA792F">
        <w:rPr>
          <w:rFonts w:asciiTheme="minorHAnsi" w:eastAsia="Calibri" w:hAnsiTheme="minorHAnsi" w:cstheme="minorHAnsi"/>
          <w:spacing w:val="1"/>
        </w:rPr>
        <w:t>b</w:t>
      </w:r>
      <w:r w:rsidR="007F2CEB" w:rsidRPr="00CA792F">
        <w:rPr>
          <w:rFonts w:asciiTheme="minorHAnsi" w:eastAsia="Calibri" w:hAnsiTheme="minorHAnsi" w:cstheme="minorHAnsi"/>
        </w:rPr>
        <w:t xml:space="preserve">ility 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  <w:spacing w:val="2"/>
        </w:rPr>
        <w:t>t</w:t>
      </w:r>
      <w:r w:rsidR="007F2CEB" w:rsidRPr="00CA792F">
        <w:rPr>
          <w:rFonts w:asciiTheme="minorHAnsi" w:eastAsia="Calibri" w:hAnsiTheme="minorHAnsi" w:cstheme="minorHAnsi"/>
          <w:spacing w:val="-1"/>
        </w:rPr>
        <w:t>u</w:t>
      </w:r>
      <w:r w:rsidR="007F2CEB" w:rsidRPr="00CA792F">
        <w:rPr>
          <w:rFonts w:asciiTheme="minorHAnsi" w:eastAsia="Calibri" w:hAnsiTheme="minorHAnsi" w:cstheme="minorHAnsi"/>
          <w:spacing w:val="1"/>
        </w:rPr>
        <w:t>d</w:t>
      </w:r>
      <w:r w:rsidR="007F2CEB" w:rsidRPr="00CA792F">
        <w:rPr>
          <w:rFonts w:asciiTheme="minorHAnsi" w:eastAsia="Calibri" w:hAnsiTheme="minorHAnsi" w:cstheme="minorHAnsi"/>
        </w:rPr>
        <w:t>i</w:t>
      </w:r>
      <w:r w:rsidR="007F2CEB" w:rsidRPr="00CA792F">
        <w:rPr>
          <w:rFonts w:asciiTheme="minorHAnsi" w:eastAsia="Calibri" w:hAnsiTheme="minorHAnsi" w:cstheme="minorHAnsi"/>
          <w:spacing w:val="-1"/>
        </w:rPr>
        <w:t>e</w:t>
      </w:r>
      <w:r w:rsidR="007F2CEB" w:rsidRPr="00CA792F">
        <w:rPr>
          <w:rFonts w:asciiTheme="minorHAnsi" w:eastAsia="Calibri" w:hAnsiTheme="minorHAnsi" w:cstheme="minorHAnsi"/>
        </w:rPr>
        <w:t>s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  <w:spacing w:val="2"/>
        </w:rPr>
        <w:t>i</w:t>
      </w:r>
      <w:r w:rsidR="007F2CEB" w:rsidRPr="00CA792F">
        <w:rPr>
          <w:rFonts w:asciiTheme="minorHAnsi" w:eastAsia="Calibri" w:hAnsiTheme="minorHAnsi" w:cstheme="minorHAnsi"/>
        </w:rPr>
        <w:t>n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  <w:spacing w:val="1"/>
        </w:rPr>
        <w:t>R</w:t>
      </w:r>
      <w:r w:rsidR="007F2CEB" w:rsidRPr="00CA792F">
        <w:rPr>
          <w:rFonts w:asciiTheme="minorHAnsi" w:eastAsia="Calibri" w:hAnsiTheme="minorHAnsi" w:cstheme="minorHAnsi"/>
          <w:spacing w:val="-1"/>
        </w:rPr>
        <w:t>ese</w:t>
      </w:r>
      <w:r w:rsidR="007F2CEB" w:rsidRPr="00CA792F">
        <w:rPr>
          <w:rFonts w:asciiTheme="minorHAnsi" w:eastAsia="Calibri" w:hAnsiTheme="minorHAnsi" w:cstheme="minorHAnsi"/>
        </w:rPr>
        <w:t>arch a</w:t>
      </w:r>
      <w:r w:rsidR="007F2CEB" w:rsidRPr="00CA792F">
        <w:rPr>
          <w:rFonts w:asciiTheme="minorHAnsi" w:eastAsia="Calibri" w:hAnsiTheme="minorHAnsi" w:cstheme="minorHAnsi"/>
          <w:spacing w:val="1"/>
        </w:rPr>
        <w:t>n</w:t>
      </w:r>
      <w:r w:rsidR="007F2CEB" w:rsidRPr="00CA792F">
        <w:rPr>
          <w:rFonts w:asciiTheme="minorHAnsi" w:eastAsia="Calibri" w:hAnsiTheme="minorHAnsi" w:cstheme="minorHAnsi"/>
        </w:rPr>
        <w:t>d</w:t>
      </w:r>
    </w:p>
    <w:p w14:paraId="5B2A6679" w14:textId="77777777" w:rsidR="003C55D1" w:rsidRPr="00CA792F" w:rsidRDefault="007F2CEB">
      <w:pPr>
        <w:spacing w:line="200" w:lineRule="exact"/>
        <w:ind w:left="592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vel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man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fa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in</w:t>
      </w:r>
      <w:r w:rsidRPr="00CA792F">
        <w:rPr>
          <w:rFonts w:asciiTheme="minorHAnsi" w:eastAsia="Calibri" w:hAnsiTheme="minorHAnsi" w:cstheme="minorHAnsi"/>
        </w:rPr>
        <w:t>g</w:t>
      </w:r>
    </w:p>
    <w:p w14:paraId="04AA1318" w14:textId="77777777" w:rsidR="003C55D1" w:rsidRPr="00CA792F" w:rsidRDefault="00CA792F">
      <w:pPr>
        <w:spacing w:before="5"/>
        <w:ind w:left="592" w:right="261" w:hanging="271"/>
        <w:rPr>
          <w:rFonts w:asciiTheme="minorHAnsi" w:eastAsia="Calibri" w:hAnsiTheme="minorHAnsi" w:cstheme="minorHAnsi"/>
        </w:rPr>
        <w:sectPr w:rsidR="003C55D1" w:rsidRPr="00CA792F">
          <w:pgSz w:w="12240" w:h="15840"/>
          <w:pgMar w:top="960" w:right="1300" w:bottom="280" w:left="1300" w:header="720" w:footer="720" w:gutter="0"/>
          <w:cols w:space="720"/>
        </w:sectPr>
      </w:pPr>
      <w:r w:rsidRPr="00CA792F">
        <w:rPr>
          <w:rFonts w:asciiTheme="minorHAnsi" w:hAnsiTheme="minorHAnsi" w:cstheme="minorHAnsi"/>
        </w:rPr>
        <w:lastRenderedPageBreak/>
        <w:pict w14:anchorId="3309C4DE">
          <v:shape id="_x0000_i1029" type="#_x0000_t75" style="width:8.25pt;height:11.25pt">
            <v:imagedata r:id="rId7" o:title=""/>
          </v:shape>
        </w:pict>
      </w:r>
      <w:r w:rsidR="007F2CEB" w:rsidRPr="00CA792F">
        <w:rPr>
          <w:rFonts w:asciiTheme="minorHAnsi" w:hAnsiTheme="minorHAnsi" w:cstheme="minorHAnsi"/>
        </w:rPr>
        <w:t xml:space="preserve">  </w:t>
      </w:r>
      <w:r w:rsidR="007F2CEB" w:rsidRPr="00CA792F">
        <w:rPr>
          <w:rFonts w:asciiTheme="minorHAnsi" w:eastAsia="Calibri" w:hAnsiTheme="minorHAnsi" w:cstheme="minorHAnsi"/>
        </w:rPr>
        <w:t>C</w:t>
      </w:r>
      <w:r w:rsidR="007F2CEB" w:rsidRPr="00CA792F">
        <w:rPr>
          <w:rFonts w:asciiTheme="minorHAnsi" w:eastAsia="Calibri" w:hAnsiTheme="minorHAnsi" w:cstheme="minorHAnsi"/>
          <w:spacing w:val="1"/>
        </w:rPr>
        <w:t>oo</w:t>
      </w:r>
      <w:r w:rsidR="007F2CEB" w:rsidRPr="00CA792F">
        <w:rPr>
          <w:rFonts w:asciiTheme="minorHAnsi" w:eastAsia="Calibri" w:hAnsiTheme="minorHAnsi" w:cstheme="minorHAnsi"/>
        </w:rPr>
        <w:t>r</w:t>
      </w:r>
      <w:r w:rsidR="007F2CEB" w:rsidRPr="00CA792F">
        <w:rPr>
          <w:rFonts w:asciiTheme="minorHAnsi" w:eastAsia="Calibri" w:hAnsiTheme="minorHAnsi" w:cstheme="minorHAnsi"/>
          <w:spacing w:val="-1"/>
        </w:rPr>
        <w:t>d</w:t>
      </w:r>
      <w:r w:rsidR="007F2CEB" w:rsidRPr="00CA792F">
        <w:rPr>
          <w:rFonts w:asciiTheme="minorHAnsi" w:eastAsia="Calibri" w:hAnsiTheme="minorHAnsi" w:cstheme="minorHAnsi"/>
        </w:rPr>
        <w:t>i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</w:rPr>
        <w:t>at</w:t>
      </w:r>
      <w:r w:rsidR="007F2CEB" w:rsidRPr="00CA792F">
        <w:rPr>
          <w:rFonts w:asciiTheme="minorHAnsi" w:eastAsia="Calibri" w:hAnsiTheme="minorHAnsi" w:cstheme="minorHAnsi"/>
          <w:spacing w:val="-1"/>
        </w:rPr>
        <w:t>e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all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  <w:spacing w:val="1"/>
        </w:rPr>
        <w:t>on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</w:rPr>
        <w:t>ite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  <w:spacing w:val="1"/>
        </w:rPr>
        <w:t>cu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</w:rPr>
        <w:t>t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</w:rPr>
        <w:t>m</w:t>
      </w:r>
      <w:r w:rsidR="007F2CEB" w:rsidRPr="00CA792F">
        <w:rPr>
          <w:rFonts w:asciiTheme="minorHAnsi" w:eastAsia="Calibri" w:hAnsiTheme="minorHAnsi" w:cstheme="minorHAnsi"/>
          <w:spacing w:val="-1"/>
        </w:rPr>
        <w:t>e</w:t>
      </w:r>
      <w:r w:rsidR="007F2CEB" w:rsidRPr="00CA792F">
        <w:rPr>
          <w:rFonts w:asciiTheme="minorHAnsi" w:eastAsia="Calibri" w:hAnsiTheme="minorHAnsi" w:cstheme="minorHAnsi"/>
        </w:rPr>
        <w:t>r</w:t>
      </w:r>
      <w:r w:rsidR="007F2CEB"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a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i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  <w:spacing w:val="2"/>
        </w:rPr>
        <w:t>t</w:t>
      </w:r>
      <w:r w:rsidR="007F2CEB" w:rsidRPr="00CA792F">
        <w:rPr>
          <w:rFonts w:asciiTheme="minorHAnsi" w:eastAsia="Calibri" w:hAnsiTheme="minorHAnsi" w:cstheme="minorHAnsi"/>
          <w:spacing w:val="-1"/>
        </w:rPr>
        <w:t>e</w:t>
      </w:r>
      <w:r w:rsidR="007F2CEB" w:rsidRPr="00CA792F">
        <w:rPr>
          <w:rFonts w:asciiTheme="minorHAnsi" w:eastAsia="Calibri" w:hAnsiTheme="minorHAnsi" w:cstheme="minorHAnsi"/>
        </w:rPr>
        <w:t>r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</w:rPr>
        <w:t>al</w:t>
      </w:r>
      <w:r w:rsidR="007F2CEB"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t</w:t>
      </w:r>
      <w:r w:rsidR="007F2CEB" w:rsidRPr="00CA792F">
        <w:rPr>
          <w:rFonts w:asciiTheme="minorHAnsi" w:eastAsia="Calibri" w:hAnsiTheme="minorHAnsi" w:cstheme="minorHAnsi"/>
          <w:spacing w:val="-1"/>
        </w:rPr>
        <w:t>r</w:t>
      </w:r>
      <w:r w:rsidR="007F2CEB" w:rsidRPr="00CA792F">
        <w:rPr>
          <w:rFonts w:asciiTheme="minorHAnsi" w:eastAsia="Calibri" w:hAnsiTheme="minorHAnsi" w:cstheme="minorHAnsi"/>
        </w:rPr>
        <w:t>ai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  <w:spacing w:val="2"/>
        </w:rPr>
        <w:t>i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</w:rPr>
        <w:t>g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f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</w:rPr>
        <w:t xml:space="preserve">r </w:t>
      </w:r>
      <w:r w:rsidR="007F2CEB" w:rsidRPr="00CA792F">
        <w:rPr>
          <w:rFonts w:asciiTheme="minorHAnsi" w:eastAsia="Calibri" w:hAnsiTheme="minorHAnsi" w:cstheme="minorHAnsi"/>
          <w:spacing w:val="-1"/>
        </w:rPr>
        <w:t>e</w:t>
      </w:r>
      <w:r w:rsidR="007F2CEB" w:rsidRPr="00CA792F">
        <w:rPr>
          <w:rFonts w:asciiTheme="minorHAnsi" w:eastAsia="Calibri" w:hAnsiTheme="minorHAnsi" w:cstheme="minorHAnsi"/>
          <w:spacing w:val="2"/>
        </w:rPr>
        <w:t>i</w:t>
      </w:r>
      <w:r w:rsidR="007F2CEB" w:rsidRPr="00CA792F">
        <w:rPr>
          <w:rFonts w:asciiTheme="minorHAnsi" w:eastAsia="Calibri" w:hAnsiTheme="minorHAnsi" w:cstheme="minorHAnsi"/>
          <w:spacing w:val="-1"/>
        </w:rPr>
        <w:t>gh</w:t>
      </w:r>
      <w:r w:rsidR="007F2CEB" w:rsidRPr="00CA792F">
        <w:rPr>
          <w:rFonts w:asciiTheme="minorHAnsi" w:eastAsia="Calibri" w:hAnsiTheme="minorHAnsi" w:cstheme="minorHAnsi"/>
        </w:rPr>
        <w:t xml:space="preserve">t 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  <w:spacing w:val="2"/>
        </w:rPr>
        <w:t>f</w:t>
      </w:r>
      <w:r w:rsidR="007F2CEB" w:rsidRPr="00CA792F">
        <w:rPr>
          <w:rFonts w:asciiTheme="minorHAnsi" w:eastAsia="Calibri" w:hAnsiTheme="minorHAnsi" w:cstheme="minorHAnsi"/>
        </w:rPr>
        <w:t>tware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="007F2CEB" w:rsidRPr="00CA792F">
        <w:rPr>
          <w:rFonts w:asciiTheme="minorHAnsi" w:eastAsia="Calibri" w:hAnsiTheme="minorHAnsi" w:cstheme="minorHAnsi"/>
        </w:rPr>
        <w:t>r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  <w:spacing w:val="-1"/>
        </w:rPr>
        <w:t>du</w:t>
      </w:r>
      <w:r w:rsidR="007F2CEB" w:rsidRPr="00CA792F">
        <w:rPr>
          <w:rFonts w:asciiTheme="minorHAnsi" w:eastAsia="Calibri" w:hAnsiTheme="minorHAnsi" w:cstheme="minorHAnsi"/>
          <w:spacing w:val="1"/>
        </w:rPr>
        <w:t>c</w:t>
      </w:r>
      <w:r w:rsidR="007F2CEB" w:rsidRPr="00CA792F">
        <w:rPr>
          <w:rFonts w:asciiTheme="minorHAnsi" w:eastAsia="Calibri" w:hAnsiTheme="minorHAnsi" w:cstheme="minorHAnsi"/>
        </w:rPr>
        <w:t>t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</w:rPr>
        <w:t xml:space="preserve">; </w:t>
      </w:r>
      <w:r w:rsidR="007F2CEB" w:rsidRPr="00CA792F">
        <w:rPr>
          <w:rFonts w:asciiTheme="minorHAnsi" w:eastAsia="Calibri" w:hAnsiTheme="minorHAnsi" w:cstheme="minorHAnsi"/>
          <w:spacing w:val="2"/>
        </w:rPr>
        <w:t>r</w:t>
      </w:r>
      <w:r w:rsidR="007F2CEB" w:rsidRPr="00CA792F">
        <w:rPr>
          <w:rFonts w:asciiTheme="minorHAnsi" w:eastAsia="Calibri" w:hAnsiTheme="minorHAnsi" w:cstheme="minorHAnsi"/>
          <w:spacing w:val="-1"/>
        </w:rPr>
        <w:t>eg</w:t>
      </w:r>
      <w:r w:rsidR="007F2CEB" w:rsidRPr="00CA792F">
        <w:rPr>
          <w:rFonts w:asciiTheme="minorHAnsi" w:eastAsia="Calibri" w:hAnsiTheme="minorHAnsi" w:cstheme="minorHAnsi"/>
          <w:spacing w:val="2"/>
        </w:rPr>
        <w:t>i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</w:rPr>
        <w:t>t</w:t>
      </w:r>
      <w:r w:rsidR="007F2CEB" w:rsidRPr="00CA792F">
        <w:rPr>
          <w:rFonts w:asciiTheme="minorHAnsi" w:eastAsia="Calibri" w:hAnsiTheme="minorHAnsi" w:cstheme="minorHAnsi"/>
          <w:spacing w:val="-1"/>
        </w:rPr>
        <w:t>e</w:t>
      </w:r>
      <w:r w:rsidR="007F2CEB" w:rsidRPr="00CA792F">
        <w:rPr>
          <w:rFonts w:asciiTheme="minorHAnsi" w:eastAsia="Calibri" w:hAnsiTheme="minorHAnsi" w:cstheme="minorHAnsi"/>
        </w:rPr>
        <w:t>r</w:t>
      </w:r>
      <w:r w:rsidR="007F2CEB" w:rsidRPr="00CA792F">
        <w:rPr>
          <w:rFonts w:asciiTheme="minorHAnsi" w:eastAsia="Calibri" w:hAnsiTheme="minorHAnsi" w:cstheme="minorHAnsi"/>
          <w:spacing w:val="1"/>
        </w:rPr>
        <w:t>e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s</w:t>
      </w:r>
      <w:r w:rsidR="007F2CEB" w:rsidRPr="00CA792F">
        <w:rPr>
          <w:rFonts w:asciiTheme="minorHAnsi" w:eastAsia="Calibri" w:hAnsiTheme="minorHAnsi" w:cstheme="minorHAnsi"/>
          <w:spacing w:val="2"/>
        </w:rPr>
        <w:t>t</w:t>
      </w:r>
      <w:r w:rsidR="007F2CEB" w:rsidRPr="00CA792F">
        <w:rPr>
          <w:rFonts w:asciiTheme="minorHAnsi" w:eastAsia="Calibri" w:hAnsiTheme="minorHAnsi" w:cstheme="minorHAnsi"/>
          <w:spacing w:val="-1"/>
        </w:rPr>
        <w:t>ud</w:t>
      </w:r>
      <w:r w:rsidR="007F2CEB" w:rsidRPr="00CA792F">
        <w:rPr>
          <w:rFonts w:asciiTheme="minorHAnsi" w:eastAsia="Calibri" w:hAnsiTheme="minorHAnsi" w:cstheme="minorHAnsi"/>
          <w:spacing w:val="2"/>
        </w:rPr>
        <w:t>e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</w:rPr>
        <w:t>t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</w:rPr>
        <w:t>, tra</w:t>
      </w:r>
      <w:r w:rsidR="007F2CEB" w:rsidRPr="00CA792F">
        <w:rPr>
          <w:rFonts w:asciiTheme="minorHAnsi" w:eastAsia="Calibri" w:hAnsiTheme="minorHAnsi" w:cstheme="minorHAnsi"/>
          <w:spacing w:val="1"/>
        </w:rPr>
        <w:t>c</w:t>
      </w:r>
      <w:r w:rsidR="007F2CEB" w:rsidRPr="00CA792F">
        <w:rPr>
          <w:rFonts w:asciiTheme="minorHAnsi" w:eastAsia="Calibri" w:hAnsiTheme="minorHAnsi" w:cstheme="minorHAnsi"/>
        </w:rPr>
        <w:t>k</w:t>
      </w:r>
      <w:r w:rsidR="007F2CEB" w:rsidRPr="00CA792F">
        <w:rPr>
          <w:rFonts w:asciiTheme="minorHAnsi" w:eastAsia="Calibri" w:hAnsiTheme="minorHAnsi" w:cstheme="minorHAnsi"/>
          <w:spacing w:val="-1"/>
        </w:rPr>
        <w:t>e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f</w:t>
      </w:r>
      <w:r w:rsidR="007F2CEB" w:rsidRPr="00CA792F">
        <w:rPr>
          <w:rFonts w:asciiTheme="minorHAnsi" w:eastAsia="Calibri" w:hAnsiTheme="minorHAnsi" w:cstheme="minorHAnsi"/>
          <w:spacing w:val="2"/>
        </w:rPr>
        <w:t>i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</w:rPr>
        <w:t>a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  <w:spacing w:val="1"/>
        </w:rPr>
        <w:t>c</w:t>
      </w:r>
      <w:r w:rsidR="007F2CEB" w:rsidRPr="00CA792F">
        <w:rPr>
          <w:rFonts w:asciiTheme="minorHAnsi" w:eastAsia="Calibri" w:hAnsiTheme="minorHAnsi" w:cstheme="minorHAnsi"/>
          <w:spacing w:val="-1"/>
        </w:rPr>
        <w:t>es</w:t>
      </w:r>
      <w:r w:rsidR="007F2CEB" w:rsidRPr="00CA792F">
        <w:rPr>
          <w:rFonts w:asciiTheme="minorHAnsi" w:eastAsia="Calibri" w:hAnsiTheme="minorHAnsi" w:cstheme="minorHAnsi"/>
        </w:rPr>
        <w:t xml:space="preserve">, 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</w:rPr>
        <w:t>r</w:t>
      </w:r>
      <w:r w:rsidR="007F2CEB" w:rsidRPr="00CA792F">
        <w:rPr>
          <w:rFonts w:asciiTheme="minorHAnsi" w:eastAsia="Calibri" w:hAnsiTheme="minorHAnsi" w:cstheme="minorHAnsi"/>
          <w:spacing w:val="-1"/>
        </w:rPr>
        <w:t>de</w:t>
      </w:r>
      <w:r w:rsidR="007F2CEB" w:rsidRPr="00CA792F">
        <w:rPr>
          <w:rFonts w:asciiTheme="minorHAnsi" w:eastAsia="Calibri" w:hAnsiTheme="minorHAnsi" w:cstheme="minorHAnsi"/>
        </w:rPr>
        <w:t>r</w:t>
      </w:r>
      <w:r w:rsidR="007F2CEB" w:rsidRPr="00CA792F">
        <w:rPr>
          <w:rFonts w:asciiTheme="minorHAnsi" w:eastAsia="Calibri" w:hAnsiTheme="minorHAnsi" w:cstheme="minorHAnsi"/>
          <w:spacing w:val="-1"/>
        </w:rPr>
        <w:t>e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</w:rPr>
        <w:t>m</w:t>
      </w:r>
      <w:r w:rsidR="007F2CEB" w:rsidRPr="00CA792F">
        <w:rPr>
          <w:rFonts w:asciiTheme="minorHAnsi" w:eastAsia="Calibri" w:hAnsiTheme="minorHAnsi" w:cstheme="minorHAnsi"/>
          <w:spacing w:val="3"/>
        </w:rPr>
        <w:t>a</w:t>
      </w:r>
      <w:r w:rsidR="007F2CEB" w:rsidRPr="00CA792F">
        <w:rPr>
          <w:rFonts w:asciiTheme="minorHAnsi" w:eastAsia="Calibri" w:hAnsiTheme="minorHAnsi" w:cstheme="minorHAnsi"/>
          <w:spacing w:val="-1"/>
        </w:rPr>
        <w:t>nu</w:t>
      </w:r>
      <w:r w:rsidR="007F2CEB" w:rsidRPr="00CA792F">
        <w:rPr>
          <w:rFonts w:asciiTheme="minorHAnsi" w:eastAsia="Calibri" w:hAnsiTheme="minorHAnsi" w:cstheme="minorHAnsi"/>
        </w:rPr>
        <w:t>al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</w:rPr>
        <w:t>, a</w:t>
      </w:r>
      <w:r w:rsidR="007F2CEB" w:rsidRPr="00CA792F">
        <w:rPr>
          <w:rFonts w:asciiTheme="minorHAnsi" w:eastAsia="Calibri" w:hAnsiTheme="minorHAnsi" w:cstheme="minorHAnsi"/>
          <w:spacing w:val="2"/>
        </w:rPr>
        <w:t>n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  <w:spacing w:val="1"/>
        </w:rPr>
        <w:t>co</w:t>
      </w:r>
      <w:r w:rsidR="007F2CEB" w:rsidRPr="00CA792F">
        <w:rPr>
          <w:rFonts w:asciiTheme="minorHAnsi" w:eastAsia="Calibri" w:hAnsiTheme="minorHAnsi" w:cstheme="minorHAnsi"/>
        </w:rPr>
        <w:t>m</w:t>
      </w:r>
      <w:r w:rsidR="007F2CEB" w:rsidRPr="00CA792F">
        <w:rPr>
          <w:rFonts w:asciiTheme="minorHAnsi" w:eastAsia="Calibri" w:hAnsiTheme="minorHAnsi" w:cstheme="minorHAnsi"/>
          <w:spacing w:val="-1"/>
        </w:rPr>
        <w:t>p</w:t>
      </w:r>
      <w:r w:rsidR="007F2CEB" w:rsidRPr="00CA792F">
        <w:rPr>
          <w:rFonts w:asciiTheme="minorHAnsi" w:eastAsia="Calibri" w:hAnsiTheme="minorHAnsi" w:cstheme="minorHAnsi"/>
        </w:rPr>
        <w:t>il</w:t>
      </w:r>
      <w:r w:rsidR="007F2CEB" w:rsidRPr="00CA792F">
        <w:rPr>
          <w:rFonts w:asciiTheme="minorHAnsi" w:eastAsia="Calibri" w:hAnsiTheme="minorHAnsi" w:cstheme="minorHAnsi"/>
          <w:spacing w:val="2"/>
        </w:rPr>
        <w:t>e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  <w:spacing w:val="2"/>
        </w:rPr>
        <w:t>i</w:t>
      </w:r>
      <w:r w:rsidR="007F2CEB" w:rsidRPr="00CA792F">
        <w:rPr>
          <w:rFonts w:asciiTheme="minorHAnsi" w:eastAsia="Calibri" w:hAnsiTheme="minorHAnsi" w:cstheme="minorHAnsi"/>
          <w:spacing w:val="-1"/>
        </w:rPr>
        <w:t>ns</w:t>
      </w:r>
      <w:r w:rsidR="007F2CEB" w:rsidRPr="00CA792F">
        <w:rPr>
          <w:rFonts w:asciiTheme="minorHAnsi" w:eastAsia="Calibri" w:hAnsiTheme="minorHAnsi" w:cstheme="minorHAnsi"/>
        </w:rPr>
        <w:t>t</w:t>
      </w:r>
      <w:r w:rsidR="007F2CEB" w:rsidRPr="00CA792F">
        <w:rPr>
          <w:rFonts w:asciiTheme="minorHAnsi" w:eastAsia="Calibri" w:hAnsiTheme="minorHAnsi" w:cstheme="minorHAnsi"/>
          <w:spacing w:val="-1"/>
        </w:rPr>
        <w:t>ru</w:t>
      </w:r>
      <w:r w:rsidR="007F2CEB" w:rsidRPr="00CA792F">
        <w:rPr>
          <w:rFonts w:asciiTheme="minorHAnsi" w:eastAsia="Calibri" w:hAnsiTheme="minorHAnsi" w:cstheme="minorHAnsi"/>
          <w:spacing w:val="1"/>
        </w:rPr>
        <w:t>c</w:t>
      </w:r>
      <w:r w:rsidR="007F2CEB" w:rsidRPr="00CA792F">
        <w:rPr>
          <w:rFonts w:asciiTheme="minorHAnsi" w:eastAsia="Calibri" w:hAnsiTheme="minorHAnsi" w:cstheme="minorHAnsi"/>
        </w:rPr>
        <w:t>t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</w:rPr>
        <w:t>r a</w:t>
      </w:r>
      <w:r w:rsidR="007F2CEB" w:rsidRPr="00CA792F">
        <w:rPr>
          <w:rFonts w:asciiTheme="minorHAnsi" w:eastAsia="Calibri" w:hAnsiTheme="minorHAnsi" w:cstheme="minorHAnsi"/>
          <w:spacing w:val="1"/>
        </w:rPr>
        <w:t>n</w:t>
      </w:r>
      <w:r w:rsidR="007F2CEB" w:rsidRPr="00CA792F">
        <w:rPr>
          <w:rFonts w:asciiTheme="minorHAnsi" w:eastAsia="Calibri" w:hAnsiTheme="minorHAnsi" w:cstheme="minorHAnsi"/>
        </w:rPr>
        <w:t>d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="007F2CEB" w:rsidRPr="00CA792F">
        <w:rPr>
          <w:rFonts w:asciiTheme="minorHAnsi" w:eastAsia="Calibri" w:hAnsiTheme="minorHAnsi" w:cstheme="minorHAnsi"/>
          <w:spacing w:val="1"/>
        </w:rPr>
        <w:t>co</w:t>
      </w:r>
      <w:r w:rsidR="007F2CEB" w:rsidRPr="00CA792F">
        <w:rPr>
          <w:rFonts w:asciiTheme="minorHAnsi" w:eastAsia="Calibri" w:hAnsiTheme="minorHAnsi" w:cstheme="minorHAnsi"/>
          <w:spacing w:val="-1"/>
        </w:rPr>
        <w:t>u</w:t>
      </w:r>
      <w:r w:rsidR="007F2CEB" w:rsidRPr="00CA792F">
        <w:rPr>
          <w:rFonts w:asciiTheme="minorHAnsi" w:eastAsia="Calibri" w:hAnsiTheme="minorHAnsi" w:cstheme="minorHAnsi"/>
        </w:rPr>
        <w:t>r</w:t>
      </w:r>
      <w:r w:rsidR="007F2CEB" w:rsidRPr="00CA792F">
        <w:rPr>
          <w:rFonts w:asciiTheme="minorHAnsi" w:eastAsia="Calibri" w:hAnsiTheme="minorHAnsi" w:cstheme="minorHAnsi"/>
          <w:spacing w:val="-1"/>
        </w:rPr>
        <w:t>s</w:t>
      </w:r>
      <w:r w:rsidR="007F2CEB" w:rsidRPr="00CA792F">
        <w:rPr>
          <w:rFonts w:asciiTheme="minorHAnsi" w:eastAsia="Calibri" w:hAnsiTheme="minorHAnsi" w:cstheme="minorHAnsi"/>
        </w:rPr>
        <w:t>e</w:t>
      </w:r>
      <w:r w:rsidR="007F2CEB" w:rsidRPr="00CA792F">
        <w:rPr>
          <w:rFonts w:asciiTheme="minorHAnsi" w:eastAsia="Calibri" w:hAnsiTheme="minorHAnsi" w:cstheme="minorHAnsi"/>
          <w:spacing w:val="-1"/>
        </w:rPr>
        <w:t xml:space="preserve"> e</w:t>
      </w:r>
      <w:r w:rsidR="007F2CEB" w:rsidRPr="00CA792F">
        <w:rPr>
          <w:rFonts w:asciiTheme="minorHAnsi" w:eastAsia="Calibri" w:hAnsiTheme="minorHAnsi" w:cstheme="minorHAnsi"/>
        </w:rPr>
        <w:t>va</w:t>
      </w:r>
      <w:r w:rsidR="007F2CEB" w:rsidRPr="00CA792F">
        <w:rPr>
          <w:rFonts w:asciiTheme="minorHAnsi" w:eastAsia="Calibri" w:hAnsiTheme="minorHAnsi" w:cstheme="minorHAnsi"/>
          <w:spacing w:val="2"/>
        </w:rPr>
        <w:t>l</w:t>
      </w:r>
      <w:r w:rsidR="007F2CEB" w:rsidRPr="00CA792F">
        <w:rPr>
          <w:rFonts w:asciiTheme="minorHAnsi" w:eastAsia="Calibri" w:hAnsiTheme="minorHAnsi" w:cstheme="minorHAnsi"/>
          <w:spacing w:val="-1"/>
        </w:rPr>
        <w:t>u</w:t>
      </w:r>
      <w:r w:rsidR="007F2CEB" w:rsidRPr="00CA792F">
        <w:rPr>
          <w:rFonts w:asciiTheme="minorHAnsi" w:eastAsia="Calibri" w:hAnsiTheme="minorHAnsi" w:cstheme="minorHAnsi"/>
        </w:rPr>
        <w:t>at</w:t>
      </w:r>
      <w:r w:rsidR="007F2CEB" w:rsidRPr="00CA792F">
        <w:rPr>
          <w:rFonts w:asciiTheme="minorHAnsi" w:eastAsia="Calibri" w:hAnsiTheme="minorHAnsi" w:cstheme="minorHAnsi"/>
          <w:spacing w:val="-1"/>
        </w:rPr>
        <w:t>i</w:t>
      </w:r>
      <w:r w:rsidR="007F2CEB" w:rsidRPr="00CA792F">
        <w:rPr>
          <w:rFonts w:asciiTheme="minorHAnsi" w:eastAsia="Calibri" w:hAnsiTheme="minorHAnsi" w:cstheme="minorHAnsi"/>
          <w:spacing w:val="1"/>
        </w:rPr>
        <w:t>o</w:t>
      </w:r>
      <w:r w:rsidR="007F2CEB" w:rsidRPr="00CA792F">
        <w:rPr>
          <w:rFonts w:asciiTheme="minorHAnsi" w:eastAsia="Calibri" w:hAnsiTheme="minorHAnsi" w:cstheme="minorHAnsi"/>
          <w:spacing w:val="-1"/>
        </w:rPr>
        <w:t>n</w:t>
      </w:r>
      <w:r w:rsidR="007F2CEB" w:rsidRPr="00CA792F">
        <w:rPr>
          <w:rFonts w:asciiTheme="minorHAnsi" w:eastAsia="Calibri" w:hAnsiTheme="minorHAnsi" w:cstheme="minorHAnsi"/>
        </w:rPr>
        <w:t>s</w:t>
      </w:r>
    </w:p>
    <w:p w14:paraId="0BAB2722" w14:textId="77777777" w:rsidR="003C55D1" w:rsidRPr="00CA792F" w:rsidRDefault="007F2CEB">
      <w:pPr>
        <w:spacing w:before="44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lastRenderedPageBreak/>
        <w:pict w14:anchorId="18D25962">
          <v:group id="_x0000_s1073" style="position:absolute;left:0;text-align:left;margin-left:70.6pt;margin-top:17.1pt;width:470.95pt;height:0;z-index:-251665920;mso-position-horizontal-relative:page" coordorigin="1412,342" coordsize="9419,0">
            <v:shape id="_x0000_s1074" style="position:absolute;left:1412;top:342;width:9419;height:0" coordorigin="1412,342" coordsize="9419,0" path="m1412,342r941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  <w:spacing w:val="-2"/>
        </w:rPr>
        <w:t>Y</w:t>
      </w:r>
      <w:r w:rsidRPr="00CA792F">
        <w:rPr>
          <w:rFonts w:asciiTheme="minorHAnsi" w:eastAsia="Calibri" w:hAnsiTheme="minorHAnsi" w:cstheme="minorHAnsi"/>
          <w:b/>
        </w:rPr>
        <w:t>1</w:t>
      </w:r>
      <w:r w:rsidRPr="00CA792F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-1"/>
        </w:rPr>
        <w:t>HAR</w:t>
      </w:r>
      <w:r w:rsidRPr="00CA792F">
        <w:rPr>
          <w:rFonts w:asciiTheme="minorHAnsi" w:eastAsia="Calibri" w:hAnsiTheme="minorHAnsi" w:cstheme="minorHAnsi"/>
          <w:b/>
          <w:spacing w:val="1"/>
        </w:rPr>
        <w:t>M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CY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-1"/>
        </w:rPr>
        <w:t>RA</w:t>
      </w:r>
      <w:r w:rsidRPr="00CA792F">
        <w:rPr>
          <w:rFonts w:asciiTheme="minorHAnsi" w:eastAsia="Calibri" w:hAnsiTheme="minorHAnsi" w:cstheme="minorHAnsi"/>
          <w:b/>
        </w:rPr>
        <w:t>CTICE</w:t>
      </w:r>
      <w:r w:rsidRPr="00CA792F">
        <w:rPr>
          <w:rFonts w:asciiTheme="minorHAnsi" w:eastAsia="Calibri" w:hAnsiTheme="minorHAnsi" w:cstheme="minorHAnsi"/>
          <w:b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2"/>
        </w:rPr>
        <w:t>R</w:t>
      </w:r>
      <w:r w:rsidRPr="00CA792F">
        <w:rPr>
          <w:rFonts w:asciiTheme="minorHAnsi" w:eastAsia="Calibri" w:hAnsiTheme="minorHAnsi" w:cstheme="minorHAnsi"/>
          <w:b/>
        </w:rPr>
        <w:t>OT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TIO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S</w:t>
      </w:r>
    </w:p>
    <w:p w14:paraId="40090BA8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361110BC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Pu</w:t>
      </w:r>
      <w:r w:rsidRPr="00CA792F">
        <w:rPr>
          <w:rFonts w:asciiTheme="minorHAnsi" w:eastAsia="Calibri" w:hAnsiTheme="minorHAnsi" w:cstheme="minorHAnsi"/>
          <w:b/>
          <w:spacing w:val="-1"/>
        </w:rPr>
        <w:t>l</w:t>
      </w:r>
      <w:r w:rsidRPr="00CA792F">
        <w:rPr>
          <w:rFonts w:asciiTheme="minorHAnsi" w:eastAsia="Calibri" w:hAnsiTheme="minorHAnsi" w:cstheme="minorHAnsi"/>
          <w:b/>
        </w:rPr>
        <w:t>m</w:t>
      </w:r>
      <w:r w:rsidRPr="00CA792F">
        <w:rPr>
          <w:rFonts w:asciiTheme="minorHAnsi" w:eastAsia="Calibri" w:hAnsiTheme="minorHAnsi" w:cstheme="minorHAnsi"/>
          <w:b/>
          <w:spacing w:val="-1"/>
        </w:rPr>
        <w:t>on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v</w:t>
      </w:r>
      <w:r w:rsidRPr="00CA792F">
        <w:rPr>
          <w:rFonts w:asciiTheme="minorHAnsi" w:eastAsia="Calibri" w:hAnsiTheme="minorHAnsi" w:cstheme="minorHAnsi"/>
          <w:b/>
          <w:spacing w:val="1"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13"/>
        </w:rPr>
        <w:t xml:space="preserve"> </w:t>
      </w:r>
      <w:r w:rsidRPr="00CA792F">
        <w:rPr>
          <w:rFonts w:asciiTheme="minorHAnsi" w:eastAsia="Calibri" w:hAnsiTheme="minorHAnsi" w:cstheme="minorHAnsi"/>
        </w:rPr>
        <w:t>J</w:t>
      </w:r>
      <w:r w:rsidRPr="00CA792F">
        <w:rPr>
          <w:rFonts w:asciiTheme="minorHAnsi" w:eastAsia="Calibri" w:hAnsiTheme="minorHAnsi" w:cstheme="minorHAnsi"/>
          <w:spacing w:val="-1"/>
        </w:rPr>
        <w:t>un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2010</w:t>
      </w:r>
    </w:p>
    <w:p w14:paraId="47BBDAEE" w14:textId="77777777" w:rsidR="003C55D1" w:rsidRPr="00CA792F" w:rsidRDefault="007F2CEB">
      <w:pPr>
        <w:spacing w:line="200" w:lineRule="exact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We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y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B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lli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n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>D,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BC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S</w:t>
      </w:r>
    </w:p>
    <w:p w14:paraId="0CCAC61D" w14:textId="77777777" w:rsidR="003C55D1" w:rsidRPr="00CA792F" w:rsidRDefault="007F2CEB">
      <w:pPr>
        <w:spacing w:before="1"/>
        <w:ind w:left="547" w:right="7454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</w:p>
    <w:p w14:paraId="5A1EFE5B" w14:textId="77777777" w:rsidR="003C55D1" w:rsidRPr="00CA792F" w:rsidRDefault="007F2CEB">
      <w:pPr>
        <w:spacing w:before="10"/>
        <w:ind w:left="130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atm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 a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ma</w:t>
      </w:r>
    </w:p>
    <w:p w14:paraId="7210CF42" w14:textId="77777777" w:rsidR="003C55D1" w:rsidRPr="00CA792F" w:rsidRDefault="007F2CEB">
      <w:pPr>
        <w:spacing w:before="8"/>
        <w:ind w:left="130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58BBCB2F">
          <v:group id="_x0000_s1070" style="position:absolute;left:0;text-align:left;margin-left:108pt;margin-top:-11.25pt;width:8.15pt;height:22.45pt;z-index:-251664896;mso-position-horizontal-relative:page" coordorigin="2160,-225" coordsize="163,449">
            <v:shape id="_x0000_s1072" type="#_x0000_t75" style="position:absolute;left:2160;top:-225;width:163;height:221">
              <v:imagedata r:id="rId7" o:title=""/>
            </v:shape>
            <v:shape id="_x0000_s1071" type="#_x0000_t75" style="position:absolute;left:2160;top:3;width:163;height:221">
              <v:imagedata r:id="rId7" o:title="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ag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is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3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atm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 p</w:t>
      </w:r>
      <w:r w:rsidRPr="00CA792F">
        <w:rPr>
          <w:rFonts w:asciiTheme="minorHAnsi" w:eastAsia="Calibri" w:hAnsiTheme="minorHAnsi" w:cstheme="minorHAnsi"/>
          <w:spacing w:val="-2"/>
        </w:rPr>
        <w:t>u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ary at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2"/>
        </w:rPr>
        <w:t>y</w:t>
      </w:r>
      <w:r w:rsidRPr="00CA792F">
        <w:rPr>
          <w:rFonts w:asciiTheme="minorHAnsi" w:eastAsia="Calibri" w:hAnsiTheme="minorHAnsi" w:cstheme="minorHAnsi"/>
          <w:spacing w:val="-1"/>
        </w:rPr>
        <w:t>pe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t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09EC0DE4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3FDDA17F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al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M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dicin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7"/>
        </w:rPr>
        <w:t xml:space="preserve"> </w:t>
      </w:r>
      <w:r w:rsidRPr="00CA792F">
        <w:rPr>
          <w:rFonts w:asciiTheme="minorHAnsi" w:eastAsia="Calibri" w:hAnsiTheme="minorHAnsi" w:cstheme="minorHAnsi"/>
        </w:rPr>
        <w:t>May 2010</w:t>
      </w:r>
    </w:p>
    <w:p w14:paraId="34894B6C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Tra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e Del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2"/>
        </w:rPr>
        <w:t>y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-2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har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 xml:space="preserve">D, </w:t>
      </w:r>
      <w:r w:rsidRPr="00CA792F">
        <w:rPr>
          <w:rFonts w:asciiTheme="minorHAnsi" w:eastAsia="Calibri" w:hAnsiTheme="minorHAnsi" w:cstheme="minorHAnsi"/>
          <w:spacing w:val="1"/>
        </w:rPr>
        <w:t>B</w:t>
      </w:r>
      <w:r w:rsidRPr="00CA792F">
        <w:rPr>
          <w:rFonts w:asciiTheme="minorHAnsi" w:eastAsia="Calibri" w:hAnsiTheme="minorHAnsi" w:cstheme="minorHAnsi"/>
          <w:spacing w:val="-3"/>
        </w:rPr>
        <w:t>C</w:t>
      </w:r>
      <w:r w:rsidRPr="00CA792F">
        <w:rPr>
          <w:rFonts w:asciiTheme="minorHAnsi" w:eastAsia="Calibri" w:hAnsiTheme="minorHAnsi" w:cstheme="minorHAnsi"/>
        </w:rPr>
        <w:t>PS</w:t>
      </w:r>
    </w:p>
    <w:p w14:paraId="121F3040" w14:textId="77777777" w:rsidR="003C55D1" w:rsidRPr="00CA792F" w:rsidRDefault="007F2CEB">
      <w:pPr>
        <w:spacing w:line="200" w:lineRule="exact"/>
        <w:ind w:left="547" w:right="7454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</w:p>
    <w:p w14:paraId="518ABBB3" w14:textId="77777777" w:rsidR="003C55D1" w:rsidRPr="00CA792F" w:rsidRDefault="007F2CEB">
      <w:pPr>
        <w:spacing w:before="10"/>
        <w:ind w:left="130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mana</w:t>
      </w:r>
      <w:r w:rsidRPr="00CA792F">
        <w:rPr>
          <w:rFonts w:asciiTheme="minorHAnsi" w:eastAsia="Calibri" w:hAnsiTheme="minorHAnsi" w:cstheme="minorHAnsi"/>
          <w:spacing w:val="-1"/>
        </w:rPr>
        <w:t>ge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 a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id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ver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524FA18F" w14:textId="77777777" w:rsidR="003C55D1" w:rsidRPr="00CA792F" w:rsidRDefault="007F2CEB">
      <w:pPr>
        <w:spacing w:before="8"/>
        <w:ind w:left="130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376EA7F6">
          <v:group id="_x0000_s1067" style="position:absolute;left:0;text-align:left;margin-left:108pt;margin-top:-11.25pt;width:8.15pt;height:22.45pt;z-index:-251663872;mso-position-horizontal-relative:page" coordorigin="2160,-225" coordsize="163,449">
            <v:shape id="_x0000_s1069" type="#_x0000_t75" style="position:absolute;left:2160;top:-225;width:163;height:221">
              <v:imagedata r:id="rId7" o:title=""/>
            </v:shape>
            <v:shape id="_x0000_s1068" type="#_x0000_t75" style="position:absolute;left:2160;top:3;width:163;height:221">
              <v:imagedata r:id="rId7" o:title="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ru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racti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be</w:t>
      </w:r>
      <w:r w:rsidRPr="00CA792F">
        <w:rPr>
          <w:rFonts w:asciiTheme="minorHAnsi" w:eastAsia="Calibri" w:hAnsiTheme="minorHAnsi" w:cstheme="minorHAnsi"/>
        </w:rPr>
        <w:t>tw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do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l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pu</w:t>
      </w:r>
      <w:r w:rsidRPr="00CA792F">
        <w:rPr>
          <w:rFonts w:asciiTheme="minorHAnsi" w:eastAsia="Calibri" w:hAnsiTheme="minorHAnsi" w:cstheme="minorHAnsi"/>
        </w:rPr>
        <w:t>mp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it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rs</w:t>
      </w:r>
    </w:p>
    <w:p w14:paraId="53F5DB7E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19F243DF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 xml:space="preserve">e </w:t>
      </w:r>
      <w:r w:rsidRPr="00CA792F">
        <w:rPr>
          <w:rFonts w:asciiTheme="minorHAnsi" w:eastAsia="Calibri" w:hAnsiTheme="minorHAnsi" w:cstheme="minorHAnsi"/>
          <w:b/>
          <w:spacing w:val="1"/>
        </w:rPr>
        <w:t>M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>eme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4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Ap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l 2010</w:t>
      </w:r>
    </w:p>
    <w:p w14:paraId="7E228658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  <w:spacing w:val="-2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K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</w:rPr>
        <w:t>kk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Phar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, MBA</w:t>
      </w:r>
    </w:p>
    <w:p w14:paraId="0D88D0FD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54C6267E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D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u</w:t>
      </w:r>
      <w:r w:rsidRPr="00CA792F">
        <w:rPr>
          <w:rFonts w:asciiTheme="minorHAnsi" w:eastAsia="Calibri" w:hAnsiTheme="minorHAnsi" w:cstheme="minorHAnsi"/>
          <w:b/>
        </w:rPr>
        <w:t>g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Inf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mat</w:t>
      </w:r>
      <w:r w:rsidRPr="00CA792F">
        <w:rPr>
          <w:rFonts w:asciiTheme="minorHAnsi" w:eastAsia="Calibri" w:hAnsiTheme="minorHAnsi" w:cstheme="minorHAnsi"/>
          <w:b/>
          <w:spacing w:val="-1"/>
        </w:rPr>
        <w:t>io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24"/>
        </w:rPr>
        <w:t xml:space="preserve"> </w:t>
      </w:r>
      <w:r w:rsidRPr="00CA792F">
        <w:rPr>
          <w:rFonts w:asciiTheme="minorHAnsi" w:eastAsia="Calibri" w:hAnsiTheme="minorHAnsi" w:cstheme="minorHAnsi"/>
        </w:rPr>
        <w:t>Mar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2010</w:t>
      </w:r>
    </w:p>
    <w:p w14:paraId="50BF8C89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Kel</w:t>
      </w:r>
      <w:r w:rsidRPr="00CA792F">
        <w:rPr>
          <w:rFonts w:asciiTheme="minorHAnsi" w:eastAsia="Calibri" w:hAnsiTheme="minorHAnsi" w:cstheme="minorHAnsi"/>
          <w:spacing w:val="-1"/>
        </w:rPr>
        <w:t>l</w:t>
      </w:r>
      <w:r w:rsidRPr="00CA792F">
        <w:rPr>
          <w:rFonts w:asciiTheme="minorHAnsi" w:eastAsia="Calibri" w:hAnsiTheme="minorHAnsi" w:cstheme="minorHAnsi"/>
        </w:rPr>
        <w:t xml:space="preserve">i 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  <w:spacing w:val="1"/>
        </w:rPr>
        <w:t>arr</w:t>
      </w:r>
      <w:r w:rsidRPr="00CA792F">
        <w:rPr>
          <w:rFonts w:asciiTheme="minorHAnsi" w:eastAsia="Calibri" w:hAnsiTheme="minorHAnsi" w:cstheme="minorHAnsi"/>
        </w:rPr>
        <w:t>is</w:t>
      </w:r>
      <w:r w:rsidRPr="00CA792F">
        <w:rPr>
          <w:rFonts w:asciiTheme="minorHAnsi" w:eastAsia="Calibri" w:hAnsiTheme="minorHAnsi" w:cstheme="minorHAnsi"/>
          <w:spacing w:val="-2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Ph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 xml:space="preserve">D, </w:t>
      </w:r>
      <w:r w:rsidRPr="00CA792F">
        <w:rPr>
          <w:rFonts w:asciiTheme="minorHAnsi" w:eastAsia="Calibri" w:hAnsiTheme="minorHAnsi" w:cstheme="minorHAnsi"/>
          <w:spacing w:val="1"/>
        </w:rPr>
        <w:t>B</w:t>
      </w:r>
      <w:r w:rsidRPr="00CA792F">
        <w:rPr>
          <w:rFonts w:asciiTheme="minorHAnsi" w:eastAsia="Calibri" w:hAnsiTheme="minorHAnsi" w:cstheme="minorHAnsi"/>
        </w:rPr>
        <w:t>CPS</w:t>
      </w:r>
    </w:p>
    <w:p w14:paraId="5F7F38A9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Pharma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 and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he</w:t>
      </w:r>
      <w:r w:rsidRPr="00CA792F">
        <w:rPr>
          <w:rFonts w:asciiTheme="minorHAnsi" w:eastAsia="Calibri" w:hAnsiTheme="minorHAnsi" w:cstheme="minorHAnsi"/>
        </w:rPr>
        <w:t>ra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m</w:t>
      </w:r>
      <w:r w:rsidRPr="00CA792F">
        <w:rPr>
          <w:rFonts w:asciiTheme="minorHAnsi" w:eastAsia="Calibri" w:hAnsiTheme="minorHAnsi" w:cstheme="minorHAnsi"/>
        </w:rPr>
        <w:t>mi</w:t>
      </w:r>
      <w:r w:rsidRPr="00CA792F">
        <w:rPr>
          <w:rFonts w:asciiTheme="minorHAnsi" w:eastAsia="Calibri" w:hAnsiTheme="minorHAnsi" w:cstheme="minorHAnsi"/>
          <w:spacing w:val="-1"/>
        </w:rPr>
        <w:t>t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sen</w:t>
      </w:r>
      <w:r w:rsidRPr="00CA792F">
        <w:rPr>
          <w:rFonts w:asciiTheme="minorHAnsi" w:eastAsia="Calibri" w:hAnsiTheme="minorHAnsi" w:cstheme="minorHAnsi"/>
        </w:rPr>
        <w:t>ta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2EADA3E1" w14:textId="77777777" w:rsidR="003C55D1" w:rsidRPr="00CA792F" w:rsidRDefault="007F2CEB">
      <w:pPr>
        <w:spacing w:before="5"/>
        <w:ind w:left="94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2B2E52B3">
          <v:shape id="_x0000_i1030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  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vi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1"/>
        </w:rPr>
        <w:t xml:space="preserve"> 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</w:rPr>
        <w:t xml:space="preserve">2009 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n-f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rm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lary 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u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ili</w:t>
      </w:r>
      <w:r w:rsidRPr="00CA792F">
        <w:rPr>
          <w:rFonts w:asciiTheme="minorHAnsi" w:eastAsia="Calibri" w:hAnsiTheme="minorHAnsi" w:cstheme="minorHAnsi"/>
          <w:spacing w:val="1"/>
        </w:rPr>
        <w:t>z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5674CB93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59B2A243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Pharmacy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u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co</w:t>
      </w:r>
      <w:r w:rsidRPr="00CA792F">
        <w:rPr>
          <w:rFonts w:asciiTheme="minorHAnsi" w:eastAsia="Calibri" w:hAnsiTheme="minorHAnsi" w:cstheme="minorHAnsi"/>
          <w:b/>
        </w:rPr>
        <w:t>mes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M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>em</w:t>
      </w:r>
      <w:r w:rsidRPr="00CA792F">
        <w:rPr>
          <w:rFonts w:asciiTheme="minorHAnsi" w:eastAsia="Calibri" w:hAnsiTheme="minorHAnsi" w:cstheme="minorHAnsi"/>
          <w:b/>
          <w:spacing w:val="-2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5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Feb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ary 2010</w:t>
      </w:r>
    </w:p>
    <w:p w14:paraId="3507D8B4" w14:textId="77777777" w:rsidR="003C55D1" w:rsidRPr="00CA792F" w:rsidRDefault="007F2CEB">
      <w:pPr>
        <w:spacing w:line="200" w:lineRule="exact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Ly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b</w:t>
      </w:r>
      <w:r w:rsidRPr="00CA792F">
        <w:rPr>
          <w:rFonts w:asciiTheme="minorHAnsi" w:eastAsia="Calibri" w:hAnsiTheme="minorHAnsi" w:cstheme="minorHAnsi"/>
          <w:spacing w:val="-2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-2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har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>D</w:t>
      </w:r>
    </w:p>
    <w:p w14:paraId="09114E9B" w14:textId="77777777" w:rsidR="003C55D1" w:rsidRPr="00CA792F" w:rsidRDefault="007F2CEB">
      <w:pPr>
        <w:spacing w:before="1"/>
        <w:ind w:left="547" w:right="7524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78014248" w14:textId="77777777" w:rsidR="003C55D1" w:rsidRPr="00CA792F" w:rsidRDefault="007F2CEB">
      <w:pPr>
        <w:spacing w:before="5"/>
        <w:ind w:left="94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2B2757B3">
          <v:shape id="_x0000_i1031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  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al</w:t>
      </w:r>
      <w:r w:rsidRPr="00CA792F">
        <w:rPr>
          <w:rFonts w:asciiTheme="minorHAnsi" w:eastAsia="Calibri" w:hAnsiTheme="minorHAnsi" w:cstheme="minorHAnsi"/>
          <w:spacing w:val="-1"/>
        </w:rPr>
        <w:t>th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are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rm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sp</w:t>
      </w:r>
      <w:r w:rsidRPr="00CA792F">
        <w:rPr>
          <w:rFonts w:asciiTheme="minorHAnsi" w:eastAsia="Calibri" w:hAnsiTheme="minorHAnsi" w:cstheme="minorHAnsi"/>
        </w:rPr>
        <w:t>ital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ph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s</w:t>
      </w:r>
    </w:p>
    <w:p w14:paraId="6358CA47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6054E506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Di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>est</w:t>
      </w:r>
      <w:r w:rsidRPr="00CA792F">
        <w:rPr>
          <w:rFonts w:asciiTheme="minorHAnsi" w:eastAsia="Calibri" w:hAnsiTheme="minorHAnsi" w:cstheme="minorHAnsi"/>
          <w:b/>
          <w:spacing w:val="-1"/>
        </w:rPr>
        <w:t>iv</w:t>
      </w:r>
      <w:r w:rsidRPr="00CA792F">
        <w:rPr>
          <w:rFonts w:asciiTheme="minorHAnsi" w:eastAsia="Calibri" w:hAnsiTheme="minorHAnsi" w:cstheme="minorHAnsi"/>
          <w:b/>
        </w:rPr>
        <w:t>e D</w:t>
      </w:r>
      <w:r w:rsidRPr="00CA792F">
        <w:rPr>
          <w:rFonts w:asciiTheme="minorHAnsi" w:eastAsia="Calibri" w:hAnsiTheme="minorHAnsi" w:cstheme="minorHAnsi"/>
          <w:b/>
          <w:spacing w:val="-2"/>
        </w:rPr>
        <w:t>i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</w:rPr>
        <w:t>ase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v</w:t>
      </w:r>
      <w:r w:rsidRPr="00CA792F">
        <w:rPr>
          <w:rFonts w:asciiTheme="minorHAnsi" w:eastAsia="Calibri" w:hAnsiTheme="minorHAnsi" w:cstheme="minorHAnsi"/>
          <w:b/>
        </w:rPr>
        <w:t xml:space="preserve">e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e Un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 xml:space="preserve">t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18"/>
        </w:rPr>
        <w:t xml:space="preserve"> </w:t>
      </w:r>
      <w:r w:rsidRPr="00CA792F">
        <w:rPr>
          <w:rFonts w:asciiTheme="minorHAnsi" w:eastAsia="Calibri" w:hAnsiTheme="minorHAnsi" w:cstheme="minorHAnsi"/>
        </w:rPr>
        <w:t>Jan</w:t>
      </w:r>
      <w:r w:rsidRPr="00CA792F">
        <w:rPr>
          <w:rFonts w:asciiTheme="minorHAnsi" w:eastAsia="Calibri" w:hAnsiTheme="minorHAnsi" w:cstheme="minorHAnsi"/>
          <w:spacing w:val="-2"/>
        </w:rPr>
        <w:t>u</w:t>
      </w:r>
      <w:r w:rsidRPr="00CA792F">
        <w:rPr>
          <w:rFonts w:asciiTheme="minorHAnsi" w:eastAsia="Calibri" w:hAnsiTheme="minorHAnsi" w:cstheme="minorHAnsi"/>
        </w:rPr>
        <w:t>ary 2010</w:t>
      </w:r>
    </w:p>
    <w:p w14:paraId="33E31237" w14:textId="77777777" w:rsidR="003C55D1" w:rsidRPr="00CA792F" w:rsidRDefault="007F2CEB">
      <w:pPr>
        <w:spacing w:line="200" w:lineRule="exact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Ta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2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,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 xml:space="preserve">D, </w:t>
      </w:r>
      <w:r w:rsidRPr="00CA792F">
        <w:rPr>
          <w:rFonts w:asciiTheme="minorHAnsi" w:eastAsia="Calibri" w:hAnsiTheme="minorHAnsi" w:cstheme="minorHAnsi"/>
          <w:spacing w:val="1"/>
        </w:rPr>
        <w:t>B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2"/>
        </w:rPr>
        <w:t>P</w:t>
      </w:r>
      <w:r w:rsidRPr="00CA792F">
        <w:rPr>
          <w:rFonts w:asciiTheme="minorHAnsi" w:eastAsia="Calibri" w:hAnsiTheme="minorHAnsi" w:cstheme="minorHAnsi"/>
        </w:rPr>
        <w:t>S</w:t>
      </w:r>
    </w:p>
    <w:p w14:paraId="293E8533" w14:textId="77777777" w:rsidR="003C55D1" w:rsidRPr="00CA792F" w:rsidRDefault="007F2CEB">
      <w:pPr>
        <w:spacing w:before="1"/>
        <w:ind w:left="547" w:right="7524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5E88B85D" w14:textId="77777777" w:rsidR="003C55D1" w:rsidRPr="00CA792F" w:rsidRDefault="007F2CEB">
      <w:pPr>
        <w:spacing w:before="3"/>
        <w:ind w:left="94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1F5C2A1F">
          <v:shape id="_x0000_i1032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  </w:t>
      </w:r>
      <w:r w:rsidRPr="00CA792F">
        <w:rPr>
          <w:rFonts w:asciiTheme="minorHAnsi" w:eastAsia="Calibri" w:hAnsiTheme="minorHAnsi" w:cstheme="minorHAnsi"/>
          <w:spacing w:val="-1"/>
        </w:rPr>
        <w:t>An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nu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la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</w:rPr>
        <w:t xml:space="preserve"> t</w:t>
      </w:r>
      <w:r w:rsidRPr="00CA792F">
        <w:rPr>
          <w:rFonts w:asciiTheme="minorHAnsi" w:eastAsia="Calibri" w:hAnsiTheme="minorHAnsi" w:cstheme="minorHAnsi"/>
          <w:spacing w:val="-2"/>
        </w:rPr>
        <w:t>h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ra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y</w:t>
      </w:r>
    </w:p>
    <w:p w14:paraId="3E15A286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5F08C73E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D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u</w:t>
      </w:r>
      <w:r w:rsidRPr="00CA792F">
        <w:rPr>
          <w:rFonts w:asciiTheme="minorHAnsi" w:eastAsia="Calibri" w:hAnsiTheme="minorHAnsi" w:cstheme="minorHAnsi"/>
          <w:b/>
        </w:rPr>
        <w:t>g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Inf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mat</w:t>
      </w:r>
      <w:r w:rsidRPr="00CA792F">
        <w:rPr>
          <w:rFonts w:asciiTheme="minorHAnsi" w:eastAsia="Calibri" w:hAnsiTheme="minorHAnsi" w:cstheme="minorHAnsi"/>
          <w:b/>
          <w:spacing w:val="-1"/>
        </w:rPr>
        <w:t>io</w:t>
      </w:r>
      <w:r w:rsidRPr="00CA792F">
        <w:rPr>
          <w:rFonts w:asciiTheme="minorHAnsi" w:eastAsia="Calibri" w:hAnsiTheme="minorHAnsi" w:cstheme="minorHAnsi"/>
          <w:b/>
        </w:rPr>
        <w:t xml:space="preserve">n         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24"/>
        </w:rPr>
        <w:t xml:space="preserve"> 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be</w:t>
      </w:r>
      <w:r w:rsidRPr="00CA792F">
        <w:rPr>
          <w:rFonts w:asciiTheme="minorHAnsi" w:eastAsia="Calibri" w:hAnsiTheme="minorHAnsi" w:cstheme="minorHAnsi"/>
        </w:rPr>
        <w:t>r 2009</w:t>
      </w:r>
    </w:p>
    <w:p w14:paraId="6ED08A2F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J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2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2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>D</w:t>
      </w:r>
    </w:p>
    <w:p w14:paraId="51522628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Pharma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 and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he</w:t>
      </w:r>
      <w:r w:rsidRPr="00CA792F">
        <w:rPr>
          <w:rFonts w:asciiTheme="minorHAnsi" w:eastAsia="Calibri" w:hAnsiTheme="minorHAnsi" w:cstheme="minorHAnsi"/>
        </w:rPr>
        <w:t>ra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m</w:t>
      </w:r>
      <w:r w:rsidRPr="00CA792F">
        <w:rPr>
          <w:rFonts w:asciiTheme="minorHAnsi" w:eastAsia="Calibri" w:hAnsiTheme="minorHAnsi" w:cstheme="minorHAnsi"/>
        </w:rPr>
        <w:t>mi</w:t>
      </w:r>
      <w:r w:rsidRPr="00CA792F">
        <w:rPr>
          <w:rFonts w:asciiTheme="minorHAnsi" w:eastAsia="Calibri" w:hAnsiTheme="minorHAnsi" w:cstheme="minorHAnsi"/>
          <w:spacing w:val="-1"/>
        </w:rPr>
        <w:t>t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sen</w:t>
      </w:r>
      <w:r w:rsidRPr="00CA792F">
        <w:rPr>
          <w:rFonts w:asciiTheme="minorHAnsi" w:eastAsia="Calibri" w:hAnsiTheme="minorHAnsi" w:cstheme="minorHAnsi"/>
        </w:rPr>
        <w:t>ta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578EBAC0" w14:textId="77777777" w:rsidR="003C55D1" w:rsidRPr="00CA792F" w:rsidRDefault="007F2CEB">
      <w:pPr>
        <w:spacing w:before="5"/>
        <w:ind w:left="94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2DC8B4AA">
          <v:shape id="_x0000_i1033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  </w:t>
      </w:r>
      <w:r w:rsidRPr="00CA792F">
        <w:rPr>
          <w:rFonts w:asciiTheme="minorHAnsi" w:eastAsia="Calibri" w:hAnsiTheme="minorHAnsi" w:cstheme="minorHAnsi"/>
          <w:spacing w:val="1"/>
        </w:rPr>
        <w:t>V</w:t>
      </w:r>
      <w:r w:rsidRPr="00CA792F">
        <w:rPr>
          <w:rFonts w:asciiTheme="minorHAnsi" w:eastAsia="Calibri" w:hAnsiTheme="minorHAnsi" w:cstheme="minorHAnsi"/>
        </w:rPr>
        <w:t>al</w:t>
      </w:r>
      <w:r w:rsidRPr="00CA792F">
        <w:rPr>
          <w:rFonts w:asciiTheme="minorHAnsi" w:eastAsia="Calibri" w:hAnsiTheme="minorHAnsi" w:cstheme="minorHAnsi"/>
          <w:spacing w:val="-1"/>
        </w:rPr>
        <w:t>rub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(</w:t>
      </w:r>
      <w:r w:rsidRPr="00CA792F">
        <w:rPr>
          <w:rFonts w:asciiTheme="minorHAnsi" w:eastAsia="Calibri" w:hAnsiTheme="minorHAnsi" w:cstheme="minorHAnsi"/>
          <w:spacing w:val="1"/>
        </w:rPr>
        <w:t>V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®) m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ra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h</w:t>
      </w:r>
    </w:p>
    <w:p w14:paraId="199F3902" w14:textId="77777777" w:rsidR="003C55D1" w:rsidRPr="00CA792F" w:rsidRDefault="007F2CEB">
      <w:pPr>
        <w:spacing w:before="1"/>
        <w:ind w:left="547" w:right="7524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0C5AD2BA" w14:textId="77777777" w:rsidR="003C55D1" w:rsidRPr="00CA792F" w:rsidRDefault="007F2CEB">
      <w:pPr>
        <w:spacing w:before="3"/>
        <w:ind w:left="94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07C7A997">
          <v:shape id="_x0000_i1034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  </w:t>
      </w:r>
      <w:r w:rsidRPr="00CA792F">
        <w:rPr>
          <w:rFonts w:asciiTheme="minorHAnsi" w:eastAsia="Calibri" w:hAnsiTheme="minorHAnsi" w:cstheme="minorHAnsi"/>
        </w:rPr>
        <w:t>Da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ve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w</w:t>
      </w:r>
      <w:r w:rsidRPr="00CA792F">
        <w:rPr>
          <w:rFonts w:asciiTheme="minorHAnsi" w:eastAsia="Calibri" w:hAnsiTheme="minorHAnsi" w:cstheme="minorHAnsi"/>
        </w:rPr>
        <w:t>arfar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>ts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w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atr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al fi</w:t>
      </w:r>
      <w:r w:rsidRPr="00CA792F">
        <w:rPr>
          <w:rFonts w:asciiTheme="minorHAnsi" w:eastAsia="Calibri" w:hAnsiTheme="minorHAnsi" w:cstheme="minorHAnsi"/>
          <w:spacing w:val="1"/>
        </w:rPr>
        <w:t>b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lla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1352EA9C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6EFF2F9F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di</w:t>
      </w:r>
      <w:r w:rsidRPr="00CA792F">
        <w:rPr>
          <w:rFonts w:asciiTheme="minorHAnsi" w:eastAsia="Calibri" w:hAnsiTheme="minorHAnsi" w:cstheme="minorHAnsi"/>
          <w:b/>
        </w:rPr>
        <w:t>at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H</w:t>
      </w:r>
      <w:r w:rsidRPr="00CA792F">
        <w:rPr>
          <w:rFonts w:asciiTheme="minorHAnsi" w:eastAsia="Calibri" w:hAnsiTheme="minorHAnsi" w:cstheme="minorHAnsi"/>
          <w:b/>
        </w:rPr>
        <w:t>emat</w:t>
      </w:r>
      <w:r w:rsidRPr="00CA792F">
        <w:rPr>
          <w:rFonts w:asciiTheme="minorHAnsi" w:eastAsia="Calibri" w:hAnsiTheme="minorHAnsi" w:cstheme="minorHAnsi"/>
          <w:b/>
          <w:spacing w:val="1"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lo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  <w:spacing w:val="2"/>
        </w:rPr>
        <w:t>y</w:t>
      </w:r>
      <w:r w:rsidRPr="00CA792F">
        <w:rPr>
          <w:rFonts w:asciiTheme="minorHAnsi" w:eastAsia="Calibri" w:hAnsiTheme="minorHAnsi" w:cstheme="minorHAnsi"/>
          <w:b/>
        </w:rPr>
        <w:t>-O</w:t>
      </w:r>
      <w:r w:rsidRPr="00CA792F">
        <w:rPr>
          <w:rFonts w:asciiTheme="minorHAnsi" w:eastAsia="Calibri" w:hAnsiTheme="minorHAnsi" w:cstheme="minorHAnsi"/>
          <w:b/>
          <w:spacing w:val="-1"/>
        </w:rPr>
        <w:t>ncolo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>y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10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vem</w:t>
      </w:r>
      <w:r w:rsidRPr="00CA792F">
        <w:rPr>
          <w:rFonts w:asciiTheme="minorHAnsi" w:eastAsia="Calibri" w:hAnsiTheme="minorHAnsi" w:cstheme="minorHAnsi"/>
          <w:spacing w:val="-1"/>
        </w:rPr>
        <w:t>be</w:t>
      </w:r>
      <w:r w:rsidRPr="00CA792F">
        <w:rPr>
          <w:rFonts w:asciiTheme="minorHAnsi" w:eastAsia="Calibri" w:hAnsiTheme="minorHAnsi" w:cstheme="minorHAnsi"/>
        </w:rPr>
        <w:t>r 2009</w:t>
      </w:r>
    </w:p>
    <w:p w14:paraId="4ED2D581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2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ic R</w:t>
      </w:r>
      <w:r w:rsidRPr="00CA792F">
        <w:rPr>
          <w:rFonts w:asciiTheme="minorHAnsi" w:eastAsia="Calibri" w:hAnsiTheme="minorHAnsi" w:cstheme="minorHAnsi"/>
          <w:spacing w:val="1"/>
        </w:rPr>
        <w:t>agu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c</w:t>
      </w:r>
      <w:r w:rsidRPr="00CA792F">
        <w:rPr>
          <w:rFonts w:asciiTheme="minorHAnsi" w:eastAsia="Calibri" w:hAnsiTheme="minorHAnsi" w:cstheme="minorHAnsi"/>
        </w:rPr>
        <w:t xml:space="preserve">i, </w:t>
      </w:r>
      <w:r w:rsidRPr="00CA792F">
        <w:rPr>
          <w:rFonts w:asciiTheme="minorHAnsi" w:eastAsia="Calibri" w:hAnsiTheme="minorHAnsi" w:cstheme="minorHAnsi"/>
          <w:spacing w:val="1"/>
        </w:rPr>
        <w:t>Ph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>D, BCPS</w:t>
      </w:r>
    </w:p>
    <w:p w14:paraId="0955A1B0" w14:textId="77777777" w:rsidR="003C55D1" w:rsidRPr="00CA792F" w:rsidRDefault="007F2CEB">
      <w:pPr>
        <w:spacing w:line="200" w:lineRule="exact"/>
        <w:ind w:left="547" w:right="7454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</w:p>
    <w:p w14:paraId="35289F06" w14:textId="77777777" w:rsidR="003C55D1" w:rsidRPr="00CA792F" w:rsidRDefault="007F2CEB">
      <w:pPr>
        <w:spacing w:before="10"/>
        <w:ind w:left="130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lt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 xml:space="preserve">ve 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he</w:t>
      </w:r>
      <w:r w:rsidRPr="00CA792F">
        <w:rPr>
          <w:rFonts w:asciiTheme="minorHAnsi" w:eastAsia="Calibri" w:hAnsiTheme="minorHAnsi" w:cstheme="minorHAnsi"/>
        </w:rPr>
        <w:t>ra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 acu</w:t>
      </w:r>
      <w:r w:rsidRPr="00CA792F">
        <w:rPr>
          <w:rFonts w:asciiTheme="minorHAnsi" w:eastAsia="Calibri" w:hAnsiTheme="minorHAnsi" w:cstheme="minorHAnsi"/>
          <w:spacing w:val="-1"/>
        </w:rPr>
        <w:t>t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3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ic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raf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-v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s-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e</w:t>
      </w:r>
    </w:p>
    <w:p w14:paraId="72698AF5" w14:textId="77777777" w:rsidR="003C55D1" w:rsidRPr="00CA792F" w:rsidRDefault="007F2CEB">
      <w:pPr>
        <w:spacing w:before="8"/>
        <w:ind w:left="130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11C1B271">
          <v:group id="_x0000_s1059" style="position:absolute;left:0;text-align:left;margin-left:108pt;margin-top:-11.25pt;width:8.15pt;height:22.45pt;z-index:-251662848;mso-position-horizontal-relative:page" coordorigin="2160,-225" coordsize="163,449">
            <v:shape id="_x0000_s1061" type="#_x0000_t75" style="position:absolute;left:2160;top:-225;width:163;height:221">
              <v:imagedata r:id="rId7" o:title=""/>
            </v:shape>
            <v:shape id="_x0000_s1060" type="#_x0000_t75" style="position:absolute;left:2160;top:3;width:163;height:221">
              <v:imagedata r:id="rId7" o:title="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mat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ll tr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va</w:t>
      </w:r>
      <w:r w:rsidRPr="00CA792F">
        <w:rPr>
          <w:rFonts w:asciiTheme="minorHAnsi" w:eastAsia="Calibri" w:hAnsiTheme="minorHAnsi" w:cstheme="minorHAnsi"/>
          <w:spacing w:val="1"/>
        </w:rPr>
        <w:t>cc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</w:p>
    <w:p w14:paraId="5604DAC7" w14:textId="77777777" w:rsidR="003C55D1" w:rsidRPr="00CA792F" w:rsidRDefault="003C55D1">
      <w:pPr>
        <w:spacing w:before="2" w:line="220" w:lineRule="exact"/>
        <w:rPr>
          <w:rFonts w:asciiTheme="minorHAnsi" w:hAnsiTheme="minorHAnsi" w:cstheme="minorHAnsi"/>
        </w:rPr>
      </w:pPr>
    </w:p>
    <w:p w14:paraId="1349F537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np</w:t>
      </w:r>
      <w:r w:rsidRPr="00CA792F">
        <w:rPr>
          <w:rFonts w:asciiTheme="minorHAnsi" w:eastAsia="Calibri" w:hAnsiTheme="minorHAnsi" w:cstheme="minorHAnsi"/>
          <w:b/>
        </w:rPr>
        <w:t>at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 Ps</w:t>
      </w:r>
      <w:r w:rsidRPr="00CA792F">
        <w:rPr>
          <w:rFonts w:asciiTheme="minorHAnsi" w:eastAsia="Calibri" w:hAnsiTheme="minorHAnsi" w:cstheme="minorHAnsi"/>
          <w:b/>
          <w:spacing w:val="1"/>
        </w:rPr>
        <w:t>y</w:t>
      </w:r>
      <w:r w:rsidRPr="00CA792F">
        <w:rPr>
          <w:rFonts w:asciiTheme="minorHAnsi" w:eastAsia="Calibri" w:hAnsiTheme="minorHAnsi" w:cstheme="minorHAnsi"/>
          <w:b/>
          <w:spacing w:val="-1"/>
        </w:rPr>
        <w:t>chi</w:t>
      </w:r>
      <w:r w:rsidRPr="00CA792F">
        <w:rPr>
          <w:rFonts w:asciiTheme="minorHAnsi" w:eastAsia="Calibri" w:hAnsiTheme="minorHAnsi" w:cstheme="minorHAnsi"/>
          <w:b/>
        </w:rPr>
        <w:t>at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y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0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be</w:t>
      </w:r>
      <w:r w:rsidRPr="00CA792F">
        <w:rPr>
          <w:rFonts w:asciiTheme="minorHAnsi" w:eastAsia="Calibri" w:hAnsiTheme="minorHAnsi" w:cstheme="minorHAnsi"/>
        </w:rPr>
        <w:t>r 2009</w:t>
      </w:r>
    </w:p>
    <w:p w14:paraId="1750E832" w14:textId="77777777" w:rsidR="003C55D1" w:rsidRPr="00CA792F" w:rsidRDefault="007F2CEB">
      <w:pPr>
        <w:spacing w:line="200" w:lineRule="exact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Am</w:t>
      </w:r>
      <w:r w:rsidRPr="00CA792F">
        <w:rPr>
          <w:rFonts w:asciiTheme="minorHAnsi" w:eastAsia="Calibri" w:hAnsiTheme="minorHAnsi" w:cstheme="minorHAnsi"/>
        </w:rPr>
        <w:t>y</w:t>
      </w:r>
      <w:r w:rsidRPr="00CA792F">
        <w:rPr>
          <w:rFonts w:asciiTheme="minorHAnsi" w:eastAsia="Calibri" w:hAnsiTheme="minorHAnsi" w:cstheme="minorHAnsi"/>
          <w:spacing w:val="1"/>
        </w:rPr>
        <w:t xml:space="preserve"> Va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2"/>
        </w:rPr>
        <w:t>B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, BCPP</w:t>
      </w:r>
    </w:p>
    <w:p w14:paraId="15E875E5" w14:textId="77777777" w:rsidR="003C55D1" w:rsidRPr="00CA792F" w:rsidRDefault="007F2CEB">
      <w:pPr>
        <w:spacing w:before="1"/>
        <w:ind w:left="547" w:right="7524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11FFA0B8" w14:textId="77777777" w:rsidR="003C55D1" w:rsidRPr="00CA792F" w:rsidRDefault="007F2CEB">
      <w:pPr>
        <w:spacing w:before="3"/>
        <w:ind w:left="94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4EE74F73">
          <v:shape id="_x0000_i1035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  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vi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1"/>
        </w:rPr>
        <w:t xml:space="preserve"> o</w:t>
      </w:r>
      <w:r w:rsidRPr="00CA792F">
        <w:rPr>
          <w:rFonts w:asciiTheme="minorHAnsi" w:eastAsia="Calibri" w:hAnsiTheme="minorHAnsi" w:cstheme="minorHAnsi"/>
        </w:rPr>
        <w:t>f l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g-a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j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le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ips</w:t>
      </w:r>
      <w:r w:rsidRPr="00CA792F">
        <w:rPr>
          <w:rFonts w:asciiTheme="minorHAnsi" w:eastAsia="Calibri" w:hAnsiTheme="minorHAnsi" w:cstheme="minorHAnsi"/>
        </w:rPr>
        <w:t>y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s</w:t>
      </w:r>
    </w:p>
    <w:p w14:paraId="16C5741C" w14:textId="77777777" w:rsidR="003C55D1" w:rsidRPr="00CA792F" w:rsidRDefault="003C55D1">
      <w:pPr>
        <w:spacing w:line="220" w:lineRule="exact"/>
        <w:rPr>
          <w:rFonts w:asciiTheme="minorHAnsi" w:hAnsiTheme="minorHAnsi" w:cstheme="minorHAnsi"/>
        </w:rPr>
      </w:pPr>
    </w:p>
    <w:p w14:paraId="300411AB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F</w:t>
      </w:r>
      <w:r w:rsidRPr="00CA792F">
        <w:rPr>
          <w:rFonts w:asciiTheme="minorHAnsi" w:eastAsia="Calibri" w:hAnsiTheme="minorHAnsi" w:cstheme="minorHAnsi"/>
          <w:b/>
        </w:rPr>
        <w:t>am</w:t>
      </w:r>
      <w:r w:rsidRPr="00CA792F">
        <w:rPr>
          <w:rFonts w:asciiTheme="minorHAnsi" w:eastAsia="Calibri" w:hAnsiTheme="minorHAnsi" w:cstheme="minorHAnsi"/>
          <w:b/>
          <w:spacing w:val="-1"/>
        </w:rPr>
        <w:t>il</w:t>
      </w:r>
      <w:r w:rsidRPr="00CA792F">
        <w:rPr>
          <w:rFonts w:asciiTheme="minorHAnsi" w:eastAsia="Calibri" w:hAnsiTheme="minorHAnsi" w:cstheme="minorHAnsi"/>
          <w:b/>
        </w:rPr>
        <w:t>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M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di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in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li</w:t>
      </w:r>
      <w:r w:rsidRPr="00CA792F">
        <w:rPr>
          <w:rFonts w:asciiTheme="minorHAnsi" w:eastAsia="Calibri" w:hAnsiTheme="minorHAnsi" w:cstheme="minorHAnsi"/>
          <w:b/>
          <w:spacing w:val="2"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20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Sep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be</w:t>
      </w:r>
      <w:r w:rsidRPr="00CA792F">
        <w:rPr>
          <w:rFonts w:asciiTheme="minorHAnsi" w:eastAsia="Calibri" w:hAnsiTheme="minorHAnsi" w:cstheme="minorHAnsi"/>
        </w:rPr>
        <w:t>r 2009</w:t>
      </w:r>
    </w:p>
    <w:p w14:paraId="27268924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ra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-2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, BCP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>, C</w:t>
      </w:r>
      <w:r w:rsidRPr="00CA792F">
        <w:rPr>
          <w:rFonts w:asciiTheme="minorHAnsi" w:eastAsia="Calibri" w:hAnsiTheme="minorHAnsi" w:cstheme="minorHAnsi"/>
          <w:spacing w:val="-3"/>
        </w:rPr>
        <w:t>D</w:t>
      </w:r>
      <w:r w:rsidRPr="00CA792F">
        <w:rPr>
          <w:rFonts w:asciiTheme="minorHAnsi" w:eastAsia="Calibri" w:hAnsiTheme="minorHAnsi" w:cstheme="minorHAnsi"/>
        </w:rPr>
        <w:t>E</w:t>
      </w:r>
    </w:p>
    <w:p w14:paraId="0C67F084" w14:textId="77777777" w:rsidR="003C55D1" w:rsidRPr="00CA792F" w:rsidRDefault="007F2CEB">
      <w:pPr>
        <w:spacing w:line="200" w:lineRule="exact"/>
        <w:ind w:left="547" w:right="7524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0A82A18B" w14:textId="77777777" w:rsidR="003C55D1" w:rsidRPr="00CA792F" w:rsidRDefault="007F2CEB">
      <w:pPr>
        <w:spacing w:before="5"/>
        <w:ind w:left="94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1ADFC3AC">
          <v:shape id="_x0000_i1036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 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re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 t</w:t>
      </w:r>
      <w:r w:rsidRPr="00CA792F">
        <w:rPr>
          <w:rFonts w:asciiTheme="minorHAnsi" w:eastAsia="Calibri" w:hAnsiTheme="minorHAnsi" w:cstheme="minorHAnsi"/>
          <w:spacing w:val="-1"/>
        </w:rPr>
        <w:t>re</w:t>
      </w:r>
      <w:r w:rsidRPr="00CA792F">
        <w:rPr>
          <w:rFonts w:asciiTheme="minorHAnsi" w:eastAsia="Calibri" w:hAnsiTheme="minorHAnsi" w:cstheme="minorHAnsi"/>
        </w:rPr>
        <w:t>atm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fl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z</w:t>
      </w:r>
      <w:r w:rsidRPr="00CA792F">
        <w:rPr>
          <w:rFonts w:asciiTheme="minorHAnsi" w:eastAsia="Calibri" w:hAnsiTheme="minorHAnsi" w:cstheme="minorHAnsi"/>
        </w:rPr>
        <w:t>a 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n</w:t>
      </w:r>
    </w:p>
    <w:p w14:paraId="507BFDB4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3FC0C2AC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on</w:t>
      </w:r>
      <w:r w:rsidRPr="00CA792F">
        <w:rPr>
          <w:rFonts w:asciiTheme="minorHAnsi" w:eastAsia="Calibri" w:hAnsiTheme="minorHAnsi" w:cstheme="minorHAnsi"/>
          <w:b/>
        </w:rPr>
        <w:t>atal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Inte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  <w:spacing w:val="2"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>iv</w:t>
      </w:r>
      <w:r w:rsidRPr="00CA792F">
        <w:rPr>
          <w:rFonts w:asciiTheme="minorHAnsi" w:eastAsia="Calibri" w:hAnsiTheme="minorHAnsi" w:cstheme="minorHAnsi"/>
          <w:b/>
        </w:rPr>
        <w:t xml:space="preserve">e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e Un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23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Au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>us</w:t>
      </w:r>
      <w:r w:rsidRPr="00CA792F">
        <w:rPr>
          <w:rFonts w:asciiTheme="minorHAnsi" w:eastAsia="Calibri" w:hAnsiTheme="minorHAnsi" w:cstheme="minorHAnsi"/>
        </w:rPr>
        <w:t>t 2009</w:t>
      </w:r>
    </w:p>
    <w:p w14:paraId="60F929FB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b</w:t>
      </w:r>
      <w:r w:rsidRPr="00CA792F">
        <w:rPr>
          <w:rFonts w:asciiTheme="minorHAnsi" w:eastAsia="Calibri" w:hAnsiTheme="minorHAnsi" w:cstheme="minorHAnsi"/>
        </w:rPr>
        <w:t>y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2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x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Phar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,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</w:rPr>
        <w:t>BC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S</w:t>
      </w:r>
    </w:p>
    <w:p w14:paraId="51CC78CB" w14:textId="77777777" w:rsidR="003C55D1" w:rsidRPr="00CA792F" w:rsidRDefault="007F2CEB">
      <w:pPr>
        <w:spacing w:line="200" w:lineRule="exact"/>
        <w:ind w:left="547" w:right="7524"/>
        <w:jc w:val="center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2C42F231" w14:textId="77777777" w:rsidR="003C55D1" w:rsidRPr="00CA792F" w:rsidRDefault="007F2CEB">
      <w:pPr>
        <w:spacing w:before="5"/>
        <w:ind w:left="940"/>
        <w:rPr>
          <w:rFonts w:asciiTheme="minorHAnsi" w:eastAsia="Calibri" w:hAnsiTheme="minorHAnsi" w:cstheme="minorHAnsi"/>
        </w:rPr>
        <w:sectPr w:rsidR="003C55D1" w:rsidRPr="00CA792F">
          <w:footerReference w:type="default" r:id="rId8"/>
          <w:pgSz w:w="12240" w:h="15840"/>
          <w:pgMar w:top="940" w:right="1200" w:bottom="280" w:left="1220" w:header="0" w:footer="1183" w:gutter="0"/>
          <w:pgNumType w:start="2"/>
          <w:cols w:space="720"/>
        </w:sectPr>
      </w:pPr>
      <w:r w:rsidRPr="00CA792F">
        <w:rPr>
          <w:rFonts w:asciiTheme="minorHAnsi" w:hAnsiTheme="minorHAnsi" w:cstheme="minorHAnsi"/>
        </w:rPr>
        <w:pict w14:anchorId="15626F9C">
          <v:shape id="_x0000_i1037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  </w:t>
      </w:r>
      <w:r w:rsidRPr="00CA792F">
        <w:rPr>
          <w:rFonts w:asciiTheme="minorHAnsi" w:eastAsia="Calibri" w:hAnsiTheme="minorHAnsi" w:cstheme="minorHAnsi"/>
          <w:spacing w:val="1"/>
        </w:rPr>
        <w:t>V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co</w:t>
      </w:r>
      <w:r w:rsidRPr="00CA792F">
        <w:rPr>
          <w:rFonts w:asciiTheme="minorHAnsi" w:eastAsia="Calibri" w:hAnsiTheme="minorHAnsi" w:cstheme="minorHAnsi"/>
        </w:rPr>
        <w:t>my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tr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atm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>t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g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3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il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n</w:t>
      </w:r>
    </w:p>
    <w:p w14:paraId="1F52119A" w14:textId="77777777" w:rsidR="003C55D1" w:rsidRPr="00CA792F" w:rsidRDefault="007F2CEB">
      <w:pPr>
        <w:spacing w:before="44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lastRenderedPageBreak/>
        <w:pict w14:anchorId="7C606A24">
          <v:group id="_x0000_s1054" style="position:absolute;left:0;text-align:left;margin-left:70.6pt;margin-top:17.1pt;width:479.95pt;height:0;z-index:-251661824;mso-position-horizontal-relative:page" coordorigin="1412,342" coordsize="9599,0">
            <v:shape id="_x0000_s1055" style="position:absolute;left:1412;top:342;width:9599;height:0" coordorigin="1412,342" coordsize="9599,0" path="m1412,342r959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-1"/>
        </w:rPr>
        <w:t>R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TIO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S</w:t>
      </w:r>
    </w:p>
    <w:p w14:paraId="2A7A0595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2634E74B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fess</w:t>
      </w:r>
      <w:r w:rsidRPr="00CA792F">
        <w:rPr>
          <w:rFonts w:asciiTheme="minorHAnsi" w:eastAsia="Calibri" w:hAnsiTheme="minorHAnsi" w:cstheme="minorHAnsi"/>
          <w:b/>
          <w:spacing w:val="-1"/>
        </w:rPr>
        <w:t>ion</w:t>
      </w:r>
      <w:r w:rsidRPr="00CA792F">
        <w:rPr>
          <w:rFonts w:asciiTheme="minorHAnsi" w:eastAsia="Calibri" w:hAnsiTheme="minorHAnsi" w:cstheme="minorHAnsi"/>
          <w:b/>
        </w:rPr>
        <w:t>al</w:t>
      </w:r>
    </w:p>
    <w:p w14:paraId="5699EAA2" w14:textId="77777777" w:rsidR="003C55D1" w:rsidRPr="00CA792F" w:rsidRDefault="003C55D1">
      <w:pPr>
        <w:spacing w:before="20" w:line="200" w:lineRule="exact"/>
        <w:rPr>
          <w:rFonts w:asciiTheme="minorHAnsi" w:hAnsiTheme="minorHAnsi" w:cstheme="minorHAnsi"/>
        </w:rPr>
      </w:pPr>
    </w:p>
    <w:p w14:paraId="69CB2024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e Pharmacy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 xml:space="preserve">e </w:t>
      </w:r>
      <w:r w:rsidRPr="00CA792F">
        <w:rPr>
          <w:rFonts w:asciiTheme="minorHAnsi" w:eastAsia="Calibri" w:hAnsiTheme="minorHAnsi" w:cstheme="minorHAnsi"/>
          <w:b/>
          <w:spacing w:val="1"/>
        </w:rPr>
        <w:t>M</w:t>
      </w:r>
      <w:r w:rsidRPr="00CA792F">
        <w:rPr>
          <w:rFonts w:asciiTheme="minorHAnsi" w:eastAsia="Calibri" w:hAnsiTheme="minorHAnsi" w:cstheme="minorHAnsi"/>
          <w:b/>
          <w:spacing w:val="-1"/>
        </w:rPr>
        <w:t>od</w:t>
      </w:r>
      <w:r w:rsidRPr="00CA792F">
        <w:rPr>
          <w:rFonts w:asciiTheme="minorHAnsi" w:eastAsia="Calibri" w:hAnsiTheme="minorHAnsi" w:cstheme="minorHAnsi"/>
          <w:b/>
        </w:rPr>
        <w:t>el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In</w:t>
      </w:r>
      <w:r w:rsidRPr="00CA792F">
        <w:rPr>
          <w:rFonts w:asciiTheme="minorHAnsi" w:eastAsia="Calibri" w:hAnsiTheme="minorHAnsi" w:cstheme="minorHAnsi"/>
          <w:b/>
          <w:spacing w:val="1"/>
        </w:rPr>
        <w:t>i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at</w:t>
      </w:r>
      <w:r w:rsidRPr="00CA792F">
        <w:rPr>
          <w:rFonts w:asciiTheme="minorHAnsi" w:eastAsia="Calibri" w:hAnsiTheme="minorHAnsi" w:cstheme="minorHAnsi"/>
          <w:b/>
          <w:spacing w:val="-1"/>
        </w:rPr>
        <w:t>iv</w:t>
      </w:r>
      <w:r w:rsidRPr="00CA792F">
        <w:rPr>
          <w:rFonts w:asciiTheme="minorHAnsi" w:eastAsia="Calibri" w:hAnsiTheme="minorHAnsi" w:cstheme="minorHAnsi"/>
          <w:b/>
        </w:rPr>
        <w:t>es: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Imp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ion</w:t>
      </w:r>
      <w:r w:rsidRPr="00CA792F">
        <w:rPr>
          <w:rFonts w:asciiTheme="minorHAnsi" w:eastAsia="Calibri" w:hAnsiTheme="minorHAnsi" w:cstheme="minorHAnsi"/>
          <w:b/>
        </w:rPr>
        <w:t xml:space="preserve">s </w:t>
      </w:r>
      <w:r w:rsidRPr="00CA792F">
        <w:rPr>
          <w:rFonts w:asciiTheme="minorHAnsi" w:eastAsia="Calibri" w:hAnsiTheme="minorHAnsi" w:cstheme="minorHAnsi"/>
          <w:b/>
          <w:spacing w:val="1"/>
        </w:rPr>
        <w:t>f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r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c</w:t>
      </w:r>
      <w:r w:rsidRPr="00CA792F">
        <w:rPr>
          <w:rFonts w:asciiTheme="minorHAnsi" w:eastAsia="Calibri" w:hAnsiTheme="minorHAnsi" w:cstheme="minorHAnsi"/>
          <w:b/>
          <w:spacing w:val="-1"/>
        </w:rPr>
        <w:t>li</w:t>
      </w:r>
      <w:r w:rsidRPr="00CA792F">
        <w:rPr>
          <w:rFonts w:asciiTheme="minorHAnsi" w:eastAsia="Calibri" w:hAnsiTheme="minorHAnsi" w:cstheme="minorHAnsi"/>
          <w:b/>
          <w:spacing w:val="2"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  <w:spacing w:val="2"/>
        </w:rPr>
        <w:t>a</w:t>
      </w:r>
      <w:r w:rsidRPr="00CA792F">
        <w:rPr>
          <w:rFonts w:asciiTheme="minorHAnsi" w:eastAsia="Calibri" w:hAnsiTheme="minorHAnsi" w:cstheme="minorHAnsi"/>
          <w:b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</w:t>
      </w:r>
      <w:r w:rsidRPr="00CA792F">
        <w:rPr>
          <w:rFonts w:asciiTheme="minorHAnsi" w:eastAsia="Calibri" w:hAnsiTheme="minorHAnsi" w:cstheme="minorHAnsi"/>
          <w:b/>
          <w:spacing w:val="26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vem</w:t>
      </w:r>
      <w:r w:rsidRPr="00CA792F">
        <w:rPr>
          <w:rFonts w:asciiTheme="minorHAnsi" w:eastAsia="Calibri" w:hAnsiTheme="minorHAnsi" w:cstheme="minorHAnsi"/>
          <w:spacing w:val="-1"/>
        </w:rPr>
        <w:t>be</w:t>
      </w:r>
      <w:r w:rsidRPr="00CA792F">
        <w:rPr>
          <w:rFonts w:asciiTheme="minorHAnsi" w:eastAsia="Calibri" w:hAnsiTheme="minorHAnsi" w:cstheme="minorHAnsi"/>
        </w:rPr>
        <w:t>r 2010</w:t>
      </w:r>
    </w:p>
    <w:p w14:paraId="309CF65F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CP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cc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it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d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Educ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re</w:t>
      </w:r>
    </w:p>
    <w:p w14:paraId="10A46691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iver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 xml:space="preserve">ity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a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re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s</w:t>
      </w:r>
    </w:p>
    <w:p w14:paraId="0DFF8A2B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1F643DA8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opo</w:t>
      </w:r>
      <w:r w:rsidRPr="00CA792F">
        <w:rPr>
          <w:rFonts w:asciiTheme="minorHAnsi" w:eastAsia="Calibri" w:hAnsiTheme="minorHAnsi" w:cstheme="minorHAnsi"/>
          <w:b/>
        </w:rPr>
        <w:t>f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bu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</w:rPr>
        <w:t>: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loo</w:t>
      </w:r>
      <w:r w:rsidRPr="00CA792F">
        <w:rPr>
          <w:rFonts w:asciiTheme="minorHAnsi" w:eastAsia="Calibri" w:hAnsiTheme="minorHAnsi" w:cstheme="minorHAnsi"/>
          <w:b/>
        </w:rPr>
        <w:t>k at t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5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  <w:spacing w:val="2"/>
        </w:rPr>
        <w:t>m</w:t>
      </w:r>
      <w:r w:rsidRPr="00CA792F">
        <w:rPr>
          <w:rFonts w:asciiTheme="minorHAnsi" w:eastAsia="Calibri" w:hAnsiTheme="minorHAnsi" w:cstheme="minorHAnsi"/>
          <w:b/>
          <w:spacing w:val="-1"/>
        </w:rPr>
        <w:t>p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</w:rPr>
        <w:t xml:space="preserve">t 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f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spr</w:t>
      </w:r>
      <w:r w:rsidRPr="00CA792F">
        <w:rPr>
          <w:rFonts w:asciiTheme="minorHAnsi" w:eastAsia="Calibri" w:hAnsiTheme="minorHAnsi" w:cstheme="minorHAnsi"/>
          <w:b/>
          <w:spacing w:val="2"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po</w:t>
      </w:r>
      <w:r w:rsidRPr="00CA792F">
        <w:rPr>
          <w:rFonts w:asciiTheme="minorHAnsi" w:eastAsia="Calibri" w:hAnsiTheme="minorHAnsi" w:cstheme="minorHAnsi"/>
          <w:b/>
        </w:rPr>
        <w:t>f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l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7"/>
        </w:rPr>
        <w:t xml:space="preserve"> </w:t>
      </w:r>
      <w:r w:rsidRPr="00CA792F">
        <w:rPr>
          <w:rFonts w:asciiTheme="minorHAnsi" w:eastAsia="Calibri" w:hAnsiTheme="minorHAnsi" w:cstheme="minorHAnsi"/>
        </w:rPr>
        <w:t>Mar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2010</w:t>
      </w:r>
    </w:p>
    <w:p w14:paraId="639E2C0C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CP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cc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it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d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Educ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re</w:t>
      </w:r>
    </w:p>
    <w:p w14:paraId="460CB647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iver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 xml:space="preserve">ity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a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re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s</w:t>
      </w:r>
    </w:p>
    <w:p w14:paraId="70B9AD8A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1E43689E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</w:rPr>
        <w:t xml:space="preserve">IGN® </w:t>
      </w:r>
      <w:r w:rsidRPr="00CA792F">
        <w:rPr>
          <w:rFonts w:asciiTheme="minorHAnsi" w:eastAsia="Calibri" w:hAnsiTheme="minorHAnsi" w:cstheme="minorHAnsi"/>
          <w:b/>
          <w:spacing w:val="-1"/>
        </w:rPr>
        <w:t>(</w:t>
      </w:r>
      <w:r w:rsidRPr="00CA792F">
        <w:rPr>
          <w:rFonts w:asciiTheme="minorHAnsi" w:eastAsia="Calibri" w:hAnsiTheme="minorHAnsi" w:cstheme="minorHAnsi"/>
          <w:b/>
        </w:rPr>
        <w:t>B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f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  <w:spacing w:val="1"/>
        </w:rPr>
        <w:t>doba</w:t>
      </w:r>
      <w:r w:rsidRPr="00CA792F">
        <w:rPr>
          <w:rFonts w:asciiTheme="minorHAnsi" w:eastAsia="Calibri" w:hAnsiTheme="minorHAnsi" w:cstheme="minorHAnsi"/>
          <w:b/>
        </w:rPr>
        <w:t>cte</w:t>
      </w:r>
      <w:r w:rsidRPr="00CA792F">
        <w:rPr>
          <w:rFonts w:asciiTheme="minorHAnsi" w:eastAsia="Calibri" w:hAnsiTheme="minorHAnsi" w:cstheme="minorHAnsi"/>
          <w:b/>
          <w:spacing w:val="-1"/>
        </w:rPr>
        <w:t>ri</w:t>
      </w:r>
      <w:r w:rsidRPr="00CA792F">
        <w:rPr>
          <w:rFonts w:asciiTheme="minorHAnsi" w:eastAsia="Calibri" w:hAnsiTheme="minorHAnsi" w:cstheme="minorHAnsi"/>
          <w:b/>
          <w:spacing w:val="1"/>
        </w:rPr>
        <w:t>u</w:t>
      </w:r>
      <w:r w:rsidRPr="00CA792F">
        <w:rPr>
          <w:rFonts w:asciiTheme="minorHAnsi" w:eastAsia="Calibri" w:hAnsiTheme="minorHAnsi" w:cstheme="minorHAnsi"/>
          <w:b/>
        </w:rPr>
        <w:t>m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i</w:t>
      </w:r>
      <w:r w:rsidRPr="00CA792F">
        <w:rPr>
          <w:rFonts w:asciiTheme="minorHAnsi" w:eastAsia="Calibri" w:hAnsiTheme="minorHAnsi" w:cstheme="minorHAnsi"/>
          <w:b/>
          <w:spacing w:val="1"/>
        </w:rPr>
        <w:t>n</w:t>
      </w:r>
      <w:r w:rsidRPr="00CA792F">
        <w:rPr>
          <w:rFonts w:asciiTheme="minorHAnsi" w:eastAsia="Calibri" w:hAnsiTheme="minorHAnsi" w:cstheme="minorHAnsi"/>
          <w:b/>
        </w:rPr>
        <w:t>f</w:t>
      </w:r>
      <w:r w:rsidRPr="00CA792F">
        <w:rPr>
          <w:rFonts w:asciiTheme="minorHAnsi" w:eastAsia="Calibri" w:hAnsiTheme="minorHAnsi" w:cstheme="minorHAnsi"/>
          <w:b/>
          <w:spacing w:val="1"/>
        </w:rPr>
        <w:t>an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3"/>
        </w:rPr>
        <w:t>i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3562</w:t>
      </w:r>
      <w:r w:rsidRPr="00CA792F">
        <w:rPr>
          <w:rFonts w:asciiTheme="minorHAnsi" w:eastAsia="Calibri" w:hAnsiTheme="minorHAnsi" w:cstheme="minorHAnsi"/>
          <w:b/>
          <w:spacing w:val="3"/>
        </w:rPr>
        <w:t>4</w:t>
      </w:r>
      <w:r w:rsidRPr="00CA792F">
        <w:rPr>
          <w:rFonts w:asciiTheme="minorHAnsi" w:eastAsia="Calibri" w:hAnsiTheme="minorHAnsi" w:cstheme="minorHAnsi"/>
          <w:b/>
        </w:rPr>
        <w:t>)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24"/>
        </w:rPr>
        <w:t xml:space="preserve"> </w:t>
      </w:r>
      <w:r w:rsidRPr="00CA792F">
        <w:rPr>
          <w:rFonts w:asciiTheme="minorHAnsi" w:eastAsia="Calibri" w:hAnsiTheme="minorHAnsi" w:cstheme="minorHAnsi"/>
        </w:rPr>
        <w:t>Jan</w:t>
      </w:r>
      <w:r w:rsidRPr="00CA792F">
        <w:rPr>
          <w:rFonts w:asciiTheme="minorHAnsi" w:eastAsia="Calibri" w:hAnsiTheme="minorHAnsi" w:cstheme="minorHAnsi"/>
          <w:spacing w:val="-2"/>
        </w:rPr>
        <w:t>u</w:t>
      </w:r>
      <w:r w:rsidRPr="00CA792F">
        <w:rPr>
          <w:rFonts w:asciiTheme="minorHAnsi" w:eastAsia="Calibri" w:hAnsiTheme="minorHAnsi" w:cstheme="minorHAnsi"/>
        </w:rPr>
        <w:t>ary 2009</w:t>
      </w:r>
    </w:p>
    <w:p w14:paraId="1B113504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Ro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ar</w:t>
      </w:r>
    </w:p>
    <w:p w14:paraId="7E2B9618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iver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 xml:space="preserve">ity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ll</w:t>
      </w:r>
      <w:r w:rsidRPr="00CA792F">
        <w:rPr>
          <w:rFonts w:asciiTheme="minorHAnsi" w:eastAsia="Calibri" w:hAnsiTheme="minorHAnsi" w:cstheme="minorHAnsi"/>
          <w:spacing w:val="-1"/>
        </w:rPr>
        <w:t>eg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</w:t>
      </w:r>
    </w:p>
    <w:p w14:paraId="692A0709" w14:textId="77777777" w:rsidR="003C55D1" w:rsidRPr="00CA792F" w:rsidRDefault="003C55D1">
      <w:pPr>
        <w:spacing w:before="2" w:line="220" w:lineRule="exact"/>
        <w:rPr>
          <w:rFonts w:asciiTheme="minorHAnsi" w:hAnsiTheme="minorHAnsi" w:cstheme="minorHAnsi"/>
        </w:rPr>
      </w:pPr>
    </w:p>
    <w:p w14:paraId="0C5CC8E7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Di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>est</w:t>
      </w:r>
      <w:r w:rsidRPr="00CA792F">
        <w:rPr>
          <w:rFonts w:asciiTheme="minorHAnsi" w:eastAsia="Calibri" w:hAnsiTheme="minorHAnsi" w:cstheme="minorHAnsi"/>
          <w:b/>
          <w:spacing w:val="-1"/>
        </w:rPr>
        <w:t>iv</w:t>
      </w:r>
      <w:r w:rsidRPr="00CA792F">
        <w:rPr>
          <w:rFonts w:asciiTheme="minorHAnsi" w:eastAsia="Calibri" w:hAnsiTheme="minorHAnsi" w:cstheme="minorHAnsi"/>
          <w:b/>
        </w:rPr>
        <w:t>e Immu</w:t>
      </w:r>
      <w:r w:rsidRPr="00CA792F">
        <w:rPr>
          <w:rFonts w:asciiTheme="minorHAnsi" w:eastAsia="Calibri" w:hAnsiTheme="minorHAnsi" w:cstheme="minorHAnsi"/>
          <w:b/>
          <w:spacing w:val="1"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1"/>
        </w:rPr>
        <w:t>y</w:t>
      </w:r>
      <w:r w:rsidRPr="00CA792F">
        <w:rPr>
          <w:rFonts w:asciiTheme="minorHAnsi" w:eastAsia="Calibri" w:hAnsiTheme="minorHAnsi" w:cstheme="minorHAnsi"/>
          <w:b/>
        </w:rPr>
        <w:t>: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 xml:space="preserve">e </w:t>
      </w:r>
      <w:r w:rsidRPr="00CA792F">
        <w:rPr>
          <w:rFonts w:asciiTheme="minorHAnsi" w:eastAsia="Calibri" w:hAnsiTheme="minorHAnsi" w:cstheme="minorHAnsi"/>
          <w:b/>
          <w:spacing w:val="-1"/>
        </w:rPr>
        <w:t>conn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io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betw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</w:rPr>
        <w:t>en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 xml:space="preserve">the 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>I a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d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i</w:t>
      </w:r>
      <w:r w:rsidRPr="00CA792F">
        <w:rPr>
          <w:rFonts w:asciiTheme="minorHAnsi" w:eastAsia="Calibri" w:hAnsiTheme="minorHAnsi" w:cstheme="minorHAnsi"/>
          <w:b/>
        </w:rPr>
        <w:t>mm</w:t>
      </w:r>
      <w:r w:rsidRPr="00CA792F">
        <w:rPr>
          <w:rFonts w:asciiTheme="minorHAnsi" w:eastAsia="Calibri" w:hAnsiTheme="minorHAnsi" w:cstheme="minorHAnsi"/>
          <w:b/>
          <w:spacing w:val="2"/>
        </w:rPr>
        <w:t>u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e s</w:t>
      </w:r>
      <w:r w:rsidRPr="00CA792F">
        <w:rPr>
          <w:rFonts w:asciiTheme="minorHAnsi" w:eastAsia="Calibri" w:hAnsiTheme="minorHAnsi" w:cstheme="minorHAnsi"/>
          <w:b/>
          <w:spacing w:val="1"/>
        </w:rPr>
        <w:t>y</w:t>
      </w:r>
      <w:r w:rsidRPr="00CA792F">
        <w:rPr>
          <w:rFonts w:asciiTheme="minorHAnsi" w:eastAsia="Calibri" w:hAnsiTheme="minorHAnsi" w:cstheme="minorHAnsi"/>
          <w:b/>
        </w:rPr>
        <w:t>st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</w:rPr>
        <w:t xml:space="preserve">ms                                    </w:t>
      </w:r>
      <w:r w:rsidRPr="00CA792F">
        <w:rPr>
          <w:rFonts w:asciiTheme="minorHAnsi" w:eastAsia="Calibri" w:hAnsiTheme="minorHAnsi" w:cstheme="minorHAnsi"/>
          <w:b/>
          <w:spacing w:val="4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Au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>us</w:t>
      </w:r>
      <w:r w:rsidRPr="00CA792F">
        <w:rPr>
          <w:rFonts w:asciiTheme="minorHAnsi" w:eastAsia="Calibri" w:hAnsiTheme="minorHAnsi" w:cstheme="minorHAnsi"/>
        </w:rPr>
        <w:t>t 2008</w:t>
      </w:r>
    </w:p>
    <w:p w14:paraId="5E93F738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 xml:space="preserve">I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du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 xml:space="preserve">arch 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3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p</w:t>
      </w:r>
    </w:p>
    <w:p w14:paraId="6D800D1C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Pr</w:t>
      </w:r>
      <w:r w:rsidRPr="00CA792F">
        <w:rPr>
          <w:rFonts w:asciiTheme="minorHAnsi" w:eastAsia="Calibri" w:hAnsiTheme="minorHAnsi" w:cstheme="minorHAnsi"/>
          <w:spacing w:val="1"/>
        </w:rPr>
        <w:t>oc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G</w:t>
      </w:r>
      <w:r w:rsidRPr="00CA792F">
        <w:rPr>
          <w:rFonts w:asciiTheme="minorHAnsi" w:eastAsia="Calibri" w:hAnsiTheme="minorHAnsi" w:cstheme="minorHAnsi"/>
        </w:rPr>
        <w:t>am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; Ma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</w:rPr>
        <w:t>o</w:t>
      </w:r>
    </w:p>
    <w:p w14:paraId="6483EF58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3481ECB2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ea</w:t>
      </w:r>
      <w:r w:rsidRPr="00CA792F">
        <w:rPr>
          <w:rFonts w:asciiTheme="minorHAnsi" w:eastAsia="Calibri" w:hAnsiTheme="minorHAnsi" w:cstheme="minorHAnsi"/>
          <w:b/>
          <w:spacing w:val="-1"/>
        </w:rPr>
        <w:t>l</w:t>
      </w:r>
      <w:r w:rsidRPr="00CA792F">
        <w:rPr>
          <w:rFonts w:asciiTheme="minorHAnsi" w:eastAsia="Calibri" w:hAnsiTheme="minorHAnsi" w:cstheme="minorHAnsi"/>
          <w:b/>
        </w:rPr>
        <w:t>th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D</w:t>
      </w:r>
      <w:r w:rsidRPr="00CA792F">
        <w:rPr>
          <w:rFonts w:asciiTheme="minorHAnsi" w:eastAsia="Calibri" w:hAnsiTheme="minorHAnsi" w:cstheme="minorHAnsi"/>
          <w:b/>
          <w:spacing w:val="-2"/>
        </w:rPr>
        <w:t>i</w:t>
      </w:r>
      <w:r w:rsidRPr="00CA792F">
        <w:rPr>
          <w:rFonts w:asciiTheme="minorHAnsi" w:eastAsia="Calibri" w:hAnsiTheme="minorHAnsi" w:cstheme="minorHAnsi"/>
          <w:b/>
          <w:spacing w:val="2"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>p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 xml:space="preserve">es of 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IV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Pa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</w:rPr>
        <w:t xml:space="preserve">s 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 xml:space="preserve">the 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w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oun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y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Ap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l 2007</w:t>
      </w:r>
    </w:p>
    <w:p w14:paraId="77622773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Pr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al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lars 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 xml:space="preserve">arch </w:t>
      </w:r>
      <w:r w:rsidRPr="00CA792F">
        <w:rPr>
          <w:rFonts w:asciiTheme="minorHAnsi" w:eastAsia="Calibri" w:hAnsiTheme="minorHAnsi" w:cstheme="minorHAnsi"/>
          <w:spacing w:val="-2"/>
        </w:rPr>
        <w:t>S</w:t>
      </w:r>
      <w:r w:rsidRPr="00CA792F">
        <w:rPr>
          <w:rFonts w:asciiTheme="minorHAnsi" w:eastAsia="Calibri" w:hAnsiTheme="minorHAnsi" w:cstheme="minorHAnsi"/>
          <w:spacing w:val="2"/>
        </w:rPr>
        <w:t>y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m</w:t>
      </w:r>
    </w:p>
    <w:p w14:paraId="0B906F3A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iver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 xml:space="preserve">ity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</w:t>
      </w:r>
    </w:p>
    <w:p w14:paraId="3F07AEB4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24C616CB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F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ci</w:t>
      </w:r>
      <w:r w:rsidRPr="00CA792F">
        <w:rPr>
          <w:rFonts w:asciiTheme="minorHAnsi" w:eastAsia="Calibri" w:hAnsiTheme="minorHAnsi" w:cstheme="minorHAnsi"/>
          <w:b/>
          <w:spacing w:val="2"/>
        </w:rPr>
        <w:t>a</w:t>
      </w:r>
      <w:r w:rsidRPr="00CA792F">
        <w:rPr>
          <w:rFonts w:asciiTheme="minorHAnsi" w:eastAsia="Calibri" w:hAnsiTheme="minorHAnsi" w:cstheme="minorHAnsi"/>
          <w:b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oc</w:t>
      </w:r>
      <w:r w:rsidRPr="00CA792F">
        <w:rPr>
          <w:rFonts w:asciiTheme="minorHAnsi" w:eastAsia="Calibri" w:hAnsiTheme="minorHAnsi" w:cstheme="minorHAnsi"/>
          <w:b/>
        </w:rPr>
        <w:t>ess</w:t>
      </w:r>
      <w:r w:rsidRPr="00CA792F">
        <w:rPr>
          <w:rFonts w:asciiTheme="minorHAnsi" w:eastAsia="Calibri" w:hAnsiTheme="minorHAnsi" w:cstheme="minorHAnsi"/>
          <w:b/>
          <w:spacing w:val="-1"/>
        </w:rPr>
        <w:t>in</w:t>
      </w:r>
      <w:r w:rsidRPr="00CA792F">
        <w:rPr>
          <w:rFonts w:asciiTheme="minorHAnsi" w:eastAsia="Calibri" w:hAnsiTheme="minorHAnsi" w:cstheme="minorHAnsi"/>
          <w:b/>
        </w:rPr>
        <w:t>g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us</w:t>
      </w:r>
      <w:r w:rsidRPr="00CA792F">
        <w:rPr>
          <w:rFonts w:asciiTheme="minorHAnsi" w:eastAsia="Calibri" w:hAnsiTheme="minorHAnsi" w:cstheme="minorHAnsi"/>
          <w:b/>
          <w:spacing w:val="1"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g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Func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io</w:t>
      </w:r>
      <w:r w:rsidRPr="00CA792F">
        <w:rPr>
          <w:rFonts w:asciiTheme="minorHAnsi" w:eastAsia="Calibri" w:hAnsiTheme="minorHAnsi" w:cstheme="minorHAnsi"/>
          <w:b/>
          <w:spacing w:val="2"/>
        </w:rPr>
        <w:t>n</w:t>
      </w:r>
      <w:r w:rsidRPr="00CA792F">
        <w:rPr>
          <w:rFonts w:asciiTheme="minorHAnsi" w:eastAsia="Calibri" w:hAnsiTheme="minorHAnsi" w:cstheme="minorHAnsi"/>
          <w:b/>
        </w:rPr>
        <w:t>al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M</w:t>
      </w:r>
      <w:r w:rsidRPr="00CA792F">
        <w:rPr>
          <w:rFonts w:asciiTheme="minorHAnsi" w:eastAsia="Calibri" w:hAnsiTheme="minorHAnsi" w:cstheme="minorHAnsi"/>
          <w:b/>
          <w:spacing w:val="-1"/>
        </w:rPr>
        <w:t>R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10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F</w:t>
      </w:r>
      <w:r w:rsidRPr="00CA792F">
        <w:rPr>
          <w:rFonts w:asciiTheme="minorHAnsi" w:eastAsia="Calibri" w:hAnsiTheme="minorHAnsi" w:cstheme="minorHAnsi"/>
        </w:rPr>
        <w:t>all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2003</w:t>
      </w:r>
    </w:p>
    <w:p w14:paraId="5E6536B2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Fun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al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imag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ese</w:t>
      </w:r>
      <w:r w:rsidRPr="00CA792F">
        <w:rPr>
          <w:rFonts w:asciiTheme="minorHAnsi" w:eastAsia="Calibri" w:hAnsiTheme="minorHAnsi" w:cstheme="minorHAnsi"/>
        </w:rPr>
        <w:t>arch Pr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j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</w:p>
    <w:p w14:paraId="6BF03968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ke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iver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 xml:space="preserve">ity; </w:t>
      </w:r>
      <w:r w:rsidRPr="00CA792F">
        <w:rPr>
          <w:rFonts w:asciiTheme="minorHAnsi" w:eastAsia="Calibri" w:hAnsiTheme="minorHAnsi" w:cstheme="minorHAnsi"/>
          <w:spacing w:val="-1"/>
        </w:rPr>
        <w:t>Du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am,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t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</w:t>
      </w:r>
    </w:p>
    <w:p w14:paraId="79D73673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5050DABA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Un</w:t>
      </w:r>
      <w:r w:rsidRPr="00CA792F">
        <w:rPr>
          <w:rFonts w:asciiTheme="minorHAnsi" w:eastAsia="Calibri" w:hAnsiTheme="minorHAnsi" w:cstheme="minorHAnsi"/>
          <w:b/>
          <w:spacing w:val="-1"/>
        </w:rPr>
        <w:t>iv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ty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L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u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es</w:t>
      </w:r>
    </w:p>
    <w:p w14:paraId="48E402A3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6E4604B9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</w:rPr>
        <w:t>ma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tPump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Tec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  <w:spacing w:val="2"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>olo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es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9"/>
        </w:rPr>
        <w:t xml:space="preserve"> </w:t>
      </w:r>
      <w:r w:rsidRPr="00CA792F">
        <w:rPr>
          <w:rFonts w:asciiTheme="minorHAnsi" w:eastAsia="Calibri" w:hAnsiTheme="minorHAnsi" w:cstheme="minorHAnsi"/>
        </w:rPr>
        <w:t>Mar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2010</w:t>
      </w:r>
    </w:p>
    <w:p w14:paraId="0F30216D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Ho</w:t>
      </w:r>
      <w:r w:rsidRPr="00CA792F">
        <w:rPr>
          <w:rFonts w:asciiTheme="minorHAnsi" w:eastAsia="Calibri" w:hAnsiTheme="minorHAnsi" w:cstheme="minorHAnsi"/>
          <w:spacing w:val="-1"/>
        </w:rPr>
        <w:t>sp</w:t>
      </w:r>
      <w:r w:rsidRPr="00CA792F">
        <w:rPr>
          <w:rFonts w:asciiTheme="minorHAnsi" w:eastAsia="Calibri" w:hAnsiTheme="minorHAnsi" w:cstheme="minorHAnsi"/>
        </w:rPr>
        <w:t>ital Pharma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ratory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II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CCP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791</w:t>
      </w:r>
    </w:p>
    <w:p w14:paraId="447EFB95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ratory 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du</w:t>
      </w:r>
      <w:r w:rsidRPr="00CA792F">
        <w:rPr>
          <w:rFonts w:asciiTheme="minorHAnsi" w:eastAsia="Calibri" w:hAnsiTheme="minorHAnsi" w:cstheme="minorHAnsi"/>
        </w:rPr>
        <w:t>le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10:</w:t>
      </w:r>
    </w:p>
    <w:p w14:paraId="56866AAE" w14:textId="77777777" w:rsidR="003C55D1" w:rsidRPr="00CA792F" w:rsidRDefault="007F2CEB">
      <w:pPr>
        <w:spacing w:line="22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 2</w:t>
      </w:r>
      <w:r w:rsidRPr="00CA792F">
        <w:rPr>
          <w:rFonts w:asciiTheme="minorHAnsi" w:eastAsia="Calibri" w:hAnsiTheme="minorHAnsi" w:cstheme="minorHAnsi"/>
          <w:spacing w:val="-1"/>
          <w:position w:val="9"/>
        </w:rPr>
        <w:t>nd</w:t>
      </w:r>
      <w:r w:rsidRPr="00CA792F">
        <w:rPr>
          <w:rFonts w:asciiTheme="minorHAnsi" w:eastAsia="Calibri" w:hAnsiTheme="minorHAnsi" w:cstheme="minorHAnsi"/>
        </w:rPr>
        <w:t>-y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ar Pha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</w:rPr>
        <w:t xml:space="preserve">mD 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>ts</w:t>
      </w:r>
    </w:p>
    <w:p w14:paraId="7DB77018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de</w:t>
      </w:r>
      <w:r w:rsidRPr="00CA792F">
        <w:rPr>
          <w:rFonts w:asciiTheme="minorHAnsi" w:eastAsia="Calibri" w:hAnsiTheme="minorHAnsi" w:cstheme="minorHAnsi"/>
        </w:rPr>
        <w:t>mician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arat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 xml:space="preserve">m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mall</w:t>
      </w:r>
      <w:r w:rsidRPr="00CA792F">
        <w:rPr>
          <w:rFonts w:asciiTheme="minorHAnsi" w:eastAsia="Calibri" w:hAnsiTheme="minorHAnsi" w:cstheme="minorHAnsi"/>
          <w:spacing w:val="-1"/>
        </w:rPr>
        <w:t xml:space="preserve"> 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F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ilitat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01545597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</w:t>
      </w:r>
    </w:p>
    <w:p w14:paraId="1B64218D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6B67F1B1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Pa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M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>eme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8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Feb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ary 2010</w:t>
      </w:r>
    </w:p>
    <w:p w14:paraId="0DB005FB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Ho</w:t>
      </w:r>
      <w:r w:rsidRPr="00CA792F">
        <w:rPr>
          <w:rFonts w:asciiTheme="minorHAnsi" w:eastAsia="Calibri" w:hAnsiTheme="minorHAnsi" w:cstheme="minorHAnsi"/>
          <w:spacing w:val="-1"/>
        </w:rPr>
        <w:t>sp</w:t>
      </w:r>
      <w:r w:rsidRPr="00CA792F">
        <w:rPr>
          <w:rFonts w:asciiTheme="minorHAnsi" w:eastAsia="Calibri" w:hAnsiTheme="minorHAnsi" w:cstheme="minorHAnsi"/>
        </w:rPr>
        <w:t>ital Pharma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ratory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II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CCP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791</w:t>
      </w:r>
    </w:p>
    <w:p w14:paraId="34E234FE" w14:textId="77777777" w:rsidR="003C55D1" w:rsidRPr="00CA792F" w:rsidRDefault="007F2CEB">
      <w:pPr>
        <w:spacing w:before="11" w:line="222" w:lineRule="auto"/>
        <w:ind w:left="580" w:right="4248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ratory 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du</w:t>
      </w:r>
      <w:r w:rsidRPr="00CA792F">
        <w:rPr>
          <w:rFonts w:asciiTheme="minorHAnsi" w:eastAsia="Calibri" w:hAnsiTheme="minorHAnsi" w:cstheme="minorHAnsi"/>
        </w:rPr>
        <w:t>le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6: P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ge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b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ta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3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To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ic</w:t>
      </w:r>
      <w:r w:rsidRPr="00CA792F">
        <w:rPr>
          <w:rFonts w:asciiTheme="minorHAnsi" w:eastAsia="Calibri" w:hAnsiTheme="minorHAnsi" w:cstheme="minorHAnsi"/>
          <w:spacing w:val="1"/>
        </w:rPr>
        <w:t xml:space="preserve"> 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vi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Case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>tat</w:t>
      </w:r>
      <w:r w:rsidRPr="00CA792F">
        <w:rPr>
          <w:rFonts w:asciiTheme="minorHAnsi" w:eastAsia="Calibri" w:hAnsiTheme="minorHAnsi" w:cstheme="minorHAnsi"/>
          <w:spacing w:val="1"/>
        </w:rPr>
        <w:t>io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 2</w:t>
      </w:r>
      <w:r w:rsidRPr="00CA792F">
        <w:rPr>
          <w:rFonts w:asciiTheme="minorHAnsi" w:eastAsia="Calibri" w:hAnsiTheme="minorHAnsi" w:cstheme="minorHAnsi"/>
          <w:spacing w:val="-1"/>
          <w:position w:val="9"/>
        </w:rPr>
        <w:t>nd</w:t>
      </w:r>
      <w:r w:rsidRPr="00CA792F">
        <w:rPr>
          <w:rFonts w:asciiTheme="minorHAnsi" w:eastAsia="Calibri" w:hAnsiTheme="minorHAnsi" w:cstheme="minorHAnsi"/>
        </w:rPr>
        <w:t>-y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ar Pha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</w:rPr>
        <w:t xml:space="preserve">mD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ts 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de</w:t>
      </w:r>
      <w:r w:rsidRPr="00CA792F">
        <w:rPr>
          <w:rFonts w:asciiTheme="minorHAnsi" w:eastAsia="Calibri" w:hAnsiTheme="minorHAnsi" w:cstheme="minorHAnsi"/>
        </w:rPr>
        <w:t>mician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arat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 xml:space="preserve">m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mall</w:t>
      </w:r>
      <w:r w:rsidRPr="00CA792F">
        <w:rPr>
          <w:rFonts w:asciiTheme="minorHAnsi" w:eastAsia="Calibri" w:hAnsiTheme="minorHAnsi" w:cstheme="minorHAnsi"/>
          <w:spacing w:val="-1"/>
        </w:rPr>
        <w:t xml:space="preserve"> 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F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ilitat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6517C0B3" w14:textId="77777777" w:rsidR="003C55D1" w:rsidRPr="00CA792F" w:rsidRDefault="007F2CEB">
      <w:pPr>
        <w:spacing w:before="4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Pharm</w:t>
      </w:r>
      <w:r w:rsidRPr="00CA792F">
        <w:rPr>
          <w:rFonts w:asciiTheme="minorHAnsi" w:eastAsia="Calibri" w:hAnsiTheme="minorHAnsi" w:cstheme="minorHAnsi"/>
          <w:spacing w:val="3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</w:t>
      </w:r>
    </w:p>
    <w:p w14:paraId="5B48775B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0617C038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V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in</w:t>
      </w:r>
      <w:r w:rsidRPr="00CA792F">
        <w:rPr>
          <w:rFonts w:asciiTheme="minorHAnsi" w:eastAsia="Calibri" w:hAnsiTheme="minorHAnsi" w:cstheme="minorHAnsi"/>
          <w:b/>
        </w:rPr>
        <w:t>at</w:t>
      </w:r>
      <w:r w:rsidRPr="00CA792F">
        <w:rPr>
          <w:rFonts w:asciiTheme="minorHAnsi" w:eastAsia="Calibri" w:hAnsiTheme="minorHAnsi" w:cstheme="minorHAnsi"/>
          <w:b/>
          <w:spacing w:val="1"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on</w:t>
      </w:r>
      <w:r w:rsidRPr="00CA792F">
        <w:rPr>
          <w:rFonts w:asciiTheme="minorHAnsi" w:eastAsia="Calibri" w:hAnsiTheme="minorHAnsi" w:cstheme="minorHAnsi"/>
          <w:b/>
        </w:rPr>
        <w:t>s: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sh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t at</w:t>
      </w:r>
      <w:r w:rsidRPr="00CA792F">
        <w:rPr>
          <w:rFonts w:asciiTheme="minorHAnsi" w:eastAsia="Calibri" w:hAnsiTheme="minorHAnsi" w:cstheme="minorHAnsi"/>
          <w:b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mm</w:t>
      </w:r>
      <w:r w:rsidRPr="00CA792F">
        <w:rPr>
          <w:rFonts w:asciiTheme="minorHAnsi" w:eastAsia="Calibri" w:hAnsiTheme="minorHAnsi" w:cstheme="minorHAnsi"/>
          <w:b/>
          <w:spacing w:val="-1"/>
        </w:rPr>
        <w:t>u</w:t>
      </w:r>
      <w:r w:rsidRPr="00CA792F">
        <w:rPr>
          <w:rFonts w:asciiTheme="minorHAnsi" w:eastAsia="Calibri" w:hAnsiTheme="minorHAnsi" w:cstheme="minorHAnsi"/>
          <w:b/>
          <w:spacing w:val="2"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</w:rPr>
        <w:t>y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6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Feb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ary 2010</w:t>
      </w:r>
    </w:p>
    <w:p w14:paraId="5835D5DF" w14:textId="77777777" w:rsidR="003C55D1" w:rsidRPr="00CA792F" w:rsidRDefault="007F2CEB">
      <w:pPr>
        <w:spacing w:before="1" w:line="200" w:lineRule="exact"/>
        <w:ind w:left="580" w:right="5638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</w:rPr>
        <w:t>(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den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 In</w:t>
      </w: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ractive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ch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x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 xml:space="preserve">) 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de</w:t>
      </w:r>
      <w:r w:rsidRPr="00CA792F">
        <w:rPr>
          <w:rFonts w:asciiTheme="minorHAnsi" w:eastAsia="Calibri" w:hAnsiTheme="minorHAnsi" w:cstheme="minorHAnsi"/>
        </w:rPr>
        <w:t>mician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arat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>m</w:t>
      </w:r>
    </w:p>
    <w:p w14:paraId="245AA853" w14:textId="77777777" w:rsidR="003C55D1" w:rsidRPr="00CA792F" w:rsidRDefault="007F2CEB">
      <w:pPr>
        <w:spacing w:before="2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/ 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Un</w:t>
      </w:r>
      <w:r w:rsidRPr="00CA792F">
        <w:rPr>
          <w:rFonts w:asciiTheme="minorHAnsi" w:eastAsia="Calibri" w:hAnsiTheme="minorHAnsi" w:cstheme="minorHAnsi"/>
        </w:rPr>
        <w:t>iv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 xml:space="preserve">ity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</w:t>
      </w:r>
    </w:p>
    <w:p w14:paraId="44F84999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042C5D6F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Is</w:t>
      </w:r>
      <w:r w:rsidRPr="00CA792F">
        <w:rPr>
          <w:rFonts w:asciiTheme="minorHAnsi" w:eastAsia="Calibri" w:hAnsiTheme="minorHAnsi" w:cstheme="minorHAnsi"/>
          <w:b/>
          <w:spacing w:val="-1"/>
        </w:rPr>
        <w:t>ch</w:t>
      </w:r>
      <w:r w:rsidRPr="00CA792F">
        <w:rPr>
          <w:rFonts w:asciiTheme="minorHAnsi" w:eastAsia="Calibri" w:hAnsiTheme="minorHAnsi" w:cstheme="minorHAnsi"/>
          <w:b/>
        </w:rPr>
        <w:t>em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 xml:space="preserve">ke   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2"/>
        </w:rPr>
        <w:t xml:space="preserve"> </w:t>
      </w:r>
      <w:r w:rsidRPr="00CA792F">
        <w:rPr>
          <w:rFonts w:asciiTheme="minorHAnsi" w:eastAsia="Calibri" w:hAnsiTheme="minorHAnsi" w:cstheme="minorHAnsi"/>
        </w:rPr>
        <w:t>Jan</w:t>
      </w:r>
      <w:r w:rsidRPr="00CA792F">
        <w:rPr>
          <w:rFonts w:asciiTheme="minorHAnsi" w:eastAsia="Calibri" w:hAnsiTheme="minorHAnsi" w:cstheme="minorHAnsi"/>
          <w:spacing w:val="-2"/>
        </w:rPr>
        <w:t>u</w:t>
      </w:r>
      <w:r w:rsidRPr="00CA792F">
        <w:rPr>
          <w:rFonts w:asciiTheme="minorHAnsi" w:eastAsia="Calibri" w:hAnsiTheme="minorHAnsi" w:cstheme="minorHAnsi"/>
        </w:rPr>
        <w:t>ary 2010</w:t>
      </w:r>
    </w:p>
    <w:p w14:paraId="35091F8D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Pharma</w:t>
      </w:r>
      <w:r w:rsidRPr="00CA792F">
        <w:rPr>
          <w:rFonts w:asciiTheme="minorHAnsi" w:eastAsia="Calibri" w:hAnsiTheme="minorHAnsi" w:cstheme="minorHAnsi"/>
          <w:spacing w:val="1"/>
        </w:rPr>
        <w:t>co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he</w:t>
      </w:r>
      <w:r w:rsidRPr="00CA792F">
        <w:rPr>
          <w:rFonts w:asciiTheme="minorHAnsi" w:eastAsia="Calibri" w:hAnsiTheme="minorHAnsi" w:cstheme="minorHAnsi"/>
        </w:rPr>
        <w:t>ra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y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III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CCP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871</w:t>
      </w:r>
    </w:p>
    <w:p w14:paraId="3A0C2EDA" w14:textId="77777777" w:rsidR="003C55D1" w:rsidRPr="00CA792F" w:rsidRDefault="007F2CEB">
      <w:pPr>
        <w:spacing w:line="22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id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to</w:t>
      </w:r>
      <w:r w:rsidRPr="00CA792F">
        <w:rPr>
          <w:rFonts w:asciiTheme="minorHAnsi" w:eastAsia="Calibri" w:hAnsiTheme="minorHAnsi" w:cstheme="minorHAnsi"/>
          <w:spacing w:val="1"/>
        </w:rPr>
        <w:t xml:space="preserve"> 3</w:t>
      </w:r>
      <w:r w:rsidRPr="00CA792F">
        <w:rPr>
          <w:rFonts w:asciiTheme="minorHAnsi" w:eastAsia="Calibri" w:hAnsiTheme="minorHAnsi" w:cstheme="minorHAnsi"/>
          <w:spacing w:val="-1"/>
          <w:position w:val="9"/>
        </w:rPr>
        <w:t>rd</w:t>
      </w:r>
      <w:r w:rsidRPr="00CA792F">
        <w:rPr>
          <w:rFonts w:asciiTheme="minorHAnsi" w:eastAsia="Calibri" w:hAnsiTheme="minorHAnsi" w:cstheme="minorHAnsi"/>
        </w:rPr>
        <w:t>-y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ar Pha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</w:rPr>
        <w:t xml:space="preserve">mD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>ts</w:t>
      </w:r>
    </w:p>
    <w:p w14:paraId="006E37BE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de</w:t>
      </w:r>
      <w:r w:rsidRPr="00CA792F">
        <w:rPr>
          <w:rFonts w:asciiTheme="minorHAnsi" w:eastAsia="Calibri" w:hAnsiTheme="minorHAnsi" w:cstheme="minorHAnsi"/>
        </w:rPr>
        <w:t>mician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arat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re</w:t>
      </w:r>
    </w:p>
    <w:p w14:paraId="1F5D1FA2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y,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MU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C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C Cam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s</w:t>
      </w:r>
    </w:p>
    <w:p w14:paraId="529358C0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79C0AD5A" w14:textId="77777777" w:rsidR="003C55D1" w:rsidRPr="00CA792F" w:rsidRDefault="007F2CEB">
      <w:pPr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su</w:t>
      </w:r>
      <w:r w:rsidRPr="00CA792F">
        <w:rPr>
          <w:rFonts w:asciiTheme="minorHAnsi" w:eastAsia="Calibri" w:hAnsiTheme="minorHAnsi" w:cstheme="minorHAnsi"/>
          <w:b/>
          <w:spacing w:val="-1"/>
        </w:rPr>
        <w:t>l</w:t>
      </w:r>
      <w:r w:rsidRPr="00CA792F">
        <w:rPr>
          <w:rFonts w:asciiTheme="minorHAnsi" w:eastAsia="Calibri" w:hAnsiTheme="minorHAnsi" w:cstheme="minorHAnsi"/>
          <w:b/>
          <w:spacing w:val="1"/>
        </w:rPr>
        <w:t>i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p</w:t>
      </w:r>
      <w:r w:rsidRPr="00CA792F">
        <w:rPr>
          <w:rFonts w:asciiTheme="minorHAnsi" w:eastAsia="Calibri" w:hAnsiTheme="minorHAnsi" w:cstheme="minorHAnsi"/>
          <w:b/>
        </w:rPr>
        <w:t>y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15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vem</w:t>
      </w:r>
      <w:r w:rsidRPr="00CA792F">
        <w:rPr>
          <w:rFonts w:asciiTheme="minorHAnsi" w:eastAsia="Calibri" w:hAnsiTheme="minorHAnsi" w:cstheme="minorHAnsi"/>
          <w:spacing w:val="-1"/>
        </w:rPr>
        <w:t>be</w:t>
      </w:r>
      <w:r w:rsidRPr="00CA792F">
        <w:rPr>
          <w:rFonts w:asciiTheme="minorHAnsi" w:eastAsia="Calibri" w:hAnsiTheme="minorHAnsi" w:cstheme="minorHAnsi"/>
        </w:rPr>
        <w:t>r 2009</w:t>
      </w:r>
    </w:p>
    <w:p w14:paraId="6FC757EB" w14:textId="77777777" w:rsidR="003C55D1" w:rsidRPr="00CA792F" w:rsidRDefault="007F2CEB">
      <w:pPr>
        <w:spacing w:before="1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lastRenderedPageBreak/>
        <w:t>Ho</w:t>
      </w:r>
      <w:r w:rsidRPr="00CA792F">
        <w:rPr>
          <w:rFonts w:asciiTheme="minorHAnsi" w:eastAsia="Calibri" w:hAnsiTheme="minorHAnsi" w:cstheme="minorHAnsi"/>
          <w:spacing w:val="-1"/>
        </w:rPr>
        <w:t>sp</w:t>
      </w:r>
      <w:r w:rsidRPr="00CA792F">
        <w:rPr>
          <w:rFonts w:asciiTheme="minorHAnsi" w:eastAsia="Calibri" w:hAnsiTheme="minorHAnsi" w:cstheme="minorHAnsi"/>
        </w:rPr>
        <w:t>ital Pharma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ratory I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CCP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790</w:t>
      </w:r>
    </w:p>
    <w:p w14:paraId="4D84C6E2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it D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od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le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III,</w:t>
      </w:r>
      <w:r w:rsidRPr="00CA792F">
        <w:rPr>
          <w:rFonts w:asciiTheme="minorHAnsi" w:eastAsia="Calibri" w:hAnsiTheme="minorHAnsi" w:cstheme="minorHAnsi"/>
          <w:spacing w:val="1"/>
        </w:rPr>
        <w:t xml:space="preserve"> L</w:t>
      </w:r>
      <w:r w:rsidRPr="00CA792F">
        <w:rPr>
          <w:rFonts w:asciiTheme="minorHAnsi" w:eastAsia="Calibri" w:hAnsiTheme="minorHAnsi" w:cstheme="minorHAnsi"/>
        </w:rPr>
        <w:t>ab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3</w:t>
      </w:r>
    </w:p>
    <w:p w14:paraId="79CEB752" w14:textId="77777777" w:rsidR="003C55D1" w:rsidRPr="00CA792F" w:rsidRDefault="007F2CEB">
      <w:pPr>
        <w:spacing w:line="220" w:lineRule="exact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To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ic</w:t>
      </w:r>
      <w:r w:rsidRPr="00CA792F">
        <w:rPr>
          <w:rFonts w:asciiTheme="minorHAnsi" w:eastAsia="Calibri" w:hAnsiTheme="minorHAnsi" w:cstheme="minorHAnsi"/>
          <w:spacing w:val="1"/>
        </w:rPr>
        <w:t xml:space="preserve"> 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vi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du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 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 2</w:t>
      </w:r>
      <w:r w:rsidRPr="00CA792F">
        <w:rPr>
          <w:rFonts w:asciiTheme="minorHAnsi" w:eastAsia="Calibri" w:hAnsiTheme="minorHAnsi" w:cstheme="minorHAnsi"/>
          <w:spacing w:val="-1"/>
          <w:position w:val="9"/>
        </w:rPr>
        <w:t>nd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2"/>
        </w:rPr>
        <w:t>y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ar Pha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</w:rPr>
        <w:t xml:space="preserve">mD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ud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ts</w:t>
      </w:r>
    </w:p>
    <w:p w14:paraId="0A5BC239" w14:textId="77777777" w:rsidR="003C55D1" w:rsidRPr="00CA792F" w:rsidRDefault="007F2CEB">
      <w:pPr>
        <w:spacing w:line="200" w:lineRule="exact"/>
        <w:ind w:left="580"/>
        <w:rPr>
          <w:rFonts w:asciiTheme="minorHAnsi" w:eastAsia="Calibri" w:hAnsiTheme="minorHAnsi" w:cstheme="minorHAnsi"/>
        </w:rPr>
        <w:sectPr w:rsidR="003C55D1" w:rsidRPr="00CA792F">
          <w:pgSz w:w="12240" w:h="15840"/>
          <w:pgMar w:top="940" w:right="1200" w:bottom="280" w:left="1220" w:header="0" w:footer="1183" w:gutter="0"/>
          <w:cols w:space="720"/>
        </w:sectPr>
      </w:pP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de</w:t>
      </w:r>
      <w:r w:rsidRPr="00CA792F">
        <w:rPr>
          <w:rFonts w:asciiTheme="minorHAnsi" w:eastAsia="Calibri" w:hAnsiTheme="minorHAnsi" w:cstheme="minorHAnsi"/>
        </w:rPr>
        <w:t>mician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arat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 xml:space="preserve">m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mall</w:t>
      </w:r>
      <w:r w:rsidRPr="00CA792F">
        <w:rPr>
          <w:rFonts w:asciiTheme="minorHAnsi" w:eastAsia="Calibri" w:hAnsiTheme="minorHAnsi" w:cstheme="minorHAnsi"/>
          <w:spacing w:val="-1"/>
        </w:rPr>
        <w:t xml:space="preserve"> 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F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ilitat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</w:p>
    <w:p w14:paraId="7D36BAE0" w14:textId="77777777" w:rsidR="003C55D1" w:rsidRPr="00CA792F" w:rsidRDefault="007F2CEB">
      <w:pPr>
        <w:spacing w:before="64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lastRenderedPageBreak/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</w:t>
      </w:r>
    </w:p>
    <w:p w14:paraId="37AC3017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63BDC0FD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19D4E94E">
          <v:group id="_x0000_s1052" style="position:absolute;left:0;text-align:left;margin-left:70.6pt;margin-top:14.9pt;width:479.95pt;height:0;z-index:-251660800;mso-position-horizontal-relative:page" coordorigin="1412,298" coordsize="9599,0">
            <v:shape id="_x0000_s1053" style="position:absolute;left:1412;top:298;width:9599;height:0" coordorigin="1412,298" coordsize="9599,0" path="m1412,298r959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R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AR</w:t>
      </w:r>
      <w:r w:rsidRPr="00CA792F">
        <w:rPr>
          <w:rFonts w:asciiTheme="minorHAnsi" w:eastAsia="Calibri" w:hAnsiTheme="minorHAnsi" w:cstheme="minorHAnsi"/>
          <w:b/>
        </w:rPr>
        <w:t xml:space="preserve">CH 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X</w: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R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CE</w:t>
      </w:r>
    </w:p>
    <w:p w14:paraId="01A19390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2EA6B323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Ad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to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3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it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5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s 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iatric</w:t>
      </w:r>
      <w:r w:rsidRPr="00CA792F">
        <w:rPr>
          <w:rFonts w:asciiTheme="minorHAnsi" w:eastAsia="Calibri" w:hAnsiTheme="minorHAnsi" w:cstheme="minorHAnsi"/>
          <w:spacing w:val="3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pu</w:t>
      </w:r>
      <w:r w:rsidRPr="00CA792F">
        <w:rPr>
          <w:rFonts w:asciiTheme="minorHAnsi" w:eastAsia="Calibri" w:hAnsiTheme="minorHAnsi" w:cstheme="minorHAnsi"/>
        </w:rPr>
        <w:t>lat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n:                  </w:t>
      </w:r>
      <w:r w:rsidRPr="00CA792F">
        <w:rPr>
          <w:rFonts w:asciiTheme="minorHAnsi" w:eastAsia="Calibri" w:hAnsiTheme="minorHAnsi" w:cstheme="minorHAnsi"/>
          <w:spacing w:val="38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Au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>us</w:t>
      </w:r>
      <w:r w:rsidRPr="00CA792F">
        <w:rPr>
          <w:rFonts w:asciiTheme="minorHAnsi" w:eastAsia="Calibri" w:hAnsiTheme="minorHAnsi" w:cstheme="minorHAnsi"/>
        </w:rPr>
        <w:t>t–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r 2010</w:t>
      </w:r>
    </w:p>
    <w:p w14:paraId="4C33058E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me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us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e</w:t>
      </w:r>
      <w:r w:rsidRPr="00CA792F">
        <w:rPr>
          <w:rFonts w:asciiTheme="minorHAnsi" w:eastAsia="Calibri" w:hAnsiTheme="minorHAnsi" w:cstheme="minorHAnsi"/>
        </w:rPr>
        <w:t>va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.</w:t>
      </w:r>
    </w:p>
    <w:p w14:paraId="5C68F4A2" w14:textId="77777777" w:rsidR="003C55D1" w:rsidRPr="00CA792F" w:rsidRDefault="007F2CEB">
      <w:pPr>
        <w:spacing w:line="200" w:lineRule="exact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iver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 xml:space="preserve">ity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a,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Po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y,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rmat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s</w:t>
      </w:r>
    </w:p>
    <w:p w14:paraId="417DDD7E" w14:textId="77777777" w:rsidR="003C55D1" w:rsidRPr="00CA792F" w:rsidRDefault="003C55D1">
      <w:pPr>
        <w:spacing w:before="3" w:line="240" w:lineRule="exact"/>
        <w:rPr>
          <w:rFonts w:asciiTheme="minorHAnsi" w:hAnsiTheme="minorHAnsi" w:cstheme="minorHAnsi"/>
        </w:rPr>
      </w:pPr>
    </w:p>
    <w:p w14:paraId="14A7012B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Be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ractices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mat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pe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2"/>
        </w:rPr>
        <w:t>m</w:t>
      </w:r>
      <w:r w:rsidRPr="00CA792F">
        <w:rPr>
          <w:rFonts w:asciiTheme="minorHAnsi" w:eastAsia="Calibri" w:hAnsiTheme="minorHAnsi" w:cstheme="minorHAnsi"/>
        </w:rPr>
        <w:t>ic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me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al ce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.</w:t>
      </w:r>
      <w:r w:rsidRPr="00CA792F">
        <w:rPr>
          <w:rFonts w:asciiTheme="minorHAnsi" w:eastAsia="Calibri" w:hAnsiTheme="minorHAnsi" w:cstheme="minorHAnsi"/>
        </w:rPr>
        <w:t xml:space="preserve">                          </w:t>
      </w:r>
      <w:r w:rsidRPr="00CA792F">
        <w:rPr>
          <w:rFonts w:asciiTheme="minorHAnsi" w:eastAsia="Calibri" w:hAnsiTheme="minorHAnsi" w:cstheme="minorHAnsi"/>
          <w:spacing w:val="31"/>
        </w:rPr>
        <w:t xml:space="preserve"> </w:t>
      </w:r>
      <w:r w:rsidRPr="00CA792F">
        <w:rPr>
          <w:rFonts w:asciiTheme="minorHAnsi" w:eastAsia="Calibri" w:hAnsiTheme="minorHAnsi" w:cstheme="minorHAnsi"/>
        </w:rPr>
        <w:t>J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ly 2009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J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2010</w:t>
      </w:r>
    </w:p>
    <w:p w14:paraId="65E492A7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ical</w:t>
      </w:r>
      <w:r w:rsidRPr="00CA792F">
        <w:rPr>
          <w:rFonts w:asciiTheme="minorHAnsi" w:eastAsia="Calibri" w:hAnsiTheme="minorHAnsi" w:cstheme="minorHAnsi"/>
          <w:spacing w:val="-6"/>
        </w:rPr>
        <w:t xml:space="preserve"> </w:t>
      </w:r>
      <w:r w:rsidRPr="00CA792F">
        <w:rPr>
          <w:rFonts w:asciiTheme="minorHAnsi" w:eastAsia="Calibri" w:hAnsiTheme="minorHAnsi" w:cstheme="minorHAnsi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ve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ity</w:t>
      </w:r>
      <w:r w:rsidRPr="00CA792F">
        <w:rPr>
          <w:rFonts w:asciiTheme="minorHAnsi" w:eastAsia="Calibri" w:hAnsiTheme="minorHAnsi" w:cstheme="minorHAnsi"/>
          <w:spacing w:val="-7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-3"/>
        </w:rPr>
        <w:t xml:space="preserve"> 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4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C</w:t>
      </w:r>
      <w:r w:rsidRPr="00CA792F">
        <w:rPr>
          <w:rFonts w:asciiTheme="minorHAnsi" w:eastAsia="Calibri" w:hAnsiTheme="minorHAnsi" w:cstheme="minorHAnsi"/>
        </w:rPr>
        <w:t>arolina</w:t>
      </w:r>
      <w:r w:rsidRPr="00CA792F">
        <w:rPr>
          <w:rFonts w:asciiTheme="minorHAnsi" w:eastAsia="Calibri" w:hAnsiTheme="minorHAnsi" w:cstheme="minorHAnsi"/>
          <w:spacing w:val="-6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Inp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6"/>
        </w:rPr>
        <w:t xml:space="preserve"> 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</w:rPr>
        <w:t>acy</w:t>
      </w:r>
      <w:r w:rsidRPr="00CA792F">
        <w:rPr>
          <w:rFonts w:asciiTheme="minorHAnsi" w:eastAsia="Calibri" w:hAnsiTheme="minorHAnsi" w:cstheme="minorHAnsi"/>
          <w:spacing w:val="-7"/>
        </w:rPr>
        <w:t xml:space="preserve"> </w:t>
      </w:r>
      <w:r w:rsidRPr="00CA792F">
        <w:rPr>
          <w:rFonts w:asciiTheme="minorHAnsi" w:eastAsia="Calibri" w:hAnsiTheme="minorHAnsi" w:cstheme="minorHAnsi"/>
        </w:rPr>
        <w:t>Ser</w:t>
      </w:r>
      <w:r w:rsidRPr="00CA792F">
        <w:rPr>
          <w:rFonts w:asciiTheme="minorHAnsi" w:eastAsia="Calibri" w:hAnsiTheme="minorHAnsi" w:cstheme="minorHAnsi"/>
          <w:spacing w:val="-1"/>
        </w:rPr>
        <w:t>v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>.</w:t>
      </w:r>
    </w:p>
    <w:p w14:paraId="0CDB0E2D" w14:textId="77777777" w:rsidR="003C55D1" w:rsidRPr="00CA792F" w:rsidRDefault="003C55D1">
      <w:pPr>
        <w:spacing w:before="3" w:line="240" w:lineRule="exact"/>
        <w:rPr>
          <w:rFonts w:asciiTheme="minorHAnsi" w:hAnsiTheme="minorHAnsi" w:cstheme="minorHAnsi"/>
        </w:rPr>
      </w:pPr>
    </w:p>
    <w:p w14:paraId="4ABB9157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val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 p</w:t>
      </w:r>
      <w:r w:rsidRPr="00CA792F">
        <w:rPr>
          <w:rFonts w:asciiTheme="minorHAnsi" w:eastAsia="Calibri" w:hAnsiTheme="minorHAnsi" w:cstheme="minorHAnsi"/>
          <w:spacing w:val="-1"/>
        </w:rPr>
        <w:t>ipe</w:t>
      </w:r>
      <w:r w:rsidRPr="00CA792F">
        <w:rPr>
          <w:rFonts w:asciiTheme="minorHAnsi" w:eastAsia="Calibri" w:hAnsiTheme="minorHAnsi" w:cstheme="minorHAnsi"/>
        </w:rPr>
        <w:t>racil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in-ta</w:t>
      </w:r>
      <w:r w:rsidRPr="00CA792F">
        <w:rPr>
          <w:rFonts w:asciiTheme="minorHAnsi" w:eastAsia="Calibri" w:hAnsiTheme="minorHAnsi" w:cstheme="minorHAnsi"/>
          <w:spacing w:val="1"/>
        </w:rPr>
        <w:t>zo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tam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-</w:t>
      </w:r>
      <w:r w:rsidRPr="00CA792F">
        <w:rPr>
          <w:rFonts w:asciiTheme="minorHAnsi" w:eastAsia="Calibri" w:hAnsiTheme="minorHAnsi" w:cstheme="minorHAnsi"/>
          <w:spacing w:val="-1"/>
        </w:rPr>
        <w:t>sus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le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gram</w:t>
      </w:r>
      <w:r w:rsidRPr="00CA792F">
        <w:rPr>
          <w:rFonts w:asciiTheme="minorHAnsi" w:eastAsia="Calibri" w:hAnsiTheme="minorHAnsi" w:cstheme="minorHAnsi"/>
          <w:spacing w:val="3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neg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2"/>
        </w:rPr>
        <w:t>ti</w:t>
      </w:r>
      <w:r w:rsidRPr="00CA792F">
        <w:rPr>
          <w:rFonts w:asciiTheme="minorHAnsi" w:eastAsia="Calibri" w:hAnsiTheme="minorHAnsi" w:cstheme="minorHAnsi"/>
        </w:rPr>
        <w:t>ve 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fect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iat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 xml:space="preserve">:              </w:t>
      </w:r>
      <w:r w:rsidRPr="00CA792F">
        <w:rPr>
          <w:rFonts w:asciiTheme="minorHAnsi" w:eastAsia="Calibri" w:hAnsiTheme="minorHAnsi" w:cstheme="minorHAnsi"/>
          <w:spacing w:val="2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Au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>us</w:t>
      </w:r>
      <w:r w:rsidRPr="00CA792F">
        <w:rPr>
          <w:rFonts w:asciiTheme="minorHAnsi" w:eastAsia="Calibri" w:hAnsiTheme="minorHAnsi" w:cstheme="minorHAnsi"/>
        </w:rPr>
        <w:t>t–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r 2009</w:t>
      </w:r>
    </w:p>
    <w:p w14:paraId="18C38AE7" w14:textId="77777777" w:rsidR="003C55D1" w:rsidRPr="00CA792F" w:rsidRDefault="007F2CEB">
      <w:pPr>
        <w:spacing w:before="1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us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e</w:t>
      </w:r>
      <w:r w:rsidRPr="00CA792F">
        <w:rPr>
          <w:rFonts w:asciiTheme="minorHAnsi" w:eastAsia="Calibri" w:hAnsiTheme="minorHAnsi" w:cstheme="minorHAnsi"/>
        </w:rPr>
        <w:t>va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.</w:t>
      </w:r>
    </w:p>
    <w:p w14:paraId="20B480A9" w14:textId="77777777" w:rsidR="003C55D1" w:rsidRPr="00CA792F" w:rsidRDefault="007F2CEB">
      <w:pPr>
        <w:spacing w:line="200" w:lineRule="exact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iver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 xml:space="preserve">ity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a,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1"/>
        </w:rPr>
        <w:t>Po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y,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rmat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s</w:t>
      </w:r>
    </w:p>
    <w:p w14:paraId="47B88479" w14:textId="77777777" w:rsidR="003C55D1" w:rsidRPr="00CA792F" w:rsidRDefault="003C55D1">
      <w:pPr>
        <w:spacing w:before="1" w:line="220" w:lineRule="exact"/>
        <w:rPr>
          <w:rFonts w:asciiTheme="minorHAnsi" w:hAnsiTheme="minorHAnsi" w:cstheme="minorHAnsi"/>
        </w:rPr>
      </w:pPr>
    </w:p>
    <w:p w14:paraId="0CBEEED3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1807237D">
          <v:group id="_x0000_s1050" style="position:absolute;left:0;text-align:left;margin-left:70.6pt;margin-top:14.9pt;width:479.95pt;height:0;z-index:-251659776;mso-position-horizontal-relative:page" coordorigin="1412,298" coordsize="9599,0">
            <v:shape id="_x0000_s1051" style="position:absolute;left:1412;top:298;width:9599;height:0" coordorigin="1412,298" coordsize="9599,0" path="m1412,298r959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R</w:t>
      </w:r>
      <w:r w:rsidRPr="00CA792F">
        <w:rPr>
          <w:rFonts w:asciiTheme="minorHAnsi" w:eastAsia="Calibri" w:hAnsiTheme="minorHAnsi" w:cstheme="minorHAnsi"/>
          <w:b/>
        </w:rPr>
        <w:t>S</w:t>
      </w:r>
    </w:p>
    <w:p w14:paraId="13DCD877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1A690F78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And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 xml:space="preserve">A. </w:t>
      </w:r>
      <w:r w:rsidRPr="00CA792F">
        <w:rPr>
          <w:rFonts w:asciiTheme="minorHAnsi" w:eastAsia="Calibri" w:hAnsiTheme="minorHAnsi" w:cstheme="minorHAnsi"/>
        </w:rPr>
        <w:t>B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ractic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mat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d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sp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ns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de</w:t>
      </w:r>
      <w:r w:rsidRPr="00CA792F">
        <w:rPr>
          <w:rFonts w:asciiTheme="minorHAnsi" w:eastAsia="Calibri" w:hAnsiTheme="minorHAnsi" w:cstheme="minorHAnsi"/>
        </w:rPr>
        <w:t>mic m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al ce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.</w:t>
      </w:r>
    </w:p>
    <w:p w14:paraId="4B8337F3" w14:textId="77777777" w:rsidR="003C55D1" w:rsidRPr="00CA792F" w:rsidRDefault="007F2CEB">
      <w:pPr>
        <w:spacing w:before="3"/>
        <w:ind w:left="58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64E93731">
          <v:shape id="_x0000_i1038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  </w:t>
      </w:r>
      <w:r w:rsidRPr="00CA792F">
        <w:rPr>
          <w:rFonts w:asciiTheme="minorHAnsi" w:eastAsia="Calibri" w:hAnsiTheme="minorHAnsi" w:cstheme="minorHAnsi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v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ty</w:t>
      </w:r>
      <w:r w:rsidRPr="00CA792F">
        <w:rPr>
          <w:rFonts w:asciiTheme="minorHAnsi" w:eastAsia="Calibri" w:hAnsiTheme="minorHAnsi" w:cstheme="minorHAnsi"/>
          <w:spacing w:val="1"/>
        </w:rPr>
        <w:t xml:space="preserve"> H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lth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2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y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t</w:t>
      </w:r>
      <w:r w:rsidRPr="00CA792F">
        <w:rPr>
          <w:rFonts w:asciiTheme="minorHAnsi" w:eastAsia="Calibri" w:hAnsiTheme="minorHAnsi" w:cstheme="minorHAnsi"/>
        </w:rPr>
        <w:t xml:space="preserve">em </w:t>
      </w:r>
      <w:r w:rsidRPr="00CA792F">
        <w:rPr>
          <w:rFonts w:asciiTheme="minorHAnsi" w:eastAsia="Calibri" w:hAnsiTheme="minorHAnsi" w:cstheme="minorHAnsi"/>
          <w:spacing w:val="-1"/>
        </w:rPr>
        <w:t>Co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2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Phar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cy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2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un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l Me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ng</w:t>
      </w:r>
      <w:r w:rsidRPr="00CA792F">
        <w:rPr>
          <w:rFonts w:asciiTheme="minorHAnsi" w:eastAsia="Calibri" w:hAnsiTheme="minorHAnsi" w:cstheme="minorHAnsi"/>
        </w:rPr>
        <w:t>,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</w:rPr>
        <w:t>Dece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b</w:t>
      </w:r>
      <w:r w:rsidRPr="00CA792F">
        <w:rPr>
          <w:rFonts w:asciiTheme="minorHAnsi" w:eastAsia="Calibri" w:hAnsiTheme="minorHAnsi" w:cstheme="minorHAnsi"/>
        </w:rPr>
        <w:t>er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2010</w:t>
      </w:r>
    </w:p>
    <w:p w14:paraId="04063874" w14:textId="77777777" w:rsidR="003C55D1" w:rsidRPr="00CA792F" w:rsidRDefault="003C55D1">
      <w:pPr>
        <w:spacing w:before="7" w:line="260" w:lineRule="exact"/>
        <w:rPr>
          <w:rFonts w:asciiTheme="minorHAnsi" w:hAnsiTheme="minorHAnsi" w:cstheme="minorHAnsi"/>
        </w:rPr>
      </w:pPr>
    </w:p>
    <w:p w14:paraId="7DB05F14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61F74943">
          <v:group id="_x0000_s1047" style="position:absolute;left:0;text-align:left;margin-left:70.6pt;margin-top:15pt;width:479.95pt;height:0;z-index:-251658752;mso-position-horizontal-relative:page" coordorigin="1412,300" coordsize="9599,0">
            <v:shape id="_x0000_s1048" style="position:absolute;left:1412;top:300;width:9599;height:0" coordorigin="1412,300" coordsize="9599,0" path="m1412,300r959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U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V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RS</w:t>
      </w:r>
      <w:r w:rsidRPr="00CA792F">
        <w:rPr>
          <w:rFonts w:asciiTheme="minorHAnsi" w:eastAsia="Calibri" w:hAnsiTheme="minorHAnsi" w:cstheme="minorHAnsi"/>
          <w:b/>
        </w:rPr>
        <w:t xml:space="preserve">ITY </w:t>
      </w:r>
      <w:r w:rsidRPr="00CA792F">
        <w:rPr>
          <w:rFonts w:asciiTheme="minorHAnsi" w:eastAsia="Calibri" w:hAnsiTheme="minorHAnsi" w:cstheme="minorHAnsi"/>
          <w:b/>
          <w:spacing w:val="1"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FF</w:t>
      </w:r>
      <w:r w:rsidRPr="00CA792F">
        <w:rPr>
          <w:rFonts w:asciiTheme="minorHAnsi" w:eastAsia="Calibri" w:hAnsiTheme="minorHAnsi" w:cstheme="minorHAnsi"/>
          <w:b/>
        </w:rPr>
        <w:t>ILI</w:t>
      </w:r>
      <w:r w:rsidRPr="00CA792F">
        <w:rPr>
          <w:rFonts w:asciiTheme="minorHAnsi" w:eastAsia="Calibri" w:hAnsiTheme="minorHAnsi" w:cstheme="minorHAnsi"/>
          <w:b/>
          <w:spacing w:val="1"/>
        </w:rPr>
        <w:t>A</w:t>
      </w:r>
      <w:r w:rsidRPr="00CA792F">
        <w:rPr>
          <w:rFonts w:asciiTheme="minorHAnsi" w:eastAsia="Calibri" w:hAnsiTheme="minorHAnsi" w:cstheme="minorHAnsi"/>
          <w:b/>
        </w:rPr>
        <w:t>TIO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S</w:t>
      </w:r>
    </w:p>
    <w:p w14:paraId="723C7128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13CE0525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1"/>
        </w:rPr>
        <w:t>M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dic</w:t>
      </w:r>
      <w:r w:rsidRPr="00CA792F">
        <w:rPr>
          <w:rFonts w:asciiTheme="minorHAnsi" w:eastAsia="Calibri" w:hAnsiTheme="minorHAnsi" w:cstheme="minorHAnsi"/>
          <w:b/>
        </w:rPr>
        <w:t>al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Un</w:t>
      </w:r>
      <w:r w:rsidRPr="00CA792F">
        <w:rPr>
          <w:rFonts w:asciiTheme="minorHAnsi" w:eastAsia="Calibri" w:hAnsiTheme="minorHAnsi" w:cstheme="minorHAnsi"/>
          <w:b/>
          <w:spacing w:val="1"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>v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ty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 xml:space="preserve">f </w:t>
      </w:r>
      <w:r w:rsidRPr="00CA792F">
        <w:rPr>
          <w:rFonts w:asciiTheme="minorHAnsi" w:eastAsia="Calibri" w:hAnsiTheme="minorHAnsi" w:cstheme="minorHAnsi"/>
          <w:b/>
          <w:spacing w:val="-1"/>
        </w:rPr>
        <w:t>Sou</w:t>
      </w:r>
      <w:r w:rsidRPr="00CA792F">
        <w:rPr>
          <w:rFonts w:asciiTheme="minorHAnsi" w:eastAsia="Calibri" w:hAnsiTheme="minorHAnsi" w:cstheme="minorHAnsi"/>
          <w:b/>
        </w:rPr>
        <w:t>th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3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olin</w:t>
      </w:r>
      <w:r w:rsidRPr="00CA792F">
        <w:rPr>
          <w:rFonts w:asciiTheme="minorHAnsi" w:eastAsia="Calibri" w:hAnsiTheme="minorHAnsi" w:cstheme="minorHAnsi"/>
          <w:b/>
        </w:rPr>
        <w:t>a P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es</w:t>
      </w:r>
      <w:r w:rsidRPr="00CA792F">
        <w:rPr>
          <w:rFonts w:asciiTheme="minorHAnsi" w:eastAsia="Calibri" w:hAnsiTheme="minorHAnsi" w:cstheme="minorHAnsi"/>
          <w:b/>
          <w:spacing w:val="-1"/>
        </w:rPr>
        <w:t>id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al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Sc</w:t>
      </w:r>
      <w:r w:rsidRPr="00CA792F">
        <w:rPr>
          <w:rFonts w:asciiTheme="minorHAnsi" w:eastAsia="Calibri" w:hAnsiTheme="minorHAnsi" w:cstheme="minorHAnsi"/>
          <w:b/>
          <w:spacing w:val="2"/>
        </w:rPr>
        <w:t>h</w:t>
      </w:r>
      <w:r w:rsidRPr="00CA792F">
        <w:rPr>
          <w:rFonts w:asciiTheme="minorHAnsi" w:eastAsia="Calibri" w:hAnsiTheme="minorHAnsi" w:cstheme="minorHAnsi"/>
          <w:b/>
          <w:spacing w:val="-1"/>
        </w:rPr>
        <w:t>ol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8"/>
        </w:rPr>
        <w:t xml:space="preserve"> </w:t>
      </w:r>
      <w:r w:rsidRPr="00CA792F">
        <w:rPr>
          <w:rFonts w:asciiTheme="minorHAnsi" w:eastAsia="Calibri" w:hAnsiTheme="minorHAnsi" w:cstheme="minorHAnsi"/>
        </w:rPr>
        <w:t>2006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</w:p>
    <w:p w14:paraId="61A8086C" w14:textId="77777777" w:rsidR="003C55D1" w:rsidRPr="00CA792F" w:rsidRDefault="007F2CEB">
      <w:pPr>
        <w:spacing w:before="5"/>
        <w:ind w:left="1032" w:right="232" w:hanging="271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66C26FD8">
          <v:shape id="_x0000_i1039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es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l S</w:t>
      </w:r>
      <w:r w:rsidRPr="00CA792F">
        <w:rPr>
          <w:rFonts w:asciiTheme="minorHAnsi" w:eastAsia="Calibri" w:hAnsiTheme="minorHAnsi" w:cstheme="minorHAnsi"/>
          <w:spacing w:val="-3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(200</w:t>
      </w:r>
      <w:r w:rsidRPr="00CA792F">
        <w:rPr>
          <w:rFonts w:asciiTheme="minorHAnsi" w:eastAsia="Calibri" w:hAnsiTheme="minorHAnsi" w:cstheme="minorHAnsi"/>
          <w:spacing w:val="1"/>
        </w:rPr>
        <w:t>6</w:t>
      </w:r>
      <w:r w:rsidRPr="00CA792F">
        <w:rPr>
          <w:rFonts w:asciiTheme="minorHAnsi" w:eastAsia="Calibri" w:hAnsiTheme="minorHAnsi" w:cstheme="minorHAnsi"/>
        </w:rPr>
        <w:t>-2007)</w:t>
      </w:r>
      <w:r w:rsidRPr="00CA792F">
        <w:rPr>
          <w:rFonts w:asciiTheme="minorHAnsi" w:eastAsia="Calibri" w:hAnsiTheme="minorHAnsi" w:cstheme="minorHAnsi"/>
          <w:spacing w:val="-2"/>
        </w:rPr>
        <w:t xml:space="preserve"> 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a s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-1"/>
        </w:rPr>
        <w:t>in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ary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lars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ram 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-1"/>
        </w:rPr>
        <w:t>he</w:t>
      </w:r>
      <w:r w:rsidRPr="00CA792F">
        <w:rPr>
          <w:rFonts w:asciiTheme="minorHAnsi" w:eastAsia="Calibri" w:hAnsiTheme="minorHAnsi" w:cstheme="minorHAnsi"/>
        </w:rPr>
        <w:t>al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hc</w:t>
      </w:r>
      <w:r w:rsidRPr="00CA792F">
        <w:rPr>
          <w:rFonts w:asciiTheme="minorHAnsi" w:eastAsia="Calibri" w:hAnsiTheme="minorHAnsi" w:cstheme="minorHAnsi"/>
        </w:rPr>
        <w:t>are</w:t>
      </w:r>
      <w:r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fe</w:t>
      </w:r>
      <w:r w:rsidRPr="00CA792F">
        <w:rPr>
          <w:rFonts w:asciiTheme="minorHAnsi" w:eastAsia="Calibri" w:hAnsiTheme="minorHAnsi" w:cstheme="minorHAnsi"/>
          <w:spacing w:val="-1"/>
        </w:rPr>
        <w:t>ss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 xml:space="preserve">s </w:t>
      </w:r>
      <w:r w:rsidRPr="00CA792F">
        <w:rPr>
          <w:rFonts w:asciiTheme="minorHAnsi" w:eastAsia="Calibri" w:hAnsiTheme="minorHAnsi" w:cstheme="minorHAnsi"/>
          <w:spacing w:val="1"/>
        </w:rPr>
        <w:t>w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 xml:space="preserve"> e</w:t>
      </w:r>
      <w:r w:rsidRPr="00CA792F">
        <w:rPr>
          <w:rFonts w:asciiTheme="minorHAnsi" w:eastAsia="Calibri" w:hAnsiTheme="minorHAnsi" w:cstheme="minorHAnsi"/>
          <w:spacing w:val="1"/>
        </w:rPr>
        <w:t>x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ss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 h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al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 xml:space="preserve"> 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sp</w:t>
      </w:r>
      <w:r w:rsidRPr="00CA792F">
        <w:rPr>
          <w:rFonts w:asciiTheme="minorHAnsi" w:eastAsia="Calibri" w:hAnsiTheme="minorHAnsi" w:cstheme="minorHAnsi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s</w:t>
      </w:r>
    </w:p>
    <w:p w14:paraId="065808FB" w14:textId="77777777" w:rsidR="003C55D1" w:rsidRPr="00CA792F" w:rsidRDefault="007F2CEB">
      <w:pPr>
        <w:spacing w:before="7"/>
        <w:ind w:left="1032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4C49AFDF">
          <v:group id="_x0000_s1043" style="position:absolute;left:0;text-align:left;margin-left:99pt;margin-top:.1pt;width:8.15pt;height:22.55pt;z-index:-251657728;mso-position-horizontal-relative:page" coordorigin="1980,2" coordsize="163,451">
            <v:shape id="_x0000_s1045" type="#_x0000_t75" style="position:absolute;left:1980;top:2;width:163;height:221">
              <v:imagedata r:id="rId7" o:title=""/>
            </v:shape>
            <v:shape id="_x0000_s1044" type="#_x0000_t75" style="position:absolute;left:1980;top:232;width:163;height:221">
              <v:imagedata r:id="rId7" o:title="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 xml:space="preserve">ll 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lit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(2007, 2008)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MU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C In</w:t>
      </w:r>
      <w:r w:rsidRPr="00CA792F">
        <w:rPr>
          <w:rFonts w:asciiTheme="minorHAnsi" w:eastAsia="Calibri" w:hAnsiTheme="minorHAnsi" w:cstheme="minorHAnsi"/>
          <w:spacing w:val="-1"/>
        </w:rPr>
        <w:t>te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fe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ay</w:t>
      </w:r>
    </w:p>
    <w:p w14:paraId="7A5D2E51" w14:textId="77777777" w:rsidR="003C55D1" w:rsidRPr="00CA792F" w:rsidRDefault="007F2CEB">
      <w:pPr>
        <w:spacing w:before="11" w:line="200" w:lineRule="exact"/>
        <w:ind w:left="1032" w:right="84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es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l S</w:t>
      </w:r>
      <w:r w:rsidRPr="00CA792F">
        <w:rPr>
          <w:rFonts w:asciiTheme="minorHAnsi" w:eastAsia="Calibri" w:hAnsiTheme="minorHAnsi" w:cstheme="minorHAnsi"/>
          <w:spacing w:val="-3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F</w:t>
      </w:r>
      <w:r w:rsidRPr="00CA792F">
        <w:rPr>
          <w:rFonts w:asciiTheme="minorHAnsi" w:eastAsia="Calibri" w:hAnsiTheme="minorHAnsi" w:cstheme="minorHAnsi"/>
        </w:rPr>
        <w:t>el</w:t>
      </w:r>
      <w:r w:rsidRPr="00CA792F">
        <w:rPr>
          <w:rFonts w:asciiTheme="minorHAnsi" w:eastAsia="Calibri" w:hAnsiTheme="minorHAnsi" w:cstheme="minorHAnsi"/>
          <w:spacing w:val="-1"/>
        </w:rPr>
        <w:t>lo</w:t>
      </w: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(200</w:t>
      </w:r>
      <w:r w:rsidRPr="00CA792F">
        <w:rPr>
          <w:rFonts w:asciiTheme="minorHAnsi" w:eastAsia="Calibri" w:hAnsiTheme="minorHAnsi" w:cstheme="minorHAnsi"/>
          <w:spacing w:val="2"/>
        </w:rPr>
        <w:t>7</w:t>
      </w:r>
      <w:r w:rsidRPr="00CA792F">
        <w:rPr>
          <w:rFonts w:asciiTheme="minorHAnsi" w:eastAsia="Calibri" w:hAnsiTheme="minorHAnsi" w:cstheme="minorHAnsi"/>
        </w:rPr>
        <w:t>-2008)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esp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b</w:t>
      </w:r>
      <w:r w:rsidRPr="00CA792F">
        <w:rPr>
          <w:rFonts w:asciiTheme="minorHAnsi" w:eastAsia="Calibri" w:hAnsiTheme="minorHAnsi" w:cstheme="minorHAnsi"/>
        </w:rPr>
        <w:t>le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-1"/>
        </w:rPr>
        <w:t>pl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ni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US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’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3</w:t>
      </w:r>
      <w:r w:rsidRPr="00CA792F">
        <w:rPr>
          <w:rFonts w:asciiTheme="minorHAnsi" w:eastAsia="Calibri" w:hAnsiTheme="minorHAnsi" w:cstheme="minorHAnsi"/>
          <w:spacing w:val="-1"/>
          <w:position w:val="9"/>
        </w:rPr>
        <w:t>r</w:t>
      </w:r>
      <w:r w:rsidRPr="00CA792F">
        <w:rPr>
          <w:rFonts w:asciiTheme="minorHAnsi" w:eastAsia="Calibri" w:hAnsiTheme="minorHAnsi" w:cstheme="minorHAnsi"/>
          <w:position w:val="9"/>
        </w:rPr>
        <w:t>d</w:t>
      </w:r>
      <w:r w:rsidRPr="00CA792F">
        <w:rPr>
          <w:rFonts w:asciiTheme="minorHAnsi" w:eastAsia="Calibri" w:hAnsiTheme="minorHAnsi" w:cstheme="minorHAnsi"/>
          <w:spacing w:val="13"/>
          <w:position w:val="9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al cam</w:t>
      </w:r>
      <w:r w:rsidRPr="00CA792F">
        <w:rPr>
          <w:rFonts w:asciiTheme="minorHAnsi" w:eastAsia="Calibri" w:hAnsiTheme="minorHAnsi" w:cstheme="minorHAnsi"/>
          <w:spacing w:val="-1"/>
        </w:rPr>
        <w:t>pu</w:t>
      </w:r>
      <w:r w:rsidRPr="00CA792F">
        <w:rPr>
          <w:rFonts w:asciiTheme="minorHAnsi" w:eastAsia="Calibri" w:hAnsiTheme="minorHAnsi" w:cstheme="minorHAnsi"/>
        </w:rPr>
        <w:t>s-</w:t>
      </w:r>
      <w:r w:rsidRPr="00CA792F">
        <w:rPr>
          <w:rFonts w:asciiTheme="minorHAnsi" w:eastAsia="Calibri" w:hAnsiTheme="minorHAnsi" w:cstheme="minorHAnsi"/>
          <w:spacing w:val="1"/>
        </w:rPr>
        <w:t>w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3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fe</w:t>
      </w:r>
      <w:r w:rsidRPr="00CA792F">
        <w:rPr>
          <w:rFonts w:asciiTheme="minorHAnsi" w:eastAsia="Calibri" w:hAnsiTheme="minorHAnsi" w:cstheme="minorHAnsi"/>
          <w:spacing w:val="-1"/>
        </w:rPr>
        <w:t>ss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ay 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me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g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2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lars</w:t>
      </w:r>
    </w:p>
    <w:p w14:paraId="63C6CEE9" w14:textId="77777777" w:rsidR="003C55D1" w:rsidRPr="00CA792F" w:rsidRDefault="003C55D1">
      <w:pPr>
        <w:spacing w:before="11" w:line="260" w:lineRule="exact"/>
        <w:rPr>
          <w:rFonts w:asciiTheme="minorHAnsi" w:hAnsiTheme="minorHAnsi" w:cstheme="minorHAnsi"/>
        </w:rPr>
      </w:pPr>
    </w:p>
    <w:p w14:paraId="5CFCB9A7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</w:rPr>
        <w:t>Phi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</w:rPr>
        <w:t>am</w:t>
      </w:r>
      <w:r w:rsidRPr="00CA792F">
        <w:rPr>
          <w:rFonts w:asciiTheme="minorHAnsi" w:eastAsia="Calibri" w:hAnsiTheme="minorHAnsi" w:cstheme="minorHAnsi"/>
          <w:b/>
          <w:spacing w:val="-1"/>
        </w:rPr>
        <w:t>bd</w:t>
      </w:r>
      <w:r w:rsidRPr="00CA792F">
        <w:rPr>
          <w:rFonts w:asciiTheme="minorHAnsi" w:eastAsia="Calibri" w:hAnsiTheme="minorHAnsi" w:cstheme="minorHAnsi"/>
          <w:b/>
        </w:rPr>
        <w:t xml:space="preserve">a </w:t>
      </w:r>
      <w:r w:rsidRPr="00CA792F">
        <w:rPr>
          <w:rFonts w:asciiTheme="minorHAnsi" w:eastAsia="Calibri" w:hAnsiTheme="minorHAnsi" w:cstheme="minorHAnsi"/>
          <w:b/>
          <w:spacing w:val="1"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>ma Pha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ma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</w:rPr>
        <w:t>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L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2"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d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sh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Ho</w:t>
      </w:r>
      <w:r w:rsidRPr="00CA792F">
        <w:rPr>
          <w:rFonts w:asciiTheme="minorHAnsi" w:eastAsia="Calibri" w:hAnsiTheme="minorHAnsi" w:cstheme="minorHAnsi"/>
          <w:b/>
          <w:spacing w:val="2"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r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So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et</w:t>
      </w:r>
      <w:r w:rsidRPr="00CA792F">
        <w:rPr>
          <w:rFonts w:asciiTheme="minorHAnsi" w:eastAsia="Calibri" w:hAnsiTheme="minorHAnsi" w:cstheme="minorHAnsi"/>
          <w:b/>
          <w:spacing w:val="1"/>
        </w:rPr>
        <w:t>y</w:t>
      </w:r>
      <w:r w:rsidRPr="00CA792F">
        <w:rPr>
          <w:rFonts w:asciiTheme="minorHAnsi" w:eastAsia="Calibri" w:hAnsiTheme="minorHAnsi" w:cstheme="minorHAnsi"/>
          <w:b/>
        </w:rPr>
        <w:t>,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>amm</w:t>
      </w:r>
      <w:r w:rsidRPr="00CA792F">
        <w:rPr>
          <w:rFonts w:asciiTheme="minorHAnsi" w:eastAsia="Calibri" w:hAnsiTheme="minorHAnsi" w:cstheme="minorHAnsi"/>
          <w:b/>
          <w:spacing w:val="3"/>
        </w:rPr>
        <w:t>a</w:t>
      </w:r>
      <w:r w:rsidRPr="00CA792F">
        <w:rPr>
          <w:rFonts w:asciiTheme="minorHAnsi" w:eastAsia="Calibri" w:hAnsiTheme="minorHAnsi" w:cstheme="minorHAnsi"/>
          <w:b/>
        </w:rPr>
        <w:t>-</w:t>
      </w:r>
      <w:r w:rsidRPr="00CA792F">
        <w:rPr>
          <w:rFonts w:asciiTheme="minorHAnsi" w:eastAsia="Calibri" w:hAnsiTheme="minorHAnsi" w:cstheme="minorHAnsi"/>
          <w:b/>
          <w:spacing w:val="-1"/>
        </w:rPr>
        <w:t>Rh</w:t>
      </w:r>
      <w:r w:rsidRPr="00CA792F">
        <w:rPr>
          <w:rFonts w:asciiTheme="minorHAnsi" w:eastAsia="Calibri" w:hAnsiTheme="minorHAnsi" w:cstheme="minorHAnsi"/>
          <w:b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p</w:t>
      </w:r>
      <w:r w:rsidRPr="00CA792F">
        <w:rPr>
          <w:rFonts w:asciiTheme="minorHAnsi" w:eastAsia="Calibri" w:hAnsiTheme="minorHAnsi" w:cstheme="minorHAnsi"/>
          <w:b/>
        </w:rPr>
        <w:t xml:space="preserve">ter                                       </w:t>
      </w:r>
      <w:r w:rsidRPr="00CA792F">
        <w:rPr>
          <w:rFonts w:asciiTheme="minorHAnsi" w:eastAsia="Calibri" w:hAnsiTheme="minorHAnsi" w:cstheme="minorHAnsi"/>
          <w:b/>
          <w:spacing w:val="11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sen</w:t>
      </w:r>
      <w:r w:rsidRPr="00CA792F">
        <w:rPr>
          <w:rFonts w:asciiTheme="minorHAnsi" w:eastAsia="Calibri" w:hAnsiTheme="minorHAnsi" w:cstheme="minorHAnsi"/>
        </w:rPr>
        <w:t>t</w:t>
      </w:r>
    </w:p>
    <w:p w14:paraId="666B22EB" w14:textId="77777777" w:rsidR="003C55D1" w:rsidRPr="00CA792F" w:rsidRDefault="007F2CEB">
      <w:pPr>
        <w:spacing w:before="8"/>
        <w:ind w:left="1032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</w:rPr>
        <w:t>is</w:t>
      </w:r>
      <w:r w:rsidRPr="00CA792F">
        <w:rPr>
          <w:rFonts w:asciiTheme="minorHAnsi" w:eastAsia="Calibri" w:hAnsiTheme="minorHAnsi" w:cstheme="minorHAnsi"/>
          <w:spacing w:val="-1"/>
        </w:rPr>
        <w:t>to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 xml:space="preserve">n 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(2008-2009)</w:t>
      </w:r>
    </w:p>
    <w:p w14:paraId="372776C0" w14:textId="77777777" w:rsidR="003C55D1" w:rsidRPr="00CA792F" w:rsidRDefault="007F2CEB">
      <w:pPr>
        <w:spacing w:before="10"/>
        <w:ind w:left="1032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41ECE843">
          <v:group id="_x0000_s1040" style="position:absolute;left:0;text-align:left;margin-left:99pt;margin-top:-11.3pt;width:8.15pt;height:22.55pt;z-index:-251656704;mso-position-horizontal-relative:page" coordorigin="1980,-226" coordsize="163,451">
            <v:shape id="_x0000_s1042" type="#_x0000_t75" style="position:absolute;left:1980;top:-226;width:163;height:221">
              <v:imagedata r:id="rId7" o:title=""/>
            </v:shape>
            <v:shape id="_x0000_s1041" type="#_x0000_t75" style="position:absolute;left:1980;top:5;width:163;height:221">
              <v:imagedata r:id="rId7" o:title="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 xml:space="preserve">3 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  <w:spacing w:val="-2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g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>na</w:t>
      </w:r>
      <w:r w:rsidRPr="00CA792F">
        <w:rPr>
          <w:rFonts w:asciiTheme="minorHAnsi" w:eastAsia="Calibri" w:hAnsiTheme="minorHAnsi" w:cstheme="minorHAnsi"/>
        </w:rPr>
        <w:t xml:space="preserve">l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</w:rPr>
        <w:t>is</w:t>
      </w:r>
      <w:r w:rsidRPr="00CA792F">
        <w:rPr>
          <w:rFonts w:asciiTheme="minorHAnsi" w:eastAsia="Calibri" w:hAnsiTheme="minorHAnsi" w:cstheme="minorHAnsi"/>
          <w:spacing w:val="-2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3"/>
        </w:rPr>
        <w:t xml:space="preserve"> </w:t>
      </w:r>
      <w:r w:rsidRPr="00CA792F">
        <w:rPr>
          <w:rFonts w:asciiTheme="minorHAnsi" w:eastAsia="Calibri" w:hAnsiTheme="minorHAnsi" w:cstheme="minorHAnsi"/>
        </w:rPr>
        <w:t>(2008</w:t>
      </w:r>
      <w:r w:rsidRPr="00CA792F">
        <w:rPr>
          <w:rFonts w:asciiTheme="minorHAnsi" w:eastAsia="Calibri" w:hAnsiTheme="minorHAnsi" w:cstheme="minorHAnsi"/>
          <w:spacing w:val="-2"/>
        </w:rPr>
        <w:t>-</w:t>
      </w:r>
      <w:r w:rsidRPr="00CA792F">
        <w:rPr>
          <w:rFonts w:asciiTheme="minorHAnsi" w:eastAsia="Calibri" w:hAnsiTheme="minorHAnsi" w:cstheme="minorHAnsi"/>
        </w:rPr>
        <w:t>2009)</w:t>
      </w:r>
    </w:p>
    <w:p w14:paraId="00037461" w14:textId="77777777" w:rsidR="003C55D1" w:rsidRPr="00CA792F" w:rsidRDefault="003C55D1">
      <w:pPr>
        <w:spacing w:before="20" w:line="200" w:lineRule="exact"/>
        <w:rPr>
          <w:rFonts w:asciiTheme="minorHAnsi" w:hAnsiTheme="minorHAnsi" w:cstheme="minorHAnsi"/>
        </w:rPr>
      </w:pPr>
    </w:p>
    <w:p w14:paraId="1F944B70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Rh</w:t>
      </w:r>
      <w:r w:rsidRPr="00CA792F">
        <w:rPr>
          <w:rFonts w:asciiTheme="minorHAnsi" w:eastAsia="Calibri" w:hAnsiTheme="minorHAnsi" w:cstheme="minorHAnsi"/>
          <w:b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Pharmacy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A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d</w:t>
      </w:r>
      <w:r w:rsidRPr="00CA792F">
        <w:rPr>
          <w:rFonts w:asciiTheme="minorHAnsi" w:eastAsia="Calibri" w:hAnsiTheme="minorHAnsi" w:cstheme="minorHAnsi"/>
          <w:b/>
        </w:rPr>
        <w:t>em</w:t>
      </w:r>
      <w:r w:rsidRPr="00CA792F">
        <w:rPr>
          <w:rFonts w:asciiTheme="minorHAnsi" w:eastAsia="Calibri" w:hAnsiTheme="minorHAnsi" w:cstheme="minorHAnsi"/>
          <w:b/>
          <w:spacing w:val="1"/>
        </w:rPr>
        <w:t>i</w:t>
      </w: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H</w:t>
      </w:r>
      <w:r w:rsidRPr="00CA792F">
        <w:rPr>
          <w:rFonts w:asciiTheme="minorHAnsi" w:eastAsia="Calibri" w:hAnsiTheme="minorHAnsi" w:cstheme="minorHAnsi"/>
          <w:b/>
          <w:spacing w:val="2"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no</w:t>
      </w:r>
      <w:r w:rsidRPr="00CA792F">
        <w:rPr>
          <w:rFonts w:asciiTheme="minorHAnsi" w:eastAsia="Calibri" w:hAnsiTheme="minorHAnsi" w:cstheme="minorHAnsi"/>
          <w:b/>
        </w:rPr>
        <w:t>r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So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ety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26"/>
        </w:rPr>
        <w:t xml:space="preserve"> </w:t>
      </w:r>
      <w:r w:rsidRPr="00CA792F">
        <w:rPr>
          <w:rFonts w:asciiTheme="minorHAnsi" w:eastAsia="Calibri" w:hAnsiTheme="minorHAnsi" w:cstheme="minorHAnsi"/>
        </w:rPr>
        <w:t>2007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sen</w:t>
      </w:r>
      <w:r w:rsidRPr="00CA792F">
        <w:rPr>
          <w:rFonts w:asciiTheme="minorHAnsi" w:eastAsia="Calibri" w:hAnsiTheme="minorHAnsi" w:cstheme="minorHAnsi"/>
        </w:rPr>
        <w:t>t</w:t>
      </w:r>
    </w:p>
    <w:p w14:paraId="171EC2E3" w14:textId="77777777" w:rsidR="003C55D1" w:rsidRPr="00CA792F" w:rsidRDefault="007F2CEB">
      <w:pPr>
        <w:spacing w:before="3"/>
        <w:ind w:left="76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38971B8C">
          <v:shape id="_x0000_i1040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</w:t>
      </w:r>
      <w:r w:rsidRPr="00CA792F">
        <w:rPr>
          <w:rFonts w:asciiTheme="minorHAnsi" w:eastAsia="Calibri" w:hAnsiTheme="minorHAnsi" w:cstheme="minorHAnsi"/>
          <w:spacing w:val="1"/>
        </w:rPr>
        <w:t>Tr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a</w:t>
      </w:r>
      <w:r w:rsidRPr="00CA792F">
        <w:rPr>
          <w:rFonts w:asciiTheme="minorHAnsi" w:eastAsia="Calibri" w:hAnsiTheme="minorHAnsi" w:cstheme="minorHAnsi"/>
          <w:spacing w:val="-3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ur</w:t>
      </w:r>
      <w:r w:rsidRPr="00CA792F">
        <w:rPr>
          <w:rFonts w:asciiTheme="minorHAnsi" w:eastAsia="Calibri" w:hAnsiTheme="minorHAnsi" w:cstheme="minorHAnsi"/>
        </w:rPr>
        <w:t>er</w:t>
      </w:r>
      <w:r w:rsidRPr="00CA792F">
        <w:rPr>
          <w:rFonts w:asciiTheme="minorHAnsi" w:eastAsia="Calibri" w:hAnsiTheme="minorHAnsi" w:cstheme="minorHAnsi"/>
          <w:spacing w:val="41"/>
        </w:rPr>
        <w:t xml:space="preserve"> </w:t>
      </w:r>
      <w:r w:rsidRPr="00CA792F">
        <w:rPr>
          <w:rFonts w:asciiTheme="minorHAnsi" w:eastAsia="Calibri" w:hAnsiTheme="minorHAnsi" w:cstheme="minorHAnsi"/>
        </w:rPr>
        <w:t>(2007-2008) Faci</w:t>
      </w:r>
      <w:r w:rsidRPr="00CA792F">
        <w:rPr>
          <w:rFonts w:asciiTheme="minorHAnsi" w:eastAsia="Calibri" w:hAnsiTheme="minorHAnsi" w:cstheme="minorHAnsi"/>
          <w:spacing w:val="-1"/>
        </w:rPr>
        <w:t>l</w:t>
      </w:r>
      <w:r w:rsidRPr="00CA792F">
        <w:rPr>
          <w:rFonts w:asciiTheme="minorHAnsi" w:eastAsia="Calibri" w:hAnsiTheme="minorHAnsi" w:cstheme="minorHAnsi"/>
        </w:rPr>
        <w:t>itat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a </w:t>
      </w:r>
      <w:r w:rsidRPr="00CA792F">
        <w:rPr>
          <w:rFonts w:asciiTheme="minorHAnsi" w:eastAsia="Calibri" w:hAnsiTheme="minorHAnsi" w:cstheme="minorHAnsi"/>
          <w:spacing w:val="-1"/>
        </w:rPr>
        <w:t>ne</w:t>
      </w: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1"/>
        </w:rPr>
        <w:t xml:space="preserve"> R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 xml:space="preserve">i 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 f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3"/>
        </w:rPr>
        <w:t xml:space="preserve"> </w:t>
      </w:r>
      <w:r w:rsidRPr="00CA792F">
        <w:rPr>
          <w:rFonts w:asciiTheme="minorHAnsi" w:eastAsia="Calibri" w:hAnsiTheme="minorHAnsi" w:cstheme="minorHAnsi"/>
        </w:rPr>
        <w:t>Pharma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</w:t>
      </w:r>
    </w:p>
    <w:p w14:paraId="12272C70" w14:textId="77777777" w:rsidR="003C55D1" w:rsidRPr="00CA792F" w:rsidRDefault="003C55D1">
      <w:pPr>
        <w:spacing w:before="9" w:line="260" w:lineRule="exact"/>
        <w:rPr>
          <w:rFonts w:asciiTheme="minorHAnsi" w:hAnsiTheme="minorHAnsi" w:cstheme="minorHAnsi"/>
        </w:rPr>
      </w:pPr>
    </w:p>
    <w:p w14:paraId="03E075BB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18088F19">
          <v:group id="_x0000_s1037" style="position:absolute;left:0;text-align:left;margin-left:70.6pt;margin-top:14.9pt;width:479.95pt;height:0;z-index:-251655680;mso-position-horizontal-relative:page" coordorigin="1412,298" coordsize="9599,0">
            <v:shape id="_x0000_s1038" style="position:absolute;left:1412;top:298;width:9599;height:0" coordorigin="1412,298" coordsize="9599,0" path="m1412,298r959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-1"/>
        </w:rPr>
        <w:t>R</w:t>
      </w:r>
      <w:r w:rsidRPr="00CA792F">
        <w:rPr>
          <w:rFonts w:asciiTheme="minorHAnsi" w:eastAsia="Calibri" w:hAnsiTheme="minorHAnsi" w:cstheme="minorHAnsi"/>
          <w:b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F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SS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1"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NA</w:t>
      </w:r>
      <w:r w:rsidRPr="00CA792F">
        <w:rPr>
          <w:rFonts w:asciiTheme="minorHAnsi" w:eastAsia="Calibri" w:hAnsiTheme="minorHAnsi" w:cstheme="minorHAnsi"/>
          <w:b/>
        </w:rPr>
        <w:t>L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FF</w:t>
      </w:r>
      <w:r w:rsidRPr="00CA792F">
        <w:rPr>
          <w:rFonts w:asciiTheme="minorHAnsi" w:eastAsia="Calibri" w:hAnsiTheme="minorHAnsi" w:cstheme="minorHAnsi"/>
          <w:b/>
        </w:rPr>
        <w:t>ILI</w:t>
      </w:r>
      <w:r w:rsidRPr="00CA792F">
        <w:rPr>
          <w:rFonts w:asciiTheme="minorHAnsi" w:eastAsia="Calibri" w:hAnsiTheme="minorHAnsi" w:cstheme="minorHAnsi"/>
          <w:b/>
          <w:spacing w:val="1"/>
        </w:rPr>
        <w:t>A</w:t>
      </w:r>
      <w:r w:rsidRPr="00CA792F">
        <w:rPr>
          <w:rFonts w:asciiTheme="minorHAnsi" w:eastAsia="Calibri" w:hAnsiTheme="minorHAnsi" w:cstheme="minorHAnsi"/>
          <w:b/>
        </w:rPr>
        <w:t>TIO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S</w:t>
      </w:r>
    </w:p>
    <w:p w14:paraId="55114922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132F7668" w14:textId="77777777" w:rsidR="003C55D1" w:rsidRPr="00CA792F" w:rsidRDefault="007F2CEB">
      <w:pPr>
        <w:spacing w:before="20"/>
        <w:ind w:left="220" w:right="1151"/>
        <w:jc w:val="both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me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>an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>l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1"/>
        </w:rPr>
        <w:t>g</w:t>
      </w:r>
      <w:r w:rsidRPr="00CA792F">
        <w:rPr>
          <w:rFonts w:asciiTheme="minorHAnsi" w:eastAsia="Calibri" w:hAnsiTheme="minorHAnsi" w:cstheme="minorHAnsi"/>
          <w:b/>
        </w:rPr>
        <w:t xml:space="preserve">e 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 xml:space="preserve">f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linic</w:t>
      </w:r>
      <w:r w:rsidRPr="00CA792F">
        <w:rPr>
          <w:rFonts w:asciiTheme="minorHAnsi" w:eastAsia="Calibri" w:hAnsiTheme="minorHAnsi" w:cstheme="minorHAnsi"/>
          <w:b/>
          <w:spacing w:val="2"/>
        </w:rPr>
        <w:t>a</w:t>
      </w:r>
      <w:r w:rsidRPr="00CA792F">
        <w:rPr>
          <w:rFonts w:asciiTheme="minorHAnsi" w:eastAsia="Calibri" w:hAnsiTheme="minorHAnsi" w:cstheme="minorHAnsi"/>
          <w:b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Ph</w:t>
      </w:r>
      <w:r w:rsidRPr="00CA792F">
        <w:rPr>
          <w:rFonts w:asciiTheme="minorHAnsi" w:eastAsia="Calibri" w:hAnsiTheme="minorHAnsi" w:cstheme="minorHAnsi"/>
          <w:b/>
          <w:spacing w:val="2"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ma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</w:rPr>
        <w:t xml:space="preserve">y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15"/>
        </w:rPr>
        <w:t xml:space="preserve"> </w:t>
      </w:r>
      <w:r w:rsidRPr="00CA792F">
        <w:rPr>
          <w:rFonts w:asciiTheme="minorHAnsi" w:eastAsia="Calibri" w:hAnsiTheme="minorHAnsi" w:cstheme="minorHAnsi"/>
        </w:rPr>
        <w:t>2010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sen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me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>an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ety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 xml:space="preserve">f 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ea</w:t>
      </w:r>
      <w:r w:rsidRPr="00CA792F">
        <w:rPr>
          <w:rFonts w:asciiTheme="minorHAnsi" w:eastAsia="Calibri" w:hAnsiTheme="minorHAnsi" w:cstheme="minorHAnsi"/>
          <w:b/>
          <w:spacing w:val="-1"/>
        </w:rPr>
        <w:t>l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1"/>
        </w:rPr>
        <w:t>h</w:t>
      </w:r>
      <w:r w:rsidRPr="00CA792F">
        <w:rPr>
          <w:rFonts w:asciiTheme="minorHAnsi" w:eastAsia="Calibri" w:hAnsiTheme="minorHAnsi" w:cstheme="minorHAnsi"/>
          <w:b/>
        </w:rPr>
        <w:t>-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>y</w:t>
      </w:r>
      <w:r w:rsidRPr="00CA792F">
        <w:rPr>
          <w:rFonts w:asciiTheme="minorHAnsi" w:eastAsia="Calibri" w:hAnsiTheme="minorHAnsi" w:cstheme="minorHAnsi"/>
          <w:b/>
        </w:rPr>
        <w:t>st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</w:rPr>
        <w:t>m Pharma</w:t>
      </w:r>
      <w:r w:rsidRPr="00CA792F">
        <w:rPr>
          <w:rFonts w:asciiTheme="minorHAnsi" w:eastAsia="Calibri" w:hAnsiTheme="minorHAnsi" w:cstheme="minorHAnsi"/>
          <w:b/>
          <w:spacing w:val="-1"/>
        </w:rPr>
        <w:t>ci</w:t>
      </w:r>
      <w:r w:rsidRPr="00CA792F">
        <w:rPr>
          <w:rFonts w:asciiTheme="minorHAnsi" w:eastAsia="Calibri" w:hAnsiTheme="minorHAnsi" w:cstheme="minorHAnsi"/>
          <w:b/>
        </w:rPr>
        <w:t>sts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0"/>
        </w:rPr>
        <w:t xml:space="preserve"> </w:t>
      </w:r>
      <w:r w:rsidRPr="00CA792F">
        <w:rPr>
          <w:rFonts w:asciiTheme="minorHAnsi" w:eastAsia="Calibri" w:hAnsiTheme="minorHAnsi" w:cstheme="minorHAnsi"/>
        </w:rPr>
        <w:t>2005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sen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b/>
          <w:spacing w:val="-1"/>
        </w:rPr>
        <w:t>Ac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d</w:t>
      </w:r>
      <w:r w:rsidRPr="00CA792F">
        <w:rPr>
          <w:rFonts w:asciiTheme="minorHAnsi" w:eastAsia="Calibri" w:hAnsiTheme="minorHAnsi" w:cstheme="minorHAnsi"/>
          <w:b/>
        </w:rPr>
        <w:t>emy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>f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ud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t P</w:t>
      </w:r>
      <w:r w:rsidRPr="00CA792F">
        <w:rPr>
          <w:rFonts w:asciiTheme="minorHAnsi" w:eastAsia="Calibri" w:hAnsiTheme="minorHAnsi" w:cstheme="minorHAnsi"/>
          <w:b/>
          <w:spacing w:val="2"/>
        </w:rPr>
        <w:t>h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ma</w:t>
      </w:r>
      <w:r w:rsidRPr="00CA792F">
        <w:rPr>
          <w:rFonts w:asciiTheme="minorHAnsi" w:eastAsia="Calibri" w:hAnsiTheme="minorHAnsi" w:cstheme="minorHAnsi"/>
          <w:b/>
          <w:spacing w:val="-1"/>
        </w:rPr>
        <w:t>ci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</w:rPr>
        <w:t>s,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A</w:t>
      </w:r>
      <w:r w:rsidRPr="00CA792F">
        <w:rPr>
          <w:rFonts w:asciiTheme="minorHAnsi" w:eastAsia="Calibri" w:hAnsiTheme="minorHAnsi" w:cstheme="minorHAnsi"/>
          <w:b/>
        </w:rPr>
        <w:t>me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>an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Pharma</w:t>
      </w:r>
      <w:r w:rsidRPr="00CA792F">
        <w:rPr>
          <w:rFonts w:asciiTheme="minorHAnsi" w:eastAsia="Calibri" w:hAnsiTheme="minorHAnsi" w:cstheme="minorHAnsi"/>
          <w:b/>
          <w:spacing w:val="2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 xml:space="preserve">sts 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ss</w:t>
      </w:r>
      <w:r w:rsidRPr="00CA792F">
        <w:rPr>
          <w:rFonts w:asciiTheme="minorHAnsi" w:eastAsia="Calibri" w:hAnsiTheme="minorHAnsi" w:cstheme="minorHAnsi"/>
          <w:b/>
          <w:spacing w:val="2"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ci</w:t>
      </w:r>
      <w:r w:rsidRPr="00CA792F">
        <w:rPr>
          <w:rFonts w:asciiTheme="minorHAnsi" w:eastAsia="Calibri" w:hAnsiTheme="minorHAnsi" w:cstheme="minorHAnsi"/>
          <w:b/>
          <w:spacing w:val="2"/>
        </w:rPr>
        <w:t>a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io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5"/>
        </w:rPr>
        <w:t xml:space="preserve"> </w:t>
      </w:r>
      <w:r w:rsidRPr="00CA792F">
        <w:rPr>
          <w:rFonts w:asciiTheme="minorHAnsi" w:eastAsia="Calibri" w:hAnsiTheme="minorHAnsi" w:cstheme="minorHAnsi"/>
        </w:rPr>
        <w:t>2007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</w:p>
    <w:p w14:paraId="1EDE35DF" w14:textId="77777777" w:rsidR="003C55D1" w:rsidRPr="00CA792F" w:rsidRDefault="007F2CEB">
      <w:pPr>
        <w:spacing w:line="200" w:lineRule="exact"/>
        <w:ind w:left="220" w:right="1157"/>
        <w:jc w:val="both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Sou</w:t>
      </w:r>
      <w:r w:rsidRPr="00CA792F">
        <w:rPr>
          <w:rFonts w:asciiTheme="minorHAnsi" w:eastAsia="Calibri" w:hAnsiTheme="minorHAnsi" w:cstheme="minorHAnsi"/>
          <w:b/>
        </w:rPr>
        <w:t>th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>in</w:t>
      </w:r>
      <w:r w:rsidRPr="00CA792F">
        <w:rPr>
          <w:rFonts w:asciiTheme="minorHAnsi" w:eastAsia="Calibri" w:hAnsiTheme="minorHAnsi" w:cstheme="minorHAnsi"/>
          <w:b/>
        </w:rPr>
        <w:t xml:space="preserve">a </w:t>
      </w:r>
      <w:r w:rsidRPr="00CA792F">
        <w:rPr>
          <w:rFonts w:asciiTheme="minorHAnsi" w:eastAsia="Calibri" w:hAnsiTheme="minorHAnsi" w:cstheme="minorHAnsi"/>
          <w:b/>
          <w:spacing w:val="1"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ety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 xml:space="preserve">f 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ea</w:t>
      </w:r>
      <w:r w:rsidRPr="00CA792F">
        <w:rPr>
          <w:rFonts w:asciiTheme="minorHAnsi" w:eastAsia="Calibri" w:hAnsiTheme="minorHAnsi" w:cstheme="minorHAnsi"/>
          <w:b/>
          <w:spacing w:val="-1"/>
        </w:rPr>
        <w:t>l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4"/>
        </w:rPr>
        <w:t>h</w:t>
      </w:r>
      <w:r w:rsidRPr="00CA792F">
        <w:rPr>
          <w:rFonts w:asciiTheme="minorHAnsi" w:eastAsia="Calibri" w:hAnsiTheme="minorHAnsi" w:cstheme="minorHAnsi"/>
          <w:b/>
          <w:spacing w:val="1"/>
        </w:rPr>
        <w:t>-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>y</w:t>
      </w:r>
      <w:r w:rsidRPr="00CA792F">
        <w:rPr>
          <w:rFonts w:asciiTheme="minorHAnsi" w:eastAsia="Calibri" w:hAnsiTheme="minorHAnsi" w:cstheme="minorHAnsi"/>
          <w:b/>
        </w:rPr>
        <w:t>st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</w:rPr>
        <w:t>m Pharma</w:t>
      </w:r>
      <w:r w:rsidRPr="00CA792F">
        <w:rPr>
          <w:rFonts w:asciiTheme="minorHAnsi" w:eastAsia="Calibri" w:hAnsiTheme="minorHAnsi" w:cstheme="minorHAnsi"/>
          <w:b/>
          <w:spacing w:val="-1"/>
        </w:rPr>
        <w:t>ci</w:t>
      </w:r>
      <w:r w:rsidRPr="00CA792F">
        <w:rPr>
          <w:rFonts w:asciiTheme="minorHAnsi" w:eastAsia="Calibri" w:hAnsiTheme="minorHAnsi" w:cstheme="minorHAnsi"/>
          <w:b/>
        </w:rPr>
        <w:t>sts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11"/>
        </w:rPr>
        <w:t xml:space="preserve"> </w:t>
      </w:r>
      <w:r w:rsidRPr="00CA792F">
        <w:rPr>
          <w:rFonts w:asciiTheme="minorHAnsi" w:eastAsia="Calibri" w:hAnsiTheme="minorHAnsi" w:cstheme="minorHAnsi"/>
        </w:rPr>
        <w:t>2005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p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sen</w:t>
      </w:r>
      <w:r w:rsidRPr="00CA792F">
        <w:rPr>
          <w:rFonts w:asciiTheme="minorHAnsi" w:eastAsia="Calibri" w:hAnsiTheme="minorHAnsi" w:cstheme="minorHAnsi"/>
        </w:rPr>
        <w:t>t</w:t>
      </w:r>
    </w:p>
    <w:p w14:paraId="4DC5676E" w14:textId="77777777" w:rsidR="003C55D1" w:rsidRPr="00CA792F" w:rsidRDefault="007F2CEB">
      <w:pPr>
        <w:spacing w:before="1"/>
        <w:ind w:left="220" w:right="1351"/>
        <w:jc w:val="both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ud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 xml:space="preserve">t </w:t>
      </w:r>
      <w:r w:rsidRPr="00CA792F">
        <w:rPr>
          <w:rFonts w:asciiTheme="minorHAnsi" w:eastAsia="Calibri" w:hAnsiTheme="minorHAnsi" w:cstheme="minorHAnsi"/>
          <w:b/>
          <w:spacing w:val="1"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>ety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</w:rPr>
        <w:t xml:space="preserve">f 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ea</w:t>
      </w:r>
      <w:r w:rsidRPr="00CA792F">
        <w:rPr>
          <w:rFonts w:asciiTheme="minorHAnsi" w:eastAsia="Calibri" w:hAnsiTheme="minorHAnsi" w:cstheme="minorHAnsi"/>
          <w:b/>
          <w:spacing w:val="-1"/>
        </w:rPr>
        <w:t>l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  <w:spacing w:val="1"/>
        </w:rPr>
        <w:t>h</w:t>
      </w:r>
      <w:r w:rsidRPr="00CA792F">
        <w:rPr>
          <w:rFonts w:asciiTheme="minorHAnsi" w:eastAsia="Calibri" w:hAnsiTheme="minorHAnsi" w:cstheme="minorHAnsi"/>
          <w:b/>
        </w:rPr>
        <w:t>-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>y</w:t>
      </w:r>
      <w:r w:rsidRPr="00CA792F">
        <w:rPr>
          <w:rFonts w:asciiTheme="minorHAnsi" w:eastAsia="Calibri" w:hAnsiTheme="minorHAnsi" w:cstheme="minorHAnsi"/>
          <w:b/>
        </w:rPr>
        <w:t>st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</w:rPr>
        <w:t>m Pharma</w:t>
      </w:r>
      <w:r w:rsidRPr="00CA792F">
        <w:rPr>
          <w:rFonts w:asciiTheme="minorHAnsi" w:eastAsia="Calibri" w:hAnsiTheme="minorHAnsi" w:cstheme="minorHAnsi"/>
          <w:b/>
          <w:spacing w:val="-1"/>
        </w:rPr>
        <w:t>ci</w:t>
      </w:r>
      <w:r w:rsidRPr="00CA792F">
        <w:rPr>
          <w:rFonts w:asciiTheme="minorHAnsi" w:eastAsia="Calibri" w:hAnsiTheme="minorHAnsi" w:cstheme="minorHAnsi"/>
          <w:b/>
        </w:rPr>
        <w:t>sts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3"/>
        </w:rPr>
        <w:t xml:space="preserve"> </w:t>
      </w:r>
      <w:r w:rsidRPr="00CA792F">
        <w:rPr>
          <w:rFonts w:asciiTheme="minorHAnsi" w:eastAsia="Calibri" w:hAnsiTheme="minorHAnsi" w:cstheme="minorHAnsi"/>
        </w:rPr>
        <w:t>2005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2009</w:t>
      </w:r>
    </w:p>
    <w:p w14:paraId="291DC260" w14:textId="77777777" w:rsidR="003C55D1" w:rsidRPr="00CA792F" w:rsidRDefault="007F2CEB">
      <w:pPr>
        <w:spacing w:before="5"/>
        <w:ind w:left="76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1B665F44">
          <v:shape id="_x0000_i1041" type="#_x0000_t75" style="width:8.25pt;height:11.25pt">
            <v:imagedata r:id="rId7" o:title=""/>
          </v:shape>
        </w:pict>
      </w:r>
      <w:r w:rsidRPr="00CA792F">
        <w:rPr>
          <w:rFonts w:asciiTheme="minorHAnsi" w:hAnsiTheme="minorHAnsi" w:cstheme="minorHAnsi"/>
        </w:rPr>
        <w:t xml:space="preserve">  </w:t>
      </w:r>
      <w:r w:rsidRPr="00CA792F">
        <w:rPr>
          <w:rFonts w:asciiTheme="minorHAnsi" w:eastAsia="Calibri" w:hAnsiTheme="minorHAnsi" w:cstheme="minorHAnsi"/>
          <w:spacing w:val="1"/>
        </w:rPr>
        <w:t>V</w:t>
      </w:r>
      <w:r w:rsidRPr="00CA792F">
        <w:rPr>
          <w:rFonts w:asciiTheme="minorHAnsi" w:eastAsia="Calibri" w:hAnsiTheme="minorHAnsi" w:cstheme="minorHAnsi"/>
        </w:rPr>
        <w:t>ice P</w:t>
      </w:r>
      <w:r w:rsidRPr="00CA792F">
        <w:rPr>
          <w:rFonts w:asciiTheme="minorHAnsi" w:eastAsia="Calibri" w:hAnsiTheme="minorHAnsi" w:cstheme="minorHAnsi"/>
          <w:spacing w:val="1"/>
        </w:rPr>
        <w:t>r</w:t>
      </w:r>
      <w:r w:rsidRPr="00CA792F">
        <w:rPr>
          <w:rFonts w:asciiTheme="minorHAnsi" w:eastAsia="Calibri" w:hAnsiTheme="minorHAnsi" w:cstheme="minorHAnsi"/>
        </w:rPr>
        <w:t>es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  <w:spacing w:val="-2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(2006-2007)</w:t>
      </w:r>
    </w:p>
    <w:p w14:paraId="75B6A76D" w14:textId="77777777" w:rsidR="003C55D1" w:rsidRPr="00CA792F" w:rsidRDefault="003C55D1">
      <w:pPr>
        <w:spacing w:before="19" w:line="200" w:lineRule="exact"/>
        <w:rPr>
          <w:rFonts w:asciiTheme="minorHAnsi" w:hAnsiTheme="minorHAnsi" w:cstheme="minorHAnsi"/>
        </w:rPr>
      </w:pPr>
    </w:p>
    <w:p w14:paraId="7B41F688" w14:textId="77777777" w:rsidR="003C55D1" w:rsidRPr="00CA792F" w:rsidRDefault="007F2CEB">
      <w:pPr>
        <w:ind w:left="220" w:right="7814"/>
        <w:jc w:val="both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41617B7C">
          <v:group id="_x0000_s1034" style="position:absolute;left:0;text-align:left;margin-left:70.6pt;margin-top:14.9pt;width:479.95pt;height:0;z-index:-251654656;mso-position-horizontal-relative:page" coordorigin="1412,298" coordsize="9599,0">
            <v:shape id="_x0000_s1035" style="position:absolute;left:1412;top:298;width:9599;height:0" coordorigin="1412,298" coordsize="9599,0" path="m1412,298r9599,e" filled="f" strokeweight=".20464mm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H</w:t>
      </w:r>
      <w:r w:rsidRPr="00CA792F">
        <w:rPr>
          <w:rFonts w:asciiTheme="minorHAnsi" w:eastAsia="Calibri" w:hAnsiTheme="minorHAnsi" w:cstheme="minorHAnsi"/>
          <w:b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R</w:t>
      </w:r>
      <w:r w:rsidRPr="00CA792F">
        <w:rPr>
          <w:rFonts w:asciiTheme="minorHAnsi" w:eastAsia="Calibri" w:hAnsiTheme="minorHAnsi" w:cstheme="minorHAnsi"/>
          <w:b/>
        </w:rPr>
        <w:t>S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AN</w:t>
      </w:r>
      <w:r w:rsidRPr="00CA792F">
        <w:rPr>
          <w:rFonts w:asciiTheme="minorHAnsi" w:eastAsia="Calibri" w:hAnsiTheme="minorHAnsi" w:cstheme="minorHAnsi"/>
          <w:b/>
        </w:rPr>
        <w:t xml:space="preserve">D </w:t>
      </w:r>
      <w:r w:rsidRPr="00CA792F">
        <w:rPr>
          <w:rFonts w:asciiTheme="minorHAnsi" w:eastAsia="Calibri" w:hAnsiTheme="minorHAnsi" w:cstheme="minorHAnsi"/>
          <w:b/>
          <w:spacing w:val="1"/>
        </w:rPr>
        <w:t>A</w:t>
      </w:r>
      <w:r w:rsidRPr="00CA792F">
        <w:rPr>
          <w:rFonts w:asciiTheme="minorHAnsi" w:eastAsia="Calibri" w:hAnsiTheme="minorHAnsi" w:cstheme="minorHAnsi"/>
          <w:b/>
        </w:rPr>
        <w:t>W</w:t>
      </w:r>
      <w:r w:rsidRPr="00CA792F">
        <w:rPr>
          <w:rFonts w:asciiTheme="minorHAnsi" w:eastAsia="Calibri" w:hAnsiTheme="minorHAnsi" w:cstheme="minorHAnsi"/>
          <w:b/>
          <w:spacing w:val="1"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RD</w:t>
      </w:r>
      <w:r w:rsidRPr="00CA792F">
        <w:rPr>
          <w:rFonts w:asciiTheme="minorHAnsi" w:eastAsia="Calibri" w:hAnsiTheme="minorHAnsi" w:cstheme="minorHAnsi"/>
          <w:b/>
        </w:rPr>
        <w:t>S</w:t>
      </w:r>
    </w:p>
    <w:p w14:paraId="2C9BBC03" w14:textId="77777777" w:rsidR="003C55D1" w:rsidRPr="00CA792F" w:rsidRDefault="003C55D1">
      <w:pPr>
        <w:spacing w:before="11" w:line="220" w:lineRule="exact"/>
        <w:rPr>
          <w:rFonts w:asciiTheme="minorHAnsi" w:hAnsiTheme="minorHAnsi" w:cstheme="minorHAnsi"/>
        </w:rPr>
      </w:pPr>
    </w:p>
    <w:p w14:paraId="6D889BA0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AS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Cl</w:t>
      </w:r>
      <w:r w:rsidRPr="00CA792F">
        <w:rPr>
          <w:rFonts w:asciiTheme="minorHAnsi" w:eastAsia="Calibri" w:hAnsiTheme="minorHAnsi" w:cstheme="minorHAnsi"/>
          <w:spacing w:val="-1"/>
        </w:rPr>
        <w:t>in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al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k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pe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;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iver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 xml:space="preserve">ity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</w:rPr>
        <w:t xml:space="preserve">                                                        </w:t>
      </w:r>
      <w:r w:rsidRPr="00CA792F">
        <w:rPr>
          <w:rFonts w:asciiTheme="minorHAnsi" w:eastAsia="Calibri" w:hAnsiTheme="minorHAnsi" w:cstheme="minorHAnsi"/>
          <w:spacing w:val="7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vem</w:t>
      </w:r>
      <w:r w:rsidRPr="00CA792F">
        <w:rPr>
          <w:rFonts w:asciiTheme="minorHAnsi" w:eastAsia="Calibri" w:hAnsiTheme="minorHAnsi" w:cstheme="minorHAnsi"/>
          <w:spacing w:val="-1"/>
        </w:rPr>
        <w:t>be</w:t>
      </w:r>
      <w:r w:rsidRPr="00CA792F">
        <w:rPr>
          <w:rFonts w:asciiTheme="minorHAnsi" w:eastAsia="Calibri" w:hAnsiTheme="minorHAnsi" w:cstheme="minorHAnsi"/>
        </w:rPr>
        <w:t>r 2008</w:t>
      </w:r>
    </w:p>
    <w:p w14:paraId="2CC72F7B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lastRenderedPageBreak/>
        <w:t>R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 xml:space="preserve">i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de</w:t>
      </w:r>
      <w:r w:rsidRPr="00CA792F">
        <w:rPr>
          <w:rFonts w:asciiTheme="minorHAnsi" w:eastAsia="Calibri" w:hAnsiTheme="minorHAnsi" w:cstheme="minorHAnsi"/>
        </w:rPr>
        <w:t xml:space="preserve">mic </w:t>
      </w:r>
      <w:r w:rsidRPr="00CA792F">
        <w:rPr>
          <w:rFonts w:asciiTheme="minorHAnsi" w:eastAsia="Calibri" w:hAnsiTheme="minorHAnsi" w:cstheme="minorHAnsi"/>
          <w:spacing w:val="1"/>
        </w:rPr>
        <w:t>Ho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oc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ty</w:t>
      </w:r>
      <w:r w:rsidRPr="00CA792F">
        <w:rPr>
          <w:rFonts w:asciiTheme="minorHAnsi" w:eastAsia="Calibri" w:hAnsiTheme="minorHAnsi" w:cstheme="minorHAnsi"/>
        </w:rPr>
        <w:t xml:space="preserve">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spacing w:val="8"/>
        </w:rPr>
        <w:t xml:space="preserve"> </w:t>
      </w:r>
      <w:r w:rsidRPr="00CA792F">
        <w:rPr>
          <w:rFonts w:asciiTheme="minorHAnsi" w:eastAsia="Calibri" w:hAnsiTheme="minorHAnsi" w:cstheme="minorHAnsi"/>
        </w:rPr>
        <w:t>2006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2009</w:t>
      </w:r>
    </w:p>
    <w:p w14:paraId="707539F4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’s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is</w:t>
      </w:r>
      <w:r w:rsidRPr="00CA792F">
        <w:rPr>
          <w:rFonts w:asciiTheme="minorHAnsi" w:eastAsia="Calibri" w:hAnsiTheme="minorHAnsi" w:cstheme="minorHAnsi"/>
        </w:rPr>
        <w:t>t, M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di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Uni</w:t>
      </w:r>
      <w:r w:rsidRPr="00CA792F">
        <w:rPr>
          <w:rFonts w:asciiTheme="minorHAnsi" w:eastAsia="Calibri" w:hAnsiTheme="minorHAnsi" w:cstheme="minorHAnsi"/>
          <w:spacing w:val="3"/>
        </w:rPr>
        <w:t>v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si</w:t>
      </w:r>
      <w:r w:rsidRPr="00CA792F">
        <w:rPr>
          <w:rFonts w:asciiTheme="minorHAnsi" w:eastAsia="Calibri" w:hAnsiTheme="minorHAnsi" w:cstheme="minorHAnsi"/>
        </w:rPr>
        <w:t xml:space="preserve">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f</w:t>
      </w:r>
      <w:r w:rsidRPr="00CA792F">
        <w:rPr>
          <w:rFonts w:asciiTheme="minorHAnsi" w:eastAsia="Calibri" w:hAnsiTheme="minorHAnsi" w:cstheme="minorHAnsi"/>
          <w:spacing w:val="3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lin</w:t>
      </w:r>
      <w:r w:rsidRPr="00CA792F">
        <w:rPr>
          <w:rFonts w:asciiTheme="minorHAnsi" w:eastAsia="Calibri" w:hAnsiTheme="minorHAnsi" w:cstheme="minorHAnsi"/>
        </w:rPr>
        <w:t xml:space="preserve">a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</w:rPr>
        <w:t xml:space="preserve">  </w:t>
      </w:r>
      <w:r w:rsidRPr="00CA792F">
        <w:rPr>
          <w:rFonts w:asciiTheme="minorHAnsi" w:eastAsia="Calibri" w:hAnsiTheme="minorHAnsi" w:cstheme="minorHAnsi"/>
          <w:spacing w:val="26"/>
        </w:rPr>
        <w:t xml:space="preserve"> </w:t>
      </w:r>
      <w:r w:rsidRPr="00CA792F">
        <w:rPr>
          <w:rFonts w:asciiTheme="minorHAnsi" w:eastAsia="Calibri" w:hAnsiTheme="minorHAnsi" w:cstheme="minorHAnsi"/>
        </w:rPr>
        <w:t>2005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</w:p>
    <w:p w14:paraId="5C3D2F4A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W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’s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W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o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g</w:t>
      </w:r>
      <w:r w:rsidRPr="00CA792F">
        <w:rPr>
          <w:rFonts w:asciiTheme="minorHAnsi" w:eastAsia="Calibri" w:hAnsiTheme="minorHAnsi" w:cstheme="minorHAnsi"/>
          <w:spacing w:val="-1"/>
        </w:rPr>
        <w:t xml:space="preserve"> A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an</w:t>
      </w:r>
      <w:r w:rsidRPr="00CA792F">
        <w:rPr>
          <w:rFonts w:asciiTheme="minorHAnsi" w:eastAsia="Calibri" w:hAnsiTheme="minorHAnsi" w:cstheme="minorHAnsi"/>
          <w:spacing w:val="-1"/>
        </w:rPr>
        <w:t xml:space="preserve"> S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den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in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ll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ge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3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d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ni</w:t>
      </w:r>
      <w:r w:rsidRPr="00CA792F">
        <w:rPr>
          <w:rFonts w:asciiTheme="minorHAnsi" w:eastAsia="Calibri" w:hAnsiTheme="minorHAnsi" w:cstheme="minorHAnsi"/>
        </w:rPr>
        <w:t>v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5"/>
        </w:rPr>
        <w:t>e</w:t>
      </w:r>
      <w:r w:rsidRPr="00CA792F">
        <w:rPr>
          <w:rFonts w:asciiTheme="minorHAnsi" w:eastAsia="Calibri" w:hAnsiTheme="minorHAnsi" w:cstheme="minorHAnsi"/>
        </w:rPr>
        <w:t xml:space="preserve">s                                                            </w:t>
      </w:r>
      <w:r w:rsidRPr="00CA792F">
        <w:rPr>
          <w:rFonts w:asciiTheme="minorHAnsi" w:eastAsia="Calibri" w:hAnsiTheme="minorHAnsi" w:cstheme="minorHAnsi"/>
          <w:spacing w:val="14"/>
        </w:rPr>
        <w:t xml:space="preserve"> </w:t>
      </w:r>
      <w:r w:rsidRPr="00CA792F">
        <w:rPr>
          <w:rFonts w:asciiTheme="minorHAnsi" w:eastAsia="Calibri" w:hAnsiTheme="minorHAnsi" w:cstheme="minorHAnsi"/>
        </w:rPr>
        <w:t>2003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2004; 2005 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</w:p>
    <w:p w14:paraId="324C0838" w14:textId="77777777" w:rsidR="003C55D1" w:rsidRPr="00CA792F" w:rsidRDefault="003C55D1">
      <w:pPr>
        <w:spacing w:before="6" w:line="280" w:lineRule="exact"/>
        <w:rPr>
          <w:rFonts w:asciiTheme="minorHAnsi" w:hAnsiTheme="minorHAnsi" w:cstheme="minorHAnsi"/>
        </w:rPr>
      </w:pPr>
    </w:p>
    <w:p w14:paraId="29E41A1F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53CB1E56">
          <v:group id="_x0000_s1032" style="position:absolute;left:0;text-align:left;margin-left:70.6pt;margin-top:14.9pt;width:479.95pt;height:0;z-index:-251653632;mso-position-horizontal-relative:page" coordorigin="1412,298" coordsize="9599,0">
            <v:shape id="_x0000_s1033" style="position:absolute;left:1412;top:298;width:9599;height:0" coordorigin="1412,298" coordsize="9599,0" path="m1412,298r959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H</w:t>
      </w:r>
      <w:r w:rsidRPr="00CA792F">
        <w:rPr>
          <w:rFonts w:asciiTheme="minorHAnsi" w:eastAsia="Calibri" w:hAnsiTheme="minorHAnsi" w:cstheme="minorHAnsi"/>
          <w:b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>ARSH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2"/>
        </w:rPr>
        <w:t>P</w:t>
      </w:r>
      <w:r w:rsidRPr="00CA792F">
        <w:rPr>
          <w:rFonts w:asciiTheme="minorHAnsi" w:eastAsia="Calibri" w:hAnsiTheme="minorHAnsi" w:cstheme="minorHAnsi"/>
          <w:b/>
        </w:rPr>
        <w:t>S</w:t>
      </w:r>
    </w:p>
    <w:p w14:paraId="2ECADF92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37EFA261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edi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v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 xml:space="preserve">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in</w:t>
      </w:r>
      <w:r w:rsidRPr="00CA792F">
        <w:rPr>
          <w:rFonts w:asciiTheme="minorHAnsi" w:eastAsia="Calibri" w:hAnsiTheme="minorHAnsi" w:cstheme="minorHAnsi"/>
        </w:rPr>
        <w:t>a 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’s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l</w:t>
      </w:r>
      <w:r w:rsidRPr="00CA792F">
        <w:rPr>
          <w:rFonts w:asciiTheme="minorHAnsi" w:eastAsia="Calibri" w:hAnsiTheme="minorHAnsi" w:cstheme="minorHAnsi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</w:rPr>
        <w:t xml:space="preserve">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spacing w:val="7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2009</w:t>
      </w:r>
    </w:p>
    <w:p w14:paraId="7F3541DF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  <w:sectPr w:rsidR="003C55D1" w:rsidRPr="00CA792F">
          <w:pgSz w:w="12240" w:h="15840"/>
          <w:pgMar w:top="920" w:right="1140" w:bottom="280" w:left="1220" w:header="0" w:footer="1183" w:gutter="0"/>
          <w:cols w:space="720"/>
        </w:sectPr>
      </w:pPr>
      <w:r w:rsidRPr="00CA792F">
        <w:rPr>
          <w:rFonts w:asciiTheme="minorHAnsi" w:eastAsia="Calibri" w:hAnsiTheme="minorHAnsi" w:cstheme="minorHAnsi"/>
        </w:rPr>
        <w:t>McKe</w:t>
      </w:r>
      <w:r w:rsidRPr="00CA792F">
        <w:rPr>
          <w:rFonts w:asciiTheme="minorHAnsi" w:eastAsia="Calibri" w:hAnsiTheme="minorHAnsi" w:cstheme="minorHAnsi"/>
          <w:spacing w:val="-1"/>
        </w:rPr>
        <w:t>ss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pp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rs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lar</w:t>
      </w:r>
      <w:r w:rsidRPr="00CA792F">
        <w:rPr>
          <w:rFonts w:asciiTheme="minorHAnsi" w:eastAsia="Calibri" w:hAnsiTheme="minorHAnsi" w:cstheme="minorHAnsi"/>
          <w:spacing w:val="-1"/>
        </w:rPr>
        <w:t>sh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</w:rPr>
        <w:t xml:space="preserve">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spacing w:val="12"/>
        </w:rPr>
        <w:t xml:space="preserve"> </w:t>
      </w:r>
      <w:r w:rsidRPr="00CA792F">
        <w:rPr>
          <w:rFonts w:asciiTheme="minorHAnsi" w:eastAsia="Calibri" w:hAnsiTheme="minorHAnsi" w:cstheme="minorHAnsi"/>
        </w:rPr>
        <w:t>2007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2009</w:t>
      </w:r>
    </w:p>
    <w:p w14:paraId="392CF1A9" w14:textId="77777777" w:rsidR="003C55D1" w:rsidRPr="00CA792F" w:rsidRDefault="007F2CEB">
      <w:pPr>
        <w:spacing w:before="64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lastRenderedPageBreak/>
        <w:t>M</w:t>
      </w:r>
      <w:r w:rsidRPr="00CA792F">
        <w:rPr>
          <w:rFonts w:asciiTheme="minorHAnsi" w:eastAsia="Calibri" w:hAnsiTheme="minorHAnsi" w:cstheme="minorHAnsi"/>
          <w:spacing w:val="-1"/>
        </w:rPr>
        <w:t>edi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al 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>v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</w:rPr>
        <w:t xml:space="preserve">ty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2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in</w:t>
      </w:r>
      <w:r w:rsidRPr="00CA792F">
        <w:rPr>
          <w:rFonts w:asciiTheme="minorHAnsi" w:eastAsia="Calibri" w:hAnsiTheme="minorHAnsi" w:cstheme="minorHAnsi"/>
        </w:rPr>
        <w:t>a 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lleg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 xml:space="preserve">f </w:t>
      </w:r>
      <w:r w:rsidRPr="00CA792F">
        <w:rPr>
          <w:rFonts w:asciiTheme="minorHAnsi" w:eastAsia="Calibri" w:hAnsiTheme="minorHAnsi" w:cstheme="minorHAnsi"/>
          <w:spacing w:val="1"/>
        </w:rPr>
        <w:t>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y D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’s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Sc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l</w:t>
      </w:r>
      <w:r w:rsidRPr="00CA792F">
        <w:rPr>
          <w:rFonts w:asciiTheme="minorHAnsi" w:eastAsia="Calibri" w:hAnsiTheme="minorHAnsi" w:cstheme="minorHAnsi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shi</w:t>
      </w:r>
      <w:r w:rsidRPr="00CA792F">
        <w:rPr>
          <w:rFonts w:asciiTheme="minorHAnsi" w:eastAsia="Calibri" w:hAnsiTheme="minorHAnsi" w:cstheme="minorHAnsi"/>
        </w:rPr>
        <w:t xml:space="preserve">p                                          </w:t>
      </w:r>
      <w:r w:rsidRPr="00CA792F">
        <w:rPr>
          <w:rFonts w:asciiTheme="minorHAnsi" w:eastAsia="Calibri" w:hAnsiTheme="minorHAnsi" w:cstheme="minorHAnsi"/>
          <w:spacing w:val="20"/>
        </w:rPr>
        <w:t xml:space="preserve"> </w:t>
      </w:r>
      <w:r w:rsidRPr="00CA792F">
        <w:rPr>
          <w:rFonts w:asciiTheme="minorHAnsi" w:eastAsia="Calibri" w:hAnsiTheme="minorHAnsi" w:cstheme="minorHAnsi"/>
        </w:rPr>
        <w:t>2005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2006; 2007 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</w:p>
    <w:p w14:paraId="0C3FBEBC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V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/ Car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mark 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lar</w:t>
      </w:r>
      <w:r w:rsidRPr="00CA792F">
        <w:rPr>
          <w:rFonts w:asciiTheme="minorHAnsi" w:eastAsia="Calibri" w:hAnsiTheme="minorHAnsi" w:cstheme="minorHAnsi"/>
          <w:spacing w:val="-1"/>
        </w:rPr>
        <w:t>sh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</w:rPr>
        <w:t xml:space="preserve">p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spacing w:val="41"/>
        </w:rPr>
        <w:t xml:space="preserve"> </w:t>
      </w:r>
      <w:r w:rsidRPr="00CA792F">
        <w:rPr>
          <w:rFonts w:asciiTheme="minorHAnsi" w:eastAsia="Calibri" w:hAnsiTheme="minorHAnsi" w:cstheme="minorHAnsi"/>
        </w:rPr>
        <w:t>2006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2007</w:t>
      </w:r>
    </w:p>
    <w:p w14:paraId="0484D9B7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Pu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lix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pe</w:t>
      </w:r>
      <w:r w:rsidRPr="00CA792F">
        <w:rPr>
          <w:rFonts w:asciiTheme="minorHAnsi" w:eastAsia="Calibri" w:hAnsiTheme="minorHAnsi" w:cstheme="minorHAnsi"/>
        </w:rPr>
        <w:t>rmar</w:t>
      </w:r>
      <w:r w:rsidRPr="00CA792F">
        <w:rPr>
          <w:rFonts w:asciiTheme="minorHAnsi" w:eastAsia="Calibri" w:hAnsiTheme="minorHAnsi" w:cstheme="minorHAnsi"/>
          <w:spacing w:val="2"/>
        </w:rPr>
        <w:t>k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ts</w:t>
      </w:r>
      <w:r w:rsidRPr="00CA792F">
        <w:rPr>
          <w:rFonts w:asciiTheme="minorHAnsi" w:eastAsia="Calibri" w:hAnsiTheme="minorHAnsi" w:cstheme="minorHAnsi"/>
          <w:spacing w:val="-1"/>
        </w:rPr>
        <w:t xml:space="preserve"> S</w:t>
      </w:r>
      <w:r w:rsidRPr="00CA792F">
        <w:rPr>
          <w:rFonts w:asciiTheme="minorHAnsi" w:eastAsia="Calibri" w:hAnsiTheme="minorHAnsi" w:cstheme="minorHAnsi"/>
          <w:spacing w:val="3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lar</w:t>
      </w:r>
      <w:r w:rsidRPr="00CA792F">
        <w:rPr>
          <w:rFonts w:asciiTheme="minorHAnsi" w:eastAsia="Calibri" w:hAnsiTheme="minorHAnsi" w:cstheme="minorHAnsi"/>
          <w:spacing w:val="-1"/>
        </w:rPr>
        <w:t>sh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</w:rPr>
        <w:t>p</w:t>
      </w:r>
      <w:r w:rsidRPr="00CA792F">
        <w:rPr>
          <w:rFonts w:asciiTheme="minorHAnsi" w:eastAsia="Calibri" w:hAnsiTheme="minorHAnsi" w:cstheme="minorHAnsi"/>
        </w:rPr>
        <w:t xml:space="preserve">                                                                                                                         </w:t>
      </w:r>
      <w:r w:rsidRPr="00CA792F">
        <w:rPr>
          <w:rFonts w:asciiTheme="minorHAnsi" w:eastAsia="Calibri" w:hAnsiTheme="minorHAnsi" w:cstheme="minorHAnsi"/>
          <w:spacing w:val="38"/>
        </w:rPr>
        <w:t xml:space="preserve"> </w:t>
      </w:r>
      <w:r w:rsidRPr="00CA792F">
        <w:rPr>
          <w:rFonts w:asciiTheme="minorHAnsi" w:eastAsia="Calibri" w:hAnsiTheme="minorHAnsi" w:cstheme="minorHAnsi"/>
        </w:rPr>
        <w:t>2005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2006</w:t>
      </w:r>
    </w:p>
    <w:p w14:paraId="77A0E36B" w14:textId="77777777" w:rsidR="003C55D1" w:rsidRPr="00CA792F" w:rsidRDefault="003C55D1">
      <w:pPr>
        <w:spacing w:before="13" w:line="240" w:lineRule="exact"/>
        <w:rPr>
          <w:rFonts w:asciiTheme="minorHAnsi" w:hAnsiTheme="minorHAnsi" w:cstheme="minorHAnsi"/>
        </w:rPr>
      </w:pPr>
    </w:p>
    <w:p w14:paraId="72418AEF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32579E5D">
          <v:group id="_x0000_s1030" style="position:absolute;left:0;text-align:left;margin-left:70.6pt;margin-top:15pt;width:479.95pt;height:0;z-index:-251652608;mso-position-horizontal-relative:page" coordorigin="1412,300" coordsize="9599,0">
            <v:shape id="_x0000_s1031" style="position:absolute;left:1412;top:300;width:9599;height:0" coordorigin="1412,300" coordsize="9599,0" path="m1412,300r959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P</w:t>
      </w:r>
      <w:r w:rsidRPr="00CA792F">
        <w:rPr>
          <w:rFonts w:asciiTheme="minorHAnsi" w:eastAsia="Calibri" w:hAnsiTheme="minorHAnsi" w:cstheme="minorHAnsi"/>
          <w:b/>
          <w:spacing w:val="-1"/>
        </w:rPr>
        <w:t>R</w:t>
      </w:r>
      <w:r w:rsidRPr="00CA792F">
        <w:rPr>
          <w:rFonts w:asciiTheme="minorHAnsi" w:eastAsia="Calibri" w:hAnsiTheme="minorHAnsi" w:cstheme="minorHAnsi"/>
          <w:b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F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SS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1"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NA</w:t>
      </w:r>
      <w:r w:rsidRPr="00CA792F">
        <w:rPr>
          <w:rFonts w:asciiTheme="minorHAnsi" w:eastAsia="Calibri" w:hAnsiTheme="minorHAnsi" w:cstheme="minorHAnsi"/>
          <w:b/>
        </w:rPr>
        <w:t>L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S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RV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</w:rPr>
        <w:t>E</w:t>
      </w:r>
    </w:p>
    <w:p w14:paraId="577BF7D2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49DF1D03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</w:rPr>
        <w:t>Cr</w:t>
      </w:r>
      <w:r w:rsidRPr="00CA792F">
        <w:rPr>
          <w:rFonts w:asciiTheme="minorHAnsi" w:eastAsia="Calibri" w:hAnsiTheme="minorHAnsi" w:cstheme="minorHAnsi"/>
          <w:spacing w:val="-1"/>
        </w:rPr>
        <w:t>is</w:t>
      </w:r>
      <w:r w:rsidRPr="00CA792F">
        <w:rPr>
          <w:rFonts w:asciiTheme="minorHAnsi" w:eastAsia="Calibri" w:hAnsiTheme="minorHAnsi" w:cstheme="minorHAnsi"/>
        </w:rPr>
        <w:t>is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M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F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al C</w:t>
      </w:r>
      <w:r w:rsidRPr="00CA792F">
        <w:rPr>
          <w:rFonts w:asciiTheme="minorHAnsi" w:eastAsia="Calibri" w:hAnsiTheme="minorHAnsi" w:cstheme="minorHAnsi"/>
          <w:spacing w:val="-1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ic</w:t>
      </w:r>
      <w:r w:rsidRPr="00CA792F">
        <w:rPr>
          <w:rFonts w:asciiTheme="minorHAnsi" w:eastAsia="Calibri" w:hAnsiTheme="minorHAnsi" w:cstheme="minorHAnsi"/>
          <w:spacing w:val="1"/>
        </w:rPr>
        <w:t xml:space="preserve"> P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1"/>
        </w:rPr>
        <w:t>Vo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un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ee</w:t>
      </w:r>
      <w:r w:rsidRPr="00CA792F">
        <w:rPr>
          <w:rFonts w:asciiTheme="minorHAnsi" w:eastAsia="Calibri" w:hAnsiTheme="minorHAnsi" w:cstheme="minorHAnsi"/>
        </w:rPr>
        <w:t>r;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</w:rPr>
        <w:t xml:space="preserve">                             </w:t>
      </w:r>
      <w:r w:rsidRPr="00CA792F">
        <w:rPr>
          <w:rFonts w:asciiTheme="minorHAnsi" w:eastAsia="Calibri" w:hAnsiTheme="minorHAnsi" w:cstheme="minorHAnsi"/>
          <w:spacing w:val="25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2010</w:t>
      </w:r>
    </w:p>
    <w:p w14:paraId="0F68E13F" w14:textId="77777777" w:rsidR="003C55D1" w:rsidRPr="00CA792F" w:rsidRDefault="007F2CEB">
      <w:pPr>
        <w:spacing w:before="34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H</w:t>
      </w:r>
      <w:r w:rsidRPr="00CA792F">
        <w:rPr>
          <w:rFonts w:asciiTheme="minorHAnsi" w:eastAsia="Calibri" w:hAnsiTheme="minorHAnsi" w:cstheme="minorHAnsi"/>
        </w:rPr>
        <w:t>arv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-1"/>
        </w:rPr>
        <w:t>F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  <w:spacing w:val="1"/>
        </w:rPr>
        <w:t>d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al C</w:t>
      </w:r>
      <w:r w:rsidRPr="00CA792F">
        <w:rPr>
          <w:rFonts w:asciiTheme="minorHAnsi" w:eastAsia="Calibri" w:hAnsiTheme="minorHAnsi" w:cstheme="minorHAnsi"/>
          <w:spacing w:val="-1"/>
        </w:rPr>
        <w:t>l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n</w:t>
      </w:r>
      <w:r w:rsidRPr="00CA792F">
        <w:rPr>
          <w:rFonts w:asciiTheme="minorHAnsi" w:eastAsia="Calibri" w:hAnsiTheme="minorHAnsi" w:cstheme="minorHAnsi"/>
        </w:rPr>
        <w:t>ic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Pharma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 xml:space="preserve">t </w:t>
      </w:r>
      <w:r w:rsidRPr="00CA792F">
        <w:rPr>
          <w:rFonts w:asciiTheme="minorHAnsi" w:eastAsia="Calibri" w:hAnsiTheme="minorHAnsi" w:cstheme="minorHAnsi"/>
          <w:spacing w:val="1"/>
        </w:rPr>
        <w:t>Vo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un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ee</w:t>
      </w:r>
      <w:r w:rsidRPr="00CA792F">
        <w:rPr>
          <w:rFonts w:asciiTheme="minorHAnsi" w:eastAsia="Calibri" w:hAnsiTheme="minorHAnsi" w:cstheme="minorHAnsi"/>
        </w:rPr>
        <w:t>r;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ar</w:t>
      </w:r>
      <w:r w:rsidRPr="00CA792F">
        <w:rPr>
          <w:rFonts w:asciiTheme="minorHAnsi" w:eastAsia="Calibri" w:hAnsiTheme="minorHAnsi" w:cstheme="minorHAnsi"/>
          <w:spacing w:val="-1"/>
        </w:rPr>
        <w:t>l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a                                            </w:t>
      </w:r>
      <w:r w:rsidRPr="00CA792F">
        <w:rPr>
          <w:rFonts w:asciiTheme="minorHAnsi" w:eastAsia="Calibri" w:hAnsiTheme="minorHAnsi" w:cstheme="minorHAnsi"/>
          <w:spacing w:val="3"/>
        </w:rPr>
        <w:t xml:space="preserve"> </w:t>
      </w:r>
      <w:r w:rsidRPr="00CA792F">
        <w:rPr>
          <w:rFonts w:asciiTheme="minorHAnsi" w:eastAsia="Calibri" w:hAnsiTheme="minorHAnsi" w:cstheme="minorHAnsi"/>
        </w:rPr>
        <w:t>2008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2010</w:t>
      </w:r>
    </w:p>
    <w:p w14:paraId="4595E99B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m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</w:rPr>
        <w:t>an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 xml:space="preserve">r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oc</w:t>
      </w:r>
      <w:r w:rsidRPr="00CA792F">
        <w:rPr>
          <w:rFonts w:asciiTheme="minorHAnsi" w:eastAsia="Calibri" w:hAnsiTheme="minorHAnsi" w:cstheme="minorHAnsi"/>
        </w:rPr>
        <w:t>i</w:t>
      </w:r>
      <w:r w:rsidRPr="00CA792F">
        <w:rPr>
          <w:rFonts w:asciiTheme="minorHAnsi" w:eastAsia="Calibri" w:hAnsiTheme="minorHAnsi" w:cstheme="minorHAnsi"/>
          <w:spacing w:val="-1"/>
        </w:rPr>
        <w:t>e</w:t>
      </w:r>
      <w:r w:rsidRPr="00CA792F">
        <w:rPr>
          <w:rFonts w:asciiTheme="minorHAnsi" w:eastAsia="Calibri" w:hAnsiTheme="minorHAnsi" w:cstheme="minorHAnsi"/>
        </w:rPr>
        <w:t>ty H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p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Lo</w:t>
      </w:r>
      <w:r w:rsidRPr="00CA792F">
        <w:rPr>
          <w:rFonts w:asciiTheme="minorHAnsi" w:eastAsia="Calibri" w:hAnsiTheme="minorHAnsi" w:cstheme="minorHAnsi"/>
          <w:spacing w:val="-1"/>
        </w:rPr>
        <w:t>dg</w:t>
      </w:r>
      <w:r w:rsidRPr="00CA792F">
        <w:rPr>
          <w:rFonts w:asciiTheme="minorHAnsi" w:eastAsia="Calibri" w:hAnsiTheme="minorHAnsi" w:cstheme="minorHAnsi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Vo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un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ee</w:t>
      </w:r>
      <w:r w:rsidRPr="00CA792F">
        <w:rPr>
          <w:rFonts w:asciiTheme="minorHAnsi" w:eastAsia="Calibri" w:hAnsiTheme="minorHAnsi" w:cstheme="minorHAnsi"/>
        </w:rPr>
        <w:t>r;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  <w:spacing w:val="2"/>
        </w:rPr>
        <w:t>a</w:t>
      </w:r>
      <w:r w:rsidRPr="00CA792F">
        <w:rPr>
          <w:rFonts w:asciiTheme="minorHAnsi" w:eastAsia="Calibri" w:hAnsiTheme="minorHAnsi" w:cstheme="minorHAnsi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le</w:t>
      </w:r>
      <w:r w:rsidRPr="00CA792F">
        <w:rPr>
          <w:rFonts w:asciiTheme="minorHAnsi" w:eastAsia="Calibri" w:hAnsiTheme="minorHAnsi" w:cstheme="minorHAnsi"/>
          <w:spacing w:val="1"/>
        </w:rPr>
        <w:t>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</w:rPr>
        <w:t>th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</w:rPr>
        <w:t xml:space="preserve">                                              </w:t>
      </w:r>
      <w:r w:rsidRPr="00CA792F">
        <w:rPr>
          <w:rFonts w:asciiTheme="minorHAnsi" w:eastAsia="Calibri" w:hAnsiTheme="minorHAnsi" w:cstheme="minorHAnsi"/>
          <w:spacing w:val="35"/>
        </w:rPr>
        <w:t xml:space="preserve"> </w:t>
      </w:r>
      <w:r w:rsidRPr="00CA792F">
        <w:rPr>
          <w:rFonts w:asciiTheme="minorHAnsi" w:eastAsia="Calibri" w:hAnsiTheme="minorHAnsi" w:cstheme="minorHAnsi"/>
        </w:rPr>
        <w:t>2006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2009</w:t>
      </w:r>
    </w:p>
    <w:p w14:paraId="232FB03C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1"/>
        </w:rPr>
        <w:t>Low</w:t>
      </w:r>
      <w:r w:rsidRPr="00CA792F">
        <w:rPr>
          <w:rFonts w:asciiTheme="minorHAnsi" w:eastAsia="Calibri" w:hAnsiTheme="minorHAnsi" w:cstheme="minorHAnsi"/>
          <w:spacing w:val="-2"/>
        </w:rPr>
        <w:t>C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un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r</w:t>
      </w:r>
      <w:r w:rsidRPr="00CA792F">
        <w:rPr>
          <w:rFonts w:asciiTheme="minorHAnsi" w:eastAsia="Calibri" w:hAnsiTheme="minorHAnsi" w:cstheme="minorHAnsi"/>
        </w:rPr>
        <w:t xml:space="preserve">y </w:t>
      </w: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IDS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Se</w:t>
      </w:r>
      <w:r w:rsidRPr="00CA792F">
        <w:rPr>
          <w:rFonts w:asciiTheme="minorHAnsi" w:eastAsia="Calibri" w:hAnsiTheme="minorHAnsi" w:cstheme="minorHAnsi"/>
        </w:rPr>
        <w:t>rv</w:t>
      </w:r>
      <w:r w:rsidRPr="00CA792F">
        <w:rPr>
          <w:rFonts w:asciiTheme="minorHAnsi" w:eastAsia="Calibri" w:hAnsiTheme="minorHAnsi" w:cstheme="minorHAnsi"/>
          <w:spacing w:val="-1"/>
        </w:rPr>
        <w:t>i</w:t>
      </w:r>
      <w:r w:rsidRPr="00CA792F">
        <w:rPr>
          <w:rFonts w:asciiTheme="minorHAnsi" w:eastAsia="Calibri" w:hAnsiTheme="minorHAnsi" w:cstheme="minorHAnsi"/>
          <w:spacing w:val="1"/>
        </w:rPr>
        <w:t>c</w:t>
      </w:r>
      <w:r w:rsidRPr="00CA792F">
        <w:rPr>
          <w:rFonts w:asciiTheme="minorHAnsi" w:eastAsia="Calibri" w:hAnsiTheme="minorHAnsi" w:cstheme="minorHAnsi"/>
          <w:spacing w:val="2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Vo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un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  <w:spacing w:val="-1"/>
        </w:rPr>
        <w:t>ee</w:t>
      </w:r>
      <w:r w:rsidRPr="00CA792F">
        <w:rPr>
          <w:rFonts w:asciiTheme="minorHAnsi" w:eastAsia="Calibri" w:hAnsiTheme="minorHAnsi" w:cstheme="minorHAnsi"/>
        </w:rPr>
        <w:t>r;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</w:t>
      </w:r>
      <w:r w:rsidRPr="00CA792F">
        <w:rPr>
          <w:rFonts w:asciiTheme="minorHAnsi" w:eastAsia="Calibri" w:hAnsiTheme="minorHAnsi" w:cstheme="minorHAnsi"/>
          <w:spacing w:val="-1"/>
        </w:rPr>
        <w:t>h</w:t>
      </w:r>
      <w:r w:rsidRPr="00CA792F">
        <w:rPr>
          <w:rFonts w:asciiTheme="minorHAnsi" w:eastAsia="Calibri" w:hAnsiTheme="minorHAnsi" w:cstheme="minorHAnsi"/>
        </w:rPr>
        <w:t>a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</w:rPr>
        <w:t>l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>t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, </w:t>
      </w:r>
      <w:r w:rsidRPr="00CA792F">
        <w:rPr>
          <w:rFonts w:asciiTheme="minorHAnsi" w:eastAsia="Calibri" w:hAnsiTheme="minorHAnsi" w:cstheme="minorHAnsi"/>
          <w:spacing w:val="-1"/>
        </w:rPr>
        <w:t>S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  <w:spacing w:val="-1"/>
        </w:rPr>
        <w:t>u</w:t>
      </w:r>
      <w:r w:rsidRPr="00CA792F">
        <w:rPr>
          <w:rFonts w:asciiTheme="minorHAnsi" w:eastAsia="Calibri" w:hAnsiTheme="minorHAnsi" w:cstheme="minorHAnsi"/>
          <w:spacing w:val="2"/>
        </w:rPr>
        <w:t>t</w:t>
      </w:r>
      <w:r w:rsidRPr="00CA792F">
        <w:rPr>
          <w:rFonts w:asciiTheme="minorHAnsi" w:eastAsia="Calibri" w:hAnsiTheme="minorHAnsi" w:cstheme="minorHAnsi"/>
        </w:rPr>
        <w:t>h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Car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li</w:t>
      </w:r>
      <w:r w:rsidRPr="00CA792F">
        <w:rPr>
          <w:rFonts w:asciiTheme="minorHAnsi" w:eastAsia="Calibri" w:hAnsiTheme="minorHAnsi" w:cstheme="minorHAnsi"/>
          <w:spacing w:val="-1"/>
        </w:rPr>
        <w:t>n</w:t>
      </w:r>
      <w:r w:rsidRPr="00CA792F">
        <w:rPr>
          <w:rFonts w:asciiTheme="minorHAnsi" w:eastAsia="Calibri" w:hAnsiTheme="minorHAnsi" w:cstheme="minorHAnsi"/>
        </w:rPr>
        <w:t xml:space="preserve">a                                                                   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</w:rPr>
        <w:t>2006</w:t>
      </w:r>
      <w:r w:rsidRPr="00CA792F">
        <w:rPr>
          <w:rFonts w:asciiTheme="minorHAnsi" w:eastAsia="Calibri" w:hAnsiTheme="minorHAnsi" w:cstheme="minorHAnsi"/>
          <w:spacing w:val="1"/>
        </w:rPr>
        <w:t xml:space="preserve"> </w:t>
      </w:r>
      <w:r w:rsidRPr="00CA792F">
        <w:rPr>
          <w:rFonts w:asciiTheme="minorHAnsi" w:eastAsia="Calibri" w:hAnsiTheme="minorHAnsi" w:cstheme="minorHAnsi"/>
        </w:rPr>
        <w:t>–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2007</w:t>
      </w:r>
    </w:p>
    <w:p w14:paraId="7788A7DD" w14:textId="77777777" w:rsidR="003C55D1" w:rsidRPr="00CA792F" w:rsidRDefault="003C55D1">
      <w:pPr>
        <w:spacing w:before="13" w:line="240" w:lineRule="exact"/>
        <w:rPr>
          <w:rFonts w:asciiTheme="minorHAnsi" w:hAnsiTheme="minorHAnsi" w:cstheme="minorHAnsi"/>
        </w:rPr>
      </w:pPr>
    </w:p>
    <w:p w14:paraId="509CC0B8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66631672">
          <v:group id="_x0000_s1028" style="position:absolute;left:0;text-align:left;margin-left:70.6pt;margin-top:14.9pt;width:470.95pt;height:0;z-index:-251651584;mso-position-horizontal-relative:page" coordorigin="1412,298" coordsize="9419,0">
            <v:shape id="_x0000_s1029" style="position:absolute;left:1412;top:298;width:9419;height:0" coordorigin="1412,298" coordsize="9419,0" path="m1412,298r941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L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1"/>
        </w:rPr>
        <w:t>CE</w:t>
      </w:r>
      <w:r w:rsidRPr="00CA792F">
        <w:rPr>
          <w:rFonts w:asciiTheme="minorHAnsi" w:eastAsia="Calibri" w:hAnsiTheme="minorHAnsi" w:cstheme="minorHAnsi"/>
          <w:b/>
          <w:spacing w:val="-1"/>
        </w:rPr>
        <w:t>NS</w:t>
      </w:r>
      <w:r w:rsidRPr="00CA792F">
        <w:rPr>
          <w:rFonts w:asciiTheme="minorHAnsi" w:eastAsia="Calibri" w:hAnsiTheme="minorHAnsi" w:cstheme="minorHAnsi"/>
          <w:b/>
        </w:rPr>
        <w:t xml:space="preserve">URE </w:t>
      </w:r>
      <w:r w:rsidRPr="00CA792F">
        <w:rPr>
          <w:rFonts w:asciiTheme="minorHAnsi" w:eastAsia="Calibri" w:hAnsiTheme="minorHAnsi" w:cstheme="minorHAnsi"/>
          <w:b/>
          <w:spacing w:val="-1"/>
        </w:rPr>
        <w:t>AN</w:t>
      </w:r>
      <w:r w:rsidRPr="00CA792F">
        <w:rPr>
          <w:rFonts w:asciiTheme="minorHAnsi" w:eastAsia="Calibri" w:hAnsiTheme="minorHAnsi" w:cstheme="minorHAnsi"/>
          <w:b/>
        </w:rPr>
        <w:t xml:space="preserve">D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R</w:t>
      </w:r>
      <w:r w:rsidRPr="00CA792F">
        <w:rPr>
          <w:rFonts w:asciiTheme="minorHAnsi" w:eastAsia="Calibri" w:hAnsiTheme="minorHAnsi" w:cstheme="minorHAnsi"/>
          <w:b/>
        </w:rPr>
        <w:t>TI</w:t>
      </w:r>
      <w:r w:rsidRPr="00CA792F">
        <w:rPr>
          <w:rFonts w:asciiTheme="minorHAnsi" w:eastAsia="Calibri" w:hAnsiTheme="minorHAnsi" w:cstheme="minorHAnsi"/>
          <w:b/>
          <w:spacing w:val="-1"/>
        </w:rPr>
        <w:t>F</w:t>
      </w:r>
      <w:r w:rsidRPr="00CA792F">
        <w:rPr>
          <w:rFonts w:asciiTheme="minorHAnsi" w:eastAsia="Calibri" w:hAnsiTheme="minorHAnsi" w:cstheme="minorHAnsi"/>
          <w:b/>
        </w:rPr>
        <w:t>I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TIO</w:t>
      </w:r>
      <w:r w:rsidRPr="00CA792F">
        <w:rPr>
          <w:rFonts w:asciiTheme="minorHAnsi" w:eastAsia="Calibri" w:hAnsiTheme="minorHAnsi" w:cstheme="minorHAnsi"/>
          <w:b/>
          <w:spacing w:val="2"/>
        </w:rPr>
        <w:t>N</w:t>
      </w:r>
      <w:r w:rsidRPr="00CA792F">
        <w:rPr>
          <w:rFonts w:asciiTheme="minorHAnsi" w:eastAsia="Calibri" w:hAnsiTheme="minorHAnsi" w:cstheme="minorHAnsi"/>
          <w:b/>
        </w:rPr>
        <w:t>S</w:t>
      </w:r>
    </w:p>
    <w:p w14:paraId="289A415D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40CA638D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Sou</w:t>
      </w:r>
      <w:r w:rsidRPr="00CA792F">
        <w:rPr>
          <w:rFonts w:asciiTheme="minorHAnsi" w:eastAsia="Calibri" w:hAnsiTheme="minorHAnsi" w:cstheme="minorHAnsi"/>
          <w:b/>
        </w:rPr>
        <w:t>th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>in</w:t>
      </w:r>
      <w:r w:rsidRPr="00CA792F">
        <w:rPr>
          <w:rFonts w:asciiTheme="minorHAnsi" w:eastAsia="Calibri" w:hAnsiTheme="minorHAnsi" w:cstheme="minorHAnsi"/>
          <w:b/>
        </w:rPr>
        <w:t>a Pha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ma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 xml:space="preserve">st 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>e</w:t>
      </w:r>
      <w:r w:rsidRPr="00CA792F">
        <w:rPr>
          <w:rFonts w:asciiTheme="minorHAnsi" w:eastAsia="Calibri" w:hAnsiTheme="minorHAnsi" w:cstheme="minorHAnsi"/>
          <w:b/>
          <w:spacing w:val="2"/>
        </w:rPr>
        <w:t>n</w:t>
      </w:r>
      <w:r w:rsidRPr="00CA792F">
        <w:rPr>
          <w:rFonts w:asciiTheme="minorHAnsi" w:eastAsia="Calibri" w:hAnsiTheme="minorHAnsi" w:cstheme="minorHAnsi"/>
          <w:b/>
        </w:rPr>
        <w:t>se</w:t>
      </w:r>
    </w:p>
    <w:p w14:paraId="2F59FF1A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me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>an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H</w:t>
      </w:r>
      <w:r w:rsidRPr="00CA792F">
        <w:rPr>
          <w:rFonts w:asciiTheme="minorHAnsi" w:eastAsia="Calibri" w:hAnsiTheme="minorHAnsi" w:cstheme="minorHAnsi"/>
          <w:b/>
        </w:rPr>
        <w:t>ea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 xml:space="preserve">t 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ss</w:t>
      </w:r>
      <w:r w:rsidRPr="00CA792F">
        <w:rPr>
          <w:rFonts w:asciiTheme="minorHAnsi" w:eastAsia="Calibri" w:hAnsiTheme="minorHAnsi" w:cstheme="minorHAnsi"/>
          <w:b/>
          <w:spacing w:val="2"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ci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io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</w:rPr>
        <w:t>Bas</w:t>
      </w:r>
      <w:r w:rsidRPr="00CA792F">
        <w:rPr>
          <w:rFonts w:asciiTheme="minorHAnsi" w:eastAsia="Calibri" w:hAnsiTheme="minorHAnsi" w:cstheme="minorHAnsi"/>
          <w:b/>
          <w:spacing w:val="1"/>
        </w:rPr>
        <w:t>i</w:t>
      </w: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L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 xml:space="preserve">fe </w:t>
      </w:r>
      <w:r w:rsidRPr="00CA792F">
        <w:rPr>
          <w:rFonts w:asciiTheme="minorHAnsi" w:eastAsia="Calibri" w:hAnsiTheme="minorHAnsi" w:cstheme="minorHAnsi"/>
          <w:b/>
          <w:spacing w:val="-1"/>
        </w:rPr>
        <w:t>Suppo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t a</w:t>
      </w:r>
      <w:r w:rsidRPr="00CA792F">
        <w:rPr>
          <w:rFonts w:asciiTheme="minorHAnsi" w:eastAsia="Calibri" w:hAnsiTheme="minorHAnsi" w:cstheme="minorHAnsi"/>
          <w:b/>
          <w:spacing w:val="2"/>
        </w:rPr>
        <w:t>n</w:t>
      </w:r>
      <w:r w:rsidRPr="00CA792F">
        <w:rPr>
          <w:rFonts w:asciiTheme="minorHAnsi" w:eastAsia="Calibri" w:hAnsiTheme="minorHAnsi" w:cstheme="minorHAnsi"/>
          <w:b/>
        </w:rPr>
        <w:t>d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A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</w:rPr>
        <w:t xml:space="preserve">D                    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39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xp</w:t>
      </w:r>
      <w:r w:rsidRPr="00CA792F">
        <w:rPr>
          <w:rFonts w:asciiTheme="minorHAnsi" w:eastAsia="Calibri" w:hAnsiTheme="minorHAnsi" w:cstheme="minorHAnsi"/>
        </w:rPr>
        <w:t>ir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7/2011</w:t>
      </w:r>
    </w:p>
    <w:p w14:paraId="2A9C4AFC" w14:textId="77777777" w:rsidR="003C55D1" w:rsidRPr="00CA792F" w:rsidRDefault="007F2CEB">
      <w:pPr>
        <w:spacing w:before="32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me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ic</w:t>
      </w:r>
      <w:r w:rsidRPr="00CA792F">
        <w:rPr>
          <w:rFonts w:asciiTheme="minorHAnsi" w:eastAsia="Calibri" w:hAnsiTheme="minorHAnsi" w:cstheme="minorHAnsi"/>
          <w:b/>
        </w:rPr>
        <w:t>an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H</w:t>
      </w:r>
      <w:r w:rsidRPr="00CA792F">
        <w:rPr>
          <w:rFonts w:asciiTheme="minorHAnsi" w:eastAsia="Calibri" w:hAnsiTheme="minorHAnsi" w:cstheme="minorHAnsi"/>
          <w:b/>
        </w:rPr>
        <w:t>ea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 xml:space="preserve">t </w:t>
      </w:r>
      <w:r w:rsidRPr="00CA792F">
        <w:rPr>
          <w:rFonts w:asciiTheme="minorHAnsi" w:eastAsia="Calibri" w:hAnsiTheme="minorHAnsi" w:cstheme="minorHAnsi"/>
          <w:b/>
          <w:spacing w:val="-1"/>
        </w:rPr>
        <w:t>A</w:t>
      </w:r>
      <w:r w:rsidRPr="00CA792F">
        <w:rPr>
          <w:rFonts w:asciiTheme="minorHAnsi" w:eastAsia="Calibri" w:hAnsiTheme="minorHAnsi" w:cstheme="minorHAnsi"/>
          <w:b/>
        </w:rPr>
        <w:t>ss</w:t>
      </w:r>
      <w:r w:rsidRPr="00CA792F">
        <w:rPr>
          <w:rFonts w:asciiTheme="minorHAnsi" w:eastAsia="Calibri" w:hAnsiTheme="minorHAnsi" w:cstheme="minorHAnsi"/>
          <w:b/>
          <w:spacing w:val="2"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ci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2"/>
        </w:rPr>
        <w:t>t</w:t>
      </w:r>
      <w:r w:rsidRPr="00CA792F">
        <w:rPr>
          <w:rFonts w:asciiTheme="minorHAnsi" w:eastAsia="Calibri" w:hAnsiTheme="minorHAnsi" w:cstheme="minorHAnsi"/>
          <w:b/>
          <w:spacing w:val="-1"/>
        </w:rPr>
        <w:t>io</w:t>
      </w:r>
      <w:r w:rsidRPr="00CA792F">
        <w:rPr>
          <w:rFonts w:asciiTheme="minorHAnsi" w:eastAsia="Calibri" w:hAnsiTheme="minorHAnsi" w:cstheme="minorHAnsi"/>
          <w:b/>
        </w:rPr>
        <w:t>n</w:t>
      </w:r>
      <w:r w:rsidRPr="00CA792F">
        <w:rPr>
          <w:rFonts w:asciiTheme="minorHAnsi" w:eastAsia="Calibri" w:hAnsiTheme="minorHAnsi" w:cstheme="minorHAnsi"/>
          <w:b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-1"/>
        </w:rPr>
        <w:t>Ad</w:t>
      </w:r>
      <w:r w:rsidRPr="00CA792F">
        <w:rPr>
          <w:rFonts w:asciiTheme="minorHAnsi" w:eastAsia="Calibri" w:hAnsiTheme="minorHAnsi" w:cstheme="minorHAnsi"/>
          <w:b/>
          <w:spacing w:val="1"/>
        </w:rPr>
        <w:t>v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-1"/>
        </w:rPr>
        <w:t>nc</w:t>
      </w:r>
      <w:r w:rsidRPr="00CA792F">
        <w:rPr>
          <w:rFonts w:asciiTheme="minorHAnsi" w:eastAsia="Calibri" w:hAnsiTheme="minorHAnsi" w:cstheme="minorHAnsi"/>
          <w:b/>
        </w:rPr>
        <w:t>ed</w:t>
      </w:r>
      <w:r w:rsidRPr="00CA792F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b/>
          <w:spacing w:val="1"/>
        </w:rPr>
        <w:t>C</w:t>
      </w:r>
      <w:r w:rsidRPr="00CA792F">
        <w:rPr>
          <w:rFonts w:asciiTheme="minorHAnsi" w:eastAsia="Calibri" w:hAnsiTheme="minorHAnsi" w:cstheme="minorHAnsi"/>
          <w:b/>
        </w:rPr>
        <w:t>a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  <w:spacing w:val="-1"/>
        </w:rPr>
        <w:t>di</w:t>
      </w:r>
      <w:r w:rsidRPr="00CA792F">
        <w:rPr>
          <w:rFonts w:asciiTheme="minorHAnsi" w:eastAsia="Calibri" w:hAnsiTheme="minorHAnsi" w:cstheme="minorHAnsi"/>
          <w:b/>
          <w:spacing w:val="2"/>
        </w:rPr>
        <w:t>o</w:t>
      </w:r>
      <w:r w:rsidRPr="00CA792F">
        <w:rPr>
          <w:rFonts w:asciiTheme="minorHAnsi" w:eastAsia="Calibri" w:hAnsiTheme="minorHAnsi" w:cstheme="minorHAnsi"/>
          <w:b/>
          <w:spacing w:val="-1"/>
        </w:rPr>
        <w:t>v</w:t>
      </w:r>
      <w:r w:rsidRPr="00CA792F">
        <w:rPr>
          <w:rFonts w:asciiTheme="minorHAnsi" w:eastAsia="Calibri" w:hAnsiTheme="minorHAnsi" w:cstheme="minorHAnsi"/>
          <w:b/>
        </w:rPr>
        <w:t>as</w:t>
      </w:r>
      <w:r w:rsidRPr="00CA792F">
        <w:rPr>
          <w:rFonts w:asciiTheme="minorHAnsi" w:eastAsia="Calibri" w:hAnsiTheme="minorHAnsi" w:cstheme="minorHAnsi"/>
          <w:b/>
          <w:spacing w:val="-1"/>
        </w:rPr>
        <w:t>c</w:t>
      </w:r>
      <w:r w:rsidRPr="00CA792F">
        <w:rPr>
          <w:rFonts w:asciiTheme="minorHAnsi" w:eastAsia="Calibri" w:hAnsiTheme="minorHAnsi" w:cstheme="minorHAnsi"/>
          <w:b/>
          <w:spacing w:val="2"/>
        </w:rPr>
        <w:t>u</w:t>
      </w:r>
      <w:r w:rsidRPr="00CA792F">
        <w:rPr>
          <w:rFonts w:asciiTheme="minorHAnsi" w:eastAsia="Calibri" w:hAnsiTheme="minorHAnsi" w:cstheme="minorHAnsi"/>
          <w:b/>
          <w:spacing w:val="-1"/>
        </w:rPr>
        <w:t>l</w:t>
      </w:r>
      <w:r w:rsidRPr="00CA792F">
        <w:rPr>
          <w:rFonts w:asciiTheme="minorHAnsi" w:eastAsia="Calibri" w:hAnsiTheme="minorHAnsi" w:cstheme="minorHAnsi"/>
          <w:b/>
        </w:rPr>
        <w:t>ar</w:t>
      </w:r>
      <w:r w:rsidRPr="00CA792F">
        <w:rPr>
          <w:rFonts w:asciiTheme="minorHAnsi" w:eastAsia="Calibri" w:hAnsiTheme="minorHAnsi" w:cstheme="minorHAnsi"/>
          <w:b/>
          <w:spacing w:val="1"/>
        </w:rPr>
        <w:t xml:space="preserve"> L</w:t>
      </w:r>
      <w:r w:rsidRPr="00CA792F">
        <w:rPr>
          <w:rFonts w:asciiTheme="minorHAnsi" w:eastAsia="Calibri" w:hAnsiTheme="minorHAnsi" w:cstheme="minorHAnsi"/>
          <w:b/>
          <w:spacing w:val="-1"/>
        </w:rPr>
        <w:t>i</w:t>
      </w:r>
      <w:r w:rsidRPr="00CA792F">
        <w:rPr>
          <w:rFonts w:asciiTheme="minorHAnsi" w:eastAsia="Calibri" w:hAnsiTheme="minorHAnsi" w:cstheme="minorHAnsi"/>
          <w:b/>
        </w:rPr>
        <w:t xml:space="preserve">fe </w:t>
      </w:r>
      <w:r w:rsidRPr="00CA792F">
        <w:rPr>
          <w:rFonts w:asciiTheme="minorHAnsi" w:eastAsia="Calibri" w:hAnsiTheme="minorHAnsi" w:cstheme="minorHAnsi"/>
          <w:b/>
          <w:spacing w:val="-1"/>
        </w:rPr>
        <w:t>Supp</w:t>
      </w:r>
      <w:r w:rsidRPr="00CA792F">
        <w:rPr>
          <w:rFonts w:asciiTheme="minorHAnsi" w:eastAsia="Calibri" w:hAnsiTheme="minorHAnsi" w:cstheme="minorHAnsi"/>
          <w:b/>
          <w:spacing w:val="2"/>
        </w:rPr>
        <w:t>o</w:t>
      </w:r>
      <w:r w:rsidRPr="00CA792F">
        <w:rPr>
          <w:rFonts w:asciiTheme="minorHAnsi" w:eastAsia="Calibri" w:hAnsiTheme="minorHAnsi" w:cstheme="minorHAnsi"/>
          <w:b/>
          <w:spacing w:val="1"/>
        </w:rPr>
        <w:t>r</w:t>
      </w:r>
      <w:r w:rsidRPr="00CA792F">
        <w:rPr>
          <w:rFonts w:asciiTheme="minorHAnsi" w:eastAsia="Calibri" w:hAnsiTheme="minorHAnsi" w:cstheme="minorHAnsi"/>
          <w:b/>
        </w:rPr>
        <w:t>t</w:t>
      </w:r>
      <w:r w:rsidRPr="00CA792F">
        <w:rPr>
          <w:rFonts w:asciiTheme="minorHAnsi" w:eastAsia="Calibri" w:hAnsiTheme="minorHAnsi" w:cstheme="minorHAnsi"/>
          <w:b/>
        </w:rPr>
        <w:t xml:space="preserve">                                                      </w:t>
      </w:r>
      <w:r w:rsidRPr="00CA792F">
        <w:rPr>
          <w:rFonts w:asciiTheme="minorHAnsi" w:eastAsia="Calibri" w:hAnsiTheme="minorHAnsi" w:cstheme="minorHAnsi"/>
          <w:b/>
          <w:spacing w:val="26"/>
        </w:rPr>
        <w:t xml:space="preserve"> 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  <w:spacing w:val="-1"/>
        </w:rPr>
        <w:t>xp</w:t>
      </w:r>
      <w:r w:rsidRPr="00CA792F">
        <w:rPr>
          <w:rFonts w:asciiTheme="minorHAnsi" w:eastAsia="Calibri" w:hAnsiTheme="minorHAnsi" w:cstheme="minorHAnsi"/>
        </w:rPr>
        <w:t>ir</w:t>
      </w:r>
      <w:r w:rsidRPr="00CA792F">
        <w:rPr>
          <w:rFonts w:asciiTheme="minorHAnsi" w:eastAsia="Calibri" w:hAnsiTheme="minorHAnsi" w:cstheme="minorHAnsi"/>
          <w:spacing w:val="1"/>
        </w:rPr>
        <w:t>e</w:t>
      </w:r>
      <w:r w:rsidRPr="00CA792F">
        <w:rPr>
          <w:rFonts w:asciiTheme="minorHAnsi" w:eastAsia="Calibri" w:hAnsiTheme="minorHAnsi" w:cstheme="minorHAnsi"/>
        </w:rPr>
        <w:t>s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</w:rPr>
        <w:t>7/2011</w:t>
      </w:r>
    </w:p>
    <w:p w14:paraId="48F56469" w14:textId="77777777" w:rsidR="003C55D1" w:rsidRPr="00CA792F" w:rsidRDefault="003C55D1">
      <w:pPr>
        <w:spacing w:before="13" w:line="240" w:lineRule="exact"/>
        <w:rPr>
          <w:rFonts w:asciiTheme="minorHAnsi" w:hAnsiTheme="minorHAnsi" w:cstheme="minorHAnsi"/>
        </w:rPr>
      </w:pPr>
    </w:p>
    <w:p w14:paraId="0919F933" w14:textId="77777777" w:rsidR="003C55D1" w:rsidRPr="00CA792F" w:rsidRDefault="007F2CEB">
      <w:pPr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hAnsiTheme="minorHAnsi" w:cstheme="minorHAnsi"/>
        </w:rPr>
        <w:pict w14:anchorId="02610A41">
          <v:group id="_x0000_s1026" style="position:absolute;left:0;text-align:left;margin-left:70.6pt;margin-top:15pt;width:470.95pt;height:0;z-index:-251650560;mso-position-horizontal-relative:page" coordorigin="1412,300" coordsize="9419,0">
            <v:shape id="_x0000_s1027" style="position:absolute;left:1412;top:300;width:9419;height:0" coordorigin="1412,300" coordsize="9419,0" path="m1412,300r9419,e" filled="f" strokeweight=".58pt">
              <v:path arrowok="t"/>
            </v:shape>
            <w10:wrap anchorx="page"/>
          </v:group>
        </w:pict>
      </w:r>
      <w:r w:rsidRPr="00CA792F">
        <w:rPr>
          <w:rFonts w:asciiTheme="minorHAnsi" w:eastAsia="Calibri" w:hAnsiTheme="minorHAnsi" w:cstheme="minorHAnsi"/>
          <w:b/>
        </w:rPr>
        <w:t>R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F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R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  <w:spacing w:val="-1"/>
        </w:rPr>
        <w:t>N</w:t>
      </w:r>
      <w:r w:rsidRPr="00CA792F">
        <w:rPr>
          <w:rFonts w:asciiTheme="minorHAnsi" w:eastAsia="Calibri" w:hAnsiTheme="minorHAnsi" w:cstheme="minorHAnsi"/>
          <w:b/>
        </w:rPr>
        <w:t>C</w:t>
      </w:r>
      <w:r w:rsidRPr="00CA792F">
        <w:rPr>
          <w:rFonts w:asciiTheme="minorHAnsi" w:eastAsia="Calibri" w:hAnsiTheme="minorHAnsi" w:cstheme="minorHAnsi"/>
          <w:b/>
          <w:spacing w:val="1"/>
        </w:rPr>
        <w:t>E</w:t>
      </w:r>
      <w:r w:rsidRPr="00CA792F">
        <w:rPr>
          <w:rFonts w:asciiTheme="minorHAnsi" w:eastAsia="Calibri" w:hAnsiTheme="minorHAnsi" w:cstheme="minorHAnsi"/>
          <w:b/>
        </w:rPr>
        <w:t>S</w:t>
      </w:r>
    </w:p>
    <w:p w14:paraId="4479BFF7" w14:textId="77777777" w:rsidR="003C55D1" w:rsidRPr="00CA792F" w:rsidRDefault="003C55D1">
      <w:pPr>
        <w:spacing w:before="10" w:line="220" w:lineRule="exact"/>
        <w:rPr>
          <w:rFonts w:asciiTheme="minorHAnsi" w:hAnsiTheme="minorHAnsi" w:cstheme="minorHAnsi"/>
        </w:rPr>
      </w:pPr>
    </w:p>
    <w:p w14:paraId="0DC6478B" w14:textId="77777777" w:rsidR="003C55D1" w:rsidRPr="00CA792F" w:rsidRDefault="007F2CEB">
      <w:pPr>
        <w:spacing w:before="20"/>
        <w:ind w:left="220"/>
        <w:rPr>
          <w:rFonts w:asciiTheme="minorHAnsi" w:eastAsia="Calibri" w:hAnsiTheme="minorHAnsi" w:cstheme="minorHAnsi"/>
        </w:rPr>
      </w:pPr>
      <w:r w:rsidRPr="00CA792F">
        <w:rPr>
          <w:rFonts w:asciiTheme="minorHAnsi" w:eastAsia="Calibri" w:hAnsiTheme="minorHAnsi" w:cstheme="minorHAnsi"/>
          <w:spacing w:val="-1"/>
        </w:rPr>
        <w:t>A</w:t>
      </w:r>
      <w:r w:rsidRPr="00CA792F">
        <w:rPr>
          <w:rFonts w:asciiTheme="minorHAnsi" w:eastAsia="Calibri" w:hAnsiTheme="minorHAnsi" w:cstheme="minorHAnsi"/>
        </w:rPr>
        <w:t>vaila</w:t>
      </w:r>
      <w:r w:rsidRPr="00CA792F">
        <w:rPr>
          <w:rFonts w:asciiTheme="minorHAnsi" w:eastAsia="Calibri" w:hAnsiTheme="minorHAnsi" w:cstheme="minorHAnsi"/>
          <w:spacing w:val="-1"/>
        </w:rPr>
        <w:t>b</w:t>
      </w:r>
      <w:r w:rsidRPr="00CA792F">
        <w:rPr>
          <w:rFonts w:asciiTheme="minorHAnsi" w:eastAsia="Calibri" w:hAnsiTheme="minorHAnsi" w:cstheme="minorHAnsi"/>
        </w:rPr>
        <w:t>le</w:t>
      </w:r>
      <w:r w:rsidRPr="00CA792F">
        <w:rPr>
          <w:rFonts w:asciiTheme="minorHAnsi" w:eastAsia="Calibri" w:hAnsiTheme="minorHAnsi" w:cstheme="minorHAnsi"/>
          <w:spacing w:val="2"/>
        </w:rPr>
        <w:t xml:space="preserve"> </w:t>
      </w:r>
      <w:r w:rsidRPr="00CA792F">
        <w:rPr>
          <w:rFonts w:asciiTheme="minorHAnsi" w:eastAsia="Calibri" w:hAnsiTheme="minorHAnsi" w:cstheme="minorHAnsi"/>
          <w:spacing w:val="-1"/>
        </w:rPr>
        <w:t>up</w:t>
      </w:r>
      <w:r w:rsidRPr="00CA792F">
        <w:rPr>
          <w:rFonts w:asciiTheme="minorHAnsi" w:eastAsia="Calibri" w:hAnsiTheme="minorHAnsi" w:cstheme="minorHAnsi"/>
          <w:spacing w:val="1"/>
        </w:rPr>
        <w:t>o</w:t>
      </w:r>
      <w:r w:rsidRPr="00CA792F">
        <w:rPr>
          <w:rFonts w:asciiTheme="minorHAnsi" w:eastAsia="Calibri" w:hAnsiTheme="minorHAnsi" w:cstheme="minorHAnsi"/>
        </w:rPr>
        <w:t>n</w:t>
      </w:r>
      <w:r w:rsidRPr="00CA792F">
        <w:rPr>
          <w:rFonts w:asciiTheme="minorHAnsi" w:eastAsia="Calibri" w:hAnsiTheme="minorHAnsi" w:cstheme="minorHAnsi"/>
          <w:spacing w:val="-1"/>
        </w:rPr>
        <w:t xml:space="preserve"> </w:t>
      </w:r>
      <w:r w:rsidRPr="00CA792F">
        <w:rPr>
          <w:rFonts w:asciiTheme="minorHAnsi" w:eastAsia="Calibri" w:hAnsiTheme="minorHAnsi" w:cstheme="minorHAnsi"/>
          <w:spacing w:val="2"/>
        </w:rPr>
        <w:t>r</w:t>
      </w:r>
      <w:r w:rsidRPr="00CA792F">
        <w:rPr>
          <w:rFonts w:asciiTheme="minorHAnsi" w:eastAsia="Calibri" w:hAnsiTheme="minorHAnsi" w:cstheme="minorHAnsi"/>
          <w:spacing w:val="-1"/>
        </w:rPr>
        <w:t>eq</w:t>
      </w:r>
      <w:r w:rsidRPr="00CA792F">
        <w:rPr>
          <w:rFonts w:asciiTheme="minorHAnsi" w:eastAsia="Calibri" w:hAnsiTheme="minorHAnsi" w:cstheme="minorHAnsi"/>
          <w:spacing w:val="1"/>
        </w:rPr>
        <w:t>u</w:t>
      </w:r>
      <w:r w:rsidRPr="00CA792F">
        <w:rPr>
          <w:rFonts w:asciiTheme="minorHAnsi" w:eastAsia="Calibri" w:hAnsiTheme="minorHAnsi" w:cstheme="minorHAnsi"/>
          <w:spacing w:val="-1"/>
        </w:rPr>
        <w:t>es</w:t>
      </w:r>
      <w:r w:rsidRPr="00CA792F">
        <w:rPr>
          <w:rFonts w:asciiTheme="minorHAnsi" w:eastAsia="Calibri" w:hAnsiTheme="minorHAnsi" w:cstheme="minorHAnsi"/>
        </w:rPr>
        <w:t>t</w:t>
      </w:r>
    </w:p>
    <w:sectPr w:rsidR="003C55D1" w:rsidRPr="00CA792F">
      <w:pgSz w:w="12240" w:h="15840"/>
      <w:pgMar w:top="920" w:right="1200" w:bottom="280" w:left="1220" w:header="0" w:footer="11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DAFA4" w14:textId="77777777" w:rsidR="007F2CEB" w:rsidRDefault="007F2CEB">
      <w:r>
        <w:separator/>
      </w:r>
    </w:p>
  </w:endnote>
  <w:endnote w:type="continuationSeparator" w:id="0">
    <w:p w14:paraId="6B349413" w14:textId="77777777" w:rsidR="007F2CEB" w:rsidRDefault="007F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450D1" w14:textId="77777777" w:rsidR="003C55D1" w:rsidRDefault="007F2CEB">
    <w:pPr>
      <w:spacing w:line="200" w:lineRule="exact"/>
    </w:pPr>
    <w:r>
      <w:pict w14:anchorId="7F23E819">
        <v:group id="_x0000_s2050" style="position:absolute;margin-left:66.1pt;margin-top:719.2pt;width:479.95pt;height:24pt;z-index:-251659264;mso-position-horizontal-relative:page;mso-position-vertical-relative:page" coordorigin="1322,14384" coordsize="9599,480">
          <v:shape id="_x0000_s2053" style="position:absolute;left:1332;top:14404;width:8020;height:0" coordorigin="1332,14404" coordsize="8020,0" path="m1332,14404r8020,e" filled="f" strokecolor="gray" strokeweight=".37392mm">
            <v:path arrowok="t"/>
          </v:shape>
          <v:shape id="_x0000_s2052" style="position:absolute;left:9372;top:14404;width:1538;height:0" coordorigin="9372,14404" coordsize="1538,0" path="m9372,14404r1538,e" filled="f" strokecolor="gray" strokeweight=".37392mm">
            <v:path arrowok="t"/>
          </v:shape>
          <v:shape id="_x0000_s2051" style="position:absolute;left:9362;top:14395;width:0;height:458" coordorigin="9362,14395" coordsize="0,458" path="m9362,14395r,458e" filled="f" strokecolor="gray" strokeweight="1.06pt">
            <v:path arrowok="t"/>
          </v:shape>
          <w10:wrap anchorx="page" anchory="page"/>
        </v:group>
      </w:pict>
    </w:r>
    <w:r>
      <w:pict w14:anchorId="1F8C023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6.15pt;margin-top:721.45pt;width:53.55pt;height:22.05pt;z-index:-251658240;mso-position-horizontal-relative:page;mso-position-vertical-relative:page" filled="f" stroked="f">
          <v:textbox inset="0,0,0,0">
            <w:txbxContent>
              <w:p w14:paraId="593CD60F" w14:textId="77777777" w:rsidR="003C55D1" w:rsidRDefault="007F2CEB">
                <w:pPr>
                  <w:spacing w:line="200" w:lineRule="exact"/>
                  <w:ind w:left="40" w:right="-27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color w:val="80808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color w:val="808080"/>
                    <w:sz w:val="18"/>
                    <w:szCs w:val="18"/>
                  </w:rPr>
                  <w:t xml:space="preserve">    </w:t>
                </w:r>
                <w:r>
                  <w:rPr>
                    <w:rFonts w:ascii="Calibri" w:eastAsia="Calibri" w:hAnsi="Calibri" w:cs="Calibri"/>
                    <w:color w:val="808080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808080"/>
                    <w:spacing w:val="-1"/>
                    <w:sz w:val="18"/>
                    <w:szCs w:val="18"/>
                  </w:rPr>
                  <w:t>An</w:t>
                </w:r>
                <w:r>
                  <w:rPr>
                    <w:rFonts w:ascii="Calibri" w:eastAsia="Calibri" w:hAnsi="Calibri" w:cs="Calibri"/>
                    <w:color w:val="808080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Calibri" w:eastAsia="Calibri" w:hAnsi="Calibri" w:cs="Calibri"/>
                    <w:color w:val="808080"/>
                    <w:spacing w:val="-1"/>
                    <w:sz w:val="18"/>
                    <w:szCs w:val="18"/>
                  </w:rPr>
                  <w:t>e</w:t>
                </w:r>
                <w:r>
                  <w:rPr>
                    <w:rFonts w:ascii="Calibri" w:eastAsia="Calibri" w:hAnsi="Calibri" w:cs="Calibri"/>
                    <w:color w:val="808080"/>
                    <w:sz w:val="18"/>
                    <w:szCs w:val="18"/>
                  </w:rPr>
                  <w:t>r</w:t>
                </w:r>
                <w:r>
                  <w:rPr>
                    <w:rFonts w:ascii="Calibri" w:eastAsia="Calibri" w:hAnsi="Calibri" w:cs="Calibri"/>
                    <w:color w:val="808080"/>
                    <w:spacing w:val="-1"/>
                    <w:sz w:val="18"/>
                    <w:szCs w:val="18"/>
                  </w:rPr>
                  <w:t>s</w:t>
                </w:r>
                <w:r>
                  <w:rPr>
                    <w:rFonts w:ascii="Calibri" w:eastAsia="Calibri" w:hAnsi="Calibri" w:cs="Calibri"/>
                    <w:color w:val="808080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Calibri" w:eastAsia="Calibri" w:hAnsi="Calibri" w:cs="Calibri"/>
                    <w:color w:val="808080"/>
                    <w:sz w:val="18"/>
                    <w:szCs w:val="18"/>
                  </w:rPr>
                  <w:t>n</w:t>
                </w:r>
              </w:p>
              <w:p w14:paraId="0DECE980" w14:textId="77777777" w:rsidR="003C55D1" w:rsidRDefault="007F2CEB">
                <w:pPr>
                  <w:spacing w:before="1"/>
                  <w:ind w:left="347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color w:val="808080"/>
                    <w:sz w:val="18"/>
                    <w:szCs w:val="18"/>
                  </w:rPr>
                  <w:t>10.10.10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1D4E4" w14:textId="77777777" w:rsidR="007F2CEB" w:rsidRDefault="007F2CEB">
      <w:r>
        <w:separator/>
      </w:r>
    </w:p>
  </w:footnote>
  <w:footnote w:type="continuationSeparator" w:id="0">
    <w:p w14:paraId="527E6652" w14:textId="77777777" w:rsidR="007F2CEB" w:rsidRDefault="007F2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86921"/>
    <w:multiLevelType w:val="multilevel"/>
    <w:tmpl w:val="CA7699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5D1"/>
    <w:rsid w:val="003C55D1"/>
    <w:rsid w:val="007F2CEB"/>
    <w:rsid w:val="00CA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23B46C8"/>
  <w15:docId w15:val="{A2E12554-EFAC-4605-8DE8-EFF67D9C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2167</Words>
  <Characters>12352</Characters>
  <Application>Microsoft Office Word</Application>
  <DocSecurity>0</DocSecurity>
  <Lines>102</Lines>
  <Paragraphs>28</Paragraphs>
  <ScaleCrop>false</ScaleCrop>
  <Company/>
  <LinksUpToDate>false</LinksUpToDate>
  <CharactersWithSpaces>14491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2021-04-12T12:24:00Z</dcterms:created>
  <dcterms:modified xsi:type="dcterms:W3CDTF">2021-04-12T12:28:00Z</dcterms:modified>
</cp:coreProperties>
</file>