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7EEC55" w14:textId="4AE389AE" w:rsidR="00306D88" w:rsidRPr="00306D88" w:rsidRDefault="00306D88" w:rsidP="00306D88">
      <w:pPr>
        <w:ind w:right="80"/>
        <w:jc w:val="both"/>
        <w:rPr>
          <w:rFonts w:asciiTheme="majorHAnsi" w:eastAsia="Arial" w:hAnsiTheme="majorHAnsi" w:cs="Arial"/>
          <w:b/>
          <w:bCs/>
          <w:spacing w:val="3"/>
          <w:sz w:val="22"/>
          <w:szCs w:val="22"/>
        </w:rPr>
      </w:pPr>
      <w:r w:rsidRPr="00306D88">
        <w:rPr>
          <w:rFonts w:ascii="Calibri" w:hAnsi="Calibri" w:cs="Calibri"/>
          <w:b/>
          <w:bCs/>
          <w:sz w:val="22"/>
          <w:szCs w:val="22"/>
        </w:rPr>
        <w:t>Paolo Ayers</w:t>
      </w:r>
    </w:p>
    <w:p w14:paraId="18300C38" w14:textId="469E6B15" w:rsidR="00496D28" w:rsidRPr="00306D88" w:rsidRDefault="00306D88" w:rsidP="00306D88">
      <w:pPr>
        <w:ind w:right="80"/>
        <w:jc w:val="both"/>
        <w:rPr>
          <w:rFonts w:asciiTheme="majorHAnsi" w:eastAsia="Arial" w:hAnsiTheme="majorHAnsi" w:cs="Arial"/>
          <w:bCs/>
          <w:sz w:val="22"/>
          <w:szCs w:val="22"/>
        </w:rPr>
      </w:pPr>
      <w:r w:rsidRPr="00306D88">
        <w:rPr>
          <w:rFonts w:asciiTheme="majorHAnsi" w:eastAsia="Arial" w:hAnsiTheme="majorHAnsi" w:cs="Arial"/>
          <w:bCs/>
          <w:spacing w:val="3"/>
          <w:sz w:val="22"/>
          <w:szCs w:val="22"/>
        </w:rPr>
        <w:t>9</w:t>
      </w:r>
      <w:r w:rsidRPr="00306D88">
        <w:rPr>
          <w:rFonts w:asciiTheme="majorHAnsi" w:eastAsia="Arial" w:hAnsiTheme="majorHAnsi" w:cs="Arial"/>
          <w:bCs/>
          <w:spacing w:val="-4"/>
          <w:sz w:val="22"/>
          <w:szCs w:val="22"/>
        </w:rPr>
        <w:t>9</w:t>
      </w:r>
      <w:r w:rsidRPr="00306D88">
        <w:rPr>
          <w:rFonts w:asciiTheme="majorHAnsi" w:eastAsia="Arial" w:hAnsiTheme="majorHAnsi" w:cs="Arial"/>
          <w:bCs/>
          <w:sz w:val="22"/>
          <w:szCs w:val="22"/>
        </w:rPr>
        <w:t>9</w:t>
      </w:r>
      <w:r w:rsidRPr="00306D88">
        <w:rPr>
          <w:rFonts w:asciiTheme="majorHAnsi" w:eastAsia="Arial" w:hAnsiTheme="majorHAnsi" w:cs="Arial"/>
          <w:bCs/>
          <w:spacing w:val="-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Cs/>
          <w:spacing w:val="5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bCs/>
          <w:spacing w:val="-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Cs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Cs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Cs/>
          <w:spacing w:val="2"/>
          <w:sz w:val="22"/>
          <w:szCs w:val="22"/>
        </w:rPr>
        <w:t xml:space="preserve"> S</w:t>
      </w:r>
      <w:r w:rsidRPr="00306D88">
        <w:rPr>
          <w:rFonts w:asciiTheme="majorHAnsi" w:eastAsia="Arial" w:hAnsiTheme="majorHAnsi" w:cs="Arial"/>
          <w:bCs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Cs/>
          <w:spacing w:val="-6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Cs/>
          <w:spacing w:val="3"/>
          <w:sz w:val="22"/>
          <w:szCs w:val="22"/>
        </w:rPr>
        <w:t>ee</w:t>
      </w:r>
      <w:r w:rsidRPr="00306D88">
        <w:rPr>
          <w:rFonts w:asciiTheme="majorHAnsi" w:eastAsia="Arial" w:hAnsiTheme="majorHAnsi" w:cs="Arial"/>
          <w:bCs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Cs/>
          <w:sz w:val="22"/>
          <w:szCs w:val="22"/>
        </w:rPr>
        <w:t xml:space="preserve">                                                                                                                       </w:t>
      </w:r>
      <w:r w:rsidRPr="00306D88">
        <w:rPr>
          <w:rFonts w:asciiTheme="majorHAnsi" w:eastAsia="Arial" w:hAnsiTheme="majorHAnsi" w:cs="Arial"/>
          <w:bCs/>
          <w:spacing w:val="1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Cs/>
          <w:spacing w:val="3"/>
          <w:sz w:val="22"/>
          <w:szCs w:val="22"/>
        </w:rPr>
        <w:t>9</w:t>
      </w:r>
      <w:r w:rsidRPr="00306D88">
        <w:rPr>
          <w:rFonts w:asciiTheme="majorHAnsi" w:eastAsia="Arial" w:hAnsiTheme="majorHAnsi" w:cs="Arial"/>
          <w:bCs/>
          <w:spacing w:val="-4"/>
          <w:sz w:val="22"/>
          <w:szCs w:val="22"/>
        </w:rPr>
        <w:t>9</w:t>
      </w:r>
      <w:r w:rsidRPr="00306D88">
        <w:rPr>
          <w:rFonts w:asciiTheme="majorHAnsi" w:eastAsia="Arial" w:hAnsiTheme="majorHAnsi" w:cs="Arial"/>
          <w:bCs/>
          <w:spacing w:val="3"/>
          <w:sz w:val="22"/>
          <w:szCs w:val="22"/>
        </w:rPr>
        <w:t>9</w:t>
      </w:r>
      <w:r w:rsidRPr="00306D88">
        <w:rPr>
          <w:rFonts w:asciiTheme="majorHAnsi" w:eastAsia="Arial" w:hAnsiTheme="majorHAnsi" w:cs="Arial"/>
          <w:bCs/>
          <w:spacing w:val="2"/>
          <w:w w:val="101"/>
          <w:sz w:val="22"/>
          <w:szCs w:val="22"/>
        </w:rPr>
        <w:t>.</w:t>
      </w:r>
      <w:r w:rsidRPr="00306D88">
        <w:rPr>
          <w:rFonts w:asciiTheme="majorHAnsi" w:eastAsia="Arial" w:hAnsiTheme="majorHAnsi" w:cs="Arial"/>
          <w:bCs/>
          <w:spacing w:val="-4"/>
          <w:sz w:val="22"/>
          <w:szCs w:val="22"/>
        </w:rPr>
        <w:t>99</w:t>
      </w:r>
      <w:r w:rsidRPr="00306D88">
        <w:rPr>
          <w:rFonts w:asciiTheme="majorHAnsi" w:eastAsia="Arial" w:hAnsiTheme="majorHAnsi" w:cs="Arial"/>
          <w:bCs/>
          <w:spacing w:val="3"/>
          <w:sz w:val="22"/>
          <w:szCs w:val="22"/>
        </w:rPr>
        <w:t>9</w:t>
      </w:r>
      <w:r w:rsidRPr="00306D88">
        <w:rPr>
          <w:rFonts w:asciiTheme="majorHAnsi" w:eastAsia="Arial" w:hAnsiTheme="majorHAnsi" w:cs="Arial"/>
          <w:bCs/>
          <w:spacing w:val="2"/>
          <w:w w:val="101"/>
          <w:sz w:val="22"/>
          <w:szCs w:val="22"/>
        </w:rPr>
        <w:t>.</w:t>
      </w:r>
      <w:r w:rsidRPr="00306D88">
        <w:rPr>
          <w:rFonts w:asciiTheme="majorHAnsi" w:eastAsia="Arial" w:hAnsiTheme="majorHAnsi" w:cs="Arial"/>
          <w:bCs/>
          <w:spacing w:val="-4"/>
          <w:sz w:val="22"/>
          <w:szCs w:val="22"/>
        </w:rPr>
        <w:t>99</w:t>
      </w:r>
      <w:r w:rsidRPr="00306D88">
        <w:rPr>
          <w:rFonts w:asciiTheme="majorHAnsi" w:eastAsia="Arial" w:hAnsiTheme="majorHAnsi" w:cs="Arial"/>
          <w:bCs/>
          <w:spacing w:val="3"/>
          <w:sz w:val="22"/>
          <w:szCs w:val="22"/>
        </w:rPr>
        <w:t>9</w:t>
      </w:r>
      <w:r w:rsidRPr="00306D88">
        <w:rPr>
          <w:rFonts w:asciiTheme="majorHAnsi" w:eastAsia="Arial" w:hAnsiTheme="majorHAnsi" w:cs="Arial"/>
          <w:bCs/>
          <w:sz w:val="22"/>
          <w:szCs w:val="22"/>
        </w:rPr>
        <w:t>9</w:t>
      </w:r>
    </w:p>
    <w:p w14:paraId="0651880E" w14:textId="6788D9C6" w:rsidR="00496D28" w:rsidRPr="00306D88" w:rsidRDefault="00306D88" w:rsidP="00306D88">
      <w:pPr>
        <w:spacing w:line="220" w:lineRule="exact"/>
        <w:ind w:right="85"/>
        <w:jc w:val="both"/>
        <w:rPr>
          <w:rFonts w:asciiTheme="majorHAnsi" w:eastAsia="Arial" w:hAnsiTheme="majorHAnsi" w:cs="Arial"/>
          <w:bCs/>
          <w:sz w:val="22"/>
          <w:szCs w:val="22"/>
        </w:rPr>
      </w:pPr>
      <w:r w:rsidRPr="00306D88">
        <w:rPr>
          <w:rFonts w:asciiTheme="majorHAnsi" w:eastAsia="Arial" w:hAnsiTheme="majorHAnsi" w:cs="Arial"/>
          <w:bCs/>
          <w:spacing w:val="-9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Cs/>
          <w:spacing w:val="-1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Cs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bCs/>
          <w:spacing w:val="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Cs/>
          <w:spacing w:val="6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Cs/>
          <w:spacing w:val="-8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bCs/>
          <w:spacing w:val="8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bCs/>
          <w:spacing w:val="-8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Cs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bCs/>
          <w:spacing w:val="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Cs/>
          <w:spacing w:val="-2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Cs/>
          <w:sz w:val="22"/>
          <w:szCs w:val="22"/>
        </w:rPr>
        <w:t xml:space="preserve">Y - </w:t>
      </w:r>
      <w:r w:rsidRPr="00306D88">
        <w:rPr>
          <w:rFonts w:asciiTheme="majorHAnsi" w:eastAsia="Arial" w:hAnsiTheme="majorHAnsi" w:cs="Arial"/>
          <w:bCs/>
          <w:spacing w:val="-4"/>
          <w:sz w:val="22"/>
          <w:szCs w:val="22"/>
        </w:rPr>
        <w:t>9</w:t>
      </w:r>
      <w:r w:rsidRPr="00306D88">
        <w:rPr>
          <w:rFonts w:asciiTheme="majorHAnsi" w:eastAsia="Arial" w:hAnsiTheme="majorHAnsi" w:cs="Arial"/>
          <w:bCs/>
          <w:spacing w:val="3"/>
          <w:sz w:val="22"/>
          <w:szCs w:val="22"/>
        </w:rPr>
        <w:t>9</w:t>
      </w:r>
      <w:r w:rsidRPr="00306D88">
        <w:rPr>
          <w:rFonts w:asciiTheme="majorHAnsi" w:eastAsia="Arial" w:hAnsiTheme="majorHAnsi" w:cs="Arial"/>
          <w:bCs/>
          <w:spacing w:val="-4"/>
          <w:sz w:val="22"/>
          <w:szCs w:val="22"/>
        </w:rPr>
        <w:t>9</w:t>
      </w:r>
      <w:r w:rsidRPr="00306D88">
        <w:rPr>
          <w:rFonts w:asciiTheme="majorHAnsi" w:eastAsia="Arial" w:hAnsiTheme="majorHAnsi" w:cs="Arial"/>
          <w:bCs/>
          <w:spacing w:val="3"/>
          <w:sz w:val="22"/>
          <w:szCs w:val="22"/>
        </w:rPr>
        <w:t>9</w:t>
      </w:r>
      <w:r w:rsidRPr="00306D88">
        <w:rPr>
          <w:rFonts w:asciiTheme="majorHAnsi" w:eastAsia="Arial" w:hAnsiTheme="majorHAnsi" w:cs="Arial"/>
          <w:bCs/>
          <w:sz w:val="22"/>
          <w:szCs w:val="22"/>
        </w:rPr>
        <w:t>9</w:t>
      </w:r>
      <w:r w:rsidRPr="00306D88">
        <w:rPr>
          <w:rFonts w:asciiTheme="majorHAnsi" w:eastAsia="Arial" w:hAnsiTheme="majorHAnsi" w:cs="Arial"/>
          <w:bCs/>
          <w:sz w:val="22"/>
          <w:szCs w:val="22"/>
        </w:rPr>
        <w:t xml:space="preserve">                                                                                                  </w:t>
      </w:r>
      <w:r w:rsidRPr="00306D88">
        <w:rPr>
          <w:rFonts w:asciiTheme="majorHAnsi" w:eastAsia="Arial" w:hAnsiTheme="majorHAnsi" w:cs="Arial"/>
          <w:bCs/>
          <w:spacing w:val="30"/>
          <w:sz w:val="22"/>
          <w:szCs w:val="22"/>
        </w:rPr>
        <w:t xml:space="preserve"> </w:t>
      </w:r>
      <w:hyperlink r:id="rId5" w:history="1">
        <w:r w:rsidRPr="008D3B64">
          <w:rPr>
            <w:rStyle w:val="Hyperlink"/>
            <w:rFonts w:asciiTheme="majorHAnsi" w:eastAsia="Arial" w:hAnsiTheme="majorHAnsi" w:cs="Arial"/>
            <w:bCs/>
            <w:spacing w:val="-4"/>
            <w:sz w:val="22"/>
            <w:szCs w:val="22"/>
          </w:rPr>
          <w:t>paolo@gmail.com</w:t>
        </w:r>
      </w:hyperlink>
    </w:p>
    <w:p w14:paraId="00DD2E0C" w14:textId="77777777" w:rsidR="00496D28" w:rsidRPr="00306D88" w:rsidRDefault="00496D28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403C353C" w14:textId="77777777" w:rsidR="00496D28" w:rsidRPr="00306D88" w:rsidRDefault="00496D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D32573" w14:textId="77777777" w:rsidR="00496D28" w:rsidRPr="00306D88" w:rsidRDefault="00496D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20C35E" w14:textId="081764E3" w:rsidR="00496D28" w:rsidRPr="00306D88" w:rsidRDefault="00306D88" w:rsidP="00306D88">
      <w:pPr>
        <w:ind w:left="101" w:right="8206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Arial" w:hAnsiTheme="majorHAnsi" w:cs="Arial"/>
          <w:b/>
          <w:w w:val="103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b/>
          <w:spacing w:val="-6"/>
          <w:w w:val="10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b/>
          <w:spacing w:val="11"/>
          <w:w w:val="103"/>
          <w:sz w:val="22"/>
          <w:szCs w:val="22"/>
        </w:rPr>
        <w:t>MM</w:t>
      </w:r>
      <w:r w:rsidRPr="00306D88">
        <w:rPr>
          <w:rFonts w:asciiTheme="majorHAnsi" w:eastAsia="Arial" w:hAnsiTheme="majorHAnsi" w:cs="Arial"/>
          <w:b/>
          <w:spacing w:val="-6"/>
          <w:w w:val="10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/>
          <w:w w:val="103"/>
          <w:sz w:val="22"/>
          <w:szCs w:val="22"/>
        </w:rPr>
        <w:t>Y</w:t>
      </w:r>
    </w:p>
    <w:p w14:paraId="33F3EABB" w14:textId="4C6C6C7F" w:rsidR="00496D28" w:rsidRPr="00306D88" w:rsidRDefault="00306D88">
      <w:pPr>
        <w:spacing w:line="252" w:lineRule="auto"/>
        <w:ind w:left="101" w:right="100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ou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l  </w:t>
      </w:r>
      <w:r w:rsidRPr="00306D88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e  </w:t>
      </w:r>
      <w:r w:rsidRPr="00306D88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ss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l  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wi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306D88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7"/>
          <w:sz w:val="22"/>
          <w:szCs w:val="22"/>
        </w:rPr>
        <w:t>x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e  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7"/>
          <w:sz w:val="22"/>
          <w:szCs w:val="22"/>
        </w:rPr>
        <w:t>x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e 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g 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306D88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306D88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x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7"/>
          <w:w w:val="104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w w:val="104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  </w:t>
      </w:r>
      <w:r w:rsidRPr="00306D88">
        <w:rPr>
          <w:rFonts w:asciiTheme="majorHAnsi" w:eastAsia="Arial" w:hAnsiTheme="majorHAnsi" w:cs="Arial"/>
          <w:spacing w:val="-2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s.   </w:t>
      </w:r>
      <w:r w:rsidRPr="00306D88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>k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306D88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306D88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306D88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s, </w:t>
      </w:r>
      <w:r w:rsidRPr="00306D88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j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306D88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06D88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306D88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306D88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rr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0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s.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   </w:t>
      </w:r>
      <w:r w:rsidRPr="00306D88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ce 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306D88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 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306D88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,  </w:t>
      </w:r>
      <w:r w:rsidRPr="00306D88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e  </w:t>
      </w:r>
      <w:r w:rsidRPr="00306D88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x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t  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r  </w:t>
      </w:r>
      <w:r w:rsidRPr="00306D88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, 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d  </w:t>
      </w:r>
      <w:r w:rsidRPr="00306D88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9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  </w:t>
      </w:r>
      <w:r w:rsidRPr="00306D88">
        <w:rPr>
          <w:rFonts w:asciiTheme="majorHAnsi" w:eastAsia="Arial" w:hAnsiTheme="majorHAnsi" w:cs="Arial"/>
          <w:spacing w:val="-1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306D88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l  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f 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306D88">
        <w:rPr>
          <w:rFonts w:asciiTheme="majorHAnsi" w:eastAsia="Arial" w:hAnsiTheme="majorHAnsi" w:cs="Arial"/>
          <w:spacing w:val="3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06D88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.  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ili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ze </w:t>
      </w:r>
      <w:r w:rsidRPr="00306D88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306D88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an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z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na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306D88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nn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306D88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an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306D88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sk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ill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5"/>
          <w:w w:val="104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7"/>
          <w:w w:val="104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y.</w:t>
      </w:r>
    </w:p>
    <w:p w14:paraId="2F80CBE5" w14:textId="77777777" w:rsidR="00496D28" w:rsidRPr="00306D88" w:rsidRDefault="00496D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B1AE05D" w14:textId="77777777" w:rsidR="00496D28" w:rsidRPr="00306D88" w:rsidRDefault="00496D28">
      <w:pPr>
        <w:spacing w:before="12" w:line="280" w:lineRule="exact"/>
        <w:rPr>
          <w:rFonts w:asciiTheme="majorHAnsi" w:hAnsiTheme="majorHAnsi"/>
          <w:sz w:val="22"/>
          <w:szCs w:val="22"/>
        </w:rPr>
      </w:pPr>
    </w:p>
    <w:p w14:paraId="0F3AD956" w14:textId="048617C9" w:rsidR="00496D28" w:rsidRPr="00306D88" w:rsidRDefault="00306D88" w:rsidP="00306D88">
      <w:pPr>
        <w:ind w:left="101" w:right="7162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b/>
          <w:spacing w:val="-5"/>
          <w:w w:val="10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b/>
          <w:spacing w:val="11"/>
          <w:w w:val="103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b/>
          <w:w w:val="103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b/>
          <w:spacing w:val="-6"/>
          <w:w w:val="10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b/>
          <w:spacing w:val="6"/>
          <w:w w:val="103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w w:val="103"/>
          <w:sz w:val="22"/>
          <w:szCs w:val="22"/>
        </w:rPr>
        <w:t>ER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w w:val="103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b/>
          <w:spacing w:val="8"/>
          <w:w w:val="103"/>
          <w:sz w:val="22"/>
          <w:szCs w:val="22"/>
        </w:rPr>
        <w:t>K</w:t>
      </w:r>
      <w:r w:rsidRPr="00306D88">
        <w:rPr>
          <w:rFonts w:asciiTheme="majorHAnsi" w:eastAsia="Arial" w:hAnsiTheme="majorHAnsi" w:cs="Arial"/>
          <w:b/>
          <w:spacing w:val="-1"/>
          <w:w w:val="103"/>
          <w:sz w:val="22"/>
          <w:szCs w:val="22"/>
        </w:rPr>
        <w:t>ILL</w:t>
      </w:r>
      <w:r w:rsidRPr="00306D88">
        <w:rPr>
          <w:rFonts w:asciiTheme="majorHAnsi" w:eastAsia="Arial" w:hAnsiTheme="majorHAnsi" w:cs="Arial"/>
          <w:b/>
          <w:w w:val="103"/>
          <w:sz w:val="22"/>
          <w:szCs w:val="22"/>
        </w:rPr>
        <w:t>S</w:t>
      </w:r>
    </w:p>
    <w:p w14:paraId="5FB08378" w14:textId="77777777" w:rsidR="00496D28" w:rsidRPr="00306D88" w:rsidRDefault="00306D88">
      <w:pPr>
        <w:ind w:left="101" w:right="874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1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5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7"/>
          <w:sz w:val="22"/>
          <w:szCs w:val="22"/>
        </w:rPr>
        <w:t>x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3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cc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ss,</w:t>
      </w:r>
      <w:r w:rsidRPr="00306D88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(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se</w:t>
      </w:r>
      <w:r w:rsidRPr="00306D88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7"/>
          <w:w w:val="104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7"/>
          <w:w w:val="104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)</w:t>
      </w:r>
    </w:p>
    <w:p w14:paraId="11B07A86" w14:textId="768B2983" w:rsidR="00496D28" w:rsidRPr="00306D88" w:rsidRDefault="00306D88">
      <w:pPr>
        <w:spacing w:before="12"/>
        <w:ind w:left="101" w:right="4665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6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Ph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ho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10"/>
          <w:w w:val="104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4</w:t>
      </w:r>
    </w:p>
    <w:p w14:paraId="3A5917AF" w14:textId="77777777" w:rsidR="00496D28" w:rsidRPr="00306D88" w:rsidRDefault="00306D88">
      <w:pPr>
        <w:tabs>
          <w:tab w:val="left" w:pos="460"/>
        </w:tabs>
        <w:spacing w:before="12" w:line="249" w:lineRule="auto"/>
        <w:ind w:left="461" w:right="101" w:hanging="360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></w:t>
      </w:r>
      <w:r w:rsidRPr="00306D88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/</w:t>
      </w:r>
      <w:r w:rsidRPr="00306D88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JD</w:t>
      </w:r>
      <w:r w:rsidRPr="00306D88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s, 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306D88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7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s,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1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7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306D88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s,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k,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P</w:t>
      </w:r>
    </w:p>
    <w:p w14:paraId="06EE667A" w14:textId="77777777" w:rsidR="00496D28" w:rsidRPr="00306D88" w:rsidRDefault="00496D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DDF7E4" w14:textId="77777777" w:rsidR="00496D28" w:rsidRPr="00306D88" w:rsidRDefault="00496D28">
      <w:pPr>
        <w:spacing w:before="7" w:line="280" w:lineRule="exact"/>
        <w:rPr>
          <w:rFonts w:asciiTheme="majorHAnsi" w:hAnsiTheme="majorHAnsi"/>
          <w:sz w:val="22"/>
          <w:szCs w:val="22"/>
        </w:rPr>
      </w:pPr>
    </w:p>
    <w:p w14:paraId="5ADCFE2E" w14:textId="274B19CA" w:rsidR="00496D28" w:rsidRPr="00306D88" w:rsidRDefault="00306D88" w:rsidP="00306D88">
      <w:pPr>
        <w:ind w:left="101" w:right="5947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Arial" w:hAnsiTheme="majorHAnsi" w:cs="Arial"/>
          <w:b/>
          <w:spacing w:val="-7"/>
          <w:w w:val="103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b/>
          <w:spacing w:val="8"/>
          <w:w w:val="103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b/>
          <w:spacing w:val="-1"/>
          <w:w w:val="103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b/>
          <w:w w:val="103"/>
          <w:sz w:val="22"/>
          <w:szCs w:val="22"/>
        </w:rPr>
        <w:t>ES</w:t>
      </w:r>
      <w:r w:rsidRPr="00306D88">
        <w:rPr>
          <w:rFonts w:asciiTheme="majorHAnsi" w:eastAsia="Arial" w:hAnsiTheme="majorHAnsi" w:cs="Arial"/>
          <w:b/>
          <w:spacing w:val="7"/>
          <w:w w:val="103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b/>
          <w:spacing w:val="-1"/>
          <w:w w:val="103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NA</w:t>
      </w:r>
      <w:r w:rsidRPr="00306D88">
        <w:rPr>
          <w:rFonts w:asciiTheme="majorHAnsi" w:eastAsia="Arial" w:hAnsiTheme="majorHAnsi" w:cs="Arial"/>
          <w:b/>
          <w:w w:val="103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7"/>
          <w:w w:val="103"/>
          <w:sz w:val="22"/>
          <w:szCs w:val="22"/>
        </w:rPr>
        <w:t>EX</w:t>
      </w:r>
      <w:r w:rsidRPr="00306D88">
        <w:rPr>
          <w:rFonts w:asciiTheme="majorHAnsi" w:eastAsia="Arial" w:hAnsiTheme="majorHAnsi" w:cs="Arial"/>
          <w:b/>
          <w:spacing w:val="-7"/>
          <w:w w:val="103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b/>
          <w:w w:val="10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/>
          <w:spacing w:val="6"/>
          <w:w w:val="103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7"/>
          <w:w w:val="10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b/>
          <w:spacing w:val="-6"/>
          <w:w w:val="10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b/>
          <w:w w:val="103"/>
          <w:sz w:val="22"/>
          <w:szCs w:val="22"/>
        </w:rPr>
        <w:t>E</w:t>
      </w:r>
    </w:p>
    <w:p w14:paraId="6B100320" w14:textId="77777777" w:rsidR="00496D28" w:rsidRPr="00306D88" w:rsidRDefault="00306D88">
      <w:pPr>
        <w:ind w:left="101" w:right="90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Arial" w:hAnsiTheme="majorHAnsi" w:cs="Arial"/>
          <w:b/>
          <w:spacing w:val="-7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BC</w:t>
      </w:r>
      <w:r w:rsidRPr="00306D88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pacing w:val="6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.,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7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b/>
          <w:spacing w:val="3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 xml:space="preserve">NY                                                                                                  </w:t>
      </w:r>
      <w:r w:rsidRPr="00306D88">
        <w:rPr>
          <w:rFonts w:asciiTheme="majorHAnsi" w:eastAsia="Arial" w:hAnsiTheme="majorHAnsi" w:cs="Arial"/>
          <w:b/>
          <w:spacing w:val="3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200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8</w:t>
      </w:r>
      <w:r w:rsidRPr="00306D88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–</w:t>
      </w:r>
      <w:r w:rsidRPr="00306D88">
        <w:rPr>
          <w:rFonts w:asciiTheme="majorHAnsi" w:eastAsia="Arial" w:hAnsiTheme="majorHAnsi" w:cs="Arial"/>
          <w:b/>
          <w:spacing w:val="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2010</w:t>
      </w:r>
    </w:p>
    <w:p w14:paraId="6054C95A" w14:textId="77777777" w:rsidR="00496D28" w:rsidRPr="00306D88" w:rsidRDefault="00306D88">
      <w:pPr>
        <w:spacing w:before="3"/>
        <w:ind w:left="101" w:right="3974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Arial" w:hAnsiTheme="majorHAnsi" w:cs="Arial"/>
          <w:b/>
          <w:spacing w:val="-3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ac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1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pacing w:val="6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to</w:t>
      </w:r>
      <w:r w:rsidRPr="00306D88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/</w:t>
      </w:r>
      <w:r w:rsidRPr="00306D88">
        <w:rPr>
          <w:rFonts w:asciiTheme="majorHAnsi" w:eastAsia="Arial" w:hAnsiTheme="majorHAnsi" w:cs="Arial"/>
          <w:b/>
          <w:spacing w:val="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/>
          <w:spacing w:val="-1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7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6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7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ss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t</w:t>
      </w:r>
    </w:p>
    <w:p w14:paraId="2FBD5CBC" w14:textId="77777777" w:rsidR="00496D28" w:rsidRPr="00306D88" w:rsidRDefault="00306D88">
      <w:pPr>
        <w:tabs>
          <w:tab w:val="left" w:pos="460"/>
        </w:tabs>
        <w:spacing w:before="13" w:line="257" w:lineRule="auto"/>
        <w:ind w:left="461" w:right="91" w:hanging="360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></w:t>
      </w:r>
      <w:r w:rsidRPr="00306D88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06D88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306D88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306D88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p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306D88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Di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s, </w:t>
      </w:r>
      <w:r w:rsidRPr="00306D88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Di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06D88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306D88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306D88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m </w:t>
      </w:r>
      <w:r w:rsidRPr="00306D88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06D88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z w:val="22"/>
          <w:szCs w:val="22"/>
        </w:rPr>
        <w:t>.</w:t>
      </w:r>
    </w:p>
    <w:p w14:paraId="0E9B6660" w14:textId="77777777" w:rsidR="00496D28" w:rsidRPr="00306D88" w:rsidRDefault="00306D88">
      <w:pPr>
        <w:spacing w:line="200" w:lineRule="exact"/>
        <w:ind w:left="101" w:right="2936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position w:val="-1"/>
          <w:sz w:val="22"/>
          <w:szCs w:val="22"/>
        </w:rPr>
        <w:t xml:space="preserve">           </w:t>
      </w:r>
      <w:r w:rsidRPr="00306D88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7"/>
          <w:position w:val="-1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position w:val="-1"/>
          <w:sz w:val="22"/>
          <w:szCs w:val="22"/>
        </w:rPr>
        <w:t>ks</w:t>
      </w:r>
      <w:r w:rsidRPr="00306D88">
        <w:rPr>
          <w:rFonts w:asciiTheme="majorHAnsi" w:eastAsia="Arial" w:hAnsiTheme="majorHAnsi" w:cs="Arial"/>
          <w:spacing w:val="19"/>
          <w:position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position w:val="-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11"/>
          <w:position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he</w:t>
      </w:r>
      <w:r w:rsidRPr="00306D88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8"/>
          <w:position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position w:val="-1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2"/>
          <w:position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w w:val="103"/>
          <w:position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w w:val="103"/>
          <w:position w:val="-1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"/>
          <w:w w:val="103"/>
          <w:position w:val="-1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1"/>
          <w:w w:val="103"/>
          <w:position w:val="-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w w:val="103"/>
          <w:position w:val="-1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1"/>
          <w:w w:val="103"/>
          <w:position w:val="-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w w:val="103"/>
          <w:position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2"/>
          <w:w w:val="103"/>
          <w:position w:val="-1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0"/>
          <w:w w:val="103"/>
          <w:position w:val="-1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w w:val="103"/>
          <w:position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5"/>
          <w:w w:val="103"/>
          <w:position w:val="-1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w w:val="103"/>
          <w:position w:val="-1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w w:val="103"/>
          <w:position w:val="-1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w w:val="103"/>
          <w:position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5"/>
          <w:w w:val="103"/>
          <w:position w:val="-1"/>
          <w:sz w:val="22"/>
          <w:szCs w:val="22"/>
        </w:rPr>
        <w:t>/</w:t>
      </w:r>
      <w:r w:rsidRPr="00306D88">
        <w:rPr>
          <w:rFonts w:asciiTheme="majorHAnsi" w:eastAsia="Arial" w:hAnsiTheme="majorHAnsi" w:cs="Arial"/>
          <w:spacing w:val="-2"/>
          <w:w w:val="103"/>
          <w:position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w w:val="103"/>
          <w:position w:val="-1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"/>
          <w:w w:val="103"/>
          <w:position w:val="-1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1"/>
          <w:w w:val="103"/>
          <w:position w:val="-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w w:val="103"/>
          <w:position w:val="-1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1"/>
          <w:w w:val="103"/>
          <w:position w:val="-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w w:val="103"/>
          <w:position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2"/>
          <w:w w:val="103"/>
          <w:position w:val="-1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0"/>
          <w:w w:val="103"/>
          <w:position w:val="-1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w w:val="103"/>
          <w:position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w w:val="103"/>
          <w:position w:val="-1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w w:val="103"/>
          <w:position w:val="-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w w:val="103"/>
          <w:position w:val="-1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w w:val="103"/>
          <w:position w:val="-1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0"/>
          <w:w w:val="103"/>
          <w:position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position w:val="-1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11"/>
          <w:position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w w:val="104"/>
          <w:position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w w:val="104"/>
          <w:position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position w:val="-1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w w:val="104"/>
          <w:position w:val="-1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7"/>
          <w:w w:val="104"/>
          <w:position w:val="-1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w w:val="104"/>
          <w:position w:val="-1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w w:val="104"/>
          <w:position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7"/>
          <w:w w:val="104"/>
          <w:position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w w:val="104"/>
          <w:position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0"/>
          <w:w w:val="104"/>
          <w:position w:val="-1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w w:val="104"/>
          <w:position w:val="-1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w w:val="104"/>
          <w:position w:val="-1"/>
          <w:sz w:val="22"/>
          <w:szCs w:val="22"/>
        </w:rPr>
        <w:t>.</w:t>
      </w:r>
    </w:p>
    <w:p w14:paraId="7AB32EB0" w14:textId="77777777" w:rsidR="00496D28" w:rsidRPr="00306D88" w:rsidRDefault="00306D88">
      <w:pPr>
        <w:tabs>
          <w:tab w:val="left" w:pos="460"/>
        </w:tabs>
        <w:spacing w:before="12" w:line="249" w:lineRule="auto"/>
        <w:ind w:left="461" w:right="105" w:hanging="360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></w:t>
      </w:r>
      <w:r w:rsidRPr="00306D88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06D88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x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ve </w:t>
      </w:r>
      <w:r w:rsidRPr="00306D88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c </w:t>
      </w:r>
      <w:r w:rsidRPr="00306D88">
        <w:rPr>
          <w:rFonts w:asciiTheme="majorHAnsi" w:eastAsia="Arial" w:hAnsiTheme="majorHAnsi" w:cs="Arial"/>
          <w:spacing w:val="4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306D88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306D88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306D88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306D88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306D88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ss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06D88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306D88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w w:val="10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he</w:t>
      </w:r>
      <w:r w:rsidRPr="00306D88">
        <w:rPr>
          <w:rFonts w:asciiTheme="majorHAnsi" w:eastAsia="Arial" w:hAnsiTheme="majorHAnsi" w:cs="Arial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ck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st</w:t>
      </w:r>
      <w:r w:rsidRPr="00306D88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6"/>
          <w:w w:val="10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.</w:t>
      </w:r>
    </w:p>
    <w:p w14:paraId="47131085" w14:textId="77777777" w:rsidR="00496D28" w:rsidRPr="00306D88" w:rsidRDefault="00306D88">
      <w:pPr>
        <w:spacing w:before="4"/>
        <w:ind w:left="101" w:right="4428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6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7"/>
          <w:sz w:val="22"/>
          <w:szCs w:val="22"/>
        </w:rPr>
        <w:t>x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8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.</w:t>
      </w:r>
    </w:p>
    <w:p w14:paraId="416D9E73" w14:textId="77777777" w:rsidR="00496D28" w:rsidRPr="00306D88" w:rsidRDefault="00306D88">
      <w:pPr>
        <w:spacing w:before="19"/>
        <w:ind w:left="101" w:right="2798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6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en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3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ce</w:t>
      </w:r>
      <w:r w:rsidRPr="00306D88">
        <w:rPr>
          <w:rFonts w:asciiTheme="majorHAnsi" w:eastAsia="Arial" w:hAnsiTheme="majorHAnsi" w:cs="Arial"/>
          <w:spacing w:val="3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10"/>
          <w:w w:val="104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-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5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e</w:t>
      </w:r>
    </w:p>
    <w:p w14:paraId="25647D57" w14:textId="52DC3F58" w:rsidR="00496D28" w:rsidRPr="00306D88" w:rsidRDefault="00306D88">
      <w:pPr>
        <w:spacing w:before="12"/>
        <w:ind w:left="101" w:right="6395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6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9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n</w:t>
      </w:r>
      <w:r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5"/>
          <w:w w:val="104"/>
          <w:sz w:val="22"/>
          <w:szCs w:val="22"/>
        </w:rPr>
        <w:t>k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.</w:t>
      </w:r>
    </w:p>
    <w:p w14:paraId="1B294B19" w14:textId="77777777" w:rsidR="00496D28" w:rsidRPr="00306D88" w:rsidRDefault="00306D88">
      <w:pPr>
        <w:tabs>
          <w:tab w:val="left" w:pos="460"/>
        </w:tabs>
        <w:spacing w:before="12" w:line="250" w:lineRule="auto"/>
        <w:ind w:left="461" w:right="102" w:hanging="360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></w:t>
      </w:r>
      <w:r w:rsidRPr="00306D88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-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306D88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-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306D88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ne</w:t>
      </w:r>
      <w:r w:rsidRPr="00306D88">
        <w:rPr>
          <w:rFonts w:asciiTheme="majorHAnsi" w:eastAsia="Arial" w:hAnsiTheme="majorHAnsi" w:cs="Arial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rm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306D88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s, </w:t>
      </w:r>
      <w:r w:rsidRPr="00306D88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ff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w w:val="104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pa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ph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q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ne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6"/>
          <w:w w:val="10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.</w:t>
      </w:r>
    </w:p>
    <w:p w14:paraId="1A32C56B" w14:textId="77777777" w:rsidR="00496D28" w:rsidRPr="00306D88" w:rsidRDefault="00306D88">
      <w:pPr>
        <w:spacing w:before="3"/>
        <w:ind w:left="101" w:right="4616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6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s,</w:t>
      </w:r>
      <w:r w:rsidRPr="00306D88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ch</w:t>
      </w:r>
      <w:r w:rsidRPr="00306D88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bo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ks,</w:t>
      </w:r>
      <w:r w:rsidRPr="00306D88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c.</w:t>
      </w:r>
    </w:p>
    <w:p w14:paraId="28CC4A5A" w14:textId="77777777" w:rsidR="00496D28" w:rsidRPr="00306D88" w:rsidRDefault="00306D88">
      <w:pPr>
        <w:spacing w:before="12"/>
        <w:ind w:left="101" w:right="3369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6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ss</w:t>
      </w:r>
      <w:r w:rsidRPr="00306D88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ili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-m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ge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.</w:t>
      </w:r>
    </w:p>
    <w:p w14:paraId="404D262D" w14:textId="77777777" w:rsidR="00496D28" w:rsidRPr="00306D88" w:rsidRDefault="00306D88">
      <w:pPr>
        <w:spacing w:before="19"/>
        <w:ind w:left="101" w:right="5249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6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pp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s,</w:t>
      </w:r>
      <w:r w:rsidRPr="00306D88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ck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w w:val="104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st</w:t>
      </w:r>
      <w:r w:rsidRPr="00306D88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7"/>
          <w:w w:val="10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.</w:t>
      </w:r>
    </w:p>
    <w:p w14:paraId="6ABE7120" w14:textId="77777777" w:rsidR="00496D28" w:rsidRPr="00306D88" w:rsidRDefault="00306D88">
      <w:pPr>
        <w:spacing w:before="12"/>
        <w:ind w:left="101" w:right="3815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6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 xml:space="preserve"> 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w w:val="10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w w:val="10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ff</w:t>
      </w:r>
      <w:r w:rsidRPr="00306D88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w w:val="103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2"/>
          <w:w w:val="10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.</w:t>
      </w:r>
    </w:p>
    <w:p w14:paraId="2706BE3B" w14:textId="77777777" w:rsidR="00496D28" w:rsidRPr="00306D88" w:rsidRDefault="00496D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8BC9C99" w14:textId="77777777" w:rsidR="00496D28" w:rsidRPr="00306D88" w:rsidRDefault="00496D28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06D07825" w14:textId="77777777" w:rsidR="00496D28" w:rsidRPr="00306D88" w:rsidRDefault="00306D88">
      <w:pPr>
        <w:ind w:left="101" w:right="90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Arial" w:hAnsiTheme="majorHAnsi" w:cs="Arial"/>
          <w:b/>
          <w:spacing w:val="-3"/>
          <w:sz w:val="22"/>
          <w:szCs w:val="22"/>
        </w:rPr>
        <w:t>X</w:t>
      </w:r>
      <w:r w:rsidRPr="00306D88">
        <w:rPr>
          <w:rFonts w:asciiTheme="majorHAnsi" w:eastAsia="Arial" w:hAnsiTheme="majorHAnsi" w:cs="Arial"/>
          <w:b/>
          <w:spacing w:val="5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Z</w:t>
      </w:r>
      <w:r w:rsidRPr="00306D88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 xml:space="preserve">., </w:t>
      </w:r>
      <w:r w:rsidRPr="00306D88">
        <w:rPr>
          <w:rFonts w:asciiTheme="majorHAnsi" w:eastAsia="Arial" w:hAnsiTheme="majorHAnsi" w:cs="Arial"/>
          <w:b/>
          <w:spacing w:val="-1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b/>
          <w:spacing w:val="3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NY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 </w:t>
      </w:r>
      <w:r w:rsidRPr="00306D88">
        <w:rPr>
          <w:rFonts w:asciiTheme="majorHAnsi" w:eastAsia="Arial" w:hAnsiTheme="majorHAnsi" w:cs="Arial"/>
          <w:b/>
          <w:spacing w:val="1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200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2</w:t>
      </w:r>
      <w:r w:rsidRPr="00306D88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–</w:t>
      </w:r>
      <w:r w:rsidRPr="00306D88">
        <w:rPr>
          <w:rFonts w:asciiTheme="majorHAnsi" w:eastAsia="Arial" w:hAnsiTheme="majorHAnsi" w:cs="Arial"/>
          <w:b/>
          <w:spacing w:val="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2007</w:t>
      </w:r>
    </w:p>
    <w:p w14:paraId="069DDFC3" w14:textId="77777777" w:rsidR="00496D28" w:rsidRPr="00306D88" w:rsidRDefault="00306D88">
      <w:pPr>
        <w:spacing w:before="3"/>
        <w:ind w:left="101" w:right="4079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Arial" w:hAnsiTheme="majorHAnsi" w:cs="Arial"/>
          <w:b/>
          <w:spacing w:val="-7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6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7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ss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 xml:space="preserve">o 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th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Di</w:t>
      </w:r>
      <w:r w:rsidRPr="00306D88">
        <w:rPr>
          <w:rFonts w:asciiTheme="majorHAnsi" w:eastAsia="Arial" w:hAnsiTheme="majorHAnsi" w:cs="Arial"/>
          <w:b/>
          <w:spacing w:val="-3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ec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to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b/>
          <w:spacing w:val="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s</w:t>
      </w:r>
    </w:p>
    <w:p w14:paraId="719DF7C8" w14:textId="77777777" w:rsidR="00496D28" w:rsidRPr="00306D88" w:rsidRDefault="00306D88">
      <w:pPr>
        <w:spacing w:before="21"/>
        <w:ind w:left="101" w:right="725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ss</w:t>
      </w:r>
      <w:r w:rsidRPr="00306D88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k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pa</w:t>
      </w:r>
      <w:r w:rsidRPr="00306D88">
        <w:rPr>
          <w:rFonts w:asciiTheme="majorHAnsi" w:eastAsia="Arial" w:hAnsiTheme="majorHAnsi" w:cs="Arial"/>
          <w:spacing w:val="-7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ou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K</w:t>
      </w:r>
      <w:r w:rsidRPr="00306D88">
        <w:rPr>
          <w:rFonts w:asciiTheme="majorHAnsi" w:eastAsia="Arial" w:hAnsiTheme="majorHAnsi" w:cs="Arial"/>
          <w:spacing w:val="4"/>
          <w:w w:val="103"/>
          <w:sz w:val="22"/>
          <w:szCs w:val="22"/>
        </w:rPr>
        <w:t>eep</w:t>
      </w:r>
      <w:r w:rsidRPr="00306D88">
        <w:rPr>
          <w:rFonts w:asciiTheme="majorHAnsi" w:eastAsia="Arial" w:hAnsiTheme="majorHAnsi" w:cs="Arial"/>
          <w:spacing w:val="-3"/>
          <w:w w:val="10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w w:val="103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7"/>
          <w:w w:val="103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7"/>
          <w:w w:val="103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w w:val="10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8"/>
          <w:w w:val="103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.</w:t>
      </w:r>
    </w:p>
    <w:p w14:paraId="5437997C" w14:textId="77777777" w:rsidR="00496D28" w:rsidRPr="00306D88" w:rsidRDefault="00306D88">
      <w:pPr>
        <w:tabs>
          <w:tab w:val="left" w:pos="460"/>
        </w:tabs>
        <w:spacing w:before="12" w:line="249" w:lineRule="auto"/>
        <w:ind w:left="461" w:right="95" w:hanging="360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lastRenderedPageBreak/>
        <w:t></w:t>
      </w:r>
      <w:r w:rsidRPr="00306D88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Off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.</w:t>
      </w:r>
      <w:r w:rsidRPr="00306D88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pp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1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pp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an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ff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.</w:t>
      </w:r>
    </w:p>
    <w:p w14:paraId="7407FE30" w14:textId="77777777" w:rsidR="00496D28" w:rsidRPr="00306D88" w:rsidRDefault="00306D88">
      <w:pPr>
        <w:tabs>
          <w:tab w:val="left" w:pos="460"/>
        </w:tabs>
        <w:spacing w:before="4" w:line="250" w:lineRule="auto"/>
        <w:ind w:left="461" w:right="111" w:hanging="360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></w:t>
      </w:r>
      <w:r w:rsidRPr="00306D88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m </w:t>
      </w:r>
      <w:r w:rsidRPr="00306D88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e  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k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06D88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306D88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306D88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Di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306D88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306D88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06D88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ct </w:t>
      </w:r>
      <w:r w:rsidRPr="00306D88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06D88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06D88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306D88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s. </w:t>
      </w:r>
      <w:r w:rsidRPr="00306D88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 xml:space="preserve"> 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bu</w:t>
      </w:r>
      <w:r w:rsidRPr="00306D88">
        <w:rPr>
          <w:rFonts w:asciiTheme="majorHAnsi" w:eastAsia="Arial" w:hAnsiTheme="majorHAnsi" w:cs="Arial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:</w:t>
      </w:r>
    </w:p>
    <w:p w14:paraId="71AF76F6" w14:textId="77777777" w:rsidR="00496D28" w:rsidRPr="00306D88" w:rsidRDefault="00306D88">
      <w:pPr>
        <w:spacing w:before="11"/>
        <w:ind w:left="101" w:right="4655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6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an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7"/>
          <w:w w:val="103"/>
          <w:sz w:val="22"/>
          <w:szCs w:val="22"/>
        </w:rPr>
        <w:t>x</w:t>
      </w:r>
      <w:r w:rsidRPr="00306D88">
        <w:rPr>
          <w:rFonts w:asciiTheme="majorHAnsi" w:eastAsia="Arial" w:hAnsiTheme="majorHAnsi" w:cs="Arial"/>
          <w:spacing w:val="4"/>
          <w:w w:val="103"/>
          <w:sz w:val="22"/>
          <w:szCs w:val="22"/>
        </w:rPr>
        <w:t>pe</w:t>
      </w:r>
      <w:r w:rsidRPr="00306D88">
        <w:rPr>
          <w:rFonts w:asciiTheme="majorHAnsi" w:eastAsia="Arial" w:hAnsiTheme="majorHAnsi" w:cs="Arial"/>
          <w:spacing w:val="-3"/>
          <w:w w:val="10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7"/>
          <w:w w:val="103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w w:val="10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w w:val="103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w w:val="10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w w:val="103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w w:val="10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w w:val="103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w w:val="103"/>
          <w:sz w:val="22"/>
          <w:szCs w:val="22"/>
        </w:rPr>
        <w:t>s</w:t>
      </w:r>
    </w:p>
    <w:p w14:paraId="7373C190" w14:textId="77777777" w:rsidR="00496D28" w:rsidRPr="00306D88" w:rsidRDefault="00306D88">
      <w:pPr>
        <w:spacing w:before="12"/>
        <w:ind w:left="101" w:right="1137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2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Ke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ne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(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K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’</w:t>
      </w:r>
      <w:r w:rsidRPr="00306D88">
        <w:rPr>
          <w:rFonts w:asciiTheme="majorHAnsi" w:eastAsia="Arial" w:hAnsiTheme="majorHAnsi" w:cs="Arial"/>
          <w:sz w:val="22"/>
          <w:szCs w:val="22"/>
        </w:rPr>
        <w:t>s)</w:t>
      </w:r>
      <w:r w:rsidRPr="00306D88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w w:val="10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w w:val="103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w w:val="103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w w:val="10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w w:val="103"/>
          <w:sz w:val="22"/>
          <w:szCs w:val="22"/>
        </w:rPr>
        <w:t>q</w:t>
      </w:r>
      <w:r w:rsidRPr="00306D88">
        <w:rPr>
          <w:rFonts w:asciiTheme="majorHAnsi" w:eastAsia="Arial" w:hAnsiTheme="majorHAnsi" w:cs="Arial"/>
          <w:spacing w:val="-3"/>
          <w:w w:val="10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2"/>
          <w:w w:val="103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w w:val="10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w w:val="103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.</w:t>
      </w:r>
    </w:p>
    <w:p w14:paraId="3AD59771" w14:textId="77777777" w:rsidR="00496D28" w:rsidRPr="00306D88" w:rsidRDefault="00306D88">
      <w:pPr>
        <w:spacing w:before="12"/>
        <w:ind w:left="101" w:right="5429"/>
        <w:jc w:val="both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6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cc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ss</w:t>
      </w:r>
      <w:r w:rsidRPr="00306D88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>ys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w w:val="104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ili</w:t>
      </w:r>
      <w:r w:rsidRPr="00306D88">
        <w:rPr>
          <w:rFonts w:asciiTheme="majorHAnsi" w:eastAsia="Arial" w:hAnsiTheme="majorHAnsi" w:cs="Arial"/>
          <w:spacing w:val="5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7"/>
          <w:w w:val="104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.</w:t>
      </w:r>
    </w:p>
    <w:p w14:paraId="2F1F93B5" w14:textId="77777777" w:rsidR="00496D28" w:rsidRPr="00306D88" w:rsidRDefault="00306D88">
      <w:pPr>
        <w:spacing w:before="12"/>
        <w:ind w:left="101" w:right="1670"/>
        <w:jc w:val="both"/>
        <w:rPr>
          <w:rFonts w:asciiTheme="majorHAnsi" w:eastAsia="Arial" w:hAnsiTheme="majorHAnsi" w:cs="Arial"/>
          <w:sz w:val="22"/>
          <w:szCs w:val="22"/>
        </w:rPr>
        <w:sectPr w:rsidR="00496D28" w:rsidRPr="00306D88">
          <w:pgSz w:w="12240" w:h="15840"/>
          <w:pgMar w:top="1080" w:right="1320" w:bottom="280" w:left="1340" w:header="720" w:footer="720" w:gutter="0"/>
          <w:cols w:space="720"/>
        </w:sect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KB</w:t>
      </w:r>
      <w:r w:rsidRPr="00306D88">
        <w:rPr>
          <w:rFonts w:asciiTheme="majorHAnsi" w:eastAsia="Arial" w:hAnsiTheme="majorHAnsi" w:cs="Arial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 xml:space="preserve"> 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pp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na</w:t>
      </w:r>
      <w:r w:rsidRPr="00306D88">
        <w:rPr>
          <w:rFonts w:asciiTheme="majorHAnsi" w:eastAsia="Arial" w:hAnsiTheme="majorHAnsi" w:cs="Arial"/>
          <w:spacing w:val="11"/>
          <w:w w:val="10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en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.</w:t>
      </w:r>
    </w:p>
    <w:p w14:paraId="69724F6F" w14:textId="77777777" w:rsidR="00496D28" w:rsidRPr="00306D88" w:rsidRDefault="00306D88">
      <w:pPr>
        <w:spacing w:before="80" w:line="260" w:lineRule="exact"/>
        <w:ind w:left="101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hAnsiTheme="majorHAnsi"/>
          <w:sz w:val="22"/>
          <w:szCs w:val="22"/>
        </w:rPr>
        <w:lastRenderedPageBreak/>
        <w:pict w14:anchorId="7E07B706">
          <v:group id="_x0000_s1031" style="position:absolute;left:0;text-align:left;margin-left:70.6pt;margin-top:33.2pt;width:471.15pt;height:0;z-index:-251655168;mso-position-horizontal-relative:page" coordorigin="1412,664" coordsize="9423,0">
            <v:shape id="_x0000_s1032" style="position:absolute;left:1412;top:664;width:9423;height:0" coordorigin="1412,664" coordsize="9423,0" path="m1412,664r9423,e" filled="f" strokeweight="1.54pt">
              <v:path arrowok="t"/>
            </v:shape>
            <w10:wrap anchorx="page"/>
          </v:group>
        </w:pict>
      </w:r>
      <w:r w:rsidRPr="00306D88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>J</w:t>
      </w:r>
      <w:r w:rsidRPr="00306D88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10"/>
          <w:position w:val="-1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b/>
          <w:spacing w:val="-2"/>
          <w:position w:val="-1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b/>
          <w:position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b/>
          <w:spacing w:val="29"/>
          <w:position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b/>
          <w:spacing w:val="5"/>
          <w:position w:val="-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position w:val="-1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306D88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7"/>
          <w:w w:val="103"/>
          <w:position w:val="-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b/>
          <w:spacing w:val="9"/>
          <w:w w:val="104"/>
          <w:position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-2"/>
          <w:w w:val="104"/>
          <w:position w:val="-1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b/>
          <w:w w:val="104"/>
          <w:position w:val="-1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b/>
          <w:spacing w:val="3"/>
          <w:position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6"/>
          <w:w w:val="103"/>
          <w:position w:val="-1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pacing w:val="3"/>
          <w:w w:val="104"/>
          <w:position w:val="-1"/>
          <w:sz w:val="22"/>
          <w:szCs w:val="22"/>
        </w:rPr>
        <w:t>WO</w:t>
      </w:r>
    </w:p>
    <w:p w14:paraId="615E3681" w14:textId="77777777" w:rsidR="00496D28" w:rsidRPr="00306D88" w:rsidRDefault="00496D28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765DE341" w14:textId="77777777" w:rsidR="00496D28" w:rsidRPr="00306D88" w:rsidRDefault="00496D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E42024" w14:textId="77777777" w:rsidR="00496D28" w:rsidRPr="00306D88" w:rsidRDefault="00496D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CB1AB5D" w14:textId="77777777" w:rsidR="00496D28" w:rsidRPr="00306D88" w:rsidRDefault="00306D88">
      <w:pPr>
        <w:spacing w:before="32"/>
        <w:ind w:left="101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Arial" w:hAnsiTheme="majorHAnsi" w:cs="Arial"/>
          <w:b/>
          <w:spacing w:val="-7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CD</w:t>
      </w:r>
      <w:r w:rsidRPr="00306D88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pacing w:val="6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.,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7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b/>
          <w:spacing w:val="3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NY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   </w:t>
      </w:r>
      <w:r w:rsidRPr="00306D88">
        <w:rPr>
          <w:rFonts w:asciiTheme="majorHAnsi" w:eastAsia="Arial" w:hAnsiTheme="majorHAnsi" w:cs="Arial"/>
          <w:b/>
          <w:spacing w:val="3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200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1</w:t>
      </w:r>
      <w:r w:rsidRPr="00306D88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–</w:t>
      </w:r>
      <w:r w:rsidRPr="00306D88">
        <w:rPr>
          <w:rFonts w:asciiTheme="majorHAnsi" w:eastAsia="Arial" w:hAnsiTheme="majorHAnsi" w:cs="Arial"/>
          <w:b/>
          <w:spacing w:val="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2002</w:t>
      </w:r>
    </w:p>
    <w:p w14:paraId="77080804" w14:textId="77777777" w:rsidR="00496D28" w:rsidRPr="00306D88" w:rsidRDefault="00306D88">
      <w:pPr>
        <w:spacing w:before="3"/>
        <w:ind w:left="101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Arial" w:hAnsiTheme="majorHAnsi" w:cs="Arial"/>
          <w:b/>
          <w:spacing w:val="-3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7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6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spacing w:val="-7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ss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t</w:t>
      </w:r>
    </w:p>
    <w:p w14:paraId="0A287DC3" w14:textId="77777777" w:rsidR="00496D28" w:rsidRPr="00306D88" w:rsidRDefault="00306D88">
      <w:pPr>
        <w:tabs>
          <w:tab w:val="left" w:pos="460"/>
        </w:tabs>
        <w:spacing w:before="13" w:line="249" w:lineRule="auto"/>
        <w:ind w:left="461" w:right="109" w:hanging="360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></w:t>
      </w:r>
      <w:r w:rsidRPr="00306D88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wi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wi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pan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ad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w w:val="104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 xml:space="preserve"> i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ili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0"/>
          <w:w w:val="104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7"/>
          <w:w w:val="10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.</w:t>
      </w:r>
    </w:p>
    <w:p w14:paraId="4E6D6281" w14:textId="77777777" w:rsidR="00496D28" w:rsidRPr="00306D88" w:rsidRDefault="00306D88">
      <w:pPr>
        <w:spacing w:before="11"/>
        <w:ind w:left="101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6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4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k</w:t>
      </w:r>
      <w:r w:rsidRPr="00306D88">
        <w:rPr>
          <w:rFonts w:asciiTheme="majorHAnsi" w:eastAsia="Arial" w:hAnsiTheme="majorHAnsi" w:cs="Arial"/>
          <w:spacing w:val="4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-</w:t>
      </w:r>
      <w:r w:rsidRPr="00306D88">
        <w:rPr>
          <w:rFonts w:asciiTheme="majorHAnsi" w:eastAsia="Arial" w:hAnsiTheme="majorHAnsi" w:cs="Arial"/>
          <w:sz w:val="22"/>
          <w:szCs w:val="22"/>
        </w:rPr>
        <w:t>9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w w:val="104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7"/>
          <w:w w:val="10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s.</w:t>
      </w:r>
    </w:p>
    <w:p w14:paraId="5568BF56" w14:textId="3F4660B6" w:rsidR="00496D28" w:rsidRPr="00306D88" w:rsidRDefault="00306D88">
      <w:pPr>
        <w:tabs>
          <w:tab w:val="left" w:pos="460"/>
        </w:tabs>
        <w:spacing w:before="12" w:line="249" w:lineRule="auto"/>
        <w:ind w:left="461" w:right="107" w:hanging="360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></w:t>
      </w:r>
      <w:r w:rsidRPr="00306D88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&amp;</w:t>
      </w:r>
      <w:r w:rsidRPr="00306D88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7"/>
          <w:sz w:val="22"/>
          <w:szCs w:val="22"/>
        </w:rPr>
        <w:t>x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t 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1"/>
          <w:w w:val="10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0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.</w:t>
      </w:r>
    </w:p>
    <w:p w14:paraId="2E81233B" w14:textId="77777777" w:rsidR="00496D28" w:rsidRPr="00306D88" w:rsidRDefault="00306D88">
      <w:pPr>
        <w:tabs>
          <w:tab w:val="left" w:pos="460"/>
        </w:tabs>
        <w:spacing w:before="4" w:line="249" w:lineRule="auto"/>
        <w:ind w:left="461" w:right="103" w:hanging="360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></w:t>
      </w:r>
      <w:r w:rsidRPr="00306D88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ss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306D88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dg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so</w:t>
      </w:r>
      <w:r w:rsidRPr="00306D88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k 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k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/</w:t>
      </w:r>
      <w:r w:rsidRPr="00306D88">
        <w:rPr>
          <w:rFonts w:asciiTheme="majorHAnsi" w:eastAsia="Arial" w:hAnsiTheme="majorHAnsi" w:cs="Arial"/>
          <w:spacing w:val="11"/>
          <w:w w:val="10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il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7"/>
          <w:w w:val="104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ss.</w:t>
      </w:r>
    </w:p>
    <w:p w14:paraId="2B3151DF" w14:textId="77777777" w:rsidR="00496D28" w:rsidRPr="00306D88" w:rsidRDefault="00306D88">
      <w:pPr>
        <w:spacing w:before="11"/>
        <w:ind w:left="101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6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k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ff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3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’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.</w:t>
      </w:r>
    </w:p>
    <w:p w14:paraId="1E1E9DC6" w14:textId="77777777" w:rsidR="00496D28" w:rsidRPr="00306D88" w:rsidRDefault="00306D88">
      <w:pPr>
        <w:tabs>
          <w:tab w:val="left" w:pos="460"/>
        </w:tabs>
        <w:spacing w:before="12" w:line="250" w:lineRule="auto"/>
        <w:ind w:left="461" w:right="106" w:hanging="360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></w:t>
      </w:r>
      <w:r w:rsidRPr="00306D88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d  </w:t>
      </w:r>
      <w:r w:rsidRPr="00306D88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  </w:t>
      </w:r>
      <w:r w:rsidRPr="00306D88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ff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e  </w:t>
      </w:r>
      <w:r w:rsidRPr="00306D88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un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s  </w:t>
      </w:r>
      <w:r w:rsidRPr="00306D88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d   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g  </w:t>
      </w:r>
      <w:r w:rsidRPr="00306D88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,  </w:t>
      </w:r>
      <w:r w:rsidRPr="00306D88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d  </w:t>
      </w:r>
      <w:r w:rsidRPr="00306D88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g   </w:t>
      </w:r>
      <w:r w:rsidRPr="00306D88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l  </w:t>
      </w:r>
      <w:r w:rsidRPr="00306D88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  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dE</w:t>
      </w:r>
      <w:r w:rsidRPr="00306D88">
        <w:rPr>
          <w:rFonts w:asciiTheme="majorHAnsi" w:eastAsia="Arial" w:hAnsiTheme="majorHAnsi" w:cs="Arial"/>
          <w:sz w:val="22"/>
          <w:szCs w:val="22"/>
        </w:rPr>
        <w:t>x,</w:t>
      </w:r>
      <w:r w:rsidRPr="00306D88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/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7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1"/>
          <w:w w:val="10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7"/>
          <w:w w:val="104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5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s.</w:t>
      </w:r>
    </w:p>
    <w:p w14:paraId="17976C87" w14:textId="77777777" w:rsidR="00496D28" w:rsidRPr="00306D88" w:rsidRDefault="00306D88">
      <w:pPr>
        <w:spacing w:before="3"/>
        <w:ind w:left="101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6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ne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ce</w:t>
      </w:r>
      <w:r w:rsidRPr="00306D88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ff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w w:val="104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pp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li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s.</w:t>
      </w:r>
    </w:p>
    <w:p w14:paraId="272B4858" w14:textId="77777777" w:rsidR="00496D28" w:rsidRPr="00306D88" w:rsidRDefault="00306D88">
      <w:pPr>
        <w:spacing w:before="12"/>
        <w:ind w:left="101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6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 xml:space="preserve"> C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oo</w:t>
      </w:r>
      <w:r w:rsidRPr="00306D88">
        <w:rPr>
          <w:rFonts w:asciiTheme="majorHAnsi" w:eastAsia="Arial" w:hAnsiTheme="majorHAnsi" w:cs="Arial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5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s.</w:t>
      </w:r>
    </w:p>
    <w:p w14:paraId="42830E84" w14:textId="77777777" w:rsidR="00496D28" w:rsidRPr="00306D88" w:rsidRDefault="00306D88">
      <w:pPr>
        <w:spacing w:before="19"/>
        <w:ind w:left="101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6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ct</w:t>
      </w:r>
      <w:r w:rsidRPr="00306D88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an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10"/>
          <w:w w:val="104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.</w:t>
      </w:r>
    </w:p>
    <w:p w14:paraId="38D0C0C9" w14:textId="77777777" w:rsidR="00496D28" w:rsidRPr="00306D88" w:rsidRDefault="00496D28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3B80A8E6" w14:textId="77777777" w:rsidR="00496D28" w:rsidRPr="00306D88" w:rsidRDefault="00306D88">
      <w:pPr>
        <w:ind w:left="101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Arial" w:hAnsiTheme="majorHAnsi" w:cs="Arial"/>
          <w:b/>
          <w:w w:val="10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b/>
          <w:spacing w:val="-6"/>
          <w:w w:val="103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b/>
          <w:spacing w:val="8"/>
          <w:w w:val="103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b/>
          <w:spacing w:val="-6"/>
          <w:w w:val="10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b/>
          <w:spacing w:val="6"/>
          <w:w w:val="103"/>
          <w:sz w:val="22"/>
          <w:szCs w:val="22"/>
        </w:rPr>
        <w:t>TI</w:t>
      </w:r>
      <w:r w:rsidRPr="00306D88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b/>
          <w:w w:val="103"/>
          <w:sz w:val="22"/>
          <w:szCs w:val="22"/>
        </w:rPr>
        <w:t>N</w:t>
      </w:r>
    </w:p>
    <w:p w14:paraId="51DC5D24" w14:textId="77777777" w:rsidR="00496D28" w:rsidRPr="00306D88" w:rsidRDefault="00306D88">
      <w:pPr>
        <w:spacing w:line="240" w:lineRule="exact"/>
        <w:ind w:left="101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5"/>
          <w:position w:val="-1"/>
          <w:sz w:val="22"/>
          <w:szCs w:val="22"/>
        </w:rPr>
        <w:t xml:space="preserve">         </w:t>
      </w:r>
      <w:r w:rsidRPr="00306D88">
        <w:rPr>
          <w:rFonts w:asciiTheme="majorHAnsi" w:eastAsia="Segoe MDL2 Assets" w:hAnsiTheme="majorHAnsi" w:cs="Segoe MDL2 Assets"/>
          <w:spacing w:val="6"/>
          <w:w w:val="45"/>
          <w:position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>b</w:t>
      </w:r>
      <w:r w:rsidRPr="00306D88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position w:val="-1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spacing w:val="29"/>
          <w:position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7"/>
          <w:position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/</w:t>
      </w:r>
      <w:r w:rsidRPr="00306D88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7"/>
          <w:position w:val="-1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4"/>
          <w:position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39"/>
          <w:position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7"/>
          <w:position w:val="-1"/>
          <w:sz w:val="22"/>
          <w:szCs w:val="22"/>
        </w:rPr>
        <w:t>J</w:t>
      </w:r>
      <w:r w:rsidRPr="00306D88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5"/>
          <w:position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position w:val="-1"/>
          <w:sz w:val="22"/>
          <w:szCs w:val="22"/>
        </w:rPr>
        <w:t>k</w:t>
      </w:r>
      <w:r w:rsidRPr="00306D88">
        <w:rPr>
          <w:rFonts w:asciiTheme="majorHAnsi" w:eastAsia="Arial" w:hAnsiTheme="majorHAnsi" w:cs="Arial"/>
          <w:spacing w:val="9"/>
          <w:position w:val="-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5"/>
          <w:position w:val="-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9"/>
          <w:w w:val="104"/>
          <w:position w:val="-1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-3"/>
          <w:w w:val="104"/>
          <w:position w:val="-1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1"/>
          <w:w w:val="104"/>
          <w:position w:val="-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w w:val="104"/>
          <w:position w:val="-1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-3"/>
          <w:w w:val="104"/>
          <w:position w:val="-1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w w:val="104"/>
          <w:position w:val="-1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w w:val="104"/>
          <w:position w:val="-1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"/>
          <w:w w:val="104"/>
          <w:position w:val="-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5"/>
          <w:w w:val="104"/>
          <w:position w:val="-1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w w:val="104"/>
          <w:position w:val="-1"/>
          <w:sz w:val="22"/>
          <w:szCs w:val="22"/>
        </w:rPr>
        <w:t>y</w:t>
      </w:r>
    </w:p>
    <w:p w14:paraId="0DEE02E6" w14:textId="09F8ECA1" w:rsidR="00496D28" w:rsidRPr="00306D88" w:rsidRDefault="00306D88">
      <w:pPr>
        <w:spacing w:before="4"/>
        <w:ind w:left="101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306D88">
        <w:rPr>
          <w:rFonts w:asciiTheme="majorHAnsi" w:eastAsia="Segoe MDL2 Assets" w:hAnsiTheme="majorHAnsi" w:cs="Segoe MDL2 Assets"/>
          <w:spacing w:val="6"/>
          <w:w w:val="4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10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z w:val="22"/>
          <w:szCs w:val="22"/>
        </w:rPr>
        <w:t xml:space="preserve">,  </w:t>
      </w:r>
      <w:r w:rsidRPr="00306D88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spacing w:val="2"/>
          <w:w w:val="104"/>
          <w:sz w:val="22"/>
          <w:szCs w:val="22"/>
        </w:rPr>
        <w:t>rr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9"/>
          <w:w w:val="104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5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2"/>
          <w:w w:val="104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,</w:t>
      </w:r>
    </w:p>
    <w:p w14:paraId="7EF1FCB4" w14:textId="34125B53" w:rsidR="00496D28" w:rsidRPr="00306D88" w:rsidRDefault="00306D88">
      <w:pPr>
        <w:spacing w:before="16"/>
        <w:ind w:left="461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4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.</w:t>
      </w:r>
      <w:r w:rsidRPr="00306D88">
        <w:rPr>
          <w:rFonts w:asciiTheme="majorHAnsi" w:eastAsia="Arial" w:hAnsiTheme="majorHAnsi" w:cs="Arial"/>
          <w:sz w:val="22"/>
          <w:szCs w:val="22"/>
        </w:rPr>
        <w:t>0</w:t>
      </w:r>
      <w:r w:rsidRPr="00306D88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-7"/>
          <w:sz w:val="22"/>
          <w:szCs w:val="22"/>
        </w:rPr>
        <w:t>x</w:t>
      </w:r>
      <w:r w:rsidRPr="00306D88">
        <w:rPr>
          <w:rFonts w:asciiTheme="majorHAnsi" w:eastAsia="Arial" w:hAnsiTheme="majorHAnsi" w:cs="Arial"/>
          <w:spacing w:val="11"/>
          <w:sz w:val="22"/>
          <w:szCs w:val="22"/>
        </w:rPr>
        <w:t>p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ct</w:t>
      </w:r>
      <w:r w:rsidRPr="00306D88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du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2</w:t>
      </w:r>
      <w:r w:rsidRPr="00306D88">
        <w:rPr>
          <w:rFonts w:asciiTheme="majorHAnsi" w:eastAsia="Arial" w:hAnsiTheme="majorHAnsi" w:cs="Arial"/>
          <w:spacing w:val="1"/>
          <w:w w:val="104"/>
          <w:sz w:val="22"/>
          <w:szCs w:val="22"/>
        </w:rPr>
        <w:t>0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11</w:t>
      </w:r>
    </w:p>
    <w:p w14:paraId="24788CB7" w14:textId="77777777" w:rsidR="00496D28" w:rsidRPr="00306D88" w:rsidRDefault="00496D28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3FBAFDC1" w14:textId="77777777" w:rsidR="00496D28" w:rsidRPr="00306D88" w:rsidRDefault="00306D88">
      <w:pPr>
        <w:ind w:left="101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Arial" w:hAnsiTheme="majorHAnsi" w:cs="Arial"/>
          <w:b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306D88">
        <w:rPr>
          <w:rFonts w:asciiTheme="majorHAnsi" w:eastAsia="Arial" w:hAnsiTheme="majorHAnsi" w:cs="Arial"/>
          <w:b/>
          <w:spacing w:val="6"/>
          <w:sz w:val="22"/>
          <w:szCs w:val="22"/>
        </w:rPr>
        <w:t>L</w:t>
      </w:r>
      <w:r w:rsidRPr="00306D88">
        <w:rPr>
          <w:rFonts w:asciiTheme="majorHAnsi" w:eastAsia="Arial" w:hAnsiTheme="majorHAnsi" w:cs="Arial"/>
          <w:b/>
          <w:spacing w:val="1"/>
          <w:sz w:val="22"/>
          <w:szCs w:val="22"/>
        </w:rPr>
        <w:t>U</w:t>
      </w:r>
      <w:r w:rsidRPr="00306D88">
        <w:rPr>
          <w:rFonts w:asciiTheme="majorHAnsi" w:eastAsia="Arial" w:hAnsiTheme="majorHAnsi" w:cs="Arial"/>
          <w:b/>
          <w:spacing w:val="-6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pacing w:val="6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b/>
          <w:sz w:val="22"/>
          <w:szCs w:val="22"/>
        </w:rPr>
        <w:t>EER</w:t>
      </w:r>
      <w:r w:rsidRPr="00306D88">
        <w:rPr>
          <w:rFonts w:asciiTheme="majorHAnsi" w:eastAsia="Arial" w:hAnsiTheme="majorHAnsi" w:cs="Arial"/>
          <w:b/>
          <w:spacing w:val="43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b/>
          <w:w w:val="10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b/>
          <w:spacing w:val="7"/>
          <w:w w:val="103"/>
          <w:sz w:val="22"/>
          <w:szCs w:val="22"/>
        </w:rPr>
        <w:t>X</w:t>
      </w:r>
      <w:r w:rsidRPr="00306D88">
        <w:rPr>
          <w:rFonts w:asciiTheme="majorHAnsi" w:eastAsia="Arial" w:hAnsiTheme="majorHAnsi" w:cs="Arial"/>
          <w:b/>
          <w:w w:val="103"/>
          <w:sz w:val="22"/>
          <w:szCs w:val="22"/>
        </w:rPr>
        <w:t>PE</w:t>
      </w:r>
      <w:r w:rsidRPr="00306D88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b/>
          <w:spacing w:val="-1"/>
          <w:w w:val="103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b/>
          <w:spacing w:val="7"/>
          <w:w w:val="10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b/>
          <w:spacing w:val="-6"/>
          <w:w w:val="10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b/>
          <w:spacing w:val="8"/>
          <w:w w:val="103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b/>
          <w:w w:val="103"/>
          <w:sz w:val="22"/>
          <w:szCs w:val="22"/>
        </w:rPr>
        <w:t>ES</w:t>
      </w:r>
    </w:p>
    <w:p w14:paraId="03A5B493" w14:textId="77777777" w:rsidR="00496D28" w:rsidRPr="00306D88" w:rsidRDefault="00306D88">
      <w:pPr>
        <w:spacing w:before="9"/>
        <w:ind w:left="101"/>
        <w:rPr>
          <w:rFonts w:asciiTheme="majorHAnsi" w:eastAsia="Arial" w:hAnsiTheme="majorHAnsi" w:cs="Arial"/>
          <w:sz w:val="22"/>
          <w:szCs w:val="22"/>
        </w:rPr>
      </w:pPr>
      <w:r w:rsidRPr="00306D88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  </w:t>
      </w:r>
      <w:r w:rsidRPr="00306D88">
        <w:rPr>
          <w:rFonts w:asciiTheme="majorHAnsi" w:eastAsia="Segoe MDL2 Assets" w:hAnsiTheme="majorHAnsi" w:cs="Segoe MDL2 Assets"/>
          <w:spacing w:val="6"/>
          <w:w w:val="47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ee</w:t>
      </w:r>
      <w:r w:rsidRPr="00306D88">
        <w:rPr>
          <w:rFonts w:asciiTheme="majorHAnsi" w:eastAsia="Arial" w:hAnsiTheme="majorHAnsi" w:cs="Arial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3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z w:val="22"/>
          <w:szCs w:val="22"/>
        </w:rPr>
        <w:t>g</w:t>
      </w:r>
      <w:r w:rsidRPr="00306D88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9"/>
          <w:sz w:val="22"/>
          <w:szCs w:val="22"/>
        </w:rPr>
        <w:t>C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306D88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306D88">
        <w:rPr>
          <w:rFonts w:asciiTheme="majorHAnsi" w:eastAsia="Arial" w:hAnsiTheme="majorHAnsi" w:cs="Arial"/>
          <w:sz w:val="22"/>
          <w:szCs w:val="22"/>
        </w:rPr>
        <w:t>n</w:t>
      </w:r>
      <w:r w:rsidRPr="00306D88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(m</w:t>
      </w:r>
      <w:r w:rsidRPr="00306D88">
        <w:rPr>
          <w:rFonts w:asciiTheme="majorHAnsi" w:eastAsia="Arial" w:hAnsiTheme="majorHAnsi" w:cs="Arial"/>
          <w:spacing w:val="4"/>
          <w:sz w:val="22"/>
          <w:szCs w:val="22"/>
        </w:rPr>
        <w:t>an</w:t>
      </w:r>
      <w:r w:rsidRPr="00306D88">
        <w:rPr>
          <w:rFonts w:asciiTheme="majorHAnsi" w:eastAsia="Arial" w:hAnsiTheme="majorHAnsi" w:cs="Arial"/>
          <w:sz w:val="22"/>
          <w:szCs w:val="22"/>
        </w:rPr>
        <w:t>y</w:t>
      </w:r>
      <w:r w:rsidRPr="00306D88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z w:val="22"/>
          <w:szCs w:val="22"/>
        </w:rPr>
        <w:t>v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06D8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306D88">
        <w:rPr>
          <w:rFonts w:asciiTheme="majorHAnsi" w:eastAsia="Arial" w:hAnsiTheme="majorHAnsi" w:cs="Arial"/>
          <w:sz w:val="22"/>
          <w:szCs w:val="22"/>
        </w:rPr>
        <w:t>s</w:t>
      </w:r>
      <w:r w:rsidRPr="00306D88">
        <w:rPr>
          <w:rFonts w:asciiTheme="majorHAnsi" w:eastAsia="Arial" w:hAnsiTheme="majorHAnsi" w:cs="Arial"/>
          <w:spacing w:val="2"/>
          <w:sz w:val="22"/>
          <w:szCs w:val="22"/>
        </w:rPr>
        <w:t>)</w:t>
      </w:r>
      <w:r w:rsidRPr="00306D88">
        <w:rPr>
          <w:rFonts w:asciiTheme="majorHAnsi" w:eastAsia="Arial" w:hAnsiTheme="majorHAnsi" w:cs="Arial"/>
          <w:sz w:val="22"/>
          <w:szCs w:val="22"/>
        </w:rPr>
        <w:t>,</w:t>
      </w:r>
      <w:r w:rsidRPr="00306D88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2</w:t>
      </w:r>
      <w:r w:rsidRPr="00306D88">
        <w:rPr>
          <w:rFonts w:asciiTheme="majorHAnsi" w:eastAsia="Arial" w:hAnsiTheme="majorHAnsi" w:cs="Arial"/>
          <w:spacing w:val="-3"/>
          <w:w w:val="104"/>
          <w:sz w:val="22"/>
          <w:szCs w:val="22"/>
        </w:rPr>
        <w:t>0</w:t>
      </w:r>
      <w:r w:rsidRPr="00306D88">
        <w:rPr>
          <w:rFonts w:asciiTheme="majorHAnsi" w:eastAsia="Arial" w:hAnsiTheme="majorHAnsi" w:cs="Arial"/>
          <w:spacing w:val="4"/>
          <w:w w:val="104"/>
          <w:sz w:val="22"/>
          <w:szCs w:val="22"/>
        </w:rPr>
        <w:t>0</w:t>
      </w:r>
      <w:r w:rsidRPr="00306D88">
        <w:rPr>
          <w:rFonts w:asciiTheme="majorHAnsi" w:eastAsia="Arial" w:hAnsiTheme="majorHAnsi" w:cs="Arial"/>
          <w:w w:val="104"/>
          <w:sz w:val="22"/>
          <w:szCs w:val="22"/>
        </w:rPr>
        <w:t>7</w:t>
      </w:r>
    </w:p>
    <w:sectPr w:rsidR="00496D28" w:rsidRPr="00306D88">
      <w:pgSz w:w="12240" w:h="15840"/>
      <w:pgMar w:top="108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B57DE6"/>
    <w:multiLevelType w:val="multilevel"/>
    <w:tmpl w:val="5D8A0F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D28"/>
    <w:rsid w:val="00306D88"/>
    <w:rsid w:val="0049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44E69D7"/>
  <w15:docId w15:val="{9CF3FC04-A2CA-43C9-9676-ABBE8AF0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06D8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6D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ol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731</Words>
  <Characters>4167</Characters>
  <Application>Microsoft Office Word</Application>
  <DocSecurity>0</DocSecurity>
  <Lines>34</Lines>
  <Paragraphs>9</Paragraphs>
  <ScaleCrop>false</ScaleCrop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2021-03-22T13:42:00Z</dcterms:created>
  <dcterms:modified xsi:type="dcterms:W3CDTF">2021-03-22T13:45:00Z</dcterms:modified>
</cp:coreProperties>
</file>