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1E811" w14:textId="77777777" w:rsidR="008E0826" w:rsidRDefault="008E0826" w:rsidP="008E0826">
      <w:pPr>
        <w:spacing w:line="260" w:lineRule="exact"/>
        <w:ind w:right="258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Jakob Mccormick</w:t>
      </w:r>
    </w:p>
    <w:p w14:paraId="0283E893" w14:textId="77777777" w:rsidR="008E0826" w:rsidRDefault="008E0826" w:rsidP="008E0826">
      <w:pPr>
        <w:spacing w:line="260" w:lineRule="exact"/>
        <w:ind w:right="2581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1111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Any</w:t>
      </w:r>
      <w:r w:rsidRPr="008E0826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S</w:t>
      </w:r>
      <w:r w:rsidRPr="008E0826">
        <w:rPr>
          <w:rFonts w:asciiTheme="majorHAnsi" w:hAnsiTheme="majorHAnsi"/>
          <w:spacing w:val="5"/>
          <w:sz w:val="22"/>
          <w:szCs w:val="22"/>
        </w:rPr>
        <w:t>t</w:t>
      </w:r>
      <w:r w:rsidRPr="008E0826">
        <w:rPr>
          <w:rFonts w:asciiTheme="majorHAnsi" w:hAnsiTheme="majorHAnsi"/>
          <w:spacing w:val="1"/>
          <w:sz w:val="22"/>
          <w:szCs w:val="22"/>
        </w:rPr>
        <w:t>r</w:t>
      </w:r>
      <w:r w:rsidRPr="008E0826">
        <w:rPr>
          <w:rFonts w:asciiTheme="majorHAnsi" w:hAnsiTheme="majorHAnsi"/>
          <w:spacing w:val="-1"/>
          <w:sz w:val="22"/>
          <w:szCs w:val="22"/>
        </w:rPr>
        <w:t>ee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1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w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k, NY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 xml:space="preserve">11111 </w:t>
      </w:r>
    </w:p>
    <w:p w14:paraId="1CEA85FC" w14:textId="67109729" w:rsidR="008378D1" w:rsidRPr="008E0826" w:rsidRDefault="008E0826" w:rsidP="008E0826">
      <w:pPr>
        <w:spacing w:line="260" w:lineRule="exact"/>
        <w:ind w:right="2581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2"/>
          <w:sz w:val="22"/>
          <w:szCs w:val="22"/>
        </w:rPr>
        <w:t>(</w:t>
      </w:r>
      <w:r w:rsidRPr="008E0826">
        <w:rPr>
          <w:rFonts w:asciiTheme="majorHAnsi" w:hAnsiTheme="majorHAnsi"/>
          <w:sz w:val="22"/>
          <w:szCs w:val="22"/>
        </w:rPr>
        <w:t>111)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111</w:t>
      </w:r>
      <w:r w:rsidRPr="008E0826">
        <w:rPr>
          <w:rFonts w:asciiTheme="majorHAnsi" w:hAnsiTheme="majorHAnsi"/>
          <w:spacing w:val="2"/>
          <w:sz w:val="22"/>
          <w:szCs w:val="22"/>
        </w:rPr>
        <w:t>-</w:t>
      </w:r>
      <w:r w:rsidRPr="008E0826">
        <w:rPr>
          <w:rFonts w:asciiTheme="majorHAnsi" w:hAnsiTheme="majorHAnsi"/>
          <w:sz w:val="22"/>
          <w:szCs w:val="22"/>
        </w:rPr>
        <w:t>1111</w:t>
      </w:r>
    </w:p>
    <w:p w14:paraId="6C22E5D7" w14:textId="77777777" w:rsidR="008378D1" w:rsidRPr="008E0826" w:rsidRDefault="008378D1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11D86C62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z w:val="22"/>
          <w:szCs w:val="22"/>
          <w:u w:color="000000"/>
        </w:rPr>
        <w:t>O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bj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>ec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t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ive</w:t>
      </w:r>
    </w:p>
    <w:p w14:paraId="36C2A812" w14:textId="77777777" w:rsidR="008378D1" w:rsidRPr="008E0826" w:rsidRDefault="008E0826">
      <w:pPr>
        <w:spacing w:line="240" w:lineRule="exact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4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a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5"/>
          <w:sz w:val="22"/>
          <w:szCs w:val="22"/>
        </w:rPr>
        <w:t>s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on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6"/>
          <w:sz w:val="22"/>
          <w:szCs w:val="22"/>
        </w:rPr>
        <w:t>w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a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og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si</w:t>
      </w:r>
      <w:r w:rsidRPr="008E0826">
        <w:rPr>
          <w:rFonts w:asciiTheme="majorHAnsi" w:hAnsiTheme="majorHAnsi"/>
          <w:sz w:val="22"/>
          <w:szCs w:val="22"/>
        </w:rPr>
        <w:t xml:space="preserve">ve 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z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on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w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 xml:space="preserve">e 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y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kno</w:t>
      </w:r>
      <w:r w:rsidRPr="008E0826">
        <w:rPr>
          <w:rFonts w:asciiTheme="majorHAnsi" w:hAnsiTheme="majorHAnsi"/>
          <w:spacing w:val="-6"/>
          <w:sz w:val="22"/>
          <w:szCs w:val="22"/>
        </w:rPr>
        <w:t>w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dge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sk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</w:t>
      </w:r>
    </w:p>
    <w:p w14:paraId="64B6846B" w14:textId="77777777" w:rsidR="008378D1" w:rsidRPr="008E0826" w:rsidRDefault="008E0826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be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til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z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bu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a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-2"/>
          <w:sz w:val="22"/>
          <w:szCs w:val="22"/>
        </w:rPr>
        <w:t>cc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z w:val="22"/>
          <w:szCs w:val="22"/>
        </w:rPr>
        <w:t>ul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.</w:t>
      </w:r>
    </w:p>
    <w:p w14:paraId="4902DA75" w14:textId="77777777" w:rsidR="008378D1" w:rsidRPr="008E0826" w:rsidRDefault="008378D1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D838F53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Su</w:t>
      </w:r>
      <w:r w:rsidRPr="008E0826">
        <w:rPr>
          <w:rFonts w:asciiTheme="majorHAnsi" w:hAnsiTheme="majorHAnsi"/>
          <w:b/>
          <w:spacing w:val="-3"/>
          <w:sz w:val="22"/>
          <w:szCs w:val="22"/>
          <w:u w:color="000000"/>
        </w:rPr>
        <w:t>mm</w:t>
      </w:r>
      <w:r w:rsidRPr="008E0826">
        <w:rPr>
          <w:rFonts w:asciiTheme="majorHAnsi" w:hAnsiTheme="majorHAnsi"/>
          <w:b/>
          <w:spacing w:val="5"/>
          <w:sz w:val="22"/>
          <w:szCs w:val="22"/>
          <w:u w:color="000000"/>
        </w:rPr>
        <w:t>a</w:t>
      </w:r>
      <w:r w:rsidRPr="008E0826">
        <w:rPr>
          <w:rFonts w:asciiTheme="majorHAnsi" w:hAnsiTheme="majorHAnsi"/>
          <w:b/>
          <w:spacing w:val="-6"/>
          <w:sz w:val="22"/>
          <w:szCs w:val="22"/>
          <w:u w:color="000000"/>
        </w:rPr>
        <w:t>r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y</w:t>
      </w:r>
      <w:r w:rsidRPr="008E0826">
        <w:rPr>
          <w:rFonts w:asciiTheme="majorHAnsi" w:hAnsiTheme="majorHAnsi"/>
          <w:b/>
          <w:spacing w:val="2"/>
          <w:sz w:val="22"/>
          <w:szCs w:val="22"/>
          <w:u w:color="000000"/>
        </w:rPr>
        <w:t xml:space="preserve"> 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of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Q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u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a</w:t>
      </w:r>
      <w:r w:rsidRPr="008E0826">
        <w:rPr>
          <w:rFonts w:asciiTheme="majorHAnsi" w:hAnsiTheme="majorHAnsi"/>
          <w:b/>
          <w:spacing w:val="-4"/>
          <w:sz w:val="22"/>
          <w:szCs w:val="22"/>
          <w:u w:color="000000"/>
        </w:rPr>
        <w:t>l</w:t>
      </w:r>
      <w:r w:rsidRPr="008E0826">
        <w:rPr>
          <w:rFonts w:asciiTheme="majorHAnsi" w:hAnsiTheme="majorHAnsi"/>
          <w:b/>
          <w:spacing w:val="5"/>
          <w:sz w:val="22"/>
          <w:szCs w:val="22"/>
          <w:u w:color="000000"/>
        </w:rPr>
        <w:t>i</w:t>
      </w:r>
      <w:r w:rsidRPr="008E0826">
        <w:rPr>
          <w:rFonts w:asciiTheme="majorHAnsi" w:hAnsiTheme="majorHAnsi"/>
          <w:b/>
          <w:spacing w:val="-3"/>
          <w:sz w:val="22"/>
          <w:szCs w:val="22"/>
          <w:u w:color="000000"/>
        </w:rPr>
        <w:t>f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ica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t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io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n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s</w:t>
      </w:r>
    </w:p>
    <w:p w14:paraId="0B1E2E4F" w14:textId="5468F05D" w:rsidR="008378D1" w:rsidRPr="008E0826" w:rsidRDefault="008E0826" w:rsidP="008E0826">
      <w:pPr>
        <w:spacing w:line="240" w:lineRule="exact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ra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ve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s: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Bi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li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3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si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s,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mi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5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li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1FE3474C" w14:textId="77777777" w:rsidR="008378D1" w:rsidRPr="008E0826" w:rsidRDefault="008E0826" w:rsidP="008E0826">
      <w:pPr>
        <w:spacing w:before="1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pp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 xml:space="preserve">s, </w:t>
      </w:r>
      <w:r w:rsidRPr="008E0826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3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h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&amp;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ll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ons</w:t>
      </w:r>
    </w:p>
    <w:p w14:paraId="6D32E3BB" w14:textId="6E271FD1" w:rsidR="008378D1" w:rsidRPr="008E0826" w:rsidRDefault="008E0826" w:rsidP="008E0826">
      <w:pPr>
        <w:spacing w:before="1"/>
        <w:ind w:right="6537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ng: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3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&amp;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CD</w:t>
      </w:r>
      <w:r w:rsidRPr="008E0826">
        <w:rPr>
          <w:rFonts w:asciiTheme="majorHAnsi" w:hAnsiTheme="majorHAnsi"/>
          <w:spacing w:val="-2"/>
          <w:sz w:val="22"/>
          <w:szCs w:val="22"/>
        </w:rPr>
        <w:t>-</w:t>
      </w:r>
      <w:r w:rsidRPr="008E0826">
        <w:rPr>
          <w:rFonts w:asciiTheme="majorHAnsi" w:hAnsiTheme="majorHAnsi"/>
          <w:sz w:val="22"/>
          <w:szCs w:val="22"/>
        </w:rPr>
        <w:t>9</w:t>
      </w:r>
    </w:p>
    <w:p w14:paraId="545774D1" w14:textId="6520995D" w:rsidR="008378D1" w:rsidRPr="008E0826" w:rsidRDefault="008E0826" w:rsidP="008E0826">
      <w:pPr>
        <w:spacing w:line="240" w:lineRule="exact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K</w:t>
      </w:r>
      <w:r w:rsidRPr="008E0826">
        <w:rPr>
          <w:rFonts w:asciiTheme="majorHAnsi" w:hAnsiTheme="majorHAnsi"/>
          <w:sz w:val="22"/>
          <w:szCs w:val="22"/>
        </w:rPr>
        <w:t>no</w:t>
      </w:r>
      <w:r w:rsidRPr="008E0826">
        <w:rPr>
          <w:rFonts w:asciiTheme="majorHAnsi" w:hAnsiTheme="majorHAnsi"/>
          <w:spacing w:val="-1"/>
          <w:sz w:val="22"/>
          <w:szCs w:val="22"/>
        </w:rPr>
        <w:t>w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 xml:space="preserve">dge 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f</w:t>
      </w:r>
      <w:r w:rsidRPr="008E082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ph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og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no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ogy</w:t>
      </w:r>
    </w:p>
    <w:p w14:paraId="3A2967BE" w14:textId="2EA8648B" w:rsidR="008378D1" w:rsidRPr="008E0826" w:rsidRDefault="008E0826" w:rsidP="008E0826">
      <w:pPr>
        <w:spacing w:before="1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b</w:t>
      </w:r>
      <w:r w:rsidRPr="008E0826">
        <w:rPr>
          <w:rFonts w:asciiTheme="majorHAnsi" w:hAnsiTheme="majorHAnsi"/>
          <w:spacing w:val="1"/>
          <w:sz w:val="22"/>
          <w:szCs w:val="22"/>
        </w:rPr>
        <w:t>il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4"/>
          <w:sz w:val="22"/>
          <w:szCs w:val="22"/>
        </w:rPr>
        <w:t>r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3"/>
          <w:sz w:val="22"/>
          <w:szCs w:val="22"/>
        </w:rPr>
        <w:t>ur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6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617DBA7D" w14:textId="0D260795" w:rsidR="008378D1" w:rsidRPr="008E0826" w:rsidRDefault="008E0826" w:rsidP="008E0826">
      <w:pPr>
        <w:spacing w:before="1"/>
        <w:ind w:right="6549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K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pacing w:val="5"/>
          <w:sz w:val="22"/>
          <w:szCs w:val="22"/>
        </w:rPr>
        <w:t>b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50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W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M</w:t>
      </w:r>
    </w:p>
    <w:p w14:paraId="2F683EC7" w14:textId="06FDA5DD" w:rsidR="008378D1" w:rsidRPr="008E0826" w:rsidRDefault="008E0826" w:rsidP="008E0826">
      <w:pPr>
        <w:spacing w:line="240" w:lineRule="exact"/>
        <w:ind w:right="65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us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v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5"/>
          <w:sz w:val="22"/>
          <w:szCs w:val="22"/>
        </w:rPr>
        <w:t>s</w:t>
      </w:r>
      <w:r w:rsidRPr="008E0826">
        <w:rPr>
          <w:rFonts w:asciiTheme="majorHAnsi" w:hAnsiTheme="majorHAnsi"/>
          <w:spacing w:val="-5"/>
          <w:sz w:val="22"/>
          <w:szCs w:val="22"/>
        </w:rPr>
        <w:t>k</w:t>
      </w:r>
      <w:r w:rsidRPr="008E0826">
        <w:rPr>
          <w:rFonts w:asciiTheme="majorHAnsi" w:hAnsiTheme="majorHAnsi"/>
          <w:spacing w:val="1"/>
          <w:sz w:val="22"/>
          <w:szCs w:val="22"/>
        </w:rPr>
        <w:t>il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4D3D2B50" w14:textId="77777777" w:rsidR="008378D1" w:rsidRPr="008E0826" w:rsidRDefault="008378D1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3EB37FCB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z w:val="22"/>
          <w:szCs w:val="22"/>
          <w:u w:color="000000"/>
        </w:rPr>
        <w:t>Co</w:t>
      </w:r>
      <w:r w:rsidRPr="008E0826">
        <w:rPr>
          <w:rFonts w:asciiTheme="majorHAnsi" w:hAnsiTheme="majorHAnsi"/>
          <w:b/>
          <w:spacing w:val="-4"/>
          <w:sz w:val="22"/>
          <w:szCs w:val="22"/>
          <w:u w:color="000000"/>
        </w:rPr>
        <w:t>m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put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>e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r</w:t>
      </w:r>
      <w:r w:rsidRPr="008E0826">
        <w:rPr>
          <w:rFonts w:asciiTheme="majorHAnsi" w:hAnsiTheme="majorHAnsi"/>
          <w:b/>
          <w:spacing w:val="-4"/>
          <w:sz w:val="22"/>
          <w:szCs w:val="22"/>
          <w:u w:color="000000"/>
        </w:rPr>
        <w:t xml:space="preserve"> 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S</w:t>
      </w:r>
      <w:r w:rsidRPr="008E0826">
        <w:rPr>
          <w:rFonts w:asciiTheme="majorHAnsi" w:hAnsiTheme="majorHAnsi"/>
          <w:b/>
          <w:spacing w:val="-4"/>
          <w:sz w:val="22"/>
          <w:szCs w:val="22"/>
          <w:u w:color="000000"/>
        </w:rPr>
        <w:t>k</w:t>
      </w:r>
      <w:r w:rsidRPr="008E0826">
        <w:rPr>
          <w:rFonts w:asciiTheme="majorHAnsi" w:hAnsiTheme="majorHAnsi"/>
          <w:b/>
          <w:spacing w:val="5"/>
          <w:sz w:val="22"/>
          <w:szCs w:val="22"/>
          <w:u w:color="000000"/>
        </w:rPr>
        <w:t>i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l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l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s</w:t>
      </w:r>
    </w:p>
    <w:p w14:paraId="073A5F86" w14:textId="77777777" w:rsidR="008378D1" w:rsidRPr="008E0826" w:rsidRDefault="008E0826">
      <w:pPr>
        <w:spacing w:line="240" w:lineRule="exact"/>
        <w:ind w:left="309" w:right="3530"/>
        <w:jc w:val="center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MS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W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5"/>
          <w:sz w:val="22"/>
          <w:szCs w:val="22"/>
        </w:rPr>
        <w:t>s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W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ndo</w:t>
      </w:r>
      <w:r w:rsidRPr="008E0826">
        <w:rPr>
          <w:rFonts w:asciiTheme="majorHAnsi" w:hAnsiTheme="majorHAnsi"/>
          <w:spacing w:val="-6"/>
          <w:sz w:val="22"/>
          <w:szCs w:val="22"/>
        </w:rPr>
        <w:t>w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X</w:t>
      </w:r>
      <w:r w:rsidRPr="008E0826">
        <w:rPr>
          <w:rFonts w:asciiTheme="majorHAnsi" w:hAnsiTheme="majorHAnsi"/>
          <w:spacing w:val="3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F</w:t>
      </w:r>
      <w:r w:rsidRPr="008E0826">
        <w:rPr>
          <w:rFonts w:asciiTheme="majorHAnsi" w:hAnsiTheme="majorHAnsi"/>
          <w:spacing w:val="-2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x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</w:p>
    <w:p w14:paraId="656F43CF" w14:textId="77777777" w:rsidR="008378D1" w:rsidRPr="008E0826" w:rsidRDefault="008E0826">
      <w:pPr>
        <w:spacing w:before="6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pacing w:val="-2"/>
          <w:sz w:val="22"/>
          <w:szCs w:val="22"/>
          <w:u w:color="000000"/>
        </w:rPr>
        <w:t>E</w:t>
      </w:r>
      <w:r w:rsidRPr="008E0826">
        <w:rPr>
          <w:rFonts w:asciiTheme="majorHAnsi" w:hAnsiTheme="majorHAnsi"/>
          <w:b/>
          <w:spacing w:val="-5"/>
          <w:sz w:val="22"/>
          <w:szCs w:val="22"/>
          <w:u w:color="000000"/>
        </w:rPr>
        <w:t>x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p</w:t>
      </w:r>
      <w:r w:rsidRPr="008E0826">
        <w:rPr>
          <w:rFonts w:asciiTheme="majorHAnsi" w:hAnsiTheme="majorHAnsi"/>
          <w:b/>
          <w:spacing w:val="4"/>
          <w:sz w:val="22"/>
          <w:szCs w:val="22"/>
          <w:u w:color="000000"/>
        </w:rPr>
        <w:t>e</w:t>
      </w:r>
      <w:r w:rsidRPr="008E0826">
        <w:rPr>
          <w:rFonts w:asciiTheme="majorHAnsi" w:hAnsiTheme="majorHAnsi"/>
          <w:b/>
          <w:spacing w:val="-6"/>
          <w:sz w:val="22"/>
          <w:szCs w:val="22"/>
          <w:u w:color="000000"/>
        </w:rPr>
        <w:t>r</w:t>
      </w:r>
      <w:r w:rsidRPr="008E0826">
        <w:rPr>
          <w:rFonts w:asciiTheme="majorHAnsi" w:hAnsiTheme="majorHAnsi"/>
          <w:b/>
          <w:spacing w:val="5"/>
          <w:sz w:val="22"/>
          <w:szCs w:val="22"/>
          <w:u w:color="000000"/>
        </w:rPr>
        <w:t>i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>e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n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>c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e</w:t>
      </w:r>
    </w:p>
    <w:p w14:paraId="78895BE0" w14:textId="3EB52F2C" w:rsidR="008378D1" w:rsidRPr="008E0826" w:rsidRDefault="008E0826">
      <w:pPr>
        <w:spacing w:line="240" w:lineRule="exact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10</w:t>
      </w:r>
      <w:r w:rsidRPr="008E0826">
        <w:rPr>
          <w:rFonts w:asciiTheme="majorHAnsi" w:hAnsiTheme="majorHAnsi"/>
          <w:spacing w:val="1"/>
          <w:sz w:val="22"/>
          <w:szCs w:val="22"/>
        </w:rPr>
        <w:t>/</w:t>
      </w:r>
      <w:r w:rsidRPr="008E0826">
        <w:rPr>
          <w:rFonts w:asciiTheme="majorHAnsi" w:hAnsiTheme="majorHAnsi"/>
          <w:sz w:val="22"/>
          <w:szCs w:val="22"/>
        </w:rPr>
        <w:t>0</w:t>
      </w:r>
      <w:r w:rsidRPr="008E0826">
        <w:rPr>
          <w:rFonts w:asciiTheme="majorHAnsi" w:hAnsiTheme="majorHAnsi"/>
          <w:spacing w:val="1"/>
          <w:sz w:val="22"/>
          <w:szCs w:val="22"/>
        </w:rPr>
        <w:t>6</w:t>
      </w:r>
      <w:r w:rsidRPr="008E0826">
        <w:rPr>
          <w:rFonts w:asciiTheme="majorHAnsi" w:hAnsiTheme="majorHAnsi"/>
          <w:spacing w:val="-1"/>
          <w:sz w:val="22"/>
          <w:szCs w:val="22"/>
        </w:rPr>
        <w:t>-</w:t>
      </w:r>
      <w:r w:rsidRPr="008E0826">
        <w:rPr>
          <w:rFonts w:asciiTheme="majorHAnsi" w:hAnsiTheme="majorHAnsi"/>
          <w:spacing w:val="-3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5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 xml:space="preserve">t   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spacing w:val="-3"/>
          <w:sz w:val="22"/>
          <w:szCs w:val="22"/>
        </w:rPr>
        <w:t>B</w:t>
      </w:r>
      <w:r w:rsidRPr="008E0826">
        <w:rPr>
          <w:rFonts w:asciiTheme="majorHAnsi" w:hAnsiTheme="majorHAnsi"/>
          <w:sz w:val="22"/>
          <w:szCs w:val="22"/>
        </w:rPr>
        <w:t>C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sp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 xml:space="preserve">                                                                   </w:t>
      </w:r>
      <w:r w:rsidRPr="008E0826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w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Y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k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NY</w:t>
      </w:r>
    </w:p>
    <w:p w14:paraId="48968DFF" w14:textId="47DF7DC8" w:rsidR="008378D1" w:rsidRPr="008E0826" w:rsidRDefault="008E0826">
      <w:pPr>
        <w:spacing w:before="1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pict w14:anchorId="75CDB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90pt;margin-top:12.25pt;width:10.1pt;height:94.1pt;z-index:-251658240;mso-position-horizontal-relative:page">
            <v:imagedata r:id="rId5" o:title=""/>
            <w10:wrap anchorx="page"/>
          </v:shape>
        </w:pict>
      </w:r>
      <w:r w:rsidRPr="008E0826">
        <w:rPr>
          <w:rFonts w:asciiTheme="majorHAnsi" w:hAnsiTheme="majorHAnsi"/>
          <w:b/>
          <w:spacing w:val="-2"/>
          <w:sz w:val="22"/>
          <w:szCs w:val="22"/>
        </w:rPr>
        <w:t>Me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b/>
          <w:sz w:val="22"/>
          <w:szCs w:val="22"/>
        </w:rPr>
        <w:t xml:space="preserve">al 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6"/>
          <w:sz w:val="22"/>
          <w:szCs w:val="22"/>
        </w:rPr>
        <w:t>m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5"/>
          <w:sz w:val="22"/>
          <w:szCs w:val="22"/>
        </w:rPr>
        <w:t>v</w:t>
      </w:r>
      <w:r w:rsidRPr="008E0826">
        <w:rPr>
          <w:rFonts w:asciiTheme="majorHAnsi" w:hAnsiTheme="majorHAnsi"/>
          <w:b/>
          <w:sz w:val="22"/>
          <w:szCs w:val="22"/>
        </w:rPr>
        <w:t xml:space="preserve">e 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4"/>
          <w:sz w:val="22"/>
          <w:szCs w:val="22"/>
        </w:rPr>
        <w:t>t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8"/>
          <w:sz w:val="22"/>
          <w:szCs w:val="22"/>
        </w:rPr>
        <w:t>n</w:t>
      </w:r>
      <w:r w:rsidRPr="008E0826">
        <w:rPr>
          <w:rFonts w:asciiTheme="majorHAnsi" w:hAnsiTheme="majorHAnsi"/>
          <w:b/>
          <w:sz w:val="22"/>
          <w:szCs w:val="22"/>
        </w:rPr>
        <w:t>t</w:t>
      </w:r>
    </w:p>
    <w:p w14:paraId="52D23F96" w14:textId="77777777" w:rsidR="008378D1" w:rsidRPr="008E0826" w:rsidRDefault="008E0826">
      <w:pPr>
        <w:spacing w:before="11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li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4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5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hon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K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pacing w:val="5"/>
          <w:sz w:val="22"/>
          <w:szCs w:val="22"/>
        </w:rPr>
        <w:t>b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z w:val="22"/>
          <w:szCs w:val="22"/>
        </w:rPr>
        <w:t>d</w:t>
      </w:r>
    </w:p>
    <w:p w14:paraId="66DE3010" w14:textId="77777777" w:rsidR="008378D1" w:rsidRPr="008E0826" w:rsidRDefault="008E0826">
      <w:pPr>
        <w:spacing w:before="16" w:line="255" w:lineRule="auto"/>
        <w:ind w:left="706" w:right="3039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pu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--</w:t>
      </w:r>
      <w:r w:rsidRPr="008E0826">
        <w:rPr>
          <w:rFonts w:asciiTheme="majorHAnsi" w:hAnsiTheme="majorHAnsi"/>
          <w:sz w:val="22"/>
          <w:szCs w:val="22"/>
        </w:rPr>
        <w:t>-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W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Ex</w:t>
      </w:r>
      <w:r w:rsidRPr="008E0826">
        <w:rPr>
          <w:rFonts w:asciiTheme="majorHAnsi" w:hAnsiTheme="majorHAnsi"/>
          <w:spacing w:val="2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W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ndo</w:t>
      </w:r>
      <w:r w:rsidRPr="008E0826">
        <w:rPr>
          <w:rFonts w:asciiTheme="majorHAnsi" w:hAnsiTheme="majorHAnsi"/>
          <w:spacing w:val="-6"/>
          <w:sz w:val="22"/>
          <w:szCs w:val="22"/>
        </w:rPr>
        <w:t>w</w:t>
      </w:r>
      <w:r w:rsidRPr="008E0826">
        <w:rPr>
          <w:rFonts w:asciiTheme="majorHAnsi" w:hAnsiTheme="majorHAnsi"/>
          <w:sz w:val="22"/>
          <w:szCs w:val="22"/>
        </w:rPr>
        <w:t>s,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so</w:t>
      </w:r>
      <w:r w:rsidRPr="008E0826">
        <w:rPr>
          <w:rFonts w:asciiTheme="majorHAnsi" w:hAnsiTheme="majorHAnsi"/>
          <w:spacing w:val="-1"/>
          <w:sz w:val="22"/>
          <w:szCs w:val="22"/>
        </w:rPr>
        <w:t>f</w:t>
      </w:r>
      <w:r w:rsidRPr="008E0826">
        <w:rPr>
          <w:rFonts w:asciiTheme="majorHAnsi" w:hAnsiTheme="majorHAnsi"/>
          <w:sz w:val="22"/>
          <w:szCs w:val="22"/>
        </w:rPr>
        <w:t xml:space="preserve">t </w:t>
      </w: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nv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S</w:t>
      </w:r>
      <w:r w:rsidRPr="008E0826">
        <w:rPr>
          <w:rFonts w:asciiTheme="majorHAnsi" w:hAnsiTheme="majorHAnsi"/>
          <w:sz w:val="22"/>
          <w:szCs w:val="22"/>
        </w:rPr>
        <w:t>upp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 xml:space="preserve">on </w:t>
      </w: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5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m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un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F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74E6B618" w14:textId="77777777" w:rsidR="008378D1" w:rsidRPr="008E0826" w:rsidRDefault="008E0826">
      <w:pPr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5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z w:val="22"/>
          <w:szCs w:val="22"/>
        </w:rPr>
        <w:t xml:space="preserve">e </w:t>
      </w:r>
      <w:r w:rsidRPr="008E0826">
        <w:rPr>
          <w:rFonts w:asciiTheme="majorHAnsi" w:hAnsiTheme="majorHAnsi"/>
          <w:spacing w:val="-6"/>
          <w:sz w:val="22"/>
          <w:szCs w:val="22"/>
        </w:rPr>
        <w:t>A</w:t>
      </w:r>
      <w:r w:rsidRPr="008E0826">
        <w:rPr>
          <w:rFonts w:asciiTheme="majorHAnsi" w:hAnsiTheme="majorHAnsi"/>
          <w:spacing w:val="3"/>
          <w:sz w:val="22"/>
          <w:szCs w:val="22"/>
        </w:rPr>
        <w:t>cc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 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3"/>
          <w:sz w:val="22"/>
          <w:szCs w:val="22"/>
        </w:rPr>
        <w:t>B</w:t>
      </w:r>
      <w:r w:rsidRPr="008E0826">
        <w:rPr>
          <w:rFonts w:asciiTheme="majorHAnsi" w:hAnsiTheme="majorHAnsi"/>
          <w:sz w:val="22"/>
          <w:szCs w:val="22"/>
        </w:rPr>
        <w:t>ookk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5"/>
          <w:sz w:val="22"/>
          <w:szCs w:val="22"/>
        </w:rPr>
        <w:t>p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3"/>
          <w:sz w:val="22"/>
          <w:szCs w:val="22"/>
        </w:rPr>
        <w:t>B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 xml:space="preserve">c </w:t>
      </w:r>
      <w:r w:rsidRPr="008E0826">
        <w:rPr>
          <w:rFonts w:asciiTheme="majorHAnsi" w:hAnsiTheme="majorHAnsi"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5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5"/>
          <w:sz w:val="22"/>
          <w:szCs w:val="22"/>
        </w:rPr>
        <w:t>u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51E4A038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4"/>
          <w:sz w:val="22"/>
          <w:szCs w:val="22"/>
        </w:rPr>
        <w:t>r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3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 xml:space="preserve">T, </w:t>
      </w: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9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1</w:t>
      </w:r>
      <w:r w:rsidRPr="008E0826">
        <w:rPr>
          <w:rFonts w:asciiTheme="majorHAnsi" w:hAnsiTheme="majorHAnsi"/>
          <w:spacing w:val="-5"/>
          <w:sz w:val="22"/>
          <w:szCs w:val="22"/>
        </w:rPr>
        <w:t>5</w:t>
      </w:r>
      <w:r w:rsidRPr="008E0826">
        <w:rPr>
          <w:rFonts w:asciiTheme="majorHAnsi" w:hAnsiTheme="majorHAnsi"/>
          <w:sz w:val="22"/>
          <w:szCs w:val="22"/>
        </w:rPr>
        <w:t>00</w:t>
      </w:r>
    </w:p>
    <w:p w14:paraId="4AE35497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6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on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Et</w:t>
      </w:r>
      <w:r w:rsidRPr="008E0826">
        <w:rPr>
          <w:rFonts w:asciiTheme="majorHAnsi" w:hAnsiTheme="majorHAnsi"/>
          <w:spacing w:val="-4"/>
          <w:sz w:val="22"/>
          <w:szCs w:val="22"/>
        </w:rPr>
        <w:t>h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–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-6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A</w:t>
      </w:r>
      <w:r w:rsidRPr="008E0826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O</w:t>
      </w:r>
      <w:r w:rsidRPr="008E0826">
        <w:rPr>
          <w:rFonts w:asciiTheme="majorHAnsi" w:hAnsiTheme="majorHAnsi"/>
          <w:spacing w:val="2"/>
          <w:sz w:val="22"/>
          <w:szCs w:val="22"/>
        </w:rPr>
        <w:t>S</w:t>
      </w:r>
      <w:r w:rsidRPr="008E0826">
        <w:rPr>
          <w:rFonts w:asciiTheme="majorHAnsi" w:hAnsiTheme="majorHAnsi"/>
          <w:spacing w:val="4"/>
          <w:sz w:val="22"/>
          <w:szCs w:val="22"/>
        </w:rPr>
        <w:t>H</w:t>
      </w:r>
      <w:r w:rsidRPr="008E0826">
        <w:rPr>
          <w:rFonts w:asciiTheme="majorHAnsi" w:hAnsiTheme="majorHAnsi"/>
          <w:sz w:val="22"/>
          <w:szCs w:val="22"/>
        </w:rPr>
        <w:t>A</w:t>
      </w:r>
    </w:p>
    <w:p w14:paraId="0E31134E" w14:textId="77777777" w:rsidR="008378D1" w:rsidRPr="008E0826" w:rsidRDefault="008378D1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0BBE40C6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7</w:t>
      </w:r>
      <w:r w:rsidRPr="008E0826">
        <w:rPr>
          <w:rFonts w:asciiTheme="majorHAnsi" w:hAnsiTheme="majorHAnsi"/>
          <w:spacing w:val="1"/>
          <w:sz w:val="22"/>
          <w:szCs w:val="22"/>
        </w:rPr>
        <w:t>/</w:t>
      </w:r>
      <w:r w:rsidRPr="008E0826">
        <w:rPr>
          <w:rFonts w:asciiTheme="majorHAnsi" w:hAnsiTheme="majorHAnsi"/>
          <w:sz w:val="22"/>
          <w:szCs w:val="22"/>
        </w:rPr>
        <w:t>04</w:t>
      </w:r>
      <w:r w:rsidRPr="008E0826">
        <w:rPr>
          <w:rFonts w:asciiTheme="majorHAnsi" w:hAnsiTheme="majorHAnsi"/>
          <w:spacing w:val="-2"/>
          <w:sz w:val="22"/>
          <w:szCs w:val="22"/>
        </w:rPr>
        <w:t>-</w:t>
      </w:r>
      <w:r w:rsidRPr="008E0826">
        <w:rPr>
          <w:rFonts w:asciiTheme="majorHAnsi" w:hAnsiTheme="majorHAnsi"/>
          <w:sz w:val="22"/>
          <w:szCs w:val="22"/>
        </w:rPr>
        <w:t>10</w:t>
      </w:r>
      <w:r w:rsidRPr="008E0826">
        <w:rPr>
          <w:rFonts w:asciiTheme="majorHAnsi" w:hAnsiTheme="majorHAnsi"/>
          <w:spacing w:val="1"/>
          <w:sz w:val="22"/>
          <w:szCs w:val="22"/>
        </w:rPr>
        <w:t>/</w:t>
      </w:r>
      <w:r w:rsidRPr="008E0826">
        <w:rPr>
          <w:rFonts w:asciiTheme="majorHAnsi" w:hAnsiTheme="majorHAnsi"/>
          <w:sz w:val="22"/>
          <w:szCs w:val="22"/>
        </w:rPr>
        <w:t xml:space="preserve">05       </w:t>
      </w:r>
      <w:r w:rsidRPr="008E0826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LMN</w:t>
      </w:r>
      <w:r w:rsidRPr="008E0826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C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 xml:space="preserve">r                                                        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w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Y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k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NY</w:t>
      </w:r>
    </w:p>
    <w:p w14:paraId="1CC7B091" w14:textId="77777777" w:rsidR="008378D1" w:rsidRPr="008E0826" w:rsidRDefault="008E0826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pacing w:val="-2"/>
          <w:sz w:val="22"/>
          <w:szCs w:val="22"/>
        </w:rPr>
        <w:t>Me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b/>
          <w:sz w:val="22"/>
          <w:szCs w:val="22"/>
        </w:rPr>
        <w:t>al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6"/>
          <w:sz w:val="22"/>
          <w:szCs w:val="22"/>
        </w:rPr>
        <w:t>m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5"/>
          <w:sz w:val="22"/>
          <w:szCs w:val="22"/>
        </w:rPr>
        <w:t>v</w:t>
      </w:r>
      <w:r w:rsidRPr="008E0826">
        <w:rPr>
          <w:rFonts w:asciiTheme="majorHAnsi" w:hAnsiTheme="majorHAnsi"/>
          <w:b/>
          <w:sz w:val="22"/>
          <w:szCs w:val="22"/>
        </w:rPr>
        <w:t xml:space="preserve">e 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4"/>
          <w:sz w:val="22"/>
          <w:szCs w:val="22"/>
        </w:rPr>
        <w:t>t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8"/>
          <w:sz w:val="22"/>
          <w:szCs w:val="22"/>
        </w:rPr>
        <w:t>n</w:t>
      </w:r>
      <w:r w:rsidRPr="008E0826">
        <w:rPr>
          <w:rFonts w:asciiTheme="majorHAnsi" w:hAnsiTheme="majorHAnsi"/>
          <w:b/>
          <w:sz w:val="22"/>
          <w:szCs w:val="22"/>
        </w:rPr>
        <w:t>t</w:t>
      </w:r>
    </w:p>
    <w:p w14:paraId="33CD6CD7" w14:textId="77777777" w:rsidR="008378D1" w:rsidRPr="008E0826" w:rsidRDefault="008E0826">
      <w:pPr>
        <w:spacing w:before="11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H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5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pp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6AD5367D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6"/>
          <w:sz w:val="22"/>
          <w:szCs w:val="22"/>
        </w:rPr>
        <w:t>U</w:t>
      </w:r>
      <w:r w:rsidRPr="008E0826">
        <w:rPr>
          <w:rFonts w:asciiTheme="majorHAnsi" w:hAnsiTheme="majorHAnsi"/>
          <w:spacing w:val="5"/>
          <w:sz w:val="22"/>
          <w:szCs w:val="22"/>
        </w:rPr>
        <w:t>p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g</w:t>
      </w:r>
      <w:r w:rsidRPr="008E0826">
        <w:rPr>
          <w:rFonts w:asciiTheme="majorHAnsi" w:hAnsiTheme="majorHAnsi"/>
          <w:spacing w:val="3"/>
          <w:sz w:val="22"/>
          <w:szCs w:val="22"/>
        </w:rPr>
        <w:t>ra</w:t>
      </w:r>
      <w:r w:rsidRPr="008E0826">
        <w:rPr>
          <w:rFonts w:asciiTheme="majorHAnsi" w:hAnsiTheme="majorHAnsi"/>
          <w:sz w:val="22"/>
          <w:szCs w:val="22"/>
        </w:rPr>
        <w:t>ph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s,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4"/>
          <w:sz w:val="22"/>
          <w:szCs w:val="22"/>
        </w:rPr>
        <w:t>r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 xml:space="preserve">e 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8"/>
          <w:sz w:val="22"/>
          <w:szCs w:val="22"/>
        </w:rPr>
        <w:t>r</w:t>
      </w:r>
      <w:r w:rsidRPr="008E0826">
        <w:rPr>
          <w:rFonts w:asciiTheme="majorHAnsi" w:hAnsiTheme="majorHAnsi"/>
          <w:spacing w:val="-9"/>
          <w:sz w:val="22"/>
          <w:szCs w:val="22"/>
        </w:rPr>
        <w:t>m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on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rra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10985711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V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ov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ra</w:t>
      </w:r>
      <w:r w:rsidRPr="008E0826">
        <w:rPr>
          <w:rFonts w:asciiTheme="majorHAnsi" w:hAnsiTheme="majorHAnsi"/>
          <w:sz w:val="22"/>
          <w:szCs w:val="22"/>
        </w:rPr>
        <w:t>ge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b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4"/>
          <w:sz w:val="22"/>
          <w:szCs w:val="22"/>
        </w:rPr>
        <w:t>r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2"/>
          <w:sz w:val="22"/>
          <w:szCs w:val="22"/>
        </w:rPr>
        <w:t>e-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gn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 xml:space="preserve">c 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3F50F22E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h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 xml:space="preserve">s, </w:t>
      </w:r>
      <w:r w:rsidRPr="008E0826">
        <w:rPr>
          <w:rFonts w:asciiTheme="majorHAnsi" w:hAnsiTheme="majorHAnsi"/>
          <w:spacing w:val="-2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do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5"/>
          <w:sz w:val="22"/>
          <w:szCs w:val="22"/>
        </w:rPr>
        <w:t>u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k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b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1"/>
          <w:sz w:val="22"/>
          <w:szCs w:val="22"/>
        </w:rPr>
        <w:t>ll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y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nt</w:t>
      </w:r>
    </w:p>
    <w:p w14:paraId="1F67A1BC" w14:textId="77777777" w:rsidR="008378D1" w:rsidRPr="008E0826" w:rsidRDefault="008378D1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65B466A9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10</w:t>
      </w:r>
      <w:r w:rsidRPr="008E0826">
        <w:rPr>
          <w:rFonts w:asciiTheme="majorHAnsi" w:hAnsiTheme="majorHAnsi"/>
          <w:spacing w:val="1"/>
          <w:sz w:val="22"/>
          <w:szCs w:val="22"/>
        </w:rPr>
        <w:t>/</w:t>
      </w:r>
      <w:r w:rsidRPr="008E0826">
        <w:rPr>
          <w:rFonts w:asciiTheme="majorHAnsi" w:hAnsiTheme="majorHAnsi"/>
          <w:sz w:val="22"/>
          <w:szCs w:val="22"/>
        </w:rPr>
        <w:t>0</w:t>
      </w:r>
      <w:r w:rsidRPr="008E0826">
        <w:rPr>
          <w:rFonts w:asciiTheme="majorHAnsi" w:hAnsiTheme="majorHAnsi"/>
          <w:spacing w:val="1"/>
          <w:sz w:val="22"/>
          <w:szCs w:val="22"/>
        </w:rPr>
        <w:t>1</w:t>
      </w:r>
      <w:r w:rsidRPr="008E0826">
        <w:rPr>
          <w:rFonts w:asciiTheme="majorHAnsi" w:hAnsiTheme="majorHAnsi"/>
          <w:spacing w:val="-1"/>
          <w:sz w:val="22"/>
          <w:szCs w:val="22"/>
        </w:rPr>
        <w:t>-</w:t>
      </w:r>
      <w:r w:rsidRPr="008E0826">
        <w:rPr>
          <w:rFonts w:asciiTheme="majorHAnsi" w:hAnsiTheme="majorHAnsi"/>
          <w:sz w:val="22"/>
          <w:szCs w:val="22"/>
        </w:rPr>
        <w:t>2</w:t>
      </w:r>
      <w:r w:rsidRPr="008E0826">
        <w:rPr>
          <w:rFonts w:asciiTheme="majorHAnsi" w:hAnsiTheme="majorHAnsi"/>
          <w:spacing w:val="1"/>
          <w:sz w:val="22"/>
          <w:szCs w:val="22"/>
        </w:rPr>
        <w:t>/</w:t>
      </w:r>
      <w:r w:rsidRPr="008E0826">
        <w:rPr>
          <w:rFonts w:asciiTheme="majorHAnsi" w:hAnsiTheme="majorHAnsi"/>
          <w:sz w:val="22"/>
          <w:szCs w:val="22"/>
        </w:rPr>
        <w:t xml:space="preserve">02       </w:t>
      </w:r>
      <w:r w:rsidRPr="008E0826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X</w:t>
      </w:r>
      <w:r w:rsidRPr="008E0826">
        <w:rPr>
          <w:rFonts w:asciiTheme="majorHAnsi" w:hAnsiTheme="majorHAnsi"/>
          <w:spacing w:val="-6"/>
          <w:sz w:val="22"/>
          <w:szCs w:val="22"/>
        </w:rPr>
        <w:t>Y</w:t>
      </w:r>
      <w:r w:rsidRPr="008E0826">
        <w:rPr>
          <w:rFonts w:asciiTheme="majorHAnsi" w:hAnsiTheme="majorHAnsi"/>
          <w:sz w:val="22"/>
          <w:szCs w:val="22"/>
        </w:rPr>
        <w:t>Z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4"/>
          <w:sz w:val="22"/>
          <w:szCs w:val="22"/>
        </w:rPr>
        <w:t>H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sp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 xml:space="preserve">l  </w:t>
      </w:r>
      <w:r w:rsidRPr="008E0826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 xml:space="preserve">                                                               </w:t>
      </w:r>
      <w:r w:rsidRPr="008E0826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w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Y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k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NY</w:t>
      </w:r>
    </w:p>
    <w:p w14:paraId="54D35888" w14:textId="77777777" w:rsidR="008378D1" w:rsidRPr="008E0826" w:rsidRDefault="008E0826">
      <w:pPr>
        <w:spacing w:before="6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pacing w:val="-2"/>
          <w:sz w:val="22"/>
          <w:szCs w:val="22"/>
        </w:rPr>
        <w:t>Me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b/>
          <w:sz w:val="22"/>
          <w:szCs w:val="22"/>
        </w:rPr>
        <w:t>al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8E0826">
        <w:rPr>
          <w:rFonts w:asciiTheme="majorHAnsi" w:hAnsiTheme="majorHAnsi"/>
          <w:b/>
          <w:spacing w:val="2"/>
          <w:sz w:val="22"/>
          <w:szCs w:val="22"/>
        </w:rPr>
        <w:t>d</w:t>
      </w:r>
      <w:r w:rsidRPr="008E0826">
        <w:rPr>
          <w:rFonts w:asciiTheme="majorHAnsi" w:hAnsiTheme="majorHAnsi"/>
          <w:b/>
          <w:spacing w:val="-6"/>
          <w:sz w:val="22"/>
          <w:szCs w:val="22"/>
        </w:rPr>
        <w:t>m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-3"/>
          <w:sz w:val="22"/>
          <w:szCs w:val="22"/>
        </w:rPr>
        <w:t>n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2"/>
          <w:sz w:val="22"/>
          <w:szCs w:val="22"/>
        </w:rPr>
        <w:t>t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pacing w:val="5"/>
          <w:sz w:val="22"/>
          <w:szCs w:val="22"/>
        </w:rPr>
        <w:t>v</w:t>
      </w:r>
      <w:r w:rsidRPr="008E0826">
        <w:rPr>
          <w:rFonts w:asciiTheme="majorHAnsi" w:hAnsiTheme="majorHAnsi"/>
          <w:b/>
          <w:sz w:val="22"/>
          <w:szCs w:val="22"/>
        </w:rPr>
        <w:t xml:space="preserve">e </w:t>
      </w:r>
      <w:r w:rsidRPr="008E0826">
        <w:rPr>
          <w:rFonts w:asciiTheme="majorHAnsi" w:hAnsiTheme="majorHAnsi"/>
          <w:b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1"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sz w:val="22"/>
          <w:szCs w:val="22"/>
        </w:rPr>
        <w:t>s</w:t>
      </w:r>
      <w:r w:rsidRPr="008E0826">
        <w:rPr>
          <w:rFonts w:asciiTheme="majorHAnsi" w:hAnsiTheme="majorHAnsi"/>
          <w:b/>
          <w:spacing w:val="4"/>
          <w:sz w:val="22"/>
          <w:szCs w:val="22"/>
        </w:rPr>
        <w:t>t</w:t>
      </w:r>
      <w:r w:rsidRPr="008E0826">
        <w:rPr>
          <w:rFonts w:asciiTheme="majorHAnsi" w:hAnsiTheme="majorHAnsi"/>
          <w:b/>
          <w:sz w:val="22"/>
          <w:szCs w:val="22"/>
        </w:rPr>
        <w:t>a</w:t>
      </w:r>
      <w:r w:rsidRPr="008E0826">
        <w:rPr>
          <w:rFonts w:asciiTheme="majorHAnsi" w:hAnsiTheme="majorHAnsi"/>
          <w:b/>
          <w:spacing w:val="-8"/>
          <w:sz w:val="22"/>
          <w:szCs w:val="22"/>
        </w:rPr>
        <w:t>n</w:t>
      </w:r>
      <w:r w:rsidRPr="008E0826">
        <w:rPr>
          <w:rFonts w:asciiTheme="majorHAnsi" w:hAnsiTheme="majorHAnsi"/>
          <w:b/>
          <w:sz w:val="22"/>
          <w:szCs w:val="22"/>
        </w:rPr>
        <w:t>t</w:t>
      </w:r>
    </w:p>
    <w:p w14:paraId="4AF82BE7" w14:textId="77777777" w:rsidR="008378D1" w:rsidRPr="008E0826" w:rsidRDefault="008E0826">
      <w:pPr>
        <w:spacing w:before="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M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6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on</w:t>
      </w:r>
    </w:p>
    <w:p w14:paraId="2DB9163C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5"/>
          <w:sz w:val="22"/>
          <w:szCs w:val="22"/>
        </w:rPr>
        <w:t>s</w:t>
      </w:r>
      <w:r w:rsidRPr="008E0826">
        <w:rPr>
          <w:rFonts w:asciiTheme="majorHAnsi" w:hAnsiTheme="majorHAnsi"/>
          <w:spacing w:val="-1"/>
          <w:sz w:val="22"/>
          <w:szCs w:val="22"/>
        </w:rPr>
        <w:t>w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phon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2"/>
          <w:sz w:val="22"/>
          <w:szCs w:val="22"/>
        </w:rPr>
        <w:t>s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du</w:t>
      </w:r>
      <w:r w:rsidRPr="008E0826">
        <w:rPr>
          <w:rFonts w:asciiTheme="majorHAnsi" w:hAnsiTheme="majorHAnsi"/>
          <w:spacing w:val="1"/>
          <w:sz w:val="22"/>
          <w:szCs w:val="22"/>
        </w:rPr>
        <w:t>li</w:t>
      </w:r>
      <w:r w:rsidRPr="008E0826">
        <w:rPr>
          <w:rFonts w:asciiTheme="majorHAnsi" w:hAnsiTheme="majorHAnsi"/>
          <w:sz w:val="22"/>
          <w:szCs w:val="22"/>
        </w:rPr>
        <w:t>ng</w:t>
      </w:r>
    </w:p>
    <w:p w14:paraId="3096C30E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4"/>
          <w:sz w:val="22"/>
          <w:szCs w:val="22"/>
        </w:rPr>
        <w:t>k</w:t>
      </w:r>
      <w:r w:rsidRPr="008E0826">
        <w:rPr>
          <w:rFonts w:asciiTheme="majorHAnsi" w:hAnsiTheme="majorHAnsi"/>
          <w:spacing w:val="3"/>
          <w:sz w:val="22"/>
          <w:szCs w:val="22"/>
        </w:rPr>
        <w:t>-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1"/>
          <w:sz w:val="22"/>
          <w:szCs w:val="22"/>
        </w:rPr>
        <w:t>/C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4"/>
          <w:sz w:val="22"/>
          <w:szCs w:val="22"/>
        </w:rPr>
        <w:t>k</w:t>
      </w:r>
      <w:r w:rsidRPr="008E0826">
        <w:rPr>
          <w:rFonts w:asciiTheme="majorHAnsi" w:hAnsiTheme="majorHAnsi"/>
          <w:spacing w:val="3"/>
          <w:sz w:val="22"/>
          <w:szCs w:val="22"/>
        </w:rPr>
        <w:t>-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ut</w:t>
      </w:r>
    </w:p>
    <w:p w14:paraId="22C5BFF6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1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rra</w:t>
      </w:r>
      <w:r w:rsidRPr="008E0826">
        <w:rPr>
          <w:rFonts w:asciiTheme="majorHAnsi" w:hAnsiTheme="majorHAnsi"/>
          <w:spacing w:val="-4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17620BF9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su</w:t>
      </w:r>
      <w:r w:rsidRPr="008E0826">
        <w:rPr>
          <w:rFonts w:asciiTheme="majorHAnsi" w:hAnsiTheme="majorHAnsi"/>
          <w:spacing w:val="4"/>
          <w:sz w:val="22"/>
          <w:szCs w:val="22"/>
        </w:rPr>
        <w:t>r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 xml:space="preserve">e </w:t>
      </w:r>
      <w:r w:rsidRPr="008E0826">
        <w:rPr>
          <w:rFonts w:asciiTheme="majorHAnsi" w:hAnsiTheme="majorHAnsi"/>
          <w:spacing w:val="-1"/>
          <w:sz w:val="22"/>
          <w:szCs w:val="22"/>
        </w:rPr>
        <w:t>V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3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6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h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z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27720D80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1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us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4"/>
          <w:sz w:val="22"/>
          <w:szCs w:val="22"/>
        </w:rPr>
        <w:t>m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6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v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</w:p>
    <w:p w14:paraId="5D7CAA42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2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k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ng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g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v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-3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g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129CA01D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1"/>
          <w:sz w:val="22"/>
          <w:szCs w:val="22"/>
        </w:rPr>
        <w:t>D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z w:val="22"/>
          <w:szCs w:val="22"/>
        </w:rPr>
        <w:t>y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sh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pacing w:val="-4"/>
          <w:sz w:val="22"/>
          <w:szCs w:val="22"/>
        </w:rPr>
        <w:t>li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</w:t>
      </w:r>
      <w:r w:rsidRPr="008E0826">
        <w:rPr>
          <w:rFonts w:asciiTheme="majorHAnsi" w:hAnsiTheme="majorHAnsi"/>
          <w:spacing w:val="-3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3"/>
          <w:sz w:val="22"/>
          <w:szCs w:val="22"/>
        </w:rPr>
        <w:t>B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nk</w:t>
      </w:r>
      <w:r w:rsidRPr="008E0826">
        <w:rPr>
          <w:rFonts w:asciiTheme="majorHAnsi" w:hAnsiTheme="majorHAnsi"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4"/>
          <w:sz w:val="22"/>
          <w:szCs w:val="22"/>
        </w:rPr>
        <w:t>g</w:t>
      </w:r>
      <w:r w:rsidRPr="008E0826">
        <w:rPr>
          <w:rFonts w:asciiTheme="majorHAnsi" w:hAnsiTheme="majorHAnsi"/>
          <w:sz w:val="22"/>
          <w:szCs w:val="22"/>
        </w:rPr>
        <w:t>;</w:t>
      </w:r>
      <w:r w:rsidRPr="008E0826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2"/>
          <w:sz w:val="22"/>
          <w:szCs w:val="22"/>
        </w:rPr>
        <w:t>F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z w:val="22"/>
          <w:szCs w:val="22"/>
        </w:rPr>
        <w:t>l</w:t>
      </w:r>
      <w:r w:rsidRPr="008E0826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s</w:t>
      </w:r>
    </w:p>
    <w:p w14:paraId="1DB72EDC" w14:textId="77777777" w:rsidR="008378D1" w:rsidRPr="008E0826" w:rsidRDefault="008E0826">
      <w:pPr>
        <w:spacing w:before="16"/>
        <w:ind w:left="706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pacing w:val="-2"/>
          <w:sz w:val="22"/>
          <w:szCs w:val="22"/>
        </w:rPr>
        <w:t>I</w:t>
      </w:r>
      <w:r w:rsidRPr="008E0826">
        <w:rPr>
          <w:rFonts w:asciiTheme="majorHAnsi" w:hAnsiTheme="majorHAnsi"/>
          <w:sz w:val="22"/>
          <w:szCs w:val="22"/>
        </w:rPr>
        <w:t>nv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z w:val="22"/>
          <w:szCs w:val="22"/>
        </w:rPr>
        <w:t>y</w:t>
      </w:r>
    </w:p>
    <w:p w14:paraId="178D7BDA" w14:textId="77777777" w:rsidR="008378D1" w:rsidRPr="008E0826" w:rsidRDefault="008378D1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9D50A14" w14:textId="77777777" w:rsidR="008378D1" w:rsidRPr="008E0826" w:rsidRDefault="008E0826">
      <w:pPr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b/>
          <w:spacing w:val="-2"/>
          <w:sz w:val="22"/>
          <w:szCs w:val="22"/>
          <w:u w:color="000000"/>
        </w:rPr>
        <w:t>E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du</w:t>
      </w:r>
      <w:r w:rsidRPr="008E0826">
        <w:rPr>
          <w:rFonts w:asciiTheme="majorHAnsi" w:hAnsiTheme="majorHAnsi"/>
          <w:b/>
          <w:spacing w:val="-1"/>
          <w:sz w:val="22"/>
          <w:szCs w:val="22"/>
          <w:u w:color="000000"/>
        </w:rPr>
        <w:t>c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a</w:t>
      </w:r>
      <w:r w:rsidRPr="008E0826">
        <w:rPr>
          <w:rFonts w:asciiTheme="majorHAnsi" w:hAnsiTheme="majorHAnsi"/>
          <w:b/>
          <w:spacing w:val="1"/>
          <w:sz w:val="22"/>
          <w:szCs w:val="22"/>
          <w:u w:color="000000"/>
        </w:rPr>
        <w:t>t</w:t>
      </w:r>
      <w:r w:rsidRPr="008E0826">
        <w:rPr>
          <w:rFonts w:asciiTheme="majorHAnsi" w:hAnsiTheme="majorHAnsi"/>
          <w:b/>
          <w:sz w:val="22"/>
          <w:szCs w:val="22"/>
          <w:u w:color="000000"/>
        </w:rPr>
        <w:t>ion</w:t>
      </w:r>
    </w:p>
    <w:p w14:paraId="6CF0575D" w14:textId="77777777" w:rsidR="008378D1" w:rsidRPr="008E0826" w:rsidRDefault="008E0826">
      <w:pPr>
        <w:spacing w:before="3"/>
        <w:ind w:left="100"/>
        <w:rPr>
          <w:rFonts w:asciiTheme="majorHAnsi" w:hAnsiTheme="majorHAnsi"/>
          <w:sz w:val="22"/>
          <w:szCs w:val="22"/>
        </w:rPr>
      </w:pPr>
      <w:r w:rsidRPr="008E0826">
        <w:rPr>
          <w:rFonts w:asciiTheme="majorHAnsi" w:hAnsiTheme="majorHAnsi"/>
          <w:sz w:val="22"/>
          <w:szCs w:val="22"/>
        </w:rPr>
        <w:t>2003</w:t>
      </w:r>
      <w:r w:rsidRPr="008E0826">
        <w:rPr>
          <w:rFonts w:asciiTheme="majorHAnsi" w:hAnsiTheme="majorHAnsi"/>
          <w:spacing w:val="-1"/>
          <w:sz w:val="22"/>
          <w:szCs w:val="22"/>
        </w:rPr>
        <w:t>-</w:t>
      </w:r>
      <w:r w:rsidRPr="008E0826">
        <w:rPr>
          <w:rFonts w:asciiTheme="majorHAnsi" w:hAnsiTheme="majorHAnsi"/>
          <w:sz w:val="22"/>
          <w:szCs w:val="22"/>
        </w:rPr>
        <w:t xml:space="preserve">2004    </w:t>
      </w:r>
      <w:r w:rsidRPr="008E0826">
        <w:rPr>
          <w:rFonts w:asciiTheme="majorHAnsi" w:hAnsiTheme="majorHAnsi"/>
          <w:spacing w:val="-3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ar</w:t>
      </w:r>
      <w:r w:rsidRPr="008E0826">
        <w:rPr>
          <w:rFonts w:asciiTheme="majorHAnsi" w:hAnsiTheme="majorHAnsi"/>
          <w:spacing w:val="-7"/>
          <w:sz w:val="22"/>
          <w:szCs w:val="22"/>
        </w:rPr>
        <w:t>ee</w:t>
      </w:r>
      <w:r w:rsidRPr="008E0826">
        <w:rPr>
          <w:rFonts w:asciiTheme="majorHAnsi" w:hAnsiTheme="majorHAnsi"/>
          <w:sz w:val="22"/>
          <w:szCs w:val="22"/>
        </w:rPr>
        <w:t>r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E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ti</w:t>
      </w:r>
      <w:r w:rsidRPr="008E0826">
        <w:rPr>
          <w:rFonts w:asciiTheme="majorHAnsi" w:hAnsiTheme="majorHAnsi"/>
          <w:sz w:val="22"/>
          <w:szCs w:val="22"/>
        </w:rPr>
        <w:t>on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I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s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z w:val="22"/>
          <w:szCs w:val="22"/>
        </w:rPr>
        <w:t>u</w:t>
      </w:r>
      <w:r w:rsidRPr="008E0826">
        <w:rPr>
          <w:rFonts w:asciiTheme="majorHAnsi" w:hAnsiTheme="majorHAnsi"/>
          <w:spacing w:val="1"/>
          <w:sz w:val="22"/>
          <w:szCs w:val="22"/>
        </w:rPr>
        <w:t>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4"/>
          <w:sz w:val="22"/>
          <w:szCs w:val="22"/>
        </w:rPr>
        <w:t>N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w</w:t>
      </w:r>
      <w:r w:rsidRPr="008E082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Y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k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 xml:space="preserve">Y  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M</w:t>
      </w:r>
      <w:r w:rsidRPr="008E0826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8E0826">
        <w:rPr>
          <w:rFonts w:asciiTheme="majorHAnsi" w:hAnsiTheme="majorHAnsi"/>
          <w:b/>
          <w:i/>
          <w:sz w:val="22"/>
          <w:szCs w:val="22"/>
        </w:rPr>
        <w:t>dical</w:t>
      </w:r>
      <w:r w:rsidRPr="008E0826">
        <w:rPr>
          <w:rFonts w:asciiTheme="majorHAnsi" w:hAnsiTheme="majorHAnsi"/>
          <w:b/>
          <w:i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A</w:t>
      </w:r>
      <w:r w:rsidRPr="008E0826">
        <w:rPr>
          <w:rFonts w:asciiTheme="majorHAnsi" w:hAnsiTheme="majorHAnsi"/>
          <w:b/>
          <w:i/>
          <w:sz w:val="22"/>
          <w:szCs w:val="22"/>
        </w:rPr>
        <w:t>d</w:t>
      </w:r>
      <w:r w:rsidRPr="008E0826">
        <w:rPr>
          <w:rFonts w:asciiTheme="majorHAnsi" w:hAnsiTheme="majorHAnsi"/>
          <w:b/>
          <w:i/>
          <w:spacing w:val="5"/>
          <w:sz w:val="22"/>
          <w:szCs w:val="22"/>
        </w:rPr>
        <w:t>m</w:t>
      </w:r>
      <w:r w:rsidRPr="008E0826">
        <w:rPr>
          <w:rFonts w:asciiTheme="majorHAnsi" w:hAnsiTheme="majorHAnsi"/>
          <w:b/>
          <w:i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8E0826">
        <w:rPr>
          <w:rFonts w:asciiTheme="majorHAnsi" w:hAnsiTheme="majorHAnsi"/>
          <w:b/>
          <w:i/>
          <w:sz w:val="22"/>
          <w:szCs w:val="22"/>
        </w:rPr>
        <w:t>i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s</w:t>
      </w:r>
      <w:r w:rsidRPr="008E0826">
        <w:rPr>
          <w:rFonts w:asciiTheme="majorHAnsi" w:hAnsiTheme="majorHAnsi"/>
          <w:b/>
          <w:i/>
          <w:sz w:val="22"/>
          <w:szCs w:val="22"/>
        </w:rPr>
        <w:t>t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8E0826">
        <w:rPr>
          <w:rFonts w:asciiTheme="majorHAnsi" w:hAnsiTheme="majorHAnsi"/>
          <w:b/>
          <w:i/>
          <w:sz w:val="22"/>
          <w:szCs w:val="22"/>
        </w:rPr>
        <w:t>at</w:t>
      </w:r>
      <w:r w:rsidRPr="008E0826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8E0826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8E0826">
        <w:rPr>
          <w:rFonts w:asciiTheme="majorHAnsi" w:hAnsiTheme="majorHAnsi"/>
          <w:b/>
          <w:i/>
          <w:sz w:val="22"/>
          <w:szCs w:val="22"/>
        </w:rPr>
        <w:t>e</w:t>
      </w:r>
      <w:r w:rsidRPr="008E0826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Ass</w:t>
      </w:r>
      <w:r w:rsidRPr="008E0826">
        <w:rPr>
          <w:rFonts w:asciiTheme="majorHAnsi" w:hAnsiTheme="majorHAnsi"/>
          <w:b/>
          <w:i/>
          <w:sz w:val="22"/>
          <w:szCs w:val="22"/>
        </w:rPr>
        <w:t>i</w:t>
      </w:r>
      <w:r w:rsidRPr="008E0826">
        <w:rPr>
          <w:rFonts w:asciiTheme="majorHAnsi" w:hAnsiTheme="majorHAnsi"/>
          <w:b/>
          <w:i/>
          <w:spacing w:val="-2"/>
          <w:sz w:val="22"/>
          <w:szCs w:val="22"/>
        </w:rPr>
        <w:t>s</w:t>
      </w:r>
      <w:r w:rsidRPr="008E0826">
        <w:rPr>
          <w:rFonts w:asciiTheme="majorHAnsi" w:hAnsiTheme="majorHAnsi"/>
          <w:b/>
          <w:i/>
          <w:sz w:val="22"/>
          <w:szCs w:val="22"/>
        </w:rPr>
        <w:t>ta</w:t>
      </w:r>
      <w:r w:rsidRPr="008E0826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8E0826">
        <w:rPr>
          <w:rFonts w:asciiTheme="majorHAnsi" w:hAnsiTheme="majorHAnsi"/>
          <w:b/>
          <w:i/>
          <w:sz w:val="22"/>
          <w:szCs w:val="22"/>
        </w:rPr>
        <w:t>t</w:t>
      </w:r>
    </w:p>
    <w:p w14:paraId="5B546A2B" w14:textId="77777777" w:rsidR="008378D1" w:rsidRPr="008E0826" w:rsidRDefault="008E0826">
      <w:pPr>
        <w:spacing w:line="240" w:lineRule="exact"/>
        <w:ind w:left="1504" w:right="3275"/>
        <w:jc w:val="center"/>
        <w:rPr>
          <w:rFonts w:asciiTheme="majorHAnsi" w:hAnsiTheme="majorHAnsi"/>
          <w:sz w:val="22"/>
          <w:szCs w:val="22"/>
        </w:rPr>
        <w:sectPr w:rsidR="008378D1" w:rsidRPr="008E0826">
          <w:pgSz w:w="12240" w:h="15840"/>
          <w:pgMar w:top="900" w:right="1580" w:bottom="280" w:left="1340" w:header="720" w:footer="720" w:gutter="0"/>
          <w:cols w:space="720"/>
        </w:sectPr>
      </w:pPr>
      <w:r w:rsidRPr="008E0826">
        <w:rPr>
          <w:rFonts w:asciiTheme="majorHAnsi" w:hAnsiTheme="majorHAnsi"/>
          <w:sz w:val="22"/>
          <w:szCs w:val="22"/>
        </w:rPr>
        <w:t xml:space="preserve">   </w:t>
      </w:r>
      <w:r w:rsidRPr="008E0826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6"/>
          <w:sz w:val="22"/>
          <w:szCs w:val="22"/>
        </w:rPr>
        <w:t>V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1"/>
          <w:sz w:val="22"/>
          <w:szCs w:val="22"/>
        </w:rPr>
        <w:t>l</w:t>
      </w:r>
      <w:r w:rsidRPr="008E0826">
        <w:rPr>
          <w:rFonts w:asciiTheme="majorHAnsi" w:hAnsiTheme="majorHAnsi"/>
          <w:spacing w:val="-2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pacing w:val="6"/>
          <w:sz w:val="22"/>
          <w:szCs w:val="22"/>
        </w:rPr>
        <w:t>t</w:t>
      </w:r>
      <w:r w:rsidRPr="008E0826">
        <w:rPr>
          <w:rFonts w:asciiTheme="majorHAnsi" w:hAnsiTheme="majorHAnsi"/>
          <w:spacing w:val="-5"/>
          <w:sz w:val="22"/>
          <w:szCs w:val="22"/>
        </w:rPr>
        <w:t>o</w:t>
      </w:r>
      <w:r w:rsidRPr="008E0826">
        <w:rPr>
          <w:rFonts w:asciiTheme="majorHAnsi" w:hAnsiTheme="majorHAnsi"/>
          <w:spacing w:val="3"/>
          <w:sz w:val="22"/>
          <w:szCs w:val="22"/>
        </w:rPr>
        <w:t>r</w:t>
      </w:r>
      <w:r w:rsidRPr="008E0826">
        <w:rPr>
          <w:rFonts w:asciiTheme="majorHAnsi" w:hAnsiTheme="majorHAnsi"/>
          <w:spacing w:val="-4"/>
          <w:sz w:val="22"/>
          <w:szCs w:val="22"/>
        </w:rPr>
        <w:t>i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,</w:t>
      </w:r>
      <w:r w:rsidRPr="008E0826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4</w:t>
      </w:r>
      <w:r w:rsidRPr="008E0826">
        <w:rPr>
          <w:rFonts w:asciiTheme="majorHAnsi" w:hAnsiTheme="majorHAnsi"/>
          <w:spacing w:val="2"/>
          <w:sz w:val="22"/>
          <w:szCs w:val="22"/>
        </w:rPr>
        <w:t>.</w:t>
      </w:r>
      <w:r w:rsidRPr="008E0826">
        <w:rPr>
          <w:rFonts w:asciiTheme="majorHAnsi" w:hAnsiTheme="majorHAnsi"/>
          <w:sz w:val="22"/>
          <w:szCs w:val="22"/>
        </w:rPr>
        <w:t>0</w:t>
      </w:r>
      <w:r w:rsidRPr="008E0826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-1"/>
          <w:sz w:val="22"/>
          <w:szCs w:val="22"/>
        </w:rPr>
        <w:t>G</w:t>
      </w:r>
      <w:r w:rsidRPr="008E0826">
        <w:rPr>
          <w:rFonts w:asciiTheme="majorHAnsi" w:hAnsiTheme="majorHAnsi"/>
          <w:spacing w:val="2"/>
          <w:sz w:val="22"/>
          <w:szCs w:val="22"/>
        </w:rPr>
        <w:t>P</w:t>
      </w:r>
      <w:r w:rsidRPr="008E0826">
        <w:rPr>
          <w:rFonts w:asciiTheme="majorHAnsi" w:hAnsiTheme="majorHAnsi"/>
          <w:sz w:val="22"/>
          <w:szCs w:val="22"/>
        </w:rPr>
        <w:t>A</w:t>
      </w:r>
      <w:r w:rsidRPr="008E0826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0826">
        <w:rPr>
          <w:rFonts w:asciiTheme="majorHAnsi" w:hAnsiTheme="majorHAnsi"/>
          <w:spacing w:val="3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z w:val="22"/>
          <w:szCs w:val="22"/>
        </w:rPr>
        <w:t>d</w:t>
      </w:r>
      <w:r w:rsidRPr="008E0826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0826">
        <w:rPr>
          <w:rFonts w:asciiTheme="majorHAnsi" w:hAnsiTheme="majorHAnsi"/>
          <w:sz w:val="22"/>
          <w:szCs w:val="22"/>
        </w:rPr>
        <w:t>p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3"/>
          <w:sz w:val="22"/>
          <w:szCs w:val="22"/>
        </w:rPr>
        <w:t>rf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pacing w:val="-2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t</w:t>
      </w:r>
      <w:r w:rsidRPr="008E0826">
        <w:rPr>
          <w:rFonts w:asciiTheme="majorHAnsi" w:hAnsiTheme="majorHAnsi"/>
          <w:spacing w:val="3"/>
          <w:sz w:val="22"/>
          <w:szCs w:val="22"/>
        </w:rPr>
        <w:t xml:space="preserve"> a</w:t>
      </w:r>
      <w:r w:rsidRPr="008E0826">
        <w:rPr>
          <w:rFonts w:asciiTheme="majorHAnsi" w:hAnsiTheme="majorHAnsi"/>
          <w:spacing w:val="1"/>
          <w:sz w:val="22"/>
          <w:szCs w:val="22"/>
        </w:rPr>
        <w:t>tt</w:t>
      </w:r>
      <w:r w:rsidRPr="008E0826">
        <w:rPr>
          <w:rFonts w:asciiTheme="majorHAnsi" w:hAnsiTheme="majorHAnsi"/>
          <w:spacing w:val="-7"/>
          <w:sz w:val="22"/>
          <w:szCs w:val="22"/>
        </w:rPr>
        <w:t>e</w:t>
      </w:r>
      <w:r w:rsidRPr="008E0826">
        <w:rPr>
          <w:rFonts w:asciiTheme="majorHAnsi" w:hAnsiTheme="majorHAnsi"/>
          <w:sz w:val="22"/>
          <w:szCs w:val="22"/>
        </w:rPr>
        <w:t>n</w:t>
      </w:r>
      <w:r w:rsidRPr="008E0826">
        <w:rPr>
          <w:rFonts w:asciiTheme="majorHAnsi" w:hAnsiTheme="majorHAnsi"/>
          <w:spacing w:val="-5"/>
          <w:sz w:val="22"/>
          <w:szCs w:val="22"/>
        </w:rPr>
        <w:t>d</w:t>
      </w:r>
      <w:r w:rsidRPr="008E0826">
        <w:rPr>
          <w:rFonts w:asciiTheme="majorHAnsi" w:hAnsiTheme="majorHAnsi"/>
          <w:spacing w:val="7"/>
          <w:sz w:val="22"/>
          <w:szCs w:val="22"/>
        </w:rPr>
        <w:t>a</w:t>
      </w:r>
      <w:r w:rsidRPr="008E0826">
        <w:rPr>
          <w:rFonts w:asciiTheme="majorHAnsi" w:hAnsiTheme="majorHAnsi"/>
          <w:spacing w:val="-5"/>
          <w:sz w:val="22"/>
          <w:szCs w:val="22"/>
        </w:rPr>
        <w:t>n</w:t>
      </w:r>
      <w:r w:rsidRPr="008E0826">
        <w:rPr>
          <w:rFonts w:asciiTheme="majorHAnsi" w:hAnsiTheme="majorHAnsi"/>
          <w:spacing w:val="3"/>
          <w:sz w:val="22"/>
          <w:szCs w:val="22"/>
        </w:rPr>
        <w:t>c</w:t>
      </w:r>
      <w:r w:rsidRPr="008E0826">
        <w:rPr>
          <w:rFonts w:asciiTheme="majorHAnsi" w:hAnsiTheme="majorHAnsi"/>
          <w:sz w:val="22"/>
          <w:szCs w:val="22"/>
        </w:rPr>
        <w:t>e</w:t>
      </w:r>
    </w:p>
    <w:p w14:paraId="6D1F2A47" w14:textId="77777777" w:rsidR="008378D1" w:rsidRPr="008E0826" w:rsidRDefault="008378D1">
      <w:pPr>
        <w:spacing w:line="140" w:lineRule="exact"/>
        <w:rPr>
          <w:rFonts w:asciiTheme="majorHAnsi" w:hAnsiTheme="majorHAnsi"/>
          <w:sz w:val="22"/>
          <w:szCs w:val="22"/>
        </w:rPr>
      </w:pPr>
    </w:p>
    <w:p w14:paraId="5FA5CB9E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8166E7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55AB72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9F143F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D89AF1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BCD22A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D75B18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CE664A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36CBB2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3148F3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C87196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BA6320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0BA724" w14:textId="77777777" w:rsidR="008378D1" w:rsidRPr="008E0826" w:rsidRDefault="008378D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17CEDF" w14:textId="23AA5718" w:rsidR="008378D1" w:rsidRPr="008E0826" w:rsidRDefault="008378D1">
      <w:pPr>
        <w:ind w:left="6145"/>
        <w:rPr>
          <w:rFonts w:asciiTheme="majorHAnsi" w:hAnsiTheme="majorHAnsi"/>
          <w:sz w:val="22"/>
          <w:szCs w:val="22"/>
        </w:rPr>
      </w:pPr>
    </w:p>
    <w:sectPr w:rsidR="008378D1" w:rsidRPr="008E0826">
      <w:pgSz w:w="12240" w:h="15840"/>
      <w:pgMar w:top="112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1600E"/>
    <w:multiLevelType w:val="multilevel"/>
    <w:tmpl w:val="871CC1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D1"/>
    <w:rsid w:val="008378D1"/>
    <w:rsid w:val="008E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DBF8BBD"/>
  <w15:docId w15:val="{93B2C0AC-1882-43FE-9D88-0525ED5B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2021-03-22T13:42:00Z</dcterms:created>
  <dcterms:modified xsi:type="dcterms:W3CDTF">2021-03-22T13:49:00Z</dcterms:modified>
</cp:coreProperties>
</file>