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4A023" w14:textId="77E3ACB9" w:rsidR="00092012" w:rsidRPr="00C0407E" w:rsidRDefault="00C0407E">
      <w:pPr>
        <w:spacing w:line="620" w:lineRule="exact"/>
        <w:ind w:left="2200" w:right="-81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b/>
          <w:position w:val="-1"/>
          <w:sz w:val="18"/>
          <w:szCs w:val="18"/>
        </w:rPr>
        <w:t>ALAN C</w:t>
      </w:r>
      <w:r w:rsidRPr="00C0407E">
        <w:rPr>
          <w:rFonts w:asciiTheme="majorHAnsi" w:eastAsia="Calibri" w:hAnsiTheme="majorHAnsi" w:cs="Calibri"/>
          <w:b/>
          <w:spacing w:val="2"/>
          <w:position w:val="-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b/>
          <w:position w:val="-1"/>
          <w:sz w:val="18"/>
          <w:szCs w:val="18"/>
        </w:rPr>
        <w:t>OP</w:t>
      </w:r>
      <w:r w:rsidRPr="00C0407E">
        <w:rPr>
          <w:rFonts w:asciiTheme="majorHAnsi" w:eastAsia="Calibri" w:hAnsiTheme="majorHAnsi" w:cs="Calibri"/>
          <w:b/>
          <w:spacing w:val="2"/>
          <w:position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position w:val="-1"/>
          <w:sz w:val="18"/>
          <w:szCs w:val="18"/>
        </w:rPr>
        <w:t>R</w:t>
      </w:r>
    </w:p>
    <w:p w14:paraId="25907634" w14:textId="77777777" w:rsidR="00C0407E" w:rsidRPr="00C0407E" w:rsidRDefault="00C0407E">
      <w:pPr>
        <w:spacing w:before="79"/>
        <w:rPr>
          <w:rFonts w:asciiTheme="majorHAnsi" w:hAnsiTheme="majorHAnsi"/>
          <w:sz w:val="18"/>
          <w:szCs w:val="18"/>
        </w:rPr>
      </w:pPr>
      <w:r w:rsidRPr="00C0407E">
        <w:rPr>
          <w:rFonts w:asciiTheme="majorHAnsi" w:hAnsiTheme="majorHAnsi"/>
          <w:sz w:val="18"/>
          <w:szCs w:val="18"/>
        </w:rPr>
        <w:br w:type="column"/>
      </w:r>
    </w:p>
    <w:p w14:paraId="305F4B2F" w14:textId="106C4B46" w:rsidR="00092012" w:rsidRPr="00C0407E" w:rsidRDefault="00C0407E">
      <w:pPr>
        <w:spacing w:before="79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b/>
          <w:sz w:val="18"/>
          <w:szCs w:val="18"/>
        </w:rPr>
        <w:t>Key skills</w:t>
      </w:r>
    </w:p>
    <w:p w14:paraId="52D424BD" w14:textId="77777777" w:rsidR="00092012" w:rsidRPr="00C0407E" w:rsidRDefault="00092012">
      <w:pPr>
        <w:spacing w:before="3" w:line="120" w:lineRule="exact"/>
        <w:rPr>
          <w:rFonts w:asciiTheme="majorHAnsi" w:hAnsiTheme="majorHAnsi"/>
          <w:sz w:val="18"/>
          <w:szCs w:val="18"/>
        </w:rPr>
      </w:pPr>
    </w:p>
    <w:p w14:paraId="2F923842" w14:textId="74663781" w:rsidR="00092012" w:rsidRPr="00C0407E" w:rsidRDefault="00C0407E">
      <w:pPr>
        <w:ind w:left="29"/>
        <w:rPr>
          <w:rFonts w:asciiTheme="majorHAnsi" w:eastAsia="Calibri" w:hAnsiTheme="majorHAnsi" w:cs="Calibri"/>
          <w:sz w:val="18"/>
          <w:szCs w:val="18"/>
        </w:rPr>
        <w:sectPr w:rsidR="00092012" w:rsidRPr="00C0407E">
          <w:pgSz w:w="12240" w:h="15840"/>
          <w:pgMar w:top="1020" w:right="760" w:bottom="280" w:left="740" w:header="720" w:footer="720" w:gutter="0"/>
          <w:cols w:num="2" w:space="720" w:equalWidth="0">
            <w:col w:w="5575" w:space="700"/>
            <w:col w:w="4465"/>
          </w:cols>
        </w:sectPr>
      </w:pP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b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OF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X</w:t>
      </w:r>
      <w:r w:rsidRPr="00C0407E">
        <w:rPr>
          <w:rFonts w:asciiTheme="majorHAnsi" w:eastAsia="Calibri" w:hAnsiTheme="majorHAnsi" w:cs="Calibri"/>
          <w:b/>
          <w:spacing w:val="2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RT</w:t>
      </w:r>
      <w:r w:rsidRPr="00C0407E">
        <w:rPr>
          <w:rFonts w:asciiTheme="majorHAnsi" w:eastAsia="Calibri" w:hAnsiTheme="majorHAnsi" w:cs="Calibri"/>
          <w:b/>
          <w:spacing w:val="2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S</w:t>
      </w:r>
    </w:p>
    <w:p w14:paraId="17850E67" w14:textId="77777777" w:rsidR="00092012" w:rsidRPr="00C0407E" w:rsidRDefault="00092012">
      <w:pPr>
        <w:spacing w:before="6" w:line="160" w:lineRule="exact"/>
        <w:rPr>
          <w:rFonts w:asciiTheme="majorHAnsi" w:hAnsiTheme="majorHAnsi"/>
          <w:sz w:val="18"/>
          <w:szCs w:val="18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414"/>
        <w:gridCol w:w="1891"/>
        <w:gridCol w:w="485"/>
        <w:gridCol w:w="1724"/>
      </w:tblGrid>
      <w:tr w:rsidR="00C0407E" w:rsidRPr="00C0407E" w14:paraId="621AAA5D" w14:textId="77777777">
        <w:trPr>
          <w:trHeight w:hRule="exact" w:val="31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66863166" w14:textId="77777777" w:rsidR="00092012" w:rsidRPr="00C0407E" w:rsidRDefault="00C0407E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b/>
                <w:spacing w:val="1"/>
                <w:position w:val="1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b/>
                <w:spacing w:val="-1"/>
                <w:position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b/>
                <w:spacing w:val="1"/>
                <w:position w:val="1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b/>
                <w:spacing w:val="-1"/>
                <w:position w:val="1"/>
                <w:sz w:val="18"/>
                <w:szCs w:val="18"/>
              </w:rPr>
              <w:t>ee</w:t>
            </w:r>
            <w:r w:rsidRPr="00C0407E">
              <w:rPr>
                <w:rFonts w:asciiTheme="majorHAnsi" w:eastAsia="Calibri" w:hAnsiTheme="majorHAnsi" w:cs="Calibri"/>
                <w:b/>
                <w:position w:val="1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b/>
                <w:spacing w:val="1"/>
                <w:position w:val="1"/>
                <w:sz w:val="18"/>
                <w:szCs w:val="18"/>
              </w:rPr>
              <w:t xml:space="preserve"> s</w:t>
            </w:r>
            <w:r w:rsidRPr="00C0407E">
              <w:rPr>
                <w:rFonts w:asciiTheme="majorHAnsi" w:eastAsia="Calibri" w:hAnsiTheme="majorHAnsi" w:cs="Calibri"/>
                <w:b/>
                <w:spacing w:val="-3"/>
                <w:position w:val="1"/>
                <w:sz w:val="18"/>
                <w:szCs w:val="18"/>
              </w:rPr>
              <w:t>u</w:t>
            </w:r>
            <w:r w:rsidRPr="00C0407E">
              <w:rPr>
                <w:rFonts w:asciiTheme="majorHAnsi" w:eastAsia="Calibri" w:hAnsiTheme="majorHAnsi" w:cs="Calibri"/>
                <w:b/>
                <w:position w:val="1"/>
                <w:sz w:val="18"/>
                <w:szCs w:val="18"/>
              </w:rPr>
              <w:t>mm</w:t>
            </w:r>
            <w:r w:rsidRPr="00C0407E">
              <w:rPr>
                <w:rFonts w:asciiTheme="majorHAnsi" w:eastAsia="Calibri" w:hAnsiTheme="majorHAnsi" w:cs="Calibri"/>
                <w:b/>
                <w:spacing w:val="-1"/>
                <w:position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b/>
                <w:spacing w:val="-2"/>
                <w:position w:val="1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b/>
                <w:position w:val="1"/>
                <w:sz w:val="18"/>
                <w:szCs w:val="18"/>
              </w:rPr>
              <w:t>y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52207CC" w14:textId="77777777" w:rsidR="00092012" w:rsidRPr="00C0407E" w:rsidRDefault="00C0407E">
            <w:pPr>
              <w:spacing w:before="63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591EC9C" w14:textId="77777777" w:rsidR="00092012" w:rsidRPr="00C0407E" w:rsidRDefault="00C0407E">
            <w:pPr>
              <w:spacing w:before="69"/>
              <w:ind w:left="13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ff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du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A2EEBCD" w14:textId="77777777" w:rsidR="00092012" w:rsidRPr="00C0407E" w:rsidRDefault="00C0407E">
            <w:pPr>
              <w:spacing w:before="63"/>
              <w:ind w:left="259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518C3C1" w14:textId="77777777" w:rsidR="00092012" w:rsidRPr="00C0407E" w:rsidRDefault="00C0407E">
            <w:pPr>
              <w:spacing w:before="69"/>
              <w:ind w:left="13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age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</w:p>
        </w:tc>
      </w:tr>
      <w:tr w:rsidR="00C0407E" w:rsidRPr="00C0407E" w14:paraId="718FB059" w14:textId="77777777">
        <w:trPr>
          <w:trHeight w:hRule="exact" w:val="80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3406972A" w14:textId="77777777" w:rsidR="00092012" w:rsidRPr="00C0407E" w:rsidRDefault="00C0407E">
            <w:pPr>
              <w:spacing w:line="200" w:lineRule="exact"/>
              <w:ind w:left="40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h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ighly</w:t>
            </w:r>
            <w:r w:rsidRPr="00C0407E">
              <w:rPr>
                <w:rFonts w:asciiTheme="majorHAnsi" w:eastAsia="Calibri" w:hAnsiTheme="majorHAnsi" w:cs="Calibri"/>
                <w:spacing w:val="-4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es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u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rc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u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l,</w:t>
            </w:r>
            <w:r w:rsidRPr="00C0407E">
              <w:rPr>
                <w:rFonts w:asciiTheme="majorHAnsi" w:eastAsia="Calibri" w:hAnsiTheme="majorHAnsi" w:cs="Calibri"/>
                <w:spacing w:val="-9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2"/>
                <w:position w:val="1"/>
                <w:sz w:val="18"/>
                <w:szCs w:val="18"/>
              </w:rPr>
              <w:t>x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b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,</w:t>
            </w:r>
            <w:r w:rsidRPr="00C0407E">
              <w:rPr>
                <w:rFonts w:asciiTheme="majorHAnsi" w:eastAsia="Calibri" w:hAnsiTheme="majorHAnsi" w:cs="Calibri"/>
                <w:spacing w:val="-6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3"/>
                <w:position w:val="1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ve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,</w:t>
            </w:r>
            <w:r w:rsidRPr="00C0407E">
              <w:rPr>
                <w:rFonts w:asciiTheme="majorHAnsi" w:eastAsia="Calibri" w:hAnsiTheme="majorHAnsi" w:cs="Calibri"/>
                <w:spacing w:val="-9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an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hu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ia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tic</w:t>
            </w:r>
          </w:p>
          <w:p w14:paraId="7BE1F6E1" w14:textId="77777777" w:rsidR="00092012" w:rsidRPr="00C0407E" w:rsidRDefault="00C0407E">
            <w:pPr>
              <w:spacing w:before="36" w:line="276" w:lineRule="auto"/>
              <w:ind w:left="40" w:right="792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nd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du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al</w:t>
            </w:r>
            <w:r w:rsidRPr="00C0407E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w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9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 c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b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le</w:t>
            </w:r>
            <w:r w:rsidRPr="00C0407E">
              <w:rPr>
                <w:rFonts w:asciiTheme="majorHAnsi" w:eastAsia="Calibri" w:hAnsiTheme="majorHAnsi" w:cs="Calibri"/>
                <w:spacing w:val="-1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-5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of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kn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w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ed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ge 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gar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ad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 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ff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du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  <w:r w:rsidRPr="00C0407E">
              <w:rPr>
                <w:rFonts w:asciiTheme="majorHAnsi" w:eastAsia="Calibri" w:hAnsiTheme="majorHAnsi" w:cs="Calibri"/>
                <w:spacing w:val="-10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qu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ick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6C900AA" w14:textId="77777777" w:rsidR="00092012" w:rsidRPr="00C0407E" w:rsidRDefault="00C0407E">
            <w:pPr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  <w:p w14:paraId="082B3508" w14:textId="77777777" w:rsidR="00092012" w:rsidRPr="00C0407E" w:rsidRDefault="00C0407E">
            <w:pPr>
              <w:spacing w:before="54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  <w:p w14:paraId="7C9E1B04" w14:textId="77777777" w:rsidR="00092012" w:rsidRPr="00C0407E" w:rsidRDefault="00C0407E">
            <w:pPr>
              <w:spacing w:before="57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87F619C" w14:textId="77777777" w:rsidR="00092012" w:rsidRPr="00C0407E" w:rsidRDefault="00C0407E">
            <w:pPr>
              <w:spacing w:before="5"/>
              <w:ind w:left="13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IT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skil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</w:p>
          <w:p w14:paraId="29D092F0" w14:textId="77777777" w:rsidR="00092012" w:rsidRPr="00C0407E" w:rsidRDefault="00C0407E">
            <w:pPr>
              <w:spacing w:before="10"/>
              <w:ind w:left="13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su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ort</w:t>
            </w:r>
          </w:p>
          <w:p w14:paraId="41A1BEEE" w14:textId="77777777" w:rsidR="00092012" w:rsidRPr="00C0407E" w:rsidRDefault="00C0407E">
            <w:pPr>
              <w:spacing w:before="12"/>
              <w:ind w:left="13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Mi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nu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te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k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5267DB6" w14:textId="77777777" w:rsidR="00092012" w:rsidRPr="00C0407E" w:rsidRDefault="00C0407E">
            <w:pPr>
              <w:ind w:left="259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  <w:p w14:paraId="60B1935F" w14:textId="77777777" w:rsidR="00092012" w:rsidRPr="00C0407E" w:rsidRDefault="00C0407E">
            <w:pPr>
              <w:spacing w:before="54"/>
              <w:ind w:left="259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  <w:p w14:paraId="176F7EDA" w14:textId="77777777" w:rsidR="00092012" w:rsidRPr="00C0407E" w:rsidRDefault="00C0407E">
            <w:pPr>
              <w:spacing w:before="57"/>
              <w:ind w:left="259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5"/>
                <w:sz w:val="18"/>
                <w:szCs w:val="18"/>
              </w:rPr>
              <w:t>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B6234C8" w14:textId="77777777" w:rsidR="00092012" w:rsidRPr="00C0407E" w:rsidRDefault="00C0407E">
            <w:pPr>
              <w:spacing w:before="5" w:line="251" w:lineRule="auto"/>
              <w:ind w:left="134" w:right="3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Cu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om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ice Diary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ma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age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 Fili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/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arc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</w:p>
        </w:tc>
      </w:tr>
      <w:tr w:rsidR="00C0407E" w:rsidRPr="00C0407E" w14:paraId="1E787DFC" w14:textId="77777777">
        <w:trPr>
          <w:trHeight w:hRule="exact" w:val="32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306D426A" w14:textId="77777777" w:rsidR="00092012" w:rsidRPr="00C0407E" w:rsidRDefault="00C0407E">
            <w:pPr>
              <w:spacing w:line="240" w:lineRule="exact"/>
              <w:ind w:left="40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w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ab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orb</w:t>
            </w:r>
            <w:r w:rsidRPr="00C0407E">
              <w:rPr>
                <w:rFonts w:asciiTheme="majorHAnsi" w:eastAsia="Calibri" w:hAnsiTheme="majorHAnsi" w:cs="Calibri"/>
                <w:spacing w:val="-5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w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as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is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x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9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in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g,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A99AE8D" w14:textId="77777777" w:rsidR="00092012" w:rsidRPr="00C0407E" w:rsidRDefault="0009201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4CA5375" w14:textId="77777777" w:rsidR="00092012" w:rsidRPr="00C0407E" w:rsidRDefault="0009201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0F06921" w14:textId="77777777" w:rsidR="00092012" w:rsidRPr="00C0407E" w:rsidRDefault="0009201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1FDBE41" w14:textId="77777777" w:rsidR="00092012" w:rsidRPr="00C0407E" w:rsidRDefault="0009201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0F85FEA2" w14:textId="77777777" w:rsidR="00092012" w:rsidRPr="00C0407E" w:rsidRDefault="00092012">
      <w:pPr>
        <w:rPr>
          <w:rFonts w:asciiTheme="majorHAnsi" w:hAnsiTheme="majorHAnsi"/>
          <w:sz w:val="18"/>
          <w:szCs w:val="18"/>
        </w:rPr>
        <w:sectPr w:rsidR="00092012" w:rsidRPr="00C0407E">
          <w:type w:val="continuous"/>
          <w:pgSz w:w="12240" w:h="15840"/>
          <w:pgMar w:top="1020" w:right="760" w:bottom="280" w:left="740" w:header="720" w:footer="720" w:gutter="0"/>
          <w:cols w:space="720"/>
        </w:sectPr>
      </w:pPr>
    </w:p>
    <w:p w14:paraId="22865306" w14:textId="77777777" w:rsidR="00092012" w:rsidRPr="00C0407E" w:rsidRDefault="00C0407E">
      <w:pPr>
        <w:spacing w:line="180" w:lineRule="exact"/>
        <w:ind w:left="155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la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nn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7"/>
          <w:position w:val="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an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2"/>
          <w:position w:val="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rga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8"/>
          <w:position w:val="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a wide</w:t>
      </w:r>
      <w:r w:rsidRPr="00C0407E">
        <w:rPr>
          <w:rFonts w:asciiTheme="majorHAnsi" w:eastAsia="Calibri" w:hAnsiTheme="majorHAnsi" w:cs="Calibri"/>
          <w:spacing w:val="-4"/>
          <w:position w:val="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an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ge</w:t>
      </w:r>
      <w:r w:rsidRPr="00C0407E">
        <w:rPr>
          <w:rFonts w:asciiTheme="majorHAnsi" w:eastAsia="Calibri" w:hAnsiTheme="majorHAnsi" w:cs="Calibri"/>
          <w:spacing w:val="-6"/>
          <w:position w:val="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f</w:t>
      </w:r>
      <w:r w:rsidRPr="00C0407E">
        <w:rPr>
          <w:rFonts w:asciiTheme="majorHAnsi" w:eastAsia="Calibri" w:hAnsiTheme="majorHAnsi" w:cs="Calibri"/>
          <w:spacing w:val="-3"/>
          <w:position w:val="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ad</w:t>
      </w:r>
      <w:r w:rsidRPr="00C0407E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m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tr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ti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v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-13"/>
          <w:position w:val="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ct</w:t>
      </w:r>
      <w:r w:rsidRPr="00C0407E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v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iti</w:t>
      </w:r>
      <w:r w:rsidRPr="00C0407E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position w:val="1"/>
          <w:sz w:val="18"/>
          <w:szCs w:val="18"/>
        </w:rPr>
        <w:t>.</w:t>
      </w:r>
    </w:p>
    <w:p w14:paraId="162BD7EC" w14:textId="77777777" w:rsidR="00092012" w:rsidRPr="00C0407E" w:rsidRDefault="00C0407E">
      <w:pPr>
        <w:spacing w:before="36"/>
        <w:ind w:left="155" w:right="-5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sz w:val="18"/>
          <w:szCs w:val="18"/>
        </w:rPr>
        <w:t>We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l</w:t>
      </w:r>
      <w:r w:rsidRPr="00C0407E">
        <w:rPr>
          <w:rFonts w:asciiTheme="majorHAnsi" w:eastAsia="Calibri" w:hAnsiTheme="majorHAnsi" w:cs="Calibri"/>
          <w:sz w:val="18"/>
          <w:szCs w:val="18"/>
        </w:rPr>
        <w:t>l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z w:val="18"/>
          <w:szCs w:val="18"/>
        </w:rPr>
        <w:t>rga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exc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ll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en</w:t>
      </w:r>
      <w:r w:rsidRPr="00C0407E">
        <w:rPr>
          <w:rFonts w:asciiTheme="majorHAnsi" w:eastAsia="Calibri" w:hAnsiTheme="majorHAnsi" w:cs="Calibri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team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sz w:val="18"/>
          <w:szCs w:val="18"/>
        </w:rPr>
        <w:t>la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C0407E">
        <w:rPr>
          <w:rFonts w:asciiTheme="majorHAnsi" w:eastAsia="Calibri" w:hAnsiTheme="majorHAnsi" w:cs="Calibri"/>
          <w:sz w:val="18"/>
          <w:szCs w:val="18"/>
        </w:rPr>
        <w:t>ith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a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C0407E">
        <w:rPr>
          <w:rFonts w:asciiTheme="majorHAnsi" w:eastAsia="Calibri" w:hAnsiTheme="majorHAnsi" w:cs="Calibri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C0407E">
        <w:rPr>
          <w:rFonts w:asciiTheme="majorHAnsi" w:eastAsia="Calibri" w:hAnsiTheme="majorHAnsi" w:cs="Calibri"/>
          <w:sz w:val="18"/>
          <w:szCs w:val="18"/>
        </w:rPr>
        <w:t>ility</w:t>
      </w:r>
    </w:p>
    <w:p w14:paraId="2B07468D" w14:textId="77777777" w:rsidR="00092012" w:rsidRPr="00C0407E" w:rsidRDefault="00C0407E">
      <w:pPr>
        <w:spacing w:before="10"/>
        <w:rPr>
          <w:rFonts w:asciiTheme="majorHAnsi" w:eastAsia="Calibri" w:hAnsiTheme="majorHAnsi" w:cs="Calibri"/>
          <w:sz w:val="18"/>
          <w:szCs w:val="18"/>
        </w:rPr>
        <w:sectPr w:rsidR="00092012" w:rsidRPr="00C0407E">
          <w:type w:val="continuous"/>
          <w:pgSz w:w="12240" w:h="15840"/>
          <w:pgMar w:top="1020" w:right="760" w:bottom="280" w:left="740" w:header="720" w:footer="720" w:gutter="0"/>
          <w:cols w:num="2" w:space="720" w:equalWidth="0">
            <w:col w:w="5468" w:space="835"/>
            <w:col w:w="4437"/>
          </w:cols>
        </w:sectPr>
      </w:pPr>
      <w:r w:rsidRPr="00C0407E">
        <w:rPr>
          <w:rFonts w:asciiTheme="majorHAnsi" w:hAnsiTheme="majorHAnsi"/>
          <w:sz w:val="18"/>
          <w:szCs w:val="18"/>
        </w:rPr>
        <w:br w:type="column"/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AD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>M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IN</w:t>
      </w:r>
      <w:r w:rsidRPr="00C0407E">
        <w:rPr>
          <w:rFonts w:asciiTheme="majorHAnsi" w:eastAsia="Calibri" w:hAnsiTheme="majorHAnsi" w:cs="Calibri"/>
          <w:b/>
          <w:spacing w:val="2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TR</w:t>
      </w:r>
      <w:r w:rsidRPr="00C0407E">
        <w:rPr>
          <w:rFonts w:asciiTheme="majorHAnsi" w:eastAsia="Calibri" w:hAnsiTheme="majorHAnsi" w:cs="Calibri"/>
          <w:b/>
          <w:spacing w:val="2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TI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>V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spacing w:val="-1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>B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IL</w:t>
      </w:r>
      <w:r w:rsidRPr="00C0407E">
        <w:rPr>
          <w:rFonts w:asciiTheme="majorHAnsi" w:eastAsia="Calibri" w:hAnsiTheme="majorHAnsi" w:cs="Calibri"/>
          <w:b/>
          <w:spacing w:val="2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b/>
          <w:spacing w:val="2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S</w:t>
      </w: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419"/>
        <w:gridCol w:w="4048"/>
      </w:tblGrid>
      <w:tr w:rsidR="00C0407E" w:rsidRPr="00C0407E" w14:paraId="6F9246EB" w14:textId="77777777">
        <w:trPr>
          <w:trHeight w:hRule="exact" w:val="56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512A47D5" w14:textId="77777777" w:rsidR="00092012" w:rsidRPr="00C0407E" w:rsidRDefault="00C0407E">
            <w:pPr>
              <w:spacing w:before="5" w:line="280" w:lineRule="exact"/>
              <w:ind w:left="40" w:right="656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work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ac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ly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in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 c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x</w:t>
            </w:r>
            <w:r w:rsidRPr="00C0407E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bu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y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ff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ice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iro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nmen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t. Alan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is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ow</w:t>
            </w:r>
            <w:r w:rsidRPr="00C0407E">
              <w:rPr>
                <w:rFonts w:asciiTheme="majorHAnsi" w:eastAsia="Calibri" w:hAnsiTheme="majorHAnsi" w:cs="Calibri"/>
                <w:spacing w:val="-5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ooki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for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 car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-10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ort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ity</w:t>
            </w:r>
            <w:r w:rsidRPr="00C0407E">
              <w:rPr>
                <w:rFonts w:asciiTheme="majorHAnsi" w:eastAsia="Calibri" w:hAnsiTheme="majorHAnsi" w:cs="Calibri"/>
                <w:spacing w:val="-1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w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ith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E1285D7" w14:textId="77777777" w:rsidR="00092012" w:rsidRPr="00C0407E" w:rsidRDefault="00C0407E">
            <w:pPr>
              <w:spacing w:before="15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sz w:val="18"/>
                <w:szCs w:val="18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7A567F8" w14:textId="77777777" w:rsidR="00092012" w:rsidRPr="00C0407E" w:rsidRDefault="00C0407E">
            <w:pPr>
              <w:spacing w:before="42" w:line="240" w:lineRule="exact"/>
              <w:ind w:left="129" w:right="16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Mai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10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el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ctr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ic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ard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y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fili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 xml:space="preserve">g 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y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</w:p>
        </w:tc>
      </w:tr>
      <w:tr w:rsidR="00C0407E" w:rsidRPr="00C0407E" w14:paraId="40B10EE3" w14:textId="77777777">
        <w:trPr>
          <w:trHeight w:hRule="exact" w:val="513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59B79D8E" w14:textId="77777777" w:rsidR="00092012" w:rsidRPr="00C0407E" w:rsidRDefault="00C0407E">
            <w:pPr>
              <w:spacing w:before="31"/>
              <w:ind w:left="40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compa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y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th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at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will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llow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im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eve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lop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 xml:space="preserve">is 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kil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5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 xml:space="preserve">&amp;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otenti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42437E9" w14:textId="77777777" w:rsidR="00092012" w:rsidRPr="00C0407E" w:rsidRDefault="00C0407E">
            <w:pPr>
              <w:spacing w:line="180" w:lineRule="exact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position w:val="-4"/>
                <w:sz w:val="18"/>
                <w:szCs w:val="18"/>
              </w:rPr>
              <w:t></w:t>
            </w:r>
          </w:p>
          <w:p w14:paraId="2C81D1FE" w14:textId="77777777" w:rsidR="00092012" w:rsidRPr="00C0407E" w:rsidRDefault="00C0407E">
            <w:pPr>
              <w:spacing w:before="53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sz w:val="18"/>
                <w:szCs w:val="18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B61C9EE" w14:textId="77777777" w:rsidR="00092012" w:rsidRPr="00C0407E" w:rsidRDefault="00C0407E">
            <w:pPr>
              <w:spacing w:line="220" w:lineRule="exact"/>
              <w:ind w:left="129" w:right="-20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Pr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for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w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sta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</w:p>
          <w:p w14:paraId="418C5BF8" w14:textId="77777777" w:rsidR="00092012" w:rsidRPr="00C0407E" w:rsidRDefault="00C0407E">
            <w:pPr>
              <w:spacing w:before="29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Coor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10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ging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airs</w:t>
            </w:r>
            <w:r w:rsidRPr="00C0407E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ff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</w:p>
        </w:tc>
      </w:tr>
      <w:tr w:rsidR="00C0407E" w:rsidRPr="00C0407E" w14:paraId="06F57EE6" w14:textId="77777777">
        <w:trPr>
          <w:trHeight w:hRule="exact" w:val="26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394F37A" w14:textId="77777777" w:rsidR="00092012" w:rsidRPr="00C0407E" w:rsidRDefault="0009201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44D876E" w14:textId="77777777" w:rsidR="00092012" w:rsidRPr="00C0407E" w:rsidRDefault="0009201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D516752" w14:textId="77777777" w:rsidR="00092012" w:rsidRPr="00C0407E" w:rsidRDefault="00C0407E">
            <w:pPr>
              <w:spacing w:line="240" w:lineRule="exact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qu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</w:p>
        </w:tc>
      </w:tr>
      <w:tr w:rsidR="00C0407E" w:rsidRPr="00C0407E" w14:paraId="67DFDBA6" w14:textId="77777777">
        <w:trPr>
          <w:trHeight w:hRule="exact" w:val="2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1311E352" w14:textId="77777777" w:rsidR="00092012" w:rsidRPr="00C0407E" w:rsidRDefault="0009201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04A893F" w14:textId="77777777" w:rsidR="00092012" w:rsidRPr="00C0407E" w:rsidRDefault="00C0407E">
            <w:pPr>
              <w:spacing w:line="200" w:lineRule="exact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position w:val="-4"/>
                <w:sz w:val="18"/>
                <w:szCs w:val="18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680022A" w14:textId="77777777" w:rsidR="00092012" w:rsidRPr="00C0407E" w:rsidRDefault="00C0407E">
            <w:pPr>
              <w:spacing w:before="9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h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kn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w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ge</w:t>
            </w:r>
            <w:r w:rsidRPr="00C0407E">
              <w:rPr>
                <w:rFonts w:asciiTheme="majorHAnsi" w:eastAsia="Calibri" w:hAnsiTheme="majorHAnsi" w:cs="Calibri"/>
                <w:spacing w:val="-10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Micro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W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,</w:t>
            </w:r>
          </w:p>
        </w:tc>
      </w:tr>
      <w:tr w:rsidR="00C0407E" w:rsidRPr="00C0407E" w14:paraId="1795CE23" w14:textId="77777777">
        <w:trPr>
          <w:trHeight w:hRule="exact" w:val="243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11FA59B5" w14:textId="77777777" w:rsidR="00092012" w:rsidRPr="00C0407E" w:rsidRDefault="00C0407E">
            <w:pPr>
              <w:spacing w:line="140" w:lineRule="exact"/>
              <w:ind w:lef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b/>
                <w:spacing w:val="-1"/>
                <w:position w:val="2"/>
                <w:sz w:val="18"/>
                <w:szCs w:val="18"/>
              </w:rPr>
              <w:t>Wo</w:t>
            </w:r>
            <w:r w:rsidRPr="00C0407E">
              <w:rPr>
                <w:rFonts w:asciiTheme="majorHAnsi" w:eastAsia="Calibri" w:hAnsiTheme="majorHAnsi" w:cs="Calibri"/>
                <w:b/>
                <w:spacing w:val="1"/>
                <w:position w:val="2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b/>
                <w:position w:val="2"/>
                <w:sz w:val="18"/>
                <w:szCs w:val="18"/>
              </w:rPr>
              <w:t>k e</w:t>
            </w:r>
            <w:r w:rsidRPr="00C0407E">
              <w:rPr>
                <w:rFonts w:asciiTheme="majorHAnsi" w:eastAsia="Calibri" w:hAnsiTheme="majorHAnsi" w:cs="Calibri"/>
                <w:b/>
                <w:spacing w:val="-1"/>
                <w:position w:val="2"/>
                <w:sz w:val="18"/>
                <w:szCs w:val="18"/>
              </w:rPr>
              <w:t>xpe</w:t>
            </w:r>
            <w:r w:rsidRPr="00C0407E">
              <w:rPr>
                <w:rFonts w:asciiTheme="majorHAnsi" w:eastAsia="Calibri" w:hAnsiTheme="majorHAnsi" w:cs="Calibri"/>
                <w:b/>
                <w:spacing w:val="1"/>
                <w:position w:val="2"/>
                <w:sz w:val="18"/>
                <w:szCs w:val="18"/>
              </w:rPr>
              <w:t>ri</w:t>
            </w:r>
            <w:r w:rsidRPr="00C0407E">
              <w:rPr>
                <w:rFonts w:asciiTheme="majorHAnsi" w:eastAsia="Calibri" w:hAnsiTheme="majorHAnsi" w:cs="Calibri"/>
                <w:b/>
                <w:spacing w:val="-1"/>
                <w:position w:val="2"/>
                <w:sz w:val="18"/>
                <w:szCs w:val="18"/>
              </w:rPr>
              <w:t>en</w:t>
            </w:r>
            <w:r w:rsidRPr="00C0407E">
              <w:rPr>
                <w:rFonts w:asciiTheme="majorHAnsi" w:eastAsia="Calibri" w:hAnsiTheme="majorHAnsi" w:cs="Calibri"/>
                <w:b/>
                <w:spacing w:val="1"/>
                <w:position w:val="2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b/>
                <w:position w:val="2"/>
                <w:sz w:val="18"/>
                <w:szCs w:val="18"/>
              </w:rPr>
              <w:t>e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C502588" w14:textId="77777777" w:rsidR="00092012" w:rsidRPr="00C0407E" w:rsidRDefault="0009201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9BCB5C3" w14:textId="77777777" w:rsidR="00092012" w:rsidRPr="00C0407E" w:rsidRDefault="00C0407E">
            <w:pPr>
              <w:spacing w:line="220" w:lineRule="exact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u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tl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ok,</w:t>
            </w:r>
            <w:r w:rsidRPr="00C0407E">
              <w:rPr>
                <w:rFonts w:asciiTheme="majorHAnsi" w:eastAsia="Calibri" w:hAnsiTheme="majorHAnsi" w:cs="Calibri"/>
                <w:spacing w:val="-6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2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xc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-4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an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Acc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.</w:t>
            </w:r>
          </w:p>
        </w:tc>
      </w:tr>
      <w:tr w:rsidR="00C0407E" w:rsidRPr="00C0407E" w14:paraId="5C12E098" w14:textId="77777777">
        <w:trPr>
          <w:trHeight w:hRule="exact" w:val="267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6911D573" w14:textId="77777777" w:rsidR="00092012" w:rsidRPr="00C0407E" w:rsidRDefault="00C0407E">
            <w:pPr>
              <w:spacing w:line="180" w:lineRule="exact"/>
              <w:ind w:lef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u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ra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ce</w:t>
            </w:r>
            <w:r w:rsidRPr="00C0407E">
              <w:rPr>
                <w:rFonts w:asciiTheme="majorHAnsi" w:eastAsia="Calibri" w:hAnsiTheme="majorHAnsi" w:cs="Calibri"/>
                <w:spacing w:val="-9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Co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y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C369A94" w14:textId="77777777" w:rsidR="00092012" w:rsidRPr="00C0407E" w:rsidRDefault="00C0407E">
            <w:pPr>
              <w:spacing w:line="200" w:lineRule="exact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position w:val="-4"/>
                <w:sz w:val="18"/>
                <w:szCs w:val="18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5D51EFF" w14:textId="77777777" w:rsidR="00092012" w:rsidRPr="00C0407E" w:rsidRDefault="00C0407E">
            <w:pPr>
              <w:spacing w:before="9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Sched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ling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ari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nd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as</w:t>
            </w:r>
            <w:r w:rsidRPr="00C0407E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or</w:t>
            </w:r>
          </w:p>
        </w:tc>
      </w:tr>
      <w:tr w:rsidR="00C0407E" w:rsidRPr="00C0407E" w14:paraId="59C4F68D" w14:textId="77777777">
        <w:trPr>
          <w:trHeight w:hRule="exact" w:val="25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5B3F1DC1" w14:textId="77777777" w:rsidR="00092012" w:rsidRPr="00C0407E" w:rsidRDefault="00C0407E">
            <w:pPr>
              <w:spacing w:line="200" w:lineRule="exact"/>
              <w:ind w:lef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ADMI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IS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2"/>
                <w:position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IVE</w:t>
            </w:r>
            <w:r w:rsidRPr="00C0407E">
              <w:rPr>
                <w:rFonts w:asciiTheme="majorHAnsi" w:eastAsia="Calibri" w:hAnsiTheme="majorHAnsi" w:cs="Calibri"/>
                <w:spacing w:val="-13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ASSI</w:t>
            </w:r>
            <w:r w:rsidRPr="00C0407E">
              <w:rPr>
                <w:rFonts w:asciiTheme="majorHAnsi" w:eastAsia="Calibri" w:hAnsiTheme="majorHAnsi" w:cs="Calibri"/>
                <w:spacing w:val="2"/>
                <w:position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3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 xml:space="preserve">             </w:t>
            </w:r>
            <w:r w:rsidRPr="00C0407E">
              <w:rPr>
                <w:rFonts w:asciiTheme="majorHAnsi" w:eastAsia="Calibri" w:hAnsiTheme="majorHAnsi" w:cs="Calibri"/>
                <w:spacing w:val="40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J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un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5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20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0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8</w:t>
            </w:r>
            <w:r w:rsidRPr="00C0407E">
              <w:rPr>
                <w:rFonts w:asciiTheme="majorHAnsi" w:eastAsia="Calibri" w:hAnsiTheme="majorHAnsi" w:cs="Calibri"/>
                <w:spacing w:val="-4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–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Pr</w:t>
            </w:r>
            <w:r w:rsidRPr="00C0407E">
              <w:rPr>
                <w:rFonts w:asciiTheme="majorHAnsi" w:eastAsia="Calibri" w:hAnsiTheme="majorHAnsi" w:cs="Calibri"/>
                <w:spacing w:val="2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se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F655C97" w14:textId="77777777" w:rsidR="00092012" w:rsidRPr="00C0407E" w:rsidRDefault="0009201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E9DE0C7" w14:textId="77777777" w:rsidR="00092012" w:rsidRPr="00C0407E" w:rsidRDefault="00C0407E">
            <w:pPr>
              <w:spacing w:line="220" w:lineRule="exact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em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</w:p>
        </w:tc>
      </w:tr>
      <w:tr w:rsidR="00C0407E" w:rsidRPr="00C0407E" w14:paraId="02657A22" w14:textId="77777777">
        <w:trPr>
          <w:trHeight w:hRule="exact" w:val="27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4336B44" w14:textId="77777777" w:rsidR="00092012" w:rsidRPr="00C0407E" w:rsidRDefault="00C0407E">
            <w:pPr>
              <w:spacing w:line="240" w:lineRule="exact"/>
              <w:ind w:lef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es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b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le</w:t>
            </w:r>
            <w:r w:rsidRPr="00C0407E">
              <w:rPr>
                <w:rFonts w:asciiTheme="majorHAnsi" w:eastAsia="Calibri" w:hAnsiTheme="majorHAnsi" w:cs="Calibri"/>
                <w:spacing w:val="-1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for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ff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fe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io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al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3A70D0E" w14:textId="77777777" w:rsidR="00092012" w:rsidRPr="00C0407E" w:rsidRDefault="00C0407E">
            <w:pPr>
              <w:spacing w:line="200" w:lineRule="exact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position w:val="-4"/>
                <w:sz w:val="18"/>
                <w:szCs w:val="18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AACCDF1" w14:textId="77777777" w:rsidR="00092012" w:rsidRPr="00C0407E" w:rsidRDefault="00C0407E">
            <w:pPr>
              <w:spacing w:before="9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ffe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ct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rga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iz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al</w:t>
            </w:r>
            <w:r w:rsidRPr="00C0407E">
              <w:rPr>
                <w:rFonts w:asciiTheme="majorHAnsi" w:eastAsia="Calibri" w:hAnsiTheme="majorHAnsi" w:cs="Calibri"/>
                <w:spacing w:val="-1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k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ll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</w:p>
        </w:tc>
      </w:tr>
      <w:tr w:rsidR="00C0407E" w:rsidRPr="00C0407E" w14:paraId="64FCC697" w14:textId="77777777">
        <w:trPr>
          <w:trHeight w:hRule="exact" w:val="2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0A0B2D31" w14:textId="77777777" w:rsidR="00092012" w:rsidRPr="00C0407E" w:rsidRDefault="00C0407E">
            <w:pPr>
              <w:spacing w:before="2"/>
              <w:ind w:lef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cl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rical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se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ice</w:t>
            </w:r>
            <w:r w:rsidRPr="00C0407E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ag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ue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,</w:t>
            </w:r>
            <w:r w:rsidRPr="00C0407E">
              <w:rPr>
                <w:rFonts w:asciiTheme="majorHAnsi" w:eastAsia="Calibri" w:hAnsiTheme="majorHAnsi" w:cs="Calibri"/>
                <w:spacing w:val="-9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ma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ag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rs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9D1652D" w14:textId="77777777" w:rsidR="00092012" w:rsidRPr="00C0407E" w:rsidRDefault="00C0407E">
            <w:pPr>
              <w:spacing w:line="200" w:lineRule="exact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position w:val="-4"/>
                <w:sz w:val="18"/>
                <w:szCs w:val="18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1235EE9" w14:textId="77777777" w:rsidR="00092012" w:rsidRPr="00C0407E" w:rsidRDefault="00C0407E">
            <w:pPr>
              <w:spacing w:before="9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Orga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9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 xml:space="preserve">&amp;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cco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ion</w:t>
            </w:r>
          </w:p>
        </w:tc>
      </w:tr>
      <w:tr w:rsidR="00C0407E" w:rsidRPr="00C0407E" w14:paraId="1BB4A830" w14:textId="77777777">
        <w:trPr>
          <w:trHeight w:hRule="exact" w:val="26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505B86AA" w14:textId="77777777" w:rsidR="00092012" w:rsidRPr="00C0407E" w:rsidRDefault="00C0407E">
            <w:pPr>
              <w:spacing w:before="10"/>
              <w:ind w:lef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up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10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facilita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th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ici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rati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th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of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24A129B" w14:textId="77777777" w:rsidR="00092012" w:rsidRPr="00C0407E" w:rsidRDefault="0009201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EB89EE5" w14:textId="77777777" w:rsidR="00092012" w:rsidRPr="00C0407E" w:rsidRDefault="00C0407E">
            <w:pPr>
              <w:spacing w:line="220" w:lineRule="exact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arra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eme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3"/>
                <w:position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.</w:t>
            </w:r>
          </w:p>
        </w:tc>
      </w:tr>
      <w:tr w:rsidR="00C0407E" w:rsidRPr="00C0407E" w14:paraId="4A42A2FD" w14:textId="77777777">
        <w:trPr>
          <w:trHeight w:hRule="exact" w:val="259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CA4E99D" w14:textId="77777777" w:rsidR="00092012" w:rsidRPr="00C0407E" w:rsidRDefault="00092012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DA3245E" w14:textId="77777777" w:rsidR="00092012" w:rsidRPr="00C0407E" w:rsidRDefault="00C0407E">
            <w:pPr>
              <w:spacing w:line="180" w:lineRule="exact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position w:val="-4"/>
                <w:sz w:val="18"/>
                <w:szCs w:val="18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6B71F8F" w14:textId="77777777" w:rsidR="00092012" w:rsidRPr="00C0407E" w:rsidRDefault="00C0407E">
            <w:pPr>
              <w:spacing w:line="220" w:lineRule="exact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ad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ob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</w:p>
        </w:tc>
      </w:tr>
      <w:tr w:rsidR="00C0407E" w:rsidRPr="00C0407E" w14:paraId="11AE9FCD" w14:textId="77777777">
        <w:trPr>
          <w:trHeight w:hRule="exact" w:val="2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973AF47" w14:textId="77777777" w:rsidR="00092012" w:rsidRPr="00C0407E" w:rsidRDefault="00C0407E">
            <w:pPr>
              <w:spacing w:line="240" w:lineRule="exact"/>
              <w:ind w:lef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sz w:val="18"/>
                <w:szCs w:val="18"/>
              </w:rPr>
              <w:t xml:space="preserve">        </w:t>
            </w:r>
            <w:r w:rsidRPr="00C0407E">
              <w:rPr>
                <w:rFonts w:asciiTheme="majorHAnsi" w:eastAsia="Segoe MDL2 Assets" w:hAnsiTheme="majorHAnsi" w:cs="Segoe MDL2 Assets"/>
                <w:spacing w:val="10"/>
                <w:w w:val="4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Pr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rial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se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such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min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te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k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g,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WP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6184228" w14:textId="77777777" w:rsidR="00092012" w:rsidRPr="00C0407E" w:rsidRDefault="00C0407E">
            <w:pPr>
              <w:spacing w:line="200" w:lineRule="exact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position w:val="-4"/>
                <w:sz w:val="18"/>
                <w:szCs w:val="18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BAEF30A" w14:textId="77777777" w:rsidR="00092012" w:rsidRPr="00C0407E" w:rsidRDefault="00C0407E">
            <w:pPr>
              <w:spacing w:before="9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Su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9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rical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st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</w:p>
        </w:tc>
      </w:tr>
      <w:tr w:rsidR="00C0407E" w:rsidRPr="00C0407E" w14:paraId="3A6E6E2A" w14:textId="77777777">
        <w:trPr>
          <w:trHeight w:hRule="exact" w:val="2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33534CA" w14:textId="77777777" w:rsidR="00092012" w:rsidRPr="00C0407E" w:rsidRDefault="00C0407E">
            <w:pPr>
              <w:spacing w:line="200" w:lineRule="exact"/>
              <w:ind w:left="41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iary</w:t>
            </w:r>
            <w:r w:rsidRPr="00C0407E">
              <w:rPr>
                <w:rFonts w:asciiTheme="majorHAnsi" w:eastAsia="Calibri" w:hAnsiTheme="majorHAnsi" w:cs="Calibri"/>
                <w:spacing w:val="-3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ma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age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me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B3727DC" w14:textId="77777777" w:rsidR="00092012" w:rsidRPr="00C0407E" w:rsidRDefault="00C0407E">
            <w:pPr>
              <w:spacing w:line="200" w:lineRule="exact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position w:val="-4"/>
                <w:sz w:val="18"/>
                <w:szCs w:val="18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E011423" w14:textId="77777777" w:rsidR="00092012" w:rsidRPr="00C0407E" w:rsidRDefault="00C0407E">
            <w:pPr>
              <w:spacing w:before="8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Co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ndu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cti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9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re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ch</w:t>
            </w:r>
            <w:r w:rsidRPr="00C0407E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b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h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alf</w:t>
            </w:r>
            <w:r w:rsidRPr="00C0407E">
              <w:rPr>
                <w:rFonts w:asciiTheme="majorHAnsi" w:eastAsia="Calibri" w:hAnsiTheme="majorHAnsi" w:cs="Calibri"/>
                <w:spacing w:val="-5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pacing w:val="-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ma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age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</w:p>
        </w:tc>
      </w:tr>
      <w:tr w:rsidR="00C0407E" w:rsidRPr="00C0407E" w14:paraId="00A954C0" w14:textId="77777777">
        <w:trPr>
          <w:trHeight w:hRule="exact" w:val="274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39850704" w14:textId="77777777" w:rsidR="00092012" w:rsidRPr="00C0407E" w:rsidRDefault="00C0407E">
            <w:pPr>
              <w:spacing w:line="200" w:lineRule="exact"/>
              <w:ind w:lef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position w:val="1"/>
                <w:sz w:val="18"/>
                <w:szCs w:val="18"/>
              </w:rPr>
              <w:t xml:space="preserve">        </w:t>
            </w:r>
            <w:r w:rsidRPr="00C0407E">
              <w:rPr>
                <w:rFonts w:asciiTheme="majorHAnsi" w:eastAsia="Segoe MDL2 Assets" w:hAnsiTheme="majorHAnsi" w:cs="Segoe MDL2 Assets"/>
                <w:spacing w:val="10"/>
                <w:w w:val="46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En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u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ri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7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ff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2"/>
                <w:position w:val="1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6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du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2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10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an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sy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te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8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op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rate</w:t>
            </w:r>
            <w:r w:rsidRPr="00C0407E">
              <w:rPr>
                <w:rFonts w:asciiTheme="majorHAnsi" w:eastAsia="Calibri" w:hAnsiTheme="majorHAnsi" w:cs="Calibri"/>
                <w:spacing w:val="-4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ic</w:t>
            </w:r>
            <w:r w:rsidRPr="00C0407E">
              <w:rPr>
                <w:rFonts w:asciiTheme="majorHAnsi" w:eastAsia="Calibri" w:hAnsiTheme="majorHAnsi" w:cs="Calibri"/>
                <w:spacing w:val="2"/>
                <w:position w:val="1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tl</w:t>
            </w:r>
            <w:r w:rsidRPr="00C0407E">
              <w:rPr>
                <w:rFonts w:asciiTheme="majorHAnsi" w:eastAsia="Calibri" w:hAnsiTheme="majorHAnsi" w:cs="Calibri"/>
                <w:spacing w:val="7"/>
                <w:position w:val="1"/>
                <w:sz w:val="18"/>
                <w:szCs w:val="18"/>
              </w:rPr>
              <w:t>y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F6B026A" w14:textId="77777777" w:rsidR="00092012" w:rsidRPr="00C0407E" w:rsidRDefault="00C0407E">
            <w:pPr>
              <w:spacing w:line="200" w:lineRule="exact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position w:val="-4"/>
                <w:sz w:val="18"/>
                <w:szCs w:val="18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7486DCF" w14:textId="77777777" w:rsidR="00092012" w:rsidRPr="00C0407E" w:rsidRDefault="00C0407E">
            <w:pPr>
              <w:spacing w:before="9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Sched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ling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l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8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ad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tr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v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3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ks.</w:t>
            </w:r>
          </w:p>
        </w:tc>
      </w:tr>
      <w:tr w:rsidR="00C0407E" w:rsidRPr="00C0407E" w14:paraId="2009C227" w14:textId="77777777">
        <w:trPr>
          <w:trHeight w:hRule="exact" w:val="254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B250637" w14:textId="77777777" w:rsidR="00092012" w:rsidRPr="00C0407E" w:rsidRDefault="00C0407E">
            <w:pPr>
              <w:spacing w:line="200" w:lineRule="exact"/>
              <w:ind w:lef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position w:val="1"/>
                <w:sz w:val="18"/>
                <w:szCs w:val="18"/>
              </w:rPr>
              <w:t xml:space="preserve">        </w:t>
            </w:r>
            <w:r w:rsidRPr="00C0407E">
              <w:rPr>
                <w:rFonts w:asciiTheme="majorHAnsi" w:eastAsia="Segoe MDL2 Assets" w:hAnsiTheme="majorHAnsi" w:cs="Segoe MDL2 Assets"/>
                <w:spacing w:val="10"/>
                <w:w w:val="46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H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nd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ling</w:t>
            </w:r>
            <w:r w:rsidRPr="00C0407E">
              <w:rPr>
                <w:rFonts w:asciiTheme="majorHAnsi" w:eastAsia="Calibri" w:hAnsiTheme="majorHAnsi" w:cs="Calibri"/>
                <w:spacing w:val="-6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qu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es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ts</w:t>
            </w:r>
            <w:r w:rsidRPr="00C0407E">
              <w:rPr>
                <w:rFonts w:asciiTheme="majorHAnsi" w:eastAsia="Calibri" w:hAnsiTheme="majorHAnsi" w:cs="Calibri"/>
                <w:spacing w:val="-8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for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3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f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orm</w:t>
            </w:r>
            <w:r w:rsidRPr="00C0407E">
              <w:rPr>
                <w:rFonts w:asciiTheme="majorHAnsi" w:eastAsia="Calibri" w:hAnsiTheme="majorHAnsi" w:cs="Calibri"/>
                <w:spacing w:val="3"/>
                <w:position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ti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pacing w:val="-9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an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position w:val="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position w:val="1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-1"/>
                <w:position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position w:val="1"/>
                <w:sz w:val="18"/>
                <w:szCs w:val="18"/>
              </w:rPr>
              <w:t>a.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66C5C39" w14:textId="77777777" w:rsidR="00092012" w:rsidRPr="00C0407E" w:rsidRDefault="00C0407E">
            <w:pPr>
              <w:spacing w:line="180" w:lineRule="exact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5"/>
                <w:position w:val="-4"/>
                <w:sz w:val="18"/>
                <w:szCs w:val="18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61ADFD6" w14:textId="77777777" w:rsidR="00092012" w:rsidRPr="00C0407E" w:rsidRDefault="00C0407E">
            <w:pPr>
              <w:spacing w:line="220" w:lineRule="exact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Cr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1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w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riti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orts.</w:t>
            </w:r>
          </w:p>
        </w:tc>
      </w:tr>
      <w:tr w:rsidR="00C0407E" w:rsidRPr="00C0407E" w14:paraId="01FB2788" w14:textId="77777777">
        <w:trPr>
          <w:trHeight w:hRule="exact" w:val="279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316A087E" w14:textId="77777777" w:rsidR="00092012" w:rsidRPr="00C0407E" w:rsidRDefault="00C0407E">
            <w:pPr>
              <w:spacing w:line="220" w:lineRule="exact"/>
              <w:ind w:lef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6"/>
                <w:sz w:val="18"/>
                <w:szCs w:val="18"/>
              </w:rPr>
              <w:t></w:t>
            </w:r>
            <w:r w:rsidRPr="00C0407E">
              <w:rPr>
                <w:rFonts w:asciiTheme="majorHAnsi" w:eastAsia="Segoe MDL2 Assets" w:hAnsiTheme="majorHAnsi" w:cs="Segoe MDL2 Assets"/>
                <w:w w:val="46"/>
                <w:sz w:val="18"/>
                <w:szCs w:val="18"/>
              </w:rPr>
              <w:t xml:space="preserve">        </w:t>
            </w:r>
            <w:r w:rsidRPr="00C0407E">
              <w:rPr>
                <w:rFonts w:asciiTheme="majorHAnsi" w:eastAsia="Segoe MDL2 Assets" w:hAnsiTheme="majorHAnsi" w:cs="Segoe MDL2 Assets"/>
                <w:spacing w:val="10"/>
                <w:w w:val="4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n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</w:t>
            </w:r>
            <w:r w:rsidRPr="00C0407E">
              <w:rPr>
                <w:rFonts w:asciiTheme="majorHAnsi" w:eastAsia="Calibri" w:hAnsiTheme="majorHAnsi" w:cs="Calibri"/>
                <w:spacing w:val="-6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e-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ail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gro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up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pacing w:val="-7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for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c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mm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it</w:t>
            </w:r>
            <w:r w:rsidRPr="00C0407E">
              <w:rPr>
                <w:rFonts w:asciiTheme="majorHAnsi" w:eastAsia="Calibri" w:hAnsiTheme="majorHAnsi" w:cs="Calibri"/>
                <w:spacing w:val="3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s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BD497B3" w14:textId="77777777" w:rsidR="00092012" w:rsidRPr="00C0407E" w:rsidRDefault="00C0407E">
            <w:pPr>
              <w:spacing w:line="180" w:lineRule="exact"/>
              <w:ind w:left="188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C0407E">
              <w:rPr>
                <w:rFonts w:asciiTheme="majorHAnsi" w:eastAsia="Segoe MDL2 Assets" w:hAnsiTheme="majorHAnsi" w:cs="Segoe MDL2 Assets"/>
                <w:w w:val="45"/>
                <w:position w:val="-4"/>
                <w:sz w:val="18"/>
                <w:szCs w:val="18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5CC8445" w14:textId="77777777" w:rsidR="00092012" w:rsidRPr="00C0407E" w:rsidRDefault="00C0407E">
            <w:pPr>
              <w:spacing w:line="220" w:lineRule="exact"/>
              <w:ind w:left="12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b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ility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o</w:t>
            </w:r>
            <w:r w:rsidRPr="00C0407E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typ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C0407E">
              <w:rPr>
                <w:rFonts w:asciiTheme="majorHAnsi" w:eastAsia="Calibri" w:hAnsiTheme="majorHAnsi" w:cs="Calibri"/>
                <w:spacing w:val="-5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a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60+</w:t>
            </w:r>
            <w:r w:rsidRPr="00C0407E">
              <w:rPr>
                <w:rFonts w:asciiTheme="majorHAnsi" w:eastAsia="Calibri" w:hAnsiTheme="majorHAnsi" w:cs="Calibri"/>
                <w:spacing w:val="-4"/>
                <w:sz w:val="18"/>
                <w:szCs w:val="18"/>
              </w:rPr>
              <w:t xml:space="preserve"> 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w</w:t>
            </w:r>
            <w:r w:rsidRPr="00C0407E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p</w:t>
            </w:r>
            <w:r w:rsidRPr="00C0407E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m</w:t>
            </w:r>
            <w:r w:rsidRPr="00C0407E">
              <w:rPr>
                <w:rFonts w:asciiTheme="majorHAnsi" w:eastAsia="Calibri" w:hAnsiTheme="majorHAnsi" w:cs="Calibri"/>
                <w:sz w:val="18"/>
                <w:szCs w:val="18"/>
              </w:rPr>
              <w:t>.</w:t>
            </w:r>
          </w:p>
        </w:tc>
      </w:tr>
    </w:tbl>
    <w:p w14:paraId="1B28456E" w14:textId="77777777" w:rsidR="00092012" w:rsidRPr="00C0407E" w:rsidRDefault="00092012">
      <w:pPr>
        <w:rPr>
          <w:rFonts w:asciiTheme="majorHAnsi" w:hAnsiTheme="majorHAnsi"/>
          <w:sz w:val="18"/>
          <w:szCs w:val="18"/>
        </w:rPr>
        <w:sectPr w:rsidR="00092012" w:rsidRPr="00C0407E">
          <w:type w:val="continuous"/>
          <w:pgSz w:w="12240" w:h="15840"/>
          <w:pgMar w:top="1020" w:right="760" w:bottom="280" w:left="740" w:header="720" w:footer="720" w:gutter="0"/>
          <w:cols w:space="720"/>
        </w:sectPr>
      </w:pPr>
    </w:p>
    <w:p w14:paraId="72FC4934" w14:textId="77777777" w:rsidR="00092012" w:rsidRPr="00C0407E" w:rsidRDefault="00C0407E">
      <w:pPr>
        <w:spacing w:line="220" w:lineRule="exact"/>
        <w:ind w:left="17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hAnsiTheme="majorHAnsi"/>
          <w:sz w:val="18"/>
          <w:szCs w:val="18"/>
        </w:rPr>
        <w:pict w14:anchorId="43DB871B">
          <v:group id="_x0000_s1030" style="position:absolute;left:0;text-align:left;margin-left:342.25pt;margin-top:55pt;width:240.25pt;height:709.75pt;z-index:-251660288;mso-position-horizontal-relative:page;mso-position-vertical-relative:page" coordorigin="6845,1100" coordsize="4805,14195">
            <v:shape id="_x0000_s1037" style="position:absolute;left:6855;top:3525;width:4785;height:11760" coordorigin="6855,3525" coordsize="4785,11760" path="m6855,15285r4785,l11640,3525r-4785,l6855,15285xe" fillcolor="#eaeaea" stroked="f">
              <v:path arrowok="t"/>
            </v:shape>
            <v:shape id="_x0000_s1036" style="position:absolute;left:6870;top:1110;width:4770;height:2415" coordorigin="6870,1110" coordsize="4770,2415" path="m6870,3525r4770,l11640,1110r-4770,l6870,3525xe" fillcolor="#eaeaea" stroked="f">
              <v:path arrowok="t"/>
            </v:shape>
            <v:shape id="_x0000_s1035" style="position:absolute;left:6956;top:1809;width:4564;height:1716" coordorigin="6956,1809" coordsize="4564,1716" path="m6956,3525r4564,l11520,1809r-4564,l6956,3525xe" fillcolor="#eaeaea" stroked="f">
              <v:path arrowok="t"/>
            </v:shape>
            <v:shape id="_x0000_s1034" style="position:absolute;left:6956;top:3615;width:4564;height:5520" coordorigin="6956,3615" coordsize="4564,5520" path="m6956,9135r4564,l11520,3615r-4564,l6956,9135xe" fillcolor="#eaeaea" stroked="f">
              <v:path arrowok="t"/>
            </v:shape>
            <v:shape id="_x0000_s1033" style="position:absolute;left:6956;top:9285;width:4684;height:3375" coordorigin="6956,9285" coordsize="4684,3375" path="m6956,12660r4684,l11640,9285r-4684,l6956,12660xe" fillcolor="#eaeaea" stroked="f">
              <v:path arrowok="t"/>
            </v:shape>
            <v:shape id="_x0000_s1032" style="position:absolute;left:6956;top:12900;width:4564;height:690" coordorigin="6956,12900" coordsize="4564,690" path="m6956,13590r4564,l11520,12900r-4564,l6956,13590xe" fillcolor="#eaeaea" stroked="f">
              <v:path arrowok="t"/>
            </v:shape>
            <v:shape id="_x0000_s1031" style="position:absolute;left:6956;top:13860;width:4564;height:1260" coordorigin="6956,13860" coordsize="4564,1260" path="m6956,15120r4564,l11520,13860r-4564,l6956,15120xe" fillcolor="#eaeaea" stroked="f">
              <v:path arrowok="t"/>
            </v:shape>
            <w10:wrap anchorx="page" anchory="page"/>
          </v:group>
        </w:pict>
      </w: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z w:val="18"/>
          <w:szCs w:val="18"/>
        </w:rPr>
        <w:t>rc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C0407E">
        <w:rPr>
          <w:rFonts w:asciiTheme="majorHAnsi" w:eastAsia="Calibri" w:hAnsiTheme="majorHAnsi" w:cs="Calibri"/>
          <w:sz w:val="18"/>
          <w:szCs w:val="18"/>
        </w:rPr>
        <w:t>la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z w:val="18"/>
          <w:szCs w:val="18"/>
        </w:rPr>
        <w:t>oc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C0407E">
        <w:rPr>
          <w:rFonts w:asciiTheme="majorHAnsi" w:eastAsia="Calibri" w:hAnsiTheme="majorHAnsi" w:cs="Calibri"/>
          <w:sz w:val="18"/>
          <w:szCs w:val="18"/>
        </w:rPr>
        <w:t>ia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0407E">
        <w:rPr>
          <w:rFonts w:asciiTheme="majorHAnsi" w:eastAsia="Calibri" w:hAnsiTheme="majorHAnsi" w:cs="Calibri"/>
          <w:sz w:val="18"/>
          <w:szCs w:val="18"/>
        </w:rPr>
        <w:t>ail.</w:t>
      </w:r>
    </w:p>
    <w:p w14:paraId="5391423B" w14:textId="77777777" w:rsidR="00092012" w:rsidRPr="00C0407E" w:rsidRDefault="00C0407E">
      <w:pPr>
        <w:spacing w:before="6"/>
        <w:ind w:left="170" w:right="-55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Sca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nn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opy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tr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,</w:t>
      </w:r>
      <w:r w:rsidRPr="00C0407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otes</w:t>
      </w:r>
      <w:r w:rsidRPr="00C0407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z w:val="18"/>
          <w:szCs w:val="18"/>
        </w:rPr>
        <w:t>oc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.</w:t>
      </w:r>
    </w:p>
    <w:p w14:paraId="06A6B278" w14:textId="77777777" w:rsidR="00092012" w:rsidRPr="00C0407E" w:rsidRDefault="00C0407E">
      <w:pPr>
        <w:spacing w:before="3"/>
        <w:ind w:left="17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Che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sz w:val="18"/>
          <w:szCs w:val="18"/>
        </w:rPr>
        <w:t>ki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z w:val="18"/>
          <w:szCs w:val="18"/>
        </w:rPr>
        <w:t>ti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C0407E">
        <w:rPr>
          <w:rFonts w:asciiTheme="majorHAnsi" w:eastAsia="Calibri" w:hAnsiTheme="majorHAnsi" w:cs="Calibri"/>
          <w:sz w:val="18"/>
          <w:szCs w:val="18"/>
        </w:rPr>
        <w:t>ary</w:t>
      </w:r>
      <w:r w:rsidRPr="00C0407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l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C0407E">
        <w:rPr>
          <w:rFonts w:asciiTheme="majorHAnsi" w:eastAsia="Calibri" w:hAnsiTheme="majorHAnsi" w:cs="Calibri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ri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w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su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pp</w:t>
      </w:r>
      <w:r w:rsidRPr="00C0407E">
        <w:rPr>
          <w:rFonts w:asciiTheme="majorHAnsi" w:eastAsia="Calibri" w:hAnsiTheme="majorHAnsi" w:cs="Calibri"/>
          <w:sz w:val="18"/>
          <w:szCs w:val="18"/>
        </w:rPr>
        <w:t>li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.</w:t>
      </w:r>
    </w:p>
    <w:p w14:paraId="441961B0" w14:textId="77777777" w:rsidR="00092012" w:rsidRPr="00C0407E" w:rsidRDefault="00C0407E">
      <w:pPr>
        <w:spacing w:before="6"/>
        <w:ind w:left="17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g,</w:t>
      </w:r>
      <w:r w:rsidRPr="00C0407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g,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py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circ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C0407E">
        <w:rPr>
          <w:rFonts w:asciiTheme="majorHAnsi" w:eastAsia="Calibri" w:hAnsiTheme="majorHAnsi" w:cs="Calibri"/>
          <w:sz w:val="18"/>
          <w:szCs w:val="18"/>
        </w:rPr>
        <w:t>la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com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.</w:t>
      </w:r>
    </w:p>
    <w:p w14:paraId="1CC56A57" w14:textId="77777777" w:rsidR="00092012" w:rsidRPr="00C0407E" w:rsidRDefault="00C0407E">
      <w:pPr>
        <w:spacing w:before="3"/>
        <w:ind w:left="17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Rai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pu</w:t>
      </w:r>
      <w:r w:rsidRPr="00C0407E">
        <w:rPr>
          <w:rFonts w:asciiTheme="majorHAnsi" w:eastAsia="Calibri" w:hAnsiTheme="majorHAnsi" w:cs="Calibri"/>
          <w:sz w:val="18"/>
          <w:szCs w:val="18"/>
        </w:rPr>
        <w:t>rc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rs</w:t>
      </w:r>
      <w:r w:rsidRPr="00C0407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C0407E">
        <w:rPr>
          <w:rFonts w:asciiTheme="majorHAnsi" w:eastAsia="Calibri" w:hAnsiTheme="majorHAnsi" w:cs="Calibri"/>
          <w:sz w:val="18"/>
          <w:szCs w:val="18"/>
        </w:rPr>
        <w:t>as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ou</w:t>
      </w:r>
      <w:r w:rsidRPr="00C0407E">
        <w:rPr>
          <w:rFonts w:asciiTheme="majorHAnsi" w:eastAsia="Calibri" w:hAnsiTheme="majorHAnsi" w:cs="Calibri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and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z w:val="18"/>
          <w:szCs w:val="18"/>
        </w:rPr>
        <w:t>cco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un</w:t>
      </w:r>
      <w:r w:rsidRPr="00C0407E">
        <w:rPr>
          <w:rFonts w:asciiTheme="majorHAnsi" w:eastAsia="Calibri" w:hAnsiTheme="majorHAnsi" w:cs="Calibri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.</w:t>
      </w:r>
    </w:p>
    <w:p w14:paraId="5C8D576E" w14:textId="77777777" w:rsidR="00092012" w:rsidRPr="00C0407E" w:rsidRDefault="00C0407E">
      <w:pPr>
        <w:tabs>
          <w:tab w:val="left" w:pos="520"/>
        </w:tabs>
        <w:spacing w:before="33" w:line="240" w:lineRule="exact"/>
        <w:ind w:left="530" w:right="507" w:hanging="36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></w:t>
      </w:r>
      <w:r w:rsidRPr="00C0407E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cor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g,</w:t>
      </w:r>
      <w:r w:rsidRPr="00C0407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compili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g,</w:t>
      </w:r>
      <w:r w:rsidRPr="00C0407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tr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ans</w:t>
      </w:r>
      <w:r w:rsidRPr="00C0407E">
        <w:rPr>
          <w:rFonts w:asciiTheme="majorHAnsi" w:eastAsia="Calibri" w:hAnsiTheme="majorHAnsi" w:cs="Calibri"/>
          <w:sz w:val="18"/>
          <w:szCs w:val="18"/>
        </w:rPr>
        <w:t>cr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tri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bu</w:t>
      </w:r>
      <w:r w:rsidRPr="00C0407E">
        <w:rPr>
          <w:rFonts w:asciiTheme="majorHAnsi" w:eastAsia="Calibri" w:hAnsiTheme="majorHAnsi" w:cs="Calibri"/>
          <w:sz w:val="18"/>
          <w:szCs w:val="18"/>
        </w:rPr>
        <w:t>ti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e 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nu</w:t>
      </w:r>
      <w:r w:rsidRPr="00C0407E">
        <w:rPr>
          <w:rFonts w:asciiTheme="majorHAnsi" w:eastAsia="Calibri" w:hAnsiTheme="majorHAnsi" w:cs="Calibri"/>
          <w:sz w:val="18"/>
          <w:szCs w:val="18"/>
        </w:rPr>
        <w:t>tes</w:t>
      </w:r>
      <w:r w:rsidRPr="00C0407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f 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ti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.</w:t>
      </w:r>
    </w:p>
    <w:p w14:paraId="35601045" w14:textId="77777777" w:rsidR="00092012" w:rsidRPr="00C0407E" w:rsidRDefault="00092012">
      <w:pPr>
        <w:spacing w:before="3" w:line="140" w:lineRule="exact"/>
        <w:rPr>
          <w:rFonts w:asciiTheme="majorHAnsi" w:hAnsiTheme="majorHAnsi"/>
          <w:sz w:val="18"/>
          <w:szCs w:val="18"/>
        </w:rPr>
      </w:pPr>
    </w:p>
    <w:p w14:paraId="415D03D4" w14:textId="77777777" w:rsidR="00092012" w:rsidRPr="00C0407E" w:rsidRDefault="0009201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868B0E9" w14:textId="77777777" w:rsidR="00092012" w:rsidRPr="00C0407E" w:rsidRDefault="00C0407E">
      <w:pPr>
        <w:ind w:left="17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sz w:val="18"/>
          <w:szCs w:val="18"/>
        </w:rPr>
        <w:t>L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z w:val="18"/>
          <w:szCs w:val="18"/>
        </w:rPr>
        <w:t>cal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cil</w:t>
      </w:r>
    </w:p>
    <w:p w14:paraId="5357ACC4" w14:textId="77777777" w:rsidR="00092012" w:rsidRPr="00C0407E" w:rsidRDefault="00C0407E">
      <w:pPr>
        <w:spacing w:before="39"/>
        <w:ind w:left="17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hAnsiTheme="majorHAnsi"/>
          <w:sz w:val="18"/>
          <w:szCs w:val="18"/>
        </w:rPr>
        <w:pict w14:anchorId="57DAE81B">
          <v:group id="_x0000_s1028" style="position:absolute;left:0;text-align:left;margin-left:43.35pt;margin-top:27.8pt;width:277.8pt;height:6.8pt;z-index:-251658240;mso-position-horizontal-relative:page" coordorigin="867,556" coordsize="5556,136">
            <v:shape id="_x0000_s1029" style="position:absolute;left:867;top:556;width:5556;height:136" coordorigin="867,556" coordsize="5556,136" path="m867,692r5556,l6423,556r-5556,l867,692xe" fillcolor="#eaeaea" stroked="f">
              <v:path arrowok="t"/>
            </v:shape>
            <w10:wrap anchorx="page"/>
          </v:group>
        </w:pict>
      </w:r>
      <w:r w:rsidRPr="00C0407E">
        <w:rPr>
          <w:rFonts w:asciiTheme="majorHAnsi" w:eastAsia="Calibri" w:hAnsiTheme="majorHAnsi" w:cs="Calibri"/>
          <w:sz w:val="18"/>
          <w:szCs w:val="18"/>
        </w:rPr>
        <w:t>OFFI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SIS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T            </w:t>
      </w:r>
      <w:r w:rsidRPr="00C0407E">
        <w:rPr>
          <w:rFonts w:asciiTheme="majorHAnsi" w:eastAsia="Calibri" w:hAnsiTheme="majorHAnsi" w:cs="Calibri"/>
          <w:spacing w:val="4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J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C0407E">
        <w:rPr>
          <w:rFonts w:asciiTheme="majorHAnsi" w:eastAsia="Calibri" w:hAnsiTheme="majorHAnsi" w:cs="Calibri"/>
          <w:sz w:val="18"/>
          <w:szCs w:val="18"/>
        </w:rPr>
        <w:t>ly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2006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–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May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2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0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08</w:t>
      </w:r>
    </w:p>
    <w:p w14:paraId="658BB80A" w14:textId="77777777" w:rsidR="00092012" w:rsidRPr="00C0407E" w:rsidRDefault="00092012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3C20337F" w14:textId="77777777" w:rsidR="00092012" w:rsidRPr="00C0407E" w:rsidRDefault="0009201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A645D23" w14:textId="77777777" w:rsidR="00092012" w:rsidRPr="00C0407E" w:rsidRDefault="0009201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755E4ED" w14:textId="77777777" w:rsidR="00092012" w:rsidRPr="00C0407E" w:rsidRDefault="00C0407E">
      <w:pPr>
        <w:ind w:left="17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b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b/>
          <w:spacing w:val="2"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ade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m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q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ual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f</w:t>
      </w:r>
      <w:r w:rsidRPr="00C0407E">
        <w:rPr>
          <w:rFonts w:asciiTheme="majorHAnsi" w:eastAsia="Calibri" w:hAnsiTheme="majorHAnsi" w:cs="Calibri"/>
          <w:b/>
          <w:spacing w:val="-2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on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s</w:t>
      </w:r>
    </w:p>
    <w:p w14:paraId="753C306F" w14:textId="77777777" w:rsidR="00092012" w:rsidRPr="00C0407E" w:rsidRDefault="00C0407E">
      <w:pPr>
        <w:spacing w:before="41"/>
        <w:ind w:left="17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Nun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on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U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ity                                </w:t>
      </w:r>
      <w:r w:rsidRPr="00C0407E">
        <w:rPr>
          <w:rFonts w:asciiTheme="majorHAnsi" w:eastAsia="Calibri" w:hAnsiTheme="majorHAnsi" w:cs="Calibri"/>
          <w:spacing w:val="38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2</w:t>
      </w:r>
      <w:r w:rsidRPr="00C0407E">
        <w:rPr>
          <w:rFonts w:asciiTheme="majorHAnsi" w:eastAsia="Calibri" w:hAnsiTheme="majorHAnsi" w:cs="Calibri"/>
          <w:spacing w:val="3"/>
          <w:sz w:val="18"/>
          <w:szCs w:val="18"/>
        </w:rPr>
        <w:t>0</w:t>
      </w:r>
      <w:r w:rsidRPr="00C0407E">
        <w:rPr>
          <w:rFonts w:asciiTheme="majorHAnsi" w:eastAsia="Calibri" w:hAnsiTheme="majorHAnsi" w:cs="Calibri"/>
          <w:sz w:val="18"/>
          <w:szCs w:val="18"/>
        </w:rPr>
        <w:t>03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–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2006</w:t>
      </w:r>
    </w:p>
    <w:p w14:paraId="211B1873" w14:textId="77777777" w:rsidR="00092012" w:rsidRPr="00C0407E" w:rsidRDefault="00C0407E">
      <w:pPr>
        <w:spacing w:before="36"/>
        <w:ind w:left="17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sz w:val="18"/>
          <w:szCs w:val="18"/>
        </w:rPr>
        <w:t>BA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(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C0407E">
        <w:rPr>
          <w:rFonts w:asciiTheme="majorHAnsi" w:eastAsia="Calibri" w:hAnsiTheme="majorHAnsi" w:cs="Calibri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)    </w:t>
      </w:r>
      <w:r w:rsidRPr="00C0407E">
        <w:rPr>
          <w:rFonts w:asciiTheme="majorHAnsi" w:eastAsia="Calibri" w:hAnsiTheme="majorHAnsi" w:cs="Calibri"/>
          <w:spacing w:val="4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Bu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nes</w:t>
      </w:r>
      <w:r w:rsidRPr="00C0407E">
        <w:rPr>
          <w:rFonts w:asciiTheme="majorHAnsi" w:eastAsia="Calibri" w:hAnsiTheme="majorHAnsi" w:cs="Calibri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tr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z w:val="18"/>
          <w:szCs w:val="18"/>
        </w:rPr>
        <w:t>ti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z w:val="18"/>
          <w:szCs w:val="18"/>
        </w:rPr>
        <w:t>n</w:t>
      </w:r>
    </w:p>
    <w:p w14:paraId="2785ACA6" w14:textId="77777777" w:rsidR="00092012" w:rsidRPr="00C0407E" w:rsidRDefault="00092012">
      <w:pPr>
        <w:spacing w:before="8" w:line="100" w:lineRule="exact"/>
        <w:rPr>
          <w:rFonts w:asciiTheme="majorHAnsi" w:hAnsiTheme="majorHAnsi"/>
          <w:sz w:val="18"/>
          <w:szCs w:val="18"/>
        </w:rPr>
      </w:pPr>
    </w:p>
    <w:p w14:paraId="4E3D30F9" w14:textId="77777777" w:rsidR="00092012" w:rsidRPr="00C0407E" w:rsidRDefault="0009201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C8CA40A" w14:textId="77777777" w:rsidR="00092012" w:rsidRPr="00C0407E" w:rsidRDefault="00C0407E">
      <w:pPr>
        <w:ind w:left="17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Nun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on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Coll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ge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                                       2001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–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2003</w:t>
      </w:r>
    </w:p>
    <w:p w14:paraId="5A7DD678" w14:textId="77777777" w:rsidR="00092012" w:rsidRPr="00C0407E" w:rsidRDefault="00C0407E">
      <w:pPr>
        <w:spacing w:before="36" w:line="276" w:lineRule="auto"/>
        <w:ind w:left="1257" w:right="3006" w:hanging="1088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levels        </w:t>
      </w:r>
      <w:r w:rsidRPr="00C0407E">
        <w:rPr>
          <w:rFonts w:asciiTheme="majorHAnsi" w:eastAsia="Calibri" w:hAnsiTheme="majorHAnsi" w:cs="Calibri"/>
          <w:spacing w:val="4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Mat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C0407E">
        <w:rPr>
          <w:rFonts w:asciiTheme="majorHAnsi" w:eastAsia="Calibri" w:hAnsiTheme="majorHAnsi" w:cs="Calibri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pacing w:val="40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(A)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En</w:t>
      </w:r>
      <w:r w:rsidRPr="00C0407E">
        <w:rPr>
          <w:rFonts w:asciiTheme="majorHAnsi" w:eastAsia="Calibri" w:hAnsiTheme="majorHAnsi" w:cs="Calibri"/>
          <w:sz w:val="18"/>
          <w:szCs w:val="18"/>
        </w:rPr>
        <w:t>gli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h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(B) 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Ge</w:t>
      </w:r>
      <w:r w:rsidRPr="00C0407E">
        <w:rPr>
          <w:rFonts w:asciiTheme="majorHAnsi" w:eastAsia="Calibri" w:hAnsiTheme="majorHAnsi" w:cs="Calibri"/>
          <w:sz w:val="18"/>
          <w:szCs w:val="18"/>
        </w:rPr>
        <w:t>ogra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ph</w:t>
      </w:r>
      <w:r w:rsidRPr="00C0407E">
        <w:rPr>
          <w:rFonts w:asciiTheme="majorHAnsi" w:eastAsia="Calibri" w:hAnsiTheme="majorHAnsi" w:cs="Calibri"/>
          <w:sz w:val="18"/>
          <w:szCs w:val="18"/>
        </w:rPr>
        <w:t>y</w:t>
      </w:r>
      <w:r w:rsidRPr="00C0407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(A) P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hy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ics</w:t>
      </w:r>
      <w:r w:rsidRPr="00C0407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(D) Acco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un</w:t>
      </w:r>
      <w:r w:rsidRPr="00C0407E">
        <w:rPr>
          <w:rFonts w:asciiTheme="majorHAnsi" w:eastAsia="Calibri" w:hAnsiTheme="majorHAnsi" w:cs="Calibri"/>
          <w:sz w:val="18"/>
          <w:szCs w:val="18"/>
        </w:rPr>
        <w:t>ti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(B)</w:t>
      </w:r>
    </w:p>
    <w:p w14:paraId="28999455" w14:textId="77777777" w:rsidR="00092012" w:rsidRPr="00C0407E" w:rsidRDefault="00C0407E">
      <w:pPr>
        <w:spacing w:before="3" w:line="180" w:lineRule="exact"/>
        <w:rPr>
          <w:rFonts w:asciiTheme="majorHAnsi" w:hAnsiTheme="majorHAnsi"/>
          <w:sz w:val="18"/>
          <w:szCs w:val="18"/>
        </w:rPr>
      </w:pPr>
      <w:r w:rsidRPr="00C0407E">
        <w:rPr>
          <w:rFonts w:asciiTheme="majorHAnsi" w:hAnsiTheme="majorHAnsi"/>
          <w:sz w:val="18"/>
          <w:szCs w:val="18"/>
        </w:rPr>
        <w:br w:type="column"/>
      </w:r>
    </w:p>
    <w:p w14:paraId="26DC5972" w14:textId="77777777" w:rsidR="00092012" w:rsidRPr="00C0407E" w:rsidRDefault="0009201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E6038B6" w14:textId="77777777" w:rsidR="00092012" w:rsidRPr="00C0407E" w:rsidRDefault="00C0407E">
      <w:pPr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b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b/>
          <w:spacing w:val="-2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b/>
          <w:spacing w:val="2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ONAL</w:t>
      </w:r>
      <w:r w:rsidRPr="00C0407E">
        <w:rPr>
          <w:rFonts w:asciiTheme="majorHAnsi" w:eastAsia="Calibri" w:hAnsiTheme="majorHAnsi" w:cs="Calibri"/>
          <w:b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>B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ILI</w:t>
      </w:r>
      <w:r w:rsidRPr="00C0407E">
        <w:rPr>
          <w:rFonts w:asciiTheme="majorHAnsi" w:eastAsia="Calibri" w:hAnsiTheme="majorHAnsi" w:cs="Calibri"/>
          <w:b/>
          <w:spacing w:val="2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S</w:t>
      </w:r>
    </w:p>
    <w:p w14:paraId="7C6C9733" w14:textId="77777777" w:rsidR="00092012" w:rsidRPr="00C0407E" w:rsidRDefault="00092012">
      <w:pPr>
        <w:spacing w:before="19" w:line="220" w:lineRule="exact"/>
        <w:rPr>
          <w:rFonts w:asciiTheme="majorHAnsi" w:hAnsiTheme="majorHAnsi"/>
          <w:sz w:val="18"/>
          <w:szCs w:val="18"/>
        </w:rPr>
      </w:pPr>
    </w:p>
    <w:p w14:paraId="6CF16DBF" w14:textId="77777777" w:rsidR="00092012" w:rsidRPr="00C0407E" w:rsidRDefault="00C0407E">
      <w:pPr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At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ti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z w:val="18"/>
          <w:szCs w:val="18"/>
        </w:rPr>
        <w:t>il.</w:t>
      </w:r>
    </w:p>
    <w:p w14:paraId="050C19B9" w14:textId="77777777" w:rsidR="00092012" w:rsidRPr="00C0407E" w:rsidRDefault="00C0407E">
      <w:pPr>
        <w:spacing w:before="6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un</w:t>
      </w:r>
      <w:r w:rsidRPr="00C0407E">
        <w:rPr>
          <w:rFonts w:asciiTheme="majorHAnsi" w:eastAsia="Calibri" w:hAnsiTheme="majorHAnsi" w:cs="Calibri"/>
          <w:sz w:val="18"/>
          <w:szCs w:val="18"/>
        </w:rPr>
        <w:t>ct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C0407E">
        <w:rPr>
          <w:rFonts w:asciiTheme="majorHAnsi" w:eastAsia="Calibri" w:hAnsiTheme="majorHAnsi" w:cs="Calibri"/>
          <w:sz w:val="18"/>
          <w:szCs w:val="18"/>
        </w:rPr>
        <w:t>al</w:t>
      </w:r>
      <w:r w:rsidRPr="00C0407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lia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C0407E">
        <w:rPr>
          <w:rFonts w:asciiTheme="majorHAnsi" w:eastAsia="Calibri" w:hAnsiTheme="majorHAnsi" w:cs="Calibri"/>
          <w:sz w:val="18"/>
          <w:szCs w:val="18"/>
        </w:rPr>
        <w:t>l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.</w:t>
      </w:r>
    </w:p>
    <w:p w14:paraId="3C437FE3" w14:textId="77777777" w:rsidR="00092012" w:rsidRPr="00C0407E" w:rsidRDefault="00C0407E">
      <w:pPr>
        <w:spacing w:before="4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Can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work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wit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C0407E">
        <w:rPr>
          <w:rFonts w:asciiTheme="majorHAnsi" w:eastAsia="Calibri" w:hAnsiTheme="majorHAnsi" w:cs="Calibri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C0407E">
        <w:rPr>
          <w:rFonts w:asciiTheme="majorHAnsi" w:eastAsia="Calibri" w:hAnsiTheme="majorHAnsi" w:cs="Calibri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up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io</w:t>
      </w:r>
      <w:r w:rsidRPr="00C0407E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.</w:t>
      </w:r>
    </w:p>
    <w:p w14:paraId="048DEB5B" w14:textId="77777777" w:rsidR="00092012" w:rsidRPr="00C0407E" w:rsidRDefault="00C0407E">
      <w:pPr>
        <w:spacing w:before="6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C0407E">
        <w:rPr>
          <w:rFonts w:asciiTheme="majorHAnsi" w:eastAsia="Calibri" w:hAnsiTheme="majorHAnsi" w:cs="Calibri"/>
          <w:sz w:val="18"/>
          <w:szCs w:val="18"/>
        </w:rPr>
        <w:t>ility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op</w:t>
      </w:r>
      <w:r w:rsidRPr="00C0407E">
        <w:rPr>
          <w:rFonts w:asciiTheme="majorHAnsi" w:eastAsia="Calibri" w:hAnsiTheme="majorHAnsi" w:cs="Calibri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work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und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ess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.</w:t>
      </w:r>
    </w:p>
    <w:p w14:paraId="538AA4E6" w14:textId="77777777" w:rsidR="00092012" w:rsidRPr="00C0407E" w:rsidRDefault="00C0407E">
      <w:pPr>
        <w:spacing w:before="3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z w:val="18"/>
          <w:szCs w:val="18"/>
        </w:rPr>
        <w:t>ood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written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C0407E">
        <w:rPr>
          <w:rFonts w:asciiTheme="majorHAnsi" w:eastAsia="Calibri" w:hAnsiTheme="majorHAnsi" w:cs="Calibri"/>
          <w:sz w:val="18"/>
          <w:szCs w:val="18"/>
        </w:rPr>
        <w:t>al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un</w:t>
      </w:r>
      <w:r w:rsidRPr="00C0407E">
        <w:rPr>
          <w:rFonts w:asciiTheme="majorHAnsi" w:eastAsia="Calibri" w:hAnsiTheme="majorHAnsi" w:cs="Calibri"/>
          <w:sz w:val="18"/>
          <w:szCs w:val="18"/>
        </w:rPr>
        <w:t>icati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pacing w:val="-1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skil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C0407E">
        <w:rPr>
          <w:rFonts w:asciiTheme="majorHAnsi" w:eastAsia="Calibri" w:hAnsiTheme="majorHAnsi" w:cs="Calibri"/>
          <w:spacing w:val="3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.</w:t>
      </w:r>
    </w:p>
    <w:p w14:paraId="08E4F728" w14:textId="77777777" w:rsidR="00092012" w:rsidRPr="00C0407E" w:rsidRDefault="00C0407E">
      <w:pPr>
        <w:spacing w:before="6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C0407E">
        <w:rPr>
          <w:rFonts w:asciiTheme="majorHAnsi" w:eastAsia="Calibri" w:hAnsiTheme="majorHAnsi" w:cs="Calibri"/>
          <w:sz w:val="18"/>
          <w:szCs w:val="18"/>
        </w:rPr>
        <w:t>le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work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sz w:val="18"/>
          <w:szCs w:val="18"/>
        </w:rPr>
        <w:t>art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of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a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0407E">
        <w:rPr>
          <w:rFonts w:asciiTheme="majorHAnsi" w:eastAsia="Calibri" w:hAnsiTheme="majorHAnsi" w:cs="Calibri"/>
          <w:sz w:val="18"/>
          <w:szCs w:val="18"/>
        </w:rPr>
        <w:t>.</w:t>
      </w:r>
    </w:p>
    <w:p w14:paraId="52EA66B6" w14:textId="77777777" w:rsidR="00092012" w:rsidRPr="00C0407E" w:rsidRDefault="00C0407E">
      <w:pPr>
        <w:spacing w:before="3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a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C0407E">
        <w:rPr>
          <w:rFonts w:asciiTheme="majorHAnsi" w:eastAsia="Calibri" w:hAnsiTheme="majorHAnsi" w:cs="Calibri"/>
          <w:sz w:val="18"/>
          <w:szCs w:val="18"/>
        </w:rPr>
        <w:t>tl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z w:val="18"/>
          <w:szCs w:val="18"/>
        </w:rPr>
        <w:t>ok.</w:t>
      </w:r>
    </w:p>
    <w:p w14:paraId="05734244" w14:textId="77777777" w:rsidR="00092012" w:rsidRPr="00C0407E" w:rsidRDefault="00C0407E">
      <w:pPr>
        <w:tabs>
          <w:tab w:val="left" w:pos="360"/>
        </w:tabs>
        <w:spacing w:before="32" w:line="240" w:lineRule="exact"/>
        <w:ind w:left="360" w:right="517" w:hanging="360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></w:t>
      </w:r>
      <w:r w:rsidRPr="00C0407E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C0407E">
        <w:rPr>
          <w:rFonts w:asciiTheme="majorHAnsi" w:eastAsia="Calibri" w:hAnsiTheme="majorHAnsi" w:cs="Calibri"/>
          <w:sz w:val="18"/>
          <w:szCs w:val="18"/>
        </w:rPr>
        <w:t>ility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m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C0407E">
        <w:rPr>
          <w:rFonts w:asciiTheme="majorHAnsi" w:eastAsia="Calibri" w:hAnsiTheme="majorHAnsi" w:cs="Calibri"/>
          <w:sz w:val="18"/>
          <w:szCs w:val="18"/>
        </w:rPr>
        <w:t>ltit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k</w:t>
      </w:r>
      <w:r w:rsidRPr="00C0407E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ma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age</w:t>
      </w:r>
      <w:r w:rsidRPr="00C0407E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C0407E">
        <w:rPr>
          <w:rFonts w:asciiTheme="majorHAnsi" w:eastAsia="Calibri" w:hAnsiTheme="majorHAnsi" w:cs="Calibri"/>
          <w:sz w:val="18"/>
          <w:szCs w:val="18"/>
        </w:rPr>
        <w:t>licti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g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em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nd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.</w:t>
      </w:r>
    </w:p>
    <w:p w14:paraId="31C1DEA1" w14:textId="77777777" w:rsidR="00092012" w:rsidRPr="00C0407E" w:rsidRDefault="00C0407E">
      <w:pPr>
        <w:spacing w:before="7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></w:t>
      </w:r>
      <w:r w:rsidRPr="00C0407E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        </w:t>
      </w:r>
      <w:r w:rsidRPr="00C0407E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C0407E">
        <w:rPr>
          <w:rFonts w:asciiTheme="majorHAnsi" w:eastAsia="Calibri" w:hAnsiTheme="majorHAnsi" w:cs="Calibri"/>
          <w:sz w:val="18"/>
          <w:szCs w:val="18"/>
        </w:rPr>
        <w:t>ility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sz w:val="18"/>
          <w:szCs w:val="18"/>
        </w:rPr>
        <w:t>riori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as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k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.</w:t>
      </w:r>
    </w:p>
    <w:p w14:paraId="75869B9B" w14:textId="77777777" w:rsidR="00092012" w:rsidRPr="00C0407E" w:rsidRDefault="0009201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80C7056" w14:textId="77777777" w:rsidR="00092012" w:rsidRPr="00C0407E" w:rsidRDefault="00092012">
      <w:pPr>
        <w:spacing w:before="16" w:line="200" w:lineRule="exact"/>
        <w:rPr>
          <w:rFonts w:asciiTheme="majorHAnsi" w:hAnsiTheme="majorHAnsi"/>
          <w:sz w:val="18"/>
          <w:szCs w:val="18"/>
        </w:rPr>
      </w:pPr>
    </w:p>
    <w:p w14:paraId="203E63CB" w14:textId="77777777" w:rsidR="00092012" w:rsidRPr="00C0407E" w:rsidRDefault="00C0407E">
      <w:pPr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b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F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spacing w:val="3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b/>
          <w:spacing w:val="2"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S</w:t>
      </w:r>
    </w:p>
    <w:p w14:paraId="14872057" w14:textId="77777777" w:rsidR="00092012" w:rsidRPr="00C0407E" w:rsidRDefault="00C0407E">
      <w:pPr>
        <w:spacing w:before="39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C0407E">
        <w:rPr>
          <w:rFonts w:asciiTheme="majorHAnsi" w:eastAsia="Calibri" w:hAnsiTheme="majorHAnsi" w:cs="Calibri"/>
          <w:sz w:val="18"/>
          <w:szCs w:val="18"/>
        </w:rPr>
        <w:t>ail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ab</w:t>
      </w:r>
      <w:r w:rsidRPr="00C0407E">
        <w:rPr>
          <w:rFonts w:asciiTheme="majorHAnsi" w:eastAsia="Calibri" w:hAnsiTheme="majorHAnsi" w:cs="Calibri"/>
          <w:sz w:val="18"/>
          <w:szCs w:val="18"/>
        </w:rPr>
        <w:t>le</w:t>
      </w:r>
      <w:r w:rsidRPr="00C0407E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que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t.</w:t>
      </w:r>
    </w:p>
    <w:p w14:paraId="1EF068EC" w14:textId="77777777" w:rsidR="00092012" w:rsidRPr="00C0407E" w:rsidRDefault="00092012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7F5EBDF" w14:textId="77777777" w:rsidR="00092012" w:rsidRPr="00C0407E" w:rsidRDefault="00092012">
      <w:pPr>
        <w:spacing w:before="13" w:line="220" w:lineRule="exact"/>
        <w:rPr>
          <w:rFonts w:asciiTheme="majorHAnsi" w:hAnsiTheme="majorHAnsi"/>
          <w:sz w:val="18"/>
          <w:szCs w:val="18"/>
        </w:rPr>
      </w:pPr>
    </w:p>
    <w:p w14:paraId="00667E17" w14:textId="77777777" w:rsidR="00092012" w:rsidRPr="00C0407E" w:rsidRDefault="00C0407E">
      <w:pPr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b/>
          <w:sz w:val="18"/>
          <w:szCs w:val="18"/>
        </w:rPr>
        <w:t>CONT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b/>
          <w:spacing w:val="2"/>
          <w:sz w:val="18"/>
          <w:szCs w:val="18"/>
        </w:rPr>
        <w:t>C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b/>
          <w:spacing w:val="-8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b/>
          <w:spacing w:val="2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b/>
          <w:spacing w:val="1"/>
          <w:sz w:val="18"/>
          <w:szCs w:val="18"/>
        </w:rPr>
        <w:t>A</w:t>
      </w:r>
      <w:r w:rsidRPr="00C0407E">
        <w:rPr>
          <w:rFonts w:asciiTheme="majorHAnsi" w:eastAsia="Calibri" w:hAnsiTheme="majorHAnsi" w:cs="Calibri"/>
          <w:b/>
          <w:sz w:val="18"/>
          <w:szCs w:val="18"/>
        </w:rPr>
        <w:t>ILS</w:t>
      </w:r>
    </w:p>
    <w:p w14:paraId="76FFF50B" w14:textId="77777777" w:rsidR="00092012" w:rsidRPr="00C0407E" w:rsidRDefault="00C0407E">
      <w:pPr>
        <w:spacing w:before="36"/>
        <w:rPr>
          <w:rFonts w:asciiTheme="majorHAnsi" w:eastAsia="Calibri" w:hAnsiTheme="majorHAnsi" w:cs="Calibri"/>
          <w:sz w:val="18"/>
          <w:szCs w:val="18"/>
        </w:rPr>
      </w:pPr>
      <w:r w:rsidRPr="00C0407E">
        <w:rPr>
          <w:rFonts w:asciiTheme="majorHAnsi" w:eastAsia="Calibri" w:hAnsiTheme="majorHAnsi" w:cs="Calibri"/>
          <w:sz w:val="18"/>
          <w:szCs w:val="18"/>
        </w:rPr>
        <w:t>Alan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Coo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</w:p>
    <w:p w14:paraId="5468AC25" w14:textId="77777777" w:rsidR="00092012" w:rsidRPr="00C0407E" w:rsidRDefault="00C0407E">
      <w:pPr>
        <w:spacing w:before="36" w:line="278" w:lineRule="auto"/>
        <w:ind w:right="419"/>
        <w:rPr>
          <w:rFonts w:asciiTheme="majorHAnsi" w:eastAsia="Calibri" w:hAnsiTheme="majorHAnsi" w:cs="Calibri"/>
          <w:sz w:val="18"/>
          <w:szCs w:val="18"/>
        </w:rPr>
        <w:sectPr w:rsidR="00092012" w:rsidRPr="00C0407E">
          <w:type w:val="continuous"/>
          <w:pgSz w:w="12240" w:h="15840"/>
          <w:pgMar w:top="1020" w:right="760" w:bottom="280" w:left="740" w:header="720" w:footer="720" w:gutter="0"/>
          <w:cols w:num="2" w:space="720" w:equalWidth="0">
            <w:col w:w="5486" w:space="875"/>
            <w:col w:w="4379"/>
          </w:cols>
        </w:sectPr>
      </w:pPr>
      <w:r w:rsidRPr="00C0407E">
        <w:rPr>
          <w:rFonts w:asciiTheme="majorHAnsi" w:eastAsia="Calibri" w:hAnsiTheme="majorHAnsi" w:cs="Calibri"/>
          <w:sz w:val="18"/>
          <w:szCs w:val="18"/>
        </w:rPr>
        <w:t>Da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C0407E">
        <w:rPr>
          <w:rFonts w:asciiTheme="majorHAnsi" w:eastAsia="Calibri" w:hAnsiTheme="majorHAnsi" w:cs="Calibri"/>
          <w:sz w:val="18"/>
          <w:szCs w:val="18"/>
        </w:rPr>
        <w:t>j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C0407E">
        <w:rPr>
          <w:rFonts w:asciiTheme="majorHAnsi" w:eastAsia="Calibri" w:hAnsiTheme="majorHAnsi" w:cs="Calibri"/>
          <w:sz w:val="18"/>
          <w:szCs w:val="18"/>
        </w:rPr>
        <w:t>b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C0407E">
        <w:rPr>
          <w:rFonts w:asciiTheme="majorHAnsi" w:eastAsia="Calibri" w:hAnsiTheme="majorHAnsi" w:cs="Calibri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C0407E">
        <w:rPr>
          <w:rFonts w:asciiTheme="majorHAnsi" w:eastAsia="Calibri" w:hAnsiTheme="majorHAnsi" w:cs="Calibri"/>
          <w:sz w:val="18"/>
          <w:szCs w:val="18"/>
        </w:rPr>
        <w:t>,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120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V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S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z w:val="18"/>
          <w:szCs w:val="18"/>
        </w:rPr>
        <w:t>e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Bi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C0407E">
        <w:rPr>
          <w:rFonts w:asciiTheme="majorHAnsi" w:eastAsia="Calibri" w:hAnsiTheme="majorHAnsi" w:cs="Calibri"/>
          <w:sz w:val="18"/>
          <w:szCs w:val="18"/>
        </w:rPr>
        <w:t>i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>g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C0407E">
        <w:rPr>
          <w:rFonts w:asciiTheme="majorHAnsi" w:eastAsia="Calibri" w:hAnsiTheme="majorHAnsi" w:cs="Calibri"/>
          <w:sz w:val="18"/>
          <w:szCs w:val="18"/>
        </w:rPr>
        <w:t>am</w:t>
      </w:r>
      <w:r w:rsidRPr="00C0407E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B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1</w:t>
      </w:r>
      <w:r w:rsidRPr="00C0407E">
        <w:rPr>
          <w:rFonts w:asciiTheme="majorHAnsi" w:eastAsia="Calibri" w:hAnsiTheme="majorHAnsi" w:cs="Calibri"/>
          <w:sz w:val="18"/>
          <w:szCs w:val="18"/>
        </w:rPr>
        <w:t>8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6</w:t>
      </w:r>
      <w:r w:rsidRPr="00C0407E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C0407E">
        <w:rPr>
          <w:rFonts w:asciiTheme="majorHAnsi" w:eastAsia="Calibri" w:hAnsiTheme="majorHAnsi" w:cs="Calibri"/>
          <w:sz w:val="18"/>
          <w:szCs w:val="18"/>
        </w:rPr>
        <w:t xml:space="preserve">F </w:t>
      </w:r>
      <w:r w:rsidRPr="00C0407E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C0407E">
        <w:rPr>
          <w:rFonts w:asciiTheme="majorHAnsi" w:eastAsia="Calibri" w:hAnsiTheme="majorHAnsi" w:cs="Calibri"/>
          <w:sz w:val="18"/>
          <w:szCs w:val="18"/>
        </w:rPr>
        <w:t>: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01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2</w:t>
      </w:r>
      <w:r w:rsidRPr="00C0407E">
        <w:rPr>
          <w:rFonts w:asciiTheme="majorHAnsi" w:eastAsia="Calibri" w:hAnsiTheme="majorHAnsi" w:cs="Calibri"/>
          <w:sz w:val="18"/>
          <w:szCs w:val="18"/>
        </w:rPr>
        <w:t>1</w:t>
      </w:r>
      <w:r w:rsidRPr="00C0407E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638</w:t>
      </w:r>
      <w:r w:rsidRPr="00C0407E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2"/>
          <w:sz w:val="18"/>
          <w:szCs w:val="18"/>
        </w:rPr>
        <w:t>0</w:t>
      </w:r>
      <w:r w:rsidRPr="00C0407E">
        <w:rPr>
          <w:rFonts w:asciiTheme="majorHAnsi" w:eastAsia="Calibri" w:hAnsiTheme="majorHAnsi" w:cs="Calibri"/>
          <w:sz w:val="18"/>
          <w:szCs w:val="18"/>
        </w:rPr>
        <w:t>026</w:t>
      </w:r>
      <w:r w:rsidRPr="00C0407E">
        <w:rPr>
          <w:rFonts w:asciiTheme="majorHAnsi" w:eastAsia="Calibri" w:hAnsiTheme="majorHAnsi" w:cs="Calibri"/>
          <w:spacing w:val="4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z w:val="18"/>
          <w:szCs w:val="18"/>
        </w:rPr>
        <w:t>-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C0407E">
        <w:rPr>
          <w:rFonts w:asciiTheme="majorHAnsi" w:eastAsia="Calibri" w:hAnsiTheme="majorHAnsi" w:cs="Calibri"/>
          <w:spacing w:val="3"/>
          <w:sz w:val="18"/>
          <w:szCs w:val="18"/>
        </w:rPr>
        <w:t>W</w:t>
      </w:r>
      <w:r w:rsidRPr="00C0407E">
        <w:rPr>
          <w:rFonts w:asciiTheme="majorHAnsi" w:eastAsia="Calibri" w:hAnsiTheme="majorHAnsi" w:cs="Calibri"/>
          <w:sz w:val="18"/>
          <w:szCs w:val="18"/>
        </w:rPr>
        <w:t>:</w:t>
      </w:r>
      <w:r w:rsidRPr="00C0407E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hyperlink r:id="rId5">
        <w:r w:rsidRPr="00C0407E">
          <w:rPr>
            <w:rFonts w:asciiTheme="majorHAnsi" w:eastAsia="Calibri" w:hAnsiTheme="majorHAnsi" w:cs="Calibri"/>
            <w:spacing w:val="1"/>
            <w:sz w:val="18"/>
            <w:szCs w:val="18"/>
            <w:u w:val="single" w:color="000000"/>
          </w:rPr>
          <w:t>w</w:t>
        </w:r>
        <w:r w:rsidRPr="00C0407E">
          <w:rPr>
            <w:rFonts w:asciiTheme="majorHAnsi" w:eastAsia="Calibri" w:hAnsiTheme="majorHAnsi" w:cs="Calibri"/>
            <w:spacing w:val="-1"/>
            <w:sz w:val="18"/>
            <w:szCs w:val="18"/>
            <w:u w:val="single" w:color="000000"/>
          </w:rPr>
          <w:t>ww</w:t>
        </w:r>
        <w:r w:rsidRPr="00C0407E">
          <w:rPr>
            <w:rFonts w:asciiTheme="majorHAnsi" w:eastAsia="Calibri" w:hAnsiTheme="majorHAnsi" w:cs="Calibri"/>
            <w:spacing w:val="2"/>
            <w:sz w:val="18"/>
            <w:szCs w:val="18"/>
            <w:u w:val="single" w:color="000000"/>
          </w:rPr>
          <w:t>.</w:t>
        </w:r>
        <w:r w:rsidRPr="00C0407E">
          <w:rPr>
            <w:rFonts w:asciiTheme="majorHAnsi" w:eastAsia="Calibri" w:hAnsiTheme="majorHAnsi" w:cs="Calibri"/>
            <w:spacing w:val="1"/>
            <w:sz w:val="18"/>
            <w:szCs w:val="18"/>
            <w:u w:val="single" w:color="000000"/>
          </w:rPr>
          <w:t>d</w:t>
        </w:r>
        <w:r w:rsidRPr="00C0407E">
          <w:rPr>
            <w:rFonts w:asciiTheme="majorHAnsi" w:eastAsia="Calibri" w:hAnsiTheme="majorHAnsi" w:cs="Calibri"/>
            <w:sz w:val="18"/>
            <w:szCs w:val="18"/>
            <w:u w:val="single" w:color="000000"/>
          </w:rPr>
          <w:t>a</w:t>
        </w:r>
        <w:r w:rsidRPr="00C0407E">
          <w:rPr>
            <w:rFonts w:asciiTheme="majorHAnsi" w:eastAsia="Calibri" w:hAnsiTheme="majorHAnsi" w:cs="Calibri"/>
            <w:spacing w:val="1"/>
            <w:sz w:val="18"/>
            <w:szCs w:val="18"/>
            <w:u w:val="single" w:color="000000"/>
          </w:rPr>
          <w:t>y</w:t>
        </w:r>
        <w:r w:rsidRPr="00C0407E">
          <w:rPr>
            <w:rFonts w:asciiTheme="majorHAnsi" w:eastAsia="Calibri" w:hAnsiTheme="majorHAnsi" w:cs="Calibri"/>
            <w:sz w:val="18"/>
            <w:szCs w:val="18"/>
            <w:u w:val="single" w:color="000000"/>
          </w:rPr>
          <w:t>j</w:t>
        </w:r>
        <w:r w:rsidRPr="00C0407E">
          <w:rPr>
            <w:rFonts w:asciiTheme="majorHAnsi" w:eastAsia="Calibri" w:hAnsiTheme="majorHAnsi" w:cs="Calibri"/>
            <w:spacing w:val="1"/>
            <w:sz w:val="18"/>
            <w:szCs w:val="18"/>
            <w:u w:val="single" w:color="000000"/>
          </w:rPr>
          <w:t>ob</w:t>
        </w:r>
        <w:r w:rsidRPr="00C0407E">
          <w:rPr>
            <w:rFonts w:asciiTheme="majorHAnsi" w:eastAsia="Calibri" w:hAnsiTheme="majorHAnsi" w:cs="Calibri"/>
            <w:sz w:val="18"/>
            <w:szCs w:val="18"/>
            <w:u w:val="single" w:color="000000"/>
          </w:rPr>
          <w:t>.com</w:t>
        </w:r>
      </w:hyperlink>
    </w:p>
    <w:p w14:paraId="1EEA51D3" w14:textId="32135E17" w:rsidR="00092012" w:rsidRPr="00C0407E" w:rsidRDefault="00092012">
      <w:pPr>
        <w:spacing w:before="36" w:line="276" w:lineRule="auto"/>
        <w:ind w:left="107" w:right="72"/>
        <w:rPr>
          <w:rFonts w:asciiTheme="majorHAnsi" w:eastAsia="Calibri" w:hAnsiTheme="majorHAnsi" w:cs="Calibri"/>
          <w:sz w:val="18"/>
          <w:szCs w:val="18"/>
        </w:rPr>
      </w:pPr>
    </w:p>
    <w:sectPr w:rsidR="00092012" w:rsidRPr="00C0407E">
      <w:pgSz w:w="12240" w:h="15840"/>
      <w:pgMar w:top="1280" w:right="13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F417D8"/>
    <w:multiLevelType w:val="multilevel"/>
    <w:tmpl w:val="FE082F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012"/>
    <w:rsid w:val="00092012"/>
    <w:rsid w:val="00C0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424BE7BA"/>
  <w15:docId w15:val="{32F0AB01-F34C-40DC-A4A1-D065A73BE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ayjob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2021-03-22T13:42:00Z</dcterms:created>
  <dcterms:modified xsi:type="dcterms:W3CDTF">2021-03-22T13:51:00Z</dcterms:modified>
</cp:coreProperties>
</file>