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69564FE" w14:textId="77777777" w:rsidR="00C05123" w:rsidRDefault="00C05123">
      <w:pPr>
        <w:spacing w:before="29"/>
        <w:ind w:left="2856" w:right="2998"/>
        <w:jc w:val="center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Eugene Leigh</w:t>
      </w:r>
    </w:p>
    <w:p w14:paraId="3F8D52EB" w14:textId="4FE02FC4" w:rsidR="00FC1890" w:rsidRPr="00C05123" w:rsidRDefault="00C05123">
      <w:pPr>
        <w:spacing w:before="29"/>
        <w:ind w:left="2856" w:right="2998"/>
        <w:jc w:val="center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1"/>
        </w:rPr>
        <w:t>2</w:t>
      </w:r>
      <w:r w:rsidRPr="00C05123">
        <w:rPr>
          <w:rFonts w:asciiTheme="majorHAnsi" w:eastAsia="Arial" w:hAnsiTheme="majorHAnsi" w:cs="Arial"/>
          <w:color w:val="010101"/>
          <w:spacing w:val="2"/>
        </w:rPr>
        <w:t>5</w:t>
      </w:r>
      <w:r w:rsidRPr="00C05123">
        <w:rPr>
          <w:rFonts w:asciiTheme="majorHAnsi" w:eastAsia="Arial" w:hAnsiTheme="majorHAnsi" w:cs="Arial"/>
          <w:color w:val="010101"/>
        </w:rPr>
        <w:t>7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lsi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</w:rPr>
        <w:t>or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2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5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v</w:t>
      </w:r>
      <w:r w:rsidRPr="00C05123">
        <w:rPr>
          <w:rFonts w:asciiTheme="majorHAnsi" w:eastAsia="Arial" w:hAnsiTheme="majorHAnsi" w:cs="Arial"/>
          <w:color w:val="01010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•</w:t>
      </w:r>
      <w:r w:rsidRPr="00C05123">
        <w:rPr>
          <w:rFonts w:asciiTheme="majorHAnsi" w:eastAsia="Arial" w:hAnsiTheme="majorHAnsi" w:cs="Arial"/>
          <w:color w:val="010101"/>
          <w:spacing w:val="1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103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h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171717"/>
          <w:w w:val="68"/>
        </w:rPr>
        <w:t>,</w:t>
      </w:r>
      <w:r w:rsidRPr="00C05123">
        <w:rPr>
          <w:rFonts w:asciiTheme="majorHAnsi" w:eastAsia="Arial" w:hAnsiTheme="majorHAnsi" w:cs="Arial"/>
          <w:color w:val="171717"/>
        </w:rPr>
        <w:t xml:space="preserve"> </w:t>
      </w:r>
      <w:r w:rsidRPr="00C05123">
        <w:rPr>
          <w:rFonts w:asciiTheme="majorHAnsi" w:eastAsia="Arial" w:hAnsiTheme="majorHAnsi" w:cs="Arial"/>
          <w:color w:val="171717"/>
          <w:spacing w:val="-2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</w:rPr>
        <w:t>G</w:t>
      </w:r>
      <w:r w:rsidRPr="00C05123">
        <w:rPr>
          <w:rFonts w:asciiTheme="majorHAnsi" w:eastAsia="Arial" w:hAnsiTheme="majorHAnsi" w:cs="Arial"/>
          <w:color w:val="010101"/>
          <w:spacing w:val="2"/>
        </w:rPr>
        <w:t>eo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</w:rPr>
        <w:t>a</w:t>
      </w:r>
      <w:r w:rsidRPr="00C05123">
        <w:rPr>
          <w:rFonts w:asciiTheme="majorHAnsi" w:eastAsia="Arial" w:hAnsiTheme="majorHAnsi" w:cs="Arial"/>
          <w:color w:val="010101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3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0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1</w:t>
      </w:r>
      <w:r w:rsidRPr="00C05123">
        <w:rPr>
          <w:rFonts w:asciiTheme="majorHAnsi" w:eastAsia="Arial" w:hAnsiTheme="majorHAnsi" w:cs="Arial"/>
          <w:color w:val="010101"/>
          <w:spacing w:val="2"/>
          <w:w w:val="115"/>
        </w:rPr>
        <w:t>8</w:t>
      </w:r>
      <w:r w:rsidRPr="00C05123">
        <w:rPr>
          <w:rFonts w:asciiTheme="majorHAnsi" w:eastAsia="Arial" w:hAnsiTheme="majorHAnsi" w:cs="Arial"/>
          <w:color w:val="010101"/>
          <w:w w:val="98"/>
        </w:rPr>
        <w:t>0</w:t>
      </w:r>
    </w:p>
    <w:p w14:paraId="2BB2DE82" w14:textId="18C0D5FB" w:rsidR="00FC1890" w:rsidRPr="00C05123" w:rsidRDefault="00C05123">
      <w:pPr>
        <w:spacing w:before="24"/>
        <w:ind w:left="3447" w:right="3593"/>
        <w:jc w:val="center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</w:rPr>
        <w:t>7</w:t>
      </w:r>
      <w:r w:rsidRPr="00C05123">
        <w:rPr>
          <w:rFonts w:asciiTheme="majorHAnsi" w:eastAsia="Arial" w:hAnsiTheme="majorHAnsi" w:cs="Arial"/>
          <w:color w:val="010101"/>
          <w:spacing w:val="3"/>
        </w:rPr>
        <w:t>7</w:t>
      </w:r>
      <w:r w:rsidRPr="00C05123">
        <w:rPr>
          <w:rFonts w:asciiTheme="majorHAnsi" w:eastAsia="Arial" w:hAnsiTheme="majorHAnsi" w:cs="Arial"/>
          <w:color w:val="010101"/>
          <w:spacing w:val="2"/>
        </w:rPr>
        <w:t>0</w:t>
      </w:r>
      <w:r w:rsidRPr="00C05123">
        <w:rPr>
          <w:rFonts w:asciiTheme="majorHAnsi" w:eastAsia="Arial" w:hAnsiTheme="majorHAnsi" w:cs="Arial"/>
          <w:color w:val="010101"/>
          <w:spacing w:val="1"/>
        </w:rPr>
        <w:t>-</w:t>
      </w:r>
      <w:r w:rsidRPr="00C05123">
        <w:rPr>
          <w:rFonts w:asciiTheme="majorHAnsi" w:eastAsia="Arial" w:hAnsiTheme="majorHAnsi" w:cs="Arial"/>
          <w:color w:val="010101"/>
          <w:spacing w:val="2"/>
        </w:rPr>
        <w:t>653</w:t>
      </w:r>
      <w:r w:rsidRPr="00C05123">
        <w:rPr>
          <w:rFonts w:asciiTheme="majorHAnsi" w:eastAsia="Arial" w:hAnsiTheme="majorHAnsi" w:cs="Arial"/>
          <w:color w:val="010101"/>
          <w:spacing w:val="1"/>
        </w:rPr>
        <w:t>-</w:t>
      </w:r>
      <w:r w:rsidRPr="00C05123">
        <w:rPr>
          <w:rFonts w:asciiTheme="majorHAnsi" w:eastAsia="Arial" w:hAnsiTheme="majorHAnsi" w:cs="Arial"/>
          <w:color w:val="010101"/>
          <w:spacing w:val="2"/>
        </w:rPr>
        <w:t>648</w:t>
      </w:r>
      <w:r w:rsidRPr="00C05123">
        <w:rPr>
          <w:rFonts w:asciiTheme="majorHAnsi" w:eastAsia="Arial" w:hAnsiTheme="majorHAnsi" w:cs="Arial"/>
          <w:color w:val="010101"/>
        </w:rPr>
        <w:t>9</w:t>
      </w:r>
      <w:r w:rsidRPr="00C05123">
        <w:rPr>
          <w:rFonts w:asciiTheme="majorHAnsi" w:eastAsia="Arial" w:hAnsiTheme="majorHAnsi" w:cs="Arial"/>
          <w:color w:val="010101"/>
          <w:spacing w:val="50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•</w:t>
      </w:r>
      <w:r w:rsidRPr="00C05123">
        <w:rPr>
          <w:rFonts w:asciiTheme="majorHAnsi" w:eastAsia="Arial" w:hAnsiTheme="majorHAnsi" w:cs="Arial"/>
          <w:color w:val="010101"/>
          <w:spacing w:val="24"/>
        </w:rPr>
        <w:t xml:space="preserve"> </w:t>
      </w:r>
      <w:hyperlink r:id="rId5" w:history="1">
        <w:r w:rsidRPr="003439E4">
          <w:rPr>
            <w:rStyle w:val="Hyperlink"/>
            <w:rFonts w:asciiTheme="majorHAnsi" w:eastAsia="Arial" w:hAnsiTheme="majorHAnsi" w:cs="Arial"/>
            <w:spacing w:val="1"/>
            <w:w w:val="95"/>
          </w:rPr>
          <w:t>eugene@gmail.com</w:t>
        </w:r>
      </w:hyperlink>
    </w:p>
    <w:p w14:paraId="080EF29A" w14:textId="77777777" w:rsidR="00FC1890" w:rsidRPr="00C05123" w:rsidRDefault="00FC1890">
      <w:pPr>
        <w:spacing w:before="8" w:line="180" w:lineRule="exact"/>
        <w:rPr>
          <w:rFonts w:asciiTheme="majorHAnsi" w:hAnsiTheme="majorHAnsi"/>
          <w:sz w:val="19"/>
          <w:szCs w:val="19"/>
        </w:rPr>
      </w:pPr>
    </w:p>
    <w:p w14:paraId="407DBB76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328D7C94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78F10404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55055777" w14:textId="19048ABF" w:rsidR="00FC1890" w:rsidRPr="00C05123" w:rsidRDefault="00C05123" w:rsidP="00C05123">
      <w:pPr>
        <w:ind w:right="3793"/>
        <w:rPr>
          <w:rFonts w:asciiTheme="majorHAnsi" w:eastAsia="Arial" w:hAnsiTheme="majorHAnsi" w:cs="Arial"/>
          <w:sz w:val="22"/>
          <w:szCs w:val="22"/>
        </w:rPr>
      </w:pPr>
      <w:r w:rsidRPr="00C05123">
        <w:rPr>
          <w:rFonts w:asciiTheme="majorHAnsi" w:eastAsia="Arial" w:hAnsiTheme="majorHAnsi" w:cs="Arial"/>
          <w:b/>
          <w:color w:val="010101"/>
          <w:spacing w:val="-5"/>
          <w:w w:val="87"/>
          <w:sz w:val="22"/>
          <w:szCs w:val="22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-6"/>
          <w:w w:val="112"/>
          <w:sz w:val="22"/>
          <w:szCs w:val="22"/>
        </w:rPr>
        <w:t>X</w:t>
      </w:r>
      <w:r w:rsidRPr="00C05123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-6"/>
          <w:w w:val="106"/>
          <w:sz w:val="22"/>
          <w:szCs w:val="22"/>
        </w:rPr>
        <w:t>C</w:t>
      </w:r>
      <w:r w:rsidRPr="00C05123">
        <w:rPr>
          <w:rFonts w:asciiTheme="majorHAnsi" w:eastAsia="Arial" w:hAnsiTheme="majorHAnsi" w:cs="Arial"/>
          <w:b/>
          <w:color w:val="010101"/>
          <w:spacing w:val="-7"/>
          <w:w w:val="98"/>
          <w:sz w:val="22"/>
          <w:szCs w:val="22"/>
        </w:rPr>
        <w:t>U</w:t>
      </w:r>
      <w:r w:rsidRPr="00C05123">
        <w:rPr>
          <w:rFonts w:asciiTheme="majorHAnsi" w:eastAsia="Arial" w:hAnsiTheme="majorHAnsi" w:cs="Arial"/>
          <w:b/>
          <w:color w:val="010101"/>
          <w:spacing w:val="-7"/>
          <w:w w:val="116"/>
          <w:sz w:val="22"/>
          <w:szCs w:val="22"/>
        </w:rPr>
        <w:t>T</w:t>
      </w:r>
      <w:r w:rsidRPr="00C05123">
        <w:rPr>
          <w:rFonts w:asciiTheme="majorHAnsi" w:eastAsia="Arial" w:hAnsiTheme="majorHAnsi" w:cs="Arial"/>
          <w:b/>
          <w:color w:val="010101"/>
          <w:spacing w:val="-2"/>
          <w:w w:val="82"/>
          <w:sz w:val="22"/>
          <w:szCs w:val="22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-6"/>
          <w:w w:val="112"/>
          <w:sz w:val="22"/>
          <w:szCs w:val="22"/>
        </w:rPr>
        <w:t>V</w:t>
      </w:r>
      <w:r w:rsidRPr="00C05123">
        <w:rPr>
          <w:rFonts w:asciiTheme="majorHAnsi" w:eastAsia="Arial" w:hAnsiTheme="majorHAnsi" w:cs="Arial"/>
          <w:b/>
          <w:color w:val="010101"/>
          <w:w w:val="94"/>
          <w:sz w:val="22"/>
          <w:szCs w:val="22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9"/>
          <w:sz w:val="22"/>
          <w:szCs w:val="22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-7"/>
          <w:w w:val="104"/>
          <w:sz w:val="22"/>
          <w:szCs w:val="22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-6"/>
          <w:w w:val="97"/>
          <w:sz w:val="22"/>
          <w:szCs w:val="22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-6"/>
          <w:w w:val="109"/>
          <w:sz w:val="22"/>
          <w:szCs w:val="22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-2"/>
          <w:w w:val="90"/>
          <w:sz w:val="22"/>
          <w:szCs w:val="22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-6"/>
          <w:w w:val="106"/>
          <w:sz w:val="22"/>
          <w:szCs w:val="22"/>
        </w:rPr>
        <w:t>STA</w:t>
      </w:r>
      <w:r w:rsidRPr="00C05123">
        <w:rPr>
          <w:rFonts w:asciiTheme="majorHAnsi" w:eastAsia="Arial" w:hAnsiTheme="majorHAnsi" w:cs="Arial"/>
          <w:b/>
          <w:color w:val="010101"/>
          <w:spacing w:val="-6"/>
          <w:w w:val="95"/>
          <w:sz w:val="22"/>
          <w:szCs w:val="22"/>
        </w:rPr>
        <w:t>N</w:t>
      </w:r>
      <w:r w:rsidRPr="00C05123">
        <w:rPr>
          <w:rFonts w:asciiTheme="majorHAnsi" w:eastAsia="Arial" w:hAnsiTheme="majorHAnsi" w:cs="Arial"/>
          <w:b/>
          <w:color w:val="010101"/>
          <w:w w:val="106"/>
          <w:sz w:val="22"/>
          <w:szCs w:val="22"/>
        </w:rPr>
        <w:t>T</w:t>
      </w:r>
    </w:p>
    <w:p w14:paraId="48F94B31" w14:textId="77777777" w:rsidR="00FC1890" w:rsidRPr="00C05123" w:rsidRDefault="00FC1890">
      <w:pPr>
        <w:spacing w:before="11" w:line="280" w:lineRule="exact"/>
        <w:rPr>
          <w:rFonts w:asciiTheme="majorHAnsi" w:hAnsiTheme="majorHAnsi"/>
          <w:sz w:val="28"/>
          <w:szCs w:val="28"/>
        </w:rPr>
      </w:pPr>
    </w:p>
    <w:p w14:paraId="1EC68446" w14:textId="77777777" w:rsidR="00FC1890" w:rsidRPr="00C05123" w:rsidRDefault="00C05123">
      <w:pPr>
        <w:spacing w:line="251" w:lineRule="auto"/>
        <w:ind w:left="117" w:right="223" w:hanging="5"/>
        <w:jc w:val="both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2"/>
        </w:rPr>
        <w:t>Ve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sa</w:t>
      </w:r>
      <w:r w:rsidRPr="00C05123">
        <w:rPr>
          <w:rFonts w:asciiTheme="majorHAnsi" w:eastAsia="Arial" w:hAnsiTheme="majorHAnsi" w:cs="Arial"/>
          <w:color w:val="010101"/>
          <w:spacing w:val="1"/>
        </w:rPr>
        <w:t>til</w:t>
      </w:r>
      <w:r w:rsidRPr="00C05123">
        <w:rPr>
          <w:rFonts w:asciiTheme="majorHAnsi" w:eastAsia="Arial" w:hAnsiTheme="majorHAnsi" w:cs="Arial"/>
          <w:color w:val="010101"/>
        </w:rPr>
        <w:t xml:space="preserve">e </w:t>
      </w:r>
      <w:r w:rsidRPr="00C05123">
        <w:rPr>
          <w:rFonts w:asciiTheme="majorHAnsi" w:eastAsia="Arial" w:hAnsiTheme="majorHAnsi" w:cs="Arial"/>
          <w:color w:val="010101"/>
          <w:spacing w:val="1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p</w:t>
      </w:r>
      <w:r w:rsidRPr="00C05123">
        <w:rPr>
          <w:rFonts w:asciiTheme="majorHAnsi" w:eastAsia="Arial" w:hAnsiTheme="majorHAnsi" w:cs="Arial"/>
          <w:color w:val="010101"/>
          <w:w w:val="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10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w w:val="74"/>
        </w:rPr>
        <w:t>l</w:t>
      </w:r>
      <w:r w:rsidRPr="00C05123">
        <w:rPr>
          <w:rFonts w:asciiTheme="majorHAnsi" w:eastAsia="Arial" w:hAnsiTheme="majorHAnsi" w:cs="Arial"/>
          <w:color w:val="010101"/>
          <w:spacing w:val="47"/>
          <w:w w:val="7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dep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4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4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  <w:spacing w:val="2"/>
        </w:rPr>
        <w:t>ag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mu</w:t>
      </w:r>
      <w:r w:rsidRPr="00C05123">
        <w:rPr>
          <w:rFonts w:asciiTheme="majorHAnsi" w:eastAsia="Arial" w:hAnsiTheme="majorHAnsi" w:cs="Arial"/>
          <w:color w:val="010101"/>
          <w:spacing w:val="1"/>
        </w:rPr>
        <w:t>lti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5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p</w:t>
      </w:r>
      <w:r w:rsidRPr="00C05123">
        <w:rPr>
          <w:rFonts w:asciiTheme="majorHAnsi" w:eastAsia="Arial" w:hAnsiTheme="majorHAnsi" w:cs="Arial"/>
          <w:color w:val="010101"/>
          <w:w w:val="98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98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17"/>
        </w:rPr>
        <w:t>j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1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vi</w:t>
      </w:r>
      <w:r w:rsidRPr="00C05123">
        <w:rPr>
          <w:rFonts w:asciiTheme="majorHAnsi" w:eastAsia="Arial" w:hAnsiTheme="majorHAnsi" w:cs="Arial"/>
          <w:color w:val="010101"/>
          <w:spacing w:val="2"/>
        </w:rPr>
        <w:t>d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5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xc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w w:val="74"/>
        </w:rPr>
        <w:t>l</w:t>
      </w:r>
      <w:r w:rsidRPr="00C05123">
        <w:rPr>
          <w:rFonts w:asciiTheme="majorHAnsi" w:eastAsia="Arial" w:hAnsiTheme="majorHAnsi" w:cs="Arial"/>
          <w:color w:val="010101"/>
          <w:spacing w:val="47"/>
          <w:w w:val="7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r 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w w:val="105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t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1"/>
          <w:w w:val="6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1"/>
        </w:rPr>
        <w:t>str</w:t>
      </w:r>
      <w:r w:rsidRPr="00C05123">
        <w:rPr>
          <w:rFonts w:asciiTheme="majorHAnsi" w:eastAsia="Arial" w:hAnsiTheme="majorHAnsi" w:cs="Arial"/>
          <w:color w:val="010101"/>
          <w:spacing w:val="2"/>
        </w:rPr>
        <w:t>ea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3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o</w:t>
      </w:r>
      <w:r w:rsidRPr="00C05123">
        <w:rPr>
          <w:rFonts w:asciiTheme="majorHAnsi" w:eastAsia="Arial" w:hAnsiTheme="majorHAnsi" w:cs="Arial"/>
          <w:color w:val="010101"/>
          <w:w w:val="115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  <w:w w:val="115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w w:val="94"/>
        </w:rPr>
        <w:t>e</w:t>
      </w:r>
      <w:r w:rsidRPr="00C05123">
        <w:rPr>
          <w:rFonts w:asciiTheme="majorHAnsi" w:eastAsia="Arial" w:hAnsiTheme="majorHAnsi" w:cs="Arial"/>
          <w:color w:val="010101"/>
          <w:spacing w:val="9"/>
          <w:w w:val="9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w w:val="104"/>
        </w:rPr>
        <w:t xml:space="preserve">s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aj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1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p</w:t>
      </w:r>
      <w:r w:rsidRPr="00C05123">
        <w:rPr>
          <w:rFonts w:asciiTheme="majorHAnsi" w:eastAsia="Arial" w:hAnsiTheme="majorHAnsi" w:cs="Arial"/>
          <w:color w:val="010101"/>
          <w:w w:val="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101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du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v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w w:val="104"/>
        </w:rPr>
        <w:t xml:space="preserve">y 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g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w w:val="107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.</w:t>
      </w:r>
      <w:r w:rsidRPr="00C05123">
        <w:rPr>
          <w:rFonts w:asciiTheme="majorHAnsi" w:eastAsia="Arial" w:hAnsiTheme="majorHAnsi" w:cs="Arial"/>
          <w:color w:val="010101"/>
          <w:spacing w:val="28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Ex</w:t>
      </w:r>
      <w:r w:rsidRPr="00C05123">
        <w:rPr>
          <w:rFonts w:asciiTheme="majorHAnsi" w:eastAsia="Arial" w:hAnsiTheme="majorHAnsi" w:cs="Arial"/>
          <w:color w:val="010101"/>
          <w:spacing w:val="2"/>
        </w:rPr>
        <w:t>pe</w:t>
      </w:r>
      <w:r w:rsidRPr="00C05123">
        <w:rPr>
          <w:rFonts w:asciiTheme="majorHAnsi" w:eastAsia="Arial" w:hAnsiTheme="majorHAnsi" w:cs="Arial"/>
          <w:color w:val="010101"/>
        </w:rPr>
        <w:t>rt</w:t>
      </w:r>
      <w:r w:rsidRPr="00C05123">
        <w:rPr>
          <w:rFonts w:asciiTheme="majorHAnsi" w:eastAsia="Arial" w:hAnsiTheme="majorHAnsi" w:cs="Arial"/>
          <w:color w:val="010101"/>
          <w:spacing w:val="1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w w:val="64"/>
        </w:rPr>
        <w:t>i</w:t>
      </w:r>
      <w:r w:rsidRPr="00C05123">
        <w:rPr>
          <w:rFonts w:asciiTheme="majorHAnsi" w:eastAsia="Arial" w:hAnsiTheme="majorHAnsi" w:cs="Arial"/>
          <w:color w:val="010101"/>
          <w:w w:val="94"/>
        </w:rPr>
        <w:t>n</w:t>
      </w:r>
      <w:r w:rsidRPr="00C05123">
        <w:rPr>
          <w:rFonts w:asciiTheme="majorHAnsi" w:eastAsia="Arial" w:hAnsiTheme="majorHAnsi" w:cs="Arial"/>
          <w:color w:val="010101"/>
          <w:spacing w:val="23"/>
          <w:w w:val="9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bu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</w:rPr>
        <w:t>d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</w:rPr>
        <w:t>lien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</w:rPr>
        <w:t>/</w:t>
      </w:r>
      <w:r w:rsidRPr="00C05123">
        <w:rPr>
          <w:rFonts w:asciiTheme="majorHAnsi" w:eastAsia="Arial" w:hAnsiTheme="majorHAnsi" w:cs="Arial"/>
          <w:color w:val="010101"/>
          <w:spacing w:val="2"/>
        </w:rPr>
        <w:t>vend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b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pti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izi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 </w:t>
      </w:r>
      <w:r w:rsidRPr="00C05123">
        <w:rPr>
          <w:rFonts w:asciiTheme="majorHAnsi" w:eastAsia="Arial" w:hAnsiTheme="majorHAnsi" w:cs="Arial"/>
          <w:color w:val="010101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bi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</w:rPr>
        <w:t>l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 </w:t>
      </w:r>
      <w:r w:rsidRPr="00C05123">
        <w:rPr>
          <w:rFonts w:asciiTheme="majorHAnsi" w:eastAsia="Arial" w:hAnsiTheme="majorHAnsi" w:cs="Arial"/>
          <w:color w:val="010101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p</w:t>
      </w:r>
      <w:r w:rsidRPr="00C05123">
        <w:rPr>
          <w:rFonts w:asciiTheme="majorHAnsi" w:eastAsia="Arial" w:hAnsiTheme="majorHAnsi" w:cs="Arial"/>
          <w:color w:val="010101"/>
          <w:w w:val="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10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ss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171717"/>
          <w:w w:val="60"/>
        </w:rPr>
        <w:t xml:space="preserve">,  </w:t>
      </w:r>
      <w:r w:rsidRPr="00C05123">
        <w:rPr>
          <w:rFonts w:asciiTheme="majorHAnsi" w:eastAsia="Arial" w:hAnsiTheme="majorHAnsi" w:cs="Arial"/>
          <w:color w:val="171717"/>
          <w:spacing w:val="16"/>
          <w:w w:val="6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d   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</w:rPr>
        <w:t>rafti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 </w:t>
      </w:r>
      <w:r w:rsidRPr="00C05123">
        <w:rPr>
          <w:rFonts w:asciiTheme="majorHAnsi" w:eastAsia="Arial" w:hAnsiTheme="majorHAnsi" w:cs="Arial"/>
          <w:color w:val="010101"/>
          <w:spacing w:val="1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h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gh</w:t>
      </w:r>
      <w:r w:rsidRPr="00C05123">
        <w:rPr>
          <w:rFonts w:asciiTheme="majorHAnsi" w:eastAsia="Arial" w:hAnsiTheme="majorHAnsi" w:cs="Arial"/>
          <w:color w:val="010101"/>
          <w:spacing w:val="1"/>
        </w:rPr>
        <w:t>-i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</w:rPr>
        <w:t>pac</w:t>
      </w:r>
      <w:r w:rsidRPr="00C05123">
        <w:rPr>
          <w:rFonts w:asciiTheme="majorHAnsi" w:eastAsia="Arial" w:hAnsiTheme="majorHAnsi" w:cs="Arial"/>
          <w:color w:val="010101"/>
        </w:rPr>
        <w:t xml:space="preserve">t  </w:t>
      </w:r>
      <w:r w:rsidRPr="00C05123">
        <w:rPr>
          <w:rFonts w:asciiTheme="majorHAnsi" w:eastAsia="Arial" w:hAnsiTheme="majorHAnsi" w:cs="Arial"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4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</w:rPr>
        <w:t>osa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</w:rPr>
        <w:t xml:space="preserve">s  </w:t>
      </w:r>
      <w:r w:rsidRPr="00C05123">
        <w:rPr>
          <w:rFonts w:asciiTheme="majorHAnsi" w:eastAsia="Arial" w:hAnsiTheme="majorHAnsi" w:cs="Arial"/>
          <w:color w:val="010101"/>
          <w:spacing w:val="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d  </w:t>
      </w:r>
      <w:r w:rsidRPr="00C05123">
        <w:rPr>
          <w:rFonts w:asciiTheme="majorHAnsi" w:eastAsia="Arial" w:hAnsiTheme="majorHAnsi" w:cs="Arial"/>
          <w:color w:val="010101"/>
          <w:spacing w:val="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89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.  </w:t>
      </w:r>
      <w:r w:rsidRPr="00C05123">
        <w:rPr>
          <w:rFonts w:asciiTheme="majorHAnsi" w:eastAsia="Arial" w:hAnsiTheme="majorHAnsi" w:cs="Arial"/>
          <w:color w:val="010101"/>
          <w:spacing w:val="16"/>
          <w:w w:val="6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Co</w:t>
      </w:r>
      <w:r w:rsidRPr="00C05123">
        <w:rPr>
          <w:rFonts w:asciiTheme="majorHAnsi" w:eastAsia="Arial" w:hAnsiTheme="majorHAnsi" w:cs="Arial"/>
          <w:color w:val="010101"/>
          <w:spacing w:val="3"/>
        </w:rPr>
        <w:t>mm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d  </w:t>
      </w:r>
      <w:r w:rsidRPr="00C05123">
        <w:rPr>
          <w:rFonts w:asciiTheme="majorHAnsi" w:eastAsia="Arial" w:hAnsiTheme="majorHAnsi" w:cs="Arial"/>
          <w:color w:val="010101"/>
          <w:spacing w:val="1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</w:rPr>
        <w:t xml:space="preserve">o </w:t>
      </w:r>
      <w:r w:rsidRPr="00C05123">
        <w:rPr>
          <w:rFonts w:asciiTheme="majorHAnsi" w:eastAsia="Arial" w:hAnsiTheme="majorHAnsi" w:cs="Arial"/>
          <w:color w:val="010101"/>
          <w:spacing w:val="1"/>
        </w:rPr>
        <w:t>str</w:t>
      </w:r>
      <w:r w:rsidRPr="00C05123">
        <w:rPr>
          <w:rFonts w:asciiTheme="majorHAnsi" w:eastAsia="Arial" w:hAnsiTheme="majorHAnsi" w:cs="Arial"/>
          <w:color w:val="010101"/>
          <w:spacing w:val="2"/>
        </w:rPr>
        <w:t>eng</w:t>
      </w:r>
      <w:r w:rsidRPr="00C05123">
        <w:rPr>
          <w:rFonts w:asciiTheme="majorHAnsi" w:eastAsia="Arial" w:hAnsiTheme="majorHAnsi" w:cs="Arial"/>
          <w:color w:val="010101"/>
          <w:spacing w:val="1"/>
        </w:rPr>
        <w:t>th</w:t>
      </w:r>
      <w:r w:rsidRPr="00C05123">
        <w:rPr>
          <w:rFonts w:asciiTheme="majorHAnsi" w:eastAsia="Arial" w:hAnsiTheme="majorHAnsi" w:cs="Arial"/>
          <w:color w:val="010101"/>
          <w:spacing w:val="2"/>
        </w:rPr>
        <w:t>en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w w:val="105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105"/>
        </w:rPr>
        <w:t>t</w:t>
      </w:r>
      <w:r w:rsidRPr="00C05123">
        <w:rPr>
          <w:rFonts w:asciiTheme="majorHAnsi" w:eastAsia="Arial" w:hAnsiTheme="majorHAnsi" w:cs="Arial"/>
          <w:color w:val="010101"/>
          <w:spacing w:val="3"/>
          <w:w w:val="99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w w:val="74"/>
        </w:rPr>
        <w:t>l</w:t>
      </w:r>
      <w:r w:rsidRPr="00C05123">
        <w:rPr>
          <w:rFonts w:asciiTheme="majorHAnsi" w:eastAsia="Arial" w:hAnsiTheme="majorHAnsi" w:cs="Arial"/>
          <w:color w:val="010101"/>
          <w:spacing w:val="25"/>
          <w:w w:val="7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b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  <w:spacing w:val="35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ti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3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hi</w:t>
      </w:r>
      <w:r w:rsidRPr="00C05123">
        <w:rPr>
          <w:rFonts w:asciiTheme="majorHAnsi" w:eastAsia="Arial" w:hAnsiTheme="majorHAnsi" w:cs="Arial"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color w:val="010101"/>
        </w:rPr>
        <w:t>h</w:t>
      </w:r>
      <w:r w:rsidRPr="00C05123">
        <w:rPr>
          <w:rFonts w:asciiTheme="majorHAnsi" w:eastAsia="Arial" w:hAnsiTheme="majorHAnsi" w:cs="Arial"/>
          <w:color w:val="010101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cu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entatio</w:t>
      </w:r>
      <w:r w:rsidRPr="00C05123">
        <w:rPr>
          <w:rFonts w:asciiTheme="majorHAnsi" w:eastAsia="Arial" w:hAnsiTheme="majorHAnsi" w:cs="Arial"/>
          <w:color w:val="010101"/>
        </w:rPr>
        <w:t xml:space="preserve">n  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and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,</w:t>
      </w:r>
      <w:r w:rsidRPr="00C05123">
        <w:rPr>
          <w:rFonts w:asciiTheme="majorHAnsi" w:eastAsia="Arial" w:hAnsiTheme="majorHAnsi" w:cs="Arial"/>
          <w:color w:val="010101"/>
          <w:spacing w:val="34"/>
          <w:w w:val="6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pp</w:t>
      </w:r>
      <w:r w:rsidRPr="00C05123">
        <w:rPr>
          <w:rFonts w:asciiTheme="majorHAnsi" w:eastAsia="Arial" w:hAnsiTheme="majorHAnsi" w:cs="Arial"/>
          <w:color w:val="010101"/>
          <w:spacing w:val="1"/>
        </w:rPr>
        <w:t>lyi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2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far</w:t>
      </w:r>
      <w:r w:rsidRPr="00C05123">
        <w:rPr>
          <w:rFonts w:asciiTheme="majorHAnsi" w:eastAsia="Arial" w:hAnsiTheme="majorHAnsi" w:cs="Arial"/>
          <w:color w:val="010101"/>
        </w:rPr>
        <w:t xml:space="preserve">• 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ngi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3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h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h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p</w:t>
      </w:r>
      <w:r w:rsidRPr="00C05123">
        <w:rPr>
          <w:rFonts w:asciiTheme="majorHAnsi" w:eastAsia="Arial" w:hAnsiTheme="majorHAnsi" w:cs="Arial"/>
          <w:color w:val="171717"/>
          <w:w w:val="60"/>
        </w:rPr>
        <w:t>,</w:t>
      </w:r>
      <w:r w:rsidRPr="00C05123">
        <w:rPr>
          <w:rFonts w:asciiTheme="majorHAnsi" w:eastAsia="Arial" w:hAnsiTheme="majorHAnsi" w:cs="Arial"/>
          <w:color w:val="171717"/>
        </w:rPr>
        <w:t xml:space="preserve"> </w:t>
      </w:r>
      <w:r w:rsidRPr="00C05123">
        <w:rPr>
          <w:rFonts w:asciiTheme="majorHAnsi" w:eastAsia="Arial" w:hAnsiTheme="majorHAnsi" w:cs="Arial"/>
          <w:color w:val="171717"/>
          <w:spacing w:val="-1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gn</w:t>
      </w:r>
      <w:r w:rsidRPr="00C05123">
        <w:rPr>
          <w:rFonts w:asciiTheme="majorHAnsi" w:eastAsia="Arial" w:hAnsiTheme="majorHAnsi" w:cs="Arial"/>
          <w:color w:val="171717"/>
          <w:w w:val="68"/>
        </w:rPr>
        <w:t>,</w:t>
      </w:r>
      <w:r w:rsidRPr="00C05123">
        <w:rPr>
          <w:rFonts w:asciiTheme="majorHAnsi" w:eastAsia="Arial" w:hAnsiTheme="majorHAnsi" w:cs="Arial"/>
          <w:color w:val="171717"/>
        </w:rPr>
        <w:t xml:space="preserve"> </w:t>
      </w:r>
      <w:r w:rsidRPr="00C05123">
        <w:rPr>
          <w:rFonts w:asciiTheme="majorHAnsi" w:eastAsia="Arial" w:hAnsiTheme="majorHAnsi" w:cs="Arial"/>
          <w:color w:val="171717"/>
          <w:spacing w:val="-2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utl</w:t>
      </w:r>
      <w:r w:rsidRPr="00C05123">
        <w:rPr>
          <w:rFonts w:asciiTheme="majorHAnsi" w:eastAsia="Arial" w:hAnsiTheme="majorHAnsi" w:cs="Arial"/>
          <w:color w:val="010101"/>
          <w:spacing w:val="2"/>
        </w:rPr>
        <w:t>oo</w:t>
      </w:r>
      <w:r w:rsidRPr="00C05123">
        <w:rPr>
          <w:rFonts w:asciiTheme="majorHAnsi" w:eastAsia="Arial" w:hAnsiTheme="majorHAnsi" w:cs="Arial"/>
          <w:color w:val="010101"/>
        </w:rPr>
        <w:t>k</w:t>
      </w:r>
      <w:r w:rsidRPr="00C05123">
        <w:rPr>
          <w:rFonts w:asciiTheme="majorHAnsi" w:eastAsia="Arial" w:hAnsiTheme="majorHAnsi" w:cs="Arial"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Powe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3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ap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ab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ili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.</w:t>
      </w:r>
    </w:p>
    <w:p w14:paraId="61EB2652" w14:textId="77777777" w:rsidR="00FC1890" w:rsidRPr="00C05123" w:rsidRDefault="00FC1890">
      <w:pPr>
        <w:spacing w:before="17" w:line="200" w:lineRule="exact"/>
        <w:rPr>
          <w:rFonts w:asciiTheme="majorHAnsi" w:hAnsiTheme="majorHAnsi"/>
        </w:rPr>
      </w:pPr>
    </w:p>
    <w:p w14:paraId="1529F0BB" w14:textId="77777777" w:rsidR="00FC1890" w:rsidRPr="00C05123" w:rsidRDefault="00C05123" w:rsidP="00C05123">
      <w:pPr>
        <w:spacing w:line="500" w:lineRule="atLeast"/>
        <w:ind w:right="3660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b/>
          <w:color w:val="010101"/>
        </w:rPr>
        <w:t>P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b/>
          <w:color w:val="010101"/>
        </w:rPr>
        <w:t>OF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ES</w:t>
      </w:r>
      <w:r w:rsidRPr="00C05123">
        <w:rPr>
          <w:rFonts w:asciiTheme="majorHAnsi" w:eastAsia="Arial" w:hAnsiTheme="majorHAnsi" w:cs="Arial"/>
          <w:b/>
          <w:color w:val="010101"/>
        </w:rPr>
        <w:t>SIO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b/>
          <w:color w:val="010101"/>
        </w:rPr>
        <w:t xml:space="preserve">AL </w:t>
      </w:r>
      <w:r w:rsidRPr="00C05123">
        <w:rPr>
          <w:rFonts w:asciiTheme="majorHAnsi" w:eastAsia="Arial" w:hAnsiTheme="majorHAnsi" w:cs="Arial"/>
          <w:b/>
          <w:color w:val="010101"/>
          <w:spacing w:val="22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93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11"/>
        </w:rPr>
        <w:t>X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4"/>
        </w:rPr>
        <w:t>PE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6"/>
        </w:rPr>
        <w:t>R</w:t>
      </w:r>
      <w:r w:rsidRPr="00C05123">
        <w:rPr>
          <w:rFonts w:asciiTheme="majorHAnsi" w:eastAsia="Arial" w:hAnsiTheme="majorHAnsi" w:cs="Arial"/>
          <w:b/>
          <w:color w:val="010101"/>
          <w:w w:val="95"/>
        </w:rPr>
        <w:t>I</w:t>
      </w:r>
      <w:r w:rsidRPr="00C05123">
        <w:rPr>
          <w:rFonts w:asciiTheme="majorHAnsi" w:eastAsia="Arial" w:hAnsiTheme="majorHAnsi" w:cs="Arial"/>
          <w:b/>
          <w:color w:val="010101"/>
          <w:w w:val="108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99"/>
        </w:rPr>
        <w:t>N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6"/>
        </w:rPr>
        <w:t>C</w:t>
      </w:r>
      <w:r w:rsidRPr="00C05123">
        <w:rPr>
          <w:rFonts w:asciiTheme="majorHAnsi" w:eastAsia="Arial" w:hAnsiTheme="majorHAnsi" w:cs="Arial"/>
          <w:b/>
          <w:color w:val="010101"/>
        </w:rPr>
        <w:t xml:space="preserve">E 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C</w:t>
      </w:r>
      <w:r w:rsidRPr="00C05123">
        <w:rPr>
          <w:rFonts w:asciiTheme="majorHAnsi" w:eastAsia="Arial" w:hAnsiTheme="majorHAnsi" w:cs="Arial"/>
          <w:b/>
          <w:color w:val="010101"/>
        </w:rPr>
        <w:t>OO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PE</w:t>
      </w:r>
      <w:r w:rsidRPr="00C05123">
        <w:rPr>
          <w:rFonts w:asciiTheme="majorHAnsi" w:eastAsia="Arial" w:hAnsiTheme="majorHAnsi" w:cs="Arial"/>
          <w:b/>
          <w:color w:val="010101"/>
        </w:rPr>
        <w:t>R</w:t>
      </w:r>
      <w:r w:rsidRPr="00C05123">
        <w:rPr>
          <w:rFonts w:asciiTheme="majorHAnsi" w:eastAsia="Arial" w:hAnsiTheme="majorHAnsi" w:cs="Arial"/>
          <w:b/>
          <w:color w:val="010101"/>
          <w:spacing w:val="46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w w:val="97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3"/>
        </w:rPr>
        <w:t>MI</w:t>
      </w:r>
      <w:r w:rsidRPr="00C05123">
        <w:rPr>
          <w:rFonts w:asciiTheme="majorHAnsi" w:eastAsia="Arial" w:hAnsiTheme="majorHAnsi" w:cs="Arial"/>
          <w:b/>
          <w:color w:val="010101"/>
          <w:w w:val="110"/>
        </w:rPr>
        <w:t>T</w:t>
      </w:r>
      <w:r w:rsidRPr="00C05123">
        <w:rPr>
          <w:rFonts w:asciiTheme="majorHAnsi" w:eastAsia="Arial" w:hAnsiTheme="majorHAnsi" w:cs="Arial"/>
          <w:b/>
          <w:color w:val="010101"/>
          <w:w w:val="103"/>
        </w:rPr>
        <w:t>H</w:t>
      </w:r>
      <w:r w:rsidRPr="00C05123">
        <w:rPr>
          <w:rFonts w:asciiTheme="majorHAnsi" w:eastAsia="Arial" w:hAnsiTheme="majorHAnsi" w:cs="Arial"/>
          <w:b/>
          <w:color w:val="010101"/>
          <w:w w:val="106"/>
        </w:rPr>
        <w:t>F</w:t>
      </w:r>
      <w:r w:rsidRPr="00C05123">
        <w:rPr>
          <w:rFonts w:asciiTheme="majorHAnsi" w:eastAsia="Arial" w:hAnsiTheme="majorHAnsi" w:cs="Arial"/>
          <w:b/>
          <w:color w:val="010101"/>
          <w:w w:val="105"/>
        </w:rPr>
        <w:t>O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6"/>
        </w:rPr>
        <w:t>R</w:t>
      </w:r>
      <w:r w:rsidRPr="00C05123">
        <w:rPr>
          <w:rFonts w:asciiTheme="majorHAnsi" w:eastAsia="Arial" w:hAnsiTheme="majorHAnsi" w:cs="Arial"/>
          <w:b/>
          <w:color w:val="010101"/>
          <w:w w:val="103"/>
        </w:rPr>
        <w:t>D</w:t>
      </w:r>
      <w:r w:rsidRPr="00C05123">
        <w:rPr>
          <w:rFonts w:asciiTheme="majorHAnsi" w:eastAsia="Arial" w:hAnsiTheme="majorHAnsi" w:cs="Arial"/>
          <w:b/>
          <w:color w:val="010101"/>
          <w:w w:val="77"/>
        </w:rPr>
        <w:t>,</w:t>
      </w:r>
      <w:r w:rsidRPr="00C05123">
        <w:rPr>
          <w:rFonts w:asciiTheme="majorHAnsi" w:eastAsia="Arial" w:hAnsiTheme="majorHAnsi" w:cs="Arial"/>
          <w:b/>
          <w:color w:val="010101"/>
          <w:spacing w:val="17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w w:val="103"/>
        </w:rPr>
        <w:t>A</w:t>
      </w:r>
      <w:r w:rsidRPr="00C05123">
        <w:rPr>
          <w:rFonts w:asciiTheme="majorHAnsi" w:eastAsia="Arial" w:hAnsiTheme="majorHAnsi" w:cs="Arial"/>
          <w:b/>
          <w:color w:val="010101"/>
          <w:w w:val="115"/>
        </w:rPr>
        <w:t>t</w:t>
      </w:r>
      <w:r w:rsidRPr="00C05123">
        <w:rPr>
          <w:rFonts w:asciiTheme="majorHAnsi" w:eastAsia="Arial" w:hAnsiTheme="majorHAnsi" w:cs="Arial"/>
          <w:b/>
          <w:color w:val="010101"/>
          <w:w w:val="86"/>
        </w:rPr>
        <w:t>l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7"/>
        </w:rPr>
        <w:t>a</w:t>
      </w:r>
      <w:r w:rsidRPr="00C05123">
        <w:rPr>
          <w:rFonts w:asciiTheme="majorHAnsi" w:eastAsia="Arial" w:hAnsiTheme="majorHAnsi" w:cs="Arial"/>
          <w:b/>
          <w:color w:val="010101"/>
          <w:w w:val="102"/>
        </w:rPr>
        <w:t>n</w:t>
      </w:r>
      <w:r w:rsidRPr="00C05123">
        <w:rPr>
          <w:rFonts w:asciiTheme="majorHAnsi" w:eastAsia="Arial" w:hAnsiTheme="majorHAnsi" w:cs="Arial"/>
          <w:b/>
          <w:color w:val="010101"/>
          <w:w w:val="115"/>
        </w:rPr>
        <w:t>t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3"/>
        </w:rPr>
        <w:t>a</w:t>
      </w:r>
      <w:r w:rsidRPr="00C05123">
        <w:rPr>
          <w:rFonts w:asciiTheme="majorHAnsi" w:eastAsia="Arial" w:hAnsiTheme="majorHAnsi" w:cs="Arial"/>
          <w:b/>
          <w:color w:val="010101"/>
          <w:w w:val="77"/>
        </w:rPr>
        <w:t>,</w:t>
      </w:r>
      <w:r w:rsidRPr="00C05123">
        <w:rPr>
          <w:rFonts w:asciiTheme="majorHAnsi" w:eastAsia="Arial" w:hAnsiTheme="majorHAnsi" w:cs="Arial"/>
          <w:b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Ge</w:t>
      </w:r>
      <w:r w:rsidRPr="00C05123">
        <w:rPr>
          <w:rFonts w:asciiTheme="majorHAnsi" w:eastAsia="Arial" w:hAnsiTheme="majorHAnsi" w:cs="Arial"/>
          <w:b/>
          <w:color w:val="010101"/>
        </w:rPr>
        <w:t>orgia</w:t>
      </w:r>
      <w:r w:rsidRPr="00C05123">
        <w:rPr>
          <w:rFonts w:asciiTheme="majorHAnsi" w:eastAsia="Arial" w:hAnsiTheme="majorHAnsi" w:cs="Arial"/>
          <w:b/>
          <w:color w:val="010101"/>
          <w:spacing w:val="41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</w:rPr>
        <w:t>•</w:t>
      </w:r>
      <w:r w:rsidRPr="00C05123">
        <w:rPr>
          <w:rFonts w:asciiTheme="majorHAnsi" w:eastAsia="Arial" w:hAnsiTheme="majorHAnsi" w:cs="Arial"/>
          <w:b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w w:val="99"/>
        </w:rPr>
        <w:t>2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3"/>
        </w:rPr>
        <w:t>00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7"/>
        </w:rPr>
        <w:t>8</w:t>
      </w:r>
      <w:r w:rsidRPr="00C05123">
        <w:rPr>
          <w:rFonts w:asciiTheme="majorHAnsi" w:eastAsia="Arial" w:hAnsiTheme="majorHAnsi" w:cs="Arial"/>
          <w:b/>
          <w:color w:val="010101"/>
          <w:w w:val="108"/>
        </w:rPr>
        <w:t>-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3"/>
        </w:rPr>
        <w:t>200</w:t>
      </w:r>
      <w:r w:rsidRPr="00C05123">
        <w:rPr>
          <w:rFonts w:asciiTheme="majorHAnsi" w:eastAsia="Arial" w:hAnsiTheme="majorHAnsi" w:cs="Arial"/>
          <w:b/>
          <w:color w:val="010101"/>
          <w:w w:val="99"/>
        </w:rPr>
        <w:t>9</w:t>
      </w:r>
    </w:p>
    <w:p w14:paraId="050500B7" w14:textId="77777777" w:rsidR="00FC1890" w:rsidRPr="00C05123" w:rsidRDefault="00C05123">
      <w:pPr>
        <w:spacing w:before="5"/>
        <w:ind w:left="126" w:right="5402"/>
        <w:jc w:val="both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3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</w:rPr>
        <w:t>ote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h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w w:val="60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1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spacing w:val="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gra</w:t>
      </w:r>
      <w:r w:rsidRPr="00C05123">
        <w:rPr>
          <w:rFonts w:asciiTheme="majorHAnsi" w:eastAsia="Arial" w:hAnsiTheme="majorHAnsi" w:cs="Arial"/>
          <w:color w:val="010101"/>
          <w:spacing w:val="2"/>
        </w:rPr>
        <w:t>ph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si</w:t>
      </w:r>
      <w:r w:rsidRPr="00C05123">
        <w:rPr>
          <w:rFonts w:asciiTheme="majorHAnsi" w:eastAsia="Arial" w:hAnsiTheme="majorHAnsi" w:cs="Arial"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color w:val="010101"/>
        </w:rPr>
        <w:t>n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99"/>
        </w:rPr>
        <w:t>m</w:t>
      </w:r>
      <w:r w:rsidRPr="00C05123">
        <w:rPr>
          <w:rFonts w:asciiTheme="majorHAnsi" w:eastAsia="Arial" w:hAnsiTheme="majorHAnsi" w:cs="Arial"/>
          <w:color w:val="010101"/>
          <w:w w:val="68"/>
        </w:rPr>
        <w:t>.</w:t>
      </w:r>
    </w:p>
    <w:p w14:paraId="2BF92A99" w14:textId="77777777" w:rsidR="00FC1890" w:rsidRPr="00C05123" w:rsidRDefault="00FC1890">
      <w:pPr>
        <w:spacing w:before="15" w:line="240" w:lineRule="exact"/>
        <w:rPr>
          <w:rFonts w:asciiTheme="majorHAnsi" w:hAnsiTheme="majorHAnsi"/>
          <w:sz w:val="24"/>
          <w:szCs w:val="24"/>
        </w:rPr>
      </w:pPr>
    </w:p>
    <w:p w14:paraId="10E3F951" w14:textId="77777777" w:rsidR="00FC1890" w:rsidRPr="00C05123" w:rsidRDefault="00C05123">
      <w:pPr>
        <w:ind w:left="126" w:right="3933"/>
        <w:jc w:val="both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b/>
          <w:color w:val="010101"/>
        </w:rPr>
        <w:t>Executi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v</w:t>
      </w:r>
      <w:r w:rsidRPr="00C05123">
        <w:rPr>
          <w:rFonts w:asciiTheme="majorHAnsi" w:eastAsia="Arial" w:hAnsiTheme="majorHAnsi" w:cs="Arial"/>
          <w:b/>
          <w:color w:val="010101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35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</w:rPr>
        <w:t>Assi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s</w:t>
      </w:r>
      <w:r w:rsidRPr="00C05123">
        <w:rPr>
          <w:rFonts w:asciiTheme="majorHAnsi" w:eastAsia="Arial" w:hAnsiTheme="majorHAnsi" w:cs="Arial"/>
          <w:b/>
          <w:color w:val="010101"/>
        </w:rPr>
        <w:t>t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b/>
          <w:color w:val="010101"/>
        </w:rPr>
        <w:t>nt</w:t>
      </w:r>
      <w:r w:rsidRPr="00C05123">
        <w:rPr>
          <w:rFonts w:asciiTheme="majorHAnsi" w:eastAsia="Arial" w:hAnsiTheme="majorHAnsi" w:cs="Arial"/>
          <w:b/>
          <w:color w:val="010101"/>
          <w:spacing w:val="50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</w:rPr>
        <w:t>&amp;</w:t>
      </w:r>
      <w:r w:rsidRPr="00C05123">
        <w:rPr>
          <w:rFonts w:asciiTheme="majorHAnsi" w:eastAsia="Arial" w:hAnsiTheme="majorHAnsi" w:cs="Arial"/>
          <w:b/>
          <w:color w:val="010101"/>
          <w:spacing w:val="16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Direc</w:t>
      </w:r>
      <w:r w:rsidRPr="00C05123">
        <w:rPr>
          <w:rFonts w:asciiTheme="majorHAnsi" w:eastAsia="Arial" w:hAnsiTheme="majorHAnsi" w:cs="Arial"/>
          <w:b/>
          <w:color w:val="010101"/>
        </w:rPr>
        <w:t>tor</w:t>
      </w:r>
      <w:r w:rsidRPr="00C05123">
        <w:rPr>
          <w:rFonts w:asciiTheme="majorHAnsi" w:eastAsia="Arial" w:hAnsiTheme="majorHAnsi" w:cs="Arial"/>
          <w:b/>
          <w:color w:val="010101"/>
          <w:spacing w:val="34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</w:rPr>
        <w:t>of</w:t>
      </w:r>
      <w:r w:rsidRPr="00C05123">
        <w:rPr>
          <w:rFonts w:asciiTheme="majorHAnsi" w:eastAsia="Arial" w:hAnsiTheme="majorHAnsi" w:cs="Arial"/>
          <w:b/>
          <w:color w:val="010101"/>
          <w:spacing w:val="15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C</w:t>
      </w:r>
      <w:r w:rsidRPr="00C05123">
        <w:rPr>
          <w:rFonts w:asciiTheme="majorHAnsi" w:eastAsia="Arial" w:hAnsiTheme="majorHAnsi" w:cs="Arial"/>
          <w:b/>
          <w:color w:val="010101"/>
        </w:rPr>
        <w:t>ooper</w:t>
      </w:r>
      <w:r w:rsidRPr="00C05123">
        <w:rPr>
          <w:rFonts w:asciiTheme="majorHAnsi" w:eastAsia="Arial" w:hAnsiTheme="majorHAnsi" w:cs="Arial"/>
          <w:b/>
          <w:color w:val="010101"/>
          <w:spacing w:val="36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2"/>
        </w:rPr>
        <w:t>m</w:t>
      </w:r>
      <w:r w:rsidRPr="00C05123">
        <w:rPr>
          <w:rFonts w:asciiTheme="majorHAnsi" w:eastAsia="Arial" w:hAnsiTheme="majorHAnsi" w:cs="Arial"/>
          <w:b/>
          <w:color w:val="010101"/>
          <w:w w:val="95"/>
        </w:rPr>
        <w:t>i</w:t>
      </w:r>
      <w:r w:rsidRPr="00C05123">
        <w:rPr>
          <w:rFonts w:asciiTheme="majorHAnsi" w:eastAsia="Arial" w:hAnsiTheme="majorHAnsi" w:cs="Arial"/>
          <w:b/>
          <w:color w:val="010101"/>
          <w:w w:val="122"/>
        </w:rPr>
        <w:t>t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94"/>
        </w:rPr>
        <w:t>h</w:t>
      </w:r>
      <w:r w:rsidRPr="00C05123">
        <w:rPr>
          <w:rFonts w:asciiTheme="majorHAnsi" w:eastAsia="Arial" w:hAnsiTheme="majorHAnsi" w:cs="Arial"/>
          <w:b/>
          <w:color w:val="010101"/>
          <w:w w:val="129"/>
        </w:rPr>
        <w:t>f</w:t>
      </w:r>
      <w:r w:rsidRPr="00C05123">
        <w:rPr>
          <w:rFonts w:asciiTheme="majorHAnsi" w:eastAsia="Arial" w:hAnsiTheme="majorHAnsi" w:cs="Arial"/>
          <w:b/>
          <w:color w:val="010101"/>
          <w:w w:val="98"/>
        </w:rPr>
        <w:t>o</w:t>
      </w:r>
      <w:r w:rsidRPr="00C05123">
        <w:rPr>
          <w:rFonts w:asciiTheme="majorHAnsi" w:eastAsia="Arial" w:hAnsiTheme="majorHAnsi" w:cs="Arial"/>
          <w:b/>
          <w:color w:val="010101"/>
          <w:w w:val="111"/>
        </w:rPr>
        <w:t>r</w:t>
      </w:r>
      <w:r w:rsidRPr="00C05123">
        <w:rPr>
          <w:rFonts w:asciiTheme="majorHAnsi" w:eastAsia="Arial" w:hAnsiTheme="majorHAnsi" w:cs="Arial"/>
          <w:b/>
          <w:color w:val="010101"/>
          <w:w w:val="90"/>
        </w:rPr>
        <w:t>d</w:t>
      </w:r>
      <w:r w:rsidRPr="00C05123">
        <w:rPr>
          <w:rFonts w:asciiTheme="majorHAnsi" w:eastAsia="Arial" w:hAnsiTheme="majorHAnsi" w:cs="Arial"/>
          <w:b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96"/>
        </w:rPr>
        <w:t>U</w:t>
      </w:r>
      <w:r w:rsidRPr="00C05123">
        <w:rPr>
          <w:rFonts w:asciiTheme="majorHAnsi" w:eastAsia="Arial" w:hAnsiTheme="majorHAnsi" w:cs="Arial"/>
          <w:b/>
          <w:color w:val="010101"/>
          <w:w w:val="106"/>
        </w:rPr>
        <w:t>n</w:t>
      </w:r>
      <w:r w:rsidRPr="00C05123">
        <w:rPr>
          <w:rFonts w:asciiTheme="majorHAnsi" w:eastAsia="Arial" w:hAnsiTheme="majorHAnsi" w:cs="Arial"/>
          <w:b/>
          <w:color w:val="010101"/>
          <w:w w:val="95"/>
        </w:rPr>
        <w:t>i</w:t>
      </w:r>
      <w:r w:rsidRPr="00C05123">
        <w:rPr>
          <w:rFonts w:asciiTheme="majorHAnsi" w:eastAsia="Arial" w:hAnsiTheme="majorHAnsi" w:cs="Arial"/>
          <w:b/>
          <w:color w:val="010101"/>
          <w:w w:val="112"/>
        </w:rPr>
        <w:t>v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3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4"/>
        </w:rPr>
        <w:t>r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3"/>
        </w:rPr>
        <w:t>s</w:t>
      </w:r>
      <w:r w:rsidRPr="00C05123">
        <w:rPr>
          <w:rFonts w:asciiTheme="majorHAnsi" w:eastAsia="Arial" w:hAnsiTheme="majorHAnsi" w:cs="Arial"/>
          <w:b/>
          <w:color w:val="010101"/>
          <w:w w:val="95"/>
        </w:rPr>
        <w:t>i</w:t>
      </w:r>
      <w:r w:rsidRPr="00C05123">
        <w:rPr>
          <w:rFonts w:asciiTheme="majorHAnsi" w:eastAsia="Arial" w:hAnsiTheme="majorHAnsi" w:cs="Arial"/>
          <w:b/>
          <w:color w:val="010101"/>
          <w:w w:val="115"/>
        </w:rPr>
        <w:t>t</w:t>
      </w:r>
      <w:r w:rsidRPr="00C05123">
        <w:rPr>
          <w:rFonts w:asciiTheme="majorHAnsi" w:eastAsia="Arial" w:hAnsiTheme="majorHAnsi" w:cs="Arial"/>
          <w:b/>
          <w:color w:val="010101"/>
          <w:w w:val="99"/>
        </w:rPr>
        <w:t>y</w:t>
      </w:r>
    </w:p>
    <w:p w14:paraId="14E041B7" w14:textId="77777777" w:rsidR="00FC1890" w:rsidRPr="00C05123" w:rsidRDefault="00C05123">
      <w:pPr>
        <w:spacing w:before="10" w:line="252" w:lineRule="auto"/>
        <w:ind w:left="112" w:right="224" w:firstLine="10"/>
        <w:jc w:val="both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</w:rPr>
        <w:t>ere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1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</w:rPr>
        <w:t>ed</w:t>
      </w:r>
      <w:r w:rsidRPr="00C05123">
        <w:rPr>
          <w:rFonts w:asciiTheme="majorHAnsi" w:eastAsia="Arial" w:hAnsiTheme="majorHAnsi" w:cs="Arial"/>
          <w:color w:val="010101"/>
          <w:spacing w:val="1"/>
        </w:rPr>
        <w:t>icate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</w:rPr>
        <w:t>up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</w:rPr>
        <w:t xml:space="preserve">rt </w:t>
      </w:r>
      <w:r w:rsidRPr="00C05123">
        <w:rPr>
          <w:rFonts w:asciiTheme="majorHAnsi" w:eastAsia="Arial" w:hAnsiTheme="majorHAnsi" w:cs="Arial"/>
          <w:color w:val="010101"/>
          <w:spacing w:val="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</w:rPr>
        <w:t xml:space="preserve">o </w:t>
      </w:r>
      <w:r w:rsidRPr="00C05123">
        <w:rPr>
          <w:rFonts w:asciiTheme="majorHAnsi" w:eastAsia="Arial" w:hAnsiTheme="majorHAnsi" w:cs="Arial"/>
          <w:color w:val="010101"/>
          <w:spacing w:val="1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10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18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Se</w:t>
      </w:r>
      <w:r w:rsidRPr="00C05123">
        <w:rPr>
          <w:rFonts w:asciiTheme="majorHAnsi" w:eastAsia="Arial" w:hAnsiTheme="majorHAnsi" w:cs="Arial"/>
          <w:color w:val="010101"/>
          <w:spacing w:val="1"/>
        </w:rPr>
        <w:t>nio</w:t>
      </w:r>
      <w:r w:rsidRPr="00C05123">
        <w:rPr>
          <w:rFonts w:asciiTheme="majorHAnsi" w:eastAsia="Arial" w:hAnsiTheme="majorHAnsi" w:cs="Arial"/>
          <w:color w:val="010101"/>
        </w:rPr>
        <w:t xml:space="preserve">r </w:t>
      </w:r>
      <w:r w:rsidRPr="00C05123">
        <w:rPr>
          <w:rFonts w:asciiTheme="majorHAnsi" w:eastAsia="Arial" w:hAnsiTheme="majorHAnsi" w:cs="Arial"/>
          <w:color w:val="010101"/>
          <w:spacing w:val="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103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w w:val="102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ia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23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j</w:t>
      </w:r>
      <w:r w:rsidRPr="00C05123">
        <w:rPr>
          <w:rFonts w:asciiTheme="majorHAnsi" w:eastAsia="Arial" w:hAnsiTheme="majorHAnsi" w:cs="Arial"/>
          <w:color w:val="010101"/>
          <w:spacing w:val="2"/>
        </w:rPr>
        <w:t>ec</w:t>
      </w:r>
      <w:r w:rsidRPr="00C05123">
        <w:rPr>
          <w:rFonts w:asciiTheme="majorHAnsi" w:eastAsia="Arial" w:hAnsiTheme="majorHAnsi" w:cs="Arial"/>
          <w:color w:val="010101"/>
        </w:rPr>
        <w:t xml:space="preserve">t </w:t>
      </w:r>
      <w:r w:rsidRPr="00C05123">
        <w:rPr>
          <w:rFonts w:asciiTheme="majorHAnsi" w:eastAsia="Arial" w:hAnsiTheme="majorHAnsi" w:cs="Arial"/>
          <w:color w:val="010101"/>
          <w:spacing w:val="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4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g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18"/>
          <w:w w:val="6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2"/>
        </w:rPr>
        <w:t xml:space="preserve"> S</w:t>
      </w:r>
      <w:r w:rsidRPr="00C05123">
        <w:rPr>
          <w:rFonts w:asciiTheme="majorHAnsi" w:eastAsia="Arial" w:hAnsiTheme="majorHAnsi" w:cs="Arial"/>
          <w:color w:val="010101"/>
          <w:spacing w:val="1"/>
        </w:rPr>
        <w:t>ta</w:t>
      </w:r>
      <w:r w:rsidRPr="00C05123">
        <w:rPr>
          <w:rFonts w:asciiTheme="majorHAnsi" w:eastAsia="Arial" w:hAnsiTheme="majorHAnsi" w:cs="Arial"/>
          <w:color w:val="010101"/>
        </w:rPr>
        <w:t xml:space="preserve">ff  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h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2"/>
        </w:rPr>
        <w:t>co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</w:rPr>
        <w:t>du</w:t>
      </w:r>
      <w:r w:rsidRPr="00C05123">
        <w:rPr>
          <w:rFonts w:asciiTheme="majorHAnsi" w:eastAsia="Arial" w:hAnsiTheme="majorHAnsi" w:cs="Arial"/>
          <w:color w:val="010101"/>
          <w:spacing w:val="1"/>
        </w:rPr>
        <w:t>cti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 </w:t>
      </w:r>
      <w:r w:rsidRPr="00C05123">
        <w:rPr>
          <w:rFonts w:asciiTheme="majorHAnsi" w:eastAsia="Arial" w:hAnsiTheme="majorHAnsi" w:cs="Arial"/>
          <w:color w:val="010101"/>
          <w:spacing w:val="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h</w:t>
      </w:r>
      <w:r w:rsidRPr="00C05123">
        <w:rPr>
          <w:rFonts w:asciiTheme="majorHAnsi" w:eastAsia="Arial" w:hAnsiTheme="majorHAnsi" w:cs="Arial"/>
          <w:color w:val="171717"/>
          <w:w w:val="68"/>
        </w:rPr>
        <w:t xml:space="preserve">, </w:t>
      </w:r>
      <w:r w:rsidRPr="00C05123">
        <w:rPr>
          <w:rFonts w:asciiTheme="majorHAnsi" w:eastAsia="Arial" w:hAnsiTheme="majorHAnsi" w:cs="Arial"/>
          <w:color w:val="171717"/>
          <w:spacing w:val="42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</w:rPr>
        <w:t>ra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4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pre</w:t>
      </w:r>
      <w:r w:rsidRPr="00C05123">
        <w:rPr>
          <w:rFonts w:asciiTheme="majorHAnsi" w:eastAsia="Arial" w:hAnsiTheme="majorHAnsi" w:cs="Arial"/>
          <w:color w:val="010101"/>
          <w:spacing w:val="2"/>
        </w:rPr>
        <w:t>se</w:t>
      </w:r>
      <w:r w:rsidRPr="00C05123">
        <w:rPr>
          <w:rFonts w:asciiTheme="majorHAnsi" w:eastAsia="Arial" w:hAnsiTheme="majorHAnsi" w:cs="Arial"/>
          <w:color w:val="010101"/>
          <w:spacing w:val="1"/>
        </w:rPr>
        <w:t>ntati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</w:rPr>
        <w:t xml:space="preserve">n   </w:t>
      </w:r>
      <w:r w:rsidRPr="00C05123">
        <w:rPr>
          <w:rFonts w:asciiTheme="majorHAnsi" w:eastAsia="Arial" w:hAnsiTheme="majorHAnsi" w:cs="Arial"/>
          <w:color w:val="010101"/>
          <w:spacing w:val="2"/>
          <w:w w:val="94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42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co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</w:rPr>
        <w:t>ab</w:t>
      </w:r>
      <w:r w:rsidRPr="00C05123">
        <w:rPr>
          <w:rFonts w:asciiTheme="majorHAnsi" w:eastAsia="Arial" w:hAnsiTheme="majorHAnsi" w:cs="Arial"/>
          <w:color w:val="010101"/>
          <w:spacing w:val="1"/>
        </w:rPr>
        <w:t>oratin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4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w</w:t>
      </w:r>
      <w:r w:rsidRPr="00C05123">
        <w:rPr>
          <w:rFonts w:asciiTheme="majorHAnsi" w:eastAsia="Arial" w:hAnsiTheme="majorHAnsi" w:cs="Arial"/>
          <w:color w:val="010101"/>
          <w:spacing w:val="1"/>
        </w:rPr>
        <w:t>it</w:t>
      </w:r>
      <w:r w:rsidRPr="00C05123">
        <w:rPr>
          <w:rFonts w:asciiTheme="majorHAnsi" w:eastAsia="Arial" w:hAnsiTheme="majorHAnsi" w:cs="Arial"/>
          <w:color w:val="010101"/>
        </w:rPr>
        <w:t xml:space="preserve">h </w:t>
      </w:r>
      <w:r w:rsidRPr="00C05123">
        <w:rPr>
          <w:rFonts w:asciiTheme="majorHAnsi" w:eastAsia="Arial" w:hAnsiTheme="majorHAnsi" w:cs="Arial"/>
          <w:color w:val="010101"/>
          <w:spacing w:val="4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</w:rPr>
        <w:t>lti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</w:rPr>
        <w:t xml:space="preserve">e </w:t>
      </w:r>
      <w:r w:rsidRPr="00C05123">
        <w:rPr>
          <w:rFonts w:asciiTheme="majorHAnsi" w:eastAsia="Arial" w:hAnsiTheme="majorHAnsi" w:cs="Arial"/>
          <w:color w:val="010101"/>
          <w:spacing w:val="3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de</w:t>
      </w:r>
      <w:r w:rsidRPr="00C05123">
        <w:rPr>
          <w:rFonts w:asciiTheme="majorHAnsi" w:eastAsia="Arial" w:hAnsiTheme="majorHAnsi" w:cs="Arial"/>
          <w:color w:val="010101"/>
          <w:spacing w:val="2"/>
        </w:rPr>
        <w:t>pa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ent</w:t>
      </w:r>
      <w:r w:rsidRPr="00C05123">
        <w:rPr>
          <w:rFonts w:asciiTheme="majorHAnsi" w:eastAsia="Arial" w:hAnsiTheme="majorHAnsi" w:cs="Arial"/>
          <w:color w:val="010101"/>
        </w:rPr>
        <w:t xml:space="preserve">s  </w:t>
      </w:r>
      <w:r w:rsidRPr="00C05123">
        <w:rPr>
          <w:rFonts w:asciiTheme="majorHAnsi" w:eastAsia="Arial" w:hAnsiTheme="majorHAnsi" w:cs="Arial"/>
          <w:color w:val="010101"/>
          <w:spacing w:val="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w w:val="89"/>
        </w:rPr>
        <w:t xml:space="preserve">n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3"/>
          <w:w w:val="105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p</w:t>
      </w:r>
      <w:r w:rsidRPr="00C05123">
        <w:rPr>
          <w:rFonts w:asciiTheme="majorHAnsi" w:eastAsia="Arial" w:hAnsiTheme="majorHAnsi" w:cs="Arial"/>
          <w:color w:val="010101"/>
          <w:w w:val="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10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v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94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ov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</w:rPr>
        <w:t xml:space="preserve">ll  </w:t>
      </w:r>
      <w:r w:rsidRPr="00C05123">
        <w:rPr>
          <w:rFonts w:asciiTheme="majorHAnsi" w:eastAsia="Arial" w:hAnsiTheme="majorHAnsi" w:cs="Arial"/>
          <w:color w:val="010101"/>
          <w:spacing w:val="1"/>
        </w:rPr>
        <w:t>q</w:t>
      </w:r>
      <w:r w:rsidRPr="00C05123">
        <w:rPr>
          <w:rFonts w:asciiTheme="majorHAnsi" w:eastAsia="Arial" w:hAnsiTheme="majorHAnsi" w:cs="Arial"/>
          <w:color w:val="010101"/>
          <w:spacing w:val="2"/>
        </w:rPr>
        <w:t>ua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it</w:t>
      </w:r>
      <w:r w:rsidRPr="00C05123">
        <w:rPr>
          <w:rFonts w:asciiTheme="majorHAnsi" w:eastAsia="Arial" w:hAnsiTheme="majorHAnsi" w:cs="Arial"/>
          <w:color w:val="010101"/>
        </w:rPr>
        <w:t xml:space="preserve">y </w:t>
      </w:r>
      <w:r w:rsidRPr="00C05123">
        <w:rPr>
          <w:rFonts w:asciiTheme="majorHAnsi" w:eastAsia="Arial" w:hAnsiTheme="majorHAnsi" w:cs="Arial"/>
          <w:color w:val="010101"/>
          <w:spacing w:val="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4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e</w:t>
      </w:r>
      <w:r w:rsidRPr="00C05123">
        <w:rPr>
          <w:rFonts w:asciiTheme="majorHAnsi" w:eastAsia="Arial" w:hAnsiTheme="majorHAnsi" w:cs="Arial"/>
          <w:color w:val="010101"/>
          <w:w w:val="115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  <w:w w:val="115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w w:val="10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y</w:t>
      </w:r>
      <w:r w:rsidRPr="00C05123">
        <w:rPr>
          <w:rFonts w:asciiTheme="majorHAnsi" w:eastAsia="Arial" w:hAnsiTheme="majorHAnsi" w:cs="Arial"/>
          <w:color w:val="010101"/>
          <w:w w:val="51"/>
        </w:rPr>
        <w:t xml:space="preserve">. </w:t>
      </w:r>
      <w:r w:rsidRPr="00C05123">
        <w:rPr>
          <w:rFonts w:asciiTheme="majorHAnsi" w:eastAsia="Arial" w:hAnsiTheme="majorHAnsi" w:cs="Arial"/>
          <w:color w:val="010101"/>
          <w:spacing w:val="6"/>
          <w:w w:val="5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  <w:spacing w:val="3"/>
        </w:rPr>
        <w:t>mm</w:t>
      </w:r>
      <w:r w:rsidRPr="00C05123">
        <w:rPr>
          <w:rFonts w:asciiTheme="majorHAnsi" w:eastAsia="Arial" w:hAnsiTheme="majorHAnsi" w:cs="Arial"/>
          <w:color w:val="010101"/>
          <w:spacing w:val="2"/>
        </w:rPr>
        <w:t>un</w:t>
      </w:r>
      <w:r w:rsidRPr="00C05123">
        <w:rPr>
          <w:rFonts w:asciiTheme="majorHAnsi" w:eastAsia="Arial" w:hAnsiTheme="majorHAnsi" w:cs="Arial"/>
          <w:color w:val="010101"/>
          <w:spacing w:val="1"/>
        </w:rPr>
        <w:t>icate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3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g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l</w:t>
      </w:r>
      <w:r w:rsidRPr="00C05123">
        <w:rPr>
          <w:rFonts w:asciiTheme="majorHAnsi" w:eastAsia="Arial" w:hAnsiTheme="majorHAnsi" w:cs="Arial"/>
          <w:color w:val="010101"/>
          <w:w w:val="104"/>
        </w:rPr>
        <w:t>y</w:t>
      </w:r>
      <w:r w:rsidRPr="00C05123">
        <w:rPr>
          <w:rFonts w:asciiTheme="majorHAnsi" w:eastAsia="Arial" w:hAnsiTheme="majorHAnsi" w:cs="Arial"/>
          <w:color w:val="010101"/>
          <w:spacing w:val="38"/>
          <w:w w:val="10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w</w:t>
      </w:r>
      <w:r w:rsidRPr="00C05123">
        <w:rPr>
          <w:rFonts w:asciiTheme="majorHAnsi" w:eastAsia="Arial" w:hAnsiTheme="majorHAnsi" w:cs="Arial"/>
          <w:color w:val="010101"/>
          <w:spacing w:val="1"/>
        </w:rPr>
        <w:t>it</w:t>
      </w:r>
      <w:r w:rsidRPr="00C05123">
        <w:rPr>
          <w:rFonts w:asciiTheme="majorHAnsi" w:eastAsia="Arial" w:hAnsiTheme="majorHAnsi" w:cs="Arial"/>
          <w:color w:val="010101"/>
        </w:rPr>
        <w:t xml:space="preserve">h </w:t>
      </w:r>
      <w:r w:rsidRPr="00C05123">
        <w:rPr>
          <w:rFonts w:asciiTheme="majorHAnsi" w:eastAsia="Arial" w:hAnsiTheme="majorHAnsi" w:cs="Arial"/>
          <w:color w:val="010101"/>
          <w:spacing w:val="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w w:val="98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98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1"/>
          <w:w w:val="6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v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6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4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102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ch</w:t>
      </w:r>
      <w:r w:rsidRPr="00C05123">
        <w:rPr>
          <w:rFonts w:asciiTheme="majorHAnsi" w:eastAsia="Arial" w:hAnsiTheme="majorHAnsi" w:cs="Arial"/>
          <w:color w:val="010101"/>
          <w:spacing w:val="2"/>
        </w:rPr>
        <w:t>edu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3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mee</w:t>
      </w:r>
      <w:r w:rsidRPr="00C05123">
        <w:rPr>
          <w:rFonts w:asciiTheme="majorHAnsi" w:eastAsia="Arial" w:hAnsiTheme="majorHAnsi" w:cs="Arial"/>
          <w:color w:val="010101"/>
          <w:spacing w:val="1"/>
        </w:rPr>
        <w:t>ti</w:t>
      </w:r>
      <w:r w:rsidRPr="00C05123">
        <w:rPr>
          <w:rFonts w:asciiTheme="majorHAnsi" w:eastAsia="Arial" w:hAnsiTheme="majorHAnsi" w:cs="Arial"/>
          <w:color w:val="010101"/>
          <w:spacing w:val="2"/>
        </w:rPr>
        <w:t>ng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dd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ess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3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w w:val="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101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.</w:t>
      </w:r>
      <w:r w:rsidRPr="00C05123">
        <w:rPr>
          <w:rFonts w:asciiTheme="majorHAnsi" w:eastAsia="Arial" w:hAnsiTheme="majorHAnsi" w:cs="Arial"/>
          <w:color w:val="010101"/>
          <w:spacing w:val="29"/>
          <w:w w:val="6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Upda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De</w:t>
      </w:r>
      <w:r w:rsidRPr="00C05123">
        <w:rPr>
          <w:rFonts w:asciiTheme="majorHAnsi" w:eastAsia="Arial" w:hAnsiTheme="majorHAnsi" w:cs="Arial"/>
          <w:color w:val="010101"/>
          <w:spacing w:val="1"/>
        </w:rPr>
        <w:t>lt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k</w:t>
      </w:r>
      <w:r w:rsidRPr="00C05123">
        <w:rPr>
          <w:rFonts w:asciiTheme="majorHAnsi" w:eastAsia="Arial" w:hAnsiTheme="majorHAnsi" w:cs="Arial"/>
          <w:color w:val="010101"/>
          <w:spacing w:val="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V</w:t>
      </w:r>
      <w:r w:rsidRPr="00C05123">
        <w:rPr>
          <w:rFonts w:asciiTheme="majorHAnsi" w:eastAsia="Arial" w:hAnsiTheme="majorHAnsi" w:cs="Arial"/>
          <w:color w:val="010101"/>
          <w:spacing w:val="1"/>
        </w:rPr>
        <w:t>isio</w:t>
      </w:r>
      <w:r w:rsidRPr="00C05123">
        <w:rPr>
          <w:rFonts w:asciiTheme="majorHAnsi" w:eastAsia="Arial" w:hAnsiTheme="majorHAnsi" w:cs="Arial"/>
          <w:color w:val="010101"/>
        </w:rPr>
        <w:t>n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b</w:t>
      </w:r>
      <w:r w:rsidRPr="00C05123">
        <w:rPr>
          <w:rFonts w:asciiTheme="majorHAnsi" w:eastAsia="Arial" w:hAnsiTheme="majorHAnsi" w:cs="Arial"/>
          <w:color w:val="010101"/>
          <w:spacing w:val="2"/>
        </w:rPr>
        <w:t>as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</w:t>
      </w:r>
      <w:r w:rsidRPr="00C05123">
        <w:rPr>
          <w:rFonts w:asciiTheme="majorHAnsi" w:eastAsia="Arial" w:hAnsiTheme="majorHAnsi" w:cs="Arial"/>
          <w:color w:val="010101"/>
        </w:rPr>
        <w:t xml:space="preserve">S 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utlo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</w:rPr>
        <w:t>k</w:t>
      </w:r>
      <w:r w:rsidRPr="00C05123">
        <w:rPr>
          <w:rFonts w:asciiTheme="majorHAnsi" w:eastAsia="Arial" w:hAnsiTheme="majorHAnsi" w:cs="Arial"/>
          <w:color w:val="010101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.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ce</w:t>
      </w:r>
      <w:r w:rsidRPr="00C05123">
        <w:rPr>
          <w:rFonts w:asciiTheme="majorHAnsi" w:eastAsia="Arial" w:hAnsiTheme="majorHAnsi" w:cs="Arial"/>
          <w:color w:val="010101"/>
          <w:spacing w:val="2"/>
        </w:rPr>
        <w:t>sse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4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/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p</w:t>
      </w:r>
      <w:r w:rsidRPr="00C05123">
        <w:rPr>
          <w:rFonts w:asciiTheme="majorHAnsi" w:eastAsia="Arial" w:hAnsiTheme="majorHAnsi" w:cs="Arial"/>
          <w:color w:val="010101"/>
          <w:w w:val="98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98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a</w:t>
      </w:r>
      <w:r w:rsidRPr="00C05123">
        <w:rPr>
          <w:rFonts w:asciiTheme="majorHAnsi" w:eastAsia="Arial" w:hAnsiTheme="majorHAnsi" w:cs="Arial"/>
          <w:color w:val="010101"/>
          <w:w w:val="74"/>
        </w:rPr>
        <w:t>l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g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.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1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</w:rPr>
        <w:t>h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5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p-tie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3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u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w w:val="89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1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0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nd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1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v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pe</w:t>
      </w:r>
      <w:r w:rsidRPr="00C05123">
        <w:rPr>
          <w:rFonts w:asciiTheme="majorHAnsi" w:eastAsia="Arial" w:hAnsiTheme="majorHAnsi" w:cs="Arial"/>
          <w:color w:val="010101"/>
          <w:w w:val="94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e </w:t>
      </w:r>
      <w:r w:rsidRPr="00C05123">
        <w:rPr>
          <w:rFonts w:asciiTheme="majorHAnsi" w:eastAsia="Arial" w:hAnsiTheme="majorHAnsi" w:cs="Arial"/>
          <w:color w:val="010101"/>
          <w:spacing w:val="1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p</w:t>
      </w:r>
      <w:r w:rsidRPr="00C05123">
        <w:rPr>
          <w:rFonts w:asciiTheme="majorHAnsi" w:eastAsia="Arial" w:hAnsiTheme="majorHAnsi" w:cs="Arial"/>
          <w:color w:val="010101"/>
          <w:w w:val="104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6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77"/>
        </w:rPr>
        <w:t>I</w:t>
      </w:r>
      <w:r w:rsidRPr="00C05123">
        <w:rPr>
          <w:rFonts w:asciiTheme="majorHAnsi" w:eastAsia="Arial" w:hAnsiTheme="majorHAnsi" w:cs="Arial"/>
          <w:color w:val="010101"/>
          <w:w w:val="107"/>
        </w:rPr>
        <w:t xml:space="preserve">A </w:t>
      </w:r>
      <w:r w:rsidRPr="00C05123">
        <w:rPr>
          <w:rFonts w:asciiTheme="majorHAnsi" w:eastAsia="Arial" w:hAnsiTheme="majorHAnsi" w:cs="Arial"/>
          <w:color w:val="010101"/>
          <w:spacing w:val="2"/>
          <w:w w:val="10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171717"/>
          <w:w w:val="68"/>
        </w:rPr>
        <w:t xml:space="preserve">, </w:t>
      </w:r>
      <w:r w:rsidRPr="00C05123">
        <w:rPr>
          <w:rFonts w:asciiTheme="majorHAnsi" w:eastAsia="Arial" w:hAnsiTheme="majorHAnsi" w:cs="Arial"/>
          <w:color w:val="171717"/>
          <w:spacing w:val="15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b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128"/>
        </w:rPr>
        <w:t>/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F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I </w:t>
      </w:r>
      <w:r w:rsidRPr="00C05123">
        <w:rPr>
          <w:rFonts w:asciiTheme="majorHAnsi" w:eastAsia="Arial" w:hAnsiTheme="majorHAnsi" w:cs="Arial"/>
          <w:color w:val="010101"/>
          <w:spacing w:val="20"/>
          <w:w w:val="6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w w:val="64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g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15"/>
          <w:w w:val="6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d  </w:t>
      </w:r>
      <w:r w:rsidRPr="00C05123">
        <w:rPr>
          <w:rFonts w:asciiTheme="majorHAnsi" w:eastAsia="Arial" w:hAnsiTheme="majorHAnsi" w:cs="Arial"/>
          <w:color w:val="010101"/>
          <w:spacing w:val="1"/>
        </w:rPr>
        <w:t>oth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r </w:t>
      </w:r>
      <w:r w:rsidRPr="00C05123">
        <w:rPr>
          <w:rFonts w:asciiTheme="majorHAnsi" w:eastAsia="Arial" w:hAnsiTheme="majorHAnsi" w:cs="Arial"/>
          <w:color w:val="010101"/>
          <w:spacing w:val="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</w:rPr>
        <w:t>sse</w:t>
      </w:r>
      <w:r w:rsidRPr="00C05123">
        <w:rPr>
          <w:rFonts w:asciiTheme="majorHAnsi" w:eastAsia="Arial" w:hAnsiTheme="majorHAnsi" w:cs="Arial"/>
          <w:color w:val="010101"/>
          <w:spacing w:val="1"/>
        </w:rPr>
        <w:t>nti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</w:rPr>
        <w:t xml:space="preserve">s </w:t>
      </w:r>
      <w:r w:rsidRPr="00C05123">
        <w:rPr>
          <w:rFonts w:asciiTheme="majorHAnsi" w:eastAsia="Arial" w:hAnsiTheme="majorHAnsi" w:cs="Arial"/>
          <w:color w:val="010101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w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h</w:t>
      </w:r>
      <w:r w:rsidRPr="00C05123">
        <w:rPr>
          <w:rFonts w:asciiTheme="majorHAnsi" w:eastAsia="Arial" w:hAnsiTheme="majorHAnsi" w:cs="Arial"/>
          <w:color w:val="010101"/>
          <w:w w:val="107"/>
        </w:rPr>
        <w:t>i</w:t>
      </w:r>
      <w:r w:rsidRPr="00C05123">
        <w:rPr>
          <w:rFonts w:asciiTheme="majorHAnsi" w:eastAsia="Arial" w:hAnsiTheme="majorHAnsi" w:cs="Arial"/>
          <w:color w:val="010101"/>
          <w:w w:val="94"/>
        </w:rPr>
        <w:t xml:space="preserve">n </w:t>
      </w:r>
      <w:r w:rsidRPr="00C05123">
        <w:rPr>
          <w:rFonts w:asciiTheme="majorHAnsi" w:eastAsia="Arial" w:hAnsiTheme="majorHAnsi" w:cs="Arial"/>
          <w:color w:val="010101"/>
          <w:spacing w:val="6"/>
          <w:w w:val="9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gg</w:t>
      </w:r>
      <w:r w:rsidRPr="00C05123">
        <w:rPr>
          <w:rFonts w:asciiTheme="majorHAnsi" w:eastAsia="Arial" w:hAnsiTheme="majorHAnsi" w:cs="Arial"/>
          <w:color w:val="010101"/>
          <w:spacing w:val="1"/>
        </w:rPr>
        <w:t>re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siv</w:t>
      </w:r>
      <w:r w:rsidRPr="00C05123">
        <w:rPr>
          <w:rFonts w:asciiTheme="majorHAnsi" w:eastAsia="Arial" w:hAnsiTheme="majorHAnsi" w:cs="Arial"/>
          <w:color w:val="010101"/>
        </w:rPr>
        <w:t xml:space="preserve">e </w:t>
      </w:r>
      <w:r w:rsidRPr="00C05123">
        <w:rPr>
          <w:rFonts w:asciiTheme="majorHAnsi" w:eastAsia="Arial" w:hAnsiTheme="majorHAnsi" w:cs="Arial"/>
          <w:color w:val="010101"/>
          <w:spacing w:val="1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102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3"/>
          <w:w w:val="99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.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epa</w:t>
      </w:r>
      <w:r w:rsidRPr="00C05123">
        <w:rPr>
          <w:rFonts w:asciiTheme="majorHAnsi" w:eastAsia="Arial" w:hAnsiTheme="majorHAnsi" w:cs="Arial"/>
          <w:color w:val="010101"/>
          <w:spacing w:val="1"/>
        </w:rPr>
        <w:t>re</w:t>
      </w:r>
      <w:r w:rsidRPr="00C05123">
        <w:rPr>
          <w:rFonts w:asciiTheme="majorHAnsi" w:eastAsia="Arial" w:hAnsiTheme="majorHAnsi" w:cs="Arial"/>
          <w:color w:val="010101"/>
        </w:rPr>
        <w:t xml:space="preserve">d  </w:t>
      </w:r>
      <w:r w:rsidRPr="00C05123">
        <w:rPr>
          <w:rFonts w:asciiTheme="majorHAnsi" w:eastAsia="Arial" w:hAnsiTheme="majorHAnsi" w:cs="Arial"/>
          <w:color w:val="010101"/>
          <w:spacing w:val="1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ex</w:t>
      </w:r>
      <w:r w:rsidRPr="00C05123">
        <w:rPr>
          <w:rFonts w:asciiTheme="majorHAnsi" w:eastAsia="Arial" w:hAnsiTheme="majorHAnsi" w:cs="Arial"/>
          <w:color w:val="010101"/>
          <w:spacing w:val="2"/>
        </w:rPr>
        <w:t>pe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</w:rPr>
        <w:t xml:space="preserve">e  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ep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w w:val="105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105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,  </w:t>
      </w:r>
      <w:r w:rsidRPr="00C05123">
        <w:rPr>
          <w:rFonts w:asciiTheme="majorHAnsi" w:eastAsia="Arial" w:hAnsiTheme="majorHAnsi" w:cs="Arial"/>
          <w:color w:val="010101"/>
          <w:spacing w:val="14"/>
          <w:w w:val="6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</w:rPr>
        <w:t>du</w:t>
      </w:r>
      <w:r w:rsidRPr="00C05123">
        <w:rPr>
          <w:rFonts w:asciiTheme="majorHAnsi" w:eastAsia="Arial" w:hAnsiTheme="majorHAnsi" w:cs="Arial"/>
          <w:color w:val="010101"/>
          <w:spacing w:val="1"/>
        </w:rPr>
        <w:t>ct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d  </w:t>
      </w:r>
      <w:r w:rsidRPr="00C05123">
        <w:rPr>
          <w:rFonts w:asciiTheme="majorHAnsi" w:eastAsia="Arial" w:hAnsiTheme="majorHAnsi" w:cs="Arial"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w w:val="10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171717"/>
          <w:w w:val="68"/>
        </w:rPr>
        <w:t xml:space="preserve">,  </w:t>
      </w:r>
      <w:r w:rsidRPr="00C05123">
        <w:rPr>
          <w:rFonts w:asciiTheme="majorHAnsi" w:eastAsia="Arial" w:hAnsiTheme="majorHAnsi" w:cs="Arial"/>
          <w:color w:val="171717"/>
          <w:spacing w:val="9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 xml:space="preserve">d  </w:t>
      </w:r>
      <w:r w:rsidRPr="00C05123">
        <w:rPr>
          <w:rFonts w:asciiTheme="majorHAnsi" w:eastAsia="Arial" w:hAnsiTheme="majorHAnsi" w:cs="Arial"/>
          <w:color w:val="010101"/>
          <w:spacing w:val="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re</w:t>
      </w:r>
      <w:r w:rsidRPr="00C05123">
        <w:rPr>
          <w:rFonts w:asciiTheme="majorHAnsi" w:eastAsia="Arial" w:hAnsiTheme="majorHAnsi" w:cs="Arial"/>
          <w:color w:val="010101"/>
          <w:spacing w:val="2"/>
        </w:rPr>
        <w:t>so</w:t>
      </w:r>
      <w:r w:rsidRPr="00C05123">
        <w:rPr>
          <w:rFonts w:asciiTheme="majorHAnsi" w:eastAsia="Arial" w:hAnsiTheme="majorHAnsi" w:cs="Arial"/>
          <w:color w:val="010101"/>
          <w:spacing w:val="1"/>
        </w:rPr>
        <w:t>lv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d  </w:t>
      </w:r>
      <w:r w:rsidRPr="00C05123">
        <w:rPr>
          <w:rFonts w:asciiTheme="majorHAnsi" w:eastAsia="Arial" w:hAnsiTheme="majorHAnsi" w:cs="Arial"/>
          <w:color w:val="010101"/>
          <w:spacing w:val="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d</w:t>
      </w:r>
      <w:r w:rsidRPr="00C05123">
        <w:rPr>
          <w:rFonts w:asciiTheme="majorHAnsi" w:eastAsia="Arial" w:hAnsiTheme="majorHAnsi" w:cs="Arial"/>
          <w:color w:val="010101"/>
          <w:w w:val="107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ep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w w:val="10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.  </w:t>
      </w:r>
      <w:r w:rsidRPr="00C05123">
        <w:rPr>
          <w:rFonts w:asciiTheme="majorHAnsi" w:eastAsia="Arial" w:hAnsiTheme="majorHAnsi" w:cs="Arial"/>
          <w:color w:val="010101"/>
          <w:spacing w:val="18"/>
          <w:w w:val="6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x</w:t>
      </w:r>
      <w:r w:rsidRPr="00C05123">
        <w:rPr>
          <w:rFonts w:asciiTheme="majorHAnsi" w:eastAsia="Arial" w:hAnsiTheme="majorHAnsi" w:cs="Arial"/>
          <w:color w:val="010101"/>
          <w:spacing w:val="2"/>
        </w:rPr>
        <w:t>ce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</w:rPr>
        <w:t xml:space="preserve">   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w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h</w:t>
      </w:r>
      <w:r w:rsidRPr="00C05123">
        <w:rPr>
          <w:rFonts w:asciiTheme="majorHAnsi" w:eastAsia="Arial" w:hAnsiTheme="majorHAnsi" w:cs="Arial"/>
          <w:color w:val="010101"/>
          <w:w w:val="107"/>
        </w:rPr>
        <w:t>i</w:t>
      </w:r>
      <w:r w:rsidRPr="00C05123">
        <w:rPr>
          <w:rFonts w:asciiTheme="majorHAnsi" w:eastAsia="Arial" w:hAnsiTheme="majorHAnsi" w:cs="Arial"/>
          <w:color w:val="010101"/>
          <w:w w:val="89"/>
        </w:rPr>
        <w:t xml:space="preserve">n </w:t>
      </w:r>
      <w:r w:rsidRPr="00C05123">
        <w:rPr>
          <w:rFonts w:asciiTheme="majorHAnsi" w:eastAsia="Arial" w:hAnsiTheme="majorHAnsi" w:cs="Arial"/>
          <w:color w:val="010101"/>
          <w:spacing w:val="1"/>
        </w:rPr>
        <w:t>de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  <w:spacing w:val="2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  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en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v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w w:val="106"/>
        </w:rPr>
        <w:t>r</w:t>
      </w:r>
      <w:r w:rsidRPr="00C05123">
        <w:rPr>
          <w:rFonts w:asciiTheme="majorHAnsi" w:eastAsia="Arial" w:hAnsiTheme="majorHAnsi" w:cs="Arial"/>
          <w:color w:val="010101"/>
          <w:spacing w:val="4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8"/>
        </w:rPr>
        <w:t>t</w:t>
      </w:r>
      <w:r w:rsidRPr="00C05123">
        <w:rPr>
          <w:rFonts w:asciiTheme="majorHAnsi" w:eastAsia="Arial" w:hAnsiTheme="majorHAnsi" w:cs="Arial"/>
          <w:color w:val="010101"/>
          <w:w w:val="51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41"/>
          <w:w w:val="5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28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u</w:t>
      </w:r>
      <w:r w:rsidRPr="00C05123">
        <w:rPr>
          <w:rFonts w:asciiTheme="majorHAnsi" w:eastAsia="Arial" w:hAnsiTheme="majorHAnsi" w:cs="Arial"/>
          <w:color w:val="010101"/>
          <w:w w:val="10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1"/>
        </w:rPr>
        <w:t>l</w:t>
      </w:r>
      <w:r w:rsidRPr="00C05123">
        <w:rPr>
          <w:rFonts w:asciiTheme="majorHAnsi" w:eastAsia="Arial" w:hAnsiTheme="majorHAnsi" w:cs="Arial"/>
          <w:color w:val="010101"/>
          <w:w w:val="104"/>
        </w:rPr>
        <w:t xml:space="preserve">y </w:t>
      </w:r>
      <w:r w:rsidRPr="00C05123">
        <w:rPr>
          <w:rFonts w:asciiTheme="majorHAnsi" w:eastAsia="Arial" w:hAnsiTheme="majorHAnsi" w:cs="Arial"/>
          <w:color w:val="010101"/>
          <w:spacing w:val="32"/>
          <w:w w:val="10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ba</w:t>
      </w:r>
      <w:r w:rsidRPr="00C05123">
        <w:rPr>
          <w:rFonts w:asciiTheme="majorHAnsi" w:eastAsia="Arial" w:hAnsiTheme="majorHAnsi" w:cs="Arial"/>
          <w:color w:val="010101"/>
          <w:spacing w:val="1"/>
        </w:rPr>
        <w:t>lan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in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3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sta</w:t>
      </w:r>
      <w:r w:rsidRPr="00C05123">
        <w:rPr>
          <w:rFonts w:asciiTheme="majorHAnsi" w:eastAsia="Arial" w:hAnsiTheme="majorHAnsi" w:cs="Arial"/>
          <w:color w:val="010101"/>
        </w:rPr>
        <w:t xml:space="preserve">ff </w:t>
      </w:r>
      <w:r w:rsidRPr="00C05123">
        <w:rPr>
          <w:rFonts w:asciiTheme="majorHAnsi" w:eastAsia="Arial" w:hAnsiTheme="majorHAnsi" w:cs="Arial"/>
          <w:color w:val="010101"/>
          <w:spacing w:val="3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24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t </w:t>
      </w:r>
      <w:r w:rsidRPr="00C05123">
        <w:rPr>
          <w:rFonts w:asciiTheme="majorHAnsi" w:eastAsia="Arial" w:hAnsiTheme="majorHAnsi" w:cs="Arial"/>
          <w:color w:val="010101"/>
          <w:spacing w:val="3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89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eed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36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3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</w:rPr>
        <w:t>ti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izi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3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h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107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w w:val="64"/>
        </w:rPr>
        <w:t xml:space="preserve">l </w:t>
      </w:r>
      <w:r w:rsidRPr="00C05123">
        <w:rPr>
          <w:rFonts w:asciiTheme="majorHAnsi" w:eastAsia="Arial" w:hAnsiTheme="majorHAnsi" w:cs="Arial"/>
          <w:color w:val="010101"/>
          <w:spacing w:val="41"/>
          <w:w w:val="6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</w:rPr>
        <w:t>k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</w:rPr>
        <w:t>l</w:t>
      </w:r>
      <w:r w:rsidRPr="00C05123">
        <w:rPr>
          <w:rFonts w:asciiTheme="majorHAnsi" w:eastAsia="Arial" w:hAnsiTheme="majorHAnsi" w:cs="Arial"/>
          <w:color w:val="010101"/>
        </w:rPr>
        <w:t xml:space="preserve">s </w:t>
      </w:r>
      <w:r w:rsidRPr="00C05123">
        <w:rPr>
          <w:rFonts w:asciiTheme="majorHAnsi" w:eastAsia="Arial" w:hAnsiTheme="majorHAnsi" w:cs="Arial"/>
          <w:color w:val="010101"/>
          <w:spacing w:val="2"/>
        </w:rPr>
        <w:t>spann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2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Ad</w:t>
      </w:r>
      <w:r w:rsidRPr="00C05123">
        <w:rPr>
          <w:rFonts w:asciiTheme="majorHAnsi" w:eastAsia="Arial" w:hAnsiTheme="majorHAnsi" w:cs="Arial"/>
          <w:color w:val="010101"/>
          <w:spacing w:val="2"/>
        </w:rPr>
        <w:t>ob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4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</w:rPr>
        <w:t>h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os</w:t>
      </w:r>
      <w:r w:rsidRPr="00C05123">
        <w:rPr>
          <w:rFonts w:asciiTheme="majorHAnsi" w:eastAsia="Arial" w:hAnsiTheme="majorHAnsi" w:cs="Arial"/>
          <w:color w:val="010101"/>
          <w:spacing w:val="1"/>
        </w:rPr>
        <w:t>ho</w:t>
      </w:r>
      <w:r w:rsidRPr="00C05123">
        <w:rPr>
          <w:rFonts w:asciiTheme="majorHAnsi" w:eastAsia="Arial" w:hAnsiTheme="majorHAnsi" w:cs="Arial"/>
          <w:color w:val="010101"/>
        </w:rPr>
        <w:t>p</w:t>
      </w:r>
      <w:r w:rsidRPr="00C05123">
        <w:rPr>
          <w:rFonts w:asciiTheme="majorHAnsi" w:eastAsia="Arial" w:hAnsiTheme="majorHAnsi" w:cs="Arial"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gn</w:t>
      </w:r>
      <w:r w:rsidRPr="00C05123">
        <w:rPr>
          <w:rFonts w:asciiTheme="majorHAnsi" w:eastAsia="Arial" w:hAnsiTheme="majorHAnsi" w:cs="Arial"/>
          <w:color w:val="171717"/>
          <w:w w:val="68"/>
        </w:rPr>
        <w:t>,</w:t>
      </w:r>
      <w:r w:rsidRPr="00C05123">
        <w:rPr>
          <w:rFonts w:asciiTheme="majorHAnsi" w:eastAsia="Arial" w:hAnsiTheme="majorHAnsi" w:cs="Arial"/>
          <w:color w:val="171717"/>
          <w:spacing w:val="2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1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we</w:t>
      </w:r>
      <w:r w:rsidRPr="00C05123">
        <w:rPr>
          <w:rFonts w:asciiTheme="majorHAnsi" w:eastAsia="Arial" w:hAnsiTheme="majorHAnsi" w:cs="Arial"/>
          <w:color w:val="010101"/>
        </w:rPr>
        <w:t>ll</w:t>
      </w:r>
      <w:r w:rsidRPr="00C05123">
        <w:rPr>
          <w:rFonts w:asciiTheme="majorHAnsi" w:eastAsia="Arial" w:hAnsiTheme="majorHAnsi" w:cs="Arial"/>
          <w:color w:val="010101"/>
          <w:spacing w:val="2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</w:rPr>
        <w:t>owe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Po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3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</w:rPr>
        <w:t>b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ishe</w:t>
      </w:r>
      <w:r w:rsidRPr="00C05123">
        <w:rPr>
          <w:rFonts w:asciiTheme="majorHAnsi" w:eastAsia="Arial" w:hAnsiTheme="majorHAnsi" w:cs="Arial"/>
          <w:color w:val="010101"/>
        </w:rPr>
        <w:t>r.</w:t>
      </w:r>
    </w:p>
    <w:p w14:paraId="7A45C02D" w14:textId="77777777" w:rsidR="00FC1890" w:rsidRPr="00C05123" w:rsidRDefault="00FC1890">
      <w:pPr>
        <w:spacing w:before="19" w:line="220" w:lineRule="exact"/>
        <w:rPr>
          <w:rFonts w:asciiTheme="majorHAnsi" w:hAnsiTheme="majorHAnsi"/>
          <w:sz w:val="22"/>
          <w:szCs w:val="22"/>
        </w:rPr>
      </w:pPr>
    </w:p>
    <w:p w14:paraId="60EA6F1D" w14:textId="77777777" w:rsidR="00FC1890" w:rsidRPr="00C05123" w:rsidRDefault="00C05123">
      <w:pPr>
        <w:ind w:left="122" w:right="7836"/>
        <w:jc w:val="both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b/>
          <w:i/>
          <w:color w:val="010101"/>
          <w:spacing w:val="2"/>
        </w:rPr>
        <w:t>K</w:t>
      </w:r>
      <w:r w:rsidRPr="00C05123">
        <w:rPr>
          <w:rFonts w:asciiTheme="majorHAnsi" w:eastAsia="Arial" w:hAnsiTheme="majorHAnsi" w:cs="Arial"/>
          <w:b/>
          <w:i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b/>
          <w:i/>
          <w:color w:val="010101"/>
        </w:rPr>
        <w:t>y</w:t>
      </w:r>
      <w:r w:rsidRPr="00C05123">
        <w:rPr>
          <w:rFonts w:asciiTheme="majorHAnsi" w:eastAsia="Arial" w:hAnsiTheme="majorHAnsi" w:cs="Arial"/>
          <w:b/>
          <w:i/>
          <w:color w:val="010101"/>
          <w:spacing w:val="7"/>
        </w:rPr>
        <w:t xml:space="preserve"> </w:t>
      </w:r>
      <w:r w:rsidRPr="00C05123">
        <w:rPr>
          <w:rFonts w:asciiTheme="majorHAnsi" w:eastAsia="Arial" w:hAnsiTheme="majorHAnsi" w:cs="Arial"/>
          <w:b/>
          <w:i/>
          <w:color w:val="010101"/>
          <w:spacing w:val="2"/>
          <w:w w:val="105"/>
        </w:rPr>
        <w:t>A</w:t>
      </w:r>
      <w:r w:rsidRPr="00C05123">
        <w:rPr>
          <w:rFonts w:asciiTheme="majorHAnsi" w:eastAsia="Arial" w:hAnsiTheme="majorHAnsi" w:cs="Arial"/>
          <w:b/>
          <w:i/>
          <w:color w:val="010101"/>
          <w:spacing w:val="1"/>
          <w:w w:val="111"/>
        </w:rPr>
        <w:t>c</w:t>
      </w:r>
      <w:r w:rsidRPr="00C05123">
        <w:rPr>
          <w:rFonts w:asciiTheme="majorHAnsi" w:eastAsia="Arial" w:hAnsiTheme="majorHAnsi" w:cs="Arial"/>
          <w:b/>
          <w:i/>
          <w:color w:val="010101"/>
          <w:spacing w:val="2"/>
          <w:w w:val="102"/>
        </w:rPr>
        <w:t>c</w:t>
      </w:r>
      <w:r w:rsidRPr="00C05123">
        <w:rPr>
          <w:rFonts w:asciiTheme="majorHAnsi" w:eastAsia="Arial" w:hAnsiTheme="majorHAnsi" w:cs="Arial"/>
          <w:b/>
          <w:i/>
          <w:color w:val="010101"/>
          <w:spacing w:val="2"/>
          <w:w w:val="101"/>
        </w:rPr>
        <w:t>o</w:t>
      </w:r>
      <w:r w:rsidRPr="00C05123">
        <w:rPr>
          <w:rFonts w:asciiTheme="majorHAnsi" w:eastAsia="Arial" w:hAnsiTheme="majorHAnsi" w:cs="Arial"/>
          <w:b/>
          <w:i/>
          <w:color w:val="010101"/>
          <w:spacing w:val="3"/>
          <w:w w:val="101"/>
        </w:rPr>
        <w:t>m</w:t>
      </w:r>
      <w:r w:rsidRPr="00C05123">
        <w:rPr>
          <w:rFonts w:asciiTheme="majorHAnsi" w:eastAsia="Arial" w:hAnsiTheme="majorHAnsi" w:cs="Arial"/>
          <w:b/>
          <w:i/>
          <w:color w:val="010101"/>
          <w:spacing w:val="1"/>
          <w:w w:val="109"/>
        </w:rPr>
        <w:t>p</w:t>
      </w:r>
      <w:r w:rsidRPr="00C05123">
        <w:rPr>
          <w:rFonts w:asciiTheme="majorHAnsi" w:eastAsia="Arial" w:hAnsiTheme="majorHAnsi" w:cs="Arial"/>
          <w:b/>
          <w:i/>
          <w:color w:val="010101"/>
          <w:w w:val="111"/>
        </w:rPr>
        <w:t>l</w:t>
      </w:r>
      <w:r w:rsidRPr="00C05123">
        <w:rPr>
          <w:rFonts w:asciiTheme="majorHAnsi" w:eastAsia="Arial" w:hAnsiTheme="majorHAnsi" w:cs="Arial"/>
          <w:b/>
          <w:i/>
          <w:color w:val="010101"/>
          <w:spacing w:val="-3"/>
          <w:w w:val="111"/>
        </w:rPr>
        <w:t>i</w:t>
      </w:r>
      <w:r w:rsidRPr="00C05123">
        <w:rPr>
          <w:rFonts w:asciiTheme="majorHAnsi" w:eastAsia="Arial" w:hAnsiTheme="majorHAnsi" w:cs="Arial"/>
          <w:b/>
          <w:i/>
          <w:color w:val="010101"/>
          <w:spacing w:val="1"/>
          <w:w w:val="98"/>
        </w:rPr>
        <w:t>s</w:t>
      </w:r>
      <w:r w:rsidRPr="00C05123">
        <w:rPr>
          <w:rFonts w:asciiTheme="majorHAnsi" w:eastAsia="Arial" w:hAnsiTheme="majorHAnsi" w:cs="Arial"/>
          <w:b/>
          <w:i/>
          <w:color w:val="010101"/>
          <w:spacing w:val="1"/>
          <w:w w:val="105"/>
        </w:rPr>
        <w:t>h</w:t>
      </w:r>
      <w:r w:rsidRPr="00C05123">
        <w:rPr>
          <w:rFonts w:asciiTheme="majorHAnsi" w:eastAsia="Arial" w:hAnsiTheme="majorHAnsi" w:cs="Arial"/>
          <w:b/>
          <w:i/>
          <w:color w:val="010101"/>
          <w:spacing w:val="2"/>
          <w:w w:val="104"/>
        </w:rPr>
        <w:t>m</w:t>
      </w:r>
      <w:r w:rsidRPr="00C05123">
        <w:rPr>
          <w:rFonts w:asciiTheme="majorHAnsi" w:eastAsia="Arial" w:hAnsiTheme="majorHAnsi" w:cs="Arial"/>
          <w:b/>
          <w:i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b/>
          <w:i/>
          <w:color w:val="010101"/>
          <w:spacing w:val="1"/>
          <w:w w:val="105"/>
        </w:rPr>
        <w:t>n</w:t>
      </w:r>
      <w:r w:rsidRPr="00C05123">
        <w:rPr>
          <w:rFonts w:asciiTheme="majorHAnsi" w:eastAsia="Arial" w:hAnsiTheme="majorHAnsi" w:cs="Arial"/>
          <w:b/>
          <w:i/>
          <w:color w:val="010101"/>
          <w:spacing w:val="-4"/>
          <w:w w:val="114"/>
        </w:rPr>
        <w:t>t</w:t>
      </w:r>
      <w:r w:rsidRPr="00C05123">
        <w:rPr>
          <w:rFonts w:asciiTheme="majorHAnsi" w:eastAsia="Arial" w:hAnsiTheme="majorHAnsi" w:cs="Arial"/>
          <w:b/>
          <w:i/>
          <w:color w:val="010101"/>
          <w:spacing w:val="2"/>
          <w:w w:val="102"/>
        </w:rPr>
        <w:t>s</w:t>
      </w:r>
      <w:r w:rsidRPr="00C05123">
        <w:rPr>
          <w:rFonts w:asciiTheme="majorHAnsi" w:eastAsia="Arial" w:hAnsiTheme="majorHAnsi" w:cs="Arial"/>
          <w:b/>
          <w:i/>
          <w:color w:val="010101"/>
          <w:w w:val="92"/>
        </w:rPr>
        <w:t>:</w:t>
      </w:r>
    </w:p>
    <w:p w14:paraId="1CB5939D" w14:textId="77777777" w:rsidR="00FC1890" w:rsidRPr="00C05123" w:rsidRDefault="00C05123">
      <w:pPr>
        <w:tabs>
          <w:tab w:val="left" w:pos="480"/>
        </w:tabs>
        <w:spacing w:before="15" w:line="250" w:lineRule="auto"/>
        <w:ind w:left="477" w:right="219" w:hanging="350"/>
        <w:jc w:val="both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</w:rPr>
        <w:t>•</w:t>
      </w:r>
      <w:r w:rsidRPr="00C05123">
        <w:rPr>
          <w:rFonts w:asciiTheme="majorHAnsi" w:eastAsia="Arial" w:hAnsiTheme="majorHAnsi" w:cs="Arial"/>
          <w:color w:val="010101"/>
        </w:rPr>
        <w:tab/>
      </w:r>
      <w:r w:rsidRPr="00C05123">
        <w:rPr>
          <w:rFonts w:asciiTheme="majorHAnsi" w:eastAsia="Arial" w:hAnsiTheme="majorHAnsi" w:cs="Arial"/>
          <w:color w:val="010101"/>
        </w:rPr>
        <w:tab/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v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rh</w:t>
      </w:r>
      <w:r w:rsidRPr="00C05123">
        <w:rPr>
          <w:rFonts w:asciiTheme="majorHAnsi" w:eastAsia="Arial" w:hAnsiTheme="majorHAnsi" w:cs="Arial"/>
          <w:color w:val="010101"/>
          <w:spacing w:val="2"/>
        </w:rPr>
        <w:t>au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4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ajo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as</w:t>
      </w:r>
      <w:r w:rsidRPr="00C05123">
        <w:rPr>
          <w:rFonts w:asciiTheme="majorHAnsi" w:eastAsia="Arial" w:hAnsiTheme="majorHAnsi" w:cs="Arial"/>
          <w:color w:val="010101"/>
          <w:spacing w:val="2"/>
        </w:rPr>
        <w:t>pec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Coope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ith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4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Un</w:t>
      </w:r>
      <w:r w:rsidRPr="00C05123">
        <w:rPr>
          <w:rFonts w:asciiTheme="majorHAnsi" w:eastAsia="Arial" w:hAnsiTheme="majorHAnsi" w:cs="Arial"/>
          <w:color w:val="010101"/>
          <w:spacing w:val="1"/>
        </w:rPr>
        <w:t>iv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it</w:t>
      </w:r>
      <w:r w:rsidRPr="00C05123">
        <w:rPr>
          <w:rFonts w:asciiTheme="majorHAnsi" w:eastAsia="Arial" w:hAnsiTheme="majorHAnsi" w:cs="Arial"/>
          <w:color w:val="010101"/>
        </w:rPr>
        <w:t>y</w:t>
      </w:r>
      <w:r w:rsidRPr="00C05123">
        <w:rPr>
          <w:rFonts w:asciiTheme="majorHAnsi" w:eastAsia="Arial" w:hAnsiTheme="majorHAnsi" w:cs="Arial"/>
          <w:color w:val="010101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8"/>
        </w:rPr>
        <w:t>(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w w:val="115"/>
        </w:rPr>
        <w:t>ff</w:t>
      </w:r>
      <w:r w:rsidRPr="00C05123">
        <w:rPr>
          <w:rFonts w:asciiTheme="majorHAnsi" w:eastAsia="Arial" w:hAnsiTheme="majorHAnsi" w:cs="Arial"/>
          <w:color w:val="010101"/>
          <w:spacing w:val="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nti</w:t>
      </w:r>
      <w:r w:rsidRPr="00C05123">
        <w:rPr>
          <w:rFonts w:asciiTheme="majorHAnsi" w:eastAsia="Arial" w:hAnsiTheme="majorHAnsi" w:cs="Arial"/>
          <w:color w:val="010101"/>
          <w:spacing w:val="2"/>
        </w:rPr>
        <w:t>nu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3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</w:rPr>
        <w:t>du</w:t>
      </w:r>
      <w:r w:rsidRPr="00C05123">
        <w:rPr>
          <w:rFonts w:asciiTheme="majorHAnsi" w:eastAsia="Arial" w:hAnsiTheme="majorHAnsi" w:cs="Arial"/>
          <w:color w:val="010101"/>
          <w:spacing w:val="1"/>
        </w:rPr>
        <w:t>catio</w:t>
      </w:r>
      <w:r w:rsidRPr="00C05123">
        <w:rPr>
          <w:rFonts w:asciiTheme="majorHAnsi" w:eastAsia="Arial" w:hAnsiTheme="majorHAnsi" w:cs="Arial"/>
          <w:color w:val="010101"/>
        </w:rPr>
        <w:t>n</w:t>
      </w:r>
      <w:r w:rsidRPr="00C05123">
        <w:rPr>
          <w:rFonts w:asciiTheme="majorHAnsi" w:eastAsia="Arial" w:hAnsiTheme="majorHAnsi" w:cs="Arial"/>
          <w:color w:val="010101"/>
          <w:spacing w:val="4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color w:val="010101"/>
          <w:spacing w:val="1"/>
        </w:rPr>
        <w:t>ra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</w:rPr>
        <w:t>)</w:t>
      </w:r>
      <w:r w:rsidRPr="00C05123">
        <w:rPr>
          <w:rFonts w:asciiTheme="majorHAnsi" w:eastAsia="Arial" w:hAnsiTheme="majorHAnsi" w:cs="Arial"/>
          <w:color w:val="010101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uc</w:t>
      </w:r>
      <w:r w:rsidRPr="00C05123">
        <w:rPr>
          <w:rFonts w:asciiTheme="majorHAnsi" w:eastAsia="Arial" w:hAnsiTheme="majorHAnsi" w:cs="Arial"/>
          <w:color w:val="010101"/>
        </w:rPr>
        <w:t>h</w:t>
      </w:r>
      <w:r w:rsidRPr="00C05123">
        <w:rPr>
          <w:rFonts w:asciiTheme="majorHAnsi" w:eastAsia="Arial" w:hAnsiTheme="majorHAnsi" w:cs="Arial"/>
          <w:color w:val="010101"/>
          <w:spacing w:val="2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</w:rPr>
        <w:t xml:space="preserve">s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3"/>
          <w:w w:val="105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3"/>
          <w:w w:val="99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94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16"/>
          <w:w w:val="9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use</w:t>
      </w:r>
      <w:r w:rsidRPr="00C05123">
        <w:rPr>
          <w:rFonts w:asciiTheme="majorHAnsi" w:eastAsia="Arial" w:hAnsiTheme="majorHAnsi" w:cs="Arial"/>
          <w:color w:val="010101"/>
          <w:spacing w:val="1"/>
        </w:rPr>
        <w:t>r-fri</w:t>
      </w:r>
      <w:r w:rsidRPr="00C05123">
        <w:rPr>
          <w:rFonts w:asciiTheme="majorHAnsi" w:eastAsia="Arial" w:hAnsiTheme="majorHAnsi" w:cs="Arial"/>
          <w:color w:val="010101"/>
          <w:spacing w:val="2"/>
        </w:rPr>
        <w:t>end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</w:rPr>
        <w:t xml:space="preserve">y </w:t>
      </w:r>
      <w:r w:rsidRPr="00C05123">
        <w:rPr>
          <w:rFonts w:asciiTheme="majorHAnsi" w:eastAsia="Arial" w:hAnsiTheme="majorHAnsi" w:cs="Arial"/>
          <w:color w:val="010101"/>
          <w:spacing w:val="2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4"/>
        </w:rPr>
        <w:t>o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en</w:t>
      </w:r>
      <w:r w:rsidRPr="00C05123">
        <w:rPr>
          <w:rFonts w:asciiTheme="majorHAnsi" w:eastAsia="Arial" w:hAnsiTheme="majorHAnsi" w:cs="Arial"/>
          <w:color w:val="010101"/>
        </w:rPr>
        <w:t xml:space="preserve">t </w:t>
      </w:r>
      <w:r w:rsidRPr="00C05123">
        <w:rPr>
          <w:rFonts w:asciiTheme="majorHAnsi" w:eastAsia="Arial" w:hAnsiTheme="majorHAnsi" w:cs="Arial"/>
          <w:color w:val="010101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y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w w:val="77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15"/>
          <w:w w:val="7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107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94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w</w:t>
      </w:r>
      <w:r w:rsidRPr="00C05123">
        <w:rPr>
          <w:rFonts w:asciiTheme="majorHAnsi" w:eastAsia="Arial" w:hAnsiTheme="majorHAnsi" w:cs="Arial"/>
          <w:color w:val="010101"/>
          <w:spacing w:val="1"/>
        </w:rPr>
        <w:t>it</w:t>
      </w:r>
      <w:r w:rsidRPr="00C05123">
        <w:rPr>
          <w:rFonts w:asciiTheme="majorHAnsi" w:eastAsia="Arial" w:hAnsiTheme="majorHAnsi" w:cs="Arial"/>
          <w:color w:val="010101"/>
        </w:rPr>
        <w:t xml:space="preserve">h 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51"/>
        </w:rPr>
        <w:t>I</w:t>
      </w:r>
      <w:r w:rsidRPr="00C05123">
        <w:rPr>
          <w:rFonts w:asciiTheme="majorHAnsi" w:eastAsia="Arial" w:hAnsiTheme="majorHAnsi" w:cs="Arial"/>
          <w:color w:val="010101"/>
          <w:w w:val="109"/>
        </w:rPr>
        <w:t xml:space="preserve">T </w:t>
      </w:r>
      <w:r w:rsidRPr="00C05123">
        <w:rPr>
          <w:rFonts w:asciiTheme="majorHAnsi" w:eastAsia="Arial" w:hAnsiTheme="majorHAnsi" w:cs="Arial"/>
          <w:color w:val="010101"/>
          <w:spacing w:val="2"/>
          <w:w w:val="10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d  </w:t>
      </w:r>
      <w:r w:rsidRPr="00C05123">
        <w:rPr>
          <w:rFonts w:asciiTheme="majorHAnsi" w:eastAsia="Arial" w:hAnsiTheme="majorHAnsi" w:cs="Arial"/>
          <w:color w:val="010101"/>
          <w:spacing w:val="3"/>
        </w:rPr>
        <w:t>Q</w:t>
      </w:r>
      <w:r w:rsidRPr="00C05123">
        <w:rPr>
          <w:rFonts w:asciiTheme="majorHAnsi" w:eastAsia="Arial" w:hAnsiTheme="majorHAnsi" w:cs="Arial"/>
          <w:color w:val="010101"/>
          <w:spacing w:val="1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it</w:t>
      </w:r>
      <w:r w:rsidRPr="00C05123">
        <w:rPr>
          <w:rFonts w:asciiTheme="majorHAnsi" w:eastAsia="Arial" w:hAnsiTheme="majorHAnsi" w:cs="Arial"/>
          <w:color w:val="010101"/>
        </w:rPr>
        <w:t xml:space="preserve">y </w:t>
      </w:r>
      <w:r w:rsidRPr="00C05123">
        <w:rPr>
          <w:rFonts w:asciiTheme="majorHAnsi" w:eastAsia="Arial" w:hAnsiTheme="majorHAnsi" w:cs="Arial"/>
          <w:color w:val="010101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  <w:spacing w:val="2"/>
        </w:rPr>
        <w:t>ag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t 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</w:rPr>
        <w:t xml:space="preserve">n </w:t>
      </w:r>
      <w:r w:rsidRPr="00C05123">
        <w:rPr>
          <w:rFonts w:asciiTheme="majorHAnsi" w:eastAsia="Arial" w:hAnsiTheme="majorHAnsi" w:cs="Arial"/>
          <w:color w:val="010101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pos</w:t>
      </w:r>
      <w:r w:rsidRPr="00C05123">
        <w:rPr>
          <w:rFonts w:asciiTheme="majorHAnsi" w:eastAsia="Arial" w:hAnsiTheme="majorHAnsi" w:cs="Arial"/>
          <w:color w:val="010101"/>
          <w:spacing w:val="1"/>
        </w:rPr>
        <w:t>tin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2"/>
        </w:rPr>
        <w:t>cu</w:t>
      </w:r>
      <w:r w:rsidRPr="00C05123">
        <w:rPr>
          <w:rFonts w:asciiTheme="majorHAnsi" w:eastAsia="Arial" w:hAnsiTheme="majorHAnsi" w:cs="Arial"/>
          <w:color w:val="010101"/>
          <w:spacing w:val="1"/>
        </w:rPr>
        <w:t>rr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t </w:t>
      </w:r>
      <w:r w:rsidRPr="00C05123">
        <w:rPr>
          <w:rFonts w:asciiTheme="majorHAnsi" w:eastAsia="Arial" w:hAnsiTheme="majorHAnsi" w:cs="Arial"/>
          <w:color w:val="010101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n</w:t>
      </w:r>
      <w:r w:rsidRPr="00C05123">
        <w:rPr>
          <w:rFonts w:asciiTheme="majorHAnsi" w:eastAsia="Arial" w:hAnsiTheme="majorHAnsi" w:cs="Arial"/>
          <w:color w:val="010101"/>
          <w:w w:val="11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96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w w:val="89"/>
        </w:rPr>
        <w:t xml:space="preserve">n </w:t>
      </w:r>
      <w:r w:rsidRPr="00C05123">
        <w:rPr>
          <w:rFonts w:asciiTheme="majorHAnsi" w:eastAsia="Arial" w:hAnsiTheme="majorHAnsi" w:cs="Arial"/>
          <w:color w:val="010101"/>
          <w:spacing w:val="13"/>
          <w:w w:val="8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</w:rPr>
        <w:t xml:space="preserve">n </w:t>
      </w:r>
      <w:r w:rsidRPr="00C05123">
        <w:rPr>
          <w:rFonts w:asciiTheme="majorHAnsi" w:eastAsia="Arial" w:hAnsiTheme="majorHAnsi" w:cs="Arial"/>
          <w:color w:val="010101"/>
          <w:spacing w:val="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ane</w:t>
      </w:r>
      <w:r w:rsidRPr="00C05123">
        <w:rPr>
          <w:rFonts w:asciiTheme="majorHAnsi" w:eastAsia="Arial" w:hAnsiTheme="majorHAnsi" w:cs="Arial"/>
          <w:color w:val="010101"/>
          <w:spacing w:val="1"/>
          <w:w w:val="128"/>
        </w:rPr>
        <w:t>t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16"/>
          <w:w w:val="6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ens</w:t>
      </w:r>
      <w:r w:rsidRPr="00C05123">
        <w:rPr>
          <w:rFonts w:asciiTheme="majorHAnsi" w:eastAsia="Arial" w:hAnsiTheme="majorHAnsi" w:cs="Arial"/>
          <w:color w:val="010101"/>
          <w:spacing w:val="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</w:rPr>
        <w:t>ri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4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r </w:t>
      </w:r>
      <w:r w:rsidRPr="00C05123">
        <w:rPr>
          <w:rFonts w:asciiTheme="majorHAnsi" w:eastAsia="Arial" w:hAnsiTheme="majorHAnsi" w:cs="Arial"/>
          <w:color w:val="010101"/>
          <w:spacing w:val="1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eg</w:t>
      </w:r>
      <w:r w:rsidRPr="00C05123">
        <w:rPr>
          <w:rFonts w:asciiTheme="majorHAnsi" w:eastAsia="Arial" w:hAnsiTheme="majorHAnsi" w:cs="Arial"/>
          <w:color w:val="010101"/>
          <w:spacing w:val="1"/>
        </w:rPr>
        <w:t>istratio</w:t>
      </w:r>
      <w:r w:rsidRPr="00C05123">
        <w:rPr>
          <w:rFonts w:asciiTheme="majorHAnsi" w:eastAsia="Arial" w:hAnsiTheme="majorHAnsi" w:cs="Arial"/>
          <w:color w:val="010101"/>
        </w:rPr>
        <w:t xml:space="preserve">n </w:t>
      </w:r>
      <w:r w:rsidRPr="00C05123">
        <w:rPr>
          <w:rFonts w:asciiTheme="majorHAnsi" w:eastAsia="Arial" w:hAnsiTheme="majorHAnsi" w:cs="Arial"/>
          <w:color w:val="010101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 xml:space="preserve">r  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77"/>
        </w:rPr>
        <w:t>I</w:t>
      </w:r>
      <w:r w:rsidRPr="00C05123">
        <w:rPr>
          <w:rFonts w:asciiTheme="majorHAnsi" w:eastAsia="Arial" w:hAnsiTheme="majorHAnsi" w:cs="Arial"/>
          <w:color w:val="010101"/>
          <w:w w:val="107"/>
        </w:rPr>
        <w:t xml:space="preserve">A </w:t>
      </w:r>
      <w:r w:rsidRPr="00C05123">
        <w:rPr>
          <w:rFonts w:asciiTheme="majorHAnsi" w:eastAsia="Arial" w:hAnsiTheme="majorHAnsi" w:cs="Arial"/>
          <w:color w:val="010101"/>
          <w:spacing w:val="2"/>
          <w:w w:val="10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ed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</w:rPr>
        <w:t xml:space="preserve">t. 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w w:val="60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v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w w:val="99"/>
        </w:rPr>
        <w:t xml:space="preserve">s </w:t>
      </w:r>
      <w:r w:rsidRPr="00C05123">
        <w:rPr>
          <w:rFonts w:asciiTheme="majorHAnsi" w:eastAsia="Arial" w:hAnsiTheme="majorHAnsi" w:cs="Arial"/>
          <w:color w:val="010101"/>
          <w:spacing w:val="7"/>
          <w:w w:val="9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g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l</w:t>
      </w:r>
      <w:r w:rsidRPr="00C05123">
        <w:rPr>
          <w:rFonts w:asciiTheme="majorHAnsi" w:eastAsia="Arial" w:hAnsiTheme="majorHAnsi" w:cs="Arial"/>
          <w:color w:val="010101"/>
          <w:w w:val="109"/>
        </w:rPr>
        <w:t xml:space="preserve">y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w w:val="94"/>
        </w:rPr>
        <w:t>d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2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pa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</w:rPr>
        <w:t>ti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ip</w:t>
      </w:r>
      <w:r w:rsidRPr="00C05123">
        <w:rPr>
          <w:rFonts w:asciiTheme="majorHAnsi" w:eastAsia="Arial" w:hAnsiTheme="majorHAnsi" w:cs="Arial"/>
          <w:color w:val="010101"/>
          <w:spacing w:val="1"/>
        </w:rPr>
        <w:t>atio</w:t>
      </w:r>
      <w:r w:rsidRPr="00C05123">
        <w:rPr>
          <w:rFonts w:asciiTheme="majorHAnsi" w:eastAsia="Arial" w:hAnsiTheme="majorHAnsi" w:cs="Arial"/>
          <w:color w:val="010101"/>
        </w:rPr>
        <w:t>n</w:t>
      </w:r>
      <w:r w:rsidRPr="00C05123">
        <w:rPr>
          <w:rFonts w:asciiTheme="majorHAnsi" w:eastAsia="Arial" w:hAnsiTheme="majorHAnsi" w:cs="Arial"/>
          <w:color w:val="010101"/>
          <w:spacing w:val="4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rate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1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sta</w:t>
      </w:r>
      <w:r w:rsidRPr="00C05123">
        <w:rPr>
          <w:rFonts w:asciiTheme="majorHAnsi" w:eastAsia="Arial" w:hAnsiTheme="majorHAnsi" w:cs="Arial"/>
          <w:color w:val="010101"/>
        </w:rPr>
        <w:t>ff</w:t>
      </w:r>
      <w:r w:rsidRPr="00C05123">
        <w:rPr>
          <w:rFonts w:asciiTheme="majorHAnsi" w:eastAsia="Arial" w:hAnsiTheme="majorHAnsi" w:cs="Arial"/>
          <w:color w:val="010101"/>
          <w:spacing w:val="1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apa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b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w w:val="107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.</w:t>
      </w:r>
    </w:p>
    <w:p w14:paraId="7CECACF9" w14:textId="77777777" w:rsidR="00FC1890" w:rsidRPr="00C05123" w:rsidRDefault="00C05123">
      <w:pPr>
        <w:spacing w:before="5" w:line="250" w:lineRule="auto"/>
        <w:ind w:left="477" w:right="233" w:firstLine="10"/>
        <w:jc w:val="both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2"/>
        </w:rPr>
        <w:t>Fos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re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Coope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 xml:space="preserve"> S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ith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Un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</w:rPr>
        <w:t>v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it</w:t>
      </w:r>
      <w:r w:rsidRPr="00C05123">
        <w:rPr>
          <w:rFonts w:asciiTheme="majorHAnsi" w:eastAsia="Arial" w:hAnsiTheme="majorHAnsi" w:cs="Arial"/>
          <w:color w:val="010101"/>
        </w:rPr>
        <w:t>y</w:t>
      </w:r>
      <w:r w:rsidRPr="00C05123">
        <w:rPr>
          <w:rFonts w:asciiTheme="majorHAnsi" w:eastAsia="Arial" w:hAnsiTheme="majorHAnsi" w:cs="Arial"/>
          <w:color w:val="010101"/>
          <w:spacing w:val="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suc</w:t>
      </w:r>
      <w:r w:rsidRPr="00C05123">
        <w:rPr>
          <w:rFonts w:asciiTheme="majorHAnsi" w:eastAsia="Arial" w:hAnsiTheme="majorHAnsi" w:cs="Arial"/>
          <w:color w:val="010101"/>
          <w:spacing w:val="2"/>
        </w:rPr>
        <w:t>ces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h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ug</w:t>
      </w:r>
      <w:r w:rsidRPr="00C05123">
        <w:rPr>
          <w:rFonts w:asciiTheme="majorHAnsi" w:eastAsia="Arial" w:hAnsiTheme="majorHAnsi" w:cs="Arial"/>
          <w:color w:val="010101"/>
        </w:rPr>
        <w:t>h</w:t>
      </w:r>
      <w:r w:rsidRPr="00C05123">
        <w:rPr>
          <w:rFonts w:asciiTheme="majorHAnsi" w:eastAsia="Arial" w:hAnsiTheme="majorHAnsi" w:cs="Arial"/>
          <w:color w:val="010101"/>
          <w:spacing w:val="1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</w:rPr>
        <w:t>eve</w:t>
      </w:r>
      <w:r w:rsidRPr="00C05123">
        <w:rPr>
          <w:rFonts w:asciiTheme="majorHAnsi" w:eastAsia="Arial" w:hAnsiTheme="majorHAnsi" w:cs="Arial"/>
          <w:color w:val="010101"/>
          <w:spacing w:val="1"/>
        </w:rPr>
        <w:t>lo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1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st</w:t>
      </w:r>
      <w:r w:rsidRPr="00C05123">
        <w:rPr>
          <w:rFonts w:asciiTheme="majorHAnsi" w:eastAsia="Arial" w:hAnsiTheme="majorHAnsi" w:cs="Arial"/>
          <w:color w:val="010101"/>
          <w:spacing w:val="2"/>
        </w:rPr>
        <w:t>and</w:t>
      </w:r>
      <w:r w:rsidRPr="00C05123">
        <w:rPr>
          <w:rFonts w:asciiTheme="majorHAnsi" w:eastAsia="Arial" w:hAnsiTheme="majorHAnsi" w:cs="Arial"/>
          <w:color w:val="010101"/>
          <w:spacing w:val="1"/>
        </w:rPr>
        <w:t>ard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10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 xml:space="preserve">r </w:t>
      </w:r>
      <w:r w:rsidRPr="00C05123">
        <w:rPr>
          <w:rFonts w:asciiTheme="majorHAnsi" w:eastAsia="Arial" w:hAnsiTheme="majorHAnsi" w:cs="Arial"/>
          <w:color w:val="010101"/>
          <w:spacing w:val="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ou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4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2"/>
        </w:rPr>
        <w:t>obse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</w:rPr>
        <w:t>v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 </w:t>
      </w:r>
      <w:r w:rsidRPr="00C05123">
        <w:rPr>
          <w:rFonts w:asciiTheme="majorHAnsi" w:eastAsia="Arial" w:hAnsiTheme="majorHAnsi" w:cs="Arial"/>
          <w:color w:val="010101"/>
          <w:spacing w:val="19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lasse</w:t>
      </w:r>
      <w:r w:rsidRPr="00C05123">
        <w:rPr>
          <w:rFonts w:asciiTheme="majorHAnsi" w:eastAsia="Arial" w:hAnsiTheme="majorHAnsi" w:cs="Arial"/>
          <w:color w:val="010101"/>
        </w:rPr>
        <w:t xml:space="preserve">s  </w:t>
      </w:r>
      <w:r w:rsidRPr="00C05123">
        <w:rPr>
          <w:rFonts w:asciiTheme="majorHAnsi" w:eastAsia="Arial" w:hAnsiTheme="majorHAnsi" w:cs="Arial"/>
          <w:color w:val="010101"/>
          <w:spacing w:val="2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 xml:space="preserve">r   </w:t>
      </w:r>
      <w:r w:rsidRPr="00C05123">
        <w:rPr>
          <w:rFonts w:asciiTheme="majorHAnsi" w:eastAsia="Arial" w:hAnsiTheme="majorHAnsi" w:cs="Arial"/>
          <w:color w:val="010101"/>
          <w:spacing w:val="2"/>
        </w:rPr>
        <w:t>co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</w:rPr>
        <w:t>an</w:t>
      </w:r>
      <w:r w:rsidRPr="00C05123">
        <w:rPr>
          <w:rFonts w:asciiTheme="majorHAnsi" w:eastAsia="Arial" w:hAnsiTheme="majorHAnsi" w:cs="Arial"/>
          <w:color w:val="010101"/>
          <w:spacing w:val="1"/>
        </w:rPr>
        <w:t>c</w:t>
      </w:r>
      <w:r w:rsidRPr="00C05123">
        <w:rPr>
          <w:rFonts w:asciiTheme="majorHAnsi" w:eastAsia="Arial" w:hAnsiTheme="majorHAnsi" w:cs="Arial"/>
          <w:color w:val="010101"/>
        </w:rPr>
        <w:t xml:space="preserve">e  </w:t>
      </w:r>
      <w:r w:rsidRPr="00C05123">
        <w:rPr>
          <w:rFonts w:asciiTheme="majorHAnsi" w:eastAsia="Arial" w:hAnsiTheme="majorHAnsi" w:cs="Arial"/>
          <w:color w:val="010101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w</w:t>
      </w:r>
      <w:r w:rsidRPr="00C05123">
        <w:rPr>
          <w:rFonts w:asciiTheme="majorHAnsi" w:eastAsia="Arial" w:hAnsiTheme="majorHAnsi" w:cs="Arial"/>
          <w:color w:val="010101"/>
          <w:spacing w:val="1"/>
        </w:rPr>
        <w:t>it</w:t>
      </w:r>
      <w:r w:rsidRPr="00C05123">
        <w:rPr>
          <w:rFonts w:asciiTheme="majorHAnsi" w:eastAsia="Arial" w:hAnsiTheme="majorHAnsi" w:cs="Arial"/>
          <w:color w:val="010101"/>
        </w:rPr>
        <w:t xml:space="preserve">h </w:t>
      </w:r>
      <w:r w:rsidRPr="00C05123">
        <w:rPr>
          <w:rFonts w:asciiTheme="majorHAnsi" w:eastAsia="Arial" w:hAnsiTheme="majorHAnsi" w:cs="Arial"/>
          <w:color w:val="010101"/>
          <w:spacing w:val="5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110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77"/>
        </w:rPr>
        <w:t>I</w:t>
      </w:r>
      <w:r w:rsidRPr="00C05123">
        <w:rPr>
          <w:rFonts w:asciiTheme="majorHAnsi" w:eastAsia="Arial" w:hAnsiTheme="majorHAnsi" w:cs="Arial"/>
          <w:color w:val="010101"/>
          <w:w w:val="107"/>
        </w:rPr>
        <w:t xml:space="preserve">A </w:t>
      </w:r>
      <w:r w:rsidRPr="00C05123">
        <w:rPr>
          <w:rFonts w:asciiTheme="majorHAnsi" w:eastAsia="Arial" w:hAnsiTheme="majorHAnsi" w:cs="Arial"/>
          <w:color w:val="010101"/>
          <w:spacing w:val="52"/>
          <w:w w:val="10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Co</w:t>
      </w:r>
      <w:r w:rsidRPr="00C05123">
        <w:rPr>
          <w:rFonts w:asciiTheme="majorHAnsi" w:eastAsia="Arial" w:hAnsiTheme="majorHAnsi" w:cs="Arial"/>
          <w:color w:val="010101"/>
          <w:spacing w:val="1"/>
        </w:rPr>
        <w:t>nti</w:t>
      </w:r>
      <w:r w:rsidRPr="00C05123">
        <w:rPr>
          <w:rFonts w:asciiTheme="majorHAnsi" w:eastAsia="Arial" w:hAnsiTheme="majorHAnsi" w:cs="Arial"/>
          <w:color w:val="010101"/>
          <w:spacing w:val="2"/>
        </w:rPr>
        <w:t>nu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</w:rPr>
        <w:t xml:space="preserve">  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Edu</w:t>
      </w:r>
      <w:r w:rsidRPr="00C05123">
        <w:rPr>
          <w:rFonts w:asciiTheme="majorHAnsi" w:eastAsia="Arial" w:hAnsiTheme="majorHAnsi" w:cs="Arial"/>
          <w:color w:val="010101"/>
          <w:spacing w:val="1"/>
        </w:rPr>
        <w:t>catio</w:t>
      </w:r>
      <w:r w:rsidRPr="00C05123">
        <w:rPr>
          <w:rFonts w:asciiTheme="majorHAnsi" w:eastAsia="Arial" w:hAnsiTheme="majorHAnsi" w:cs="Arial"/>
          <w:color w:val="010101"/>
        </w:rPr>
        <w:t xml:space="preserve">n  </w:t>
      </w:r>
      <w:r w:rsidRPr="00C05123">
        <w:rPr>
          <w:rFonts w:asciiTheme="majorHAnsi" w:eastAsia="Arial" w:hAnsiTheme="majorHAnsi" w:cs="Arial"/>
          <w:color w:val="010101"/>
          <w:spacing w:val="1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yst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m  </w:t>
      </w:r>
      <w:r w:rsidRPr="00C05123">
        <w:rPr>
          <w:rFonts w:asciiTheme="majorHAnsi" w:eastAsia="Arial" w:hAnsiTheme="majorHAnsi" w:cs="Arial"/>
          <w:color w:val="010101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equ</w:t>
      </w:r>
      <w:r w:rsidRPr="00C05123">
        <w:rPr>
          <w:rFonts w:asciiTheme="majorHAnsi" w:eastAsia="Arial" w:hAnsiTheme="majorHAnsi" w:cs="Arial"/>
          <w:color w:val="010101"/>
          <w:w w:val="107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,  </w:t>
      </w:r>
      <w:r w:rsidRPr="00C05123">
        <w:rPr>
          <w:rFonts w:asciiTheme="majorHAnsi" w:eastAsia="Arial" w:hAnsiTheme="majorHAnsi" w:cs="Arial"/>
          <w:color w:val="010101"/>
          <w:spacing w:val="6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3"/>
          <w:w w:val="105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3"/>
          <w:w w:val="99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94"/>
        </w:rPr>
        <w:t>g</w:t>
      </w:r>
      <w:r w:rsidRPr="00C05123">
        <w:rPr>
          <w:rFonts w:asciiTheme="majorHAnsi" w:eastAsia="Arial" w:hAnsiTheme="majorHAnsi" w:cs="Arial"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ia</w:t>
      </w:r>
      <w:r w:rsidRPr="00C05123">
        <w:rPr>
          <w:rFonts w:asciiTheme="majorHAnsi" w:eastAsia="Arial" w:hAnsiTheme="majorHAnsi" w:cs="Arial"/>
          <w:color w:val="010101"/>
          <w:spacing w:val="1"/>
        </w:rPr>
        <w:t>lize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33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fi</w:t>
      </w:r>
      <w:r w:rsidRPr="00C05123">
        <w:rPr>
          <w:rFonts w:asciiTheme="majorHAnsi" w:eastAsia="Arial" w:hAnsiTheme="majorHAnsi" w:cs="Arial"/>
          <w:color w:val="010101"/>
          <w:spacing w:val="2"/>
        </w:rPr>
        <w:t>l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2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</w:rPr>
        <w:t>ys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m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CC</w:t>
      </w:r>
      <w:r w:rsidRPr="00C05123">
        <w:rPr>
          <w:rFonts w:asciiTheme="majorHAnsi" w:eastAsia="Arial" w:hAnsiTheme="majorHAnsi" w:cs="Arial"/>
          <w:color w:val="010101"/>
        </w:rPr>
        <w:t>U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u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77"/>
        </w:rPr>
        <w:t>.</w:t>
      </w:r>
    </w:p>
    <w:p w14:paraId="1EB4BC7A" w14:textId="77777777" w:rsidR="00FC1890" w:rsidRPr="00C05123" w:rsidRDefault="00C05123">
      <w:pPr>
        <w:spacing w:before="5"/>
        <w:ind w:left="126" w:right="224"/>
        <w:jc w:val="both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</w:rPr>
        <w:t xml:space="preserve">•    </w:t>
      </w:r>
      <w:r w:rsidRPr="00C05123">
        <w:rPr>
          <w:rFonts w:asciiTheme="majorHAnsi" w:eastAsia="Arial" w:hAnsiTheme="majorHAnsi" w:cs="Arial"/>
          <w:color w:val="010101"/>
          <w:spacing w:val="1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Exp</w:t>
      </w:r>
      <w:r w:rsidRPr="00C05123">
        <w:rPr>
          <w:rFonts w:asciiTheme="majorHAnsi" w:eastAsia="Arial" w:hAnsiTheme="majorHAnsi" w:cs="Arial"/>
          <w:color w:val="010101"/>
          <w:spacing w:val="2"/>
        </w:rPr>
        <w:t>ed</w:t>
      </w:r>
      <w:r w:rsidRPr="00C05123">
        <w:rPr>
          <w:rFonts w:asciiTheme="majorHAnsi" w:eastAsia="Arial" w:hAnsiTheme="majorHAnsi" w:cs="Arial"/>
          <w:color w:val="010101"/>
          <w:spacing w:val="1"/>
        </w:rPr>
        <w:t>ite</w:t>
      </w:r>
      <w:r w:rsidRPr="00C05123">
        <w:rPr>
          <w:rFonts w:asciiTheme="majorHAnsi" w:eastAsia="Arial" w:hAnsiTheme="majorHAnsi" w:cs="Arial"/>
          <w:color w:val="010101"/>
        </w:rPr>
        <w:t xml:space="preserve">d  </w:t>
      </w:r>
      <w:r w:rsidRPr="00C05123">
        <w:rPr>
          <w:rFonts w:asciiTheme="majorHAnsi" w:eastAsia="Arial" w:hAnsiTheme="majorHAnsi" w:cs="Arial"/>
          <w:color w:val="010101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-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j</w:t>
      </w:r>
      <w:r w:rsidRPr="00C05123">
        <w:rPr>
          <w:rFonts w:asciiTheme="majorHAnsi" w:eastAsia="Arial" w:hAnsiTheme="majorHAnsi" w:cs="Arial"/>
          <w:color w:val="010101"/>
          <w:spacing w:val="2"/>
        </w:rPr>
        <w:t>ec</w:t>
      </w:r>
      <w:r w:rsidRPr="00C05123">
        <w:rPr>
          <w:rFonts w:asciiTheme="majorHAnsi" w:eastAsia="Arial" w:hAnsiTheme="majorHAnsi" w:cs="Arial"/>
          <w:color w:val="010101"/>
        </w:rPr>
        <w:t xml:space="preserve">t  </w:t>
      </w:r>
      <w:r w:rsidRPr="00C05123">
        <w:rPr>
          <w:rFonts w:asciiTheme="majorHAnsi" w:eastAsia="Arial" w:hAnsiTheme="majorHAnsi" w:cs="Arial"/>
          <w:color w:val="010101"/>
          <w:spacing w:val="2"/>
        </w:rPr>
        <w:t xml:space="preserve"> co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tio</w:t>
      </w:r>
      <w:r w:rsidRPr="00C05123">
        <w:rPr>
          <w:rFonts w:asciiTheme="majorHAnsi" w:eastAsia="Arial" w:hAnsiTheme="majorHAnsi" w:cs="Arial"/>
          <w:color w:val="010101"/>
        </w:rPr>
        <w:t xml:space="preserve">n  </w:t>
      </w:r>
      <w:r w:rsidRPr="00C05123">
        <w:rPr>
          <w:rFonts w:asciiTheme="majorHAnsi" w:eastAsia="Arial" w:hAnsiTheme="majorHAnsi" w:cs="Arial"/>
          <w:color w:val="010101"/>
          <w:spacing w:val="1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th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4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color w:val="010101"/>
        </w:rPr>
        <w:t xml:space="preserve">h  </w:t>
      </w:r>
      <w:r w:rsidRPr="00C05123">
        <w:rPr>
          <w:rFonts w:asciiTheme="majorHAnsi" w:eastAsia="Arial" w:hAnsiTheme="majorHAnsi" w:cs="Arial"/>
          <w:color w:val="010101"/>
          <w:spacing w:val="1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</w:rPr>
        <w:t>ra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 </w:t>
      </w:r>
      <w:r w:rsidRPr="00C05123">
        <w:rPr>
          <w:rFonts w:asciiTheme="majorHAnsi" w:eastAsia="Arial" w:hAnsiTheme="majorHAnsi" w:cs="Arial"/>
          <w:color w:val="010101"/>
          <w:spacing w:val="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s  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5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ilore</w:t>
      </w:r>
      <w:r w:rsidRPr="00C05123">
        <w:rPr>
          <w:rFonts w:asciiTheme="majorHAnsi" w:eastAsia="Arial" w:hAnsiTheme="majorHAnsi" w:cs="Arial"/>
          <w:color w:val="010101"/>
        </w:rPr>
        <w:t xml:space="preserve">d  </w:t>
      </w:r>
      <w:r w:rsidRPr="00C05123">
        <w:rPr>
          <w:rFonts w:asciiTheme="majorHAnsi" w:eastAsia="Arial" w:hAnsiTheme="majorHAnsi" w:cs="Arial"/>
          <w:color w:val="010101"/>
          <w:spacing w:val="1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docu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nt</w:t>
      </w:r>
      <w:r w:rsidRPr="00C05123">
        <w:rPr>
          <w:rFonts w:asciiTheme="majorHAnsi" w:eastAsia="Arial" w:hAnsiTheme="majorHAnsi" w:cs="Arial"/>
          <w:color w:val="010101"/>
        </w:rPr>
        <w:t xml:space="preserve">s  </w:t>
      </w:r>
      <w:r w:rsidRPr="00C05123">
        <w:rPr>
          <w:rFonts w:asciiTheme="majorHAnsi" w:eastAsia="Arial" w:hAnsiTheme="majorHAnsi" w:cs="Arial"/>
          <w:color w:val="010101"/>
          <w:spacing w:val="3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usi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4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103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b</w:t>
      </w:r>
      <w:r w:rsidRPr="00C05123">
        <w:rPr>
          <w:rFonts w:asciiTheme="majorHAnsi" w:eastAsia="Arial" w:hAnsiTheme="majorHAnsi" w:cs="Arial"/>
          <w:color w:val="010101"/>
          <w:w w:val="98"/>
        </w:rPr>
        <w:t>e</w:t>
      </w:r>
    </w:p>
    <w:p w14:paraId="16AF5D14" w14:textId="77777777" w:rsidR="00FC1890" w:rsidRPr="00C05123" w:rsidRDefault="00C05123">
      <w:pPr>
        <w:spacing w:before="10"/>
        <w:ind w:left="491" w:right="8930"/>
        <w:jc w:val="both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w w:val="60"/>
        </w:rPr>
        <w:t>I</w:t>
      </w:r>
      <w:r w:rsidRPr="00C05123">
        <w:rPr>
          <w:rFonts w:asciiTheme="majorHAnsi" w:eastAsia="Arial" w:hAnsiTheme="majorHAnsi" w:cs="Arial"/>
          <w:color w:val="01010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-2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2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gn</w:t>
      </w:r>
      <w:r w:rsidRPr="00C05123">
        <w:rPr>
          <w:rFonts w:asciiTheme="majorHAnsi" w:eastAsia="Arial" w:hAnsiTheme="majorHAnsi" w:cs="Arial"/>
          <w:color w:val="010101"/>
          <w:w w:val="68"/>
        </w:rPr>
        <w:t>.</w:t>
      </w:r>
    </w:p>
    <w:p w14:paraId="60928A0D" w14:textId="77777777" w:rsidR="00FC1890" w:rsidRPr="00C05123" w:rsidRDefault="00C05123">
      <w:pPr>
        <w:spacing w:before="10"/>
        <w:ind w:left="126" w:right="2882"/>
        <w:jc w:val="both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</w:rPr>
        <w:t xml:space="preserve">•    </w:t>
      </w:r>
      <w:r w:rsidRPr="00C05123">
        <w:rPr>
          <w:rFonts w:asciiTheme="majorHAnsi" w:eastAsia="Arial" w:hAnsiTheme="majorHAnsi" w:cs="Arial"/>
          <w:color w:val="010101"/>
          <w:spacing w:val="1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Enhan</w:t>
      </w:r>
      <w:r w:rsidRPr="00C05123">
        <w:rPr>
          <w:rFonts w:asciiTheme="majorHAnsi" w:eastAsia="Arial" w:hAnsiTheme="majorHAnsi" w:cs="Arial"/>
          <w:color w:val="010101"/>
          <w:spacing w:val="1"/>
        </w:rPr>
        <w:t>ce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3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Ma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k</w:t>
      </w:r>
      <w:r w:rsidRPr="00C05123">
        <w:rPr>
          <w:rFonts w:asciiTheme="majorHAnsi" w:eastAsia="Arial" w:hAnsiTheme="majorHAnsi" w:cs="Arial"/>
          <w:color w:val="010101"/>
          <w:spacing w:val="1"/>
        </w:rPr>
        <w:t>eti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</w:rPr>
        <w:t>fo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t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2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th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4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color w:val="010101"/>
        </w:rPr>
        <w:t>h</w:t>
      </w:r>
      <w:r w:rsidRPr="00C05123">
        <w:rPr>
          <w:rFonts w:asciiTheme="majorHAnsi" w:eastAsia="Arial" w:hAnsiTheme="majorHAnsi" w:cs="Arial"/>
          <w:color w:val="010101"/>
          <w:spacing w:val="3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</w:rPr>
        <w:t>tiv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3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</w:rPr>
        <w:t>osa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3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.</w:t>
      </w:r>
    </w:p>
    <w:p w14:paraId="70C700FE" w14:textId="77777777" w:rsidR="00FC1890" w:rsidRPr="00C05123" w:rsidRDefault="00C05123">
      <w:pPr>
        <w:tabs>
          <w:tab w:val="left" w:pos="480"/>
        </w:tabs>
        <w:spacing w:before="15" w:line="250" w:lineRule="auto"/>
        <w:ind w:left="477" w:right="218" w:hanging="350"/>
        <w:jc w:val="both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</w:rPr>
        <w:t>•</w:t>
      </w:r>
      <w:r w:rsidRPr="00C05123">
        <w:rPr>
          <w:rFonts w:asciiTheme="majorHAnsi" w:eastAsia="Arial" w:hAnsiTheme="majorHAnsi" w:cs="Arial"/>
          <w:color w:val="010101"/>
        </w:rPr>
        <w:tab/>
      </w:r>
      <w:r w:rsidRPr="00C05123">
        <w:rPr>
          <w:rFonts w:asciiTheme="majorHAnsi" w:eastAsia="Arial" w:hAnsiTheme="majorHAnsi" w:cs="Arial"/>
          <w:color w:val="010101"/>
        </w:rPr>
        <w:tab/>
      </w:r>
      <w:r w:rsidRPr="00C05123">
        <w:rPr>
          <w:rFonts w:asciiTheme="majorHAnsi" w:eastAsia="Arial" w:hAnsiTheme="majorHAnsi" w:cs="Arial"/>
          <w:color w:val="010101"/>
          <w:spacing w:val="3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</w:rPr>
        <w:t>ote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9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4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w w:val="64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-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w w:val="89"/>
        </w:rPr>
        <w:t>h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w w:val="64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w w:val="99"/>
        </w:rPr>
        <w:t>y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1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k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8"/>
        </w:rPr>
        <w:t>w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dg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outsta</w:t>
      </w:r>
      <w:r w:rsidRPr="00C05123">
        <w:rPr>
          <w:rFonts w:asciiTheme="majorHAnsi" w:eastAsia="Arial" w:hAnsiTheme="majorHAnsi" w:cs="Arial"/>
          <w:color w:val="010101"/>
          <w:spacing w:val="2"/>
        </w:rPr>
        <w:t>nd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3"/>
        </w:rPr>
        <w:t>mm</w:t>
      </w:r>
      <w:r w:rsidRPr="00C05123">
        <w:rPr>
          <w:rFonts w:asciiTheme="majorHAnsi" w:eastAsia="Arial" w:hAnsiTheme="majorHAnsi" w:cs="Arial"/>
          <w:color w:val="010101"/>
          <w:spacing w:val="2"/>
        </w:rPr>
        <w:t>un</w:t>
      </w:r>
      <w:r w:rsidRPr="00C05123">
        <w:rPr>
          <w:rFonts w:asciiTheme="majorHAnsi" w:eastAsia="Arial" w:hAnsiTheme="majorHAnsi" w:cs="Arial"/>
          <w:color w:val="010101"/>
          <w:spacing w:val="1"/>
        </w:rPr>
        <w:t>icatio</w:t>
      </w:r>
      <w:r w:rsidRPr="00C05123">
        <w:rPr>
          <w:rFonts w:asciiTheme="majorHAnsi" w:eastAsia="Arial" w:hAnsiTheme="majorHAnsi" w:cs="Arial"/>
          <w:color w:val="010101"/>
        </w:rPr>
        <w:t xml:space="preserve">n </w:t>
      </w:r>
      <w:r w:rsidRPr="00C05123">
        <w:rPr>
          <w:rFonts w:asciiTheme="majorHAnsi" w:eastAsia="Arial" w:hAnsiTheme="majorHAnsi" w:cs="Arial"/>
          <w:color w:val="010101"/>
          <w:spacing w:val="1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k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w w:val="10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1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ta</w:t>
      </w:r>
      <w:r w:rsidRPr="00C05123">
        <w:rPr>
          <w:rFonts w:asciiTheme="majorHAnsi" w:eastAsia="Arial" w:hAnsiTheme="majorHAnsi" w:cs="Arial"/>
          <w:color w:val="010101"/>
          <w:spacing w:val="2"/>
        </w:rPr>
        <w:t>bas</w:t>
      </w:r>
      <w:r w:rsidRPr="00C05123">
        <w:rPr>
          <w:rFonts w:asciiTheme="majorHAnsi" w:eastAsia="Arial" w:hAnsiTheme="majorHAnsi" w:cs="Arial"/>
          <w:color w:val="010101"/>
        </w:rPr>
        <w:t xml:space="preserve">e </w:t>
      </w:r>
      <w:r w:rsidRPr="00C05123">
        <w:rPr>
          <w:rFonts w:asciiTheme="majorHAnsi" w:eastAsia="Arial" w:hAnsiTheme="majorHAnsi" w:cs="Arial"/>
          <w:color w:val="010101"/>
          <w:spacing w:val="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4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g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3"/>
          <w:w w:val="99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w w:val="111"/>
        </w:rPr>
        <w:t xml:space="preserve">t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x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w w:val="105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w w:val="60"/>
        </w:rPr>
        <w:t>.</w:t>
      </w:r>
    </w:p>
    <w:p w14:paraId="1D7DFC2C" w14:textId="77777777" w:rsidR="00FC1890" w:rsidRPr="00C05123" w:rsidRDefault="00FC1890">
      <w:pPr>
        <w:spacing w:before="7" w:line="100" w:lineRule="exact"/>
        <w:rPr>
          <w:rFonts w:asciiTheme="majorHAnsi" w:hAnsiTheme="majorHAnsi"/>
          <w:sz w:val="10"/>
          <w:szCs w:val="10"/>
        </w:rPr>
      </w:pPr>
    </w:p>
    <w:p w14:paraId="053FED0B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0075764C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3547F709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24DCDB4E" w14:textId="3757DA94" w:rsidR="00FC1890" w:rsidRDefault="00FC1890">
      <w:pPr>
        <w:spacing w:line="200" w:lineRule="exact"/>
        <w:rPr>
          <w:rFonts w:asciiTheme="majorHAnsi" w:hAnsiTheme="majorHAnsi"/>
        </w:rPr>
      </w:pPr>
    </w:p>
    <w:p w14:paraId="40693A0E" w14:textId="1FE50035" w:rsidR="00C05123" w:rsidRDefault="00C05123">
      <w:pPr>
        <w:spacing w:line="200" w:lineRule="exact"/>
        <w:rPr>
          <w:rFonts w:asciiTheme="majorHAnsi" w:hAnsiTheme="majorHAnsi"/>
        </w:rPr>
      </w:pPr>
    </w:p>
    <w:p w14:paraId="2F45B1EB" w14:textId="1FC754D9" w:rsidR="00C05123" w:rsidRDefault="00C05123">
      <w:pPr>
        <w:spacing w:line="200" w:lineRule="exact"/>
        <w:rPr>
          <w:rFonts w:asciiTheme="majorHAnsi" w:hAnsiTheme="majorHAnsi"/>
        </w:rPr>
      </w:pPr>
    </w:p>
    <w:p w14:paraId="3D0EBF75" w14:textId="79D3AEF0" w:rsidR="00C05123" w:rsidRDefault="00C05123">
      <w:pPr>
        <w:spacing w:line="200" w:lineRule="exact"/>
        <w:rPr>
          <w:rFonts w:asciiTheme="majorHAnsi" w:hAnsiTheme="majorHAnsi"/>
        </w:rPr>
      </w:pPr>
    </w:p>
    <w:p w14:paraId="48EB194F" w14:textId="7E36C9BB" w:rsidR="00C05123" w:rsidRDefault="00C05123">
      <w:pPr>
        <w:spacing w:line="200" w:lineRule="exact"/>
        <w:rPr>
          <w:rFonts w:asciiTheme="majorHAnsi" w:hAnsiTheme="majorHAnsi"/>
        </w:rPr>
      </w:pPr>
    </w:p>
    <w:p w14:paraId="16E60991" w14:textId="1209B241" w:rsidR="00C05123" w:rsidRDefault="00C05123">
      <w:pPr>
        <w:spacing w:line="200" w:lineRule="exact"/>
        <w:rPr>
          <w:rFonts w:asciiTheme="majorHAnsi" w:hAnsiTheme="majorHAnsi"/>
        </w:rPr>
      </w:pPr>
    </w:p>
    <w:p w14:paraId="19083265" w14:textId="6A820ACE" w:rsidR="00C05123" w:rsidRDefault="00C05123">
      <w:pPr>
        <w:spacing w:line="200" w:lineRule="exact"/>
        <w:rPr>
          <w:rFonts w:asciiTheme="majorHAnsi" w:hAnsiTheme="majorHAnsi"/>
        </w:rPr>
      </w:pPr>
    </w:p>
    <w:p w14:paraId="19E570EE" w14:textId="122A2A1D" w:rsidR="00C05123" w:rsidRDefault="00C05123">
      <w:pPr>
        <w:spacing w:line="200" w:lineRule="exact"/>
        <w:rPr>
          <w:rFonts w:asciiTheme="majorHAnsi" w:hAnsiTheme="majorHAnsi"/>
        </w:rPr>
      </w:pPr>
    </w:p>
    <w:p w14:paraId="769E513B" w14:textId="329F3534" w:rsidR="00C05123" w:rsidRDefault="00C05123">
      <w:pPr>
        <w:spacing w:line="200" w:lineRule="exact"/>
        <w:rPr>
          <w:rFonts w:asciiTheme="majorHAnsi" w:hAnsiTheme="majorHAnsi"/>
        </w:rPr>
      </w:pPr>
    </w:p>
    <w:p w14:paraId="20C8CD9B" w14:textId="5284723F" w:rsidR="00C05123" w:rsidRDefault="00C05123">
      <w:pPr>
        <w:spacing w:line="200" w:lineRule="exact"/>
        <w:rPr>
          <w:rFonts w:asciiTheme="majorHAnsi" w:hAnsiTheme="majorHAnsi"/>
        </w:rPr>
      </w:pPr>
    </w:p>
    <w:p w14:paraId="3E1FCAE8" w14:textId="77777777" w:rsidR="00C05123" w:rsidRPr="00C05123" w:rsidRDefault="00C05123">
      <w:pPr>
        <w:spacing w:line="200" w:lineRule="exact"/>
        <w:rPr>
          <w:rFonts w:asciiTheme="majorHAnsi" w:hAnsiTheme="majorHAnsi"/>
        </w:rPr>
      </w:pPr>
    </w:p>
    <w:p w14:paraId="47D605CE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78A99672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1CFD9D6F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75D90958" w14:textId="536CD375" w:rsidR="00FC1890" w:rsidRPr="00C05123" w:rsidRDefault="00C05123" w:rsidP="00C05123">
      <w:pPr>
        <w:spacing w:before="79"/>
        <w:ind w:left="2909" w:right="3060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b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RA</w:t>
      </w:r>
      <w:r w:rsidRPr="00C05123">
        <w:rPr>
          <w:rFonts w:asciiTheme="majorHAnsi" w:eastAsia="Arial" w:hAnsiTheme="majorHAnsi" w:cs="Arial"/>
          <w:b/>
          <w:color w:val="010101"/>
        </w:rPr>
        <w:t>H</w:t>
      </w:r>
      <w:r w:rsidRPr="00C05123">
        <w:rPr>
          <w:rFonts w:asciiTheme="majorHAnsi" w:eastAsia="Arial" w:hAnsiTheme="majorHAnsi" w:cs="Arial"/>
          <w:b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4"/>
        </w:rPr>
        <w:t>W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ISE</w:t>
      </w:r>
      <w:r w:rsidRPr="00C05123">
        <w:rPr>
          <w:rFonts w:asciiTheme="majorHAnsi" w:eastAsia="Arial" w:hAnsiTheme="majorHAnsi" w:cs="Arial"/>
          <w:b/>
          <w:color w:val="010101"/>
        </w:rPr>
        <w:t>R</w:t>
      </w:r>
      <w:r w:rsidRPr="00C05123">
        <w:rPr>
          <w:rFonts w:asciiTheme="majorHAnsi" w:eastAsia="Arial" w:hAnsiTheme="majorHAnsi" w:cs="Arial"/>
          <w:b/>
          <w:color w:val="010101"/>
          <w:spacing w:val="41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</w:rPr>
        <w:t>•</w:t>
      </w:r>
      <w:r w:rsidRPr="00C05123">
        <w:rPr>
          <w:rFonts w:asciiTheme="majorHAnsi" w:eastAsia="Arial" w:hAnsiTheme="majorHAnsi" w:cs="Arial"/>
          <w:b/>
          <w:color w:val="010101"/>
          <w:spacing w:val="3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</w:rPr>
        <w:t>ag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15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2</w:t>
      </w:r>
      <w:r w:rsidRPr="00C05123">
        <w:rPr>
          <w:rFonts w:asciiTheme="majorHAnsi" w:eastAsia="Arial" w:hAnsiTheme="majorHAnsi" w:cs="Arial"/>
          <w:color w:val="010101"/>
          <w:spacing w:val="11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•</w:t>
      </w:r>
      <w:r w:rsidRPr="00C05123">
        <w:rPr>
          <w:rFonts w:asciiTheme="majorHAnsi" w:eastAsia="Arial" w:hAnsiTheme="majorHAnsi" w:cs="Arial"/>
          <w:color w:val="010101"/>
          <w:spacing w:val="24"/>
        </w:rPr>
        <w:t xml:space="preserve"> </w:t>
      </w:r>
      <w:hyperlink r:id="rId6">
        <w:r w:rsidRPr="00C05123">
          <w:rPr>
            <w:rFonts w:asciiTheme="majorHAnsi" w:eastAsia="Arial" w:hAnsiTheme="majorHAnsi" w:cs="Arial"/>
            <w:color w:val="010101"/>
            <w:spacing w:val="1"/>
            <w:w w:val="95"/>
          </w:rPr>
          <w:t>s</w:t>
        </w:r>
        <w:r w:rsidRPr="00C05123">
          <w:rPr>
            <w:rFonts w:asciiTheme="majorHAnsi" w:eastAsia="Arial" w:hAnsiTheme="majorHAnsi" w:cs="Arial"/>
            <w:color w:val="010101"/>
            <w:spacing w:val="2"/>
            <w:w w:val="106"/>
          </w:rPr>
          <w:t>a</w:t>
        </w:r>
        <w:r w:rsidRPr="00C05123">
          <w:rPr>
            <w:rFonts w:asciiTheme="majorHAnsi" w:eastAsia="Arial" w:hAnsiTheme="majorHAnsi" w:cs="Arial"/>
            <w:color w:val="010101"/>
            <w:spacing w:val="1"/>
            <w:w w:val="107"/>
          </w:rPr>
          <w:t>r</w:t>
        </w:r>
        <w:r w:rsidRPr="00C05123">
          <w:rPr>
            <w:rFonts w:asciiTheme="majorHAnsi" w:eastAsia="Arial" w:hAnsiTheme="majorHAnsi" w:cs="Arial"/>
            <w:color w:val="010101"/>
            <w:spacing w:val="2"/>
            <w:w w:val="102"/>
          </w:rPr>
          <w:t>ah</w:t>
        </w:r>
        <w:r w:rsidRPr="00C05123">
          <w:rPr>
            <w:rFonts w:asciiTheme="majorHAnsi" w:eastAsia="Arial" w:hAnsiTheme="majorHAnsi" w:cs="Arial"/>
            <w:color w:val="010101"/>
            <w:spacing w:val="3"/>
            <w:w w:val="105"/>
          </w:rPr>
          <w:t>@</w:t>
        </w:r>
        <w:r w:rsidRPr="00C05123">
          <w:rPr>
            <w:rFonts w:asciiTheme="majorHAnsi" w:eastAsia="Arial" w:hAnsiTheme="majorHAnsi" w:cs="Arial"/>
            <w:color w:val="010101"/>
            <w:spacing w:val="2"/>
            <w:w w:val="106"/>
          </w:rPr>
          <w:t>e</w:t>
        </w:r>
        <w:r w:rsidRPr="00C05123">
          <w:rPr>
            <w:rFonts w:asciiTheme="majorHAnsi" w:eastAsia="Arial" w:hAnsiTheme="majorHAnsi" w:cs="Arial"/>
            <w:color w:val="010101"/>
            <w:spacing w:val="3"/>
            <w:w w:val="99"/>
          </w:rPr>
          <w:t>m</w:t>
        </w:r>
        <w:r w:rsidRPr="00C05123">
          <w:rPr>
            <w:rFonts w:asciiTheme="majorHAnsi" w:eastAsia="Arial" w:hAnsiTheme="majorHAnsi" w:cs="Arial"/>
            <w:color w:val="010101"/>
            <w:spacing w:val="2"/>
            <w:w w:val="106"/>
          </w:rPr>
          <w:t>a</w:t>
        </w:r>
        <w:r w:rsidRPr="00C05123">
          <w:rPr>
            <w:rFonts w:asciiTheme="majorHAnsi" w:eastAsia="Arial" w:hAnsiTheme="majorHAnsi" w:cs="Arial"/>
            <w:color w:val="010101"/>
            <w:spacing w:val="1"/>
            <w:w w:val="96"/>
          </w:rPr>
          <w:t>i</w:t>
        </w:r>
        <w:r w:rsidRPr="00C05123">
          <w:rPr>
            <w:rFonts w:asciiTheme="majorHAnsi" w:eastAsia="Arial" w:hAnsiTheme="majorHAnsi" w:cs="Arial"/>
            <w:color w:val="010101"/>
          </w:rPr>
          <w:t>l</w:t>
        </w:r>
        <w:r w:rsidRPr="00C05123">
          <w:rPr>
            <w:rFonts w:asciiTheme="majorHAnsi" w:eastAsia="Arial" w:hAnsiTheme="majorHAnsi" w:cs="Arial"/>
            <w:color w:val="010101"/>
            <w:spacing w:val="1"/>
          </w:rPr>
          <w:t>.</w:t>
        </w:r>
        <w:r w:rsidRPr="00C05123">
          <w:rPr>
            <w:rFonts w:asciiTheme="majorHAnsi" w:eastAsia="Arial" w:hAnsiTheme="majorHAnsi" w:cs="Arial"/>
            <w:color w:val="010101"/>
            <w:spacing w:val="1"/>
            <w:w w:val="114"/>
          </w:rPr>
          <w:t>c</w:t>
        </w:r>
        <w:r w:rsidRPr="00C05123">
          <w:rPr>
            <w:rFonts w:asciiTheme="majorHAnsi" w:eastAsia="Arial" w:hAnsiTheme="majorHAnsi" w:cs="Arial"/>
            <w:color w:val="010101"/>
            <w:spacing w:val="2"/>
            <w:w w:val="102"/>
          </w:rPr>
          <w:t>o</w:t>
        </w:r>
        <w:r w:rsidRPr="00C05123">
          <w:rPr>
            <w:rFonts w:asciiTheme="majorHAnsi" w:eastAsia="Arial" w:hAnsiTheme="majorHAnsi" w:cs="Arial"/>
            <w:color w:val="010101"/>
            <w:w w:val="94"/>
          </w:rPr>
          <w:t>m</w:t>
        </w:r>
      </w:hyperlink>
    </w:p>
    <w:p w14:paraId="22486C08" w14:textId="77777777" w:rsidR="00FC1890" w:rsidRPr="00C05123" w:rsidRDefault="00FC1890">
      <w:pPr>
        <w:spacing w:before="6" w:line="100" w:lineRule="exact"/>
        <w:rPr>
          <w:rFonts w:asciiTheme="majorHAnsi" w:hAnsiTheme="majorHAnsi"/>
          <w:sz w:val="10"/>
          <w:szCs w:val="10"/>
        </w:rPr>
      </w:pPr>
    </w:p>
    <w:p w14:paraId="4F653A82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798271A1" w14:textId="77777777" w:rsidR="00FC1890" w:rsidRPr="00C05123" w:rsidRDefault="00C05123">
      <w:pPr>
        <w:spacing w:line="500" w:lineRule="atLeast"/>
        <w:ind w:left="126" w:right="3036" w:firstLine="2798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b/>
          <w:color w:val="010101"/>
          <w:spacing w:val="2"/>
        </w:rPr>
        <w:t>PROF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SI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ON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>A</w:t>
      </w:r>
      <w:r w:rsidRPr="00C05123">
        <w:rPr>
          <w:rFonts w:asciiTheme="majorHAnsi" w:eastAsia="Arial" w:hAnsiTheme="majorHAnsi" w:cs="Arial"/>
          <w:b/>
          <w:color w:val="010101"/>
        </w:rPr>
        <w:t xml:space="preserve">L </w:t>
      </w:r>
      <w:r w:rsidRPr="00C05123">
        <w:rPr>
          <w:rFonts w:asciiTheme="majorHAnsi" w:eastAsia="Arial" w:hAnsiTheme="majorHAnsi" w:cs="Arial"/>
          <w:b/>
          <w:color w:val="010101"/>
          <w:spacing w:val="5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X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>P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ER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IE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NC</w:t>
      </w:r>
      <w:r w:rsidRPr="00C05123">
        <w:rPr>
          <w:rFonts w:asciiTheme="majorHAnsi" w:eastAsia="Arial" w:hAnsiTheme="majorHAnsi" w:cs="Arial"/>
          <w:b/>
          <w:color w:val="010101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46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co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ti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nue</w:t>
      </w:r>
      <w:r w:rsidRPr="00C05123">
        <w:rPr>
          <w:rFonts w:asciiTheme="majorHAnsi" w:eastAsia="Arial" w:hAnsiTheme="majorHAnsi" w:cs="Arial"/>
          <w:b/>
          <w:color w:val="010101"/>
        </w:rPr>
        <w:t>d</w:t>
      </w:r>
      <w:r w:rsidRPr="00C05123">
        <w:rPr>
          <w:rFonts w:asciiTheme="majorHAnsi" w:eastAsia="Arial" w:hAnsiTheme="majorHAnsi" w:cs="Arial"/>
          <w:b/>
          <w:color w:val="010101"/>
          <w:spacing w:val="-8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94"/>
        </w:rPr>
        <w:t>.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20"/>
        </w:rPr>
        <w:t>.</w:t>
      </w:r>
      <w:r w:rsidRPr="00C05123">
        <w:rPr>
          <w:rFonts w:asciiTheme="majorHAnsi" w:eastAsia="Arial" w:hAnsiTheme="majorHAnsi" w:cs="Arial"/>
          <w:b/>
          <w:color w:val="010101"/>
          <w:w w:val="94"/>
        </w:rPr>
        <w:t xml:space="preserve">. 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R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b/>
          <w:color w:val="010101"/>
        </w:rPr>
        <w:t>L</w:t>
      </w:r>
      <w:r w:rsidRPr="00C05123">
        <w:rPr>
          <w:rFonts w:asciiTheme="majorHAnsi" w:eastAsia="Arial" w:hAnsiTheme="majorHAnsi" w:cs="Arial"/>
          <w:b/>
          <w:color w:val="010101"/>
          <w:spacing w:val="14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-3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LAN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>T</w:t>
      </w:r>
      <w:r w:rsidRPr="00C05123">
        <w:rPr>
          <w:rFonts w:asciiTheme="majorHAnsi" w:eastAsia="Arial" w:hAnsiTheme="majorHAnsi" w:cs="Arial"/>
          <w:b/>
          <w:color w:val="010101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51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89"/>
        </w:rPr>
        <w:t>L</w:t>
      </w:r>
      <w:r w:rsidRPr="00C05123">
        <w:rPr>
          <w:rFonts w:asciiTheme="majorHAnsi" w:eastAsia="Arial" w:hAnsiTheme="majorHAnsi" w:cs="Arial"/>
          <w:b/>
          <w:color w:val="010101"/>
          <w:spacing w:val="3"/>
          <w:w w:val="111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95"/>
        </w:rPr>
        <w:t>N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5"/>
        </w:rPr>
        <w:t>D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7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2"/>
        </w:rPr>
        <w:t>C</w:t>
      </w:r>
      <w:r w:rsidRPr="00C05123">
        <w:rPr>
          <w:rFonts w:asciiTheme="majorHAnsi" w:eastAsia="Arial" w:hAnsiTheme="majorHAnsi" w:cs="Arial"/>
          <w:b/>
          <w:color w:val="010101"/>
          <w:spacing w:val="3"/>
          <w:w w:val="111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96"/>
        </w:rPr>
        <w:t>P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2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7"/>
        </w:rPr>
        <w:t>G</w:t>
      </w:r>
      <w:r w:rsidRPr="00C05123">
        <w:rPr>
          <w:rFonts w:asciiTheme="majorHAnsi" w:eastAsia="Arial" w:hAnsiTheme="majorHAnsi" w:cs="Arial"/>
          <w:b/>
          <w:color w:val="010101"/>
          <w:w w:val="77"/>
        </w:rPr>
        <w:t>,</w:t>
      </w:r>
      <w:r w:rsidRPr="00C05123">
        <w:rPr>
          <w:rFonts w:asciiTheme="majorHAnsi" w:eastAsia="Arial" w:hAnsiTheme="majorHAnsi" w:cs="Arial"/>
          <w:b/>
          <w:color w:val="010101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-24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77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8"/>
        </w:rPr>
        <w:t>C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2"/>
        </w:rPr>
        <w:t>.</w:t>
      </w:r>
      <w:r w:rsidRPr="00C05123">
        <w:rPr>
          <w:rFonts w:asciiTheme="majorHAnsi" w:eastAsia="Arial" w:hAnsiTheme="majorHAnsi" w:cs="Arial"/>
          <w:b/>
          <w:color w:val="010101"/>
          <w:w w:val="77"/>
        </w:rPr>
        <w:t>,</w:t>
      </w:r>
      <w:r w:rsidRPr="00C05123">
        <w:rPr>
          <w:rFonts w:asciiTheme="majorHAnsi" w:eastAsia="Arial" w:hAnsiTheme="majorHAnsi" w:cs="Arial"/>
          <w:b/>
          <w:color w:val="010101"/>
          <w:spacing w:val="22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3"/>
          <w:w w:val="103"/>
        </w:rPr>
        <w:t>W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1"/>
        </w:rPr>
        <w:t>o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5"/>
        </w:rPr>
        <w:t>od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2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14"/>
        </w:rPr>
        <w:t>t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1"/>
        </w:rPr>
        <w:t>o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6"/>
        </w:rPr>
        <w:t>c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2"/>
        </w:rPr>
        <w:t>k</w:t>
      </w:r>
      <w:r w:rsidRPr="00C05123">
        <w:rPr>
          <w:rFonts w:asciiTheme="majorHAnsi" w:eastAsia="Arial" w:hAnsiTheme="majorHAnsi" w:cs="Arial"/>
          <w:b/>
          <w:color w:val="010101"/>
          <w:w w:val="77"/>
        </w:rPr>
        <w:t>,</w:t>
      </w:r>
      <w:r w:rsidRPr="00C05123">
        <w:rPr>
          <w:rFonts w:asciiTheme="majorHAnsi" w:eastAsia="Arial" w:hAnsiTheme="majorHAnsi" w:cs="Arial"/>
          <w:b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>G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or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b/>
          <w:color w:val="010101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34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</w:rPr>
        <w:t>•</w:t>
      </w:r>
      <w:r w:rsidRPr="00C05123">
        <w:rPr>
          <w:rFonts w:asciiTheme="majorHAnsi" w:eastAsia="Arial" w:hAnsiTheme="majorHAnsi" w:cs="Arial"/>
          <w:b/>
          <w:color w:val="010101"/>
          <w:spacing w:val="23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98"/>
        </w:rPr>
        <w:t>2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6"/>
        </w:rPr>
        <w:t>0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98"/>
        </w:rPr>
        <w:t>0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11"/>
        </w:rPr>
        <w:t>4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99"/>
        </w:rPr>
        <w:t>-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2"/>
        </w:rPr>
        <w:t>200</w:t>
      </w:r>
      <w:r w:rsidRPr="00C05123">
        <w:rPr>
          <w:rFonts w:asciiTheme="majorHAnsi" w:eastAsia="Arial" w:hAnsiTheme="majorHAnsi" w:cs="Arial"/>
          <w:b/>
          <w:color w:val="010101"/>
          <w:w w:val="98"/>
        </w:rPr>
        <w:t>8</w:t>
      </w:r>
    </w:p>
    <w:p w14:paraId="1C4E169D" w14:textId="77777777" w:rsidR="00FC1890" w:rsidRPr="00C05123" w:rsidRDefault="00C05123">
      <w:pPr>
        <w:spacing w:before="10"/>
        <w:ind w:left="126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2"/>
        </w:rPr>
        <w:t>Land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ap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3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g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77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2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w w:val="10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aint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</w:rPr>
        <w:t>an</w:t>
      </w:r>
      <w:r w:rsidRPr="00C05123">
        <w:rPr>
          <w:rFonts w:asciiTheme="majorHAnsi" w:eastAsia="Arial" w:hAnsiTheme="majorHAnsi" w:cs="Arial"/>
          <w:color w:val="010101"/>
          <w:spacing w:val="1"/>
        </w:rPr>
        <w:t>c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4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an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y</w:t>
      </w:r>
      <w:r w:rsidRPr="00C05123">
        <w:rPr>
          <w:rFonts w:asciiTheme="majorHAnsi" w:eastAsia="Arial" w:hAnsiTheme="majorHAnsi" w:cs="Arial"/>
          <w:color w:val="010101"/>
          <w:w w:val="60"/>
        </w:rPr>
        <w:t>.</w:t>
      </w:r>
    </w:p>
    <w:p w14:paraId="7AC658E0" w14:textId="77777777" w:rsidR="00FC1890" w:rsidRPr="00C05123" w:rsidRDefault="00FC1890">
      <w:pPr>
        <w:spacing w:before="10" w:line="240" w:lineRule="exact"/>
        <w:rPr>
          <w:rFonts w:asciiTheme="majorHAnsi" w:hAnsiTheme="majorHAnsi"/>
          <w:sz w:val="24"/>
          <w:szCs w:val="24"/>
        </w:rPr>
      </w:pPr>
    </w:p>
    <w:p w14:paraId="264C9365" w14:textId="77777777" w:rsidR="00FC1890" w:rsidRPr="00C05123" w:rsidRDefault="00C05123">
      <w:pPr>
        <w:ind w:left="126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b/>
          <w:color w:val="010101"/>
          <w:spacing w:val="1"/>
        </w:rPr>
        <w:t>Exec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u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ti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v</w:t>
      </w:r>
      <w:r w:rsidRPr="00C05123">
        <w:rPr>
          <w:rFonts w:asciiTheme="majorHAnsi" w:eastAsia="Arial" w:hAnsiTheme="majorHAnsi" w:cs="Arial"/>
          <w:b/>
          <w:color w:val="010101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ssi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an</w:t>
      </w:r>
      <w:r w:rsidRPr="00C05123">
        <w:rPr>
          <w:rFonts w:asciiTheme="majorHAnsi" w:eastAsia="Arial" w:hAnsiTheme="majorHAnsi" w:cs="Arial"/>
          <w:b/>
          <w:color w:val="010101"/>
        </w:rPr>
        <w:t>t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/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b/>
          <w:color w:val="010101"/>
        </w:rPr>
        <w:t>f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f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b/>
          <w:color w:val="010101"/>
        </w:rPr>
        <w:t xml:space="preserve">e </w:t>
      </w:r>
      <w:r w:rsidRPr="00C05123">
        <w:rPr>
          <w:rFonts w:asciiTheme="majorHAnsi" w:eastAsia="Arial" w:hAnsiTheme="majorHAnsi" w:cs="Arial"/>
          <w:b/>
          <w:color w:val="010101"/>
          <w:spacing w:val="13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94"/>
        </w:rPr>
        <w:t>M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11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1"/>
        </w:rPr>
        <w:t>n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1"/>
        </w:rPr>
        <w:t>g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b/>
          <w:color w:val="010101"/>
          <w:w w:val="103"/>
        </w:rPr>
        <w:t>r</w:t>
      </w:r>
    </w:p>
    <w:p w14:paraId="62BF53A5" w14:textId="77777777" w:rsidR="00FC1890" w:rsidRPr="00C05123" w:rsidRDefault="00C05123">
      <w:pPr>
        <w:spacing w:before="15" w:line="251" w:lineRule="auto"/>
        <w:ind w:left="117" w:right="219" w:firstLine="5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tr</w:t>
      </w:r>
      <w:r w:rsidRPr="00C05123">
        <w:rPr>
          <w:rFonts w:asciiTheme="majorHAnsi" w:eastAsia="Arial" w:hAnsiTheme="majorHAnsi" w:cs="Arial"/>
          <w:color w:val="010101"/>
          <w:spacing w:val="2"/>
        </w:rPr>
        <w:t>ea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</w:rPr>
        <w:t>li</w:t>
      </w:r>
      <w:r w:rsidRPr="00C05123">
        <w:rPr>
          <w:rFonts w:asciiTheme="majorHAnsi" w:eastAsia="Arial" w:hAnsiTheme="majorHAnsi" w:cs="Arial"/>
          <w:color w:val="010101"/>
          <w:spacing w:val="2"/>
        </w:rPr>
        <w:t>ne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4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</w:rPr>
        <w:t>ic</w:t>
      </w:r>
      <w:r w:rsidRPr="00C05123">
        <w:rPr>
          <w:rFonts w:asciiTheme="majorHAnsi" w:eastAsia="Arial" w:hAnsiTheme="majorHAnsi" w:cs="Arial"/>
          <w:color w:val="010101"/>
        </w:rPr>
        <w:t xml:space="preserve">e 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</w:rPr>
        <w:t>pe</w:t>
      </w:r>
      <w:r w:rsidRPr="00C05123">
        <w:rPr>
          <w:rFonts w:asciiTheme="majorHAnsi" w:eastAsia="Arial" w:hAnsiTheme="majorHAnsi" w:cs="Arial"/>
          <w:color w:val="010101"/>
          <w:spacing w:val="1"/>
        </w:rPr>
        <w:t>ration</w:t>
      </w:r>
      <w:r w:rsidRPr="00C05123">
        <w:rPr>
          <w:rFonts w:asciiTheme="majorHAnsi" w:eastAsia="Arial" w:hAnsiTheme="majorHAnsi" w:cs="Arial"/>
          <w:color w:val="010101"/>
        </w:rPr>
        <w:t xml:space="preserve">s </w:t>
      </w:r>
      <w:r w:rsidRPr="00C05123">
        <w:rPr>
          <w:rFonts w:asciiTheme="majorHAnsi" w:eastAsia="Arial" w:hAnsiTheme="majorHAnsi" w:cs="Arial"/>
          <w:color w:val="010101"/>
          <w:spacing w:val="39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 xml:space="preserve">r </w:t>
      </w:r>
      <w:r w:rsidRPr="00C05123">
        <w:rPr>
          <w:rFonts w:asciiTheme="majorHAnsi" w:eastAsia="Arial" w:hAnsiTheme="majorHAnsi" w:cs="Arial"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ma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k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3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</w:rPr>
        <w:t>duc</w:t>
      </w:r>
      <w:r w:rsidRPr="00C05123">
        <w:rPr>
          <w:rFonts w:asciiTheme="majorHAnsi" w:eastAsia="Arial" w:hAnsiTheme="majorHAnsi" w:cs="Arial"/>
          <w:color w:val="010101"/>
          <w:spacing w:val="1"/>
        </w:rPr>
        <w:t>tivit</w:t>
      </w:r>
      <w:r w:rsidRPr="00C05123">
        <w:rPr>
          <w:rFonts w:asciiTheme="majorHAnsi" w:eastAsia="Arial" w:hAnsiTheme="majorHAnsi" w:cs="Arial"/>
          <w:color w:val="010101"/>
        </w:rPr>
        <w:t xml:space="preserve">y </w:t>
      </w:r>
      <w:r w:rsidRPr="00C05123">
        <w:rPr>
          <w:rFonts w:asciiTheme="majorHAnsi" w:eastAsia="Arial" w:hAnsiTheme="majorHAnsi" w:cs="Arial"/>
          <w:color w:val="010101"/>
          <w:spacing w:val="3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g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w w:val="107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 </w:t>
      </w:r>
      <w:r w:rsidRPr="00C05123">
        <w:rPr>
          <w:rFonts w:asciiTheme="majorHAnsi" w:eastAsia="Arial" w:hAnsiTheme="majorHAnsi" w:cs="Arial"/>
          <w:color w:val="010101"/>
          <w:spacing w:val="-2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</w:rPr>
        <w:t>re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tin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3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sta</w:t>
      </w:r>
      <w:r w:rsidRPr="00C05123">
        <w:rPr>
          <w:rFonts w:asciiTheme="majorHAnsi" w:eastAsia="Arial" w:hAnsiTheme="majorHAnsi" w:cs="Arial"/>
          <w:color w:val="010101"/>
          <w:spacing w:val="2"/>
        </w:rPr>
        <w:t>nda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</w:rPr>
        <w:t>iz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4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u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 </w:t>
      </w:r>
      <w:r w:rsidRPr="00C05123">
        <w:rPr>
          <w:rFonts w:asciiTheme="majorHAnsi" w:eastAsia="Arial" w:hAnsiTheme="majorHAnsi" w:cs="Arial"/>
          <w:color w:val="010101"/>
          <w:spacing w:val="-1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89"/>
        </w:rPr>
        <w:t>h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g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h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w w:val="109"/>
        </w:rPr>
        <w:t xml:space="preserve">y </w:t>
      </w:r>
      <w:r w:rsidRPr="00C05123">
        <w:rPr>
          <w:rFonts w:asciiTheme="majorHAnsi" w:eastAsia="Arial" w:hAnsiTheme="majorHAnsi" w:cs="Arial"/>
          <w:color w:val="010101"/>
          <w:spacing w:val="1"/>
        </w:rPr>
        <w:t>ac</w:t>
      </w:r>
      <w:r w:rsidRPr="00C05123">
        <w:rPr>
          <w:rFonts w:asciiTheme="majorHAnsi" w:eastAsia="Arial" w:hAnsiTheme="majorHAnsi" w:cs="Arial"/>
          <w:color w:val="010101"/>
          <w:spacing w:val="2"/>
        </w:rPr>
        <w:t>ces</w:t>
      </w:r>
      <w:r w:rsidRPr="00C05123">
        <w:rPr>
          <w:rFonts w:asciiTheme="majorHAnsi" w:eastAsia="Arial" w:hAnsiTheme="majorHAnsi" w:cs="Arial"/>
          <w:color w:val="010101"/>
          <w:spacing w:val="1"/>
        </w:rPr>
        <w:t>si</w:t>
      </w:r>
      <w:r w:rsidRPr="00C05123">
        <w:rPr>
          <w:rFonts w:asciiTheme="majorHAnsi" w:eastAsia="Arial" w:hAnsiTheme="majorHAnsi" w:cs="Arial"/>
          <w:color w:val="010101"/>
          <w:spacing w:val="2"/>
        </w:rPr>
        <w:t>b</w:t>
      </w:r>
      <w:r w:rsidRPr="00C05123">
        <w:rPr>
          <w:rFonts w:asciiTheme="majorHAnsi" w:eastAsia="Arial" w:hAnsiTheme="majorHAnsi" w:cs="Arial"/>
          <w:color w:val="010101"/>
          <w:spacing w:val="1"/>
        </w:rPr>
        <w:t>l</w:t>
      </w:r>
      <w:r w:rsidRPr="00C05123">
        <w:rPr>
          <w:rFonts w:asciiTheme="majorHAnsi" w:eastAsia="Arial" w:hAnsiTheme="majorHAnsi" w:cs="Arial"/>
          <w:color w:val="010101"/>
        </w:rPr>
        <w:t xml:space="preserve">e </w:t>
      </w:r>
      <w:r w:rsidRPr="00C05123">
        <w:rPr>
          <w:rFonts w:asciiTheme="majorHAnsi" w:eastAsia="Arial" w:hAnsiTheme="majorHAnsi" w:cs="Arial"/>
          <w:color w:val="010101"/>
          <w:spacing w:val="8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fi</w:t>
      </w:r>
      <w:r w:rsidRPr="00C05123">
        <w:rPr>
          <w:rFonts w:asciiTheme="majorHAnsi" w:eastAsia="Arial" w:hAnsiTheme="majorHAnsi" w:cs="Arial"/>
          <w:color w:val="010101"/>
          <w:spacing w:val="2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0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y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3"/>
          <w:w w:val="105"/>
        </w:rPr>
        <w:t>m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4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il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utl</w:t>
      </w:r>
      <w:r w:rsidRPr="00C05123">
        <w:rPr>
          <w:rFonts w:asciiTheme="majorHAnsi" w:eastAsia="Arial" w:hAnsiTheme="majorHAnsi" w:cs="Arial"/>
          <w:color w:val="010101"/>
          <w:spacing w:val="2"/>
        </w:rPr>
        <w:t>oo</w:t>
      </w:r>
      <w:r w:rsidRPr="00C05123">
        <w:rPr>
          <w:rFonts w:asciiTheme="majorHAnsi" w:eastAsia="Arial" w:hAnsiTheme="majorHAnsi" w:cs="Arial"/>
          <w:color w:val="010101"/>
        </w:rPr>
        <w:t>k</w:t>
      </w:r>
      <w:r w:rsidRPr="00C05123">
        <w:rPr>
          <w:rFonts w:asciiTheme="majorHAnsi" w:eastAsia="Arial" w:hAnsiTheme="majorHAnsi" w:cs="Arial"/>
          <w:color w:val="010101"/>
          <w:spacing w:val="5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abas</w:t>
      </w:r>
      <w:r w:rsidRPr="00C05123">
        <w:rPr>
          <w:rFonts w:asciiTheme="majorHAnsi" w:eastAsia="Arial" w:hAnsiTheme="majorHAnsi" w:cs="Arial"/>
          <w:color w:val="010101"/>
        </w:rPr>
        <w:t xml:space="preserve">e </w:t>
      </w:r>
      <w:r w:rsidRPr="00C05123">
        <w:rPr>
          <w:rFonts w:asciiTheme="majorHAnsi" w:eastAsia="Arial" w:hAnsiTheme="majorHAnsi" w:cs="Arial"/>
          <w:color w:val="010101"/>
          <w:spacing w:val="1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st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in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clien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</w:rPr>
        <w:t>/</w:t>
      </w:r>
      <w:r w:rsidRPr="00C05123">
        <w:rPr>
          <w:rFonts w:asciiTheme="majorHAnsi" w:eastAsia="Arial" w:hAnsiTheme="majorHAnsi" w:cs="Arial"/>
          <w:color w:val="010101"/>
          <w:spacing w:val="2"/>
        </w:rPr>
        <w:t>ve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</w:rPr>
        <w:t xml:space="preserve">r </w:t>
      </w:r>
      <w:r w:rsidRPr="00C05123">
        <w:rPr>
          <w:rFonts w:asciiTheme="majorHAnsi" w:eastAsia="Arial" w:hAnsiTheme="majorHAnsi" w:cs="Arial"/>
          <w:color w:val="010101"/>
          <w:spacing w:val="2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8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96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68"/>
        </w:rPr>
        <w:t>.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Ai</w:t>
      </w:r>
      <w:r w:rsidRPr="00C05123">
        <w:rPr>
          <w:rFonts w:asciiTheme="majorHAnsi" w:eastAsia="Arial" w:hAnsiTheme="majorHAnsi" w:cs="Arial"/>
          <w:color w:val="010101"/>
          <w:spacing w:val="2"/>
        </w:rPr>
        <w:t>de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CE</w:t>
      </w:r>
      <w:r w:rsidRPr="00C05123">
        <w:rPr>
          <w:rFonts w:asciiTheme="majorHAnsi" w:eastAsia="Arial" w:hAnsiTheme="majorHAnsi" w:cs="Arial"/>
          <w:color w:val="010101"/>
        </w:rPr>
        <w:t>O</w:t>
      </w:r>
      <w:r w:rsidRPr="00C05123">
        <w:rPr>
          <w:rFonts w:asciiTheme="majorHAnsi" w:eastAsia="Arial" w:hAnsiTheme="majorHAnsi" w:cs="Arial"/>
          <w:color w:val="010101"/>
          <w:spacing w:val="5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w w:val="89"/>
        </w:rPr>
        <w:t xml:space="preserve">n </w:t>
      </w:r>
      <w:r w:rsidRPr="00C05123">
        <w:rPr>
          <w:rFonts w:asciiTheme="majorHAnsi" w:eastAsia="Arial" w:hAnsiTheme="majorHAnsi" w:cs="Arial"/>
          <w:color w:val="010101"/>
          <w:spacing w:val="2"/>
        </w:rPr>
        <w:t>me</w:t>
      </w:r>
      <w:r w:rsidRPr="00C05123">
        <w:rPr>
          <w:rFonts w:asciiTheme="majorHAnsi" w:eastAsia="Arial" w:hAnsiTheme="majorHAnsi" w:cs="Arial"/>
          <w:color w:val="010101"/>
          <w:spacing w:val="1"/>
        </w:rPr>
        <w:t>eti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2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ad</w:t>
      </w:r>
      <w:r w:rsidRPr="00C05123">
        <w:rPr>
          <w:rFonts w:asciiTheme="majorHAnsi" w:eastAsia="Arial" w:hAnsiTheme="majorHAnsi" w:cs="Arial"/>
          <w:color w:val="010101"/>
          <w:w w:val="107"/>
        </w:rPr>
        <w:t>li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ne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 </w:t>
      </w:r>
      <w:r w:rsidRPr="00C05123">
        <w:rPr>
          <w:rFonts w:asciiTheme="majorHAnsi" w:eastAsia="Arial" w:hAnsiTheme="majorHAnsi" w:cs="Arial"/>
          <w:color w:val="010101"/>
          <w:spacing w:val="-2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sch</w:t>
      </w:r>
      <w:r w:rsidRPr="00C05123">
        <w:rPr>
          <w:rFonts w:asciiTheme="majorHAnsi" w:eastAsia="Arial" w:hAnsiTheme="majorHAnsi" w:cs="Arial"/>
          <w:color w:val="010101"/>
          <w:spacing w:val="2"/>
        </w:rPr>
        <w:t>edu</w:t>
      </w:r>
      <w:r w:rsidRPr="00C05123">
        <w:rPr>
          <w:rFonts w:asciiTheme="majorHAnsi" w:eastAsia="Arial" w:hAnsiTheme="majorHAnsi" w:cs="Arial"/>
          <w:color w:val="010101"/>
        </w:rPr>
        <w:t>li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4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4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g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 </w:t>
      </w:r>
      <w:r w:rsidRPr="00C05123">
        <w:rPr>
          <w:rFonts w:asciiTheme="majorHAnsi" w:eastAsia="Arial" w:hAnsiTheme="majorHAnsi" w:cs="Arial"/>
          <w:color w:val="010101"/>
          <w:spacing w:val="-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re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olvi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3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es</w:t>
      </w:r>
      <w:r w:rsidRPr="00C05123">
        <w:rPr>
          <w:rFonts w:asciiTheme="majorHAnsi" w:eastAsia="Arial" w:hAnsiTheme="majorHAnsi" w:cs="Arial"/>
          <w:color w:val="010101"/>
          <w:spacing w:val="1"/>
        </w:rPr>
        <w:t>si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3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w w:val="64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.</w:t>
      </w:r>
      <w:r w:rsidRPr="00C05123">
        <w:rPr>
          <w:rFonts w:asciiTheme="majorHAnsi" w:eastAsia="Arial" w:hAnsiTheme="majorHAnsi" w:cs="Arial"/>
          <w:color w:val="010101"/>
        </w:rPr>
        <w:t xml:space="preserve">  </w:t>
      </w:r>
      <w:r w:rsidRPr="00C05123">
        <w:rPr>
          <w:rFonts w:asciiTheme="majorHAnsi" w:eastAsia="Arial" w:hAnsiTheme="majorHAnsi" w:cs="Arial"/>
          <w:color w:val="010101"/>
          <w:spacing w:val="-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pti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iz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4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bi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li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p</w:t>
      </w:r>
      <w:r w:rsidRPr="00C05123">
        <w:rPr>
          <w:rFonts w:asciiTheme="majorHAnsi" w:eastAsia="Arial" w:hAnsiTheme="majorHAnsi" w:cs="Arial"/>
          <w:color w:val="010101"/>
          <w:w w:val="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101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ss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1"/>
        </w:rPr>
        <w:t>re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olv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del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nqu</w:t>
      </w:r>
      <w:r w:rsidRPr="00C05123">
        <w:rPr>
          <w:rFonts w:asciiTheme="majorHAnsi" w:eastAsia="Arial" w:hAnsiTheme="majorHAnsi" w:cs="Arial"/>
          <w:color w:val="010101"/>
          <w:spacing w:val="1"/>
        </w:rPr>
        <w:t>en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4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2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</w:rPr>
        <w:t>tilize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</w:rPr>
        <w:t>Q</w:t>
      </w:r>
      <w:r w:rsidRPr="00C05123">
        <w:rPr>
          <w:rFonts w:asciiTheme="majorHAnsi" w:eastAsia="Arial" w:hAnsiTheme="majorHAnsi" w:cs="Arial"/>
          <w:color w:val="010101"/>
          <w:spacing w:val="2"/>
        </w:rPr>
        <w:t>u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</w:rPr>
        <w:t>kb</w:t>
      </w:r>
      <w:r w:rsidRPr="00C05123">
        <w:rPr>
          <w:rFonts w:asciiTheme="majorHAnsi" w:eastAsia="Arial" w:hAnsiTheme="majorHAnsi" w:cs="Arial"/>
          <w:color w:val="010101"/>
          <w:spacing w:val="2"/>
        </w:rPr>
        <w:t>ook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3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exp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</w:rPr>
        <w:t>is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4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8"/>
        </w:rPr>
        <w:t>i</w:t>
      </w:r>
      <w:r w:rsidRPr="00C05123">
        <w:rPr>
          <w:rFonts w:asciiTheme="majorHAnsi" w:eastAsia="Arial" w:hAnsiTheme="majorHAnsi" w:cs="Arial"/>
          <w:color w:val="010101"/>
          <w:w w:val="88"/>
        </w:rPr>
        <w:t>n</w:t>
      </w:r>
      <w:r w:rsidRPr="00C05123">
        <w:rPr>
          <w:rFonts w:asciiTheme="majorHAnsi" w:eastAsia="Arial" w:hAnsiTheme="majorHAnsi" w:cs="Arial"/>
          <w:color w:val="010101"/>
          <w:spacing w:val="25"/>
          <w:w w:val="8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trac</w:t>
      </w:r>
      <w:r w:rsidRPr="00C05123">
        <w:rPr>
          <w:rFonts w:asciiTheme="majorHAnsi" w:eastAsia="Arial" w:hAnsiTheme="majorHAnsi" w:cs="Arial"/>
          <w:color w:val="010101"/>
          <w:spacing w:val="2"/>
        </w:rPr>
        <w:t>k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98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/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3"/>
        </w:rPr>
        <w:t>P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1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89"/>
        </w:rPr>
        <w:t>p</w:t>
      </w:r>
      <w:r w:rsidRPr="00C05123">
        <w:rPr>
          <w:rFonts w:asciiTheme="majorHAnsi" w:eastAsia="Arial" w:hAnsiTheme="majorHAnsi" w:cs="Arial"/>
          <w:color w:val="010101"/>
          <w:w w:val="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10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28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2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v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h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d</w:t>
      </w:r>
      <w:r w:rsidRPr="00C05123">
        <w:rPr>
          <w:rFonts w:asciiTheme="majorHAnsi" w:eastAsia="Arial" w:hAnsiTheme="majorHAnsi" w:cs="Arial"/>
          <w:color w:val="010101"/>
          <w:w w:val="77"/>
        </w:rPr>
        <w:t xml:space="preserve">. </w:t>
      </w:r>
      <w:r w:rsidRPr="00C05123">
        <w:rPr>
          <w:rFonts w:asciiTheme="majorHAnsi" w:eastAsia="Arial" w:hAnsiTheme="majorHAnsi" w:cs="Arial"/>
          <w:color w:val="010101"/>
          <w:spacing w:val="2"/>
          <w:w w:val="95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b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w w:val="89"/>
        </w:rPr>
        <w:t>d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he</w:t>
      </w:r>
      <w:r w:rsidRPr="00C05123">
        <w:rPr>
          <w:rFonts w:asciiTheme="majorHAnsi" w:eastAsia="Arial" w:hAnsiTheme="majorHAnsi" w:cs="Arial"/>
          <w:color w:val="010101"/>
          <w:spacing w:val="1"/>
        </w:rPr>
        <w:t>avil</w:t>
      </w:r>
      <w:r w:rsidRPr="00C05123">
        <w:rPr>
          <w:rFonts w:asciiTheme="majorHAnsi" w:eastAsia="Arial" w:hAnsiTheme="majorHAnsi" w:cs="Arial"/>
          <w:color w:val="010101"/>
        </w:rPr>
        <w:t>y</w:t>
      </w:r>
      <w:r w:rsidRPr="00C05123">
        <w:rPr>
          <w:rFonts w:asciiTheme="majorHAnsi" w:eastAsia="Arial" w:hAnsiTheme="majorHAnsi" w:cs="Arial"/>
          <w:color w:val="010101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</w:rPr>
        <w:t>o</w:t>
      </w:r>
      <w:r w:rsidRPr="00C05123">
        <w:rPr>
          <w:rFonts w:asciiTheme="majorHAnsi" w:eastAsia="Arial" w:hAnsiTheme="majorHAnsi" w:cs="Arial"/>
          <w:color w:val="010101"/>
          <w:spacing w:val="3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p</w:t>
      </w:r>
      <w:r w:rsidRPr="00C05123">
        <w:rPr>
          <w:rFonts w:asciiTheme="majorHAnsi" w:eastAsia="Arial" w:hAnsiTheme="majorHAnsi" w:cs="Arial"/>
          <w:color w:val="010101"/>
          <w:w w:val="98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98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17"/>
        </w:rPr>
        <w:t>j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pr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ri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3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ti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37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3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sit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w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k</w:t>
      </w:r>
      <w:r w:rsidRPr="00C05123">
        <w:rPr>
          <w:rFonts w:asciiTheme="majorHAnsi" w:eastAsia="Arial" w:hAnsiTheme="majorHAnsi" w:cs="Arial"/>
          <w:color w:val="1D1D1D"/>
          <w:w w:val="68"/>
        </w:rPr>
        <w:t>,</w:t>
      </w:r>
      <w:r w:rsidRPr="00C05123">
        <w:rPr>
          <w:rFonts w:asciiTheme="majorHAnsi" w:eastAsia="Arial" w:hAnsiTheme="majorHAnsi" w:cs="Arial"/>
          <w:color w:val="1D1D1D"/>
        </w:rPr>
        <w:t xml:space="preserve"> </w:t>
      </w:r>
      <w:r w:rsidRPr="00C05123">
        <w:rPr>
          <w:rFonts w:asciiTheme="majorHAnsi" w:eastAsia="Arial" w:hAnsiTheme="majorHAnsi" w:cs="Arial"/>
          <w:color w:val="1D1D1D"/>
          <w:spacing w:val="-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nego</w:t>
      </w:r>
      <w:r w:rsidRPr="00C05123">
        <w:rPr>
          <w:rFonts w:asciiTheme="majorHAnsi" w:eastAsia="Arial" w:hAnsiTheme="majorHAnsi" w:cs="Arial"/>
          <w:color w:val="010101"/>
          <w:spacing w:val="1"/>
        </w:rPr>
        <w:t>ti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4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na</w:t>
      </w:r>
      <w:r w:rsidRPr="00C05123">
        <w:rPr>
          <w:rFonts w:asciiTheme="majorHAnsi" w:eastAsia="Arial" w:hAnsiTheme="majorHAnsi" w:cs="Arial"/>
          <w:color w:val="010101"/>
          <w:spacing w:val="1"/>
        </w:rPr>
        <w:t>lizi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5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1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</w:rPr>
        <w:t>ve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see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4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-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je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te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</w:rPr>
        <w:t>o</w:t>
      </w:r>
      <w:r w:rsidRPr="00C05123">
        <w:rPr>
          <w:rFonts w:asciiTheme="majorHAnsi" w:eastAsia="Arial" w:hAnsiTheme="majorHAnsi" w:cs="Arial"/>
          <w:color w:val="010101"/>
          <w:spacing w:val="1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</w:rPr>
        <w:t>n</w:t>
      </w:r>
      <w:r w:rsidRPr="00C05123">
        <w:rPr>
          <w:rFonts w:asciiTheme="majorHAnsi" w:eastAsia="Arial" w:hAnsiTheme="majorHAnsi" w:cs="Arial"/>
          <w:color w:val="010101"/>
          <w:spacing w:val="1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ti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on</w:t>
      </w:r>
      <w:r w:rsidRPr="00C05123">
        <w:rPr>
          <w:rFonts w:asciiTheme="majorHAnsi" w:eastAsia="Arial" w:hAnsiTheme="majorHAnsi" w:cs="Arial"/>
          <w:color w:val="010101"/>
          <w:w w:val="68"/>
        </w:rPr>
        <w:t>.</w:t>
      </w:r>
    </w:p>
    <w:p w14:paraId="60F8C57E" w14:textId="77777777" w:rsidR="00FC1890" w:rsidRPr="00C05123" w:rsidRDefault="00FC1890">
      <w:pPr>
        <w:spacing w:before="4" w:line="240" w:lineRule="exact"/>
        <w:rPr>
          <w:rFonts w:asciiTheme="majorHAnsi" w:hAnsiTheme="majorHAnsi"/>
          <w:sz w:val="24"/>
          <w:szCs w:val="24"/>
        </w:rPr>
      </w:pPr>
    </w:p>
    <w:p w14:paraId="42BD69D6" w14:textId="77777777" w:rsidR="00FC1890" w:rsidRPr="00C05123" w:rsidRDefault="00C05123">
      <w:pPr>
        <w:ind w:left="122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b/>
          <w:i/>
          <w:color w:val="010101"/>
          <w:spacing w:val="2"/>
        </w:rPr>
        <w:t>K</w:t>
      </w:r>
      <w:r w:rsidRPr="00C05123">
        <w:rPr>
          <w:rFonts w:asciiTheme="majorHAnsi" w:eastAsia="Arial" w:hAnsiTheme="majorHAnsi" w:cs="Arial"/>
          <w:b/>
          <w:i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b/>
          <w:i/>
          <w:color w:val="010101"/>
        </w:rPr>
        <w:t>y</w:t>
      </w:r>
      <w:r w:rsidRPr="00C05123">
        <w:rPr>
          <w:rFonts w:asciiTheme="majorHAnsi" w:eastAsia="Arial" w:hAnsiTheme="majorHAnsi" w:cs="Arial"/>
          <w:b/>
          <w:i/>
          <w:color w:val="010101"/>
          <w:spacing w:val="7"/>
        </w:rPr>
        <w:t xml:space="preserve"> </w:t>
      </w:r>
      <w:r w:rsidRPr="00C05123">
        <w:rPr>
          <w:rFonts w:asciiTheme="majorHAnsi" w:eastAsia="Arial" w:hAnsiTheme="majorHAnsi" w:cs="Arial"/>
          <w:b/>
          <w:i/>
          <w:color w:val="010101"/>
          <w:spacing w:val="2"/>
          <w:w w:val="105"/>
        </w:rPr>
        <w:t>A</w:t>
      </w:r>
      <w:r w:rsidRPr="00C05123">
        <w:rPr>
          <w:rFonts w:asciiTheme="majorHAnsi" w:eastAsia="Arial" w:hAnsiTheme="majorHAnsi" w:cs="Arial"/>
          <w:b/>
          <w:i/>
          <w:color w:val="010101"/>
          <w:spacing w:val="1"/>
          <w:w w:val="111"/>
        </w:rPr>
        <w:t>c</w:t>
      </w:r>
      <w:r w:rsidRPr="00C05123">
        <w:rPr>
          <w:rFonts w:asciiTheme="majorHAnsi" w:eastAsia="Arial" w:hAnsiTheme="majorHAnsi" w:cs="Arial"/>
          <w:b/>
          <w:i/>
          <w:color w:val="010101"/>
          <w:spacing w:val="2"/>
          <w:w w:val="102"/>
        </w:rPr>
        <w:t>c</w:t>
      </w:r>
      <w:r w:rsidRPr="00C05123">
        <w:rPr>
          <w:rFonts w:asciiTheme="majorHAnsi" w:eastAsia="Arial" w:hAnsiTheme="majorHAnsi" w:cs="Arial"/>
          <w:b/>
          <w:i/>
          <w:color w:val="010101"/>
          <w:spacing w:val="2"/>
          <w:w w:val="101"/>
        </w:rPr>
        <w:t>o</w:t>
      </w:r>
      <w:r w:rsidRPr="00C05123">
        <w:rPr>
          <w:rFonts w:asciiTheme="majorHAnsi" w:eastAsia="Arial" w:hAnsiTheme="majorHAnsi" w:cs="Arial"/>
          <w:b/>
          <w:i/>
          <w:color w:val="010101"/>
          <w:spacing w:val="3"/>
          <w:w w:val="101"/>
        </w:rPr>
        <w:t>m</w:t>
      </w:r>
      <w:r w:rsidRPr="00C05123">
        <w:rPr>
          <w:rFonts w:asciiTheme="majorHAnsi" w:eastAsia="Arial" w:hAnsiTheme="majorHAnsi" w:cs="Arial"/>
          <w:b/>
          <w:i/>
          <w:color w:val="010101"/>
          <w:spacing w:val="1"/>
          <w:w w:val="109"/>
        </w:rPr>
        <w:t>p</w:t>
      </w:r>
      <w:r w:rsidRPr="00C05123">
        <w:rPr>
          <w:rFonts w:asciiTheme="majorHAnsi" w:eastAsia="Arial" w:hAnsiTheme="majorHAnsi" w:cs="Arial"/>
          <w:b/>
          <w:i/>
          <w:color w:val="010101"/>
          <w:w w:val="111"/>
        </w:rPr>
        <w:t>l</w:t>
      </w:r>
      <w:r w:rsidRPr="00C05123">
        <w:rPr>
          <w:rFonts w:asciiTheme="majorHAnsi" w:eastAsia="Arial" w:hAnsiTheme="majorHAnsi" w:cs="Arial"/>
          <w:b/>
          <w:i/>
          <w:color w:val="010101"/>
          <w:spacing w:val="-3"/>
          <w:w w:val="111"/>
        </w:rPr>
        <w:t>i</w:t>
      </w:r>
      <w:r w:rsidRPr="00C05123">
        <w:rPr>
          <w:rFonts w:asciiTheme="majorHAnsi" w:eastAsia="Arial" w:hAnsiTheme="majorHAnsi" w:cs="Arial"/>
          <w:b/>
          <w:i/>
          <w:color w:val="010101"/>
          <w:spacing w:val="1"/>
          <w:w w:val="98"/>
        </w:rPr>
        <w:t>s</w:t>
      </w:r>
      <w:r w:rsidRPr="00C05123">
        <w:rPr>
          <w:rFonts w:asciiTheme="majorHAnsi" w:eastAsia="Arial" w:hAnsiTheme="majorHAnsi" w:cs="Arial"/>
          <w:b/>
          <w:i/>
          <w:color w:val="010101"/>
          <w:spacing w:val="1"/>
          <w:w w:val="105"/>
        </w:rPr>
        <w:t>h</w:t>
      </w:r>
      <w:r w:rsidRPr="00C05123">
        <w:rPr>
          <w:rFonts w:asciiTheme="majorHAnsi" w:eastAsia="Arial" w:hAnsiTheme="majorHAnsi" w:cs="Arial"/>
          <w:b/>
          <w:i/>
          <w:color w:val="010101"/>
          <w:spacing w:val="2"/>
          <w:w w:val="104"/>
        </w:rPr>
        <w:t>m</w:t>
      </w:r>
      <w:r w:rsidRPr="00C05123">
        <w:rPr>
          <w:rFonts w:asciiTheme="majorHAnsi" w:eastAsia="Arial" w:hAnsiTheme="majorHAnsi" w:cs="Arial"/>
          <w:b/>
          <w:i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b/>
          <w:i/>
          <w:color w:val="010101"/>
          <w:spacing w:val="1"/>
          <w:w w:val="105"/>
        </w:rPr>
        <w:t>n</w:t>
      </w:r>
      <w:r w:rsidRPr="00C05123">
        <w:rPr>
          <w:rFonts w:asciiTheme="majorHAnsi" w:eastAsia="Arial" w:hAnsiTheme="majorHAnsi" w:cs="Arial"/>
          <w:b/>
          <w:i/>
          <w:color w:val="010101"/>
          <w:spacing w:val="-4"/>
          <w:w w:val="114"/>
        </w:rPr>
        <w:t>t</w:t>
      </w:r>
      <w:r w:rsidRPr="00C05123">
        <w:rPr>
          <w:rFonts w:asciiTheme="majorHAnsi" w:eastAsia="Arial" w:hAnsiTheme="majorHAnsi" w:cs="Arial"/>
          <w:b/>
          <w:i/>
          <w:color w:val="010101"/>
          <w:spacing w:val="2"/>
          <w:w w:val="102"/>
        </w:rPr>
        <w:t>s</w:t>
      </w:r>
      <w:r w:rsidRPr="00C05123">
        <w:rPr>
          <w:rFonts w:asciiTheme="majorHAnsi" w:eastAsia="Arial" w:hAnsiTheme="majorHAnsi" w:cs="Arial"/>
          <w:b/>
          <w:i/>
          <w:color w:val="010101"/>
          <w:w w:val="92"/>
        </w:rPr>
        <w:t>:</w:t>
      </w:r>
    </w:p>
    <w:p w14:paraId="77920244" w14:textId="77777777" w:rsidR="00FC1890" w:rsidRPr="00C05123" w:rsidRDefault="00C05123">
      <w:pPr>
        <w:tabs>
          <w:tab w:val="left" w:pos="480"/>
        </w:tabs>
        <w:spacing w:before="10" w:line="255" w:lineRule="auto"/>
        <w:ind w:left="482" w:right="224" w:hanging="355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</w:rPr>
        <w:t>•</w:t>
      </w:r>
      <w:r w:rsidRPr="00C05123">
        <w:rPr>
          <w:rFonts w:asciiTheme="majorHAnsi" w:eastAsia="Arial" w:hAnsiTheme="majorHAnsi" w:cs="Arial"/>
          <w:color w:val="010101"/>
        </w:rPr>
        <w:tab/>
      </w:r>
      <w:r w:rsidRPr="00C05123">
        <w:rPr>
          <w:rFonts w:asciiTheme="majorHAnsi" w:eastAsia="Arial" w:hAnsiTheme="majorHAnsi" w:cs="Arial"/>
          <w:color w:val="010101"/>
          <w:w w:val="60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w w:val="89"/>
        </w:rPr>
        <w:t>d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89"/>
        </w:rPr>
        <w:t>e</w:t>
      </w:r>
      <w:r w:rsidRPr="00C05123">
        <w:rPr>
          <w:rFonts w:asciiTheme="majorHAnsi" w:eastAsia="Arial" w:hAnsiTheme="majorHAnsi" w:cs="Arial"/>
          <w:color w:val="010101"/>
          <w:w w:val="115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  <w:w w:val="115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w w:val="10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w w:val="104"/>
        </w:rPr>
        <w:t>y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h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color w:val="010101"/>
        </w:rPr>
        <w:t xml:space="preserve">h </w:t>
      </w:r>
      <w:r w:rsidRPr="00C05123">
        <w:rPr>
          <w:rFonts w:asciiTheme="majorHAnsi" w:eastAsia="Arial" w:hAnsiTheme="majorHAnsi" w:cs="Arial"/>
          <w:color w:val="010101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</w:rPr>
        <w:t>du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in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1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o</w:t>
      </w:r>
      <w:r w:rsidRPr="00C05123">
        <w:rPr>
          <w:rFonts w:asciiTheme="majorHAnsi" w:eastAsia="Arial" w:hAnsiTheme="majorHAnsi" w:cs="Arial"/>
          <w:color w:val="010101"/>
          <w:w w:val="115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  <w:w w:val="115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 xml:space="preserve"> st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</w:rPr>
        <w:t>ar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1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cu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ent</w:t>
      </w:r>
      <w:r w:rsidRPr="00C05123">
        <w:rPr>
          <w:rFonts w:asciiTheme="majorHAnsi" w:eastAsia="Arial" w:hAnsiTheme="majorHAnsi" w:cs="Arial"/>
          <w:color w:val="010101"/>
        </w:rPr>
        <w:t xml:space="preserve">s </w:t>
      </w:r>
      <w:r w:rsidRPr="00C05123">
        <w:rPr>
          <w:rFonts w:asciiTheme="majorHAnsi" w:eastAsia="Arial" w:hAnsiTheme="majorHAnsi" w:cs="Arial"/>
          <w:color w:val="010101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 xml:space="preserve">r </w:t>
      </w:r>
      <w:r w:rsidRPr="00C05123">
        <w:rPr>
          <w:rFonts w:asciiTheme="majorHAnsi" w:eastAsia="Arial" w:hAnsiTheme="majorHAnsi" w:cs="Arial"/>
          <w:color w:val="010101"/>
          <w:spacing w:val="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v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w w:val="104"/>
        </w:rPr>
        <w:t xml:space="preserve">y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h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d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2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busi</w:t>
      </w:r>
      <w:r w:rsidRPr="00C05123">
        <w:rPr>
          <w:rFonts w:asciiTheme="majorHAnsi" w:eastAsia="Arial" w:hAnsiTheme="majorHAnsi" w:cs="Arial"/>
          <w:color w:val="010101"/>
          <w:spacing w:val="2"/>
        </w:rPr>
        <w:t>nes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.</w:t>
      </w:r>
    </w:p>
    <w:p w14:paraId="376DEE81" w14:textId="77777777" w:rsidR="00FC1890" w:rsidRPr="00C05123" w:rsidRDefault="00C05123">
      <w:pPr>
        <w:spacing w:line="220" w:lineRule="exact"/>
        <w:ind w:left="91" w:right="232"/>
        <w:jc w:val="center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</w:rPr>
        <w:t xml:space="preserve">•    </w:t>
      </w:r>
      <w:r w:rsidRPr="00C05123">
        <w:rPr>
          <w:rFonts w:asciiTheme="majorHAnsi" w:eastAsia="Arial" w:hAnsiTheme="majorHAnsi" w:cs="Arial"/>
          <w:color w:val="010101"/>
          <w:spacing w:val="1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Recogn</w:t>
      </w:r>
      <w:r w:rsidRPr="00C05123">
        <w:rPr>
          <w:rFonts w:asciiTheme="majorHAnsi" w:eastAsia="Arial" w:hAnsiTheme="majorHAnsi" w:cs="Arial"/>
          <w:color w:val="010101"/>
          <w:spacing w:val="1"/>
        </w:rPr>
        <w:t>ize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29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 xml:space="preserve">r </w:t>
      </w:r>
      <w:r w:rsidRPr="00C05123">
        <w:rPr>
          <w:rFonts w:asciiTheme="majorHAnsi" w:eastAsia="Arial" w:hAnsiTheme="majorHAnsi" w:cs="Arial"/>
          <w:color w:val="010101"/>
          <w:spacing w:val="14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102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a</w:t>
      </w:r>
      <w:r w:rsidRPr="00C05123">
        <w:rPr>
          <w:rFonts w:asciiTheme="majorHAnsi" w:eastAsia="Arial" w:hAnsiTheme="majorHAnsi" w:cs="Arial"/>
          <w:color w:val="010101"/>
          <w:w w:val="64"/>
        </w:rPr>
        <w:t>l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u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 </w:t>
      </w:r>
      <w:r w:rsidRPr="00C05123">
        <w:rPr>
          <w:rFonts w:asciiTheme="majorHAnsi" w:eastAsia="Arial" w:hAnsiTheme="majorHAnsi" w:cs="Arial"/>
          <w:color w:val="010101"/>
          <w:spacing w:val="-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uc</w:t>
      </w:r>
      <w:r w:rsidRPr="00C05123">
        <w:rPr>
          <w:rFonts w:asciiTheme="majorHAnsi" w:eastAsia="Arial" w:hAnsiTheme="majorHAnsi" w:cs="Arial"/>
          <w:color w:val="010101"/>
          <w:spacing w:val="2"/>
        </w:rPr>
        <w:t>cess</w:t>
      </w:r>
      <w:r w:rsidRPr="00C05123">
        <w:rPr>
          <w:rFonts w:asciiTheme="majorHAnsi" w:eastAsia="Arial" w:hAnsiTheme="majorHAnsi" w:cs="Arial"/>
          <w:color w:val="010101"/>
          <w:spacing w:val="1"/>
        </w:rPr>
        <w:t>fu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</w:rPr>
        <w:t>l</w:t>
      </w:r>
      <w:r w:rsidRPr="00C05123">
        <w:rPr>
          <w:rFonts w:asciiTheme="majorHAnsi" w:eastAsia="Arial" w:hAnsiTheme="majorHAnsi" w:cs="Arial"/>
          <w:color w:val="010101"/>
        </w:rPr>
        <w:t xml:space="preserve">y </w:t>
      </w:r>
      <w:r w:rsidRPr="00C05123">
        <w:rPr>
          <w:rFonts w:asciiTheme="majorHAnsi" w:eastAsia="Arial" w:hAnsiTheme="majorHAnsi" w:cs="Arial"/>
          <w:color w:val="010101"/>
          <w:spacing w:val="4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manag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96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/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R</w:t>
      </w:r>
      <w:r w:rsidRPr="00C05123">
        <w:rPr>
          <w:rFonts w:asciiTheme="majorHAnsi" w:eastAsia="Arial" w:hAnsiTheme="majorHAnsi" w:cs="Arial"/>
          <w:color w:val="010101"/>
          <w:w w:val="60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 </w:t>
      </w:r>
      <w:r w:rsidRPr="00C05123">
        <w:rPr>
          <w:rFonts w:asciiTheme="majorHAnsi" w:eastAsia="Arial" w:hAnsiTheme="majorHAnsi" w:cs="Arial"/>
          <w:color w:val="010101"/>
          <w:spacing w:val="-2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v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w w:val="10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g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 </w:t>
      </w:r>
      <w:r w:rsidRPr="00C05123">
        <w:rPr>
          <w:rFonts w:asciiTheme="majorHAnsi" w:eastAsia="Arial" w:hAnsiTheme="majorHAnsi" w:cs="Arial"/>
          <w:color w:val="010101"/>
          <w:spacing w:val="-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1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vend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</w:rPr>
        <w:t xml:space="preserve">r </w:t>
      </w:r>
      <w:r w:rsidRPr="00C05123">
        <w:rPr>
          <w:rFonts w:asciiTheme="majorHAnsi" w:eastAsia="Arial" w:hAnsiTheme="majorHAnsi" w:cs="Arial"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</w:p>
    <w:p w14:paraId="0F6391D3" w14:textId="77777777" w:rsidR="00FC1890" w:rsidRPr="00C05123" w:rsidRDefault="00C05123">
      <w:pPr>
        <w:spacing w:before="10"/>
        <w:ind w:left="477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2"/>
        </w:rPr>
        <w:t>co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</w:rPr>
        <w:t>du</w:t>
      </w:r>
      <w:r w:rsidRPr="00C05123">
        <w:rPr>
          <w:rFonts w:asciiTheme="majorHAnsi" w:eastAsia="Arial" w:hAnsiTheme="majorHAnsi" w:cs="Arial"/>
          <w:color w:val="010101"/>
          <w:spacing w:val="1"/>
        </w:rPr>
        <w:t>cti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3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</w:rPr>
        <w:t>u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</w:t>
      </w:r>
      <w:r w:rsidRPr="00C05123">
        <w:rPr>
          <w:rFonts w:asciiTheme="majorHAnsi" w:eastAsia="Arial" w:hAnsiTheme="majorHAnsi" w:cs="Arial"/>
          <w:color w:val="010101"/>
        </w:rPr>
        <w:t>il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gen</w:t>
      </w:r>
      <w:r w:rsidRPr="00C05123">
        <w:rPr>
          <w:rFonts w:asciiTheme="majorHAnsi" w:eastAsia="Arial" w:hAnsiTheme="majorHAnsi" w:cs="Arial"/>
          <w:color w:val="010101"/>
          <w:spacing w:val="1"/>
        </w:rPr>
        <w:t>c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3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2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w w:val="10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i</w:t>
      </w:r>
      <w:r w:rsidRPr="00C05123">
        <w:rPr>
          <w:rFonts w:asciiTheme="majorHAnsi" w:eastAsia="Arial" w:hAnsiTheme="majorHAnsi" w:cs="Arial"/>
          <w:color w:val="010101"/>
          <w:w w:val="107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2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ati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tar</w:t>
      </w:r>
      <w:r w:rsidRPr="00C05123">
        <w:rPr>
          <w:rFonts w:asciiTheme="majorHAnsi" w:eastAsia="Arial" w:hAnsiTheme="majorHAnsi" w:cs="Arial"/>
          <w:color w:val="010101"/>
          <w:spacing w:val="2"/>
        </w:rPr>
        <w:t>ge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4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ep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w w:val="105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105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.</w:t>
      </w:r>
    </w:p>
    <w:p w14:paraId="79DDFFA6" w14:textId="77777777" w:rsidR="00FC1890" w:rsidRPr="00C05123" w:rsidRDefault="00C05123">
      <w:pPr>
        <w:spacing w:before="10"/>
        <w:ind w:left="126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</w:rPr>
        <w:t xml:space="preserve">•    </w:t>
      </w:r>
      <w:r w:rsidRPr="00C05123">
        <w:rPr>
          <w:rFonts w:asciiTheme="majorHAnsi" w:eastAsia="Arial" w:hAnsiTheme="majorHAnsi" w:cs="Arial"/>
          <w:color w:val="010101"/>
          <w:spacing w:val="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</w:rPr>
        <w:t>ere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</w:rPr>
        <w:t>ed</w:t>
      </w:r>
      <w:r w:rsidRPr="00C05123">
        <w:rPr>
          <w:rFonts w:asciiTheme="majorHAnsi" w:eastAsia="Arial" w:hAnsiTheme="majorHAnsi" w:cs="Arial"/>
          <w:color w:val="010101"/>
          <w:spacing w:val="1"/>
        </w:rPr>
        <w:t>icate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3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</w:rPr>
        <w:t>v</w:t>
      </w:r>
      <w:r w:rsidRPr="00C05123">
        <w:rPr>
          <w:rFonts w:asciiTheme="majorHAnsi" w:eastAsia="Arial" w:hAnsiTheme="majorHAnsi" w:cs="Arial"/>
          <w:color w:val="010101"/>
          <w:spacing w:val="1"/>
        </w:rPr>
        <w:t>ic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1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</w:rPr>
        <w:t>o</w:t>
      </w:r>
      <w:r w:rsidRPr="00C05123">
        <w:rPr>
          <w:rFonts w:asciiTheme="majorHAnsi" w:eastAsia="Arial" w:hAnsiTheme="majorHAnsi" w:cs="Arial"/>
          <w:color w:val="010101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w w:val="98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98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02"/>
        </w:rPr>
        <w:t>/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v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15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1D1D1D"/>
          <w:w w:val="68"/>
        </w:rPr>
        <w:t>,</w:t>
      </w:r>
      <w:r w:rsidRPr="00C05123">
        <w:rPr>
          <w:rFonts w:asciiTheme="majorHAnsi" w:eastAsia="Arial" w:hAnsiTheme="majorHAnsi" w:cs="Arial"/>
          <w:color w:val="1D1D1D"/>
          <w:spacing w:val="2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nti</w:t>
      </w:r>
      <w:r w:rsidRPr="00C05123">
        <w:rPr>
          <w:rFonts w:asciiTheme="majorHAnsi" w:eastAsia="Arial" w:hAnsiTheme="majorHAnsi" w:cs="Arial"/>
          <w:color w:val="010101"/>
          <w:spacing w:val="2"/>
        </w:rPr>
        <w:t>nua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</w:rPr>
        <w:t>l</w:t>
      </w:r>
      <w:r w:rsidRPr="00C05123">
        <w:rPr>
          <w:rFonts w:asciiTheme="majorHAnsi" w:eastAsia="Arial" w:hAnsiTheme="majorHAnsi" w:cs="Arial"/>
          <w:color w:val="010101"/>
        </w:rPr>
        <w:t>y</w:t>
      </w:r>
      <w:r w:rsidRPr="00C05123">
        <w:rPr>
          <w:rFonts w:asciiTheme="majorHAnsi" w:eastAsia="Arial" w:hAnsiTheme="majorHAnsi" w:cs="Arial"/>
          <w:color w:val="010101"/>
          <w:spacing w:val="3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w w:val="64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28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w w:val="94"/>
        </w:rPr>
        <w:t>d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2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ne</w:t>
      </w:r>
      <w:r w:rsidRPr="00C05123">
        <w:rPr>
          <w:rFonts w:asciiTheme="majorHAnsi" w:eastAsia="Arial" w:hAnsiTheme="majorHAnsi" w:cs="Arial"/>
          <w:color w:val="010101"/>
        </w:rPr>
        <w:t>w</w:t>
      </w:r>
      <w:r w:rsidRPr="00C05123">
        <w:rPr>
          <w:rFonts w:asciiTheme="majorHAnsi" w:eastAsia="Arial" w:hAnsiTheme="majorHAnsi" w:cs="Arial"/>
          <w:color w:val="010101"/>
          <w:spacing w:val="1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pp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w w:val="105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.</w:t>
      </w:r>
    </w:p>
    <w:p w14:paraId="54A585C1" w14:textId="77777777" w:rsidR="00FC1890" w:rsidRPr="00C05123" w:rsidRDefault="00C05123">
      <w:pPr>
        <w:tabs>
          <w:tab w:val="left" w:pos="480"/>
        </w:tabs>
        <w:spacing w:before="15" w:line="250" w:lineRule="auto"/>
        <w:ind w:left="477" w:right="233" w:hanging="350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</w:rPr>
        <w:t>•</w:t>
      </w:r>
      <w:r w:rsidRPr="00C05123">
        <w:rPr>
          <w:rFonts w:asciiTheme="majorHAnsi" w:eastAsia="Arial" w:hAnsiTheme="majorHAnsi" w:cs="Arial"/>
          <w:color w:val="010101"/>
        </w:rPr>
        <w:tab/>
      </w:r>
      <w:r w:rsidRPr="00C05123">
        <w:rPr>
          <w:rFonts w:asciiTheme="majorHAnsi" w:eastAsia="Arial" w:hAnsiTheme="majorHAnsi" w:cs="Arial"/>
          <w:color w:val="010101"/>
        </w:rPr>
        <w:tab/>
      </w:r>
      <w:r w:rsidRPr="00C05123">
        <w:rPr>
          <w:rFonts w:asciiTheme="majorHAnsi" w:eastAsia="Arial" w:hAnsiTheme="majorHAnsi" w:cs="Arial"/>
          <w:color w:val="010101"/>
          <w:spacing w:val="2"/>
        </w:rPr>
        <w:t>Ma</w:t>
      </w:r>
      <w:r w:rsidRPr="00C05123">
        <w:rPr>
          <w:rFonts w:asciiTheme="majorHAnsi" w:eastAsia="Arial" w:hAnsiTheme="majorHAnsi" w:cs="Arial"/>
          <w:color w:val="010101"/>
          <w:spacing w:val="1"/>
        </w:rPr>
        <w:t>xi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ize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</w:rPr>
        <w:t>du</w:t>
      </w:r>
      <w:r w:rsidRPr="00C05123">
        <w:rPr>
          <w:rFonts w:asciiTheme="majorHAnsi" w:eastAsia="Arial" w:hAnsiTheme="majorHAnsi" w:cs="Arial"/>
          <w:color w:val="010101"/>
          <w:spacing w:val="1"/>
        </w:rPr>
        <w:t>ctivit</w:t>
      </w:r>
      <w:r w:rsidRPr="00C05123">
        <w:rPr>
          <w:rFonts w:asciiTheme="majorHAnsi" w:eastAsia="Arial" w:hAnsiTheme="majorHAnsi" w:cs="Arial"/>
          <w:color w:val="010101"/>
        </w:rPr>
        <w:t>y</w:t>
      </w:r>
      <w:r w:rsidRPr="00C05123">
        <w:rPr>
          <w:rFonts w:asciiTheme="majorHAnsi" w:eastAsia="Arial" w:hAnsiTheme="majorHAnsi" w:cs="Arial"/>
          <w:color w:val="010101"/>
          <w:spacing w:val="5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105"/>
        </w:rPr>
        <w:t>o</w:t>
      </w:r>
      <w:r w:rsidRPr="00C05123">
        <w:rPr>
          <w:rFonts w:asciiTheme="majorHAnsi" w:eastAsia="Arial" w:hAnsiTheme="majorHAnsi" w:cs="Arial"/>
          <w:color w:val="010101"/>
          <w:w w:val="105"/>
        </w:rPr>
        <w:t>f</w:t>
      </w:r>
      <w:r w:rsidRPr="00C05123">
        <w:rPr>
          <w:rFonts w:asciiTheme="majorHAnsi" w:eastAsia="Arial" w:hAnsiTheme="majorHAnsi" w:cs="Arial"/>
          <w:color w:val="010101"/>
          <w:spacing w:val="30"/>
          <w:w w:val="10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w w:val="64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nd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94"/>
        </w:rPr>
        <w:t>g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1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ea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4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h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color w:val="010101"/>
        </w:rPr>
        <w:t>h</w:t>
      </w:r>
      <w:r w:rsidRPr="00C05123">
        <w:rPr>
          <w:rFonts w:asciiTheme="majorHAnsi" w:eastAsia="Arial" w:hAnsiTheme="majorHAnsi" w:cs="Arial"/>
          <w:color w:val="010101"/>
          <w:spacing w:val="5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trac</w:t>
      </w:r>
      <w:r w:rsidRPr="00C05123">
        <w:rPr>
          <w:rFonts w:asciiTheme="majorHAnsi" w:eastAsia="Arial" w:hAnsiTheme="majorHAnsi" w:cs="Arial"/>
          <w:color w:val="010101"/>
          <w:spacing w:val="2"/>
        </w:rPr>
        <w:t>k</w:t>
      </w:r>
      <w:r w:rsidRPr="00C05123">
        <w:rPr>
          <w:rFonts w:asciiTheme="majorHAnsi" w:eastAsia="Arial" w:hAnsiTheme="majorHAnsi" w:cs="Arial"/>
          <w:color w:val="010101"/>
          <w:spacing w:val="1"/>
        </w:rPr>
        <w:t>in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h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3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wo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ke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5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4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w w:val="64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v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w w:val="64"/>
        </w:rPr>
        <w:t>l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1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105"/>
        </w:rPr>
        <w:t>o</w:t>
      </w:r>
      <w:r w:rsidRPr="00C05123">
        <w:rPr>
          <w:rFonts w:asciiTheme="majorHAnsi" w:eastAsia="Arial" w:hAnsiTheme="majorHAnsi" w:cs="Arial"/>
          <w:color w:val="010101"/>
          <w:w w:val="105"/>
        </w:rPr>
        <w:t>f</w:t>
      </w:r>
      <w:r w:rsidRPr="00C05123">
        <w:rPr>
          <w:rFonts w:asciiTheme="majorHAnsi" w:eastAsia="Arial" w:hAnsiTheme="majorHAnsi" w:cs="Arial"/>
          <w:color w:val="010101"/>
          <w:spacing w:val="25"/>
          <w:w w:val="10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3"/>
          <w:w w:val="99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</w:rPr>
        <w:t>ri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4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re</w:t>
      </w:r>
      <w:r w:rsidRPr="00C05123">
        <w:rPr>
          <w:rFonts w:asciiTheme="majorHAnsi" w:eastAsia="Arial" w:hAnsiTheme="majorHAnsi" w:cs="Arial"/>
          <w:color w:val="010101"/>
          <w:spacing w:val="2"/>
        </w:rPr>
        <w:t>sou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v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w w:val="107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ab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w w:val="107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y</w:t>
      </w:r>
      <w:r w:rsidRPr="00C05123">
        <w:rPr>
          <w:rFonts w:asciiTheme="majorHAnsi" w:eastAsia="Arial" w:hAnsiTheme="majorHAnsi" w:cs="Arial"/>
          <w:color w:val="010101"/>
          <w:w w:val="51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2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ov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d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statu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re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t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</w:rPr>
        <w:t>o</w:t>
      </w:r>
      <w:r w:rsidRPr="00C05123">
        <w:rPr>
          <w:rFonts w:asciiTheme="majorHAnsi" w:eastAsia="Arial" w:hAnsiTheme="majorHAnsi" w:cs="Arial"/>
          <w:color w:val="010101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CE</w:t>
      </w:r>
      <w:r w:rsidRPr="00C05123">
        <w:rPr>
          <w:rFonts w:asciiTheme="majorHAnsi" w:eastAsia="Arial" w:hAnsiTheme="majorHAnsi" w:cs="Arial"/>
          <w:color w:val="010101"/>
        </w:rPr>
        <w:t>O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j</w:t>
      </w:r>
      <w:r w:rsidRPr="00C05123">
        <w:rPr>
          <w:rFonts w:asciiTheme="majorHAnsi" w:eastAsia="Arial" w:hAnsiTheme="majorHAnsi" w:cs="Arial"/>
          <w:color w:val="010101"/>
          <w:spacing w:val="2"/>
        </w:rPr>
        <w:t>ec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1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4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g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w w:val="89"/>
        </w:rPr>
        <w:t>r.</w:t>
      </w:r>
    </w:p>
    <w:p w14:paraId="6D092017" w14:textId="77777777" w:rsidR="00FC1890" w:rsidRPr="00C05123" w:rsidRDefault="00C05123">
      <w:pPr>
        <w:tabs>
          <w:tab w:val="left" w:pos="480"/>
        </w:tabs>
        <w:spacing w:line="255" w:lineRule="auto"/>
        <w:ind w:left="482" w:right="229" w:hanging="355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</w:rPr>
        <w:t>•</w:t>
      </w:r>
      <w:r w:rsidRPr="00C05123">
        <w:rPr>
          <w:rFonts w:asciiTheme="majorHAnsi" w:eastAsia="Arial" w:hAnsiTheme="majorHAnsi" w:cs="Arial"/>
          <w:color w:val="010101"/>
        </w:rPr>
        <w:tab/>
      </w:r>
      <w:r w:rsidRPr="00C05123">
        <w:rPr>
          <w:rFonts w:asciiTheme="majorHAnsi" w:eastAsia="Arial" w:hAnsiTheme="majorHAnsi" w:cs="Arial"/>
          <w:color w:val="010101"/>
          <w:spacing w:val="2"/>
        </w:rPr>
        <w:t>Fa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</w:rPr>
        <w:t>litat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5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</w:rPr>
        <w:t>v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</w:rPr>
        <w:t>tisi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 </w:t>
      </w:r>
      <w:r w:rsidRPr="00C05123">
        <w:rPr>
          <w:rFonts w:asciiTheme="majorHAnsi" w:eastAsia="Arial" w:hAnsiTheme="majorHAnsi" w:cs="Arial"/>
          <w:color w:val="010101"/>
          <w:spacing w:val="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ex</w:t>
      </w:r>
      <w:r w:rsidRPr="00C05123">
        <w:rPr>
          <w:rFonts w:asciiTheme="majorHAnsi" w:eastAsia="Arial" w:hAnsiTheme="majorHAnsi" w:cs="Arial"/>
          <w:color w:val="010101"/>
          <w:spacing w:val="2"/>
        </w:rPr>
        <w:t>pan</w:t>
      </w:r>
      <w:r w:rsidRPr="00C05123">
        <w:rPr>
          <w:rFonts w:asciiTheme="majorHAnsi" w:eastAsia="Arial" w:hAnsiTheme="majorHAnsi" w:cs="Arial"/>
          <w:color w:val="010101"/>
          <w:spacing w:val="1"/>
        </w:rPr>
        <w:t>sio</w:t>
      </w:r>
      <w:r w:rsidRPr="00C05123">
        <w:rPr>
          <w:rFonts w:asciiTheme="majorHAnsi" w:eastAsia="Arial" w:hAnsiTheme="majorHAnsi" w:cs="Arial"/>
          <w:color w:val="010101"/>
        </w:rPr>
        <w:t xml:space="preserve">n   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</w:rPr>
        <w:t xml:space="preserve">s </w:t>
      </w:r>
      <w:r w:rsidRPr="00C05123">
        <w:rPr>
          <w:rFonts w:asciiTheme="majorHAnsi" w:eastAsia="Arial" w:hAnsiTheme="majorHAnsi" w:cs="Arial"/>
          <w:color w:val="010101"/>
          <w:spacing w:val="4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th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4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color w:val="010101"/>
        </w:rPr>
        <w:t xml:space="preserve">h </w:t>
      </w:r>
      <w:r w:rsidRPr="00C05123">
        <w:rPr>
          <w:rFonts w:asciiTheme="majorHAnsi" w:eastAsia="Arial" w:hAnsiTheme="majorHAnsi" w:cs="Arial"/>
          <w:color w:val="010101"/>
          <w:spacing w:val="4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vis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g  </w:t>
      </w:r>
      <w:r w:rsidRPr="00C05123">
        <w:rPr>
          <w:rFonts w:asciiTheme="majorHAnsi" w:eastAsia="Arial" w:hAnsiTheme="majorHAnsi" w:cs="Arial"/>
          <w:color w:val="010101"/>
          <w:spacing w:val="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un</w:t>
      </w:r>
      <w:r w:rsidRPr="00C05123">
        <w:rPr>
          <w:rFonts w:asciiTheme="majorHAnsi" w:eastAsia="Arial" w:hAnsiTheme="majorHAnsi" w:cs="Arial"/>
          <w:color w:val="010101"/>
          <w:spacing w:val="1"/>
        </w:rPr>
        <w:t>iqu</w:t>
      </w:r>
      <w:r w:rsidRPr="00C05123">
        <w:rPr>
          <w:rFonts w:asciiTheme="majorHAnsi" w:eastAsia="Arial" w:hAnsiTheme="majorHAnsi" w:cs="Arial"/>
          <w:color w:val="010101"/>
        </w:rPr>
        <w:t xml:space="preserve">e </w:t>
      </w:r>
      <w:r w:rsidRPr="00C05123">
        <w:rPr>
          <w:rFonts w:asciiTheme="majorHAnsi" w:eastAsia="Arial" w:hAnsiTheme="majorHAnsi" w:cs="Arial"/>
          <w:color w:val="010101"/>
          <w:spacing w:val="4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</w:rPr>
        <w:t>rt</w:t>
      </w:r>
      <w:r w:rsidRPr="00C05123">
        <w:rPr>
          <w:rFonts w:asciiTheme="majorHAnsi" w:eastAsia="Arial" w:hAnsiTheme="majorHAnsi" w:cs="Arial"/>
          <w:color w:val="010101"/>
          <w:spacing w:val="3"/>
        </w:rPr>
        <w:t>w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</w:rPr>
        <w:t xml:space="preserve">k </w:t>
      </w:r>
      <w:r w:rsidRPr="00C05123">
        <w:rPr>
          <w:rFonts w:asciiTheme="majorHAnsi" w:eastAsia="Arial" w:hAnsiTheme="majorHAnsi" w:cs="Arial"/>
          <w:color w:val="010101"/>
          <w:spacing w:val="4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102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 </w:t>
      </w:r>
      <w:r w:rsidRPr="00C05123">
        <w:rPr>
          <w:rFonts w:asciiTheme="majorHAnsi" w:eastAsia="Arial" w:hAnsiTheme="majorHAnsi" w:cs="Arial"/>
          <w:color w:val="010101"/>
          <w:spacing w:val="-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2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h</w:t>
      </w:r>
      <w:r w:rsidRPr="00C05123">
        <w:rPr>
          <w:rFonts w:asciiTheme="majorHAnsi" w:eastAsia="Arial" w:hAnsiTheme="majorHAnsi" w:cs="Arial"/>
          <w:color w:val="010101"/>
          <w:w w:val="107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w w:val="98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1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</w:rPr>
        <w:t>ta</w:t>
      </w:r>
      <w:r w:rsidRPr="00C05123">
        <w:rPr>
          <w:rFonts w:asciiTheme="majorHAnsi" w:eastAsia="Arial" w:hAnsiTheme="majorHAnsi" w:cs="Arial"/>
          <w:color w:val="010101"/>
          <w:spacing w:val="2"/>
        </w:rPr>
        <w:t>ppe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3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4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k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upda</w:t>
      </w:r>
      <w:r w:rsidRPr="00C05123">
        <w:rPr>
          <w:rFonts w:asciiTheme="majorHAnsi" w:eastAsia="Arial" w:hAnsiTheme="majorHAnsi" w:cs="Arial"/>
          <w:color w:val="010101"/>
          <w:spacing w:val="1"/>
        </w:rPr>
        <w:t>ti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w w:val="60"/>
        </w:rPr>
        <w:t>.</w:t>
      </w:r>
    </w:p>
    <w:p w14:paraId="1221108A" w14:textId="77777777" w:rsidR="00FC1890" w:rsidRPr="00C05123" w:rsidRDefault="00FC1890">
      <w:pPr>
        <w:spacing w:before="15" w:line="240" w:lineRule="exact"/>
        <w:rPr>
          <w:rFonts w:asciiTheme="majorHAnsi" w:hAnsiTheme="majorHAnsi"/>
          <w:sz w:val="24"/>
          <w:szCs w:val="24"/>
        </w:rPr>
      </w:pPr>
    </w:p>
    <w:p w14:paraId="19842D1E" w14:textId="77777777" w:rsidR="00FC1890" w:rsidRPr="00C05123" w:rsidRDefault="00C05123">
      <w:pPr>
        <w:ind w:left="126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b/>
          <w:color w:val="010101"/>
          <w:spacing w:val="2"/>
          <w:w w:val="92"/>
        </w:rPr>
        <w:t>H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3"/>
        </w:rPr>
        <w:t>P</w:t>
      </w:r>
      <w:r w:rsidRPr="00C05123">
        <w:rPr>
          <w:rFonts w:asciiTheme="majorHAnsi" w:eastAsia="Arial" w:hAnsiTheme="majorHAnsi" w:cs="Arial"/>
          <w:b/>
          <w:color w:val="010101"/>
          <w:spacing w:val="4"/>
          <w:w w:val="105"/>
        </w:rPr>
        <w:t>W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9"/>
        </w:rPr>
        <w:t>T</w:t>
      </w:r>
      <w:r w:rsidRPr="00C05123">
        <w:rPr>
          <w:rFonts w:asciiTheme="majorHAnsi" w:eastAsia="Arial" w:hAnsiTheme="majorHAnsi" w:cs="Arial"/>
          <w:b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b/>
          <w:color w:val="010101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-19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89"/>
        </w:rPr>
        <w:t>L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5"/>
        </w:rPr>
        <w:t>T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2"/>
        </w:rPr>
        <w:t>D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2"/>
        </w:rPr>
        <w:t>.</w:t>
      </w:r>
      <w:r w:rsidRPr="00C05123">
        <w:rPr>
          <w:rFonts w:asciiTheme="majorHAnsi" w:eastAsia="Arial" w:hAnsiTheme="majorHAnsi" w:cs="Arial"/>
          <w:b/>
          <w:color w:val="010101"/>
          <w:w w:val="77"/>
        </w:rPr>
        <w:t>,</w:t>
      </w:r>
      <w:r w:rsidRPr="00C05123">
        <w:rPr>
          <w:rFonts w:asciiTheme="majorHAnsi" w:eastAsia="Arial" w:hAnsiTheme="majorHAnsi" w:cs="Arial"/>
          <w:b/>
          <w:color w:val="010101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-19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w w:val="93"/>
        </w:rPr>
        <w:t>L</w:t>
      </w:r>
      <w:r w:rsidRPr="00C05123">
        <w:rPr>
          <w:rFonts w:asciiTheme="majorHAnsi" w:eastAsia="Arial" w:hAnsiTheme="majorHAnsi" w:cs="Arial"/>
          <w:b/>
          <w:color w:val="010101"/>
          <w:spacing w:val="3"/>
          <w:w w:val="93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2"/>
        </w:rPr>
        <w:t>l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9"/>
        </w:rPr>
        <w:t>b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1"/>
        </w:rPr>
        <w:t>u</w:t>
      </w:r>
      <w:r w:rsidRPr="00C05123">
        <w:rPr>
          <w:rFonts w:asciiTheme="majorHAnsi" w:eastAsia="Arial" w:hAnsiTheme="majorHAnsi" w:cs="Arial"/>
          <w:b/>
          <w:color w:val="010101"/>
          <w:w w:val="104"/>
        </w:rPr>
        <w:t>r</w:t>
      </w:r>
      <w:r w:rsidRPr="00C05123">
        <w:rPr>
          <w:rFonts w:asciiTheme="majorHAnsi" w:eastAsia="Arial" w:hAnsiTheme="majorHAnsi" w:cs="Arial"/>
          <w:b/>
          <w:color w:val="010101"/>
          <w:spacing w:val="3"/>
          <w:w w:val="104"/>
        </w:rPr>
        <w:t>n</w:t>
      </w:r>
      <w:r w:rsidRPr="00C05123">
        <w:rPr>
          <w:rFonts w:asciiTheme="majorHAnsi" w:eastAsia="Arial" w:hAnsiTheme="majorHAnsi" w:cs="Arial"/>
          <w:b/>
          <w:color w:val="010101"/>
          <w:w w:val="77"/>
        </w:rPr>
        <w:t>,</w:t>
      </w:r>
      <w:r w:rsidRPr="00C05123">
        <w:rPr>
          <w:rFonts w:asciiTheme="majorHAnsi" w:eastAsia="Arial" w:hAnsiTheme="majorHAnsi" w:cs="Arial"/>
          <w:b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>G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or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b/>
          <w:color w:val="010101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34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</w:rPr>
        <w:t>•</w:t>
      </w:r>
      <w:r w:rsidRPr="00C05123">
        <w:rPr>
          <w:rFonts w:asciiTheme="majorHAnsi" w:eastAsia="Arial" w:hAnsiTheme="majorHAnsi" w:cs="Arial"/>
          <w:b/>
          <w:color w:val="010101"/>
          <w:spacing w:val="23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98"/>
        </w:rPr>
        <w:t>2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6"/>
        </w:rPr>
        <w:t>0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2"/>
        </w:rPr>
        <w:t>0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6"/>
        </w:rPr>
        <w:t>0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99"/>
        </w:rPr>
        <w:t>-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2"/>
        </w:rPr>
        <w:t>2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6"/>
        </w:rPr>
        <w:t>0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98"/>
        </w:rPr>
        <w:t>0</w:t>
      </w:r>
      <w:r w:rsidRPr="00C05123">
        <w:rPr>
          <w:rFonts w:asciiTheme="majorHAnsi" w:eastAsia="Arial" w:hAnsiTheme="majorHAnsi" w:cs="Arial"/>
          <w:b/>
          <w:color w:val="010101"/>
          <w:w w:val="102"/>
        </w:rPr>
        <w:t>4</w:t>
      </w:r>
    </w:p>
    <w:p w14:paraId="7EC3871A" w14:textId="77777777" w:rsidR="00FC1890" w:rsidRPr="00C05123" w:rsidRDefault="00C05123">
      <w:pPr>
        <w:spacing w:before="10"/>
        <w:ind w:left="122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</w:rPr>
        <w:t>onsulti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3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102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h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w w:val="74"/>
        </w:rPr>
        <w:t>l</w:t>
      </w:r>
      <w:r w:rsidRPr="00C05123">
        <w:rPr>
          <w:rFonts w:asciiTheme="majorHAnsi" w:eastAsia="Arial" w:hAnsiTheme="majorHAnsi" w:cs="Arial"/>
          <w:color w:val="010101"/>
          <w:spacing w:val="2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suppo</w:t>
      </w:r>
      <w:r w:rsidRPr="00C05123">
        <w:rPr>
          <w:rFonts w:asciiTheme="majorHAnsi" w:eastAsia="Arial" w:hAnsiTheme="majorHAnsi" w:cs="Arial"/>
          <w:color w:val="010101"/>
        </w:rPr>
        <w:t>rt</w:t>
      </w:r>
      <w:r w:rsidRPr="00C05123">
        <w:rPr>
          <w:rFonts w:asciiTheme="majorHAnsi" w:eastAsia="Arial" w:hAnsiTheme="majorHAnsi" w:cs="Arial"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99"/>
        </w:rPr>
        <w:t>m</w:t>
      </w:r>
      <w:r w:rsidRPr="00C05123">
        <w:rPr>
          <w:rFonts w:asciiTheme="majorHAnsi" w:eastAsia="Arial" w:hAnsiTheme="majorHAnsi" w:cs="Arial"/>
          <w:color w:val="010101"/>
          <w:w w:val="77"/>
        </w:rPr>
        <w:t>.</w:t>
      </w:r>
    </w:p>
    <w:p w14:paraId="2E22DAEB" w14:textId="77777777" w:rsidR="00FC1890" w:rsidRPr="00C05123" w:rsidRDefault="00FC1890">
      <w:pPr>
        <w:spacing w:before="15" w:line="240" w:lineRule="exact"/>
        <w:rPr>
          <w:rFonts w:asciiTheme="majorHAnsi" w:hAnsiTheme="majorHAnsi"/>
          <w:sz w:val="24"/>
          <w:szCs w:val="24"/>
        </w:rPr>
      </w:pPr>
    </w:p>
    <w:p w14:paraId="0A35478F" w14:textId="77777777" w:rsidR="00FC1890" w:rsidRPr="00C05123" w:rsidRDefault="00C05123">
      <w:pPr>
        <w:ind w:left="126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b/>
          <w:color w:val="010101"/>
          <w:spacing w:val="1"/>
        </w:rPr>
        <w:t>Exec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u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ti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v</w:t>
      </w:r>
      <w:r w:rsidRPr="00C05123">
        <w:rPr>
          <w:rFonts w:asciiTheme="majorHAnsi" w:eastAsia="Arial" w:hAnsiTheme="majorHAnsi" w:cs="Arial"/>
          <w:b/>
          <w:color w:val="010101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27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98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6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2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2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14"/>
        </w:rPr>
        <w:t>t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1"/>
        </w:rPr>
        <w:t>n</w:t>
      </w:r>
      <w:r w:rsidRPr="00C05123">
        <w:rPr>
          <w:rFonts w:asciiTheme="majorHAnsi" w:eastAsia="Arial" w:hAnsiTheme="majorHAnsi" w:cs="Arial"/>
          <w:b/>
          <w:color w:val="010101"/>
          <w:w w:val="107"/>
        </w:rPr>
        <w:t>t</w:t>
      </w:r>
    </w:p>
    <w:p w14:paraId="3906F8CA" w14:textId="77777777" w:rsidR="00FC1890" w:rsidRPr="00C05123" w:rsidRDefault="00C05123">
      <w:pPr>
        <w:spacing w:before="10" w:line="252" w:lineRule="auto"/>
        <w:ind w:left="117" w:right="218" w:hanging="5"/>
        <w:jc w:val="both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1"/>
        </w:rPr>
        <w:t>Ad</w:t>
      </w:r>
      <w:r w:rsidRPr="00C05123">
        <w:rPr>
          <w:rFonts w:asciiTheme="majorHAnsi" w:eastAsia="Arial" w:hAnsiTheme="majorHAnsi" w:cs="Arial"/>
          <w:color w:val="010101"/>
          <w:spacing w:val="2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</w:rPr>
        <w:t>re</w:t>
      </w:r>
      <w:r w:rsidRPr="00C05123">
        <w:rPr>
          <w:rFonts w:asciiTheme="majorHAnsi" w:eastAsia="Arial" w:hAnsiTheme="majorHAnsi" w:cs="Arial"/>
          <w:color w:val="010101"/>
          <w:spacing w:val="2"/>
        </w:rPr>
        <w:t>sse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ien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q</w:t>
      </w:r>
      <w:r w:rsidRPr="00C05123">
        <w:rPr>
          <w:rFonts w:asciiTheme="majorHAnsi" w:eastAsia="Arial" w:hAnsiTheme="majorHAnsi" w:cs="Arial"/>
          <w:color w:val="010101"/>
          <w:spacing w:val="2"/>
        </w:rPr>
        <w:t>ue</w:t>
      </w:r>
      <w:r w:rsidRPr="00C05123">
        <w:rPr>
          <w:rFonts w:asciiTheme="majorHAnsi" w:eastAsia="Arial" w:hAnsiTheme="majorHAnsi" w:cs="Arial"/>
          <w:color w:val="010101"/>
          <w:spacing w:val="1"/>
        </w:rPr>
        <w:t>ri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2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</w:rPr>
        <w:t>ere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2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3"/>
          <w:w w:val="99"/>
        </w:rPr>
        <w:t>m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da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.</w:t>
      </w:r>
      <w:r w:rsidRPr="00C05123">
        <w:rPr>
          <w:rFonts w:asciiTheme="majorHAnsi" w:eastAsia="Arial" w:hAnsiTheme="majorHAnsi" w:cs="Arial"/>
          <w:color w:val="010101"/>
          <w:spacing w:val="7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Supp</w:t>
      </w:r>
      <w:r w:rsidRPr="00C05123">
        <w:rPr>
          <w:rFonts w:asciiTheme="majorHAnsi" w:eastAsia="Arial" w:hAnsiTheme="majorHAnsi" w:cs="Arial"/>
          <w:color w:val="010101"/>
          <w:spacing w:val="1"/>
        </w:rPr>
        <w:t>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te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</w:rPr>
        <w:t>resi</w:t>
      </w:r>
      <w:r w:rsidRPr="00C05123">
        <w:rPr>
          <w:rFonts w:asciiTheme="majorHAnsi" w:eastAsia="Arial" w:hAnsiTheme="majorHAnsi" w:cs="Arial"/>
          <w:color w:val="010101"/>
          <w:spacing w:val="2"/>
        </w:rPr>
        <w:t>de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8"/>
        </w:rPr>
        <w:t>i</w:t>
      </w:r>
      <w:r w:rsidRPr="00C05123">
        <w:rPr>
          <w:rFonts w:asciiTheme="majorHAnsi" w:eastAsia="Arial" w:hAnsiTheme="majorHAnsi" w:cs="Arial"/>
          <w:color w:val="010101"/>
          <w:w w:val="88"/>
        </w:rPr>
        <w:t>n</w:t>
      </w:r>
      <w:r w:rsidRPr="00C05123">
        <w:rPr>
          <w:rFonts w:asciiTheme="majorHAnsi" w:eastAsia="Arial" w:hAnsiTheme="majorHAnsi" w:cs="Arial"/>
          <w:color w:val="010101"/>
          <w:spacing w:val="19"/>
          <w:w w:val="8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ma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h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15"/>
        </w:rPr>
        <w:t>e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2"/>
          <w:w w:val="89"/>
        </w:rPr>
        <w:t>p</w:t>
      </w:r>
      <w:r w:rsidRPr="00C05123">
        <w:rPr>
          <w:rFonts w:asciiTheme="majorHAnsi" w:eastAsia="Arial" w:hAnsiTheme="majorHAnsi" w:cs="Arial"/>
          <w:color w:val="010101"/>
          <w:w w:val="104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28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  <w:w w:val="92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ead</w:t>
      </w:r>
      <w:r w:rsidRPr="00C05123">
        <w:rPr>
          <w:rFonts w:asciiTheme="majorHAnsi" w:eastAsia="Arial" w:hAnsiTheme="majorHAnsi" w:cs="Arial"/>
          <w:color w:val="010101"/>
          <w:w w:val="107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94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11"/>
          <w:w w:val="9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u</w:t>
      </w:r>
      <w:r w:rsidRPr="00C05123">
        <w:rPr>
          <w:rFonts w:asciiTheme="majorHAnsi" w:eastAsia="Arial" w:hAnsiTheme="majorHAnsi" w:cs="Arial"/>
          <w:color w:val="010101"/>
          <w:spacing w:val="3"/>
          <w:w w:val="105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77"/>
        </w:rPr>
        <w:t xml:space="preserve">, </w:t>
      </w:r>
      <w:r w:rsidRPr="00C05123">
        <w:rPr>
          <w:rFonts w:asciiTheme="majorHAnsi" w:eastAsia="Arial" w:hAnsiTheme="majorHAnsi" w:cs="Arial"/>
          <w:color w:val="010101"/>
          <w:spacing w:val="16"/>
          <w:w w:val="7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 xml:space="preserve">d  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</w:rPr>
        <w:t>xec</w:t>
      </w:r>
      <w:r w:rsidRPr="00C05123">
        <w:rPr>
          <w:rFonts w:asciiTheme="majorHAnsi" w:eastAsia="Arial" w:hAnsiTheme="majorHAnsi" w:cs="Arial"/>
          <w:color w:val="010101"/>
          <w:spacing w:val="1"/>
        </w:rPr>
        <w:t>utin</w:t>
      </w:r>
      <w:r w:rsidRPr="00C05123">
        <w:rPr>
          <w:rFonts w:asciiTheme="majorHAnsi" w:eastAsia="Arial" w:hAnsiTheme="majorHAnsi" w:cs="Arial"/>
          <w:color w:val="010101"/>
        </w:rPr>
        <w:t xml:space="preserve">g </w:t>
      </w:r>
      <w:r w:rsidRPr="00C05123">
        <w:rPr>
          <w:rFonts w:asciiTheme="majorHAnsi" w:eastAsia="Arial" w:hAnsiTheme="majorHAnsi" w:cs="Arial"/>
          <w:color w:val="010101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5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pe</w:t>
      </w:r>
      <w:r w:rsidRPr="00C05123">
        <w:rPr>
          <w:rFonts w:asciiTheme="majorHAnsi" w:eastAsia="Arial" w:hAnsiTheme="majorHAnsi" w:cs="Arial"/>
          <w:color w:val="010101"/>
          <w:w w:val="102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w w:val="74"/>
        </w:rPr>
        <w:t xml:space="preserve">l </w:t>
      </w:r>
      <w:r w:rsidRPr="00C05123">
        <w:rPr>
          <w:rFonts w:asciiTheme="majorHAnsi" w:eastAsia="Arial" w:hAnsiTheme="majorHAnsi" w:cs="Arial"/>
          <w:color w:val="010101"/>
          <w:spacing w:val="16"/>
          <w:w w:val="7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p</w:t>
      </w:r>
      <w:r w:rsidRPr="00C05123">
        <w:rPr>
          <w:rFonts w:asciiTheme="majorHAnsi" w:eastAsia="Arial" w:hAnsiTheme="majorHAnsi" w:cs="Arial"/>
          <w:color w:val="010101"/>
          <w:w w:val="98"/>
        </w:rPr>
        <w:t>r</w:t>
      </w:r>
      <w:r w:rsidRPr="00C05123">
        <w:rPr>
          <w:rFonts w:asciiTheme="majorHAnsi" w:eastAsia="Arial" w:hAnsiTheme="majorHAnsi" w:cs="Arial"/>
          <w:color w:val="010101"/>
          <w:spacing w:val="-1"/>
          <w:w w:val="98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17"/>
        </w:rPr>
        <w:t>j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 xml:space="preserve">. </w:t>
      </w:r>
      <w:r w:rsidRPr="00C05123">
        <w:rPr>
          <w:rFonts w:asciiTheme="majorHAnsi" w:eastAsia="Arial" w:hAnsiTheme="majorHAnsi" w:cs="Arial"/>
          <w:color w:val="010101"/>
          <w:spacing w:val="21"/>
          <w:w w:val="6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Bol</w:t>
      </w:r>
      <w:r w:rsidRPr="00C05123">
        <w:rPr>
          <w:rFonts w:asciiTheme="majorHAnsi" w:eastAsia="Arial" w:hAnsiTheme="majorHAnsi" w:cs="Arial"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re</w:t>
      </w:r>
      <w:r w:rsidRPr="00C05123">
        <w:rPr>
          <w:rFonts w:asciiTheme="majorHAnsi" w:eastAsia="Arial" w:hAnsiTheme="majorHAnsi" w:cs="Arial"/>
          <w:color w:val="010101"/>
        </w:rPr>
        <w:t xml:space="preserve">d </w:t>
      </w:r>
      <w:r w:rsidRPr="00C05123">
        <w:rPr>
          <w:rFonts w:asciiTheme="majorHAnsi" w:eastAsia="Arial" w:hAnsiTheme="majorHAnsi" w:cs="Arial"/>
          <w:color w:val="010101"/>
          <w:spacing w:val="1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ff</w:t>
      </w:r>
      <w:r w:rsidRPr="00C05123">
        <w:rPr>
          <w:rFonts w:asciiTheme="majorHAnsi" w:eastAsia="Arial" w:hAnsiTheme="majorHAnsi" w:cs="Arial"/>
          <w:color w:val="010101"/>
          <w:spacing w:val="2"/>
        </w:rPr>
        <w:t>i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</w:rPr>
        <w:t>en</w:t>
      </w:r>
      <w:r w:rsidRPr="00C05123">
        <w:rPr>
          <w:rFonts w:asciiTheme="majorHAnsi" w:eastAsia="Arial" w:hAnsiTheme="majorHAnsi" w:cs="Arial"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color w:val="010101"/>
        </w:rPr>
        <w:t xml:space="preserve">y </w:t>
      </w:r>
      <w:r w:rsidRPr="00C05123">
        <w:rPr>
          <w:rFonts w:asciiTheme="majorHAnsi" w:eastAsia="Arial" w:hAnsiTheme="majorHAnsi" w:cs="Arial"/>
          <w:color w:val="010101"/>
          <w:spacing w:val="1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h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4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color w:val="010101"/>
        </w:rPr>
        <w:t xml:space="preserve">h </w:t>
      </w:r>
      <w:r w:rsidRPr="00C05123">
        <w:rPr>
          <w:rFonts w:asciiTheme="majorHAnsi" w:eastAsia="Arial" w:hAnsiTheme="majorHAnsi" w:cs="Arial"/>
          <w:color w:val="010101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g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z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w w:val="98"/>
        </w:rPr>
        <w:t xml:space="preserve">g 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rd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1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aint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g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</w:rPr>
        <w:t>x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en</w:t>
      </w:r>
      <w:r w:rsidRPr="00C05123">
        <w:rPr>
          <w:rFonts w:asciiTheme="majorHAnsi" w:eastAsia="Arial" w:hAnsiTheme="majorHAnsi" w:cs="Arial"/>
          <w:color w:val="010101"/>
          <w:spacing w:val="1"/>
        </w:rPr>
        <w:t>siv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ien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ab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w w:val="60"/>
        </w:rPr>
        <w:t xml:space="preserve">.  </w:t>
      </w:r>
      <w:r w:rsidRPr="00C05123">
        <w:rPr>
          <w:rFonts w:asciiTheme="majorHAnsi" w:eastAsia="Arial" w:hAnsiTheme="majorHAnsi" w:cs="Arial"/>
          <w:color w:val="010101"/>
          <w:spacing w:val="3"/>
          <w:w w:val="6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</w:rPr>
        <w:t>G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nerat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ien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v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w w:val="99"/>
        </w:rPr>
        <w:t xml:space="preserve">s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epo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94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w w:val="107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q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u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111"/>
        </w:rPr>
        <w:t xml:space="preserve">t 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ou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w w:val="68"/>
        </w:rPr>
        <w:t>.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1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</w:rPr>
        <w:t>is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2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  <w:w w:val="96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128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-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k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98"/>
        </w:rPr>
        <w:t>g</w:t>
      </w:r>
      <w:r w:rsidRPr="00C05123">
        <w:rPr>
          <w:rFonts w:asciiTheme="majorHAnsi" w:eastAsia="Arial" w:hAnsiTheme="majorHAnsi" w:cs="Arial"/>
          <w:color w:val="010101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b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iti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102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3"/>
          <w:w w:val="102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l</w:t>
      </w:r>
      <w:r w:rsidRPr="00C05123">
        <w:rPr>
          <w:rFonts w:asciiTheme="majorHAnsi" w:eastAsia="Arial" w:hAnsiTheme="majorHAnsi" w:cs="Arial"/>
          <w:color w:val="010101"/>
          <w:w w:val="109"/>
        </w:rPr>
        <w:t>y</w:t>
      </w:r>
      <w:r w:rsidRPr="00C05123">
        <w:rPr>
          <w:rFonts w:asciiTheme="majorHAnsi" w:eastAsia="Arial" w:hAnsiTheme="majorHAnsi" w:cs="Arial"/>
          <w:color w:val="010101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w w:val="64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u</w:t>
      </w:r>
      <w:r w:rsidRPr="00C05123">
        <w:rPr>
          <w:rFonts w:asciiTheme="majorHAnsi" w:eastAsia="Arial" w:hAnsiTheme="majorHAnsi" w:cs="Arial"/>
          <w:color w:val="01010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9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68"/>
        </w:rPr>
        <w:t>.</w:t>
      </w:r>
    </w:p>
    <w:p w14:paraId="5B832DEE" w14:textId="77777777" w:rsidR="00FC1890" w:rsidRPr="00C05123" w:rsidRDefault="00FC1890">
      <w:pPr>
        <w:spacing w:before="19" w:line="220" w:lineRule="exact"/>
        <w:rPr>
          <w:rFonts w:asciiTheme="majorHAnsi" w:hAnsiTheme="majorHAnsi"/>
          <w:sz w:val="22"/>
          <w:szCs w:val="22"/>
        </w:rPr>
      </w:pPr>
    </w:p>
    <w:p w14:paraId="5285E76A" w14:textId="77777777" w:rsidR="00FC1890" w:rsidRPr="00C05123" w:rsidRDefault="00C05123">
      <w:pPr>
        <w:ind w:left="4435" w:right="4582"/>
        <w:jc w:val="center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b/>
          <w:color w:val="010101"/>
          <w:spacing w:val="2"/>
          <w:w w:val="92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5"/>
        </w:rPr>
        <w:t>D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98"/>
        </w:rPr>
        <w:t>U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5"/>
        </w:rPr>
        <w:t>C</w:t>
      </w:r>
      <w:r w:rsidRPr="00C05123">
        <w:rPr>
          <w:rFonts w:asciiTheme="majorHAnsi" w:eastAsia="Arial" w:hAnsiTheme="majorHAnsi" w:cs="Arial"/>
          <w:b/>
          <w:color w:val="010101"/>
          <w:spacing w:val="-2"/>
          <w:w w:val="108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9"/>
        </w:rPr>
        <w:t>T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7"/>
        </w:rPr>
        <w:t>O</w:t>
      </w:r>
      <w:r w:rsidRPr="00C05123">
        <w:rPr>
          <w:rFonts w:asciiTheme="majorHAnsi" w:eastAsia="Arial" w:hAnsiTheme="majorHAnsi" w:cs="Arial"/>
          <w:b/>
          <w:color w:val="010101"/>
          <w:w w:val="92"/>
        </w:rPr>
        <w:t>N</w:t>
      </w:r>
    </w:p>
    <w:p w14:paraId="760BB32F" w14:textId="77777777" w:rsidR="00FC1890" w:rsidRPr="00C05123" w:rsidRDefault="00FC1890">
      <w:pPr>
        <w:spacing w:before="15" w:line="240" w:lineRule="exact"/>
        <w:rPr>
          <w:rFonts w:asciiTheme="majorHAnsi" w:hAnsiTheme="majorHAnsi"/>
          <w:sz w:val="24"/>
          <w:szCs w:val="24"/>
        </w:rPr>
      </w:pPr>
    </w:p>
    <w:p w14:paraId="39E5FE92" w14:textId="77777777" w:rsidR="00FC1890" w:rsidRPr="00C05123" w:rsidRDefault="00C05123">
      <w:pPr>
        <w:ind w:left="1443" w:right="1584"/>
        <w:jc w:val="center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b/>
          <w:color w:val="010101"/>
          <w:spacing w:val="2"/>
        </w:rPr>
        <w:t>Bus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nes</w:t>
      </w:r>
      <w:r w:rsidRPr="00C05123">
        <w:rPr>
          <w:rFonts w:asciiTheme="majorHAnsi" w:eastAsia="Arial" w:hAnsiTheme="majorHAnsi" w:cs="Arial"/>
          <w:b/>
          <w:color w:val="010101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Adm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ini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trat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io</w:t>
      </w:r>
      <w:r w:rsidRPr="00C05123">
        <w:rPr>
          <w:rFonts w:asciiTheme="majorHAnsi" w:eastAsia="Arial" w:hAnsiTheme="majorHAnsi" w:cs="Arial"/>
          <w:b/>
          <w:color w:val="010101"/>
        </w:rPr>
        <w:t xml:space="preserve">n 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Cou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rs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ewo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k</w:t>
      </w:r>
      <w:r w:rsidRPr="00C05123">
        <w:rPr>
          <w:rFonts w:asciiTheme="majorHAnsi" w:eastAsia="Arial" w:hAnsiTheme="majorHAnsi" w:cs="Arial"/>
          <w:b/>
          <w:color w:val="010101"/>
        </w:rPr>
        <w:t>-</w:t>
      </w:r>
      <w:r w:rsidRPr="00C05123">
        <w:rPr>
          <w:rFonts w:asciiTheme="majorHAnsi" w:eastAsia="Arial" w:hAnsiTheme="majorHAnsi" w:cs="Arial"/>
          <w:b/>
          <w:color w:val="010101"/>
          <w:spacing w:val="5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</w:rPr>
        <w:t>G</w:t>
      </w:r>
      <w:r w:rsidRPr="00C05123">
        <w:rPr>
          <w:rFonts w:asciiTheme="majorHAnsi" w:eastAsia="Arial" w:hAnsiTheme="majorHAnsi" w:cs="Arial"/>
          <w:color w:val="010101"/>
          <w:spacing w:val="2"/>
        </w:rPr>
        <w:t>eo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</w:rPr>
        <w:t>a</w:t>
      </w:r>
      <w:r w:rsidRPr="00C05123">
        <w:rPr>
          <w:rFonts w:asciiTheme="majorHAnsi" w:eastAsia="Arial" w:hAnsiTheme="majorHAnsi" w:cs="Arial"/>
          <w:color w:val="010101"/>
          <w:spacing w:val="3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Pe</w:t>
      </w:r>
      <w:r w:rsidRPr="00C05123">
        <w:rPr>
          <w:rFonts w:asciiTheme="majorHAnsi" w:eastAsia="Arial" w:hAnsiTheme="majorHAnsi" w:cs="Arial"/>
          <w:color w:val="010101"/>
          <w:spacing w:val="1"/>
        </w:rPr>
        <w:t>ri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5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g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e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2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  <w:w w:val="94"/>
        </w:rPr>
        <w:t>G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9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g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w w:val="98"/>
        </w:rPr>
        <w:t>a</w:t>
      </w:r>
    </w:p>
    <w:p w14:paraId="4764017A" w14:textId="77777777" w:rsidR="00FC1890" w:rsidRPr="00C05123" w:rsidRDefault="00FC1890">
      <w:pPr>
        <w:spacing w:before="15" w:line="240" w:lineRule="exact"/>
        <w:rPr>
          <w:rFonts w:asciiTheme="majorHAnsi" w:hAnsiTheme="majorHAnsi"/>
          <w:sz w:val="24"/>
          <w:szCs w:val="24"/>
        </w:rPr>
      </w:pPr>
    </w:p>
    <w:p w14:paraId="62998860" w14:textId="77777777" w:rsidR="00FC1890" w:rsidRPr="00C05123" w:rsidRDefault="00C05123">
      <w:pPr>
        <w:ind w:left="2717" w:right="2853"/>
        <w:jc w:val="center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2"/>
        </w:rPr>
        <w:t>Ba</w:t>
      </w:r>
      <w:r w:rsidRPr="00C05123">
        <w:rPr>
          <w:rFonts w:asciiTheme="majorHAnsi" w:eastAsia="Arial" w:hAnsiTheme="majorHAnsi" w:cs="Arial"/>
          <w:color w:val="010101"/>
          <w:spacing w:val="1"/>
        </w:rPr>
        <w:t>si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ien</w:t>
      </w:r>
      <w:r w:rsidRPr="00C05123">
        <w:rPr>
          <w:rFonts w:asciiTheme="majorHAnsi" w:eastAsia="Arial" w:hAnsiTheme="majorHAnsi" w:cs="Arial"/>
          <w:color w:val="010101"/>
          <w:spacing w:val="1"/>
        </w:rPr>
        <w:t>c</w:t>
      </w:r>
      <w:r w:rsidRPr="00C05123">
        <w:rPr>
          <w:rFonts w:asciiTheme="majorHAnsi" w:eastAsia="Arial" w:hAnsiTheme="majorHAnsi" w:cs="Arial"/>
          <w:color w:val="010101"/>
        </w:rPr>
        <w:t>y</w:t>
      </w:r>
      <w:r w:rsidRPr="00C05123">
        <w:rPr>
          <w:rFonts w:asciiTheme="majorHAnsi" w:eastAsia="Arial" w:hAnsiTheme="majorHAnsi" w:cs="Arial"/>
          <w:color w:val="010101"/>
          <w:spacing w:val="3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8"/>
        </w:rPr>
        <w:t>i</w:t>
      </w:r>
      <w:r w:rsidRPr="00C05123">
        <w:rPr>
          <w:rFonts w:asciiTheme="majorHAnsi" w:eastAsia="Arial" w:hAnsiTheme="majorHAnsi" w:cs="Arial"/>
          <w:color w:val="010101"/>
          <w:w w:val="88"/>
        </w:rPr>
        <w:t>n</w:t>
      </w:r>
      <w:r w:rsidRPr="00C05123">
        <w:rPr>
          <w:rFonts w:asciiTheme="majorHAnsi" w:eastAsia="Arial" w:hAnsiTheme="majorHAnsi" w:cs="Arial"/>
          <w:color w:val="010101"/>
          <w:spacing w:val="29"/>
          <w:w w:val="8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</w:rPr>
        <w:t>pa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</w:rPr>
        <w:t>s</w:t>
      </w:r>
      <w:r w:rsidRPr="00C05123">
        <w:rPr>
          <w:rFonts w:asciiTheme="majorHAnsi" w:eastAsia="Arial" w:hAnsiTheme="majorHAnsi" w:cs="Arial"/>
          <w:color w:val="010101"/>
        </w:rPr>
        <w:t>h</w:t>
      </w:r>
      <w:r w:rsidRPr="00C05123">
        <w:rPr>
          <w:rFonts w:asciiTheme="majorHAnsi" w:eastAsia="Arial" w:hAnsiTheme="majorHAnsi" w:cs="Arial"/>
          <w:color w:val="010101"/>
          <w:spacing w:val="3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71"/>
        </w:rPr>
        <w:t>(</w:t>
      </w:r>
      <w:r w:rsidRPr="00C05123">
        <w:rPr>
          <w:rFonts w:asciiTheme="majorHAnsi" w:eastAsia="Arial" w:hAnsiTheme="majorHAnsi" w:cs="Arial"/>
          <w:color w:val="010101"/>
          <w:spacing w:val="3"/>
          <w:w w:val="108"/>
        </w:rPr>
        <w:t>W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1"/>
          <w:w w:val="74"/>
        </w:rPr>
        <w:t>i</w:t>
      </w:r>
      <w:r w:rsidRPr="00C05123">
        <w:rPr>
          <w:rFonts w:asciiTheme="majorHAnsi" w:eastAsia="Arial" w:hAnsiTheme="majorHAnsi" w:cs="Arial"/>
          <w:color w:val="01010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w w:val="94"/>
        </w:rPr>
        <w:t>n</w:t>
      </w:r>
      <w:r w:rsidRPr="00C05123">
        <w:rPr>
          <w:rFonts w:asciiTheme="majorHAnsi" w:eastAsia="Arial" w:hAnsiTheme="majorHAnsi" w:cs="Arial"/>
          <w:color w:val="010101"/>
          <w:spacing w:val="2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  <w:w w:val="99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po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k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n</w:t>
      </w:r>
      <w:r w:rsidRPr="00C05123">
        <w:rPr>
          <w:rFonts w:asciiTheme="majorHAnsi" w:eastAsia="Arial" w:hAnsiTheme="majorHAnsi" w:cs="Arial"/>
          <w:color w:val="010101"/>
          <w:w w:val="92"/>
        </w:rPr>
        <w:t>)</w:t>
      </w:r>
    </w:p>
    <w:p w14:paraId="3711A9A9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3BA6899E" w14:textId="77777777" w:rsidR="00FC1890" w:rsidRPr="00C05123" w:rsidRDefault="00FC1890">
      <w:pPr>
        <w:spacing w:before="15" w:line="280" w:lineRule="exact"/>
        <w:rPr>
          <w:rFonts w:asciiTheme="majorHAnsi" w:hAnsiTheme="majorHAnsi"/>
          <w:sz w:val="28"/>
          <w:szCs w:val="28"/>
        </w:rPr>
      </w:pPr>
    </w:p>
    <w:p w14:paraId="7EFA4856" w14:textId="77777777" w:rsidR="00FC1890" w:rsidRPr="00C05123" w:rsidRDefault="00C05123">
      <w:pPr>
        <w:ind w:left="3622" w:right="3769"/>
        <w:jc w:val="center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b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CHN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C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>A</w:t>
      </w:r>
      <w:r w:rsidRPr="00C05123">
        <w:rPr>
          <w:rFonts w:asciiTheme="majorHAnsi" w:eastAsia="Arial" w:hAnsiTheme="majorHAnsi" w:cs="Arial"/>
          <w:b/>
          <w:color w:val="010101"/>
        </w:rPr>
        <w:t xml:space="preserve">L 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92"/>
        </w:rPr>
        <w:t>P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5"/>
        </w:rPr>
        <w:t>R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7"/>
        </w:rPr>
        <w:t>O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1"/>
        </w:rPr>
        <w:t>F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2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5"/>
        </w:rPr>
        <w:t>C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3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98"/>
        </w:rPr>
        <w:t>N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8"/>
        </w:rPr>
        <w:t>C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2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3"/>
        </w:rPr>
        <w:t>E</w:t>
      </w:r>
      <w:r w:rsidRPr="00C05123">
        <w:rPr>
          <w:rFonts w:asciiTheme="majorHAnsi" w:eastAsia="Arial" w:hAnsiTheme="majorHAnsi" w:cs="Arial"/>
          <w:b/>
          <w:color w:val="010101"/>
          <w:w w:val="99"/>
        </w:rPr>
        <w:t>S</w:t>
      </w:r>
    </w:p>
    <w:p w14:paraId="62B6188E" w14:textId="77777777" w:rsidR="00FC1890" w:rsidRPr="00C05123" w:rsidRDefault="00FC1890">
      <w:pPr>
        <w:spacing w:before="10" w:line="240" w:lineRule="exact"/>
        <w:rPr>
          <w:rFonts w:asciiTheme="majorHAnsi" w:hAnsiTheme="majorHAnsi"/>
          <w:sz w:val="24"/>
          <w:szCs w:val="24"/>
        </w:rPr>
      </w:pPr>
    </w:p>
    <w:p w14:paraId="7ED8EF9A" w14:textId="77777777" w:rsidR="00FC1890" w:rsidRPr="00C05123" w:rsidRDefault="00C05123">
      <w:pPr>
        <w:ind w:left="3680" w:right="3811"/>
        <w:jc w:val="center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2"/>
        </w:rPr>
        <w:t>M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  <w:w w:val="103"/>
        </w:rPr>
        <w:t>W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r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d</w:t>
      </w:r>
      <w:r w:rsidRPr="00C05123">
        <w:rPr>
          <w:rFonts w:asciiTheme="majorHAnsi" w:eastAsia="Arial" w:hAnsiTheme="majorHAnsi" w:cs="Arial"/>
          <w:color w:val="1D1D1D"/>
          <w:w w:val="68"/>
        </w:rPr>
        <w:t>,</w:t>
      </w:r>
      <w:r w:rsidRPr="00C05123">
        <w:rPr>
          <w:rFonts w:asciiTheme="majorHAnsi" w:eastAsia="Arial" w:hAnsiTheme="majorHAnsi" w:cs="Arial"/>
          <w:color w:val="1D1D1D"/>
        </w:rPr>
        <w:t xml:space="preserve"> </w:t>
      </w:r>
      <w:r w:rsidRPr="00C05123">
        <w:rPr>
          <w:rFonts w:asciiTheme="majorHAnsi" w:eastAsia="Arial" w:hAnsiTheme="majorHAnsi" w:cs="Arial"/>
          <w:color w:val="1D1D1D"/>
          <w:spacing w:val="-1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9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x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w w:val="107"/>
        </w:rPr>
        <w:t>l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2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  <w:w w:val="120"/>
        </w:rPr>
        <w:t>t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w w:val="95"/>
        </w:rPr>
        <w:t>k</w:t>
      </w:r>
    </w:p>
    <w:p w14:paraId="636CD5FD" w14:textId="77777777" w:rsidR="00FC1890" w:rsidRPr="00C05123" w:rsidRDefault="00C05123">
      <w:pPr>
        <w:spacing w:before="10"/>
        <w:ind w:left="4445" w:right="4587"/>
        <w:jc w:val="center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2"/>
        </w:rPr>
        <w:t>De</w:t>
      </w:r>
      <w:r w:rsidRPr="00C05123">
        <w:rPr>
          <w:rFonts w:asciiTheme="majorHAnsi" w:eastAsia="Arial" w:hAnsiTheme="majorHAnsi" w:cs="Arial"/>
          <w:color w:val="010101"/>
          <w:spacing w:val="1"/>
        </w:rPr>
        <w:t>lt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k</w:t>
      </w:r>
      <w:r w:rsidRPr="00C05123">
        <w:rPr>
          <w:rFonts w:asciiTheme="majorHAnsi" w:eastAsia="Arial" w:hAnsiTheme="majorHAnsi" w:cs="Arial"/>
          <w:color w:val="010101"/>
          <w:spacing w:val="1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103"/>
        </w:rPr>
        <w:t>V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o</w:t>
      </w:r>
      <w:r w:rsidRPr="00C05123">
        <w:rPr>
          <w:rFonts w:asciiTheme="majorHAnsi" w:eastAsia="Arial" w:hAnsiTheme="majorHAnsi" w:cs="Arial"/>
          <w:color w:val="010101"/>
          <w:w w:val="89"/>
        </w:rPr>
        <w:t>n</w:t>
      </w:r>
    </w:p>
    <w:p w14:paraId="615A2C3E" w14:textId="77777777" w:rsidR="00FC1890" w:rsidRPr="00C05123" w:rsidRDefault="00C05123">
      <w:pPr>
        <w:spacing w:before="15" w:line="252" w:lineRule="auto"/>
        <w:ind w:left="3061" w:right="3198" w:hanging="5"/>
        <w:jc w:val="center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3"/>
        </w:rPr>
        <w:t>Q</w:t>
      </w:r>
      <w:r w:rsidRPr="00C05123">
        <w:rPr>
          <w:rFonts w:asciiTheme="majorHAnsi" w:eastAsia="Arial" w:hAnsiTheme="majorHAnsi" w:cs="Arial"/>
          <w:color w:val="010101"/>
          <w:spacing w:val="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</w:rPr>
        <w:t>ic</w:t>
      </w:r>
      <w:r w:rsidRPr="00C05123">
        <w:rPr>
          <w:rFonts w:asciiTheme="majorHAnsi" w:eastAsia="Arial" w:hAnsiTheme="majorHAnsi" w:cs="Arial"/>
          <w:color w:val="010101"/>
          <w:spacing w:val="2"/>
        </w:rPr>
        <w:t>k</w:t>
      </w:r>
      <w:r w:rsidRPr="00C05123">
        <w:rPr>
          <w:rFonts w:asciiTheme="majorHAnsi" w:eastAsia="Arial" w:hAnsiTheme="majorHAnsi" w:cs="Arial"/>
          <w:color w:val="010101"/>
          <w:spacing w:val="1"/>
        </w:rPr>
        <w:t>b</w:t>
      </w:r>
      <w:r w:rsidRPr="00C05123">
        <w:rPr>
          <w:rFonts w:asciiTheme="majorHAnsi" w:eastAsia="Arial" w:hAnsiTheme="majorHAnsi" w:cs="Arial"/>
          <w:color w:val="010101"/>
          <w:spacing w:val="2"/>
        </w:rPr>
        <w:t>ook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4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</w:rPr>
        <w:t>Q</w:t>
      </w:r>
      <w:r w:rsidRPr="00C05123">
        <w:rPr>
          <w:rFonts w:asciiTheme="majorHAnsi" w:eastAsia="Arial" w:hAnsiTheme="majorHAnsi" w:cs="Arial"/>
          <w:color w:val="010101"/>
          <w:spacing w:val="2"/>
        </w:rPr>
        <w:t>u</w:t>
      </w:r>
      <w:r w:rsidRPr="00C05123">
        <w:rPr>
          <w:rFonts w:asciiTheme="majorHAnsi" w:eastAsia="Arial" w:hAnsiTheme="majorHAnsi" w:cs="Arial"/>
          <w:color w:val="010101"/>
          <w:spacing w:val="1"/>
        </w:rPr>
        <w:t>ic</w:t>
      </w:r>
      <w:r w:rsidRPr="00C05123">
        <w:rPr>
          <w:rFonts w:asciiTheme="majorHAnsi" w:eastAsia="Arial" w:hAnsiTheme="majorHAnsi" w:cs="Arial"/>
          <w:color w:val="010101"/>
          <w:spacing w:val="2"/>
        </w:rPr>
        <w:t>k</w:t>
      </w:r>
      <w:r w:rsidRPr="00C05123">
        <w:rPr>
          <w:rFonts w:asciiTheme="majorHAnsi" w:eastAsia="Arial" w:hAnsiTheme="majorHAnsi" w:cs="Arial"/>
          <w:color w:val="010101"/>
          <w:spacing w:val="1"/>
        </w:rPr>
        <w:t>b</w:t>
      </w:r>
      <w:r w:rsidRPr="00C05123">
        <w:rPr>
          <w:rFonts w:asciiTheme="majorHAnsi" w:eastAsia="Arial" w:hAnsiTheme="majorHAnsi" w:cs="Arial"/>
          <w:color w:val="010101"/>
          <w:spacing w:val="2"/>
        </w:rPr>
        <w:t>ook</w:t>
      </w:r>
      <w:r w:rsidRPr="00C05123">
        <w:rPr>
          <w:rFonts w:asciiTheme="majorHAnsi" w:eastAsia="Arial" w:hAnsiTheme="majorHAnsi" w:cs="Arial"/>
          <w:color w:val="010101"/>
        </w:rPr>
        <w:t>s</w:t>
      </w:r>
      <w:r w:rsidRPr="00C05123">
        <w:rPr>
          <w:rFonts w:asciiTheme="majorHAnsi" w:eastAsia="Arial" w:hAnsiTheme="majorHAnsi" w:cs="Arial"/>
          <w:color w:val="010101"/>
          <w:spacing w:val="3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</w:rPr>
        <w:t>li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107"/>
        </w:rPr>
        <w:t>A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b</w:t>
      </w:r>
      <w:r w:rsidRPr="00C05123">
        <w:rPr>
          <w:rFonts w:asciiTheme="majorHAnsi" w:eastAsia="Arial" w:hAnsiTheme="majorHAnsi" w:cs="Arial"/>
          <w:color w:val="010101"/>
          <w:w w:val="98"/>
        </w:rPr>
        <w:t>e</w:t>
      </w:r>
      <w:r w:rsidRPr="00C05123">
        <w:rPr>
          <w:rFonts w:asciiTheme="majorHAnsi" w:eastAsia="Arial" w:hAnsiTheme="majorHAnsi" w:cs="Arial"/>
          <w:color w:val="010101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2"/>
        </w:rPr>
        <w:t>P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h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1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h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op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1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l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e</w:t>
      </w:r>
      <w:r w:rsidRPr="00C05123">
        <w:rPr>
          <w:rFonts w:asciiTheme="majorHAnsi" w:eastAsia="Arial" w:hAnsiTheme="majorHAnsi" w:cs="Arial"/>
          <w:color w:val="010101"/>
          <w:spacing w:val="2"/>
          <w:w w:val="104"/>
        </w:rPr>
        <w:t>s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gn</w:t>
      </w:r>
      <w:r w:rsidRPr="00C05123">
        <w:rPr>
          <w:rFonts w:asciiTheme="majorHAnsi" w:eastAsia="Arial" w:hAnsiTheme="majorHAnsi" w:cs="Arial"/>
          <w:color w:val="010101"/>
          <w:w w:val="68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24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l</w:t>
      </w:r>
      <w:r w:rsidRPr="00C05123">
        <w:rPr>
          <w:rFonts w:asciiTheme="majorHAnsi" w:eastAsia="Arial" w:hAnsiTheme="majorHAnsi" w:cs="Arial"/>
          <w:color w:val="010101"/>
        </w:rPr>
        <w:t>l</w:t>
      </w:r>
      <w:r w:rsidRPr="00C05123">
        <w:rPr>
          <w:rFonts w:asciiTheme="majorHAnsi" w:eastAsia="Arial" w:hAnsiTheme="majorHAnsi" w:cs="Arial"/>
          <w:color w:val="010101"/>
          <w:spacing w:val="1"/>
        </w:rPr>
        <w:t>ustrat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1"/>
        </w:rPr>
        <w:t>M</w:t>
      </w:r>
      <w:r w:rsidRPr="00C05123">
        <w:rPr>
          <w:rFonts w:asciiTheme="majorHAnsi" w:eastAsia="Arial" w:hAnsiTheme="majorHAnsi" w:cs="Arial"/>
          <w:color w:val="010101"/>
          <w:w w:val="99"/>
        </w:rPr>
        <w:t>S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22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2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o</w:t>
      </w:r>
      <w:r w:rsidRPr="00C05123">
        <w:rPr>
          <w:rFonts w:asciiTheme="majorHAnsi" w:eastAsia="Arial" w:hAnsiTheme="majorHAnsi" w:cs="Arial"/>
          <w:color w:val="010101"/>
          <w:spacing w:val="2"/>
          <w:w w:val="105"/>
        </w:rPr>
        <w:t>w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e</w:t>
      </w:r>
      <w:r w:rsidRPr="00C05123">
        <w:rPr>
          <w:rFonts w:asciiTheme="majorHAnsi" w:eastAsia="Arial" w:hAnsiTheme="majorHAnsi" w:cs="Arial"/>
          <w:color w:val="010101"/>
          <w:spacing w:val="1"/>
          <w:w w:val="114"/>
        </w:rPr>
        <w:t>r</w:t>
      </w:r>
      <w:r w:rsidRPr="00C05123">
        <w:rPr>
          <w:rFonts w:asciiTheme="majorHAnsi" w:eastAsia="Arial" w:hAnsiTheme="majorHAnsi" w:cs="Arial"/>
          <w:color w:val="010101"/>
          <w:spacing w:val="3"/>
          <w:w w:val="99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  <w:w w:val="106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  <w:w w:val="96"/>
        </w:rPr>
        <w:t>i</w:t>
      </w:r>
      <w:r w:rsidRPr="00C05123">
        <w:rPr>
          <w:rFonts w:asciiTheme="majorHAnsi" w:eastAsia="Arial" w:hAnsiTheme="majorHAnsi" w:cs="Arial"/>
          <w:color w:val="010101"/>
          <w:spacing w:val="1"/>
          <w:w w:val="98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  <w:w w:val="128"/>
        </w:rPr>
        <w:t>t</w:t>
      </w:r>
      <w:r w:rsidRPr="00C05123">
        <w:rPr>
          <w:rFonts w:asciiTheme="majorHAnsi" w:eastAsia="Arial" w:hAnsiTheme="majorHAnsi" w:cs="Arial"/>
          <w:color w:val="010101"/>
          <w:w w:val="60"/>
        </w:rPr>
        <w:t>,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19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Pub</w:t>
      </w:r>
      <w:r w:rsidRPr="00C05123">
        <w:rPr>
          <w:rFonts w:asciiTheme="majorHAnsi" w:eastAsia="Arial" w:hAnsiTheme="majorHAnsi" w:cs="Arial"/>
          <w:color w:val="010101"/>
          <w:spacing w:val="1"/>
        </w:rPr>
        <w:t>lish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</w:rPr>
        <w:t>a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</w:rPr>
        <w:t>d</w:t>
      </w:r>
      <w:r w:rsidRPr="00C05123">
        <w:rPr>
          <w:rFonts w:asciiTheme="majorHAnsi" w:eastAsia="Arial" w:hAnsiTheme="majorHAnsi" w:cs="Arial"/>
          <w:color w:val="010101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P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-1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j</w:t>
      </w:r>
      <w:r w:rsidRPr="00C05123">
        <w:rPr>
          <w:rFonts w:asciiTheme="majorHAnsi" w:eastAsia="Arial" w:hAnsiTheme="majorHAnsi" w:cs="Arial"/>
          <w:color w:val="010101"/>
          <w:spacing w:val="2"/>
        </w:rPr>
        <w:t>ec</w:t>
      </w:r>
      <w:r w:rsidRPr="00C05123">
        <w:rPr>
          <w:rFonts w:asciiTheme="majorHAnsi" w:eastAsia="Arial" w:hAnsiTheme="majorHAnsi" w:cs="Arial"/>
          <w:color w:val="010101"/>
        </w:rPr>
        <w:t>t</w:t>
      </w:r>
      <w:r w:rsidRPr="00C05123">
        <w:rPr>
          <w:rFonts w:asciiTheme="majorHAnsi" w:eastAsia="Arial" w:hAnsiTheme="majorHAnsi" w:cs="Arial"/>
          <w:color w:val="010101"/>
          <w:spacing w:val="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2"/>
        </w:rPr>
        <w:t>P</w:t>
      </w:r>
      <w:r w:rsidRPr="00C05123">
        <w:rPr>
          <w:rFonts w:asciiTheme="majorHAnsi" w:eastAsia="Arial" w:hAnsiTheme="majorHAnsi" w:cs="Arial"/>
          <w:color w:val="010101"/>
          <w:spacing w:val="2"/>
          <w:w w:val="102"/>
        </w:rPr>
        <w:t>un</w:t>
      </w:r>
      <w:r w:rsidRPr="00C05123">
        <w:rPr>
          <w:rFonts w:asciiTheme="majorHAnsi" w:eastAsia="Arial" w:hAnsiTheme="majorHAnsi" w:cs="Arial"/>
          <w:color w:val="010101"/>
          <w:spacing w:val="1"/>
          <w:w w:val="109"/>
        </w:rPr>
        <w:t>c</w:t>
      </w:r>
      <w:r w:rsidRPr="00C05123">
        <w:rPr>
          <w:rFonts w:asciiTheme="majorHAnsi" w:eastAsia="Arial" w:hAnsiTheme="majorHAnsi" w:cs="Arial"/>
          <w:color w:val="010101"/>
          <w:w w:val="89"/>
        </w:rPr>
        <w:t>h</w:t>
      </w:r>
      <w:r w:rsidRPr="00C05123">
        <w:rPr>
          <w:rFonts w:asciiTheme="majorHAnsi" w:eastAsia="Arial" w:hAnsiTheme="majorHAnsi" w:cs="Arial"/>
          <w:color w:val="01010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-23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Mas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  <w:spacing w:val="2"/>
        </w:rPr>
        <w:t>e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La</w:t>
      </w:r>
      <w:r w:rsidRPr="00C05123">
        <w:rPr>
          <w:rFonts w:asciiTheme="majorHAnsi" w:eastAsia="Arial" w:hAnsiTheme="majorHAnsi" w:cs="Arial"/>
          <w:color w:val="010101"/>
          <w:spacing w:val="1"/>
        </w:rPr>
        <w:t>n</w:t>
      </w:r>
      <w:r w:rsidRPr="00C05123">
        <w:rPr>
          <w:rFonts w:asciiTheme="majorHAnsi" w:eastAsia="Arial" w:hAnsiTheme="majorHAnsi" w:cs="Arial"/>
          <w:color w:val="010101"/>
          <w:spacing w:val="2"/>
        </w:rPr>
        <w:t>d</w:t>
      </w:r>
      <w:r w:rsidRPr="00C05123">
        <w:rPr>
          <w:rFonts w:asciiTheme="majorHAnsi" w:eastAsia="Arial" w:hAnsiTheme="majorHAnsi" w:cs="Arial"/>
          <w:color w:val="010101"/>
          <w:spacing w:val="1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</w:rPr>
        <w:t>cap</w:t>
      </w:r>
      <w:r w:rsidRPr="00C05123">
        <w:rPr>
          <w:rFonts w:asciiTheme="majorHAnsi" w:eastAsia="Arial" w:hAnsiTheme="majorHAnsi" w:cs="Arial"/>
          <w:color w:val="010101"/>
        </w:rPr>
        <w:t>e</w:t>
      </w:r>
      <w:r w:rsidRPr="00C05123">
        <w:rPr>
          <w:rFonts w:asciiTheme="majorHAnsi" w:eastAsia="Arial" w:hAnsiTheme="majorHAnsi" w:cs="Arial"/>
          <w:color w:val="010101"/>
          <w:spacing w:val="38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  <w:w w:val="92"/>
        </w:rPr>
        <w:t>P</w:t>
      </w:r>
      <w:r w:rsidRPr="00C05123">
        <w:rPr>
          <w:rFonts w:asciiTheme="majorHAnsi" w:eastAsia="Arial" w:hAnsiTheme="majorHAnsi" w:cs="Arial"/>
          <w:color w:val="010101"/>
          <w:w w:val="101"/>
        </w:rPr>
        <w:t>ro</w:t>
      </w:r>
    </w:p>
    <w:p w14:paraId="5B601E7D" w14:textId="77777777" w:rsidR="00FC1890" w:rsidRPr="00C05123" w:rsidRDefault="00FC1890">
      <w:pPr>
        <w:spacing w:before="19" w:line="220" w:lineRule="exact"/>
        <w:rPr>
          <w:rFonts w:asciiTheme="majorHAnsi" w:hAnsiTheme="majorHAnsi"/>
          <w:sz w:val="22"/>
          <w:szCs w:val="22"/>
        </w:rPr>
      </w:pPr>
    </w:p>
    <w:p w14:paraId="117E84B1" w14:textId="77777777" w:rsidR="00FC1890" w:rsidRPr="00C05123" w:rsidRDefault="00C05123">
      <w:pPr>
        <w:ind w:left="3547" w:right="3694"/>
        <w:jc w:val="center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b/>
          <w:color w:val="010101"/>
          <w:spacing w:val="2"/>
        </w:rPr>
        <w:t>PROF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>E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S</w:t>
      </w:r>
      <w:r w:rsidRPr="00C05123">
        <w:rPr>
          <w:rFonts w:asciiTheme="majorHAnsi" w:eastAsia="Arial" w:hAnsiTheme="majorHAnsi" w:cs="Arial"/>
          <w:b/>
          <w:color w:val="010101"/>
          <w:spacing w:val="1"/>
        </w:rPr>
        <w:t>SI</w:t>
      </w:r>
      <w:r w:rsidRPr="00C05123">
        <w:rPr>
          <w:rFonts w:asciiTheme="majorHAnsi" w:eastAsia="Arial" w:hAnsiTheme="majorHAnsi" w:cs="Arial"/>
          <w:b/>
          <w:color w:val="010101"/>
          <w:spacing w:val="2"/>
        </w:rPr>
        <w:t>ON</w:t>
      </w:r>
      <w:r w:rsidRPr="00C05123">
        <w:rPr>
          <w:rFonts w:asciiTheme="majorHAnsi" w:eastAsia="Arial" w:hAnsiTheme="majorHAnsi" w:cs="Arial"/>
          <w:b/>
          <w:color w:val="010101"/>
          <w:spacing w:val="3"/>
        </w:rPr>
        <w:t>A</w:t>
      </w:r>
      <w:r w:rsidRPr="00C05123">
        <w:rPr>
          <w:rFonts w:asciiTheme="majorHAnsi" w:eastAsia="Arial" w:hAnsiTheme="majorHAnsi" w:cs="Arial"/>
          <w:b/>
          <w:color w:val="010101"/>
        </w:rPr>
        <w:t>L</w:t>
      </w:r>
      <w:r w:rsidRPr="00C05123">
        <w:rPr>
          <w:rFonts w:asciiTheme="majorHAnsi" w:eastAsia="Arial" w:hAnsiTheme="majorHAnsi" w:cs="Arial"/>
          <w:b/>
          <w:color w:val="010101"/>
          <w:spacing w:val="50"/>
        </w:rPr>
        <w:t xml:space="preserve"> 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5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97"/>
        </w:rPr>
        <w:t>F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5"/>
        </w:rPr>
        <w:t>F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102"/>
        </w:rPr>
        <w:t>I</w:t>
      </w:r>
      <w:r w:rsidRPr="00C05123">
        <w:rPr>
          <w:rFonts w:asciiTheme="majorHAnsi" w:eastAsia="Arial" w:hAnsiTheme="majorHAnsi" w:cs="Arial"/>
          <w:b/>
          <w:color w:val="010101"/>
          <w:w w:val="101"/>
        </w:rPr>
        <w:t>L</w:t>
      </w:r>
      <w:r w:rsidRPr="00C05123">
        <w:rPr>
          <w:rFonts w:asciiTheme="majorHAnsi" w:eastAsia="Arial" w:hAnsiTheme="majorHAnsi" w:cs="Arial"/>
          <w:b/>
          <w:color w:val="010101"/>
          <w:spacing w:val="3"/>
          <w:w w:val="101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8"/>
        </w:rPr>
        <w:t>A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5"/>
        </w:rPr>
        <w:t>T</w:t>
      </w:r>
      <w:r w:rsidRPr="00C05123">
        <w:rPr>
          <w:rFonts w:asciiTheme="majorHAnsi" w:eastAsia="Arial" w:hAnsiTheme="majorHAnsi" w:cs="Arial"/>
          <w:b/>
          <w:color w:val="010101"/>
          <w:spacing w:val="1"/>
          <w:w w:val="94"/>
        </w:rPr>
        <w:t>I</w:t>
      </w:r>
      <w:r w:rsidRPr="00C05123">
        <w:rPr>
          <w:rFonts w:asciiTheme="majorHAnsi" w:eastAsia="Arial" w:hAnsiTheme="majorHAnsi" w:cs="Arial"/>
          <w:b/>
          <w:color w:val="010101"/>
          <w:spacing w:val="2"/>
          <w:w w:val="107"/>
        </w:rPr>
        <w:t>O</w:t>
      </w:r>
      <w:r w:rsidRPr="00C05123">
        <w:rPr>
          <w:rFonts w:asciiTheme="majorHAnsi" w:eastAsia="Arial" w:hAnsiTheme="majorHAnsi" w:cs="Arial"/>
          <w:b/>
          <w:color w:val="010101"/>
          <w:w w:val="92"/>
        </w:rPr>
        <w:t>N</w:t>
      </w:r>
    </w:p>
    <w:p w14:paraId="3DB547A1" w14:textId="77777777" w:rsidR="00FC1890" w:rsidRPr="00C05123" w:rsidRDefault="00FC1890">
      <w:pPr>
        <w:spacing w:before="15" w:line="240" w:lineRule="exact"/>
        <w:rPr>
          <w:rFonts w:asciiTheme="majorHAnsi" w:hAnsiTheme="majorHAnsi"/>
          <w:sz w:val="24"/>
          <w:szCs w:val="24"/>
        </w:rPr>
      </w:pPr>
    </w:p>
    <w:p w14:paraId="6E89B058" w14:textId="77777777" w:rsidR="00FC1890" w:rsidRPr="00C05123" w:rsidRDefault="00C05123">
      <w:pPr>
        <w:ind w:left="2659" w:right="2796"/>
        <w:jc w:val="center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10101"/>
          <w:spacing w:val="2"/>
        </w:rPr>
        <w:t>M</w:t>
      </w:r>
      <w:r w:rsidRPr="00C05123">
        <w:rPr>
          <w:rFonts w:asciiTheme="majorHAnsi" w:eastAsia="Arial" w:hAnsiTheme="majorHAnsi" w:cs="Arial"/>
          <w:color w:val="010101"/>
          <w:spacing w:val="1"/>
        </w:rPr>
        <w:t>e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  <w:spacing w:val="2"/>
        </w:rPr>
        <w:t>be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105"/>
        </w:rPr>
        <w:t>o</w:t>
      </w:r>
      <w:r w:rsidRPr="00C05123">
        <w:rPr>
          <w:rFonts w:asciiTheme="majorHAnsi" w:eastAsia="Arial" w:hAnsiTheme="majorHAnsi" w:cs="Arial"/>
          <w:color w:val="010101"/>
          <w:w w:val="105"/>
        </w:rPr>
        <w:t>f</w:t>
      </w:r>
      <w:r w:rsidRPr="00C05123">
        <w:rPr>
          <w:rFonts w:asciiTheme="majorHAnsi" w:eastAsia="Arial" w:hAnsiTheme="majorHAnsi" w:cs="Arial"/>
          <w:color w:val="010101"/>
          <w:spacing w:val="1"/>
          <w:w w:val="10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So</w:t>
      </w:r>
      <w:r w:rsidRPr="00C05123">
        <w:rPr>
          <w:rFonts w:asciiTheme="majorHAnsi" w:eastAsia="Arial" w:hAnsiTheme="majorHAnsi" w:cs="Arial"/>
          <w:color w:val="010101"/>
        </w:rPr>
        <w:t>c</w:t>
      </w:r>
      <w:r w:rsidRPr="00C05123">
        <w:rPr>
          <w:rFonts w:asciiTheme="majorHAnsi" w:eastAsia="Arial" w:hAnsiTheme="majorHAnsi" w:cs="Arial"/>
          <w:color w:val="010101"/>
          <w:spacing w:val="2"/>
        </w:rPr>
        <w:t>ie</w:t>
      </w:r>
      <w:r w:rsidRPr="00C05123">
        <w:rPr>
          <w:rFonts w:asciiTheme="majorHAnsi" w:eastAsia="Arial" w:hAnsiTheme="majorHAnsi" w:cs="Arial"/>
          <w:color w:val="010101"/>
          <w:spacing w:val="1"/>
        </w:rPr>
        <w:t>t</w:t>
      </w:r>
      <w:r w:rsidRPr="00C05123">
        <w:rPr>
          <w:rFonts w:asciiTheme="majorHAnsi" w:eastAsia="Arial" w:hAnsiTheme="majorHAnsi" w:cs="Arial"/>
          <w:color w:val="010101"/>
        </w:rPr>
        <w:t>y</w:t>
      </w:r>
      <w:r w:rsidRPr="00C05123">
        <w:rPr>
          <w:rFonts w:asciiTheme="majorHAnsi" w:eastAsia="Arial" w:hAnsiTheme="majorHAnsi" w:cs="Arial"/>
          <w:color w:val="010101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10101"/>
        </w:rPr>
        <w:t>f</w:t>
      </w:r>
      <w:r w:rsidRPr="00C05123">
        <w:rPr>
          <w:rFonts w:asciiTheme="majorHAnsi" w:eastAsia="Arial" w:hAnsiTheme="majorHAnsi" w:cs="Arial"/>
          <w:color w:val="010101"/>
          <w:spacing w:val="3"/>
        </w:rPr>
        <w:t>o</w:t>
      </w:r>
      <w:r w:rsidRPr="00C05123">
        <w:rPr>
          <w:rFonts w:asciiTheme="majorHAnsi" w:eastAsia="Arial" w:hAnsiTheme="majorHAnsi" w:cs="Arial"/>
          <w:color w:val="010101"/>
        </w:rPr>
        <w:t>r</w:t>
      </w:r>
      <w:r w:rsidRPr="00C05123">
        <w:rPr>
          <w:rFonts w:asciiTheme="majorHAnsi" w:eastAsia="Arial" w:hAnsiTheme="majorHAnsi" w:cs="Arial"/>
          <w:color w:val="010101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Des</w:t>
      </w:r>
      <w:r w:rsidRPr="00C05123">
        <w:rPr>
          <w:rFonts w:asciiTheme="majorHAnsi" w:eastAsia="Arial" w:hAnsiTheme="majorHAnsi" w:cs="Arial"/>
          <w:color w:val="010101"/>
          <w:spacing w:val="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g</w:t>
      </w:r>
      <w:r w:rsidRPr="00C05123">
        <w:rPr>
          <w:rFonts w:asciiTheme="majorHAnsi" w:eastAsia="Arial" w:hAnsiTheme="majorHAnsi" w:cs="Arial"/>
          <w:color w:val="010101"/>
        </w:rPr>
        <w:t>n</w:t>
      </w:r>
      <w:r w:rsidRPr="00C05123">
        <w:rPr>
          <w:rFonts w:asciiTheme="majorHAnsi" w:eastAsia="Arial" w:hAnsiTheme="majorHAnsi" w:cs="Arial"/>
          <w:color w:val="010101"/>
          <w:spacing w:val="1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2"/>
        </w:rPr>
        <w:t>Ad</w:t>
      </w:r>
      <w:r w:rsidRPr="00C05123">
        <w:rPr>
          <w:rFonts w:asciiTheme="majorHAnsi" w:eastAsia="Arial" w:hAnsiTheme="majorHAnsi" w:cs="Arial"/>
          <w:color w:val="010101"/>
          <w:spacing w:val="3"/>
        </w:rPr>
        <w:t>m</w:t>
      </w:r>
      <w:r w:rsidRPr="00C05123">
        <w:rPr>
          <w:rFonts w:asciiTheme="majorHAnsi" w:eastAsia="Arial" w:hAnsiTheme="majorHAnsi" w:cs="Arial"/>
          <w:color w:val="010101"/>
        </w:rPr>
        <w:t>i</w:t>
      </w:r>
      <w:r w:rsidRPr="00C05123">
        <w:rPr>
          <w:rFonts w:asciiTheme="majorHAnsi" w:eastAsia="Arial" w:hAnsiTheme="majorHAnsi" w:cs="Arial"/>
          <w:color w:val="010101"/>
          <w:spacing w:val="2"/>
        </w:rPr>
        <w:t>n</w:t>
      </w:r>
      <w:r w:rsidRPr="00C05123">
        <w:rPr>
          <w:rFonts w:asciiTheme="majorHAnsi" w:eastAsia="Arial" w:hAnsiTheme="majorHAnsi" w:cs="Arial"/>
          <w:color w:val="010101"/>
          <w:spacing w:val="1"/>
        </w:rPr>
        <w:t>istrat</w:t>
      </w:r>
      <w:r w:rsidRPr="00C05123">
        <w:rPr>
          <w:rFonts w:asciiTheme="majorHAnsi" w:eastAsia="Arial" w:hAnsiTheme="majorHAnsi" w:cs="Arial"/>
          <w:color w:val="010101"/>
          <w:spacing w:val="2"/>
        </w:rPr>
        <w:t>o</w:t>
      </w:r>
      <w:r w:rsidRPr="00C05123">
        <w:rPr>
          <w:rFonts w:asciiTheme="majorHAnsi" w:eastAsia="Arial" w:hAnsiTheme="majorHAnsi" w:cs="Arial"/>
          <w:color w:val="010101"/>
          <w:spacing w:val="1"/>
        </w:rPr>
        <w:t>r</w:t>
      </w:r>
      <w:r w:rsidRPr="00C05123">
        <w:rPr>
          <w:rFonts w:asciiTheme="majorHAnsi" w:eastAsia="Arial" w:hAnsiTheme="majorHAnsi" w:cs="Arial"/>
          <w:color w:val="010101"/>
        </w:rPr>
        <w:t xml:space="preserve">s </w:t>
      </w:r>
      <w:r w:rsidRPr="00C05123">
        <w:rPr>
          <w:rFonts w:asciiTheme="majorHAnsi" w:eastAsia="Arial" w:hAnsiTheme="majorHAnsi" w:cs="Arial"/>
          <w:color w:val="010101"/>
          <w:spacing w:val="5"/>
        </w:rPr>
        <w:t xml:space="preserve"> </w:t>
      </w:r>
      <w:r w:rsidRPr="00C05123">
        <w:rPr>
          <w:rFonts w:asciiTheme="majorHAnsi" w:eastAsia="Arial" w:hAnsiTheme="majorHAnsi" w:cs="Arial"/>
          <w:color w:val="010101"/>
          <w:spacing w:val="1"/>
          <w:w w:val="85"/>
        </w:rPr>
        <w:t>(</w:t>
      </w:r>
      <w:r w:rsidRPr="00C05123">
        <w:rPr>
          <w:rFonts w:asciiTheme="majorHAnsi" w:eastAsia="Arial" w:hAnsiTheme="majorHAnsi" w:cs="Arial"/>
          <w:color w:val="010101"/>
          <w:spacing w:val="2"/>
          <w:w w:val="103"/>
        </w:rPr>
        <w:t>S</w:t>
      </w:r>
      <w:r w:rsidRPr="00C05123">
        <w:rPr>
          <w:rFonts w:asciiTheme="majorHAnsi" w:eastAsia="Arial" w:hAnsiTheme="majorHAnsi" w:cs="Arial"/>
          <w:color w:val="010101"/>
          <w:spacing w:val="2"/>
          <w:w w:val="98"/>
        </w:rPr>
        <w:t>D</w:t>
      </w:r>
      <w:r w:rsidRPr="00C05123">
        <w:rPr>
          <w:rFonts w:asciiTheme="majorHAnsi" w:eastAsia="Arial" w:hAnsiTheme="majorHAnsi" w:cs="Arial"/>
          <w:color w:val="010101"/>
          <w:spacing w:val="2"/>
          <w:w w:val="114"/>
        </w:rPr>
        <w:t>A</w:t>
      </w:r>
      <w:r w:rsidRPr="00C05123">
        <w:rPr>
          <w:rFonts w:asciiTheme="majorHAnsi" w:eastAsia="Arial" w:hAnsiTheme="majorHAnsi" w:cs="Arial"/>
          <w:color w:val="010101"/>
          <w:w w:val="85"/>
        </w:rPr>
        <w:t>)</w:t>
      </w:r>
    </w:p>
    <w:p w14:paraId="333F1D66" w14:textId="77777777" w:rsidR="00FC1890" w:rsidRPr="00C05123" w:rsidRDefault="00FC1890">
      <w:pPr>
        <w:spacing w:before="4" w:line="160" w:lineRule="exact"/>
        <w:rPr>
          <w:rFonts w:asciiTheme="majorHAnsi" w:hAnsiTheme="majorHAnsi"/>
          <w:sz w:val="17"/>
          <w:szCs w:val="17"/>
        </w:rPr>
      </w:pPr>
    </w:p>
    <w:p w14:paraId="1757AE98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19D1BD36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1E5478BE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29A8C660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4ACF10F0" w14:textId="77777777" w:rsidR="00FC1890" w:rsidRPr="00C05123" w:rsidRDefault="00C05123">
      <w:pPr>
        <w:ind w:left="4413"/>
        <w:rPr>
          <w:rFonts w:asciiTheme="majorHAnsi" w:eastAsia="Arial" w:hAnsiTheme="majorHAnsi" w:cs="Arial"/>
          <w:sz w:val="16"/>
          <w:szCs w:val="16"/>
        </w:rPr>
        <w:sectPr w:rsidR="00FC1890" w:rsidRPr="00C05123">
          <w:pgSz w:w="12240" w:h="15840"/>
          <w:pgMar w:top="1020" w:right="900" w:bottom="0" w:left="1040" w:header="720" w:footer="720" w:gutter="0"/>
          <w:cols w:space="720"/>
        </w:sectPr>
      </w:pPr>
      <w:r w:rsidRPr="00C05123">
        <w:rPr>
          <w:rFonts w:asciiTheme="majorHAnsi" w:eastAsia="Arial" w:hAnsiTheme="majorHAnsi" w:cs="Arial"/>
          <w:color w:val="ACACAC"/>
          <w:spacing w:val="-1"/>
          <w:sz w:val="16"/>
          <w:szCs w:val="16"/>
        </w:rPr>
        <w:t>R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e</w:t>
      </w:r>
      <w:r w:rsidRPr="00C05123">
        <w:rPr>
          <w:rFonts w:asciiTheme="majorHAnsi" w:eastAsia="Arial" w:hAnsiTheme="majorHAnsi" w:cs="Arial"/>
          <w:color w:val="ACACAC"/>
          <w:spacing w:val="-1"/>
          <w:sz w:val="16"/>
          <w:szCs w:val="16"/>
        </w:rPr>
        <w:t>sum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e</w:t>
      </w:r>
      <w:r w:rsidRPr="00C05123">
        <w:rPr>
          <w:rFonts w:asciiTheme="majorHAnsi" w:eastAsia="Arial" w:hAnsiTheme="majorHAnsi" w:cs="Arial"/>
          <w:color w:val="ACACAC"/>
          <w:spacing w:val="-3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ACACAC"/>
          <w:spacing w:val="-1"/>
          <w:sz w:val="16"/>
          <w:szCs w:val="16"/>
        </w:rPr>
        <w:t>S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a</w:t>
      </w:r>
      <w:r w:rsidRPr="00C05123">
        <w:rPr>
          <w:rFonts w:asciiTheme="majorHAnsi" w:eastAsia="Arial" w:hAnsiTheme="majorHAnsi" w:cs="Arial"/>
          <w:color w:val="ACACAC"/>
          <w:spacing w:val="-1"/>
          <w:sz w:val="16"/>
          <w:szCs w:val="16"/>
        </w:rPr>
        <w:t>m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ple</w:t>
      </w:r>
      <w:r w:rsidRPr="00C05123">
        <w:rPr>
          <w:rFonts w:asciiTheme="majorHAnsi" w:eastAsia="Arial" w:hAnsiTheme="majorHAnsi" w:cs="Arial"/>
          <w:color w:val="ACACAC"/>
          <w:spacing w:val="2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ACACAC"/>
          <w:spacing w:val="-1"/>
          <w:sz w:val="16"/>
          <w:szCs w:val="16"/>
        </w:rPr>
        <w:t>b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y</w:t>
      </w:r>
      <w:r w:rsidRPr="00C05123">
        <w:rPr>
          <w:rFonts w:asciiTheme="majorHAnsi" w:eastAsia="Arial" w:hAnsiTheme="majorHAnsi" w:cs="Arial"/>
          <w:color w:val="ACACAC"/>
          <w:spacing w:val="-11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A</w:t>
      </w:r>
      <w:r w:rsidRPr="00C05123">
        <w:rPr>
          <w:rFonts w:asciiTheme="majorHAnsi" w:eastAsia="Arial" w:hAnsiTheme="majorHAnsi" w:cs="Arial"/>
          <w:color w:val="ACACAC"/>
          <w:spacing w:val="-1"/>
          <w:sz w:val="16"/>
          <w:szCs w:val="16"/>
        </w:rPr>
        <w:t>n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i</w:t>
      </w:r>
      <w:r w:rsidRPr="00C05123">
        <w:rPr>
          <w:rFonts w:asciiTheme="majorHAnsi" w:eastAsia="Arial" w:hAnsiTheme="majorHAnsi" w:cs="Arial"/>
          <w:color w:val="ACACAC"/>
          <w:spacing w:val="-1"/>
          <w:sz w:val="16"/>
          <w:szCs w:val="16"/>
        </w:rPr>
        <w:t>s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h</w:t>
      </w:r>
      <w:r w:rsidRPr="00C05123">
        <w:rPr>
          <w:rFonts w:asciiTheme="majorHAnsi" w:eastAsia="Arial" w:hAnsiTheme="majorHAnsi" w:cs="Arial"/>
          <w:color w:val="ACACAC"/>
          <w:spacing w:val="13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ACACAC"/>
          <w:spacing w:val="-1"/>
          <w:w w:val="91"/>
          <w:sz w:val="16"/>
          <w:szCs w:val="16"/>
        </w:rPr>
        <w:t>M</w:t>
      </w:r>
      <w:r w:rsidRPr="00C05123">
        <w:rPr>
          <w:rFonts w:asciiTheme="majorHAnsi" w:eastAsia="Arial" w:hAnsiTheme="majorHAnsi" w:cs="Arial"/>
          <w:color w:val="ACACAC"/>
          <w:w w:val="92"/>
          <w:sz w:val="16"/>
          <w:szCs w:val="16"/>
        </w:rPr>
        <w:t>a</w:t>
      </w:r>
      <w:r w:rsidRPr="00C05123">
        <w:rPr>
          <w:rFonts w:asciiTheme="majorHAnsi" w:eastAsia="Arial" w:hAnsiTheme="majorHAnsi" w:cs="Arial"/>
          <w:color w:val="ACACAC"/>
          <w:w w:val="123"/>
          <w:sz w:val="16"/>
          <w:szCs w:val="16"/>
        </w:rPr>
        <w:t>j</w:t>
      </w:r>
      <w:r w:rsidRPr="00C05123">
        <w:rPr>
          <w:rFonts w:asciiTheme="majorHAnsi" w:eastAsia="Arial" w:hAnsiTheme="majorHAnsi" w:cs="Arial"/>
          <w:color w:val="ACACAC"/>
          <w:w w:val="103"/>
          <w:sz w:val="16"/>
          <w:szCs w:val="16"/>
        </w:rPr>
        <w:t>u</w:t>
      </w:r>
      <w:r w:rsidRPr="00C05123">
        <w:rPr>
          <w:rFonts w:asciiTheme="majorHAnsi" w:eastAsia="Arial" w:hAnsiTheme="majorHAnsi" w:cs="Arial"/>
          <w:color w:val="ACACAC"/>
          <w:spacing w:val="-1"/>
          <w:w w:val="98"/>
          <w:sz w:val="16"/>
          <w:szCs w:val="16"/>
        </w:rPr>
        <w:t>m</w:t>
      </w:r>
      <w:r w:rsidRPr="00C05123">
        <w:rPr>
          <w:rFonts w:asciiTheme="majorHAnsi" w:eastAsia="Arial" w:hAnsiTheme="majorHAnsi" w:cs="Arial"/>
          <w:color w:val="ACACAC"/>
          <w:w w:val="103"/>
          <w:sz w:val="16"/>
          <w:szCs w:val="16"/>
        </w:rPr>
        <w:t>da</w:t>
      </w:r>
      <w:r w:rsidRPr="00C05123">
        <w:rPr>
          <w:rFonts w:asciiTheme="majorHAnsi" w:eastAsia="Arial" w:hAnsiTheme="majorHAnsi" w:cs="Arial"/>
          <w:color w:val="ACACAC"/>
          <w:w w:val="109"/>
          <w:sz w:val="16"/>
          <w:szCs w:val="16"/>
        </w:rPr>
        <w:t>r</w:t>
      </w:r>
      <w:r w:rsidRPr="00C05123">
        <w:rPr>
          <w:rFonts w:asciiTheme="majorHAnsi" w:eastAsia="Arial" w:hAnsiTheme="majorHAnsi" w:cs="Arial"/>
          <w:color w:val="C4C4C4"/>
          <w:w w:val="65"/>
          <w:sz w:val="16"/>
          <w:szCs w:val="16"/>
        </w:rPr>
        <w:t>,</w:t>
      </w:r>
      <w:r w:rsidRPr="00C05123">
        <w:rPr>
          <w:rFonts w:asciiTheme="majorHAnsi" w:eastAsia="Arial" w:hAnsiTheme="majorHAnsi" w:cs="Arial"/>
          <w:color w:val="C4C4C4"/>
          <w:spacing w:val="18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ACACAC"/>
          <w:spacing w:val="-1"/>
          <w:sz w:val="16"/>
          <w:szCs w:val="16"/>
        </w:rPr>
        <w:t>C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PRW</w:t>
      </w:r>
      <w:r w:rsidRPr="00C05123">
        <w:rPr>
          <w:rFonts w:asciiTheme="majorHAnsi" w:eastAsia="Arial" w:hAnsiTheme="majorHAnsi" w:cs="Arial"/>
          <w:color w:val="ACACAC"/>
          <w:spacing w:val="-3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a</w:t>
      </w:r>
      <w:r w:rsidRPr="00C05123">
        <w:rPr>
          <w:rFonts w:asciiTheme="majorHAnsi" w:eastAsia="Arial" w:hAnsiTheme="majorHAnsi" w:cs="Arial"/>
          <w:color w:val="ACACAC"/>
          <w:spacing w:val="-1"/>
          <w:sz w:val="16"/>
          <w:szCs w:val="16"/>
        </w:rPr>
        <w:t>n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d</w:t>
      </w:r>
      <w:r w:rsidRPr="00C05123">
        <w:rPr>
          <w:rFonts w:asciiTheme="majorHAnsi" w:eastAsia="Arial" w:hAnsiTheme="majorHAnsi" w:cs="Arial"/>
          <w:color w:val="ACACAC"/>
          <w:spacing w:val="2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O</w:t>
      </w:r>
      <w:r w:rsidRPr="00C05123">
        <w:rPr>
          <w:rFonts w:asciiTheme="majorHAnsi" w:eastAsia="Arial" w:hAnsiTheme="majorHAnsi" w:cs="Arial"/>
          <w:color w:val="ACACAC"/>
          <w:spacing w:val="-1"/>
          <w:sz w:val="16"/>
          <w:szCs w:val="16"/>
        </w:rPr>
        <w:t>w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n</w:t>
      </w:r>
      <w:r w:rsidRPr="00C05123">
        <w:rPr>
          <w:rFonts w:asciiTheme="majorHAnsi" w:eastAsia="Arial" w:hAnsiTheme="majorHAnsi" w:cs="Arial"/>
          <w:color w:val="ACACAC"/>
          <w:spacing w:val="-1"/>
          <w:sz w:val="16"/>
          <w:szCs w:val="16"/>
        </w:rPr>
        <w:t>e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r</w:t>
      </w:r>
      <w:r w:rsidRPr="00C05123">
        <w:rPr>
          <w:rFonts w:asciiTheme="majorHAnsi" w:eastAsia="Arial" w:hAnsiTheme="majorHAnsi" w:cs="Arial"/>
          <w:color w:val="ACACAC"/>
          <w:spacing w:val="1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ACACAC"/>
          <w:spacing w:val="-1"/>
          <w:sz w:val="16"/>
          <w:szCs w:val="16"/>
        </w:rPr>
        <w:t>a</w:t>
      </w:r>
      <w:r w:rsidRPr="00C05123">
        <w:rPr>
          <w:rFonts w:asciiTheme="majorHAnsi" w:eastAsia="Arial" w:hAnsiTheme="majorHAnsi" w:cs="Arial"/>
          <w:color w:val="ACACAC"/>
          <w:sz w:val="16"/>
          <w:szCs w:val="16"/>
        </w:rPr>
        <w:t>t</w:t>
      </w:r>
      <w:r w:rsidRPr="00C05123">
        <w:rPr>
          <w:rFonts w:asciiTheme="majorHAnsi" w:eastAsia="Arial" w:hAnsiTheme="majorHAnsi" w:cs="Arial"/>
          <w:color w:val="ACACAC"/>
          <w:spacing w:val="-9"/>
          <w:sz w:val="16"/>
          <w:szCs w:val="16"/>
        </w:rPr>
        <w:t xml:space="preserve"> </w:t>
      </w:r>
      <w:hyperlink r:id="rId7">
        <w:r w:rsidRPr="00C05123">
          <w:rPr>
            <w:rFonts w:asciiTheme="majorHAnsi" w:eastAsia="Arial" w:hAnsiTheme="majorHAnsi" w:cs="Arial"/>
            <w:color w:val="ACACAC"/>
            <w:w w:val="102"/>
            <w:sz w:val="16"/>
            <w:szCs w:val="16"/>
          </w:rPr>
          <w:t>ww</w:t>
        </w:r>
        <w:r w:rsidRPr="00C05123">
          <w:rPr>
            <w:rFonts w:asciiTheme="majorHAnsi" w:eastAsia="Arial" w:hAnsiTheme="majorHAnsi" w:cs="Arial"/>
            <w:color w:val="ACACAC"/>
            <w:spacing w:val="-3"/>
            <w:w w:val="102"/>
            <w:sz w:val="16"/>
            <w:szCs w:val="16"/>
          </w:rPr>
          <w:t>w</w:t>
        </w:r>
        <w:r w:rsidRPr="00C05123">
          <w:rPr>
            <w:rFonts w:asciiTheme="majorHAnsi" w:eastAsia="Arial" w:hAnsiTheme="majorHAnsi" w:cs="Arial"/>
            <w:color w:val="ACACAC"/>
            <w:w w:val="87"/>
            <w:sz w:val="16"/>
            <w:szCs w:val="16"/>
          </w:rPr>
          <w:t>.</w:t>
        </w:r>
        <w:r w:rsidRPr="00C05123">
          <w:rPr>
            <w:rFonts w:asciiTheme="majorHAnsi" w:eastAsia="Arial" w:hAnsiTheme="majorHAnsi" w:cs="Arial"/>
            <w:color w:val="ACACAC"/>
            <w:w w:val="109"/>
            <w:sz w:val="16"/>
            <w:szCs w:val="16"/>
          </w:rPr>
          <w:t>r</w:t>
        </w:r>
        <w:r w:rsidRPr="00C05123">
          <w:rPr>
            <w:rFonts w:asciiTheme="majorHAnsi" w:eastAsia="Arial" w:hAnsiTheme="majorHAnsi" w:cs="Arial"/>
            <w:color w:val="ACACAC"/>
            <w:spacing w:val="-1"/>
            <w:w w:val="98"/>
            <w:sz w:val="16"/>
            <w:szCs w:val="16"/>
          </w:rPr>
          <w:t>e</w:t>
        </w:r>
        <w:r w:rsidRPr="00C05123">
          <w:rPr>
            <w:rFonts w:asciiTheme="majorHAnsi" w:eastAsia="Arial" w:hAnsiTheme="majorHAnsi" w:cs="Arial"/>
            <w:color w:val="ACACAC"/>
            <w:spacing w:val="-1"/>
            <w:w w:val="103"/>
            <w:sz w:val="16"/>
            <w:szCs w:val="16"/>
          </w:rPr>
          <w:t>s</w:t>
        </w:r>
        <w:r w:rsidRPr="00C05123">
          <w:rPr>
            <w:rFonts w:asciiTheme="majorHAnsi" w:eastAsia="Arial" w:hAnsiTheme="majorHAnsi" w:cs="Arial"/>
            <w:color w:val="ACACAC"/>
            <w:spacing w:val="-1"/>
            <w:w w:val="98"/>
            <w:sz w:val="16"/>
            <w:szCs w:val="16"/>
          </w:rPr>
          <w:t>um</w:t>
        </w:r>
        <w:r w:rsidRPr="00C05123">
          <w:rPr>
            <w:rFonts w:asciiTheme="majorHAnsi" w:eastAsia="Arial" w:hAnsiTheme="majorHAnsi" w:cs="Arial"/>
            <w:color w:val="ACACAC"/>
            <w:w w:val="103"/>
            <w:sz w:val="16"/>
            <w:szCs w:val="16"/>
          </w:rPr>
          <w:t>eo</w:t>
        </w:r>
        <w:r w:rsidRPr="00C05123">
          <w:rPr>
            <w:rFonts w:asciiTheme="majorHAnsi" w:eastAsia="Arial" w:hAnsiTheme="majorHAnsi" w:cs="Arial"/>
            <w:color w:val="ACACAC"/>
            <w:w w:val="109"/>
            <w:sz w:val="16"/>
            <w:szCs w:val="16"/>
          </w:rPr>
          <w:t>r</w:t>
        </w:r>
        <w:r w:rsidRPr="00C05123">
          <w:rPr>
            <w:rFonts w:asciiTheme="majorHAnsi" w:eastAsia="Arial" w:hAnsiTheme="majorHAnsi" w:cs="Arial"/>
            <w:color w:val="ACACAC"/>
            <w:spacing w:val="-1"/>
            <w:w w:val="98"/>
            <w:sz w:val="16"/>
            <w:szCs w:val="16"/>
          </w:rPr>
          <w:t>b</w:t>
        </w:r>
        <w:r w:rsidRPr="00C05123">
          <w:rPr>
            <w:rFonts w:asciiTheme="majorHAnsi" w:eastAsia="Arial" w:hAnsiTheme="majorHAnsi" w:cs="Arial"/>
            <w:color w:val="ACACAC"/>
            <w:w w:val="82"/>
            <w:sz w:val="16"/>
            <w:szCs w:val="16"/>
          </w:rPr>
          <w:t>i</w:t>
        </w:r>
        <w:r w:rsidRPr="00C05123">
          <w:rPr>
            <w:rFonts w:asciiTheme="majorHAnsi" w:eastAsia="Arial" w:hAnsiTheme="majorHAnsi" w:cs="Arial"/>
            <w:color w:val="ACACAC"/>
            <w:w w:val="104"/>
            <w:sz w:val="16"/>
            <w:szCs w:val="16"/>
          </w:rPr>
          <w:t>t</w:t>
        </w:r>
        <w:r w:rsidRPr="00C05123">
          <w:rPr>
            <w:rFonts w:asciiTheme="majorHAnsi" w:eastAsia="Arial" w:hAnsiTheme="majorHAnsi" w:cs="Arial"/>
            <w:color w:val="ACACAC"/>
            <w:spacing w:val="-1"/>
            <w:w w:val="104"/>
            <w:sz w:val="16"/>
            <w:szCs w:val="16"/>
          </w:rPr>
          <w:t>.</w:t>
        </w:r>
        <w:r w:rsidRPr="00C05123">
          <w:rPr>
            <w:rFonts w:asciiTheme="majorHAnsi" w:eastAsia="Arial" w:hAnsiTheme="majorHAnsi" w:cs="Arial"/>
            <w:color w:val="ACACAC"/>
            <w:spacing w:val="-1"/>
            <w:w w:val="109"/>
            <w:sz w:val="16"/>
            <w:szCs w:val="16"/>
          </w:rPr>
          <w:t>c</w:t>
        </w:r>
        <w:r w:rsidRPr="00C05123">
          <w:rPr>
            <w:rFonts w:asciiTheme="majorHAnsi" w:eastAsia="Arial" w:hAnsiTheme="majorHAnsi" w:cs="Arial"/>
            <w:color w:val="ACACAC"/>
            <w:spacing w:val="-1"/>
            <w:w w:val="98"/>
            <w:sz w:val="16"/>
            <w:szCs w:val="16"/>
          </w:rPr>
          <w:t>o</w:t>
        </w:r>
        <w:r w:rsidRPr="00C05123">
          <w:rPr>
            <w:rFonts w:asciiTheme="majorHAnsi" w:eastAsia="Arial" w:hAnsiTheme="majorHAnsi" w:cs="Arial"/>
            <w:color w:val="ACACAC"/>
            <w:w w:val="94"/>
            <w:sz w:val="16"/>
            <w:szCs w:val="16"/>
          </w:rPr>
          <w:t>m</w:t>
        </w:r>
      </w:hyperlink>
    </w:p>
    <w:p w14:paraId="04C9ACA5" w14:textId="77777777" w:rsidR="00FC1890" w:rsidRPr="00C05123" w:rsidRDefault="00FC1890">
      <w:pPr>
        <w:spacing w:before="2" w:line="160" w:lineRule="exact"/>
        <w:rPr>
          <w:rFonts w:asciiTheme="majorHAnsi" w:hAnsiTheme="majorHAnsi"/>
          <w:sz w:val="16"/>
          <w:szCs w:val="16"/>
        </w:rPr>
      </w:pPr>
    </w:p>
    <w:p w14:paraId="47F0E72B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7FE1436B" w14:textId="77777777" w:rsidR="00FC1890" w:rsidRPr="00C05123" w:rsidRDefault="00C05123">
      <w:pPr>
        <w:spacing w:line="480" w:lineRule="exact"/>
        <w:ind w:left="506"/>
        <w:rPr>
          <w:rFonts w:asciiTheme="majorHAnsi" w:hAnsiTheme="majorHAnsi"/>
          <w:sz w:val="34"/>
          <w:szCs w:val="34"/>
        </w:rPr>
      </w:pPr>
      <w:r w:rsidRPr="00C05123">
        <w:rPr>
          <w:rFonts w:asciiTheme="majorHAnsi" w:hAnsiTheme="majorHAnsi"/>
        </w:rPr>
        <w:pict w14:anchorId="18C38313"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41.3pt;margin-top:10.65pt;width:150.95pt;height:30pt;z-index:-251658240;mso-position-horizontal-relative:page;mso-position-vertical-relative:page" filled="f" stroked="f">
            <v:textbox inset="0,0,0,0">
              <w:txbxContent>
                <w:p w14:paraId="64B20248" w14:textId="77777777" w:rsidR="00FC1890" w:rsidRDefault="00C05123">
                  <w:pPr>
                    <w:spacing w:line="600" w:lineRule="exact"/>
                    <w:ind w:right="-110"/>
                    <w:rPr>
                      <w:sz w:val="60"/>
                      <w:szCs w:val="60"/>
                    </w:rPr>
                  </w:pPr>
                  <w:r>
                    <w:rPr>
                      <w:b/>
                      <w:i/>
                      <w:color w:val="C15246"/>
                      <w:spacing w:val="-40"/>
                      <w:w w:val="107"/>
                      <w:sz w:val="60"/>
                      <w:szCs w:val="60"/>
                    </w:rPr>
                    <w:t>·</w:t>
                  </w:r>
                  <w:r>
                    <w:rPr>
                      <w:b/>
                      <w:i/>
                      <w:color w:val="C15246"/>
                      <w:spacing w:val="5"/>
                      <w:w w:val="101"/>
                      <w:sz w:val="60"/>
                      <w:szCs w:val="60"/>
                    </w:rPr>
                    <w:t>:</w:t>
                  </w:r>
                  <w:r>
                    <w:rPr>
                      <w:b/>
                      <w:i/>
                      <w:color w:val="D18542"/>
                      <w:spacing w:val="4"/>
                      <w:w w:val="162"/>
                      <w:sz w:val="60"/>
                      <w:szCs w:val="60"/>
                    </w:rPr>
                    <w:t>l</w:t>
                  </w:r>
                  <w:r>
                    <w:rPr>
                      <w:b/>
                      <w:i/>
                      <w:color w:val="D18542"/>
                      <w:spacing w:val="-11"/>
                      <w:w w:val="105"/>
                      <w:sz w:val="60"/>
                      <w:szCs w:val="60"/>
                    </w:rPr>
                    <w:t>i</w:t>
                  </w:r>
                  <w:r>
                    <w:rPr>
                      <w:b/>
                      <w:i/>
                      <w:color w:val="D18542"/>
                      <w:spacing w:val="-10"/>
                      <w:w w:val="105"/>
                      <w:sz w:val="60"/>
                      <w:szCs w:val="60"/>
                    </w:rPr>
                    <w:t>v</w:t>
                  </w:r>
                  <w:r>
                    <w:rPr>
                      <w:b/>
                      <w:i/>
                      <w:color w:val="D18542"/>
                      <w:spacing w:val="5"/>
                      <w:w w:val="103"/>
                      <w:sz w:val="60"/>
                      <w:szCs w:val="60"/>
                    </w:rPr>
                    <w:t>e</w:t>
                  </w:r>
                  <w:r>
                    <w:rPr>
                      <w:b/>
                      <w:i/>
                      <w:color w:val="D18542"/>
                      <w:spacing w:val="-20"/>
                      <w:w w:val="82"/>
                      <w:sz w:val="60"/>
                      <w:szCs w:val="60"/>
                    </w:rPr>
                    <w:t>C</w:t>
                  </w:r>
                  <w:r>
                    <w:rPr>
                      <w:b/>
                      <w:i/>
                      <w:color w:val="D18542"/>
                      <w:spacing w:val="1"/>
                      <w:w w:val="99"/>
                      <w:sz w:val="60"/>
                      <w:szCs w:val="60"/>
                    </w:rPr>
                    <w:t>a</w:t>
                  </w:r>
                  <w:r>
                    <w:rPr>
                      <w:b/>
                      <w:i/>
                      <w:color w:val="D18542"/>
                      <w:spacing w:val="-11"/>
                      <w:w w:val="95"/>
                      <w:sz w:val="60"/>
                      <w:szCs w:val="60"/>
                    </w:rPr>
                    <w:t>r</w:t>
                  </w:r>
                  <w:r>
                    <w:rPr>
                      <w:b/>
                      <w:i/>
                      <w:color w:val="D18542"/>
                      <w:spacing w:val="6"/>
                      <w:w w:val="99"/>
                      <w:sz w:val="60"/>
                      <w:szCs w:val="60"/>
                    </w:rPr>
                    <w:t>ee</w:t>
                  </w:r>
                  <w:r>
                    <w:rPr>
                      <w:b/>
                      <w:i/>
                      <w:color w:val="D18542"/>
                      <w:w w:val="152"/>
                      <w:sz w:val="60"/>
                      <w:szCs w:val="60"/>
                    </w:rPr>
                    <w:t>r</w:t>
                  </w:r>
                </w:p>
              </w:txbxContent>
            </v:textbox>
            <w10:wrap anchorx="page" anchory="page"/>
          </v:shape>
        </w:pict>
      </w:r>
      <w:r w:rsidRPr="00C05123">
        <w:rPr>
          <w:rFonts w:asciiTheme="majorHAnsi" w:eastAsia="Arial" w:hAnsiTheme="majorHAnsi" w:cs="Arial"/>
          <w:b/>
          <w:i/>
          <w:color w:val="74757C"/>
          <w:spacing w:val="4"/>
          <w:w w:val="75"/>
          <w:position w:val="-5"/>
        </w:rPr>
        <w:t>H</w:t>
      </w:r>
      <w:r w:rsidRPr="00C05123">
        <w:rPr>
          <w:rFonts w:asciiTheme="majorHAnsi" w:eastAsia="Arial" w:hAnsiTheme="majorHAnsi" w:cs="Arial"/>
          <w:b/>
          <w:i/>
          <w:color w:val="74757C"/>
          <w:w w:val="75"/>
          <w:position w:val="-5"/>
        </w:rPr>
        <w:t>o</w:t>
      </w:r>
      <w:r w:rsidRPr="00C05123">
        <w:rPr>
          <w:rFonts w:asciiTheme="majorHAnsi" w:eastAsia="Arial" w:hAnsiTheme="majorHAnsi" w:cs="Arial"/>
          <w:b/>
          <w:i/>
          <w:color w:val="74757C"/>
          <w:spacing w:val="8"/>
          <w:w w:val="75"/>
          <w:position w:val="-5"/>
        </w:rPr>
        <w:t>m</w:t>
      </w:r>
      <w:r w:rsidRPr="00C05123">
        <w:rPr>
          <w:rFonts w:asciiTheme="majorHAnsi" w:eastAsia="Arial" w:hAnsiTheme="majorHAnsi" w:cs="Arial"/>
          <w:b/>
          <w:i/>
          <w:color w:val="74757C"/>
          <w:w w:val="75"/>
          <w:position w:val="-5"/>
        </w:rPr>
        <w:t>e</w:t>
      </w:r>
      <w:r w:rsidRPr="00C05123">
        <w:rPr>
          <w:rFonts w:asciiTheme="majorHAnsi" w:eastAsia="Arial" w:hAnsiTheme="majorHAnsi" w:cs="Arial"/>
          <w:b/>
          <w:i/>
          <w:color w:val="74757C"/>
          <w:spacing w:val="10"/>
          <w:w w:val="75"/>
          <w:position w:val="-5"/>
        </w:rPr>
        <w:t xml:space="preserve"> </w:t>
      </w:r>
      <w:r w:rsidRPr="00C05123">
        <w:rPr>
          <w:rFonts w:asciiTheme="majorHAnsi" w:eastAsia="Arial" w:hAnsiTheme="majorHAnsi" w:cs="Arial"/>
          <w:b/>
          <w:i/>
          <w:color w:val="74757C"/>
          <w:spacing w:val="4"/>
          <w:w w:val="64"/>
          <w:position w:val="-5"/>
        </w:rPr>
        <w:t>o</w:t>
      </w:r>
      <w:r w:rsidRPr="00C05123">
        <w:rPr>
          <w:rFonts w:asciiTheme="majorHAnsi" w:eastAsia="Arial" w:hAnsiTheme="majorHAnsi" w:cs="Arial"/>
          <w:b/>
          <w:i/>
          <w:color w:val="74757C"/>
          <w:w w:val="97"/>
          <w:position w:val="-5"/>
        </w:rPr>
        <w:t>f</w:t>
      </w:r>
      <w:r w:rsidRPr="00C05123">
        <w:rPr>
          <w:rFonts w:asciiTheme="majorHAnsi" w:eastAsia="Arial" w:hAnsiTheme="majorHAnsi" w:cs="Arial"/>
          <w:b/>
          <w:i/>
          <w:color w:val="74757C"/>
          <w:spacing w:val="-34"/>
          <w:position w:val="-5"/>
        </w:rPr>
        <w:t xml:space="preserve"> </w:t>
      </w:r>
      <w:r w:rsidRPr="00C05123">
        <w:rPr>
          <w:rFonts w:asciiTheme="majorHAnsi" w:eastAsia="Arial" w:hAnsiTheme="majorHAnsi" w:cs="Arial"/>
          <w:b/>
          <w:i/>
          <w:color w:val="74757C"/>
          <w:spacing w:val="5"/>
          <w:w w:val="73"/>
          <w:position w:val="-5"/>
        </w:rPr>
        <w:t>A</w:t>
      </w:r>
      <w:r w:rsidRPr="00C05123">
        <w:rPr>
          <w:rFonts w:asciiTheme="majorHAnsi" w:eastAsia="Arial" w:hAnsiTheme="majorHAnsi" w:cs="Arial"/>
          <w:b/>
          <w:i/>
          <w:color w:val="74757C"/>
          <w:spacing w:val="7"/>
          <w:w w:val="80"/>
          <w:position w:val="-5"/>
        </w:rPr>
        <w:t>m</w:t>
      </w:r>
      <w:r w:rsidRPr="00C05123">
        <w:rPr>
          <w:rFonts w:asciiTheme="majorHAnsi" w:eastAsia="Arial" w:hAnsiTheme="majorHAnsi" w:cs="Arial"/>
          <w:b/>
          <w:i/>
          <w:color w:val="74757C"/>
          <w:spacing w:val="4"/>
          <w:w w:val="70"/>
          <w:position w:val="-5"/>
        </w:rPr>
        <w:t>e</w:t>
      </w:r>
      <w:r w:rsidRPr="00C05123">
        <w:rPr>
          <w:rFonts w:asciiTheme="majorHAnsi" w:eastAsia="Arial" w:hAnsiTheme="majorHAnsi" w:cs="Arial"/>
          <w:b/>
          <w:i/>
          <w:color w:val="74757C"/>
          <w:w w:val="77"/>
          <w:position w:val="-5"/>
        </w:rPr>
        <w:t>ri</w:t>
      </w:r>
      <w:r w:rsidRPr="00C05123">
        <w:rPr>
          <w:rFonts w:asciiTheme="majorHAnsi" w:eastAsia="Arial" w:hAnsiTheme="majorHAnsi" w:cs="Arial"/>
          <w:b/>
          <w:i/>
          <w:color w:val="74757C"/>
          <w:spacing w:val="4"/>
          <w:w w:val="77"/>
          <w:position w:val="-5"/>
        </w:rPr>
        <w:t>c</w:t>
      </w:r>
      <w:r w:rsidRPr="00C05123">
        <w:rPr>
          <w:rFonts w:asciiTheme="majorHAnsi" w:eastAsia="Arial" w:hAnsiTheme="majorHAnsi" w:cs="Arial"/>
          <w:b/>
          <w:i/>
          <w:color w:val="74757C"/>
          <w:w w:val="61"/>
          <w:position w:val="-5"/>
        </w:rPr>
        <w:t>a</w:t>
      </w:r>
      <w:r w:rsidRPr="00C05123">
        <w:rPr>
          <w:rFonts w:asciiTheme="majorHAnsi" w:eastAsia="Arial" w:hAnsiTheme="majorHAnsi" w:cs="Arial"/>
          <w:b/>
          <w:i/>
          <w:color w:val="74757C"/>
          <w:spacing w:val="4"/>
          <w:w w:val="61"/>
          <w:position w:val="-5"/>
        </w:rPr>
        <w:t>'</w:t>
      </w:r>
      <w:r w:rsidRPr="00C05123">
        <w:rPr>
          <w:rFonts w:asciiTheme="majorHAnsi" w:eastAsia="Arial" w:hAnsiTheme="majorHAnsi" w:cs="Arial"/>
          <w:b/>
          <w:i/>
          <w:color w:val="74757C"/>
          <w:w w:val="91"/>
          <w:position w:val="-5"/>
        </w:rPr>
        <w:t>s</w:t>
      </w:r>
      <w:r w:rsidRPr="00C05123">
        <w:rPr>
          <w:rFonts w:asciiTheme="majorHAnsi" w:eastAsia="Arial" w:hAnsiTheme="majorHAnsi" w:cs="Arial"/>
          <w:b/>
          <w:i/>
          <w:color w:val="74757C"/>
          <w:spacing w:val="2"/>
          <w:position w:val="-5"/>
        </w:rPr>
        <w:t xml:space="preserve"> </w:t>
      </w:r>
      <w:r w:rsidRPr="00C05123">
        <w:rPr>
          <w:rFonts w:asciiTheme="majorHAnsi" w:eastAsia="Arial" w:hAnsiTheme="majorHAnsi" w:cs="Arial"/>
          <w:b/>
          <w:i/>
          <w:color w:val="74757C"/>
          <w:spacing w:val="3"/>
          <w:w w:val="82"/>
          <w:position w:val="-5"/>
        </w:rPr>
        <w:t>#</w:t>
      </w:r>
      <w:r w:rsidRPr="00C05123">
        <w:rPr>
          <w:rFonts w:asciiTheme="majorHAnsi" w:eastAsia="Arial" w:hAnsiTheme="majorHAnsi" w:cs="Arial"/>
          <w:b/>
          <w:i/>
          <w:color w:val="74757C"/>
          <w:w w:val="82"/>
          <w:position w:val="-5"/>
        </w:rPr>
        <w:t>1</w:t>
      </w:r>
      <w:r w:rsidRPr="00C05123">
        <w:rPr>
          <w:rFonts w:asciiTheme="majorHAnsi" w:eastAsia="Arial" w:hAnsiTheme="majorHAnsi" w:cs="Arial"/>
          <w:b/>
          <w:i/>
          <w:color w:val="74757C"/>
          <w:spacing w:val="-6"/>
          <w:w w:val="82"/>
          <w:position w:val="-5"/>
        </w:rPr>
        <w:t xml:space="preserve"> </w:t>
      </w:r>
      <w:r w:rsidRPr="00C05123">
        <w:rPr>
          <w:rFonts w:asciiTheme="majorHAnsi" w:hAnsiTheme="majorHAnsi"/>
          <w:b/>
          <w:color w:val="74757C"/>
          <w:spacing w:val="-2"/>
          <w:w w:val="77"/>
          <w:position w:val="-5"/>
          <w:sz w:val="22"/>
          <w:szCs w:val="22"/>
        </w:rPr>
        <w:t>R</w:t>
      </w:r>
      <w:r w:rsidRPr="00C05123">
        <w:rPr>
          <w:rFonts w:asciiTheme="majorHAnsi" w:hAnsiTheme="majorHAnsi"/>
          <w:b/>
          <w:color w:val="74757C"/>
          <w:w w:val="78"/>
          <w:position w:val="-5"/>
          <w:sz w:val="22"/>
          <w:szCs w:val="22"/>
        </w:rPr>
        <w:t>esu</w:t>
      </w:r>
      <w:r w:rsidRPr="00C05123">
        <w:rPr>
          <w:rFonts w:asciiTheme="majorHAnsi" w:hAnsiTheme="majorHAnsi"/>
          <w:b/>
          <w:color w:val="74757C"/>
          <w:spacing w:val="-45"/>
          <w:w w:val="78"/>
          <w:position w:val="-5"/>
          <w:sz w:val="22"/>
          <w:szCs w:val="22"/>
        </w:rPr>
        <w:t>m</w:t>
      </w:r>
      <w:r w:rsidRPr="00C05123">
        <w:rPr>
          <w:rFonts w:asciiTheme="majorHAnsi" w:hAnsiTheme="majorHAnsi"/>
          <w:b/>
          <w:color w:val="74757C"/>
          <w:w w:val="159"/>
          <w:position w:val="-5"/>
          <w:sz w:val="22"/>
          <w:szCs w:val="22"/>
        </w:rPr>
        <w:t>e</w:t>
      </w:r>
      <w:r w:rsidRPr="00C05123">
        <w:rPr>
          <w:rFonts w:asciiTheme="majorHAnsi" w:hAnsiTheme="majorHAnsi"/>
          <w:b/>
          <w:color w:val="74757C"/>
          <w:spacing w:val="-23"/>
          <w:position w:val="-5"/>
          <w:sz w:val="22"/>
          <w:szCs w:val="22"/>
        </w:rPr>
        <w:t xml:space="preserve"> </w:t>
      </w:r>
      <w:r w:rsidRPr="00C05123">
        <w:rPr>
          <w:rFonts w:asciiTheme="majorHAnsi" w:eastAsia="Arial" w:hAnsiTheme="majorHAnsi" w:cs="Arial"/>
          <w:b/>
          <w:i/>
          <w:color w:val="74757C"/>
          <w:w w:val="55"/>
          <w:position w:val="-5"/>
        </w:rPr>
        <w:t>B</w:t>
      </w:r>
      <w:r w:rsidRPr="00C05123">
        <w:rPr>
          <w:rFonts w:asciiTheme="majorHAnsi" w:eastAsia="Arial" w:hAnsiTheme="majorHAnsi" w:cs="Arial"/>
          <w:b/>
          <w:i/>
          <w:color w:val="74757C"/>
          <w:spacing w:val="7"/>
          <w:w w:val="55"/>
          <w:position w:val="-5"/>
        </w:rPr>
        <w:t>u</w:t>
      </w:r>
      <w:r w:rsidRPr="00C05123">
        <w:rPr>
          <w:rFonts w:asciiTheme="majorHAnsi" w:eastAsia="Arial" w:hAnsiTheme="majorHAnsi" w:cs="Arial"/>
          <w:b/>
          <w:i/>
          <w:color w:val="74757C"/>
          <w:spacing w:val="4"/>
          <w:w w:val="174"/>
          <w:position w:val="-5"/>
        </w:rPr>
        <w:t>i</w:t>
      </w:r>
      <w:r w:rsidRPr="00C05123">
        <w:rPr>
          <w:rFonts w:asciiTheme="majorHAnsi" w:eastAsia="Arial" w:hAnsiTheme="majorHAnsi" w:cs="Arial"/>
          <w:b/>
          <w:i/>
          <w:color w:val="74757C"/>
          <w:spacing w:val="2"/>
          <w:w w:val="74"/>
          <w:position w:val="-5"/>
        </w:rPr>
        <w:t>l</w:t>
      </w:r>
      <w:r w:rsidRPr="00C05123">
        <w:rPr>
          <w:rFonts w:asciiTheme="majorHAnsi" w:eastAsia="Arial" w:hAnsiTheme="majorHAnsi" w:cs="Arial"/>
          <w:b/>
          <w:i/>
          <w:color w:val="74757C"/>
          <w:w w:val="73"/>
          <w:position w:val="-5"/>
        </w:rPr>
        <w:t>d</w:t>
      </w:r>
      <w:r w:rsidRPr="00C05123">
        <w:rPr>
          <w:rFonts w:asciiTheme="majorHAnsi" w:eastAsia="Arial" w:hAnsiTheme="majorHAnsi" w:cs="Arial"/>
          <w:b/>
          <w:i/>
          <w:color w:val="74757C"/>
          <w:spacing w:val="7"/>
          <w:w w:val="73"/>
          <w:position w:val="-5"/>
        </w:rPr>
        <w:t>e</w:t>
      </w:r>
      <w:r w:rsidRPr="00C05123">
        <w:rPr>
          <w:rFonts w:asciiTheme="majorHAnsi" w:eastAsia="Arial" w:hAnsiTheme="majorHAnsi" w:cs="Arial"/>
          <w:b/>
          <w:i/>
          <w:color w:val="74757C"/>
          <w:w w:val="77"/>
          <w:position w:val="-5"/>
        </w:rPr>
        <w:t>r</w:t>
      </w:r>
      <w:r w:rsidRPr="00C05123">
        <w:rPr>
          <w:rFonts w:asciiTheme="majorHAnsi" w:eastAsia="Arial" w:hAnsiTheme="majorHAnsi" w:cs="Arial"/>
          <w:b/>
          <w:i/>
          <w:color w:val="74757C"/>
          <w:position w:val="-5"/>
        </w:rPr>
        <w:t xml:space="preserve">                                      </w:t>
      </w:r>
      <w:r w:rsidRPr="00C05123">
        <w:rPr>
          <w:rFonts w:asciiTheme="majorHAnsi" w:eastAsia="Arial" w:hAnsiTheme="majorHAnsi" w:cs="Arial"/>
          <w:b/>
          <w:i/>
          <w:color w:val="74757C"/>
          <w:spacing w:val="-17"/>
          <w:position w:val="-5"/>
        </w:rPr>
        <w:t xml:space="preserve"> </w:t>
      </w:r>
      <w:r w:rsidRPr="00C05123">
        <w:rPr>
          <w:rFonts w:asciiTheme="majorHAnsi" w:eastAsia="Arial" w:hAnsiTheme="majorHAnsi" w:cs="Arial"/>
          <w:i/>
          <w:color w:val="74757C"/>
          <w:w w:val="68"/>
          <w:sz w:val="42"/>
          <w:szCs w:val="42"/>
        </w:rPr>
        <w:t>W</w:t>
      </w:r>
      <w:r w:rsidRPr="00C05123">
        <w:rPr>
          <w:rFonts w:asciiTheme="majorHAnsi" w:eastAsia="Arial" w:hAnsiTheme="majorHAnsi" w:cs="Arial"/>
          <w:i/>
          <w:color w:val="74757C"/>
          <w:spacing w:val="-1"/>
          <w:w w:val="68"/>
          <w:sz w:val="42"/>
          <w:szCs w:val="42"/>
        </w:rPr>
        <w:t>i</w:t>
      </w:r>
      <w:r w:rsidRPr="00C05123">
        <w:rPr>
          <w:rFonts w:asciiTheme="majorHAnsi" w:eastAsia="Arial" w:hAnsiTheme="majorHAnsi" w:cs="Arial"/>
          <w:i/>
          <w:color w:val="74757C"/>
          <w:w w:val="68"/>
          <w:sz w:val="42"/>
          <w:szCs w:val="42"/>
        </w:rPr>
        <w:t>n</w:t>
      </w:r>
      <w:r w:rsidRPr="00C05123">
        <w:rPr>
          <w:rFonts w:asciiTheme="majorHAnsi" w:eastAsia="Arial" w:hAnsiTheme="majorHAnsi" w:cs="Arial"/>
          <w:i/>
          <w:color w:val="74757C"/>
          <w:spacing w:val="59"/>
          <w:w w:val="68"/>
          <w:sz w:val="42"/>
          <w:szCs w:val="42"/>
        </w:rPr>
        <w:t xml:space="preserve"> </w:t>
      </w:r>
      <w:r w:rsidRPr="00C05123">
        <w:rPr>
          <w:rFonts w:asciiTheme="majorHAnsi" w:hAnsiTheme="majorHAnsi"/>
          <w:i/>
          <w:color w:val="74757C"/>
          <w:spacing w:val="-27"/>
          <w:sz w:val="34"/>
          <w:szCs w:val="34"/>
        </w:rPr>
        <w:t>t</w:t>
      </w:r>
      <w:r w:rsidRPr="00C05123">
        <w:rPr>
          <w:rFonts w:asciiTheme="majorHAnsi" w:hAnsiTheme="majorHAnsi"/>
          <w:i/>
          <w:color w:val="74757C"/>
          <w:spacing w:val="-1"/>
          <w:sz w:val="34"/>
          <w:szCs w:val="34"/>
        </w:rPr>
        <w:t>h</w:t>
      </w:r>
      <w:r w:rsidRPr="00C05123">
        <w:rPr>
          <w:rFonts w:asciiTheme="majorHAnsi" w:hAnsiTheme="majorHAnsi"/>
          <w:i/>
          <w:color w:val="74757C"/>
          <w:sz w:val="34"/>
          <w:szCs w:val="34"/>
        </w:rPr>
        <w:t>e</w:t>
      </w:r>
      <w:r w:rsidRPr="00C05123">
        <w:rPr>
          <w:rFonts w:asciiTheme="majorHAnsi" w:hAnsiTheme="majorHAnsi"/>
          <w:i/>
          <w:color w:val="74757C"/>
          <w:spacing w:val="8"/>
          <w:sz w:val="34"/>
          <w:szCs w:val="34"/>
        </w:rPr>
        <w:t xml:space="preserve"> </w:t>
      </w:r>
      <w:r w:rsidRPr="00C05123">
        <w:rPr>
          <w:rFonts w:asciiTheme="majorHAnsi" w:hAnsiTheme="majorHAnsi"/>
          <w:i/>
          <w:color w:val="74757C"/>
          <w:spacing w:val="-22"/>
          <w:w w:val="176"/>
          <w:sz w:val="34"/>
          <w:szCs w:val="34"/>
        </w:rPr>
        <w:t>j</w:t>
      </w:r>
      <w:r w:rsidRPr="00C05123">
        <w:rPr>
          <w:rFonts w:asciiTheme="majorHAnsi" w:hAnsiTheme="majorHAnsi"/>
          <w:i/>
          <w:color w:val="74757C"/>
          <w:spacing w:val="2"/>
          <w:w w:val="92"/>
          <w:sz w:val="34"/>
          <w:szCs w:val="34"/>
        </w:rPr>
        <w:t>o</w:t>
      </w:r>
      <w:r w:rsidRPr="00C05123">
        <w:rPr>
          <w:rFonts w:asciiTheme="majorHAnsi" w:hAnsiTheme="majorHAnsi"/>
          <w:i/>
          <w:color w:val="74757C"/>
          <w:w w:val="103"/>
          <w:sz w:val="34"/>
          <w:szCs w:val="34"/>
        </w:rPr>
        <w:t>b</w:t>
      </w:r>
      <w:r w:rsidRPr="00C05123">
        <w:rPr>
          <w:rFonts w:asciiTheme="majorHAnsi" w:hAnsiTheme="majorHAnsi"/>
          <w:i/>
          <w:color w:val="74757C"/>
          <w:sz w:val="34"/>
          <w:szCs w:val="34"/>
        </w:rPr>
        <w:t xml:space="preserve"> </w:t>
      </w:r>
      <w:r w:rsidRPr="00C05123">
        <w:rPr>
          <w:rFonts w:asciiTheme="majorHAnsi" w:hAnsiTheme="majorHAnsi"/>
          <w:i/>
          <w:color w:val="74757C"/>
          <w:spacing w:val="-33"/>
          <w:sz w:val="34"/>
          <w:szCs w:val="34"/>
        </w:rPr>
        <w:t xml:space="preserve"> </w:t>
      </w:r>
      <w:r w:rsidRPr="00C05123">
        <w:rPr>
          <w:rFonts w:asciiTheme="majorHAnsi" w:hAnsiTheme="majorHAnsi"/>
          <w:i/>
          <w:color w:val="74757C"/>
          <w:spacing w:val="-20"/>
          <w:sz w:val="34"/>
          <w:szCs w:val="34"/>
        </w:rPr>
        <w:t>w</w:t>
      </w:r>
      <w:r w:rsidRPr="00C05123">
        <w:rPr>
          <w:rFonts w:asciiTheme="majorHAnsi" w:hAnsiTheme="majorHAnsi"/>
          <w:i/>
          <w:color w:val="74757C"/>
          <w:spacing w:val="-2"/>
          <w:sz w:val="34"/>
          <w:szCs w:val="34"/>
        </w:rPr>
        <w:t>i</w:t>
      </w:r>
      <w:r w:rsidRPr="00C05123">
        <w:rPr>
          <w:rFonts w:asciiTheme="majorHAnsi" w:hAnsiTheme="majorHAnsi"/>
          <w:i/>
          <w:color w:val="74757C"/>
          <w:sz w:val="34"/>
          <w:szCs w:val="34"/>
        </w:rPr>
        <w:t>th</w:t>
      </w:r>
      <w:r w:rsidRPr="00C05123">
        <w:rPr>
          <w:rFonts w:asciiTheme="majorHAnsi" w:hAnsiTheme="majorHAnsi"/>
          <w:i/>
          <w:color w:val="74757C"/>
          <w:spacing w:val="28"/>
          <w:sz w:val="34"/>
          <w:szCs w:val="34"/>
        </w:rPr>
        <w:t xml:space="preserve"> </w:t>
      </w:r>
      <w:r w:rsidRPr="00C05123">
        <w:rPr>
          <w:rFonts w:asciiTheme="majorHAnsi" w:hAnsiTheme="majorHAnsi"/>
          <w:i/>
          <w:color w:val="74757C"/>
          <w:sz w:val="34"/>
          <w:szCs w:val="34"/>
        </w:rPr>
        <w:t>a</w:t>
      </w:r>
      <w:r w:rsidRPr="00C05123">
        <w:rPr>
          <w:rFonts w:asciiTheme="majorHAnsi" w:hAnsiTheme="majorHAnsi"/>
          <w:i/>
          <w:color w:val="74757C"/>
          <w:spacing w:val="-1"/>
          <w:sz w:val="34"/>
          <w:szCs w:val="34"/>
        </w:rPr>
        <w:t xml:space="preserve"> </w:t>
      </w:r>
      <w:r w:rsidRPr="00C05123">
        <w:rPr>
          <w:rFonts w:asciiTheme="majorHAnsi" w:hAnsiTheme="majorHAnsi"/>
          <w:i/>
          <w:color w:val="74757C"/>
          <w:spacing w:val="3"/>
          <w:w w:val="108"/>
          <w:sz w:val="34"/>
          <w:szCs w:val="34"/>
        </w:rPr>
        <w:t>g</w:t>
      </w:r>
      <w:r w:rsidRPr="00C05123">
        <w:rPr>
          <w:rFonts w:asciiTheme="majorHAnsi" w:hAnsiTheme="majorHAnsi"/>
          <w:i/>
          <w:color w:val="74757C"/>
          <w:spacing w:val="-13"/>
          <w:w w:val="108"/>
          <w:sz w:val="34"/>
          <w:szCs w:val="34"/>
        </w:rPr>
        <w:t>r</w:t>
      </w:r>
      <w:r w:rsidRPr="00C05123">
        <w:rPr>
          <w:rFonts w:asciiTheme="majorHAnsi" w:hAnsiTheme="majorHAnsi"/>
          <w:i/>
          <w:color w:val="74757C"/>
          <w:spacing w:val="3"/>
          <w:w w:val="108"/>
          <w:sz w:val="34"/>
          <w:szCs w:val="34"/>
        </w:rPr>
        <w:t>ea</w:t>
      </w:r>
      <w:r w:rsidRPr="00C05123">
        <w:rPr>
          <w:rFonts w:asciiTheme="majorHAnsi" w:hAnsiTheme="majorHAnsi"/>
          <w:i/>
          <w:color w:val="74757C"/>
          <w:w w:val="108"/>
          <w:sz w:val="34"/>
          <w:szCs w:val="34"/>
        </w:rPr>
        <w:t>t</w:t>
      </w:r>
      <w:r w:rsidRPr="00C05123">
        <w:rPr>
          <w:rFonts w:asciiTheme="majorHAnsi" w:hAnsiTheme="majorHAnsi"/>
          <w:i/>
          <w:color w:val="74757C"/>
          <w:spacing w:val="-9"/>
          <w:w w:val="108"/>
          <w:sz w:val="34"/>
          <w:szCs w:val="34"/>
        </w:rPr>
        <w:t xml:space="preserve"> </w:t>
      </w:r>
      <w:r w:rsidRPr="00C05123">
        <w:rPr>
          <w:rFonts w:asciiTheme="majorHAnsi" w:hAnsiTheme="majorHAnsi"/>
          <w:i/>
          <w:color w:val="74757C"/>
          <w:spacing w:val="-22"/>
          <w:w w:val="118"/>
          <w:sz w:val="34"/>
          <w:szCs w:val="34"/>
        </w:rPr>
        <w:t>r</w:t>
      </w:r>
      <w:r w:rsidRPr="00C05123">
        <w:rPr>
          <w:rFonts w:asciiTheme="majorHAnsi" w:hAnsiTheme="majorHAnsi"/>
          <w:i/>
          <w:color w:val="74757C"/>
          <w:spacing w:val="3"/>
          <w:w w:val="97"/>
          <w:sz w:val="34"/>
          <w:szCs w:val="34"/>
        </w:rPr>
        <w:t>e</w:t>
      </w:r>
      <w:r w:rsidRPr="00C05123">
        <w:rPr>
          <w:rFonts w:asciiTheme="majorHAnsi" w:hAnsiTheme="majorHAnsi"/>
          <w:i/>
          <w:color w:val="74757C"/>
          <w:spacing w:val="-2"/>
          <w:w w:val="114"/>
          <w:sz w:val="34"/>
          <w:szCs w:val="34"/>
        </w:rPr>
        <w:t>s</w:t>
      </w:r>
      <w:r w:rsidRPr="00C05123">
        <w:rPr>
          <w:rFonts w:asciiTheme="majorHAnsi" w:hAnsiTheme="majorHAnsi"/>
          <w:i/>
          <w:color w:val="74757C"/>
          <w:spacing w:val="3"/>
          <w:w w:val="94"/>
          <w:sz w:val="34"/>
          <w:szCs w:val="34"/>
        </w:rPr>
        <w:t>u</w:t>
      </w:r>
      <w:r w:rsidRPr="00C05123">
        <w:rPr>
          <w:rFonts w:asciiTheme="majorHAnsi" w:hAnsiTheme="majorHAnsi"/>
          <w:i/>
          <w:color w:val="74757C"/>
          <w:spacing w:val="4"/>
          <w:w w:val="110"/>
          <w:sz w:val="34"/>
          <w:szCs w:val="34"/>
        </w:rPr>
        <w:t>m</w:t>
      </w:r>
      <w:r w:rsidRPr="00C05123">
        <w:rPr>
          <w:rFonts w:asciiTheme="majorHAnsi" w:hAnsiTheme="majorHAnsi"/>
          <w:i/>
          <w:color w:val="74757C"/>
          <w:spacing w:val="2"/>
          <w:w w:val="110"/>
          <w:sz w:val="34"/>
          <w:szCs w:val="34"/>
        </w:rPr>
        <w:t>e</w:t>
      </w:r>
      <w:r w:rsidRPr="00C05123">
        <w:rPr>
          <w:rFonts w:asciiTheme="majorHAnsi" w:hAnsiTheme="majorHAnsi"/>
          <w:i/>
          <w:color w:val="909091"/>
          <w:sz w:val="34"/>
          <w:szCs w:val="34"/>
        </w:rPr>
        <w:t>!</w:t>
      </w:r>
    </w:p>
    <w:p w14:paraId="7FE46829" w14:textId="77777777" w:rsidR="00FC1890" w:rsidRPr="00C05123" w:rsidRDefault="00FC1890">
      <w:pPr>
        <w:spacing w:before="3" w:line="160" w:lineRule="exact"/>
        <w:rPr>
          <w:rFonts w:asciiTheme="majorHAnsi" w:hAnsiTheme="majorHAnsi"/>
          <w:sz w:val="17"/>
          <w:szCs w:val="17"/>
        </w:rPr>
      </w:pPr>
    </w:p>
    <w:p w14:paraId="787CFCAE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6DF68EED" w14:textId="77777777" w:rsidR="00FC1890" w:rsidRPr="00C05123" w:rsidRDefault="00FC1890">
      <w:pPr>
        <w:spacing w:line="200" w:lineRule="exact"/>
        <w:rPr>
          <w:rFonts w:asciiTheme="majorHAnsi" w:hAnsiTheme="majorHAnsi"/>
        </w:rPr>
        <w:sectPr w:rsidR="00FC1890" w:rsidRPr="00C05123">
          <w:pgSz w:w="15580" w:h="17440"/>
          <w:pgMar w:top="120" w:right="620" w:bottom="280" w:left="660" w:header="720" w:footer="720" w:gutter="0"/>
          <w:cols w:space="720"/>
        </w:sectPr>
      </w:pPr>
    </w:p>
    <w:p w14:paraId="26D613B5" w14:textId="77777777" w:rsidR="00FC1890" w:rsidRPr="00C05123" w:rsidRDefault="00C05123">
      <w:pPr>
        <w:spacing w:before="11"/>
        <w:ind w:left="118" w:right="-77"/>
        <w:rPr>
          <w:rFonts w:asciiTheme="majorHAnsi" w:eastAsia="Arial" w:hAnsiTheme="majorHAnsi" w:cs="Arial"/>
          <w:sz w:val="38"/>
          <w:szCs w:val="38"/>
        </w:rPr>
      </w:pPr>
      <w:r w:rsidRPr="00C05123">
        <w:rPr>
          <w:rFonts w:asciiTheme="majorHAnsi" w:eastAsia="Arial" w:hAnsiTheme="majorHAnsi" w:cs="Arial"/>
          <w:b/>
          <w:color w:val="545454"/>
          <w:spacing w:val="-2"/>
          <w:sz w:val="38"/>
          <w:szCs w:val="38"/>
        </w:rPr>
        <w:t>A</w:t>
      </w:r>
      <w:r w:rsidRPr="00C05123">
        <w:rPr>
          <w:rFonts w:asciiTheme="majorHAnsi" w:eastAsia="Arial" w:hAnsiTheme="majorHAnsi" w:cs="Arial"/>
          <w:b/>
          <w:color w:val="545454"/>
          <w:spacing w:val="-5"/>
          <w:sz w:val="38"/>
          <w:szCs w:val="38"/>
        </w:rPr>
        <w:t>m</w:t>
      </w:r>
      <w:r w:rsidRPr="00C05123">
        <w:rPr>
          <w:rFonts w:asciiTheme="majorHAnsi" w:eastAsia="Arial" w:hAnsiTheme="majorHAnsi" w:cs="Arial"/>
          <w:b/>
          <w:color w:val="545454"/>
          <w:spacing w:val="-3"/>
          <w:sz w:val="38"/>
          <w:szCs w:val="38"/>
        </w:rPr>
        <w:t>e</w:t>
      </w:r>
      <w:r w:rsidRPr="00C05123">
        <w:rPr>
          <w:rFonts w:asciiTheme="majorHAnsi" w:eastAsia="Arial" w:hAnsiTheme="majorHAnsi" w:cs="Arial"/>
          <w:b/>
          <w:color w:val="545454"/>
          <w:spacing w:val="-1"/>
          <w:sz w:val="38"/>
          <w:szCs w:val="38"/>
        </w:rPr>
        <w:t>ri</w:t>
      </w:r>
      <w:r w:rsidRPr="00C05123">
        <w:rPr>
          <w:rFonts w:asciiTheme="majorHAnsi" w:eastAsia="Arial" w:hAnsiTheme="majorHAnsi" w:cs="Arial"/>
          <w:b/>
          <w:color w:val="545454"/>
          <w:spacing w:val="-3"/>
          <w:sz w:val="38"/>
          <w:szCs w:val="38"/>
        </w:rPr>
        <w:t>c</w:t>
      </w:r>
      <w:r w:rsidRPr="00C05123">
        <w:rPr>
          <w:rFonts w:asciiTheme="majorHAnsi" w:eastAsia="Arial" w:hAnsiTheme="majorHAnsi" w:cs="Arial"/>
          <w:b/>
          <w:color w:val="545454"/>
          <w:spacing w:val="-2"/>
          <w:sz w:val="38"/>
          <w:szCs w:val="38"/>
        </w:rPr>
        <w:t>a</w:t>
      </w:r>
      <w:r w:rsidRPr="00C05123">
        <w:rPr>
          <w:rFonts w:asciiTheme="majorHAnsi" w:eastAsia="Arial" w:hAnsiTheme="majorHAnsi" w:cs="Arial"/>
          <w:b/>
          <w:color w:val="545454"/>
          <w:spacing w:val="-1"/>
          <w:sz w:val="38"/>
          <w:szCs w:val="38"/>
        </w:rPr>
        <w:t>'</w:t>
      </w:r>
      <w:r w:rsidRPr="00C05123">
        <w:rPr>
          <w:rFonts w:asciiTheme="majorHAnsi" w:eastAsia="Arial" w:hAnsiTheme="majorHAnsi" w:cs="Arial"/>
          <w:b/>
          <w:color w:val="545454"/>
          <w:sz w:val="38"/>
          <w:szCs w:val="38"/>
        </w:rPr>
        <w:t>s</w:t>
      </w:r>
      <w:r w:rsidRPr="00C05123">
        <w:rPr>
          <w:rFonts w:asciiTheme="majorHAnsi" w:eastAsia="Arial" w:hAnsiTheme="majorHAnsi" w:cs="Arial"/>
          <w:b/>
          <w:color w:val="545454"/>
          <w:spacing w:val="62"/>
          <w:sz w:val="38"/>
          <w:szCs w:val="38"/>
        </w:rPr>
        <w:t xml:space="preserve"> </w:t>
      </w:r>
      <w:r w:rsidRPr="00C05123">
        <w:rPr>
          <w:rFonts w:asciiTheme="majorHAnsi" w:eastAsia="Arial" w:hAnsiTheme="majorHAnsi" w:cs="Arial"/>
          <w:b/>
          <w:color w:val="545454"/>
          <w:spacing w:val="-2"/>
          <w:w w:val="110"/>
          <w:sz w:val="38"/>
          <w:szCs w:val="38"/>
        </w:rPr>
        <w:t>#</w:t>
      </w:r>
      <w:r w:rsidRPr="00C05123">
        <w:rPr>
          <w:rFonts w:asciiTheme="majorHAnsi" w:eastAsia="Arial" w:hAnsiTheme="majorHAnsi" w:cs="Arial"/>
          <w:b/>
          <w:color w:val="545454"/>
          <w:w w:val="69"/>
          <w:sz w:val="38"/>
          <w:szCs w:val="38"/>
        </w:rPr>
        <w:t>1</w:t>
      </w:r>
      <w:r w:rsidRPr="00C05123">
        <w:rPr>
          <w:rFonts w:asciiTheme="majorHAnsi" w:eastAsia="Arial" w:hAnsiTheme="majorHAnsi" w:cs="Arial"/>
          <w:b/>
          <w:color w:val="545454"/>
          <w:sz w:val="38"/>
          <w:szCs w:val="38"/>
        </w:rPr>
        <w:t xml:space="preserve"> </w:t>
      </w:r>
      <w:r w:rsidRPr="00C05123">
        <w:rPr>
          <w:rFonts w:asciiTheme="majorHAnsi" w:eastAsia="Arial" w:hAnsiTheme="majorHAnsi" w:cs="Arial"/>
          <w:b/>
          <w:color w:val="545454"/>
          <w:spacing w:val="-49"/>
          <w:sz w:val="38"/>
          <w:szCs w:val="38"/>
        </w:rPr>
        <w:t xml:space="preserve"> </w:t>
      </w:r>
      <w:r w:rsidRPr="00C05123">
        <w:rPr>
          <w:rFonts w:asciiTheme="majorHAnsi" w:eastAsia="Arial" w:hAnsiTheme="majorHAnsi" w:cs="Arial"/>
          <w:b/>
          <w:color w:val="545454"/>
          <w:spacing w:val="-2"/>
          <w:sz w:val="38"/>
          <w:szCs w:val="38"/>
        </w:rPr>
        <w:t>O</w:t>
      </w:r>
      <w:r w:rsidRPr="00C05123">
        <w:rPr>
          <w:rFonts w:asciiTheme="majorHAnsi" w:eastAsia="Arial" w:hAnsiTheme="majorHAnsi" w:cs="Arial"/>
          <w:b/>
          <w:color w:val="545454"/>
          <w:spacing w:val="-1"/>
          <w:sz w:val="38"/>
          <w:szCs w:val="38"/>
        </w:rPr>
        <w:t>nlin</w:t>
      </w:r>
      <w:r w:rsidRPr="00C05123">
        <w:rPr>
          <w:rFonts w:asciiTheme="majorHAnsi" w:eastAsia="Arial" w:hAnsiTheme="majorHAnsi" w:cs="Arial"/>
          <w:b/>
          <w:color w:val="545454"/>
          <w:sz w:val="38"/>
          <w:szCs w:val="38"/>
        </w:rPr>
        <w:t>e</w:t>
      </w:r>
      <w:r w:rsidRPr="00C05123">
        <w:rPr>
          <w:rFonts w:asciiTheme="majorHAnsi" w:eastAsia="Arial" w:hAnsiTheme="majorHAnsi" w:cs="Arial"/>
          <w:b/>
          <w:color w:val="545454"/>
          <w:spacing w:val="70"/>
          <w:sz w:val="38"/>
          <w:szCs w:val="38"/>
        </w:rPr>
        <w:t xml:space="preserve"> </w:t>
      </w:r>
      <w:r w:rsidRPr="00C05123">
        <w:rPr>
          <w:rFonts w:asciiTheme="majorHAnsi" w:eastAsia="Arial" w:hAnsiTheme="majorHAnsi" w:cs="Arial"/>
          <w:b/>
          <w:color w:val="545454"/>
          <w:spacing w:val="-3"/>
          <w:sz w:val="38"/>
          <w:szCs w:val="38"/>
        </w:rPr>
        <w:t>R</w:t>
      </w:r>
      <w:r w:rsidRPr="00C05123">
        <w:rPr>
          <w:rFonts w:asciiTheme="majorHAnsi" w:eastAsia="Arial" w:hAnsiTheme="majorHAnsi" w:cs="Arial"/>
          <w:b/>
          <w:color w:val="545454"/>
          <w:spacing w:val="-2"/>
          <w:sz w:val="38"/>
          <w:szCs w:val="38"/>
        </w:rPr>
        <w:t>es</w:t>
      </w:r>
      <w:r w:rsidRPr="00C05123">
        <w:rPr>
          <w:rFonts w:asciiTheme="majorHAnsi" w:eastAsia="Arial" w:hAnsiTheme="majorHAnsi" w:cs="Arial"/>
          <w:b/>
          <w:color w:val="545454"/>
          <w:spacing w:val="-1"/>
          <w:sz w:val="38"/>
          <w:szCs w:val="38"/>
        </w:rPr>
        <w:t>u</w:t>
      </w:r>
      <w:r w:rsidRPr="00C05123">
        <w:rPr>
          <w:rFonts w:asciiTheme="majorHAnsi" w:eastAsia="Arial" w:hAnsiTheme="majorHAnsi" w:cs="Arial"/>
          <w:b/>
          <w:color w:val="545454"/>
          <w:spacing w:val="-4"/>
          <w:sz w:val="38"/>
          <w:szCs w:val="38"/>
        </w:rPr>
        <w:t>m</w:t>
      </w:r>
      <w:r w:rsidRPr="00C05123">
        <w:rPr>
          <w:rFonts w:asciiTheme="majorHAnsi" w:eastAsia="Arial" w:hAnsiTheme="majorHAnsi" w:cs="Arial"/>
          <w:b/>
          <w:color w:val="545454"/>
          <w:sz w:val="38"/>
          <w:szCs w:val="38"/>
        </w:rPr>
        <w:t>e</w:t>
      </w:r>
      <w:r w:rsidRPr="00C05123">
        <w:rPr>
          <w:rFonts w:asciiTheme="majorHAnsi" w:eastAsia="Arial" w:hAnsiTheme="majorHAnsi" w:cs="Arial"/>
          <w:b/>
          <w:color w:val="545454"/>
          <w:spacing w:val="48"/>
          <w:sz w:val="38"/>
          <w:szCs w:val="38"/>
        </w:rPr>
        <w:t xml:space="preserve"> </w:t>
      </w:r>
      <w:r w:rsidRPr="00C05123">
        <w:rPr>
          <w:rFonts w:asciiTheme="majorHAnsi" w:eastAsia="Arial" w:hAnsiTheme="majorHAnsi" w:cs="Arial"/>
          <w:b/>
          <w:color w:val="545454"/>
          <w:spacing w:val="-1"/>
          <w:w w:val="95"/>
          <w:sz w:val="38"/>
          <w:szCs w:val="38"/>
        </w:rPr>
        <w:t>B</w:t>
      </w:r>
      <w:r w:rsidRPr="00C05123">
        <w:rPr>
          <w:rFonts w:asciiTheme="majorHAnsi" w:eastAsia="Arial" w:hAnsiTheme="majorHAnsi" w:cs="Arial"/>
          <w:b/>
          <w:color w:val="545454"/>
          <w:spacing w:val="-4"/>
          <w:w w:val="103"/>
          <w:sz w:val="38"/>
          <w:szCs w:val="38"/>
        </w:rPr>
        <w:t>u</w:t>
      </w:r>
      <w:r w:rsidRPr="00C05123">
        <w:rPr>
          <w:rFonts w:asciiTheme="majorHAnsi" w:eastAsia="Arial" w:hAnsiTheme="majorHAnsi" w:cs="Arial"/>
          <w:b/>
          <w:color w:val="545454"/>
          <w:spacing w:val="-1"/>
          <w:w w:val="115"/>
          <w:sz w:val="38"/>
          <w:szCs w:val="38"/>
        </w:rPr>
        <w:t>i</w:t>
      </w:r>
      <w:r w:rsidRPr="00C05123">
        <w:rPr>
          <w:rFonts w:asciiTheme="majorHAnsi" w:eastAsia="Arial" w:hAnsiTheme="majorHAnsi" w:cs="Arial"/>
          <w:b/>
          <w:color w:val="545454"/>
          <w:spacing w:val="-1"/>
          <w:w w:val="106"/>
          <w:sz w:val="38"/>
          <w:szCs w:val="38"/>
        </w:rPr>
        <w:t>l</w:t>
      </w:r>
      <w:r w:rsidRPr="00C05123">
        <w:rPr>
          <w:rFonts w:asciiTheme="majorHAnsi" w:eastAsia="Arial" w:hAnsiTheme="majorHAnsi" w:cs="Arial"/>
          <w:b/>
          <w:color w:val="545454"/>
          <w:spacing w:val="-3"/>
          <w:w w:val="105"/>
          <w:sz w:val="38"/>
          <w:szCs w:val="38"/>
        </w:rPr>
        <w:t>d</w:t>
      </w:r>
      <w:r w:rsidRPr="00C05123">
        <w:rPr>
          <w:rFonts w:asciiTheme="majorHAnsi" w:eastAsia="Arial" w:hAnsiTheme="majorHAnsi" w:cs="Arial"/>
          <w:b/>
          <w:color w:val="545454"/>
          <w:spacing w:val="-3"/>
          <w:w w:val="108"/>
          <w:sz w:val="38"/>
          <w:szCs w:val="38"/>
        </w:rPr>
        <w:t>e</w:t>
      </w:r>
      <w:r w:rsidRPr="00C05123">
        <w:rPr>
          <w:rFonts w:asciiTheme="majorHAnsi" w:eastAsia="Arial" w:hAnsiTheme="majorHAnsi" w:cs="Arial"/>
          <w:b/>
          <w:color w:val="545454"/>
          <w:w w:val="89"/>
          <w:sz w:val="38"/>
          <w:szCs w:val="38"/>
        </w:rPr>
        <w:t>r</w:t>
      </w:r>
    </w:p>
    <w:p w14:paraId="7DBED919" w14:textId="77777777" w:rsidR="00FC1890" w:rsidRPr="00C05123" w:rsidRDefault="00C05123">
      <w:pPr>
        <w:spacing w:before="65"/>
        <w:ind w:left="118"/>
        <w:rPr>
          <w:rFonts w:asciiTheme="majorHAnsi" w:eastAsia="Arial" w:hAnsiTheme="majorHAnsi" w:cs="Arial"/>
          <w:sz w:val="28"/>
          <w:szCs w:val="28"/>
        </w:rPr>
      </w:pPr>
      <w:r w:rsidRPr="00C05123">
        <w:rPr>
          <w:rFonts w:asciiTheme="majorHAnsi" w:eastAsia="Arial" w:hAnsiTheme="majorHAnsi" w:cs="Arial"/>
          <w:b/>
          <w:color w:val="B5743D"/>
          <w:sz w:val="28"/>
          <w:szCs w:val="28"/>
        </w:rPr>
        <w:t>W</w:t>
      </w:r>
      <w:r w:rsidRPr="00C05123">
        <w:rPr>
          <w:rFonts w:asciiTheme="majorHAnsi" w:eastAsia="Arial" w:hAnsiTheme="majorHAnsi" w:cs="Arial"/>
          <w:b/>
          <w:color w:val="B5743D"/>
          <w:w w:val="74"/>
          <w:sz w:val="28"/>
          <w:szCs w:val="28"/>
        </w:rPr>
        <w:t>i</w:t>
      </w:r>
      <w:r w:rsidRPr="00C05123">
        <w:rPr>
          <w:rFonts w:asciiTheme="majorHAnsi" w:eastAsia="Arial" w:hAnsiTheme="majorHAnsi" w:cs="Arial"/>
          <w:b/>
          <w:color w:val="B5743D"/>
          <w:spacing w:val="-1"/>
          <w:w w:val="114"/>
          <w:sz w:val="28"/>
          <w:szCs w:val="28"/>
        </w:rPr>
        <w:t>t</w:t>
      </w:r>
      <w:r w:rsidRPr="00C05123">
        <w:rPr>
          <w:rFonts w:asciiTheme="majorHAnsi" w:eastAsia="Arial" w:hAnsiTheme="majorHAnsi" w:cs="Arial"/>
          <w:b/>
          <w:color w:val="B5743D"/>
          <w:w w:val="93"/>
          <w:sz w:val="28"/>
          <w:szCs w:val="28"/>
        </w:rPr>
        <w:t>h</w:t>
      </w:r>
      <w:r w:rsidRPr="00C05123">
        <w:rPr>
          <w:rFonts w:asciiTheme="majorHAnsi" w:eastAsia="Arial" w:hAnsiTheme="majorHAnsi" w:cs="Arial"/>
          <w:b/>
          <w:color w:val="B5743D"/>
          <w:spacing w:val="28"/>
          <w:sz w:val="28"/>
          <w:szCs w:val="28"/>
        </w:rPr>
        <w:t xml:space="preserve"> </w:t>
      </w:r>
      <w:r w:rsidRPr="00C05123">
        <w:rPr>
          <w:rFonts w:asciiTheme="majorHAnsi" w:eastAsia="Arial" w:hAnsiTheme="majorHAnsi" w:cs="Arial"/>
          <w:b/>
          <w:color w:val="B5743D"/>
          <w:spacing w:val="-1"/>
          <w:sz w:val="28"/>
          <w:szCs w:val="28"/>
        </w:rPr>
        <w:t>Co</w:t>
      </w:r>
      <w:r w:rsidRPr="00C05123">
        <w:rPr>
          <w:rFonts w:asciiTheme="majorHAnsi" w:eastAsia="Arial" w:hAnsiTheme="majorHAnsi" w:cs="Arial"/>
          <w:b/>
          <w:color w:val="B5743D"/>
          <w:sz w:val="28"/>
          <w:szCs w:val="28"/>
        </w:rPr>
        <w:t>ver</w:t>
      </w:r>
      <w:r w:rsidRPr="00C05123">
        <w:rPr>
          <w:rFonts w:asciiTheme="majorHAnsi" w:eastAsia="Arial" w:hAnsiTheme="majorHAnsi" w:cs="Arial"/>
          <w:b/>
          <w:color w:val="B5743D"/>
          <w:spacing w:val="43"/>
          <w:sz w:val="28"/>
          <w:szCs w:val="28"/>
        </w:rPr>
        <w:t xml:space="preserve"> </w:t>
      </w:r>
      <w:r w:rsidRPr="00C05123">
        <w:rPr>
          <w:rFonts w:asciiTheme="majorHAnsi" w:eastAsia="Arial" w:hAnsiTheme="majorHAnsi" w:cs="Arial"/>
          <w:b/>
          <w:color w:val="B5743D"/>
          <w:spacing w:val="-1"/>
          <w:w w:val="96"/>
          <w:sz w:val="28"/>
          <w:szCs w:val="28"/>
        </w:rPr>
        <w:t>L</w:t>
      </w:r>
      <w:r w:rsidRPr="00C05123">
        <w:rPr>
          <w:rFonts w:asciiTheme="majorHAnsi" w:eastAsia="Arial" w:hAnsiTheme="majorHAnsi" w:cs="Arial"/>
          <w:b/>
          <w:color w:val="B5743D"/>
          <w:w w:val="102"/>
          <w:sz w:val="28"/>
          <w:szCs w:val="28"/>
        </w:rPr>
        <w:t>e</w:t>
      </w:r>
      <w:r w:rsidRPr="00C05123">
        <w:rPr>
          <w:rFonts w:asciiTheme="majorHAnsi" w:eastAsia="Arial" w:hAnsiTheme="majorHAnsi" w:cs="Arial"/>
          <w:b/>
          <w:color w:val="B5743D"/>
          <w:w w:val="103"/>
          <w:sz w:val="28"/>
          <w:szCs w:val="28"/>
        </w:rPr>
        <w:t>tt</w:t>
      </w:r>
      <w:r w:rsidRPr="00C05123">
        <w:rPr>
          <w:rFonts w:asciiTheme="majorHAnsi" w:eastAsia="Arial" w:hAnsiTheme="majorHAnsi" w:cs="Arial"/>
          <w:b/>
          <w:color w:val="B5743D"/>
          <w:w w:val="102"/>
          <w:sz w:val="28"/>
          <w:szCs w:val="28"/>
        </w:rPr>
        <w:t>e</w:t>
      </w:r>
      <w:r w:rsidRPr="00C05123">
        <w:rPr>
          <w:rFonts w:asciiTheme="majorHAnsi" w:eastAsia="Arial" w:hAnsiTheme="majorHAnsi" w:cs="Arial"/>
          <w:b/>
          <w:color w:val="B5743D"/>
          <w:w w:val="119"/>
          <w:sz w:val="28"/>
          <w:szCs w:val="28"/>
        </w:rPr>
        <w:t>r</w:t>
      </w:r>
      <w:r w:rsidRPr="00C05123">
        <w:rPr>
          <w:rFonts w:asciiTheme="majorHAnsi" w:eastAsia="Arial" w:hAnsiTheme="majorHAnsi" w:cs="Arial"/>
          <w:b/>
          <w:color w:val="B5743D"/>
          <w:w w:val="93"/>
          <w:sz w:val="28"/>
          <w:szCs w:val="28"/>
        </w:rPr>
        <w:t>s</w:t>
      </w:r>
    </w:p>
    <w:p w14:paraId="1D9B85D3" w14:textId="77777777" w:rsidR="00FC1890" w:rsidRPr="00C05123" w:rsidRDefault="00FC1890">
      <w:pPr>
        <w:spacing w:before="5" w:line="220" w:lineRule="exact"/>
        <w:rPr>
          <w:rFonts w:asciiTheme="majorHAnsi" w:hAnsiTheme="majorHAnsi"/>
          <w:sz w:val="22"/>
          <w:szCs w:val="22"/>
        </w:rPr>
      </w:pPr>
    </w:p>
    <w:p w14:paraId="7269BF4C" w14:textId="77777777" w:rsidR="00FC1890" w:rsidRPr="00C05123" w:rsidRDefault="00C05123">
      <w:pPr>
        <w:spacing w:line="140" w:lineRule="exact"/>
        <w:ind w:left="146"/>
        <w:rPr>
          <w:rFonts w:asciiTheme="majorHAnsi" w:eastAsia="Arial" w:hAnsiTheme="majorHAnsi" w:cs="Arial"/>
        </w:rPr>
      </w:pPr>
      <w:r w:rsidRPr="00C05123">
        <w:rPr>
          <w:rFonts w:asciiTheme="majorHAnsi" w:hAnsiTheme="majorHAnsi"/>
          <w:color w:val="A3856E"/>
          <w:spacing w:val="-2"/>
          <w:w w:val="51"/>
          <w:position w:val="-9"/>
          <w:sz w:val="22"/>
          <w:szCs w:val="22"/>
        </w:rPr>
        <w:t>?</w:t>
      </w:r>
      <w:r w:rsidRPr="00C05123">
        <w:rPr>
          <w:rFonts w:asciiTheme="majorHAnsi" w:hAnsiTheme="majorHAnsi"/>
          <w:color w:val="AF9582"/>
          <w:w w:val="98"/>
          <w:position w:val="-9"/>
          <w:sz w:val="22"/>
          <w:szCs w:val="22"/>
        </w:rPr>
        <w:t>:</w:t>
      </w:r>
      <w:r w:rsidRPr="00C05123">
        <w:rPr>
          <w:rFonts w:asciiTheme="majorHAnsi" w:hAnsiTheme="majorHAnsi"/>
          <w:color w:val="AF9582"/>
          <w:position w:val="-9"/>
          <w:sz w:val="22"/>
          <w:szCs w:val="22"/>
        </w:rPr>
        <w:t xml:space="preserve"> </w:t>
      </w:r>
      <w:r w:rsidRPr="00C05123">
        <w:rPr>
          <w:rFonts w:asciiTheme="majorHAnsi" w:hAnsiTheme="majorHAnsi"/>
          <w:color w:val="AF9582"/>
          <w:spacing w:val="-7"/>
          <w:position w:val="-9"/>
          <w:sz w:val="22"/>
          <w:szCs w:val="22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5"/>
          <w:w w:val="97"/>
          <w:position w:val="-9"/>
        </w:rPr>
        <w:t>E</w:t>
      </w:r>
      <w:r w:rsidRPr="00C05123">
        <w:rPr>
          <w:rFonts w:asciiTheme="majorHAnsi" w:eastAsia="Arial" w:hAnsiTheme="majorHAnsi" w:cs="Arial"/>
          <w:color w:val="545454"/>
          <w:spacing w:val="4"/>
          <w:w w:val="104"/>
          <w:position w:val="-9"/>
        </w:rPr>
        <w:t>a</w:t>
      </w:r>
      <w:r w:rsidRPr="00C05123">
        <w:rPr>
          <w:rFonts w:asciiTheme="majorHAnsi" w:eastAsia="Arial" w:hAnsiTheme="majorHAnsi" w:cs="Arial"/>
          <w:color w:val="545454"/>
          <w:spacing w:val="3"/>
          <w:w w:val="107"/>
          <w:position w:val="-9"/>
        </w:rPr>
        <w:t>s</w:t>
      </w:r>
      <w:r w:rsidRPr="00C05123">
        <w:rPr>
          <w:rFonts w:asciiTheme="majorHAnsi" w:eastAsia="Arial" w:hAnsiTheme="majorHAnsi" w:cs="Arial"/>
          <w:color w:val="545454"/>
          <w:spacing w:val="4"/>
          <w:w w:val="111"/>
          <w:position w:val="-9"/>
        </w:rPr>
        <w:t>y</w:t>
      </w:r>
      <w:r w:rsidRPr="00C05123">
        <w:rPr>
          <w:rFonts w:asciiTheme="majorHAnsi" w:eastAsia="Arial" w:hAnsiTheme="majorHAnsi" w:cs="Arial"/>
          <w:color w:val="545454"/>
          <w:spacing w:val="3"/>
          <w:w w:val="97"/>
          <w:position w:val="-9"/>
        </w:rPr>
        <w:t>-</w:t>
      </w:r>
      <w:r w:rsidRPr="00C05123">
        <w:rPr>
          <w:rFonts w:asciiTheme="majorHAnsi" w:eastAsia="Arial" w:hAnsiTheme="majorHAnsi" w:cs="Arial"/>
          <w:color w:val="545454"/>
          <w:spacing w:val="5"/>
          <w:w w:val="311"/>
          <w:position w:val="-9"/>
        </w:rPr>
        <w:t>t</w:t>
      </w:r>
      <w:r w:rsidRPr="00C05123">
        <w:rPr>
          <w:rFonts w:asciiTheme="majorHAnsi" w:eastAsia="Arial" w:hAnsiTheme="majorHAnsi" w:cs="Arial"/>
          <w:color w:val="545454"/>
          <w:spacing w:val="3"/>
          <w:w w:val="125"/>
          <w:position w:val="-9"/>
        </w:rPr>
        <w:t>-</w:t>
      </w:r>
      <w:r w:rsidRPr="00C05123">
        <w:rPr>
          <w:rFonts w:asciiTheme="majorHAnsi" w:eastAsia="Arial" w:hAnsiTheme="majorHAnsi" w:cs="Arial"/>
          <w:color w:val="545454"/>
          <w:spacing w:val="4"/>
          <w:w w:val="104"/>
          <w:position w:val="-9"/>
        </w:rPr>
        <w:t>u</w:t>
      </w:r>
      <w:r w:rsidRPr="00C05123">
        <w:rPr>
          <w:rFonts w:asciiTheme="majorHAnsi" w:eastAsia="Arial" w:hAnsiTheme="majorHAnsi" w:cs="Arial"/>
          <w:color w:val="545454"/>
          <w:spacing w:val="4"/>
          <w:w w:val="111"/>
          <w:position w:val="-9"/>
        </w:rPr>
        <w:t>s</w:t>
      </w:r>
      <w:r w:rsidRPr="00C05123">
        <w:rPr>
          <w:rFonts w:asciiTheme="majorHAnsi" w:eastAsia="Arial" w:hAnsiTheme="majorHAnsi" w:cs="Arial"/>
          <w:color w:val="545454"/>
          <w:spacing w:val="4"/>
          <w:w w:val="113"/>
          <w:position w:val="-9"/>
        </w:rPr>
        <w:t>e</w:t>
      </w:r>
      <w:r w:rsidRPr="00C05123">
        <w:rPr>
          <w:rFonts w:asciiTheme="majorHAnsi" w:eastAsia="Arial" w:hAnsiTheme="majorHAnsi" w:cs="Arial"/>
          <w:color w:val="545454"/>
          <w:w w:val="67"/>
          <w:position w:val="-9"/>
        </w:rPr>
        <w:t>,</w:t>
      </w:r>
      <w:r w:rsidRPr="00C05123">
        <w:rPr>
          <w:rFonts w:asciiTheme="majorHAnsi" w:eastAsia="Arial" w:hAnsiTheme="majorHAnsi" w:cs="Arial"/>
          <w:color w:val="545454"/>
          <w:position w:val="-9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-18"/>
          <w:position w:val="-9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3"/>
          <w:position w:val="-9"/>
        </w:rPr>
        <w:t>g</w:t>
      </w:r>
      <w:r w:rsidRPr="00C05123">
        <w:rPr>
          <w:rFonts w:asciiTheme="majorHAnsi" w:eastAsia="Arial" w:hAnsiTheme="majorHAnsi" w:cs="Arial"/>
          <w:color w:val="545454"/>
          <w:spacing w:val="4"/>
          <w:position w:val="-9"/>
        </w:rPr>
        <w:t>u</w:t>
      </w:r>
      <w:r w:rsidRPr="00C05123">
        <w:rPr>
          <w:rFonts w:asciiTheme="majorHAnsi" w:eastAsia="Arial" w:hAnsiTheme="majorHAnsi" w:cs="Arial"/>
          <w:color w:val="545454"/>
          <w:spacing w:val="2"/>
          <w:position w:val="-9"/>
        </w:rPr>
        <w:t>i</w:t>
      </w:r>
      <w:r w:rsidRPr="00C05123">
        <w:rPr>
          <w:rFonts w:asciiTheme="majorHAnsi" w:eastAsia="Arial" w:hAnsiTheme="majorHAnsi" w:cs="Arial"/>
          <w:color w:val="545454"/>
          <w:spacing w:val="4"/>
          <w:position w:val="-9"/>
        </w:rPr>
        <w:t>de</w:t>
      </w:r>
      <w:r w:rsidRPr="00C05123">
        <w:rPr>
          <w:rFonts w:asciiTheme="majorHAnsi" w:eastAsia="Arial" w:hAnsiTheme="majorHAnsi" w:cs="Arial"/>
          <w:color w:val="545454"/>
          <w:position w:val="-9"/>
        </w:rPr>
        <w:t>s</w:t>
      </w:r>
      <w:r w:rsidRPr="00C05123">
        <w:rPr>
          <w:rFonts w:asciiTheme="majorHAnsi" w:eastAsia="Arial" w:hAnsiTheme="majorHAnsi" w:cs="Arial"/>
          <w:color w:val="545454"/>
          <w:spacing w:val="24"/>
          <w:position w:val="-9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3"/>
          <w:position w:val="-9"/>
        </w:rPr>
        <w:t>y</w:t>
      </w:r>
      <w:r w:rsidRPr="00C05123">
        <w:rPr>
          <w:rFonts w:asciiTheme="majorHAnsi" w:eastAsia="Arial" w:hAnsiTheme="majorHAnsi" w:cs="Arial"/>
          <w:color w:val="545454"/>
          <w:spacing w:val="4"/>
          <w:position w:val="-9"/>
        </w:rPr>
        <w:t>o</w:t>
      </w:r>
      <w:r w:rsidRPr="00C05123">
        <w:rPr>
          <w:rFonts w:asciiTheme="majorHAnsi" w:eastAsia="Arial" w:hAnsiTheme="majorHAnsi" w:cs="Arial"/>
          <w:color w:val="545454"/>
          <w:position w:val="-9"/>
        </w:rPr>
        <w:t>u</w:t>
      </w:r>
      <w:r w:rsidRPr="00C05123">
        <w:rPr>
          <w:rFonts w:asciiTheme="majorHAnsi" w:eastAsia="Arial" w:hAnsiTheme="majorHAnsi" w:cs="Arial"/>
          <w:color w:val="545454"/>
          <w:spacing w:val="18"/>
          <w:position w:val="-9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position w:val="-9"/>
        </w:rPr>
        <w:t>t</w:t>
      </w:r>
      <w:r w:rsidRPr="00C05123">
        <w:rPr>
          <w:rFonts w:asciiTheme="majorHAnsi" w:eastAsia="Arial" w:hAnsiTheme="majorHAnsi" w:cs="Arial"/>
          <w:color w:val="545454"/>
          <w:spacing w:val="6"/>
          <w:position w:val="-9"/>
        </w:rPr>
        <w:t>h</w:t>
      </w:r>
      <w:r w:rsidRPr="00C05123">
        <w:rPr>
          <w:rFonts w:asciiTheme="majorHAnsi" w:eastAsia="Arial" w:hAnsiTheme="majorHAnsi" w:cs="Arial"/>
          <w:color w:val="545454"/>
          <w:spacing w:val="3"/>
          <w:position w:val="-9"/>
        </w:rPr>
        <w:t>r</w:t>
      </w:r>
      <w:r w:rsidRPr="00C05123">
        <w:rPr>
          <w:rFonts w:asciiTheme="majorHAnsi" w:eastAsia="Arial" w:hAnsiTheme="majorHAnsi" w:cs="Arial"/>
          <w:color w:val="545454"/>
          <w:spacing w:val="4"/>
          <w:position w:val="-9"/>
        </w:rPr>
        <w:t>oug</w:t>
      </w:r>
      <w:r w:rsidRPr="00C05123">
        <w:rPr>
          <w:rFonts w:asciiTheme="majorHAnsi" w:eastAsia="Arial" w:hAnsiTheme="majorHAnsi" w:cs="Arial"/>
          <w:color w:val="545454"/>
          <w:position w:val="-9"/>
        </w:rPr>
        <w:t xml:space="preserve">h </w:t>
      </w:r>
      <w:r w:rsidRPr="00C05123">
        <w:rPr>
          <w:rFonts w:asciiTheme="majorHAnsi" w:eastAsia="Arial" w:hAnsiTheme="majorHAnsi" w:cs="Arial"/>
          <w:color w:val="545454"/>
          <w:spacing w:val="2"/>
          <w:position w:val="-9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3"/>
          <w:w w:val="93"/>
          <w:position w:val="-9"/>
        </w:rPr>
        <w:t>s</w:t>
      </w:r>
      <w:r w:rsidRPr="00C05123">
        <w:rPr>
          <w:rFonts w:asciiTheme="majorHAnsi" w:eastAsia="Arial" w:hAnsiTheme="majorHAnsi" w:cs="Arial"/>
          <w:color w:val="545454"/>
          <w:spacing w:val="2"/>
          <w:w w:val="126"/>
          <w:position w:val="-9"/>
        </w:rPr>
        <w:t>t</w:t>
      </w:r>
      <w:r w:rsidRPr="00C05123">
        <w:rPr>
          <w:rFonts w:asciiTheme="majorHAnsi" w:eastAsia="Arial" w:hAnsiTheme="majorHAnsi" w:cs="Arial"/>
          <w:color w:val="545454"/>
          <w:spacing w:val="4"/>
          <w:position w:val="-9"/>
        </w:rPr>
        <w:t>e</w:t>
      </w:r>
      <w:r w:rsidRPr="00C05123">
        <w:rPr>
          <w:rFonts w:asciiTheme="majorHAnsi" w:eastAsia="Arial" w:hAnsiTheme="majorHAnsi" w:cs="Arial"/>
          <w:color w:val="545454"/>
          <w:spacing w:val="4"/>
          <w:w w:val="96"/>
          <w:position w:val="-9"/>
        </w:rPr>
        <w:t>p</w:t>
      </w:r>
      <w:r w:rsidRPr="00C05123">
        <w:rPr>
          <w:rFonts w:asciiTheme="majorHAnsi" w:eastAsia="Arial" w:hAnsiTheme="majorHAnsi" w:cs="Arial"/>
          <w:color w:val="545454"/>
          <w:spacing w:val="3"/>
          <w:w w:val="125"/>
          <w:position w:val="-9"/>
        </w:rPr>
        <w:t>-</w:t>
      </w:r>
      <w:r w:rsidRPr="00C05123">
        <w:rPr>
          <w:rFonts w:asciiTheme="majorHAnsi" w:eastAsia="Arial" w:hAnsiTheme="majorHAnsi" w:cs="Arial"/>
          <w:color w:val="545454"/>
          <w:spacing w:val="4"/>
          <w:w w:val="96"/>
          <w:position w:val="-9"/>
        </w:rPr>
        <w:t>b</w:t>
      </w:r>
      <w:r w:rsidRPr="00C05123">
        <w:rPr>
          <w:rFonts w:asciiTheme="majorHAnsi" w:eastAsia="Arial" w:hAnsiTheme="majorHAnsi" w:cs="Arial"/>
          <w:color w:val="545454"/>
          <w:w w:val="109"/>
          <w:position w:val="-9"/>
        </w:rPr>
        <w:t>y</w:t>
      </w:r>
      <w:r w:rsidRPr="00C05123">
        <w:rPr>
          <w:rFonts w:asciiTheme="majorHAnsi" w:eastAsia="Arial" w:hAnsiTheme="majorHAnsi" w:cs="Arial"/>
          <w:color w:val="545454"/>
          <w:spacing w:val="6"/>
          <w:w w:val="109"/>
          <w:position w:val="-9"/>
        </w:rPr>
        <w:t>-</w:t>
      </w:r>
      <w:r w:rsidRPr="00C05123">
        <w:rPr>
          <w:rFonts w:asciiTheme="majorHAnsi" w:eastAsia="Arial" w:hAnsiTheme="majorHAnsi" w:cs="Arial"/>
          <w:color w:val="545454"/>
          <w:spacing w:val="3"/>
          <w:w w:val="107"/>
          <w:position w:val="-9"/>
        </w:rPr>
        <w:t>s</w:t>
      </w:r>
      <w:r w:rsidRPr="00C05123">
        <w:rPr>
          <w:rFonts w:asciiTheme="majorHAnsi" w:eastAsia="Arial" w:hAnsiTheme="majorHAnsi" w:cs="Arial"/>
          <w:color w:val="545454"/>
          <w:spacing w:val="3"/>
          <w:w w:val="134"/>
          <w:position w:val="-9"/>
        </w:rPr>
        <w:t>t</w:t>
      </w:r>
      <w:r w:rsidRPr="00C05123">
        <w:rPr>
          <w:rFonts w:asciiTheme="majorHAnsi" w:eastAsia="Arial" w:hAnsiTheme="majorHAnsi" w:cs="Arial"/>
          <w:color w:val="545454"/>
          <w:spacing w:val="4"/>
          <w:w w:val="96"/>
          <w:position w:val="-9"/>
        </w:rPr>
        <w:t>e</w:t>
      </w:r>
      <w:r w:rsidRPr="00C05123">
        <w:rPr>
          <w:rFonts w:asciiTheme="majorHAnsi" w:eastAsia="Arial" w:hAnsiTheme="majorHAnsi" w:cs="Arial"/>
          <w:color w:val="545454"/>
          <w:w w:val="92"/>
          <w:position w:val="-9"/>
        </w:rPr>
        <w:t>p</w:t>
      </w:r>
    </w:p>
    <w:p w14:paraId="5DDCCA08" w14:textId="77777777" w:rsidR="00FC1890" w:rsidRPr="00C05123" w:rsidRDefault="00C05123">
      <w:pPr>
        <w:spacing w:line="200" w:lineRule="exact"/>
        <w:rPr>
          <w:rFonts w:asciiTheme="majorHAnsi" w:hAnsiTheme="majorHAnsi"/>
        </w:rPr>
      </w:pPr>
      <w:r w:rsidRPr="00C05123">
        <w:rPr>
          <w:rFonts w:asciiTheme="majorHAnsi" w:hAnsiTheme="majorHAnsi"/>
        </w:rPr>
        <w:br w:type="column"/>
      </w:r>
    </w:p>
    <w:p w14:paraId="7A3F85D2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71FDBF39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2E9DEA50" w14:textId="77777777" w:rsidR="00FC1890" w:rsidRPr="00C05123" w:rsidRDefault="00FC1890">
      <w:pPr>
        <w:spacing w:before="8" w:line="240" w:lineRule="exact"/>
        <w:rPr>
          <w:rFonts w:asciiTheme="majorHAnsi" w:hAnsiTheme="majorHAnsi"/>
          <w:sz w:val="24"/>
          <w:szCs w:val="24"/>
        </w:rPr>
      </w:pPr>
    </w:p>
    <w:p w14:paraId="7B32DB98" w14:textId="77777777" w:rsidR="00FC1890" w:rsidRPr="00C05123" w:rsidRDefault="00C05123">
      <w:pPr>
        <w:spacing w:line="360" w:lineRule="exact"/>
        <w:ind w:right="-131"/>
        <w:rPr>
          <w:rFonts w:asciiTheme="majorHAnsi" w:hAnsiTheme="majorHAnsi"/>
          <w:sz w:val="74"/>
          <w:szCs w:val="74"/>
        </w:rPr>
      </w:pPr>
      <w:r w:rsidRPr="00C05123">
        <w:rPr>
          <w:rFonts w:asciiTheme="majorHAnsi" w:hAnsiTheme="majorHAnsi"/>
          <w:color w:val="CF9E72"/>
          <w:w w:val="40"/>
          <w:position w:val="-40"/>
          <w:sz w:val="74"/>
          <w:szCs w:val="74"/>
        </w:rPr>
        <w:t>--</w:t>
      </w:r>
      <w:r w:rsidRPr="00C05123">
        <w:rPr>
          <w:rFonts w:asciiTheme="majorHAnsi" w:hAnsiTheme="majorHAnsi"/>
          <w:color w:val="CF9E72"/>
          <w:w w:val="76"/>
          <w:position w:val="-40"/>
          <w:sz w:val="74"/>
          <w:szCs w:val="74"/>
        </w:rPr>
        <w:t>-</w:t>
      </w:r>
    </w:p>
    <w:p w14:paraId="691F62EF" w14:textId="77777777" w:rsidR="00FC1890" w:rsidRPr="00C05123" w:rsidRDefault="00C05123">
      <w:pPr>
        <w:spacing w:before="80" w:line="240" w:lineRule="exact"/>
        <w:ind w:left="981" w:right="771"/>
        <w:jc w:val="center"/>
        <w:rPr>
          <w:rFonts w:asciiTheme="majorHAnsi" w:eastAsia="Arial" w:hAnsiTheme="majorHAnsi" w:cs="Arial"/>
          <w:sz w:val="22"/>
          <w:szCs w:val="22"/>
        </w:r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eastAsia="Arial" w:hAnsiTheme="majorHAnsi" w:cs="Arial"/>
          <w:b/>
          <w:color w:val="545454"/>
          <w:spacing w:val="3"/>
          <w:w w:val="80"/>
          <w:position w:val="-1"/>
          <w:sz w:val="22"/>
          <w:szCs w:val="22"/>
        </w:rPr>
        <w:t>L</w:t>
      </w:r>
      <w:r w:rsidRPr="00C05123">
        <w:rPr>
          <w:rFonts w:asciiTheme="majorHAnsi" w:eastAsia="Arial" w:hAnsiTheme="majorHAnsi" w:cs="Arial"/>
          <w:b/>
          <w:color w:val="545454"/>
          <w:spacing w:val="1"/>
          <w:w w:val="61"/>
          <w:position w:val="-1"/>
          <w:sz w:val="22"/>
          <w:szCs w:val="22"/>
        </w:rPr>
        <w:t>i</w:t>
      </w:r>
      <w:r w:rsidRPr="00C05123">
        <w:rPr>
          <w:rFonts w:asciiTheme="majorHAnsi" w:eastAsia="Arial" w:hAnsiTheme="majorHAnsi" w:cs="Arial"/>
          <w:b/>
          <w:color w:val="545454"/>
          <w:spacing w:val="2"/>
          <w:position w:val="-1"/>
          <w:sz w:val="22"/>
          <w:szCs w:val="22"/>
        </w:rPr>
        <w:t>v</w:t>
      </w:r>
      <w:r w:rsidRPr="00C05123">
        <w:rPr>
          <w:rFonts w:asciiTheme="majorHAnsi" w:eastAsia="Arial" w:hAnsiTheme="majorHAnsi" w:cs="Arial"/>
          <w:b/>
          <w:color w:val="464442"/>
          <w:w w:val="80"/>
          <w:position w:val="-1"/>
          <w:sz w:val="22"/>
          <w:szCs w:val="22"/>
        </w:rPr>
        <w:t>e</w:t>
      </w:r>
      <w:r w:rsidRPr="00C05123">
        <w:rPr>
          <w:rFonts w:asciiTheme="majorHAnsi" w:eastAsia="Arial" w:hAnsiTheme="majorHAnsi" w:cs="Arial"/>
          <w:b/>
          <w:color w:val="464442"/>
          <w:spacing w:val="14"/>
          <w:position w:val="-1"/>
          <w:sz w:val="22"/>
          <w:szCs w:val="22"/>
        </w:rPr>
        <w:t xml:space="preserve"> </w:t>
      </w:r>
      <w:r w:rsidRPr="00C05123">
        <w:rPr>
          <w:rFonts w:asciiTheme="majorHAnsi" w:eastAsia="Arial" w:hAnsiTheme="majorHAnsi" w:cs="Arial"/>
          <w:b/>
          <w:color w:val="464442"/>
          <w:spacing w:val="2"/>
          <w:w w:val="77"/>
          <w:position w:val="-1"/>
          <w:sz w:val="22"/>
          <w:szCs w:val="22"/>
        </w:rPr>
        <w:t>H</w:t>
      </w:r>
      <w:r w:rsidRPr="00C05123">
        <w:rPr>
          <w:rFonts w:asciiTheme="majorHAnsi" w:eastAsia="Arial" w:hAnsiTheme="majorHAnsi" w:cs="Arial"/>
          <w:b/>
          <w:color w:val="545454"/>
          <w:spacing w:val="3"/>
          <w:w w:val="84"/>
          <w:position w:val="-1"/>
          <w:sz w:val="22"/>
          <w:szCs w:val="22"/>
        </w:rPr>
        <w:t>e</w:t>
      </w:r>
      <w:r w:rsidRPr="00C05123">
        <w:rPr>
          <w:rFonts w:asciiTheme="majorHAnsi" w:eastAsia="Arial" w:hAnsiTheme="majorHAnsi" w:cs="Arial"/>
          <w:b/>
          <w:color w:val="545454"/>
          <w:spacing w:val="1"/>
          <w:position w:val="-1"/>
          <w:sz w:val="22"/>
          <w:szCs w:val="22"/>
        </w:rPr>
        <w:t>l</w:t>
      </w:r>
      <w:r w:rsidRPr="00C05123">
        <w:rPr>
          <w:rFonts w:asciiTheme="majorHAnsi" w:eastAsia="Arial" w:hAnsiTheme="majorHAnsi" w:cs="Arial"/>
          <w:b/>
          <w:color w:val="545454"/>
          <w:w w:val="84"/>
          <w:position w:val="-1"/>
          <w:sz w:val="22"/>
          <w:szCs w:val="22"/>
        </w:rPr>
        <w:t>p</w:t>
      </w:r>
    </w:p>
    <w:p w14:paraId="74234975" w14:textId="77777777" w:rsidR="00FC1890" w:rsidRPr="00C05123" w:rsidRDefault="00C05123">
      <w:pPr>
        <w:spacing w:line="160" w:lineRule="exact"/>
        <w:ind w:left="1106" w:right="912"/>
        <w:jc w:val="center"/>
        <w:rPr>
          <w:rFonts w:asciiTheme="majorHAnsi" w:eastAsia="Arial" w:hAnsiTheme="majorHAnsi" w:cs="Arial"/>
          <w:sz w:val="16"/>
          <w:szCs w:val="16"/>
        </w:rPr>
      </w:pPr>
      <w:r w:rsidRPr="00C05123">
        <w:rPr>
          <w:rFonts w:asciiTheme="majorHAnsi" w:eastAsia="Arial" w:hAnsiTheme="majorHAnsi" w:cs="Arial"/>
          <w:b/>
          <w:color w:val="526780"/>
          <w:w w:val="82"/>
          <w:sz w:val="16"/>
          <w:szCs w:val="16"/>
        </w:rPr>
        <w:t>c</w:t>
      </w:r>
      <w:r w:rsidRPr="00C05123">
        <w:rPr>
          <w:rFonts w:asciiTheme="majorHAnsi" w:eastAsia="Arial" w:hAnsiTheme="majorHAnsi" w:cs="Arial"/>
          <w:b/>
          <w:color w:val="526780"/>
          <w:spacing w:val="1"/>
          <w:w w:val="82"/>
          <w:sz w:val="16"/>
          <w:szCs w:val="16"/>
        </w:rPr>
        <w:t>l</w:t>
      </w:r>
      <w:r w:rsidRPr="00C05123">
        <w:rPr>
          <w:rFonts w:asciiTheme="majorHAnsi" w:eastAsia="Arial" w:hAnsiTheme="majorHAnsi" w:cs="Arial"/>
          <w:b/>
          <w:color w:val="44566B"/>
          <w:w w:val="64"/>
          <w:sz w:val="16"/>
          <w:szCs w:val="16"/>
        </w:rPr>
        <w:t>i</w:t>
      </w:r>
      <w:r w:rsidRPr="00C05123">
        <w:rPr>
          <w:rFonts w:asciiTheme="majorHAnsi" w:eastAsia="Arial" w:hAnsiTheme="majorHAnsi" w:cs="Arial"/>
          <w:b/>
          <w:color w:val="44566B"/>
          <w:w w:val="80"/>
          <w:sz w:val="16"/>
          <w:szCs w:val="16"/>
        </w:rPr>
        <w:t>ck</w:t>
      </w:r>
      <w:r w:rsidRPr="00C05123">
        <w:rPr>
          <w:rFonts w:asciiTheme="majorHAnsi" w:eastAsia="Arial" w:hAnsiTheme="majorHAnsi" w:cs="Arial"/>
          <w:b/>
          <w:color w:val="44566B"/>
          <w:spacing w:val="1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b/>
          <w:color w:val="44566B"/>
          <w:w w:val="79"/>
          <w:sz w:val="16"/>
          <w:szCs w:val="16"/>
        </w:rPr>
        <w:t>he</w:t>
      </w:r>
      <w:r w:rsidRPr="00C05123">
        <w:rPr>
          <w:rFonts w:asciiTheme="majorHAnsi" w:eastAsia="Arial" w:hAnsiTheme="majorHAnsi" w:cs="Arial"/>
          <w:b/>
          <w:color w:val="44566B"/>
          <w:spacing w:val="-5"/>
          <w:w w:val="79"/>
          <w:sz w:val="16"/>
          <w:szCs w:val="16"/>
        </w:rPr>
        <w:t>r</w:t>
      </w:r>
      <w:r w:rsidRPr="00C05123">
        <w:rPr>
          <w:rFonts w:asciiTheme="majorHAnsi" w:eastAsia="Arial" w:hAnsiTheme="majorHAnsi" w:cs="Arial"/>
          <w:b/>
          <w:color w:val="44566B"/>
          <w:w w:val="86"/>
          <w:sz w:val="16"/>
          <w:szCs w:val="16"/>
        </w:rPr>
        <w:t>e</w:t>
      </w:r>
    </w:p>
    <w:p w14:paraId="08C5F728" w14:textId="77777777" w:rsidR="00FC1890" w:rsidRPr="00C05123" w:rsidRDefault="00FC1890">
      <w:pPr>
        <w:spacing w:before="4" w:line="100" w:lineRule="exact"/>
        <w:rPr>
          <w:rFonts w:asciiTheme="majorHAnsi" w:hAnsiTheme="majorHAnsi"/>
          <w:sz w:val="10"/>
          <w:szCs w:val="10"/>
        </w:rPr>
      </w:pPr>
    </w:p>
    <w:p w14:paraId="2DA77181" w14:textId="77777777" w:rsidR="00FC1890" w:rsidRPr="00C05123" w:rsidRDefault="00C05123">
      <w:pPr>
        <w:ind w:left="414" w:right="551"/>
        <w:jc w:val="center"/>
        <w:rPr>
          <w:rFonts w:asciiTheme="majorHAnsi" w:eastAsia="Arial" w:hAnsiTheme="majorHAnsi" w:cs="Arial"/>
          <w:sz w:val="16"/>
          <w:szCs w:val="16"/>
        </w:rPr>
      </w:pPr>
      <w:r w:rsidRPr="00C05123">
        <w:rPr>
          <w:rFonts w:asciiTheme="majorHAnsi" w:eastAsia="Arial" w:hAnsiTheme="majorHAnsi" w:cs="Arial"/>
          <w:color w:val="545454"/>
          <w:spacing w:val="-4"/>
          <w:w w:val="80"/>
          <w:sz w:val="16"/>
          <w:szCs w:val="16"/>
        </w:rPr>
        <w:t>P</w:t>
      </w:r>
      <w:r w:rsidRPr="00C05123">
        <w:rPr>
          <w:rFonts w:asciiTheme="majorHAnsi" w:eastAsia="Arial" w:hAnsiTheme="majorHAnsi" w:cs="Arial"/>
          <w:color w:val="545454"/>
          <w:spacing w:val="-4"/>
          <w:w w:val="107"/>
          <w:sz w:val="16"/>
          <w:szCs w:val="16"/>
        </w:rPr>
        <w:t>h</w:t>
      </w:r>
      <w:r w:rsidRPr="00C05123">
        <w:rPr>
          <w:rFonts w:asciiTheme="majorHAnsi" w:eastAsia="Arial" w:hAnsiTheme="majorHAnsi" w:cs="Arial"/>
          <w:color w:val="545454"/>
          <w:spacing w:val="-4"/>
          <w:w w:val="102"/>
          <w:sz w:val="16"/>
          <w:szCs w:val="16"/>
        </w:rPr>
        <w:t>o</w:t>
      </w:r>
      <w:r w:rsidRPr="00C05123">
        <w:rPr>
          <w:rFonts w:asciiTheme="majorHAnsi" w:eastAsia="Arial" w:hAnsiTheme="majorHAnsi" w:cs="Arial"/>
          <w:color w:val="545454"/>
          <w:spacing w:val="-4"/>
          <w:w w:val="107"/>
          <w:sz w:val="16"/>
          <w:szCs w:val="16"/>
        </w:rPr>
        <w:t>n</w:t>
      </w:r>
      <w:r w:rsidRPr="00C05123">
        <w:rPr>
          <w:rFonts w:asciiTheme="majorHAnsi" w:eastAsia="Arial" w:hAnsiTheme="majorHAnsi" w:cs="Arial"/>
          <w:color w:val="545454"/>
          <w:w w:val="102"/>
          <w:sz w:val="16"/>
          <w:szCs w:val="16"/>
        </w:rPr>
        <w:t>e</w:t>
      </w:r>
      <w:r w:rsidRPr="00C05123">
        <w:rPr>
          <w:rFonts w:asciiTheme="majorHAnsi" w:eastAsia="Arial" w:hAnsiTheme="majorHAnsi" w:cs="Arial"/>
          <w:color w:val="545454"/>
          <w:spacing w:val="9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-4"/>
          <w:sz w:val="16"/>
          <w:szCs w:val="16"/>
        </w:rPr>
        <w:t>an</w:t>
      </w:r>
      <w:r w:rsidRPr="00C05123">
        <w:rPr>
          <w:rFonts w:asciiTheme="majorHAnsi" w:eastAsia="Arial" w:hAnsiTheme="majorHAnsi" w:cs="Arial"/>
          <w:color w:val="545454"/>
          <w:sz w:val="16"/>
          <w:szCs w:val="16"/>
        </w:rPr>
        <w:t>d</w:t>
      </w:r>
      <w:r w:rsidRPr="00C05123">
        <w:rPr>
          <w:rFonts w:asciiTheme="majorHAnsi" w:eastAsia="Arial" w:hAnsiTheme="majorHAnsi" w:cs="Arial"/>
          <w:color w:val="545454"/>
          <w:spacing w:val="13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-5"/>
          <w:w w:val="83"/>
          <w:sz w:val="16"/>
          <w:szCs w:val="16"/>
        </w:rPr>
        <w:t>C</w:t>
      </w:r>
      <w:r w:rsidRPr="00C05123">
        <w:rPr>
          <w:rFonts w:asciiTheme="majorHAnsi" w:eastAsia="Arial" w:hAnsiTheme="majorHAnsi" w:cs="Arial"/>
          <w:color w:val="545454"/>
          <w:spacing w:val="-4"/>
          <w:w w:val="107"/>
          <w:sz w:val="16"/>
          <w:szCs w:val="16"/>
        </w:rPr>
        <w:t>ha</w:t>
      </w:r>
      <w:r w:rsidRPr="00C05123">
        <w:rPr>
          <w:rFonts w:asciiTheme="majorHAnsi" w:eastAsia="Arial" w:hAnsiTheme="majorHAnsi" w:cs="Arial"/>
          <w:color w:val="545454"/>
          <w:w w:val="125"/>
          <w:sz w:val="16"/>
          <w:szCs w:val="16"/>
        </w:rPr>
        <w:t>t</w:t>
      </w:r>
      <w:r w:rsidRPr="00C05123">
        <w:rPr>
          <w:rFonts w:asciiTheme="majorHAnsi" w:eastAsia="Arial" w:hAnsiTheme="majorHAnsi" w:cs="Arial"/>
          <w:color w:val="545454"/>
          <w:spacing w:val="15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-5"/>
          <w:w w:val="87"/>
          <w:sz w:val="16"/>
          <w:szCs w:val="16"/>
        </w:rPr>
        <w:t>H</w:t>
      </w:r>
      <w:r w:rsidRPr="00C05123">
        <w:rPr>
          <w:rFonts w:asciiTheme="majorHAnsi" w:eastAsia="Arial" w:hAnsiTheme="majorHAnsi" w:cs="Arial"/>
          <w:color w:val="545454"/>
          <w:spacing w:val="-4"/>
          <w:w w:val="102"/>
          <w:sz w:val="16"/>
          <w:szCs w:val="16"/>
        </w:rPr>
        <w:t>o</w:t>
      </w:r>
      <w:r w:rsidRPr="00C05123">
        <w:rPr>
          <w:rFonts w:asciiTheme="majorHAnsi" w:eastAsia="Arial" w:hAnsiTheme="majorHAnsi" w:cs="Arial"/>
          <w:color w:val="545454"/>
          <w:spacing w:val="-4"/>
          <w:w w:val="107"/>
          <w:sz w:val="16"/>
          <w:szCs w:val="16"/>
        </w:rPr>
        <w:t>u</w:t>
      </w:r>
      <w:r w:rsidRPr="00C05123">
        <w:rPr>
          <w:rFonts w:asciiTheme="majorHAnsi" w:eastAsia="Arial" w:hAnsiTheme="majorHAnsi" w:cs="Arial"/>
          <w:color w:val="545454"/>
          <w:spacing w:val="-3"/>
          <w:w w:val="123"/>
          <w:sz w:val="16"/>
          <w:szCs w:val="16"/>
        </w:rPr>
        <w:t>r</w:t>
      </w:r>
      <w:r w:rsidRPr="00C05123">
        <w:rPr>
          <w:rFonts w:asciiTheme="majorHAnsi" w:eastAsia="Arial" w:hAnsiTheme="majorHAnsi" w:cs="Arial"/>
          <w:color w:val="545454"/>
          <w:spacing w:val="-4"/>
          <w:w w:val="107"/>
          <w:sz w:val="16"/>
          <w:szCs w:val="16"/>
        </w:rPr>
        <w:t>s</w:t>
      </w:r>
      <w:r w:rsidRPr="00C05123">
        <w:rPr>
          <w:rFonts w:asciiTheme="majorHAnsi" w:eastAsia="Arial" w:hAnsiTheme="majorHAnsi" w:cs="Arial"/>
          <w:color w:val="545454"/>
          <w:w w:val="68"/>
          <w:sz w:val="16"/>
          <w:szCs w:val="16"/>
        </w:rPr>
        <w:t>:</w:t>
      </w:r>
    </w:p>
    <w:p w14:paraId="0BBA2FA4" w14:textId="77777777" w:rsidR="00FC1890" w:rsidRPr="00C05123" w:rsidRDefault="00C05123">
      <w:pPr>
        <w:spacing w:before="8"/>
        <w:ind w:left="-32" w:right="82"/>
        <w:jc w:val="center"/>
        <w:rPr>
          <w:rFonts w:asciiTheme="majorHAnsi" w:eastAsia="Arial" w:hAnsiTheme="majorHAnsi" w:cs="Arial"/>
          <w:sz w:val="16"/>
          <w:szCs w:val="16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num="3" w:space="720" w:equalWidth="0">
            <w:col w:w="6893" w:space="266"/>
            <w:col w:w="385" w:space="4079"/>
            <w:col w:w="2677"/>
          </w:cols>
        </w:sectPr>
      </w:pPr>
      <w:r w:rsidRPr="00C05123">
        <w:rPr>
          <w:rFonts w:asciiTheme="majorHAnsi" w:eastAsia="Arial" w:hAnsiTheme="majorHAnsi" w:cs="Arial"/>
          <w:color w:val="545454"/>
          <w:sz w:val="16"/>
          <w:szCs w:val="16"/>
        </w:rPr>
        <w:t>7</w:t>
      </w:r>
      <w:r w:rsidRPr="00C05123">
        <w:rPr>
          <w:rFonts w:asciiTheme="majorHAnsi" w:eastAsia="Arial" w:hAnsiTheme="majorHAnsi" w:cs="Arial"/>
          <w:color w:val="545454"/>
          <w:spacing w:val="1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-5"/>
          <w:w w:val="98"/>
          <w:sz w:val="16"/>
          <w:szCs w:val="16"/>
        </w:rPr>
        <w:t>D</w:t>
      </w:r>
      <w:r w:rsidRPr="00C05123">
        <w:rPr>
          <w:rFonts w:asciiTheme="majorHAnsi" w:eastAsia="Arial" w:hAnsiTheme="majorHAnsi" w:cs="Arial"/>
          <w:color w:val="545454"/>
          <w:spacing w:val="-4"/>
          <w:w w:val="98"/>
          <w:sz w:val="16"/>
          <w:szCs w:val="16"/>
        </w:rPr>
        <w:t>a</w:t>
      </w:r>
      <w:r w:rsidRPr="00C05123">
        <w:rPr>
          <w:rFonts w:asciiTheme="majorHAnsi" w:eastAsia="Arial" w:hAnsiTheme="majorHAnsi" w:cs="Arial"/>
          <w:color w:val="545454"/>
          <w:spacing w:val="-5"/>
          <w:w w:val="98"/>
          <w:sz w:val="16"/>
          <w:szCs w:val="16"/>
        </w:rPr>
        <w:t>y</w:t>
      </w:r>
      <w:r w:rsidRPr="00C05123">
        <w:rPr>
          <w:rFonts w:asciiTheme="majorHAnsi" w:eastAsia="Arial" w:hAnsiTheme="majorHAnsi" w:cs="Arial"/>
          <w:color w:val="545454"/>
          <w:w w:val="98"/>
          <w:sz w:val="16"/>
          <w:szCs w:val="16"/>
        </w:rPr>
        <w:t>s</w:t>
      </w:r>
      <w:r w:rsidRPr="00C05123">
        <w:rPr>
          <w:rFonts w:asciiTheme="majorHAnsi" w:eastAsia="Arial" w:hAnsiTheme="majorHAnsi" w:cs="Arial"/>
          <w:color w:val="545454"/>
          <w:spacing w:val="16"/>
          <w:w w:val="98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z w:val="16"/>
          <w:szCs w:val="16"/>
        </w:rPr>
        <w:t>a</w:t>
      </w:r>
      <w:r w:rsidRPr="00C05123">
        <w:rPr>
          <w:rFonts w:asciiTheme="majorHAnsi" w:eastAsia="Arial" w:hAnsiTheme="majorHAnsi" w:cs="Arial"/>
          <w:color w:val="545454"/>
          <w:spacing w:val="1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-7"/>
          <w:sz w:val="16"/>
          <w:szCs w:val="16"/>
        </w:rPr>
        <w:t>W</w:t>
      </w:r>
      <w:r w:rsidRPr="00C05123">
        <w:rPr>
          <w:rFonts w:asciiTheme="majorHAnsi" w:eastAsia="Arial" w:hAnsiTheme="majorHAnsi" w:cs="Arial"/>
          <w:color w:val="545454"/>
          <w:spacing w:val="-4"/>
          <w:sz w:val="16"/>
          <w:szCs w:val="16"/>
        </w:rPr>
        <w:t>ee</w:t>
      </w:r>
      <w:r w:rsidRPr="00C05123">
        <w:rPr>
          <w:rFonts w:asciiTheme="majorHAnsi" w:eastAsia="Arial" w:hAnsiTheme="majorHAnsi" w:cs="Arial"/>
          <w:color w:val="545454"/>
          <w:sz w:val="16"/>
          <w:szCs w:val="16"/>
        </w:rPr>
        <w:t>k</w:t>
      </w:r>
      <w:r w:rsidRPr="00C05123">
        <w:rPr>
          <w:rFonts w:asciiTheme="majorHAnsi" w:eastAsia="Arial" w:hAnsiTheme="majorHAnsi" w:cs="Arial"/>
          <w:color w:val="545454"/>
          <w:spacing w:val="14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-3"/>
          <w:sz w:val="16"/>
          <w:szCs w:val="16"/>
        </w:rPr>
        <w:t>6</w:t>
      </w:r>
      <w:r w:rsidRPr="00C05123">
        <w:rPr>
          <w:rFonts w:asciiTheme="majorHAnsi" w:eastAsia="Arial" w:hAnsiTheme="majorHAnsi" w:cs="Arial"/>
          <w:color w:val="545454"/>
          <w:spacing w:val="-4"/>
          <w:sz w:val="16"/>
          <w:szCs w:val="16"/>
        </w:rPr>
        <w:t>a</w:t>
      </w:r>
      <w:r w:rsidRPr="00C05123">
        <w:rPr>
          <w:rFonts w:asciiTheme="majorHAnsi" w:eastAsia="Arial" w:hAnsiTheme="majorHAnsi" w:cs="Arial"/>
          <w:color w:val="545454"/>
          <w:sz w:val="16"/>
          <w:szCs w:val="16"/>
        </w:rPr>
        <w:t>m</w:t>
      </w:r>
      <w:r w:rsidRPr="00C05123">
        <w:rPr>
          <w:rFonts w:asciiTheme="majorHAnsi" w:eastAsia="Arial" w:hAnsiTheme="majorHAnsi" w:cs="Arial"/>
          <w:color w:val="545454"/>
          <w:spacing w:val="-7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-3"/>
          <w:sz w:val="16"/>
          <w:szCs w:val="16"/>
        </w:rPr>
        <w:t>t</w:t>
      </w:r>
      <w:r w:rsidRPr="00C05123">
        <w:rPr>
          <w:rFonts w:asciiTheme="majorHAnsi" w:eastAsia="Arial" w:hAnsiTheme="majorHAnsi" w:cs="Arial"/>
          <w:color w:val="545454"/>
          <w:sz w:val="16"/>
          <w:szCs w:val="16"/>
        </w:rPr>
        <w:t>o</w:t>
      </w:r>
      <w:r w:rsidRPr="00C05123">
        <w:rPr>
          <w:rFonts w:asciiTheme="majorHAnsi" w:eastAsia="Arial" w:hAnsiTheme="majorHAnsi" w:cs="Arial"/>
          <w:color w:val="545454"/>
          <w:spacing w:val="22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w w:val="86"/>
          <w:sz w:val="16"/>
          <w:szCs w:val="16"/>
        </w:rPr>
        <w:t>m</w:t>
      </w:r>
      <w:r w:rsidRPr="00C05123">
        <w:rPr>
          <w:rFonts w:asciiTheme="majorHAnsi" w:eastAsia="Arial" w:hAnsiTheme="majorHAnsi" w:cs="Arial"/>
          <w:color w:val="545454"/>
          <w:spacing w:val="-6"/>
          <w:w w:val="86"/>
          <w:sz w:val="16"/>
          <w:szCs w:val="16"/>
        </w:rPr>
        <w:t>i</w:t>
      </w:r>
      <w:r w:rsidRPr="00C05123">
        <w:rPr>
          <w:rFonts w:asciiTheme="majorHAnsi" w:eastAsia="Arial" w:hAnsiTheme="majorHAnsi" w:cs="Arial"/>
          <w:color w:val="545454"/>
          <w:spacing w:val="-4"/>
          <w:w w:val="107"/>
          <w:sz w:val="16"/>
          <w:szCs w:val="16"/>
        </w:rPr>
        <w:t>dn</w:t>
      </w:r>
      <w:r w:rsidRPr="00C05123">
        <w:rPr>
          <w:rFonts w:asciiTheme="majorHAnsi" w:eastAsia="Arial" w:hAnsiTheme="majorHAnsi" w:cs="Arial"/>
          <w:color w:val="545454"/>
          <w:spacing w:val="-1"/>
          <w:w w:val="85"/>
          <w:sz w:val="16"/>
          <w:szCs w:val="16"/>
        </w:rPr>
        <w:t>i</w:t>
      </w:r>
      <w:r w:rsidRPr="00C05123">
        <w:rPr>
          <w:rFonts w:asciiTheme="majorHAnsi" w:eastAsia="Arial" w:hAnsiTheme="majorHAnsi" w:cs="Arial"/>
          <w:color w:val="545454"/>
          <w:spacing w:val="-4"/>
          <w:w w:val="107"/>
          <w:sz w:val="16"/>
          <w:szCs w:val="16"/>
        </w:rPr>
        <w:t>g</w:t>
      </w:r>
      <w:r w:rsidRPr="00C05123">
        <w:rPr>
          <w:rFonts w:asciiTheme="majorHAnsi" w:eastAsia="Arial" w:hAnsiTheme="majorHAnsi" w:cs="Arial"/>
          <w:color w:val="545454"/>
          <w:spacing w:val="-4"/>
          <w:w w:val="102"/>
          <w:sz w:val="16"/>
          <w:szCs w:val="16"/>
        </w:rPr>
        <w:t>h</w:t>
      </w:r>
      <w:r w:rsidRPr="00C05123">
        <w:rPr>
          <w:rFonts w:asciiTheme="majorHAnsi" w:eastAsia="Arial" w:hAnsiTheme="majorHAnsi" w:cs="Arial"/>
          <w:color w:val="545454"/>
          <w:w w:val="136"/>
          <w:sz w:val="16"/>
          <w:szCs w:val="16"/>
        </w:rPr>
        <w:t>t</w:t>
      </w:r>
      <w:r w:rsidRPr="00C05123">
        <w:rPr>
          <w:rFonts w:asciiTheme="majorHAnsi" w:eastAsia="Arial" w:hAnsiTheme="majorHAnsi" w:cs="Arial"/>
          <w:color w:val="545454"/>
          <w:spacing w:val="11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-4"/>
          <w:w w:val="80"/>
          <w:sz w:val="16"/>
          <w:szCs w:val="16"/>
        </w:rPr>
        <w:t>E</w:t>
      </w:r>
      <w:r w:rsidRPr="00C05123">
        <w:rPr>
          <w:rFonts w:asciiTheme="majorHAnsi" w:eastAsia="Arial" w:hAnsiTheme="majorHAnsi" w:cs="Arial"/>
          <w:color w:val="545454"/>
          <w:spacing w:val="-5"/>
          <w:w w:val="90"/>
          <w:sz w:val="16"/>
          <w:szCs w:val="16"/>
        </w:rPr>
        <w:t>S</w:t>
      </w:r>
      <w:r w:rsidRPr="00C05123">
        <w:rPr>
          <w:rFonts w:asciiTheme="majorHAnsi" w:eastAsia="Arial" w:hAnsiTheme="majorHAnsi" w:cs="Arial"/>
          <w:color w:val="545454"/>
          <w:w w:val="88"/>
          <w:sz w:val="16"/>
          <w:szCs w:val="16"/>
        </w:rPr>
        <w:t>T</w:t>
      </w:r>
    </w:p>
    <w:p w14:paraId="00C26EE3" w14:textId="77777777" w:rsidR="00FC1890" w:rsidRPr="00C05123" w:rsidRDefault="00FC1890">
      <w:pPr>
        <w:spacing w:before="5" w:line="120" w:lineRule="exact"/>
        <w:rPr>
          <w:rFonts w:asciiTheme="majorHAnsi" w:hAnsiTheme="majorHAnsi"/>
          <w:sz w:val="13"/>
          <w:szCs w:val="13"/>
        </w:rPr>
      </w:pPr>
    </w:p>
    <w:p w14:paraId="3E24B8CE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21D29579" w14:textId="77777777" w:rsidR="00FC1890" w:rsidRPr="00C05123" w:rsidRDefault="00C05123">
      <w:pPr>
        <w:spacing w:line="200" w:lineRule="exact"/>
        <w:ind w:left="146" w:right="-50"/>
        <w:rPr>
          <w:rFonts w:asciiTheme="majorHAnsi" w:eastAsia="Arial" w:hAnsiTheme="majorHAnsi" w:cs="Arial"/>
        </w:rPr>
      </w:pPr>
      <w:r w:rsidRPr="00C05123">
        <w:rPr>
          <w:rFonts w:asciiTheme="majorHAnsi" w:hAnsiTheme="majorHAnsi"/>
          <w:color w:val="A3856E"/>
          <w:spacing w:val="2"/>
          <w:w w:val="52"/>
          <w:position w:val="-2"/>
        </w:rPr>
        <w:t>?</w:t>
      </w:r>
      <w:r w:rsidRPr="00C05123">
        <w:rPr>
          <w:rFonts w:asciiTheme="majorHAnsi" w:hAnsiTheme="majorHAnsi"/>
          <w:color w:val="A3856E"/>
          <w:w w:val="83"/>
          <w:position w:val="-2"/>
        </w:rPr>
        <w:t>:</w:t>
      </w:r>
      <w:r w:rsidRPr="00C05123">
        <w:rPr>
          <w:rFonts w:asciiTheme="majorHAnsi" w:hAnsiTheme="majorHAnsi"/>
          <w:color w:val="A3856E"/>
          <w:position w:val="-2"/>
        </w:rPr>
        <w:t xml:space="preserve"> </w:t>
      </w:r>
      <w:r w:rsidRPr="00C05123">
        <w:rPr>
          <w:rFonts w:asciiTheme="majorHAnsi" w:hAnsiTheme="majorHAnsi"/>
          <w:color w:val="A3856E"/>
          <w:spacing w:val="17"/>
          <w:position w:val="-2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4"/>
          <w:position w:val="-2"/>
        </w:rPr>
        <w:t>Resu</w:t>
      </w:r>
      <w:r w:rsidRPr="00C05123">
        <w:rPr>
          <w:rFonts w:asciiTheme="majorHAnsi" w:eastAsia="Arial" w:hAnsiTheme="majorHAnsi" w:cs="Arial"/>
          <w:color w:val="545454"/>
          <w:spacing w:val="7"/>
          <w:position w:val="-2"/>
        </w:rPr>
        <w:t>m</w:t>
      </w:r>
      <w:r w:rsidRPr="00C05123">
        <w:rPr>
          <w:rFonts w:asciiTheme="majorHAnsi" w:eastAsia="Arial" w:hAnsiTheme="majorHAnsi" w:cs="Arial"/>
          <w:color w:val="545454"/>
          <w:position w:val="-2"/>
        </w:rPr>
        <w:t xml:space="preserve">e </w:t>
      </w:r>
      <w:r w:rsidRPr="00C05123">
        <w:rPr>
          <w:rFonts w:asciiTheme="majorHAnsi" w:eastAsia="Arial" w:hAnsiTheme="majorHAnsi" w:cs="Arial"/>
          <w:color w:val="545454"/>
          <w:spacing w:val="4"/>
          <w:position w:val="-2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2"/>
          <w:w w:val="117"/>
          <w:position w:val="-2"/>
        </w:rPr>
        <w:t>t</w:t>
      </w:r>
      <w:r w:rsidRPr="00C05123">
        <w:rPr>
          <w:rFonts w:asciiTheme="majorHAnsi" w:eastAsia="Arial" w:hAnsiTheme="majorHAnsi" w:cs="Arial"/>
          <w:color w:val="545454"/>
          <w:spacing w:val="4"/>
          <w:position w:val="-2"/>
        </w:rPr>
        <w:t>e</w:t>
      </w:r>
      <w:r w:rsidRPr="00C05123">
        <w:rPr>
          <w:rFonts w:asciiTheme="majorHAnsi" w:eastAsia="Arial" w:hAnsiTheme="majorHAnsi" w:cs="Arial"/>
          <w:color w:val="545454"/>
          <w:spacing w:val="7"/>
          <w:w w:val="111"/>
          <w:position w:val="-2"/>
        </w:rPr>
        <w:t>m</w:t>
      </w:r>
      <w:r w:rsidRPr="00C05123">
        <w:rPr>
          <w:rFonts w:asciiTheme="majorHAnsi" w:eastAsia="Arial" w:hAnsiTheme="majorHAnsi" w:cs="Arial"/>
          <w:color w:val="545454"/>
          <w:spacing w:val="4"/>
          <w:w w:val="104"/>
          <w:position w:val="-2"/>
        </w:rPr>
        <w:t>p</w:t>
      </w:r>
      <w:r w:rsidRPr="00C05123">
        <w:rPr>
          <w:rFonts w:asciiTheme="majorHAnsi" w:eastAsia="Arial" w:hAnsiTheme="majorHAnsi" w:cs="Arial"/>
          <w:color w:val="545454"/>
          <w:spacing w:val="1"/>
          <w:w w:val="94"/>
          <w:position w:val="-2"/>
        </w:rPr>
        <w:t>l</w:t>
      </w:r>
      <w:r w:rsidRPr="00C05123">
        <w:rPr>
          <w:rFonts w:asciiTheme="majorHAnsi" w:eastAsia="Arial" w:hAnsiTheme="majorHAnsi" w:cs="Arial"/>
          <w:color w:val="545454"/>
          <w:spacing w:val="4"/>
          <w:position w:val="-2"/>
        </w:rPr>
        <w:t>a</w:t>
      </w:r>
      <w:r w:rsidRPr="00C05123">
        <w:rPr>
          <w:rFonts w:asciiTheme="majorHAnsi" w:eastAsia="Arial" w:hAnsiTheme="majorHAnsi" w:cs="Arial"/>
          <w:color w:val="545454"/>
          <w:spacing w:val="2"/>
          <w:w w:val="126"/>
          <w:position w:val="-2"/>
        </w:rPr>
        <w:t>t</w:t>
      </w:r>
      <w:r w:rsidRPr="00C05123">
        <w:rPr>
          <w:rFonts w:asciiTheme="majorHAnsi" w:eastAsia="Arial" w:hAnsiTheme="majorHAnsi" w:cs="Arial"/>
          <w:color w:val="545454"/>
          <w:spacing w:val="4"/>
          <w:position w:val="-2"/>
        </w:rPr>
        <w:t>e</w:t>
      </w:r>
      <w:r w:rsidRPr="00C05123">
        <w:rPr>
          <w:rFonts w:asciiTheme="majorHAnsi" w:eastAsia="Arial" w:hAnsiTheme="majorHAnsi" w:cs="Arial"/>
          <w:color w:val="545454"/>
          <w:spacing w:val="4"/>
          <w:w w:val="121"/>
          <w:position w:val="-2"/>
        </w:rPr>
        <w:t>s</w:t>
      </w:r>
      <w:r w:rsidRPr="00C05123">
        <w:rPr>
          <w:rFonts w:asciiTheme="majorHAnsi" w:eastAsia="Arial" w:hAnsiTheme="majorHAnsi" w:cs="Arial"/>
          <w:color w:val="545454"/>
          <w:w w:val="67"/>
          <w:position w:val="-2"/>
        </w:rPr>
        <w:t>,</w:t>
      </w:r>
      <w:r w:rsidRPr="00C05123">
        <w:rPr>
          <w:rFonts w:asciiTheme="majorHAnsi" w:eastAsia="Arial" w:hAnsiTheme="majorHAnsi" w:cs="Arial"/>
          <w:color w:val="545454"/>
          <w:spacing w:val="23"/>
          <w:position w:val="-2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w w:val="77"/>
          <w:position w:val="-2"/>
        </w:rPr>
        <w:t>w</w:t>
      </w:r>
      <w:r w:rsidRPr="00C05123">
        <w:rPr>
          <w:rFonts w:asciiTheme="majorHAnsi" w:eastAsia="Arial" w:hAnsiTheme="majorHAnsi" w:cs="Arial"/>
          <w:color w:val="545454"/>
          <w:spacing w:val="6"/>
          <w:w w:val="77"/>
          <w:position w:val="-2"/>
        </w:rPr>
        <w:t>r</w:t>
      </w:r>
      <w:r w:rsidRPr="00C05123">
        <w:rPr>
          <w:rFonts w:asciiTheme="majorHAnsi" w:eastAsia="Arial" w:hAnsiTheme="majorHAnsi" w:cs="Arial"/>
          <w:color w:val="545454"/>
          <w:spacing w:val="3"/>
          <w:w w:val="230"/>
          <w:position w:val="-2"/>
        </w:rPr>
        <w:t>i</w:t>
      </w:r>
      <w:r w:rsidRPr="00C05123">
        <w:rPr>
          <w:rFonts w:asciiTheme="majorHAnsi" w:eastAsia="Arial" w:hAnsiTheme="majorHAnsi" w:cs="Arial"/>
          <w:color w:val="545454"/>
          <w:w w:val="112"/>
          <w:position w:val="-2"/>
        </w:rPr>
        <w:t>t</w:t>
      </w:r>
      <w:r w:rsidRPr="00C05123">
        <w:rPr>
          <w:rFonts w:asciiTheme="majorHAnsi" w:eastAsia="Arial" w:hAnsiTheme="majorHAnsi" w:cs="Arial"/>
          <w:color w:val="545454"/>
          <w:spacing w:val="3"/>
          <w:w w:val="112"/>
          <w:position w:val="-2"/>
        </w:rPr>
        <w:t>i</w:t>
      </w:r>
      <w:r w:rsidRPr="00C05123">
        <w:rPr>
          <w:rFonts w:asciiTheme="majorHAnsi" w:eastAsia="Arial" w:hAnsiTheme="majorHAnsi" w:cs="Arial"/>
          <w:color w:val="545454"/>
          <w:spacing w:val="4"/>
          <w:w w:val="104"/>
          <w:position w:val="-2"/>
        </w:rPr>
        <w:t>n</w:t>
      </w:r>
      <w:r w:rsidRPr="00C05123">
        <w:rPr>
          <w:rFonts w:asciiTheme="majorHAnsi" w:eastAsia="Arial" w:hAnsiTheme="majorHAnsi" w:cs="Arial"/>
          <w:color w:val="545454"/>
          <w:w w:val="92"/>
          <w:position w:val="-2"/>
        </w:rPr>
        <w:t>g</w:t>
      </w:r>
      <w:r w:rsidRPr="00C05123">
        <w:rPr>
          <w:rFonts w:asciiTheme="majorHAnsi" w:eastAsia="Arial" w:hAnsiTheme="majorHAnsi" w:cs="Arial"/>
          <w:color w:val="545454"/>
          <w:position w:val="-2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-16"/>
          <w:position w:val="-2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4"/>
          <w:position w:val="-2"/>
        </w:rPr>
        <w:t>sa</w:t>
      </w:r>
      <w:r w:rsidRPr="00C05123">
        <w:rPr>
          <w:rFonts w:asciiTheme="majorHAnsi" w:eastAsia="Arial" w:hAnsiTheme="majorHAnsi" w:cs="Arial"/>
          <w:color w:val="545454"/>
          <w:spacing w:val="7"/>
          <w:position w:val="-2"/>
        </w:rPr>
        <w:t>m</w:t>
      </w:r>
      <w:r w:rsidRPr="00C05123">
        <w:rPr>
          <w:rFonts w:asciiTheme="majorHAnsi" w:eastAsia="Arial" w:hAnsiTheme="majorHAnsi" w:cs="Arial"/>
          <w:color w:val="545454"/>
          <w:spacing w:val="4"/>
          <w:position w:val="-2"/>
        </w:rPr>
        <w:t>p</w:t>
      </w:r>
      <w:r w:rsidRPr="00C05123">
        <w:rPr>
          <w:rFonts w:asciiTheme="majorHAnsi" w:eastAsia="Arial" w:hAnsiTheme="majorHAnsi" w:cs="Arial"/>
          <w:color w:val="545454"/>
          <w:spacing w:val="1"/>
          <w:position w:val="-2"/>
        </w:rPr>
        <w:t>l</w:t>
      </w:r>
      <w:r w:rsidRPr="00C05123">
        <w:rPr>
          <w:rFonts w:asciiTheme="majorHAnsi" w:eastAsia="Arial" w:hAnsiTheme="majorHAnsi" w:cs="Arial"/>
          <w:color w:val="545454"/>
          <w:spacing w:val="4"/>
          <w:position w:val="-2"/>
        </w:rPr>
        <w:t>e</w:t>
      </w:r>
      <w:r w:rsidRPr="00C05123">
        <w:rPr>
          <w:rFonts w:asciiTheme="majorHAnsi" w:eastAsia="Arial" w:hAnsiTheme="majorHAnsi" w:cs="Arial"/>
          <w:color w:val="545454"/>
          <w:position w:val="-2"/>
        </w:rPr>
        <w:t xml:space="preserve">s </w:t>
      </w:r>
      <w:r w:rsidRPr="00C05123">
        <w:rPr>
          <w:rFonts w:asciiTheme="majorHAnsi" w:eastAsia="Arial" w:hAnsiTheme="majorHAnsi" w:cs="Arial"/>
          <w:color w:val="545454"/>
          <w:spacing w:val="17"/>
          <w:position w:val="-2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3"/>
          <w:position w:val="-2"/>
        </w:rPr>
        <w:t>a</w:t>
      </w:r>
      <w:r w:rsidRPr="00C05123">
        <w:rPr>
          <w:rFonts w:asciiTheme="majorHAnsi" w:eastAsia="Arial" w:hAnsiTheme="majorHAnsi" w:cs="Arial"/>
          <w:color w:val="545454"/>
          <w:spacing w:val="4"/>
          <w:position w:val="-2"/>
        </w:rPr>
        <w:t>n</w:t>
      </w:r>
      <w:r w:rsidRPr="00C05123">
        <w:rPr>
          <w:rFonts w:asciiTheme="majorHAnsi" w:eastAsia="Arial" w:hAnsiTheme="majorHAnsi" w:cs="Arial"/>
          <w:color w:val="545454"/>
          <w:position w:val="-2"/>
        </w:rPr>
        <w:t>d</w:t>
      </w:r>
      <w:r w:rsidRPr="00C05123">
        <w:rPr>
          <w:rFonts w:asciiTheme="majorHAnsi" w:eastAsia="Arial" w:hAnsiTheme="majorHAnsi" w:cs="Arial"/>
          <w:color w:val="545454"/>
          <w:spacing w:val="7"/>
          <w:position w:val="-2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w w:val="102"/>
          <w:position w:val="-2"/>
        </w:rPr>
        <w:t>t</w:t>
      </w:r>
      <w:r w:rsidRPr="00C05123">
        <w:rPr>
          <w:rFonts w:asciiTheme="majorHAnsi" w:eastAsia="Arial" w:hAnsiTheme="majorHAnsi" w:cs="Arial"/>
          <w:color w:val="545454"/>
          <w:spacing w:val="4"/>
          <w:w w:val="102"/>
          <w:position w:val="-2"/>
        </w:rPr>
        <w:t>i</w:t>
      </w:r>
      <w:r w:rsidRPr="00C05123">
        <w:rPr>
          <w:rFonts w:asciiTheme="majorHAnsi" w:eastAsia="Arial" w:hAnsiTheme="majorHAnsi" w:cs="Arial"/>
          <w:color w:val="545454"/>
          <w:spacing w:val="4"/>
          <w:w w:val="104"/>
          <w:position w:val="-2"/>
        </w:rPr>
        <w:t>p</w:t>
      </w:r>
      <w:r w:rsidRPr="00C05123">
        <w:rPr>
          <w:rFonts w:asciiTheme="majorHAnsi" w:eastAsia="Arial" w:hAnsiTheme="majorHAnsi" w:cs="Arial"/>
          <w:color w:val="545454"/>
          <w:w w:val="102"/>
          <w:position w:val="-2"/>
        </w:rPr>
        <w:t>s</w:t>
      </w:r>
    </w:p>
    <w:p w14:paraId="26BD11B5" w14:textId="77777777" w:rsidR="00FC1890" w:rsidRPr="00C05123" w:rsidRDefault="00C05123">
      <w:pPr>
        <w:spacing w:line="540" w:lineRule="exact"/>
        <w:ind w:right="-104"/>
        <w:rPr>
          <w:rFonts w:asciiTheme="majorHAnsi" w:hAnsiTheme="majorHAnsi"/>
          <w:sz w:val="56"/>
          <w:szCs w:val="56"/>
        </w:r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hAnsiTheme="majorHAnsi"/>
          <w:color w:val="909091"/>
          <w:w w:val="175"/>
          <w:position w:val="11"/>
          <w:sz w:val="8"/>
          <w:szCs w:val="8"/>
        </w:rPr>
        <w:t>pt</w:t>
      </w:r>
      <w:r w:rsidRPr="00C05123">
        <w:rPr>
          <w:rFonts w:asciiTheme="majorHAnsi" w:hAnsiTheme="majorHAnsi"/>
          <w:color w:val="909091"/>
          <w:spacing w:val="-9"/>
          <w:position w:val="11"/>
          <w:sz w:val="8"/>
          <w:szCs w:val="8"/>
        </w:rPr>
        <w:t xml:space="preserve"> </w:t>
      </w:r>
      <w:r w:rsidRPr="00C05123">
        <w:rPr>
          <w:rFonts w:asciiTheme="majorHAnsi" w:hAnsiTheme="majorHAnsi"/>
          <w:color w:val="909091"/>
          <w:w w:val="600"/>
          <w:position w:val="11"/>
          <w:sz w:val="8"/>
          <w:szCs w:val="8"/>
        </w:rPr>
        <w:t>.</w:t>
      </w:r>
      <w:r w:rsidRPr="00C05123">
        <w:rPr>
          <w:rFonts w:asciiTheme="majorHAnsi" w:hAnsiTheme="majorHAnsi"/>
          <w:color w:val="909091"/>
          <w:spacing w:val="-106"/>
          <w:w w:val="600"/>
          <w:position w:val="11"/>
          <w:sz w:val="8"/>
          <w:szCs w:val="8"/>
        </w:rPr>
        <w:t xml:space="preserve"> </w:t>
      </w:r>
      <w:r w:rsidRPr="00C05123">
        <w:rPr>
          <w:rFonts w:asciiTheme="majorHAnsi" w:hAnsiTheme="majorHAnsi"/>
          <w:color w:val="909091"/>
          <w:w w:val="294"/>
          <w:position w:val="11"/>
          <w:sz w:val="8"/>
          <w:szCs w:val="8"/>
        </w:rPr>
        <w:t xml:space="preserve">L       </w:t>
      </w:r>
      <w:r w:rsidRPr="00C05123">
        <w:rPr>
          <w:rFonts w:asciiTheme="majorHAnsi" w:hAnsiTheme="majorHAnsi"/>
          <w:color w:val="909091"/>
          <w:spacing w:val="59"/>
          <w:w w:val="294"/>
          <w:position w:val="11"/>
          <w:sz w:val="8"/>
          <w:szCs w:val="8"/>
        </w:rPr>
        <w:t xml:space="preserve"> </w:t>
      </w:r>
      <w:r w:rsidRPr="00C05123">
        <w:rPr>
          <w:rFonts w:asciiTheme="majorHAnsi" w:hAnsiTheme="majorHAnsi"/>
          <w:color w:val="909091"/>
          <w:w w:val="294"/>
          <w:position w:val="11"/>
          <w:sz w:val="8"/>
          <w:szCs w:val="8"/>
        </w:rPr>
        <w:t>4</w:t>
      </w:r>
      <w:r w:rsidRPr="00C05123">
        <w:rPr>
          <w:rFonts w:asciiTheme="majorHAnsi" w:hAnsiTheme="majorHAnsi"/>
          <w:color w:val="909091"/>
          <w:spacing w:val="-47"/>
          <w:w w:val="294"/>
          <w:position w:val="11"/>
          <w:sz w:val="8"/>
          <w:szCs w:val="8"/>
        </w:rPr>
        <w:t xml:space="preserve"> </w:t>
      </w:r>
      <w:r w:rsidRPr="00C05123">
        <w:rPr>
          <w:rFonts w:asciiTheme="majorHAnsi" w:hAnsiTheme="majorHAnsi"/>
          <w:color w:val="A5A5A5"/>
          <w:spacing w:val="-92"/>
          <w:w w:val="327"/>
          <w:position w:val="11"/>
          <w:sz w:val="8"/>
          <w:szCs w:val="8"/>
        </w:rPr>
        <w:t>4</w:t>
      </w:r>
      <w:r w:rsidRPr="00C05123">
        <w:rPr>
          <w:rFonts w:asciiTheme="majorHAnsi" w:hAnsiTheme="majorHAnsi"/>
          <w:color w:val="909091"/>
          <w:spacing w:val="-113"/>
          <w:w w:val="156"/>
          <w:position w:val="-1"/>
          <w:sz w:val="56"/>
          <w:szCs w:val="56"/>
        </w:rPr>
        <w:t>.</w:t>
      </w:r>
      <w:r w:rsidRPr="00C05123">
        <w:rPr>
          <w:rFonts w:asciiTheme="majorHAnsi" w:hAnsiTheme="majorHAnsi"/>
          <w:color w:val="909091"/>
          <w:w w:val="399"/>
          <w:position w:val="11"/>
          <w:sz w:val="8"/>
          <w:szCs w:val="8"/>
        </w:rPr>
        <w:t>.</w:t>
      </w:r>
      <w:r w:rsidRPr="00C05123">
        <w:rPr>
          <w:rFonts w:asciiTheme="majorHAnsi" w:hAnsiTheme="majorHAnsi"/>
          <w:color w:val="909091"/>
          <w:spacing w:val="-129"/>
          <w:w w:val="399"/>
          <w:position w:val="11"/>
          <w:sz w:val="8"/>
          <w:szCs w:val="8"/>
        </w:rPr>
        <w:t>4</w:t>
      </w:r>
      <w:r w:rsidRPr="00C05123">
        <w:rPr>
          <w:rFonts w:asciiTheme="majorHAnsi" w:hAnsiTheme="majorHAnsi"/>
          <w:color w:val="7C90AA"/>
          <w:spacing w:val="-75"/>
          <w:w w:val="163"/>
          <w:position w:val="-1"/>
          <w:sz w:val="56"/>
          <w:szCs w:val="56"/>
        </w:rPr>
        <w:t>.</w:t>
      </w:r>
      <w:r w:rsidRPr="00C05123">
        <w:rPr>
          <w:rFonts w:asciiTheme="majorHAnsi" w:hAnsiTheme="majorHAnsi"/>
          <w:color w:val="A5A5A5"/>
          <w:spacing w:val="-20"/>
          <w:w w:val="229"/>
          <w:position w:val="11"/>
          <w:sz w:val="8"/>
          <w:szCs w:val="8"/>
        </w:rPr>
        <w:t>4</w:t>
      </w:r>
      <w:r w:rsidRPr="00C05123">
        <w:rPr>
          <w:rFonts w:asciiTheme="majorHAnsi" w:hAnsiTheme="majorHAnsi"/>
          <w:color w:val="BABDC1"/>
          <w:w w:val="131"/>
          <w:position w:val="-1"/>
          <w:sz w:val="56"/>
          <w:szCs w:val="56"/>
        </w:rPr>
        <w:t>t</w:t>
      </w:r>
    </w:p>
    <w:p w14:paraId="3E5D22EC" w14:textId="77777777" w:rsidR="00FC1890" w:rsidRPr="00C05123" w:rsidRDefault="00C05123">
      <w:pPr>
        <w:spacing w:line="540" w:lineRule="exact"/>
        <w:ind w:right="-142"/>
        <w:rPr>
          <w:rFonts w:asciiTheme="majorHAnsi" w:eastAsia="Arial" w:hAnsiTheme="majorHAnsi" w:cs="Arial"/>
          <w:sz w:val="10"/>
          <w:szCs w:val="10"/>
        </w:r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eastAsia="Arial" w:hAnsiTheme="majorHAnsi" w:cs="Arial"/>
          <w:color w:val="909091"/>
          <w:w w:val="17"/>
          <w:position w:val="-29"/>
          <w:sz w:val="60"/>
          <w:szCs w:val="60"/>
        </w:rPr>
        <w:t xml:space="preserve">.     </w:t>
      </w:r>
      <w:r w:rsidRPr="00C05123">
        <w:rPr>
          <w:rFonts w:asciiTheme="majorHAnsi" w:eastAsia="Arial" w:hAnsiTheme="majorHAnsi" w:cs="Arial"/>
          <w:color w:val="909091"/>
          <w:spacing w:val="9"/>
          <w:w w:val="17"/>
          <w:position w:val="-29"/>
          <w:sz w:val="60"/>
          <w:szCs w:val="60"/>
        </w:rPr>
        <w:t xml:space="preserve"> </w:t>
      </w:r>
      <w:r w:rsidRPr="00C05123">
        <w:rPr>
          <w:rFonts w:asciiTheme="majorHAnsi" w:eastAsia="Arial" w:hAnsiTheme="majorHAnsi" w:cs="Arial"/>
          <w:color w:val="A5A5A5"/>
          <w:spacing w:val="-1"/>
          <w:w w:val="34"/>
          <w:position w:val="-29"/>
          <w:sz w:val="60"/>
          <w:szCs w:val="60"/>
        </w:rPr>
        <w:t>-</w:t>
      </w:r>
      <w:r w:rsidRPr="00C05123">
        <w:rPr>
          <w:rFonts w:asciiTheme="majorHAnsi" w:eastAsia="Arial" w:hAnsiTheme="majorHAnsi" w:cs="Arial"/>
          <w:color w:val="74757C"/>
          <w:spacing w:val="-188"/>
          <w:w w:val="62"/>
          <w:position w:val="-29"/>
          <w:sz w:val="60"/>
          <w:szCs w:val="60"/>
        </w:rPr>
        <w:t>=</w:t>
      </w:r>
      <w:r w:rsidRPr="00C05123">
        <w:rPr>
          <w:rFonts w:asciiTheme="majorHAnsi" w:eastAsia="Arial" w:hAnsiTheme="majorHAnsi" w:cs="Arial"/>
          <w:color w:val="464442"/>
          <w:w w:val="82"/>
          <w:position w:val="-1"/>
          <w:sz w:val="10"/>
          <w:szCs w:val="10"/>
        </w:rPr>
        <w:t>•</w:t>
      </w:r>
      <w:r w:rsidRPr="00C05123">
        <w:rPr>
          <w:rFonts w:asciiTheme="majorHAnsi" w:eastAsia="Arial" w:hAnsiTheme="majorHAnsi" w:cs="Arial"/>
          <w:color w:val="464442"/>
          <w:position w:val="-1"/>
          <w:sz w:val="10"/>
          <w:szCs w:val="10"/>
        </w:rPr>
        <w:t xml:space="preserve">  </w:t>
      </w:r>
      <w:r w:rsidRPr="00C05123">
        <w:rPr>
          <w:rFonts w:asciiTheme="majorHAnsi" w:eastAsia="Arial" w:hAnsiTheme="majorHAnsi" w:cs="Arial"/>
          <w:color w:val="464442"/>
          <w:spacing w:val="-11"/>
          <w:position w:val="-1"/>
          <w:sz w:val="10"/>
          <w:szCs w:val="10"/>
        </w:rPr>
        <w:t xml:space="preserve"> </w:t>
      </w:r>
      <w:r w:rsidRPr="00C05123">
        <w:rPr>
          <w:rFonts w:asciiTheme="majorHAnsi" w:eastAsia="Arial" w:hAnsiTheme="majorHAnsi" w:cs="Arial"/>
          <w:color w:val="74757C"/>
          <w:spacing w:val="-9"/>
          <w:w w:val="172"/>
          <w:position w:val="-1"/>
          <w:sz w:val="10"/>
          <w:szCs w:val="10"/>
        </w:rPr>
        <w:t>£</w:t>
      </w:r>
      <w:r w:rsidRPr="00C05123">
        <w:rPr>
          <w:rFonts w:asciiTheme="majorHAnsi" w:eastAsia="Arial" w:hAnsiTheme="majorHAnsi" w:cs="Arial"/>
          <w:color w:val="909091"/>
          <w:spacing w:val="-143"/>
          <w:w w:val="70"/>
          <w:position w:val="-29"/>
          <w:sz w:val="60"/>
          <w:szCs w:val="60"/>
        </w:rPr>
        <w:t>-</w:t>
      </w:r>
      <w:r w:rsidRPr="00C05123">
        <w:rPr>
          <w:rFonts w:asciiTheme="majorHAnsi" w:eastAsia="Arial" w:hAnsiTheme="majorHAnsi" w:cs="Arial"/>
          <w:color w:val="74757C"/>
          <w:spacing w:val="-19"/>
          <w:w w:val="189"/>
          <w:position w:val="-1"/>
          <w:sz w:val="10"/>
          <w:szCs w:val="10"/>
        </w:rPr>
        <w:t>«</w:t>
      </w:r>
      <w:r w:rsidRPr="00C05123">
        <w:rPr>
          <w:rFonts w:asciiTheme="majorHAnsi" w:eastAsia="Arial" w:hAnsiTheme="majorHAnsi" w:cs="Arial"/>
          <w:color w:val="545454"/>
          <w:spacing w:val="-225"/>
          <w:w w:val="122"/>
          <w:position w:val="-29"/>
          <w:sz w:val="60"/>
          <w:szCs w:val="60"/>
        </w:rPr>
        <w:t>-</w:t>
      </w:r>
      <w:r w:rsidRPr="00C05123">
        <w:rPr>
          <w:rFonts w:asciiTheme="majorHAnsi" w:eastAsia="Arial" w:hAnsiTheme="majorHAnsi" w:cs="Arial"/>
          <w:color w:val="74757C"/>
          <w:spacing w:val="1"/>
          <w:w w:val="189"/>
          <w:position w:val="-1"/>
          <w:sz w:val="10"/>
          <w:szCs w:val="10"/>
        </w:rPr>
        <w:t>d</w:t>
      </w:r>
      <w:r w:rsidRPr="00C05123">
        <w:rPr>
          <w:rFonts w:asciiTheme="majorHAnsi" w:eastAsia="Arial" w:hAnsiTheme="majorHAnsi" w:cs="Arial"/>
          <w:color w:val="9CAABF"/>
          <w:spacing w:val="-24"/>
          <w:w w:val="379"/>
          <w:position w:val="-1"/>
          <w:sz w:val="10"/>
          <w:szCs w:val="10"/>
        </w:rPr>
        <w:t>e</w:t>
      </w:r>
      <w:r w:rsidRPr="00C05123">
        <w:rPr>
          <w:rFonts w:asciiTheme="majorHAnsi" w:eastAsia="Arial" w:hAnsiTheme="majorHAnsi" w:cs="Arial"/>
          <w:color w:val="909091"/>
          <w:spacing w:val="-68"/>
          <w:w w:val="53"/>
          <w:position w:val="-1"/>
          <w:sz w:val="52"/>
          <w:szCs w:val="52"/>
        </w:rPr>
        <w:t>-</w:t>
      </w:r>
      <w:r w:rsidRPr="00C05123">
        <w:rPr>
          <w:rFonts w:asciiTheme="majorHAnsi" w:eastAsia="Arial" w:hAnsiTheme="majorHAnsi" w:cs="Arial"/>
          <w:color w:val="A5A5A5"/>
          <w:w w:val="132"/>
          <w:position w:val="-1"/>
          <w:sz w:val="10"/>
          <w:szCs w:val="10"/>
        </w:rPr>
        <w:t>w</w:t>
      </w:r>
    </w:p>
    <w:p w14:paraId="16118D3B" w14:textId="77777777" w:rsidR="00FC1890" w:rsidRPr="00C05123" w:rsidRDefault="00C05123">
      <w:pPr>
        <w:spacing w:line="160" w:lineRule="exact"/>
        <w:rPr>
          <w:rFonts w:asciiTheme="majorHAnsi" w:hAnsiTheme="majorHAnsi"/>
          <w:sz w:val="16"/>
          <w:szCs w:val="16"/>
        </w:rPr>
      </w:pPr>
      <w:r w:rsidRPr="00C05123">
        <w:rPr>
          <w:rFonts w:asciiTheme="majorHAnsi" w:hAnsiTheme="majorHAnsi"/>
        </w:rPr>
        <w:br w:type="column"/>
      </w:r>
    </w:p>
    <w:p w14:paraId="3A63CD93" w14:textId="77777777" w:rsidR="00FC1890" w:rsidRPr="00C05123" w:rsidRDefault="00C05123">
      <w:pPr>
        <w:rPr>
          <w:rFonts w:asciiTheme="majorHAnsi" w:hAnsiTheme="majorHAnsi"/>
          <w:sz w:val="28"/>
          <w:szCs w:val="28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num="4" w:space="720" w:equalWidth="0">
            <w:col w:w="4655" w:space="2561"/>
            <w:col w:w="1754" w:space="2350"/>
            <w:col w:w="1017" w:space="1215"/>
            <w:col w:w="748"/>
          </w:cols>
        </w:sectPr>
      </w:pPr>
      <w:r w:rsidRPr="00C05123">
        <w:rPr>
          <w:rFonts w:asciiTheme="majorHAnsi" w:hAnsiTheme="majorHAnsi"/>
          <w:b/>
          <w:i/>
          <w:color w:val="C1E8F6"/>
          <w:w w:val="144"/>
          <w:sz w:val="28"/>
          <w:szCs w:val="28"/>
        </w:rPr>
        <w:t>a</w:t>
      </w:r>
      <w:r w:rsidRPr="00C05123">
        <w:rPr>
          <w:rFonts w:asciiTheme="majorHAnsi" w:hAnsiTheme="majorHAnsi"/>
          <w:b/>
          <w:i/>
          <w:color w:val="C1E8F6"/>
          <w:spacing w:val="1"/>
          <w:w w:val="92"/>
          <w:sz w:val="28"/>
          <w:szCs w:val="28"/>
        </w:rPr>
        <w:t>t</w:t>
      </w:r>
      <w:r w:rsidRPr="00C05123">
        <w:rPr>
          <w:rFonts w:asciiTheme="majorHAnsi" w:hAnsiTheme="majorHAnsi"/>
          <w:b/>
          <w:i/>
          <w:color w:val="C1E8F6"/>
          <w:w w:val="178"/>
          <w:sz w:val="28"/>
          <w:szCs w:val="28"/>
        </w:rPr>
        <w:t>e</w:t>
      </w:r>
    </w:p>
    <w:p w14:paraId="21D262A3" w14:textId="77777777" w:rsidR="00FC1890" w:rsidRPr="00C05123" w:rsidRDefault="00FC1890">
      <w:pPr>
        <w:spacing w:before="16" w:line="220" w:lineRule="exact"/>
        <w:rPr>
          <w:rFonts w:asciiTheme="majorHAnsi" w:hAnsiTheme="majorHAnsi"/>
          <w:sz w:val="22"/>
          <w:szCs w:val="22"/>
        </w:rPr>
      </w:pPr>
    </w:p>
    <w:p w14:paraId="1F1EBFB7" w14:textId="77777777" w:rsidR="00FC1890" w:rsidRPr="00C05123" w:rsidRDefault="00C05123">
      <w:pPr>
        <w:ind w:left="146" w:right="-53"/>
        <w:rPr>
          <w:rFonts w:asciiTheme="majorHAnsi" w:eastAsia="Arial" w:hAnsiTheme="majorHAnsi" w:cs="Arial"/>
        </w:rPr>
      </w:pPr>
      <w:r w:rsidRPr="00C05123">
        <w:rPr>
          <w:rFonts w:asciiTheme="majorHAnsi" w:hAnsiTheme="majorHAnsi"/>
          <w:color w:val="A3856E"/>
          <w:spacing w:val="-2"/>
          <w:w w:val="51"/>
          <w:sz w:val="22"/>
          <w:szCs w:val="22"/>
        </w:rPr>
        <w:t>?</w:t>
      </w:r>
      <w:r w:rsidRPr="00C05123">
        <w:rPr>
          <w:rFonts w:asciiTheme="majorHAnsi" w:hAnsiTheme="majorHAnsi"/>
          <w:color w:val="A3856E"/>
          <w:w w:val="98"/>
          <w:sz w:val="22"/>
          <w:szCs w:val="22"/>
        </w:rPr>
        <w:t>:</w:t>
      </w:r>
      <w:r w:rsidRPr="00C05123">
        <w:rPr>
          <w:rFonts w:asciiTheme="majorHAnsi" w:hAnsiTheme="majorHAnsi"/>
          <w:color w:val="A3856E"/>
          <w:sz w:val="22"/>
          <w:szCs w:val="22"/>
        </w:rPr>
        <w:t xml:space="preserve"> </w:t>
      </w:r>
      <w:r w:rsidRPr="00C05123">
        <w:rPr>
          <w:rFonts w:asciiTheme="majorHAnsi" w:hAnsiTheme="majorHAnsi"/>
          <w:color w:val="A3856E"/>
          <w:spacing w:val="-7"/>
          <w:sz w:val="22"/>
          <w:szCs w:val="22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6"/>
        </w:rPr>
        <w:t>O</w:t>
      </w:r>
      <w:r w:rsidRPr="00C05123">
        <w:rPr>
          <w:rFonts w:asciiTheme="majorHAnsi" w:eastAsia="Arial" w:hAnsiTheme="majorHAnsi" w:cs="Arial"/>
          <w:color w:val="545454"/>
          <w:spacing w:val="4"/>
        </w:rPr>
        <w:t>ne</w:t>
      </w:r>
      <w:r w:rsidRPr="00C05123">
        <w:rPr>
          <w:rFonts w:asciiTheme="majorHAnsi" w:eastAsia="Arial" w:hAnsiTheme="majorHAnsi" w:cs="Arial"/>
          <w:color w:val="545454"/>
          <w:spacing w:val="3"/>
        </w:rPr>
        <w:t>-</w:t>
      </w:r>
      <w:r w:rsidRPr="00C05123">
        <w:rPr>
          <w:rFonts w:asciiTheme="majorHAnsi" w:eastAsia="Arial" w:hAnsiTheme="majorHAnsi" w:cs="Arial"/>
          <w:color w:val="545454"/>
        </w:rPr>
        <w:t>c</w:t>
      </w:r>
      <w:r w:rsidRPr="00C05123">
        <w:rPr>
          <w:rFonts w:asciiTheme="majorHAnsi" w:eastAsia="Arial" w:hAnsiTheme="majorHAnsi" w:cs="Arial"/>
          <w:color w:val="545454"/>
          <w:spacing w:val="6"/>
        </w:rPr>
        <w:t>l</w:t>
      </w:r>
      <w:r w:rsidRPr="00C05123">
        <w:rPr>
          <w:rFonts w:asciiTheme="majorHAnsi" w:eastAsia="Arial" w:hAnsiTheme="majorHAnsi" w:cs="Arial"/>
          <w:color w:val="545454"/>
          <w:spacing w:val="2"/>
        </w:rPr>
        <w:t>i</w:t>
      </w:r>
      <w:r w:rsidRPr="00C05123">
        <w:rPr>
          <w:rFonts w:asciiTheme="majorHAnsi" w:eastAsia="Arial" w:hAnsiTheme="majorHAnsi" w:cs="Arial"/>
          <w:color w:val="545454"/>
        </w:rPr>
        <w:t xml:space="preserve">ck </w:t>
      </w:r>
      <w:r w:rsidRPr="00C05123">
        <w:rPr>
          <w:rFonts w:asciiTheme="majorHAnsi" w:eastAsia="Arial" w:hAnsiTheme="majorHAnsi" w:cs="Arial"/>
          <w:color w:val="545454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3"/>
        </w:rPr>
        <w:t>d</w:t>
      </w:r>
      <w:r w:rsidRPr="00C05123">
        <w:rPr>
          <w:rFonts w:asciiTheme="majorHAnsi" w:eastAsia="Arial" w:hAnsiTheme="majorHAnsi" w:cs="Arial"/>
          <w:color w:val="545454"/>
          <w:spacing w:val="4"/>
        </w:rPr>
        <w:t>es</w:t>
      </w:r>
      <w:r w:rsidRPr="00C05123">
        <w:rPr>
          <w:rFonts w:asciiTheme="majorHAnsi" w:eastAsia="Arial" w:hAnsiTheme="majorHAnsi" w:cs="Arial"/>
          <w:color w:val="545454"/>
          <w:spacing w:val="1"/>
        </w:rPr>
        <w:t>i</w:t>
      </w:r>
      <w:r w:rsidRPr="00C05123">
        <w:rPr>
          <w:rFonts w:asciiTheme="majorHAnsi" w:eastAsia="Arial" w:hAnsiTheme="majorHAnsi" w:cs="Arial"/>
          <w:color w:val="545454"/>
          <w:spacing w:val="4"/>
        </w:rPr>
        <w:t>gn</w:t>
      </w:r>
      <w:r w:rsidRPr="00C05123">
        <w:rPr>
          <w:rFonts w:asciiTheme="majorHAnsi" w:eastAsia="Arial" w:hAnsiTheme="majorHAnsi" w:cs="Arial"/>
          <w:color w:val="545454"/>
        </w:rPr>
        <w:t>s</w:t>
      </w:r>
      <w:r w:rsidRPr="00C05123">
        <w:rPr>
          <w:rFonts w:asciiTheme="majorHAnsi" w:eastAsia="Arial" w:hAnsiTheme="majorHAnsi" w:cs="Arial"/>
          <w:color w:val="545454"/>
          <w:spacing w:val="45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2"/>
        </w:rPr>
        <w:t>f</w:t>
      </w:r>
      <w:r w:rsidRPr="00C05123">
        <w:rPr>
          <w:rFonts w:asciiTheme="majorHAnsi" w:eastAsia="Arial" w:hAnsiTheme="majorHAnsi" w:cs="Arial"/>
          <w:color w:val="545454"/>
          <w:spacing w:val="4"/>
        </w:rPr>
        <w:t>o</w:t>
      </w:r>
      <w:r w:rsidRPr="00C05123">
        <w:rPr>
          <w:rFonts w:asciiTheme="majorHAnsi" w:eastAsia="Arial" w:hAnsiTheme="majorHAnsi" w:cs="Arial"/>
          <w:color w:val="545454"/>
        </w:rPr>
        <w:t>r</w:t>
      </w:r>
      <w:r w:rsidRPr="00C05123">
        <w:rPr>
          <w:rFonts w:asciiTheme="majorHAnsi" w:eastAsia="Arial" w:hAnsiTheme="majorHAnsi" w:cs="Arial"/>
          <w:color w:val="545454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545454"/>
        </w:rPr>
        <w:t>t</w:t>
      </w:r>
      <w:r w:rsidRPr="00C05123">
        <w:rPr>
          <w:rFonts w:asciiTheme="majorHAnsi" w:eastAsia="Arial" w:hAnsiTheme="majorHAnsi" w:cs="Arial"/>
          <w:color w:val="545454"/>
          <w:spacing w:val="6"/>
        </w:rPr>
        <w:t>h</w:t>
      </w:r>
      <w:r w:rsidRPr="00C05123">
        <w:rPr>
          <w:rFonts w:asciiTheme="majorHAnsi" w:eastAsia="Arial" w:hAnsiTheme="majorHAnsi" w:cs="Arial"/>
          <w:color w:val="545454"/>
        </w:rPr>
        <w:t>e</w:t>
      </w:r>
      <w:r w:rsidRPr="00C05123">
        <w:rPr>
          <w:rFonts w:asciiTheme="majorHAnsi" w:eastAsia="Arial" w:hAnsiTheme="majorHAnsi" w:cs="Arial"/>
          <w:color w:val="545454"/>
          <w:spacing w:val="35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3"/>
          <w:w w:val="92"/>
        </w:rPr>
        <w:t>p</w:t>
      </w:r>
      <w:r w:rsidRPr="00C05123">
        <w:rPr>
          <w:rFonts w:asciiTheme="majorHAnsi" w:eastAsia="Arial" w:hAnsiTheme="majorHAnsi" w:cs="Arial"/>
          <w:color w:val="545454"/>
          <w:spacing w:val="3"/>
          <w:w w:val="118"/>
        </w:rPr>
        <w:t>r</w:t>
      </w:r>
      <w:r w:rsidRPr="00C05123">
        <w:rPr>
          <w:rFonts w:asciiTheme="majorHAnsi" w:eastAsia="Arial" w:hAnsiTheme="majorHAnsi" w:cs="Arial"/>
          <w:color w:val="545454"/>
          <w:spacing w:val="3"/>
          <w:w w:val="92"/>
        </w:rPr>
        <w:t>o</w:t>
      </w:r>
      <w:r w:rsidRPr="00C05123">
        <w:rPr>
          <w:rFonts w:asciiTheme="majorHAnsi" w:eastAsia="Arial" w:hAnsiTheme="majorHAnsi" w:cs="Arial"/>
          <w:color w:val="545454"/>
          <w:spacing w:val="2"/>
          <w:w w:val="126"/>
        </w:rPr>
        <w:t>f</w:t>
      </w:r>
      <w:r w:rsidRPr="00C05123">
        <w:rPr>
          <w:rFonts w:asciiTheme="majorHAnsi" w:eastAsia="Arial" w:hAnsiTheme="majorHAnsi" w:cs="Arial"/>
          <w:color w:val="545454"/>
          <w:spacing w:val="4"/>
        </w:rPr>
        <w:t>e</w:t>
      </w:r>
      <w:r w:rsidRPr="00C05123">
        <w:rPr>
          <w:rFonts w:asciiTheme="majorHAnsi" w:eastAsia="Arial" w:hAnsiTheme="majorHAnsi" w:cs="Arial"/>
          <w:color w:val="545454"/>
          <w:spacing w:val="4"/>
          <w:w w:val="116"/>
        </w:rPr>
        <w:t>ss</w:t>
      </w:r>
      <w:r w:rsidRPr="00C05123">
        <w:rPr>
          <w:rFonts w:asciiTheme="majorHAnsi" w:eastAsia="Arial" w:hAnsiTheme="majorHAnsi" w:cs="Arial"/>
          <w:color w:val="545454"/>
          <w:spacing w:val="1"/>
          <w:w w:val="94"/>
        </w:rPr>
        <w:t>i</w:t>
      </w:r>
      <w:r w:rsidRPr="00C05123">
        <w:rPr>
          <w:rFonts w:asciiTheme="majorHAnsi" w:eastAsia="Arial" w:hAnsiTheme="majorHAnsi" w:cs="Arial"/>
          <w:color w:val="545454"/>
          <w:spacing w:val="4"/>
          <w:w w:val="104"/>
        </w:rPr>
        <w:t>ona</w:t>
      </w:r>
      <w:r w:rsidRPr="00C05123">
        <w:rPr>
          <w:rFonts w:asciiTheme="majorHAnsi" w:eastAsia="Arial" w:hAnsiTheme="majorHAnsi" w:cs="Arial"/>
          <w:color w:val="545454"/>
          <w:w w:val="62"/>
        </w:rPr>
        <w:t>l</w:t>
      </w:r>
      <w:r w:rsidRPr="00C05123">
        <w:rPr>
          <w:rFonts w:asciiTheme="majorHAnsi" w:eastAsia="Arial" w:hAnsiTheme="majorHAnsi" w:cs="Arial"/>
          <w:color w:val="545454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-18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1"/>
          <w:w w:val="62"/>
        </w:rPr>
        <w:t>l</w:t>
      </w:r>
      <w:r w:rsidRPr="00C05123">
        <w:rPr>
          <w:rFonts w:asciiTheme="majorHAnsi" w:eastAsia="Arial" w:hAnsiTheme="majorHAnsi" w:cs="Arial"/>
          <w:color w:val="545454"/>
          <w:spacing w:val="4"/>
          <w:w w:val="104"/>
        </w:rPr>
        <w:t>o</w:t>
      </w:r>
      <w:r w:rsidRPr="00C05123">
        <w:rPr>
          <w:rFonts w:asciiTheme="majorHAnsi" w:eastAsia="Arial" w:hAnsiTheme="majorHAnsi" w:cs="Arial"/>
          <w:color w:val="545454"/>
          <w:w w:val="103"/>
        </w:rPr>
        <w:t>ok</w:t>
      </w:r>
      <w:r w:rsidRPr="00C05123">
        <w:rPr>
          <w:rFonts w:asciiTheme="majorHAnsi" w:eastAsia="Arial" w:hAnsiTheme="majorHAnsi" w:cs="Arial"/>
          <w:color w:val="545454"/>
          <w:spacing w:val="15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3"/>
        </w:rPr>
        <w:t>y</w:t>
      </w:r>
      <w:r w:rsidRPr="00C05123">
        <w:rPr>
          <w:rFonts w:asciiTheme="majorHAnsi" w:eastAsia="Arial" w:hAnsiTheme="majorHAnsi" w:cs="Arial"/>
          <w:color w:val="545454"/>
          <w:spacing w:val="4"/>
        </w:rPr>
        <w:t>o</w:t>
      </w:r>
      <w:r w:rsidRPr="00C05123">
        <w:rPr>
          <w:rFonts w:asciiTheme="majorHAnsi" w:eastAsia="Arial" w:hAnsiTheme="majorHAnsi" w:cs="Arial"/>
          <w:color w:val="545454"/>
        </w:rPr>
        <w:t>u</w:t>
      </w:r>
      <w:r w:rsidRPr="00C05123">
        <w:rPr>
          <w:rFonts w:asciiTheme="majorHAnsi" w:eastAsia="Arial" w:hAnsiTheme="majorHAnsi" w:cs="Arial"/>
          <w:color w:val="545454"/>
          <w:spacing w:val="19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6"/>
          <w:w w:val="112"/>
        </w:rPr>
        <w:t>w</w:t>
      </w:r>
      <w:r w:rsidRPr="00C05123">
        <w:rPr>
          <w:rFonts w:asciiTheme="majorHAnsi" w:eastAsia="Arial" w:hAnsiTheme="majorHAnsi" w:cs="Arial"/>
          <w:color w:val="545454"/>
          <w:spacing w:val="4"/>
        </w:rPr>
        <w:t>a</w:t>
      </w:r>
      <w:r w:rsidRPr="00C05123">
        <w:rPr>
          <w:rFonts w:asciiTheme="majorHAnsi" w:eastAsia="Arial" w:hAnsiTheme="majorHAnsi" w:cs="Arial"/>
          <w:color w:val="545454"/>
          <w:spacing w:val="4"/>
          <w:w w:val="96"/>
        </w:rPr>
        <w:t>n</w:t>
      </w:r>
      <w:r w:rsidRPr="00C05123">
        <w:rPr>
          <w:rFonts w:asciiTheme="majorHAnsi" w:eastAsia="Arial" w:hAnsiTheme="majorHAnsi" w:cs="Arial"/>
          <w:color w:val="545454"/>
          <w:w w:val="126"/>
        </w:rPr>
        <w:t>t</w:t>
      </w:r>
    </w:p>
    <w:p w14:paraId="79AD814E" w14:textId="77777777" w:rsidR="00FC1890" w:rsidRPr="00C05123" w:rsidRDefault="00FC1890">
      <w:pPr>
        <w:spacing w:before="10" w:line="220" w:lineRule="exact"/>
        <w:rPr>
          <w:rFonts w:asciiTheme="majorHAnsi" w:hAnsiTheme="majorHAnsi"/>
          <w:sz w:val="22"/>
          <w:szCs w:val="22"/>
        </w:rPr>
      </w:pPr>
    </w:p>
    <w:p w14:paraId="10468586" w14:textId="77777777" w:rsidR="00FC1890" w:rsidRPr="00C05123" w:rsidRDefault="00C05123">
      <w:pPr>
        <w:spacing w:line="160" w:lineRule="exact"/>
        <w:ind w:left="132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A3856E"/>
          <w:spacing w:val="2"/>
          <w:position w:val="-5"/>
        </w:rPr>
        <w:t>:</w:t>
      </w:r>
      <w:r w:rsidRPr="00C05123">
        <w:rPr>
          <w:rFonts w:asciiTheme="majorHAnsi" w:eastAsia="Arial" w:hAnsiTheme="majorHAnsi" w:cs="Arial"/>
          <w:color w:val="AF9582"/>
          <w:position w:val="-5"/>
        </w:rPr>
        <w:t xml:space="preserve">: </w:t>
      </w:r>
      <w:r w:rsidRPr="00C05123">
        <w:rPr>
          <w:rFonts w:asciiTheme="majorHAnsi" w:eastAsia="Arial" w:hAnsiTheme="majorHAnsi" w:cs="Arial"/>
          <w:color w:val="AF9582"/>
          <w:spacing w:val="2"/>
          <w:position w:val="-5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5"/>
          <w:w w:val="90"/>
          <w:position w:val="-5"/>
        </w:rPr>
        <w:t>S</w:t>
      </w:r>
      <w:r w:rsidRPr="00C05123">
        <w:rPr>
          <w:rFonts w:asciiTheme="majorHAnsi" w:eastAsia="Arial" w:hAnsiTheme="majorHAnsi" w:cs="Arial"/>
          <w:color w:val="545454"/>
          <w:spacing w:val="3"/>
          <w:w w:val="134"/>
          <w:position w:val="-5"/>
        </w:rPr>
        <w:t>t</w:t>
      </w:r>
      <w:r w:rsidRPr="00C05123">
        <w:rPr>
          <w:rFonts w:asciiTheme="majorHAnsi" w:eastAsia="Arial" w:hAnsiTheme="majorHAnsi" w:cs="Arial"/>
          <w:color w:val="545454"/>
          <w:spacing w:val="4"/>
          <w:position w:val="-5"/>
        </w:rPr>
        <w:t>a</w:t>
      </w:r>
      <w:r w:rsidRPr="00C05123">
        <w:rPr>
          <w:rFonts w:asciiTheme="majorHAnsi" w:eastAsia="Arial" w:hAnsiTheme="majorHAnsi" w:cs="Arial"/>
          <w:color w:val="545454"/>
          <w:w w:val="106"/>
          <w:position w:val="-5"/>
        </w:rPr>
        <w:t>rt</w:t>
      </w:r>
      <w:r w:rsidRPr="00C05123">
        <w:rPr>
          <w:rFonts w:asciiTheme="majorHAnsi" w:eastAsia="Arial" w:hAnsiTheme="majorHAnsi" w:cs="Arial"/>
          <w:color w:val="545454"/>
          <w:spacing w:val="7"/>
          <w:position w:val="-5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2"/>
          <w:position w:val="-5"/>
        </w:rPr>
        <w:t>f</w:t>
      </w:r>
      <w:r w:rsidRPr="00C05123">
        <w:rPr>
          <w:rFonts w:asciiTheme="majorHAnsi" w:eastAsia="Arial" w:hAnsiTheme="majorHAnsi" w:cs="Arial"/>
          <w:color w:val="545454"/>
          <w:spacing w:val="3"/>
          <w:position w:val="-5"/>
        </w:rPr>
        <w:t>r</w:t>
      </w:r>
      <w:r w:rsidRPr="00C05123">
        <w:rPr>
          <w:rFonts w:asciiTheme="majorHAnsi" w:eastAsia="Arial" w:hAnsiTheme="majorHAnsi" w:cs="Arial"/>
          <w:color w:val="545454"/>
          <w:spacing w:val="4"/>
          <w:position w:val="-5"/>
        </w:rPr>
        <w:t>o</w:t>
      </w:r>
      <w:r w:rsidRPr="00C05123">
        <w:rPr>
          <w:rFonts w:asciiTheme="majorHAnsi" w:eastAsia="Arial" w:hAnsiTheme="majorHAnsi" w:cs="Arial"/>
          <w:color w:val="545454"/>
          <w:position w:val="-5"/>
        </w:rPr>
        <w:t xml:space="preserve">m </w:t>
      </w:r>
      <w:r w:rsidRPr="00C05123">
        <w:rPr>
          <w:rFonts w:asciiTheme="majorHAnsi" w:eastAsia="Arial" w:hAnsiTheme="majorHAnsi" w:cs="Arial"/>
          <w:color w:val="545454"/>
          <w:spacing w:val="3"/>
          <w:position w:val="-5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4"/>
          <w:w w:val="105"/>
          <w:position w:val="-5"/>
        </w:rPr>
        <w:t>sc</w:t>
      </w:r>
      <w:r w:rsidRPr="00C05123">
        <w:rPr>
          <w:rFonts w:asciiTheme="majorHAnsi" w:eastAsia="Arial" w:hAnsiTheme="majorHAnsi" w:cs="Arial"/>
          <w:color w:val="545454"/>
          <w:spacing w:val="3"/>
          <w:w w:val="105"/>
          <w:position w:val="-5"/>
        </w:rPr>
        <w:t>ra</w:t>
      </w:r>
      <w:r w:rsidRPr="00C05123">
        <w:rPr>
          <w:rFonts w:asciiTheme="majorHAnsi" w:eastAsia="Arial" w:hAnsiTheme="majorHAnsi" w:cs="Arial"/>
          <w:color w:val="545454"/>
          <w:spacing w:val="2"/>
          <w:w w:val="105"/>
          <w:position w:val="-5"/>
        </w:rPr>
        <w:t>t</w:t>
      </w:r>
      <w:r w:rsidRPr="00C05123">
        <w:rPr>
          <w:rFonts w:asciiTheme="majorHAnsi" w:eastAsia="Arial" w:hAnsiTheme="majorHAnsi" w:cs="Arial"/>
          <w:color w:val="545454"/>
          <w:spacing w:val="4"/>
          <w:w w:val="105"/>
          <w:position w:val="-5"/>
        </w:rPr>
        <w:t>c</w:t>
      </w:r>
      <w:r w:rsidRPr="00C05123">
        <w:rPr>
          <w:rFonts w:asciiTheme="majorHAnsi" w:eastAsia="Arial" w:hAnsiTheme="majorHAnsi" w:cs="Arial"/>
          <w:color w:val="545454"/>
          <w:w w:val="105"/>
          <w:position w:val="-5"/>
        </w:rPr>
        <w:t>h</w:t>
      </w:r>
      <w:r w:rsidRPr="00C05123">
        <w:rPr>
          <w:rFonts w:asciiTheme="majorHAnsi" w:eastAsia="Arial" w:hAnsiTheme="majorHAnsi" w:cs="Arial"/>
          <w:color w:val="545454"/>
          <w:spacing w:val="41"/>
          <w:w w:val="105"/>
          <w:position w:val="-5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3"/>
          <w:position w:val="-5"/>
        </w:rPr>
        <w:t>o</w:t>
      </w:r>
      <w:r w:rsidRPr="00C05123">
        <w:rPr>
          <w:rFonts w:asciiTheme="majorHAnsi" w:eastAsia="Arial" w:hAnsiTheme="majorHAnsi" w:cs="Arial"/>
          <w:color w:val="545454"/>
          <w:position w:val="-5"/>
        </w:rPr>
        <w:t>r</w:t>
      </w:r>
      <w:r w:rsidRPr="00C05123">
        <w:rPr>
          <w:rFonts w:asciiTheme="majorHAnsi" w:eastAsia="Arial" w:hAnsiTheme="majorHAnsi" w:cs="Arial"/>
          <w:color w:val="545454"/>
          <w:spacing w:val="18"/>
          <w:position w:val="-5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3"/>
          <w:position w:val="-5"/>
        </w:rPr>
        <w:t>u</w:t>
      </w:r>
      <w:r w:rsidRPr="00C05123">
        <w:rPr>
          <w:rFonts w:asciiTheme="majorHAnsi" w:eastAsia="Arial" w:hAnsiTheme="majorHAnsi" w:cs="Arial"/>
          <w:color w:val="545454"/>
          <w:position w:val="-5"/>
        </w:rPr>
        <w:t>p</w:t>
      </w:r>
      <w:r w:rsidRPr="00C05123">
        <w:rPr>
          <w:rFonts w:asciiTheme="majorHAnsi" w:eastAsia="Arial" w:hAnsiTheme="majorHAnsi" w:cs="Arial"/>
          <w:color w:val="545454"/>
          <w:spacing w:val="6"/>
          <w:position w:val="-5"/>
        </w:rPr>
        <w:t>l</w:t>
      </w:r>
      <w:r w:rsidRPr="00C05123">
        <w:rPr>
          <w:rFonts w:asciiTheme="majorHAnsi" w:eastAsia="Arial" w:hAnsiTheme="majorHAnsi" w:cs="Arial"/>
          <w:color w:val="545454"/>
          <w:spacing w:val="4"/>
          <w:position w:val="-5"/>
        </w:rPr>
        <w:t>oa</w:t>
      </w:r>
      <w:r w:rsidRPr="00C05123">
        <w:rPr>
          <w:rFonts w:asciiTheme="majorHAnsi" w:eastAsia="Arial" w:hAnsiTheme="majorHAnsi" w:cs="Arial"/>
          <w:color w:val="545454"/>
          <w:position w:val="-5"/>
        </w:rPr>
        <w:t>d</w:t>
      </w:r>
      <w:r w:rsidRPr="00C05123">
        <w:rPr>
          <w:rFonts w:asciiTheme="majorHAnsi" w:eastAsia="Arial" w:hAnsiTheme="majorHAnsi" w:cs="Arial"/>
          <w:color w:val="545454"/>
          <w:spacing w:val="13"/>
          <w:position w:val="-5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3"/>
          <w:position w:val="-5"/>
        </w:rPr>
        <w:t>y</w:t>
      </w:r>
      <w:r w:rsidRPr="00C05123">
        <w:rPr>
          <w:rFonts w:asciiTheme="majorHAnsi" w:eastAsia="Arial" w:hAnsiTheme="majorHAnsi" w:cs="Arial"/>
          <w:color w:val="545454"/>
          <w:spacing w:val="4"/>
          <w:position w:val="-5"/>
        </w:rPr>
        <w:t>ou</w:t>
      </w:r>
      <w:r w:rsidRPr="00C05123">
        <w:rPr>
          <w:rFonts w:asciiTheme="majorHAnsi" w:eastAsia="Arial" w:hAnsiTheme="majorHAnsi" w:cs="Arial"/>
          <w:color w:val="545454"/>
          <w:position w:val="-5"/>
        </w:rPr>
        <w:t>r</w:t>
      </w:r>
      <w:r w:rsidRPr="00C05123">
        <w:rPr>
          <w:rFonts w:asciiTheme="majorHAnsi" w:eastAsia="Arial" w:hAnsiTheme="majorHAnsi" w:cs="Arial"/>
          <w:color w:val="545454"/>
          <w:spacing w:val="38"/>
          <w:position w:val="-5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3"/>
          <w:w w:val="97"/>
          <w:position w:val="-5"/>
        </w:rPr>
        <w:t>r</w:t>
      </w:r>
      <w:r w:rsidRPr="00C05123">
        <w:rPr>
          <w:rFonts w:asciiTheme="majorHAnsi" w:eastAsia="Arial" w:hAnsiTheme="majorHAnsi" w:cs="Arial"/>
          <w:color w:val="545454"/>
          <w:spacing w:val="4"/>
          <w:position w:val="-5"/>
        </w:rPr>
        <w:t>e</w:t>
      </w:r>
      <w:r w:rsidRPr="00C05123">
        <w:rPr>
          <w:rFonts w:asciiTheme="majorHAnsi" w:eastAsia="Arial" w:hAnsiTheme="majorHAnsi" w:cs="Arial"/>
          <w:color w:val="545454"/>
          <w:spacing w:val="4"/>
          <w:w w:val="116"/>
          <w:position w:val="-5"/>
        </w:rPr>
        <w:t>s</w:t>
      </w:r>
      <w:r w:rsidRPr="00C05123">
        <w:rPr>
          <w:rFonts w:asciiTheme="majorHAnsi" w:eastAsia="Arial" w:hAnsiTheme="majorHAnsi" w:cs="Arial"/>
          <w:color w:val="545454"/>
          <w:spacing w:val="4"/>
          <w:w w:val="104"/>
          <w:position w:val="-5"/>
        </w:rPr>
        <w:t>u</w:t>
      </w:r>
      <w:r w:rsidRPr="00C05123">
        <w:rPr>
          <w:rFonts w:asciiTheme="majorHAnsi" w:eastAsia="Arial" w:hAnsiTheme="majorHAnsi" w:cs="Arial"/>
          <w:color w:val="545454"/>
          <w:spacing w:val="7"/>
          <w:w w:val="111"/>
          <w:position w:val="-5"/>
        </w:rPr>
        <w:t>m</w:t>
      </w:r>
      <w:r w:rsidRPr="00C05123">
        <w:rPr>
          <w:rFonts w:asciiTheme="majorHAnsi" w:eastAsia="Arial" w:hAnsiTheme="majorHAnsi" w:cs="Arial"/>
          <w:color w:val="545454"/>
          <w:w w:val="92"/>
          <w:position w:val="-5"/>
        </w:rPr>
        <w:t>e</w:t>
      </w:r>
    </w:p>
    <w:p w14:paraId="7C7D26A4" w14:textId="77777777" w:rsidR="00FC1890" w:rsidRPr="00C05123" w:rsidRDefault="00C05123">
      <w:pPr>
        <w:spacing w:line="200" w:lineRule="exact"/>
        <w:rPr>
          <w:rFonts w:asciiTheme="majorHAnsi" w:hAnsiTheme="majorHAnsi"/>
        </w:rPr>
      </w:pPr>
      <w:r w:rsidRPr="00C05123">
        <w:rPr>
          <w:rFonts w:asciiTheme="majorHAnsi" w:hAnsiTheme="majorHAnsi"/>
        </w:rPr>
        <w:br w:type="column"/>
      </w:r>
    </w:p>
    <w:p w14:paraId="68404DEC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05FA49C1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6DEC1D9E" w14:textId="77777777" w:rsidR="00FC1890" w:rsidRPr="00C05123" w:rsidRDefault="00FC1890">
      <w:pPr>
        <w:spacing w:before="3" w:line="200" w:lineRule="exact"/>
        <w:rPr>
          <w:rFonts w:asciiTheme="majorHAnsi" w:hAnsiTheme="majorHAnsi"/>
        </w:rPr>
      </w:pPr>
    </w:p>
    <w:p w14:paraId="1639328F" w14:textId="77777777" w:rsidR="00FC1890" w:rsidRPr="00C05123" w:rsidRDefault="00C05123">
      <w:pPr>
        <w:spacing w:line="80" w:lineRule="exact"/>
        <w:ind w:right="-35"/>
        <w:rPr>
          <w:rFonts w:asciiTheme="majorHAnsi" w:eastAsia="Arial" w:hAnsiTheme="majorHAnsi" w:cs="Arial"/>
          <w:sz w:val="10"/>
          <w:szCs w:val="10"/>
        </w:rPr>
      </w:pPr>
      <w:r w:rsidRPr="00C05123">
        <w:rPr>
          <w:rFonts w:asciiTheme="majorHAnsi" w:eastAsia="Arial" w:hAnsiTheme="majorHAnsi" w:cs="Arial"/>
          <w:color w:val="A5A5A5"/>
          <w:w w:val="600"/>
          <w:position w:val="-2"/>
          <w:sz w:val="10"/>
          <w:szCs w:val="10"/>
        </w:rPr>
        <w:t xml:space="preserve">e   </w:t>
      </w:r>
      <w:r w:rsidRPr="00C05123">
        <w:rPr>
          <w:rFonts w:asciiTheme="majorHAnsi" w:eastAsia="Arial" w:hAnsiTheme="majorHAnsi" w:cs="Arial"/>
          <w:color w:val="A5A5A5"/>
          <w:spacing w:val="76"/>
          <w:w w:val="600"/>
          <w:position w:val="-2"/>
          <w:sz w:val="10"/>
          <w:szCs w:val="10"/>
        </w:rPr>
        <w:t xml:space="preserve"> </w:t>
      </w:r>
      <w:r w:rsidRPr="00C05123">
        <w:rPr>
          <w:rFonts w:asciiTheme="majorHAnsi" w:hAnsiTheme="majorHAnsi"/>
          <w:color w:val="909091"/>
          <w:spacing w:val="2"/>
          <w:w w:val="141"/>
          <w:position w:val="-2"/>
          <w:sz w:val="8"/>
          <w:szCs w:val="8"/>
        </w:rPr>
        <w:t>i</w:t>
      </w:r>
      <w:r w:rsidRPr="00C05123">
        <w:rPr>
          <w:rFonts w:asciiTheme="majorHAnsi" w:hAnsiTheme="majorHAnsi"/>
          <w:color w:val="A5A5A5"/>
          <w:w w:val="234"/>
          <w:position w:val="-2"/>
          <w:sz w:val="8"/>
          <w:szCs w:val="8"/>
        </w:rPr>
        <w:t>d</w:t>
      </w:r>
      <w:r w:rsidRPr="00C05123">
        <w:rPr>
          <w:rFonts w:asciiTheme="majorHAnsi" w:hAnsiTheme="majorHAnsi"/>
          <w:color w:val="A5A5A5"/>
          <w:position w:val="-2"/>
          <w:sz w:val="8"/>
          <w:szCs w:val="8"/>
        </w:rPr>
        <w:t xml:space="preserve"> </w:t>
      </w:r>
      <w:r w:rsidRPr="00C05123">
        <w:rPr>
          <w:rFonts w:asciiTheme="majorHAnsi" w:hAnsiTheme="majorHAnsi"/>
          <w:color w:val="A5A5A5"/>
          <w:spacing w:val="-4"/>
          <w:position w:val="-2"/>
          <w:sz w:val="8"/>
          <w:szCs w:val="8"/>
        </w:rPr>
        <w:t xml:space="preserve"> </w:t>
      </w:r>
      <w:r w:rsidRPr="00C05123">
        <w:rPr>
          <w:rFonts w:asciiTheme="majorHAnsi" w:eastAsia="Arial" w:hAnsiTheme="majorHAnsi" w:cs="Arial"/>
          <w:color w:val="909091"/>
          <w:w w:val="289"/>
          <w:position w:val="-2"/>
          <w:sz w:val="10"/>
          <w:szCs w:val="10"/>
        </w:rPr>
        <w:t>l</w:t>
      </w:r>
      <w:r w:rsidRPr="00C05123">
        <w:rPr>
          <w:rFonts w:asciiTheme="majorHAnsi" w:eastAsia="Arial" w:hAnsiTheme="majorHAnsi" w:cs="Arial"/>
          <w:color w:val="909091"/>
          <w:spacing w:val="-9"/>
          <w:w w:val="289"/>
          <w:position w:val="-2"/>
          <w:sz w:val="10"/>
          <w:szCs w:val="10"/>
        </w:rPr>
        <w:t>e</w:t>
      </w:r>
      <w:r w:rsidRPr="00C05123">
        <w:rPr>
          <w:rFonts w:asciiTheme="majorHAnsi" w:eastAsia="Arial" w:hAnsiTheme="majorHAnsi" w:cs="Arial"/>
          <w:color w:val="A5A5A5"/>
          <w:w w:val="308"/>
          <w:position w:val="-2"/>
          <w:sz w:val="10"/>
          <w:szCs w:val="10"/>
        </w:rPr>
        <w:t>.le</w:t>
      </w:r>
    </w:p>
    <w:p w14:paraId="2B554AAD" w14:textId="77777777" w:rsidR="00FC1890" w:rsidRPr="00C05123" w:rsidRDefault="00C05123">
      <w:pPr>
        <w:spacing w:line="700" w:lineRule="exact"/>
        <w:rPr>
          <w:rFonts w:asciiTheme="majorHAnsi" w:hAnsiTheme="majorHAnsi"/>
          <w:sz w:val="62"/>
          <w:szCs w:val="62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num="3" w:space="720" w:equalWidth="0">
            <w:col w:w="5391" w:space="2843"/>
            <w:col w:w="1785" w:space="1273"/>
            <w:col w:w="3008"/>
          </w:cols>
        </w:sect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eastAsia="Arial" w:hAnsiTheme="majorHAnsi" w:cs="Arial"/>
          <w:color w:val="BABDC1"/>
          <w:w w:val="26"/>
          <w:position w:val="7"/>
          <w:sz w:val="60"/>
          <w:szCs w:val="60"/>
        </w:rPr>
        <w:t xml:space="preserve">~  </w:t>
      </w:r>
      <w:r w:rsidRPr="00C05123">
        <w:rPr>
          <w:rFonts w:asciiTheme="majorHAnsi" w:eastAsia="Arial" w:hAnsiTheme="majorHAnsi" w:cs="Arial"/>
          <w:color w:val="BABDC1"/>
          <w:spacing w:val="20"/>
          <w:w w:val="26"/>
          <w:position w:val="7"/>
          <w:sz w:val="60"/>
          <w:szCs w:val="60"/>
        </w:rPr>
        <w:t xml:space="preserve"> </w:t>
      </w:r>
      <w:r w:rsidRPr="00C05123">
        <w:rPr>
          <w:rFonts w:asciiTheme="majorHAnsi" w:hAnsiTheme="majorHAnsi"/>
          <w:color w:val="909091"/>
          <w:spacing w:val="-47"/>
          <w:w w:val="33"/>
          <w:position w:val="11"/>
          <w:sz w:val="56"/>
          <w:szCs w:val="56"/>
        </w:rPr>
        <w:t>-</w:t>
      </w:r>
      <w:r w:rsidRPr="00C05123">
        <w:rPr>
          <w:rFonts w:asciiTheme="majorHAnsi" w:hAnsiTheme="majorHAnsi"/>
          <w:emboss/>
          <w:color w:val="BABDC1"/>
          <w:w w:val="299"/>
          <w:sz w:val="62"/>
          <w:szCs w:val="62"/>
        </w:rPr>
        <w:t>-</w:t>
      </w:r>
    </w:p>
    <w:p w14:paraId="021EA791" w14:textId="77777777" w:rsidR="00FC1890" w:rsidRPr="00C05123" w:rsidRDefault="00C05123">
      <w:pPr>
        <w:spacing w:line="300" w:lineRule="exact"/>
        <w:jc w:val="right"/>
        <w:rPr>
          <w:rFonts w:asciiTheme="majorHAnsi" w:hAnsiTheme="majorHAnsi"/>
          <w:sz w:val="36"/>
          <w:szCs w:val="36"/>
        </w:rPr>
      </w:pPr>
      <w:r w:rsidRPr="00C05123">
        <w:rPr>
          <w:rFonts w:asciiTheme="majorHAnsi" w:eastAsia="Arial" w:hAnsiTheme="majorHAnsi" w:cs="Arial"/>
          <w:color w:val="909091"/>
          <w:spacing w:val="-132"/>
          <w:w w:val="154"/>
          <w:position w:val="11"/>
          <w:sz w:val="16"/>
          <w:szCs w:val="16"/>
        </w:rPr>
        <w:t>L</w:t>
      </w:r>
      <w:r w:rsidRPr="00C05123">
        <w:rPr>
          <w:rFonts w:asciiTheme="majorHAnsi" w:eastAsia="Arial" w:hAnsiTheme="majorHAnsi" w:cs="Arial"/>
          <w:color w:val="A5A5A5"/>
          <w:spacing w:val="-415"/>
          <w:w w:val="494"/>
          <w:position w:val="-2"/>
          <w:sz w:val="24"/>
          <w:szCs w:val="24"/>
        </w:rPr>
        <w:t>•</w:t>
      </w:r>
      <w:r w:rsidRPr="00C05123">
        <w:rPr>
          <w:rFonts w:asciiTheme="majorHAnsi" w:eastAsia="Arial" w:hAnsiTheme="majorHAnsi" w:cs="Arial"/>
          <w:color w:val="A5A5A5"/>
          <w:spacing w:val="-187"/>
          <w:w w:val="89"/>
          <w:position w:val="-5"/>
          <w:sz w:val="36"/>
          <w:szCs w:val="36"/>
        </w:rPr>
        <w:t>~</w:t>
      </w:r>
      <w:r w:rsidRPr="00C05123">
        <w:rPr>
          <w:rFonts w:asciiTheme="majorHAnsi" w:eastAsia="Arial" w:hAnsiTheme="majorHAnsi" w:cs="Arial"/>
          <w:color w:val="A5A5A5"/>
          <w:spacing w:val="-64"/>
          <w:w w:val="282"/>
          <w:position w:val="11"/>
          <w:sz w:val="16"/>
          <w:szCs w:val="16"/>
        </w:rPr>
        <w:t>L</w:t>
      </w:r>
      <w:r w:rsidRPr="00C05123">
        <w:rPr>
          <w:rFonts w:asciiTheme="majorHAnsi" w:eastAsia="Arial" w:hAnsiTheme="majorHAnsi" w:cs="Arial"/>
          <w:color w:val="A5A5A5"/>
          <w:spacing w:val="-1"/>
          <w:w w:val="54"/>
          <w:position w:val="-5"/>
          <w:sz w:val="36"/>
          <w:szCs w:val="36"/>
        </w:rPr>
        <w:t>-</w:t>
      </w:r>
      <w:r w:rsidRPr="00C05123">
        <w:rPr>
          <w:rFonts w:asciiTheme="majorHAnsi" w:eastAsia="Arial" w:hAnsiTheme="majorHAnsi" w:cs="Arial"/>
          <w:color w:val="A5A5A5"/>
          <w:spacing w:val="-250"/>
          <w:w w:val="282"/>
          <w:position w:val="11"/>
          <w:sz w:val="16"/>
          <w:szCs w:val="16"/>
        </w:rPr>
        <w:t>L</w:t>
      </w:r>
      <w:r w:rsidRPr="00C05123">
        <w:rPr>
          <w:rFonts w:asciiTheme="majorHAnsi" w:eastAsia="Arial" w:hAnsiTheme="majorHAnsi" w:cs="Arial"/>
          <w:color w:val="A5A5A5"/>
          <w:spacing w:val="15"/>
          <w:w w:val="54"/>
          <w:position w:val="-5"/>
          <w:sz w:val="36"/>
          <w:szCs w:val="36"/>
        </w:rPr>
        <w:t>-</w:t>
      </w:r>
      <w:r w:rsidRPr="00C05123">
        <w:rPr>
          <w:rFonts w:asciiTheme="majorHAnsi" w:hAnsiTheme="majorHAnsi"/>
          <w:color w:val="909091"/>
          <w:w w:val="50"/>
          <w:position w:val="-5"/>
          <w:sz w:val="36"/>
          <w:szCs w:val="36"/>
        </w:rPr>
        <w:t>.......</w:t>
      </w:r>
      <w:r w:rsidRPr="00C05123">
        <w:rPr>
          <w:rFonts w:asciiTheme="majorHAnsi" w:hAnsiTheme="majorHAnsi"/>
          <w:color w:val="909091"/>
          <w:spacing w:val="-5"/>
          <w:w w:val="50"/>
          <w:position w:val="-5"/>
          <w:sz w:val="36"/>
          <w:szCs w:val="36"/>
        </w:rPr>
        <w:t>.</w:t>
      </w:r>
      <w:r w:rsidRPr="00C05123">
        <w:rPr>
          <w:rFonts w:asciiTheme="majorHAnsi" w:hAnsiTheme="majorHAnsi"/>
          <w:color w:val="909091"/>
          <w:w w:val="46"/>
          <w:position w:val="-5"/>
          <w:sz w:val="36"/>
          <w:szCs w:val="36"/>
        </w:rPr>
        <w:t>..</w:t>
      </w:r>
    </w:p>
    <w:p w14:paraId="6D0F1B8C" w14:textId="77777777" w:rsidR="00FC1890" w:rsidRPr="00C05123" w:rsidRDefault="00C05123">
      <w:pPr>
        <w:spacing w:before="17"/>
        <w:ind w:right="-38"/>
        <w:rPr>
          <w:rFonts w:asciiTheme="majorHAnsi" w:eastAsia="Arial" w:hAnsiTheme="majorHAnsi" w:cs="Arial"/>
          <w:sz w:val="12"/>
          <w:szCs w:val="12"/>
        </w:r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eastAsia="Arial" w:hAnsiTheme="majorHAnsi" w:cs="Arial"/>
          <w:color w:val="BABDC1"/>
          <w:w w:val="600"/>
          <w:sz w:val="12"/>
          <w:szCs w:val="12"/>
        </w:rPr>
        <w:t>s</w:t>
      </w:r>
      <w:r w:rsidRPr="00C05123">
        <w:rPr>
          <w:rFonts w:asciiTheme="majorHAnsi" w:eastAsia="Arial" w:hAnsiTheme="majorHAnsi" w:cs="Arial"/>
          <w:color w:val="BABDC1"/>
          <w:spacing w:val="-171"/>
          <w:w w:val="600"/>
          <w:sz w:val="12"/>
          <w:szCs w:val="12"/>
        </w:rPr>
        <w:t xml:space="preserve"> </w:t>
      </w:r>
      <w:r w:rsidRPr="00C05123">
        <w:rPr>
          <w:rFonts w:asciiTheme="majorHAnsi" w:eastAsia="Arial" w:hAnsiTheme="majorHAnsi" w:cs="Arial"/>
          <w:color w:val="A5A5A5"/>
          <w:w w:val="286"/>
          <w:sz w:val="12"/>
          <w:szCs w:val="12"/>
        </w:rPr>
        <w:t>ad</w:t>
      </w:r>
      <w:r w:rsidRPr="00C05123">
        <w:rPr>
          <w:rFonts w:asciiTheme="majorHAnsi" w:eastAsia="Arial" w:hAnsiTheme="majorHAnsi" w:cs="Arial"/>
          <w:color w:val="A5A5A5"/>
          <w:spacing w:val="-69"/>
          <w:w w:val="286"/>
          <w:sz w:val="12"/>
          <w:szCs w:val="12"/>
        </w:rPr>
        <w:t xml:space="preserve"> </w:t>
      </w:r>
      <w:r w:rsidRPr="00C05123">
        <w:rPr>
          <w:rFonts w:asciiTheme="majorHAnsi" w:eastAsia="Arial" w:hAnsiTheme="majorHAnsi" w:cs="Arial"/>
          <w:color w:val="A5A5A5"/>
          <w:w w:val="600"/>
          <w:sz w:val="12"/>
          <w:szCs w:val="12"/>
        </w:rPr>
        <w:t>·</w:t>
      </w:r>
      <w:r w:rsidRPr="00C05123">
        <w:rPr>
          <w:rFonts w:asciiTheme="majorHAnsi" w:eastAsia="Arial" w:hAnsiTheme="majorHAnsi" w:cs="Arial"/>
          <w:color w:val="A5A5A5"/>
          <w:spacing w:val="-179"/>
          <w:w w:val="600"/>
          <w:sz w:val="12"/>
          <w:szCs w:val="12"/>
        </w:rPr>
        <w:t xml:space="preserve"> </w:t>
      </w:r>
      <w:r w:rsidRPr="00C05123">
        <w:rPr>
          <w:rFonts w:asciiTheme="majorHAnsi" w:eastAsia="Arial" w:hAnsiTheme="majorHAnsi" w:cs="Arial"/>
          <w:color w:val="A5A5A5"/>
          <w:w w:val="600"/>
          <w:sz w:val="12"/>
          <w:szCs w:val="12"/>
        </w:rPr>
        <w:t>i</w:t>
      </w:r>
      <w:r w:rsidRPr="00C05123">
        <w:rPr>
          <w:rFonts w:asciiTheme="majorHAnsi" w:eastAsia="Arial" w:hAnsiTheme="majorHAnsi" w:cs="Arial"/>
          <w:color w:val="A5A5A5"/>
          <w:spacing w:val="-178"/>
          <w:w w:val="600"/>
          <w:sz w:val="12"/>
          <w:szCs w:val="12"/>
        </w:rPr>
        <w:t xml:space="preserve"> </w:t>
      </w:r>
      <w:r w:rsidRPr="00C05123">
        <w:rPr>
          <w:rFonts w:asciiTheme="majorHAnsi" w:eastAsia="Arial" w:hAnsiTheme="majorHAnsi" w:cs="Arial"/>
          <w:color w:val="BABDC1"/>
          <w:w w:val="212"/>
          <w:sz w:val="12"/>
          <w:szCs w:val="12"/>
        </w:rPr>
        <w:t>=</w:t>
      </w:r>
    </w:p>
    <w:p w14:paraId="77A0BAB3" w14:textId="77777777" w:rsidR="00FC1890" w:rsidRPr="00C05123" w:rsidRDefault="00C05123">
      <w:pPr>
        <w:spacing w:line="140" w:lineRule="exact"/>
        <w:rPr>
          <w:rFonts w:asciiTheme="majorHAnsi" w:eastAsia="Arial" w:hAnsiTheme="majorHAnsi" w:cs="Arial"/>
          <w:sz w:val="8"/>
          <w:szCs w:val="8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num="3" w:space="720" w:equalWidth="0">
            <w:col w:w="9004" w:space="762"/>
            <w:col w:w="1666" w:space="1690"/>
            <w:col w:w="1178"/>
          </w:cols>
        </w:sect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hAnsiTheme="majorHAnsi"/>
          <w:color w:val="A5A5A5"/>
          <w:spacing w:val="2"/>
          <w:w w:val="206"/>
          <w:sz w:val="6"/>
          <w:szCs w:val="6"/>
        </w:rPr>
        <w:t>+</w:t>
      </w:r>
      <w:r w:rsidRPr="00C05123">
        <w:rPr>
          <w:rFonts w:asciiTheme="majorHAnsi" w:hAnsiTheme="majorHAnsi"/>
          <w:b/>
          <w:color w:val="7C90AA"/>
          <w:w w:val="251"/>
          <w:sz w:val="14"/>
          <w:szCs w:val="14"/>
        </w:rPr>
        <w:t>.</w:t>
      </w:r>
      <w:r w:rsidRPr="00C05123">
        <w:rPr>
          <w:rFonts w:asciiTheme="majorHAnsi" w:hAnsiTheme="majorHAnsi"/>
          <w:b/>
          <w:color w:val="7C90AA"/>
          <w:spacing w:val="-19"/>
          <w:w w:val="251"/>
          <w:sz w:val="14"/>
          <w:szCs w:val="14"/>
        </w:rPr>
        <w:t>d</w:t>
      </w:r>
      <w:r w:rsidRPr="00C05123">
        <w:rPr>
          <w:rFonts w:asciiTheme="majorHAnsi" w:eastAsia="Arial" w:hAnsiTheme="majorHAnsi" w:cs="Arial"/>
          <w:color w:val="9CAABF"/>
          <w:w w:val="467"/>
          <w:sz w:val="8"/>
          <w:szCs w:val="8"/>
        </w:rPr>
        <w:t>.</w:t>
      </w:r>
      <w:r w:rsidRPr="00C05123">
        <w:rPr>
          <w:rFonts w:asciiTheme="majorHAnsi" w:eastAsia="Arial" w:hAnsiTheme="majorHAnsi" w:cs="Arial"/>
          <w:color w:val="9CAABF"/>
          <w:spacing w:val="-23"/>
          <w:w w:val="467"/>
          <w:sz w:val="8"/>
          <w:szCs w:val="8"/>
        </w:rPr>
        <w:t>i</w:t>
      </w:r>
      <w:r w:rsidRPr="00C05123">
        <w:rPr>
          <w:rFonts w:asciiTheme="majorHAnsi" w:eastAsia="Arial" w:hAnsiTheme="majorHAnsi" w:cs="Arial"/>
          <w:color w:val="BABDC1"/>
          <w:w w:val="600"/>
          <w:sz w:val="8"/>
          <w:szCs w:val="8"/>
        </w:rPr>
        <w:t>i</w:t>
      </w:r>
    </w:p>
    <w:p w14:paraId="6C276B12" w14:textId="77777777" w:rsidR="00FC1890" w:rsidRPr="00C05123" w:rsidRDefault="00C05123">
      <w:pPr>
        <w:spacing w:line="720" w:lineRule="exact"/>
        <w:ind w:left="1826" w:right="-236"/>
        <w:rPr>
          <w:rFonts w:asciiTheme="majorHAnsi" w:hAnsiTheme="majorHAnsi"/>
          <w:sz w:val="144"/>
          <w:szCs w:val="144"/>
        </w:rPr>
      </w:pPr>
      <w:r w:rsidRPr="00C05123">
        <w:rPr>
          <w:rFonts w:asciiTheme="majorHAnsi" w:hAnsiTheme="majorHAnsi"/>
          <w:b/>
          <w:color w:val="B5743D"/>
          <w:w w:val="226"/>
          <w:position w:val="-58"/>
          <w:sz w:val="144"/>
          <w:szCs w:val="144"/>
        </w:rPr>
        <w:t>«</w:t>
      </w:r>
      <w:r w:rsidRPr="00C05123">
        <w:rPr>
          <w:rFonts w:asciiTheme="majorHAnsi" w:hAnsiTheme="majorHAnsi"/>
          <w:b/>
          <w:color w:val="B5743D"/>
          <w:w w:val="89"/>
          <w:position w:val="-58"/>
          <w:sz w:val="144"/>
          <w:szCs w:val="144"/>
        </w:rPr>
        <w:t>La.</w:t>
      </w:r>
    </w:p>
    <w:p w14:paraId="3F439018" w14:textId="77777777" w:rsidR="00FC1890" w:rsidRPr="00C05123" w:rsidRDefault="00C05123">
      <w:pPr>
        <w:spacing w:before="56" w:line="60" w:lineRule="exact"/>
        <w:rPr>
          <w:rFonts w:asciiTheme="majorHAnsi" w:eastAsia="Arial" w:hAnsiTheme="majorHAnsi" w:cs="Arial"/>
          <w:sz w:val="6"/>
          <w:szCs w:val="6"/>
        </w:r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eastAsia="Arial" w:hAnsiTheme="majorHAnsi" w:cs="Arial"/>
          <w:color w:val="909091"/>
          <w:w w:val="600"/>
          <w:position w:val="-1"/>
          <w:sz w:val="6"/>
          <w:szCs w:val="6"/>
        </w:rPr>
        <w:t>i</w:t>
      </w:r>
      <w:r w:rsidRPr="00C05123">
        <w:rPr>
          <w:rFonts w:asciiTheme="majorHAnsi" w:eastAsia="Arial" w:hAnsiTheme="majorHAnsi" w:cs="Arial"/>
          <w:color w:val="909091"/>
          <w:spacing w:val="-89"/>
          <w:w w:val="600"/>
          <w:position w:val="-1"/>
          <w:sz w:val="6"/>
          <w:szCs w:val="6"/>
        </w:rPr>
        <w:t xml:space="preserve"> </w:t>
      </w:r>
      <w:r w:rsidRPr="00C05123">
        <w:rPr>
          <w:rFonts w:asciiTheme="majorHAnsi" w:eastAsia="Arial" w:hAnsiTheme="majorHAnsi" w:cs="Arial"/>
          <w:color w:val="A5A5A5"/>
          <w:w w:val="600"/>
          <w:position w:val="-1"/>
          <w:sz w:val="6"/>
          <w:szCs w:val="6"/>
        </w:rPr>
        <w:t>t</w:t>
      </w:r>
      <w:r w:rsidRPr="00C05123">
        <w:rPr>
          <w:rFonts w:asciiTheme="majorHAnsi" w:eastAsia="Arial" w:hAnsiTheme="majorHAnsi" w:cs="Arial"/>
          <w:color w:val="A5A5A5"/>
          <w:spacing w:val="-73"/>
          <w:w w:val="600"/>
          <w:position w:val="-1"/>
          <w:sz w:val="6"/>
          <w:szCs w:val="6"/>
        </w:rPr>
        <w:t xml:space="preserve"> </w:t>
      </w:r>
      <w:r w:rsidRPr="00C05123">
        <w:rPr>
          <w:rFonts w:asciiTheme="majorHAnsi" w:eastAsia="Arial" w:hAnsiTheme="majorHAnsi" w:cs="Arial"/>
          <w:color w:val="A5A5A5"/>
          <w:w w:val="600"/>
          <w:position w:val="-1"/>
          <w:sz w:val="6"/>
          <w:szCs w:val="6"/>
        </w:rPr>
        <w:t>"</w:t>
      </w:r>
    </w:p>
    <w:p w14:paraId="1DFBBA9E" w14:textId="77777777" w:rsidR="00FC1890" w:rsidRPr="00C05123" w:rsidRDefault="00C05123">
      <w:pPr>
        <w:spacing w:line="100" w:lineRule="exact"/>
        <w:ind w:left="1291"/>
        <w:rPr>
          <w:rFonts w:asciiTheme="majorHAnsi" w:hAnsiTheme="majorHAnsi"/>
          <w:sz w:val="12"/>
          <w:szCs w:val="12"/>
        </w:rPr>
      </w:pPr>
      <w:r w:rsidRPr="00C05123">
        <w:rPr>
          <w:rFonts w:asciiTheme="majorHAnsi" w:eastAsia="Arial" w:hAnsiTheme="majorHAnsi" w:cs="Arial"/>
          <w:b/>
          <w:color w:val="74757C"/>
          <w:w w:val="85"/>
          <w:sz w:val="12"/>
          <w:szCs w:val="12"/>
        </w:rPr>
        <w:t>Chert</w:t>
      </w:r>
      <w:r w:rsidRPr="00C05123">
        <w:rPr>
          <w:rFonts w:asciiTheme="majorHAnsi" w:eastAsia="Arial" w:hAnsiTheme="majorHAnsi" w:cs="Arial"/>
          <w:b/>
          <w:color w:val="74757C"/>
          <w:spacing w:val="3"/>
          <w:w w:val="85"/>
          <w:sz w:val="12"/>
          <w:szCs w:val="12"/>
        </w:rPr>
        <w:t xml:space="preserve"> </w:t>
      </w:r>
      <w:r w:rsidRPr="00C05123">
        <w:rPr>
          <w:rFonts w:asciiTheme="majorHAnsi" w:hAnsiTheme="majorHAnsi"/>
          <w:b/>
          <w:color w:val="74757C"/>
          <w:spacing w:val="4"/>
          <w:w w:val="106"/>
          <w:sz w:val="12"/>
          <w:szCs w:val="12"/>
        </w:rPr>
        <w:t>J</w:t>
      </w:r>
      <w:r w:rsidRPr="00C05123">
        <w:rPr>
          <w:rFonts w:asciiTheme="majorHAnsi" w:hAnsiTheme="majorHAnsi"/>
          <w:b/>
          <w:color w:val="74757C"/>
          <w:w w:val="101"/>
          <w:sz w:val="12"/>
          <w:szCs w:val="12"/>
        </w:rPr>
        <w:t>o</w:t>
      </w:r>
      <w:r w:rsidRPr="00C05123">
        <w:rPr>
          <w:rFonts w:asciiTheme="majorHAnsi" w:hAnsiTheme="majorHAnsi"/>
          <w:b/>
          <w:color w:val="74757C"/>
          <w:spacing w:val="6"/>
          <w:w w:val="101"/>
          <w:sz w:val="12"/>
          <w:szCs w:val="12"/>
        </w:rPr>
        <w:t>h</w:t>
      </w:r>
      <w:r w:rsidRPr="00C05123">
        <w:rPr>
          <w:rFonts w:asciiTheme="majorHAnsi" w:hAnsiTheme="majorHAnsi"/>
          <w:b/>
          <w:color w:val="74757C"/>
          <w:w w:val="104"/>
          <w:sz w:val="12"/>
          <w:szCs w:val="12"/>
        </w:rPr>
        <w:t>nson</w:t>
      </w:r>
    </w:p>
    <w:p w14:paraId="5D330754" w14:textId="77777777" w:rsidR="00FC1890" w:rsidRPr="00C05123" w:rsidRDefault="00FC1890">
      <w:pPr>
        <w:spacing w:before="9" w:line="180" w:lineRule="exact"/>
        <w:rPr>
          <w:rFonts w:asciiTheme="majorHAnsi" w:hAnsiTheme="majorHAnsi"/>
          <w:sz w:val="18"/>
          <w:szCs w:val="18"/>
        </w:rPr>
      </w:pPr>
    </w:p>
    <w:p w14:paraId="09AD09BF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4E5B8AE6" w14:textId="77777777" w:rsidR="00FC1890" w:rsidRPr="00C05123" w:rsidRDefault="00C05123">
      <w:pPr>
        <w:spacing w:line="80" w:lineRule="exact"/>
        <w:ind w:left="1747"/>
        <w:rPr>
          <w:rFonts w:asciiTheme="majorHAnsi" w:hAnsiTheme="majorHAnsi"/>
          <w:sz w:val="10"/>
          <w:szCs w:val="10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num="2" w:space="720" w:equalWidth="0">
            <w:col w:w="5269" w:space="3071"/>
            <w:col w:w="5960"/>
          </w:cols>
        </w:sectPr>
      </w:pPr>
      <w:r w:rsidRPr="00C05123">
        <w:rPr>
          <w:rFonts w:asciiTheme="majorHAnsi" w:hAnsiTheme="majorHAnsi"/>
          <w:color w:val="A5A5A5"/>
          <w:spacing w:val="-19"/>
          <w:w w:val="600"/>
          <w:position w:val="-1"/>
          <w:sz w:val="10"/>
          <w:szCs w:val="10"/>
        </w:rPr>
        <w:t>t</w:t>
      </w:r>
      <w:r w:rsidRPr="00C05123">
        <w:rPr>
          <w:rFonts w:asciiTheme="majorHAnsi" w:hAnsiTheme="majorHAnsi"/>
          <w:color w:val="A5A5A5"/>
          <w:spacing w:val="-37"/>
          <w:w w:val="600"/>
          <w:position w:val="-1"/>
          <w:sz w:val="10"/>
          <w:szCs w:val="10"/>
        </w:rPr>
        <w:t>.</w:t>
      </w:r>
      <w:r w:rsidRPr="00C05123">
        <w:rPr>
          <w:rFonts w:asciiTheme="majorHAnsi" w:hAnsiTheme="majorHAnsi"/>
          <w:color w:val="A5A5A5"/>
          <w:spacing w:val="-26"/>
          <w:w w:val="600"/>
          <w:position w:val="-1"/>
          <w:sz w:val="10"/>
          <w:szCs w:val="10"/>
        </w:rPr>
        <w:t>l</w:t>
      </w:r>
      <w:r w:rsidRPr="00C05123">
        <w:rPr>
          <w:rFonts w:asciiTheme="majorHAnsi" w:hAnsiTheme="majorHAnsi"/>
          <w:color w:val="A5A5A5"/>
          <w:spacing w:val="-15"/>
          <w:w w:val="587"/>
          <w:position w:val="-1"/>
          <w:sz w:val="10"/>
          <w:szCs w:val="10"/>
        </w:rPr>
        <w:t>e</w:t>
      </w:r>
      <w:r w:rsidRPr="00C05123">
        <w:rPr>
          <w:rFonts w:asciiTheme="majorHAnsi" w:hAnsiTheme="majorHAnsi"/>
          <w:color w:val="A5A5A5"/>
          <w:w w:val="594"/>
          <w:position w:val="-1"/>
          <w:sz w:val="10"/>
          <w:szCs w:val="10"/>
        </w:rPr>
        <w:t>..</w:t>
      </w:r>
      <w:r w:rsidRPr="00C05123">
        <w:rPr>
          <w:rFonts w:asciiTheme="majorHAnsi" w:hAnsiTheme="majorHAnsi"/>
          <w:color w:val="A5A5A5"/>
          <w:spacing w:val="-29"/>
          <w:w w:val="594"/>
          <w:position w:val="-1"/>
          <w:sz w:val="10"/>
          <w:szCs w:val="10"/>
        </w:rPr>
        <w:t>f</w:t>
      </w:r>
      <w:r w:rsidRPr="00C05123">
        <w:rPr>
          <w:rFonts w:asciiTheme="majorHAnsi" w:hAnsiTheme="majorHAnsi"/>
          <w:color w:val="A5A5A5"/>
          <w:w w:val="247"/>
          <w:position w:val="-1"/>
          <w:sz w:val="10"/>
          <w:szCs w:val="10"/>
        </w:rPr>
        <w:t>l.g</w:t>
      </w:r>
      <w:r w:rsidRPr="00C05123">
        <w:rPr>
          <w:rFonts w:asciiTheme="majorHAnsi" w:hAnsiTheme="majorHAnsi"/>
          <w:color w:val="A5A5A5"/>
          <w:spacing w:val="-19"/>
          <w:w w:val="247"/>
          <w:position w:val="-1"/>
          <w:sz w:val="10"/>
          <w:szCs w:val="10"/>
        </w:rPr>
        <w:t>r</w:t>
      </w:r>
      <w:r w:rsidRPr="00C05123">
        <w:rPr>
          <w:rFonts w:asciiTheme="majorHAnsi" w:hAnsiTheme="majorHAnsi"/>
          <w:color w:val="A5A5A5"/>
          <w:w w:val="285"/>
          <w:position w:val="-1"/>
          <w:sz w:val="10"/>
          <w:szCs w:val="10"/>
        </w:rPr>
        <w:t>.</w:t>
      </w:r>
    </w:p>
    <w:p w14:paraId="28EC8155" w14:textId="77777777" w:rsidR="00FC1890" w:rsidRPr="00C05123" w:rsidRDefault="00FC1890">
      <w:pPr>
        <w:spacing w:before="3" w:line="180" w:lineRule="exact"/>
        <w:rPr>
          <w:rFonts w:asciiTheme="majorHAnsi" w:hAnsiTheme="majorHAnsi"/>
          <w:sz w:val="19"/>
          <w:szCs w:val="19"/>
        </w:rPr>
      </w:pPr>
    </w:p>
    <w:p w14:paraId="142A6350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3930A7D7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1AA3AA4A" w14:textId="77777777" w:rsidR="00FC1890" w:rsidRPr="00C05123" w:rsidRDefault="00C05123">
      <w:pPr>
        <w:ind w:left="2604" w:right="-44"/>
        <w:rPr>
          <w:rFonts w:asciiTheme="majorHAnsi" w:eastAsia="Arial" w:hAnsiTheme="majorHAnsi" w:cs="Arial"/>
          <w:sz w:val="16"/>
          <w:szCs w:val="16"/>
        </w:rPr>
      </w:pPr>
      <w:r w:rsidRPr="00C05123">
        <w:rPr>
          <w:rFonts w:asciiTheme="majorHAnsi" w:eastAsia="Arial" w:hAnsiTheme="majorHAnsi" w:cs="Arial"/>
          <w:color w:val="2F4152"/>
          <w:sz w:val="16"/>
          <w:szCs w:val="16"/>
        </w:rPr>
        <w:t>A</w:t>
      </w:r>
      <w:r w:rsidRPr="00C05123">
        <w:rPr>
          <w:rFonts w:asciiTheme="majorHAnsi" w:eastAsia="Arial" w:hAnsiTheme="majorHAnsi" w:cs="Arial"/>
          <w:color w:val="2F4152"/>
          <w:spacing w:val="-1"/>
          <w:sz w:val="16"/>
          <w:szCs w:val="16"/>
        </w:rPr>
        <w:t>l</w:t>
      </w:r>
      <w:r w:rsidRPr="00C05123">
        <w:rPr>
          <w:rFonts w:asciiTheme="majorHAnsi" w:eastAsia="Arial" w:hAnsiTheme="majorHAnsi" w:cs="Arial"/>
          <w:color w:val="2F4152"/>
          <w:sz w:val="16"/>
          <w:szCs w:val="16"/>
        </w:rPr>
        <w:t>re</w:t>
      </w:r>
      <w:r w:rsidRPr="00C05123">
        <w:rPr>
          <w:rFonts w:asciiTheme="majorHAnsi" w:eastAsia="Arial" w:hAnsiTheme="majorHAnsi" w:cs="Arial"/>
          <w:color w:val="2F4152"/>
          <w:spacing w:val="-1"/>
          <w:sz w:val="16"/>
          <w:szCs w:val="16"/>
        </w:rPr>
        <w:t>a</w:t>
      </w:r>
      <w:r w:rsidRPr="00C05123">
        <w:rPr>
          <w:rFonts w:asciiTheme="majorHAnsi" w:eastAsia="Arial" w:hAnsiTheme="majorHAnsi" w:cs="Arial"/>
          <w:color w:val="2F4152"/>
          <w:sz w:val="16"/>
          <w:szCs w:val="16"/>
        </w:rPr>
        <w:t>dy</w:t>
      </w:r>
      <w:r w:rsidRPr="00C05123">
        <w:rPr>
          <w:rFonts w:asciiTheme="majorHAnsi" w:eastAsia="Arial" w:hAnsiTheme="majorHAnsi" w:cs="Arial"/>
          <w:color w:val="2F4152"/>
          <w:spacing w:val="31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2F4152"/>
          <w:sz w:val="16"/>
          <w:szCs w:val="16"/>
        </w:rPr>
        <w:t>ha</w:t>
      </w:r>
      <w:r w:rsidRPr="00C05123">
        <w:rPr>
          <w:rFonts w:asciiTheme="majorHAnsi" w:eastAsia="Arial" w:hAnsiTheme="majorHAnsi" w:cs="Arial"/>
          <w:color w:val="2F4152"/>
          <w:spacing w:val="-1"/>
          <w:sz w:val="16"/>
          <w:szCs w:val="16"/>
        </w:rPr>
        <w:t>v</w:t>
      </w:r>
      <w:r w:rsidRPr="00C05123">
        <w:rPr>
          <w:rFonts w:asciiTheme="majorHAnsi" w:eastAsia="Arial" w:hAnsiTheme="majorHAnsi" w:cs="Arial"/>
          <w:color w:val="2F4152"/>
          <w:sz w:val="16"/>
          <w:szCs w:val="16"/>
        </w:rPr>
        <w:t>e</w:t>
      </w:r>
      <w:r w:rsidRPr="00C05123">
        <w:rPr>
          <w:rFonts w:asciiTheme="majorHAnsi" w:eastAsia="Arial" w:hAnsiTheme="majorHAnsi" w:cs="Arial"/>
          <w:color w:val="2F4152"/>
          <w:spacing w:val="13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2F4152"/>
          <w:sz w:val="16"/>
          <w:szCs w:val="16"/>
        </w:rPr>
        <w:t>an</w:t>
      </w:r>
      <w:r w:rsidRPr="00C05123">
        <w:rPr>
          <w:rFonts w:asciiTheme="majorHAnsi" w:eastAsia="Arial" w:hAnsiTheme="majorHAnsi" w:cs="Arial"/>
          <w:color w:val="2F4152"/>
          <w:spacing w:val="3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color w:val="2F4152"/>
          <w:w w:val="92"/>
          <w:sz w:val="16"/>
          <w:szCs w:val="16"/>
        </w:rPr>
        <w:t>a</w:t>
      </w:r>
      <w:r w:rsidRPr="00C05123">
        <w:rPr>
          <w:rFonts w:asciiTheme="majorHAnsi" w:eastAsia="Arial" w:hAnsiTheme="majorHAnsi" w:cs="Arial"/>
          <w:color w:val="2F4152"/>
          <w:spacing w:val="-1"/>
          <w:w w:val="115"/>
          <w:sz w:val="16"/>
          <w:szCs w:val="16"/>
        </w:rPr>
        <w:t>c</w:t>
      </w:r>
      <w:r w:rsidRPr="00C05123">
        <w:rPr>
          <w:rFonts w:asciiTheme="majorHAnsi" w:eastAsia="Arial" w:hAnsiTheme="majorHAnsi" w:cs="Arial"/>
          <w:color w:val="2F4152"/>
          <w:spacing w:val="-1"/>
          <w:w w:val="109"/>
          <w:sz w:val="16"/>
          <w:szCs w:val="16"/>
        </w:rPr>
        <w:t>c</w:t>
      </w:r>
      <w:r w:rsidRPr="00C05123">
        <w:rPr>
          <w:rFonts w:asciiTheme="majorHAnsi" w:eastAsia="Arial" w:hAnsiTheme="majorHAnsi" w:cs="Arial"/>
          <w:color w:val="2F4152"/>
          <w:w w:val="103"/>
          <w:sz w:val="16"/>
          <w:szCs w:val="16"/>
        </w:rPr>
        <w:t>o</w:t>
      </w:r>
      <w:r w:rsidRPr="00C05123">
        <w:rPr>
          <w:rFonts w:asciiTheme="majorHAnsi" w:eastAsia="Arial" w:hAnsiTheme="majorHAnsi" w:cs="Arial"/>
          <w:color w:val="2F4152"/>
          <w:spacing w:val="-1"/>
          <w:w w:val="103"/>
          <w:sz w:val="16"/>
          <w:szCs w:val="16"/>
        </w:rPr>
        <w:t>u</w:t>
      </w:r>
      <w:r w:rsidRPr="00C05123">
        <w:rPr>
          <w:rFonts w:asciiTheme="majorHAnsi" w:eastAsia="Arial" w:hAnsiTheme="majorHAnsi" w:cs="Arial"/>
          <w:color w:val="2F4152"/>
          <w:w w:val="102"/>
          <w:sz w:val="16"/>
          <w:szCs w:val="16"/>
        </w:rPr>
        <w:t>n</w:t>
      </w:r>
      <w:r w:rsidRPr="00C05123">
        <w:rPr>
          <w:rFonts w:asciiTheme="majorHAnsi" w:eastAsia="Arial" w:hAnsiTheme="majorHAnsi" w:cs="Arial"/>
          <w:color w:val="2F4152"/>
          <w:spacing w:val="-2"/>
          <w:w w:val="102"/>
          <w:sz w:val="16"/>
          <w:szCs w:val="16"/>
        </w:rPr>
        <w:t>t</w:t>
      </w:r>
      <w:r w:rsidRPr="00C05123">
        <w:rPr>
          <w:rFonts w:asciiTheme="majorHAnsi" w:eastAsia="Arial" w:hAnsiTheme="majorHAnsi" w:cs="Arial"/>
          <w:color w:val="2F4152"/>
          <w:w w:val="92"/>
          <w:sz w:val="16"/>
          <w:szCs w:val="16"/>
        </w:rPr>
        <w:t>?</w:t>
      </w:r>
    </w:p>
    <w:p w14:paraId="13C8A1CB" w14:textId="77777777" w:rsidR="00FC1890" w:rsidRPr="00C05123" w:rsidRDefault="00C05123">
      <w:pPr>
        <w:spacing w:line="100" w:lineRule="exact"/>
        <w:ind w:left="-28" w:right="4323"/>
        <w:jc w:val="center"/>
        <w:rPr>
          <w:rFonts w:asciiTheme="majorHAnsi" w:hAnsiTheme="majorHAnsi"/>
          <w:sz w:val="8"/>
          <w:szCs w:val="8"/>
        </w:r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hAnsiTheme="majorHAnsi"/>
          <w:color w:val="A5A5A5"/>
          <w:w w:val="164"/>
          <w:sz w:val="10"/>
          <w:szCs w:val="10"/>
        </w:rPr>
        <w:t>«t</w:t>
      </w:r>
      <w:r w:rsidRPr="00C05123">
        <w:rPr>
          <w:rFonts w:asciiTheme="majorHAnsi" w:hAnsiTheme="majorHAnsi"/>
          <w:color w:val="A5A5A5"/>
          <w:spacing w:val="5"/>
          <w:w w:val="164"/>
          <w:sz w:val="10"/>
          <w:szCs w:val="10"/>
        </w:rPr>
        <w:t>r</w:t>
      </w:r>
      <w:r w:rsidRPr="00C05123">
        <w:rPr>
          <w:rFonts w:asciiTheme="majorHAnsi" w:hAnsiTheme="majorHAnsi"/>
          <w:color w:val="A5A5A5"/>
          <w:spacing w:val="2"/>
          <w:sz w:val="8"/>
          <w:szCs w:val="8"/>
        </w:rPr>
        <w:t>t</w:t>
      </w:r>
      <w:r w:rsidRPr="00C05123">
        <w:rPr>
          <w:rFonts w:asciiTheme="majorHAnsi" w:hAnsiTheme="majorHAnsi"/>
          <w:color w:val="A5A5A5"/>
          <w:w w:val="419"/>
          <w:sz w:val="8"/>
          <w:szCs w:val="8"/>
        </w:rPr>
        <w:t>r</w:t>
      </w:r>
    </w:p>
    <w:p w14:paraId="12F3921C" w14:textId="77777777" w:rsidR="00FC1890" w:rsidRPr="00C05123" w:rsidRDefault="00C05123">
      <w:pPr>
        <w:spacing w:before="52" w:line="120" w:lineRule="atLeast"/>
        <w:ind w:left="197" w:right="3383" w:hanging="197"/>
        <w:rPr>
          <w:rFonts w:asciiTheme="majorHAnsi" w:eastAsia="Arial" w:hAnsiTheme="majorHAnsi" w:cs="Arial"/>
          <w:sz w:val="10"/>
          <w:szCs w:val="10"/>
        </w:rPr>
      </w:pPr>
      <w:r w:rsidRPr="00C05123">
        <w:rPr>
          <w:rFonts w:asciiTheme="majorHAnsi" w:eastAsia="Arial" w:hAnsiTheme="majorHAnsi" w:cs="Arial"/>
          <w:color w:val="909091"/>
          <w:w w:val="164"/>
          <w:sz w:val="10"/>
          <w:szCs w:val="10"/>
        </w:rPr>
        <w:t>f</w:t>
      </w:r>
      <w:r w:rsidRPr="00C05123">
        <w:rPr>
          <w:rFonts w:asciiTheme="majorHAnsi" w:eastAsia="Arial" w:hAnsiTheme="majorHAnsi" w:cs="Arial"/>
          <w:color w:val="909091"/>
          <w:spacing w:val="4"/>
          <w:w w:val="164"/>
          <w:sz w:val="10"/>
          <w:szCs w:val="10"/>
        </w:rPr>
        <w:t>w</w:t>
      </w:r>
      <w:r w:rsidRPr="00C05123">
        <w:rPr>
          <w:rFonts w:asciiTheme="majorHAnsi" w:eastAsia="Arial" w:hAnsiTheme="majorHAnsi" w:cs="Arial"/>
          <w:color w:val="909091"/>
          <w:w w:val="600"/>
          <w:sz w:val="10"/>
          <w:szCs w:val="10"/>
        </w:rPr>
        <w:t xml:space="preserve">d </w:t>
      </w:r>
      <w:r w:rsidRPr="00C05123">
        <w:rPr>
          <w:rFonts w:asciiTheme="majorHAnsi" w:eastAsia="Arial" w:hAnsiTheme="majorHAnsi" w:cs="Arial"/>
          <w:color w:val="A5A5A5"/>
          <w:w w:val="258"/>
          <w:sz w:val="10"/>
          <w:szCs w:val="10"/>
        </w:rPr>
        <w:t>i</w:t>
      </w:r>
      <w:r w:rsidRPr="00C05123">
        <w:rPr>
          <w:rFonts w:asciiTheme="majorHAnsi" w:eastAsia="Arial" w:hAnsiTheme="majorHAnsi" w:cs="Arial"/>
          <w:color w:val="A5A5A5"/>
          <w:spacing w:val="-4"/>
          <w:w w:val="258"/>
          <w:sz w:val="10"/>
          <w:szCs w:val="10"/>
        </w:rPr>
        <w:t>n</w:t>
      </w:r>
      <w:r w:rsidRPr="00C05123">
        <w:rPr>
          <w:rFonts w:asciiTheme="majorHAnsi" w:eastAsia="Arial" w:hAnsiTheme="majorHAnsi" w:cs="Arial"/>
          <w:color w:val="A5A5A5"/>
          <w:spacing w:val="-7"/>
          <w:w w:val="600"/>
          <w:sz w:val="10"/>
          <w:szCs w:val="10"/>
        </w:rPr>
        <w:t>t</w:t>
      </w:r>
      <w:r w:rsidRPr="00C05123">
        <w:rPr>
          <w:rFonts w:asciiTheme="majorHAnsi" w:eastAsia="Arial" w:hAnsiTheme="majorHAnsi" w:cs="Arial"/>
          <w:color w:val="A5A5A5"/>
          <w:w w:val="600"/>
          <w:sz w:val="10"/>
          <w:szCs w:val="10"/>
        </w:rPr>
        <w:t>i</w:t>
      </w:r>
    </w:p>
    <w:p w14:paraId="2538F9D7" w14:textId="77777777" w:rsidR="00FC1890" w:rsidRPr="00C05123" w:rsidRDefault="00C05123">
      <w:pPr>
        <w:spacing w:line="80" w:lineRule="exact"/>
        <w:ind w:left="197"/>
        <w:rPr>
          <w:rFonts w:asciiTheme="majorHAnsi" w:hAnsiTheme="majorHAnsi"/>
          <w:sz w:val="10"/>
          <w:szCs w:val="10"/>
        </w:rPr>
      </w:pPr>
      <w:r w:rsidRPr="00C05123">
        <w:rPr>
          <w:rFonts w:asciiTheme="majorHAnsi" w:hAnsiTheme="majorHAnsi"/>
          <w:color w:val="A5A5A5"/>
          <w:w w:val="301"/>
          <w:sz w:val="10"/>
          <w:szCs w:val="10"/>
        </w:rPr>
        <w:t>t</w:t>
      </w:r>
    </w:p>
    <w:p w14:paraId="15D57364" w14:textId="77777777" w:rsidR="00FC1890" w:rsidRPr="00C05123" w:rsidRDefault="00C05123">
      <w:pPr>
        <w:spacing w:line="60" w:lineRule="exact"/>
        <w:ind w:left="192"/>
        <w:rPr>
          <w:rFonts w:asciiTheme="majorHAnsi" w:hAnsiTheme="majorHAnsi"/>
          <w:sz w:val="8"/>
          <w:szCs w:val="8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num="2" w:space="720" w:equalWidth="0">
            <w:col w:w="4506" w:space="5121"/>
            <w:col w:w="4673"/>
          </w:cols>
        </w:sectPr>
      </w:pPr>
      <w:r w:rsidRPr="00C05123">
        <w:rPr>
          <w:rFonts w:asciiTheme="majorHAnsi" w:hAnsiTheme="majorHAnsi"/>
          <w:color w:val="A5A5A5"/>
          <w:w w:val="562"/>
          <w:sz w:val="8"/>
          <w:szCs w:val="8"/>
        </w:rPr>
        <w:t>L</w:t>
      </w:r>
      <w:r w:rsidRPr="00C05123">
        <w:rPr>
          <w:rFonts w:asciiTheme="majorHAnsi" w:hAnsiTheme="majorHAnsi"/>
          <w:color w:val="A5A5A5"/>
          <w:spacing w:val="-98"/>
          <w:w w:val="562"/>
          <w:sz w:val="8"/>
          <w:szCs w:val="8"/>
        </w:rPr>
        <w:t xml:space="preserve"> </w:t>
      </w:r>
      <w:r w:rsidRPr="00C05123">
        <w:rPr>
          <w:rFonts w:asciiTheme="majorHAnsi" w:hAnsiTheme="majorHAnsi"/>
          <w:color w:val="909091"/>
          <w:w w:val="251"/>
          <w:sz w:val="8"/>
          <w:szCs w:val="8"/>
        </w:rPr>
        <w:t>o</w:t>
      </w:r>
    </w:p>
    <w:p w14:paraId="38B88557" w14:textId="77777777" w:rsidR="00FC1890" w:rsidRPr="00C05123" w:rsidRDefault="00FC1890">
      <w:pPr>
        <w:spacing w:before="12" w:line="220" w:lineRule="exact"/>
        <w:rPr>
          <w:rFonts w:asciiTheme="majorHAnsi" w:hAnsiTheme="majorHAnsi"/>
          <w:sz w:val="22"/>
          <w:szCs w:val="22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space="720"/>
        </w:sectPr>
      </w:pPr>
    </w:p>
    <w:p w14:paraId="19E0356C" w14:textId="77777777" w:rsidR="00FC1890" w:rsidRPr="00C05123" w:rsidRDefault="00FC1890">
      <w:pPr>
        <w:spacing w:before="6" w:line="100" w:lineRule="exact"/>
        <w:rPr>
          <w:rFonts w:asciiTheme="majorHAnsi" w:hAnsiTheme="majorHAnsi"/>
          <w:sz w:val="10"/>
          <w:szCs w:val="10"/>
        </w:rPr>
      </w:pPr>
    </w:p>
    <w:p w14:paraId="496E2968" w14:textId="77777777" w:rsidR="00FC1890" w:rsidRPr="00C05123" w:rsidRDefault="00C05123">
      <w:pPr>
        <w:ind w:left="451" w:right="503"/>
        <w:jc w:val="center"/>
        <w:rPr>
          <w:rFonts w:asciiTheme="majorHAnsi" w:hAnsiTheme="majorHAnsi"/>
          <w:sz w:val="28"/>
          <w:szCs w:val="28"/>
        </w:rPr>
      </w:pPr>
      <w:r w:rsidRPr="00C05123">
        <w:rPr>
          <w:rFonts w:asciiTheme="majorHAnsi" w:hAnsiTheme="majorHAnsi"/>
        </w:rPr>
        <w:pict w14:anchorId="1F88287A">
          <v:shape id="_x0000_s1028" type="#_x0000_t202" style="position:absolute;left:0;text-align:left;margin-left:50.15pt;margin-top:6.8pt;width:37.55pt;height:37pt;z-index:-251657216;mso-position-horizontal-relative:page" filled="f" stroked="f">
            <v:textbox inset="0,0,0,0">
              <w:txbxContent>
                <w:p w14:paraId="7077B771" w14:textId="77777777" w:rsidR="00FC1890" w:rsidRDefault="00C05123">
                  <w:pPr>
                    <w:spacing w:line="740" w:lineRule="exact"/>
                    <w:ind w:right="-131"/>
                    <w:rPr>
                      <w:sz w:val="74"/>
                      <w:szCs w:val="74"/>
                    </w:rPr>
                  </w:pPr>
                  <w:r>
                    <w:rPr>
                      <w:color w:val="7C90AA"/>
                      <w:spacing w:val="-118"/>
                      <w:w w:val="79"/>
                      <w:sz w:val="74"/>
                      <w:szCs w:val="74"/>
                    </w:rPr>
                    <w:t>·</w:t>
                  </w:r>
                  <w:r>
                    <w:rPr>
                      <w:color w:val="909091"/>
                      <w:spacing w:val="-34"/>
                      <w:w w:val="117"/>
                      <w:sz w:val="74"/>
                      <w:szCs w:val="74"/>
                    </w:rPr>
                    <w:t>#</w:t>
                  </w:r>
                  <w:r>
                    <w:rPr>
                      <w:color w:val="44566B"/>
                      <w:w w:val="84"/>
                      <w:sz w:val="74"/>
                      <w:szCs w:val="74"/>
                    </w:rPr>
                    <w:t>a</w:t>
                  </w:r>
                </w:p>
              </w:txbxContent>
            </v:textbox>
            <w10:wrap anchorx="page"/>
          </v:shape>
        </w:pict>
      </w:r>
      <w:r w:rsidRPr="00C05123">
        <w:rPr>
          <w:rFonts w:asciiTheme="majorHAnsi" w:hAnsiTheme="majorHAnsi"/>
          <w:b/>
          <w:color w:val="C15246"/>
          <w:w w:val="238"/>
          <w:sz w:val="28"/>
          <w:szCs w:val="28"/>
        </w:rPr>
        <w:t>z</w:t>
      </w:r>
    </w:p>
    <w:p w14:paraId="223744F6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3D5D6477" w14:textId="77777777" w:rsidR="00FC1890" w:rsidRPr="00C05123" w:rsidRDefault="00FC1890">
      <w:pPr>
        <w:spacing w:before="13" w:line="220" w:lineRule="exact"/>
        <w:rPr>
          <w:rFonts w:asciiTheme="majorHAnsi" w:hAnsiTheme="majorHAnsi"/>
          <w:sz w:val="22"/>
          <w:szCs w:val="22"/>
        </w:rPr>
      </w:pPr>
    </w:p>
    <w:p w14:paraId="42E3ED91" w14:textId="77777777" w:rsidR="00FC1890" w:rsidRPr="00C05123" w:rsidRDefault="00C05123">
      <w:pPr>
        <w:ind w:left="252" w:right="-44"/>
        <w:rPr>
          <w:rFonts w:asciiTheme="majorHAnsi" w:eastAsia="Arial" w:hAnsiTheme="majorHAnsi" w:cs="Arial"/>
          <w:sz w:val="16"/>
          <w:szCs w:val="16"/>
        </w:rPr>
      </w:pPr>
      <w:r w:rsidRPr="00C05123">
        <w:rPr>
          <w:rFonts w:asciiTheme="majorHAnsi" w:eastAsia="Arial" w:hAnsiTheme="majorHAnsi" w:cs="Arial"/>
          <w:b/>
          <w:color w:val="545454"/>
          <w:spacing w:val="1"/>
          <w:w w:val="82"/>
          <w:sz w:val="16"/>
          <w:szCs w:val="16"/>
        </w:rPr>
        <w:t>M</w:t>
      </w:r>
      <w:r w:rsidRPr="00C05123">
        <w:rPr>
          <w:rFonts w:asciiTheme="majorHAnsi" w:eastAsia="Arial" w:hAnsiTheme="majorHAnsi" w:cs="Arial"/>
          <w:b/>
          <w:color w:val="545454"/>
          <w:w w:val="61"/>
          <w:sz w:val="16"/>
          <w:szCs w:val="16"/>
        </w:rPr>
        <w:t>ulti</w:t>
      </w:r>
      <w:r w:rsidRPr="00C05123">
        <w:rPr>
          <w:rFonts w:asciiTheme="majorHAnsi" w:eastAsia="Arial" w:hAnsiTheme="majorHAnsi" w:cs="Arial"/>
          <w:b/>
          <w:color w:val="545454"/>
          <w:spacing w:val="1"/>
          <w:w w:val="61"/>
          <w:sz w:val="16"/>
          <w:szCs w:val="16"/>
        </w:rPr>
        <w:t>p</w:t>
      </w:r>
      <w:r w:rsidRPr="00C05123">
        <w:rPr>
          <w:rFonts w:asciiTheme="majorHAnsi" w:eastAsia="Arial" w:hAnsiTheme="majorHAnsi" w:cs="Arial"/>
          <w:b/>
          <w:color w:val="74757C"/>
          <w:w w:val="144"/>
          <w:sz w:val="16"/>
          <w:szCs w:val="16"/>
        </w:rPr>
        <w:t>le</w:t>
      </w:r>
      <w:r w:rsidRPr="00C05123">
        <w:rPr>
          <w:rFonts w:asciiTheme="majorHAnsi" w:eastAsia="Arial" w:hAnsiTheme="majorHAnsi" w:cs="Arial"/>
          <w:b/>
          <w:color w:val="74757C"/>
          <w:spacing w:val="4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b/>
          <w:color w:val="545454"/>
          <w:w w:val="79"/>
          <w:sz w:val="16"/>
          <w:szCs w:val="16"/>
        </w:rPr>
        <w:t>For</w:t>
      </w:r>
      <w:r w:rsidRPr="00C05123">
        <w:rPr>
          <w:rFonts w:asciiTheme="majorHAnsi" w:eastAsia="Arial" w:hAnsiTheme="majorHAnsi" w:cs="Arial"/>
          <w:b/>
          <w:color w:val="545454"/>
          <w:spacing w:val="1"/>
          <w:w w:val="79"/>
          <w:sz w:val="16"/>
          <w:szCs w:val="16"/>
        </w:rPr>
        <w:t>m</w:t>
      </w:r>
      <w:r w:rsidRPr="00C05123">
        <w:rPr>
          <w:rFonts w:asciiTheme="majorHAnsi" w:eastAsia="Arial" w:hAnsiTheme="majorHAnsi" w:cs="Arial"/>
          <w:b/>
          <w:color w:val="74757C"/>
          <w:w w:val="89"/>
          <w:sz w:val="16"/>
          <w:szCs w:val="16"/>
        </w:rPr>
        <w:t>ats</w:t>
      </w:r>
    </w:p>
    <w:p w14:paraId="3D1DA054" w14:textId="77777777" w:rsidR="00FC1890" w:rsidRPr="00C05123" w:rsidRDefault="00C05123">
      <w:pPr>
        <w:spacing w:before="3" w:line="140" w:lineRule="exact"/>
        <w:rPr>
          <w:rFonts w:asciiTheme="majorHAnsi" w:hAnsiTheme="majorHAnsi"/>
          <w:sz w:val="15"/>
          <w:szCs w:val="15"/>
        </w:rPr>
      </w:pPr>
      <w:r w:rsidRPr="00C05123">
        <w:rPr>
          <w:rFonts w:asciiTheme="majorHAnsi" w:hAnsiTheme="majorHAnsi"/>
        </w:rPr>
        <w:br w:type="column"/>
      </w:r>
    </w:p>
    <w:p w14:paraId="349C8963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744F70C1" w14:textId="77777777" w:rsidR="00FC1890" w:rsidRPr="00C05123" w:rsidRDefault="00C05123">
      <w:pPr>
        <w:rPr>
          <w:rFonts w:asciiTheme="majorHAnsi" w:eastAsia="Arial" w:hAnsiTheme="majorHAnsi" w:cs="Arial"/>
          <w:sz w:val="42"/>
          <w:szCs w:val="42"/>
        </w:rPr>
      </w:pPr>
      <w:r w:rsidRPr="00C05123">
        <w:rPr>
          <w:rFonts w:asciiTheme="majorHAnsi" w:eastAsia="Arial" w:hAnsiTheme="majorHAnsi" w:cs="Arial"/>
          <w:color w:val="526780"/>
          <w:w w:val="180"/>
          <w:sz w:val="42"/>
          <w:szCs w:val="42"/>
        </w:rPr>
        <w:t>t</w:t>
      </w:r>
      <w:r w:rsidRPr="00C05123">
        <w:rPr>
          <w:rFonts w:asciiTheme="majorHAnsi" w:eastAsia="Arial" w:hAnsiTheme="majorHAnsi" w:cs="Arial"/>
          <w:color w:val="526780"/>
          <w:spacing w:val="-11"/>
          <w:w w:val="180"/>
          <w:sz w:val="42"/>
          <w:szCs w:val="42"/>
        </w:rPr>
        <w:t>e</w:t>
      </w:r>
      <w:r w:rsidRPr="00C05123">
        <w:rPr>
          <w:rFonts w:asciiTheme="majorHAnsi" w:eastAsia="Arial" w:hAnsiTheme="majorHAnsi" w:cs="Arial"/>
          <w:color w:val="CF9E72"/>
          <w:spacing w:val="-4"/>
          <w:w w:val="153"/>
          <w:sz w:val="42"/>
          <w:szCs w:val="42"/>
        </w:rPr>
        <w:t>s</w:t>
      </w:r>
      <w:r w:rsidRPr="00C05123">
        <w:rPr>
          <w:rFonts w:asciiTheme="majorHAnsi" w:eastAsia="Arial" w:hAnsiTheme="majorHAnsi" w:cs="Arial"/>
          <w:color w:val="CF9E72"/>
          <w:w w:val="62"/>
          <w:sz w:val="42"/>
          <w:szCs w:val="42"/>
        </w:rPr>
        <w:t>u</w:t>
      </w:r>
    </w:p>
    <w:p w14:paraId="26A59B7E" w14:textId="77777777" w:rsidR="00FC1890" w:rsidRPr="00C05123" w:rsidRDefault="00C05123">
      <w:pPr>
        <w:spacing w:before="6"/>
        <w:ind w:left="149" w:right="-47"/>
        <w:rPr>
          <w:rFonts w:asciiTheme="majorHAnsi" w:eastAsia="Arial" w:hAnsiTheme="majorHAnsi" w:cs="Arial"/>
          <w:sz w:val="16"/>
          <w:szCs w:val="16"/>
        </w:rPr>
      </w:pPr>
      <w:r w:rsidRPr="00C05123">
        <w:rPr>
          <w:rFonts w:asciiTheme="majorHAnsi" w:eastAsia="Arial" w:hAnsiTheme="majorHAnsi" w:cs="Arial"/>
          <w:b/>
          <w:color w:val="545454"/>
          <w:spacing w:val="4"/>
          <w:w w:val="79"/>
          <w:sz w:val="18"/>
          <w:szCs w:val="18"/>
        </w:rPr>
        <w:t>N</w:t>
      </w:r>
      <w:r w:rsidRPr="00C05123">
        <w:rPr>
          <w:rFonts w:asciiTheme="majorHAnsi" w:eastAsia="Arial" w:hAnsiTheme="majorHAnsi" w:cs="Arial"/>
          <w:b/>
          <w:color w:val="74757C"/>
          <w:w w:val="79"/>
          <w:sz w:val="18"/>
          <w:szCs w:val="18"/>
        </w:rPr>
        <w:t>o</w:t>
      </w:r>
      <w:r w:rsidRPr="00C05123">
        <w:rPr>
          <w:rFonts w:asciiTheme="majorHAnsi" w:eastAsia="Arial" w:hAnsiTheme="majorHAnsi" w:cs="Arial"/>
          <w:b/>
          <w:color w:val="74757C"/>
          <w:spacing w:val="-7"/>
          <w:w w:val="79"/>
          <w:sz w:val="18"/>
          <w:szCs w:val="18"/>
        </w:rPr>
        <w:t xml:space="preserve"> </w:t>
      </w:r>
      <w:r w:rsidRPr="00C05123">
        <w:rPr>
          <w:rFonts w:asciiTheme="majorHAnsi" w:eastAsia="Arial" w:hAnsiTheme="majorHAnsi" w:cs="Arial"/>
          <w:b/>
          <w:color w:val="74757C"/>
          <w:spacing w:val="1"/>
          <w:w w:val="79"/>
          <w:sz w:val="16"/>
          <w:szCs w:val="16"/>
        </w:rPr>
        <w:t>M</w:t>
      </w:r>
      <w:r w:rsidRPr="00C05123">
        <w:rPr>
          <w:rFonts w:asciiTheme="majorHAnsi" w:eastAsia="Arial" w:hAnsiTheme="majorHAnsi" w:cs="Arial"/>
          <w:b/>
          <w:color w:val="74757C"/>
          <w:w w:val="79"/>
          <w:sz w:val="16"/>
          <w:szCs w:val="16"/>
        </w:rPr>
        <w:t>ore</w:t>
      </w:r>
      <w:r w:rsidRPr="00C05123">
        <w:rPr>
          <w:rFonts w:asciiTheme="majorHAnsi" w:eastAsia="Arial" w:hAnsiTheme="majorHAnsi" w:cs="Arial"/>
          <w:b/>
          <w:color w:val="74757C"/>
          <w:spacing w:val="18"/>
          <w:w w:val="79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b/>
          <w:color w:val="74757C"/>
          <w:w w:val="79"/>
          <w:sz w:val="16"/>
          <w:szCs w:val="16"/>
        </w:rPr>
        <w:t xml:space="preserve">Writer's </w:t>
      </w:r>
      <w:r w:rsidRPr="00C05123">
        <w:rPr>
          <w:rFonts w:asciiTheme="majorHAnsi" w:eastAsia="Arial" w:hAnsiTheme="majorHAnsi" w:cs="Arial"/>
          <w:b/>
          <w:color w:val="74757C"/>
          <w:spacing w:val="7"/>
          <w:w w:val="79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b/>
          <w:color w:val="545454"/>
          <w:w w:val="63"/>
          <w:sz w:val="16"/>
          <w:szCs w:val="16"/>
        </w:rPr>
        <w:t>Bl</w:t>
      </w:r>
      <w:r w:rsidRPr="00C05123">
        <w:rPr>
          <w:rFonts w:asciiTheme="majorHAnsi" w:eastAsia="Arial" w:hAnsiTheme="majorHAnsi" w:cs="Arial"/>
          <w:b/>
          <w:color w:val="545454"/>
          <w:w w:val="88"/>
          <w:sz w:val="16"/>
          <w:szCs w:val="16"/>
        </w:rPr>
        <w:t>ock</w:t>
      </w:r>
    </w:p>
    <w:p w14:paraId="3A4B0285" w14:textId="77777777" w:rsidR="00FC1890" w:rsidRPr="00C05123" w:rsidRDefault="00C05123">
      <w:pPr>
        <w:spacing w:before="14" w:line="200" w:lineRule="exact"/>
        <w:rPr>
          <w:rFonts w:asciiTheme="majorHAnsi" w:hAnsiTheme="majorHAnsi"/>
        </w:rPr>
      </w:pPr>
      <w:r w:rsidRPr="00C05123">
        <w:rPr>
          <w:rFonts w:asciiTheme="majorHAnsi" w:hAnsiTheme="majorHAnsi"/>
        </w:rPr>
        <w:br w:type="column"/>
      </w:r>
    </w:p>
    <w:p w14:paraId="6AAC88AC" w14:textId="77777777" w:rsidR="00FC1890" w:rsidRPr="00C05123" w:rsidRDefault="00C05123">
      <w:pPr>
        <w:spacing w:line="440" w:lineRule="exact"/>
        <w:ind w:left="475"/>
        <w:rPr>
          <w:rFonts w:asciiTheme="majorHAnsi" w:eastAsia="Arial" w:hAnsiTheme="majorHAnsi" w:cs="Arial"/>
          <w:sz w:val="44"/>
          <w:szCs w:val="44"/>
        </w:rPr>
      </w:pPr>
      <w:r w:rsidRPr="00C05123">
        <w:rPr>
          <w:rFonts w:asciiTheme="majorHAnsi" w:eastAsia="Arial" w:hAnsiTheme="majorHAnsi" w:cs="Arial"/>
          <w:b/>
          <w:color w:val="B5743D"/>
          <w:w w:val="175"/>
          <w:position w:val="-5"/>
          <w:sz w:val="44"/>
          <w:szCs w:val="44"/>
        </w:rPr>
        <w:t>6</w:t>
      </w:r>
    </w:p>
    <w:p w14:paraId="78041EF3" w14:textId="77777777" w:rsidR="00FC1890" w:rsidRPr="00C05123" w:rsidRDefault="00C05123">
      <w:pPr>
        <w:spacing w:line="460" w:lineRule="exact"/>
        <w:ind w:right="-98"/>
        <w:rPr>
          <w:rFonts w:asciiTheme="majorHAnsi" w:hAnsiTheme="majorHAnsi"/>
          <w:sz w:val="14"/>
          <w:szCs w:val="14"/>
        </w:rPr>
      </w:pPr>
      <w:r w:rsidRPr="00C05123">
        <w:rPr>
          <w:rFonts w:asciiTheme="majorHAnsi" w:hAnsiTheme="majorHAnsi"/>
          <w:b/>
          <w:color w:val="545454"/>
          <w:spacing w:val="-4"/>
          <w:w w:val="82"/>
          <w:position w:val="2"/>
          <w:sz w:val="18"/>
          <w:szCs w:val="18"/>
        </w:rPr>
        <w:t>O</w:t>
      </w:r>
      <w:r w:rsidRPr="00C05123">
        <w:rPr>
          <w:rFonts w:asciiTheme="majorHAnsi" w:hAnsiTheme="majorHAnsi"/>
          <w:b/>
          <w:color w:val="545454"/>
          <w:w w:val="92"/>
          <w:position w:val="2"/>
          <w:sz w:val="18"/>
          <w:szCs w:val="18"/>
        </w:rPr>
        <w:t>ne</w:t>
      </w:r>
      <w:r w:rsidRPr="00C05123">
        <w:rPr>
          <w:rFonts w:asciiTheme="majorHAnsi" w:hAnsiTheme="majorHAnsi"/>
          <w:b/>
          <w:color w:val="545454"/>
          <w:spacing w:val="-38"/>
          <w:w w:val="92"/>
          <w:position w:val="2"/>
          <w:sz w:val="18"/>
          <w:szCs w:val="18"/>
        </w:rPr>
        <w:t>-</w:t>
      </w:r>
      <w:r w:rsidRPr="00C05123">
        <w:rPr>
          <w:rFonts w:asciiTheme="majorHAnsi" w:hAnsiTheme="majorHAnsi"/>
          <w:b/>
          <w:color w:val="545454"/>
          <w:w w:val="86"/>
          <w:position w:val="2"/>
          <w:sz w:val="18"/>
          <w:szCs w:val="18"/>
        </w:rPr>
        <w:t>C</w:t>
      </w:r>
      <w:r w:rsidRPr="00C05123">
        <w:rPr>
          <w:rFonts w:asciiTheme="majorHAnsi" w:hAnsiTheme="majorHAnsi"/>
          <w:b/>
          <w:color w:val="545454"/>
          <w:spacing w:val="-6"/>
          <w:w w:val="86"/>
          <w:position w:val="2"/>
          <w:sz w:val="18"/>
          <w:szCs w:val="18"/>
        </w:rPr>
        <w:t>l</w:t>
      </w:r>
      <w:r w:rsidRPr="00C05123">
        <w:rPr>
          <w:rFonts w:asciiTheme="majorHAnsi" w:hAnsiTheme="majorHAnsi"/>
          <w:b/>
          <w:color w:val="545454"/>
          <w:spacing w:val="-30"/>
          <w:w w:val="80"/>
          <w:position w:val="2"/>
          <w:sz w:val="18"/>
          <w:szCs w:val="18"/>
        </w:rPr>
        <w:t>i</w:t>
      </w:r>
      <w:r w:rsidRPr="00C05123">
        <w:rPr>
          <w:rFonts w:asciiTheme="majorHAnsi" w:eastAsia="Arial" w:hAnsiTheme="majorHAnsi" w:cs="Arial"/>
          <w:color w:val="7E6B62"/>
          <w:spacing w:val="-234"/>
          <w:w w:val="266"/>
          <w:position w:val="1"/>
          <w:sz w:val="52"/>
          <w:szCs w:val="52"/>
        </w:rPr>
        <w:t>'</w:t>
      </w:r>
      <w:r w:rsidRPr="00C05123">
        <w:rPr>
          <w:rFonts w:asciiTheme="majorHAnsi" w:hAnsiTheme="majorHAnsi"/>
          <w:b/>
          <w:color w:val="545454"/>
          <w:w w:val="86"/>
          <w:position w:val="2"/>
          <w:sz w:val="18"/>
          <w:szCs w:val="18"/>
        </w:rPr>
        <w:t>ck</w:t>
      </w:r>
      <w:r w:rsidRPr="00C05123">
        <w:rPr>
          <w:rFonts w:asciiTheme="majorHAnsi" w:hAnsiTheme="majorHAnsi"/>
          <w:b/>
          <w:color w:val="545454"/>
          <w:spacing w:val="-3"/>
          <w:position w:val="2"/>
          <w:sz w:val="18"/>
          <w:szCs w:val="18"/>
        </w:rPr>
        <w:t xml:space="preserve"> </w:t>
      </w:r>
      <w:r w:rsidRPr="00C05123">
        <w:rPr>
          <w:rFonts w:asciiTheme="majorHAnsi" w:hAnsiTheme="majorHAnsi"/>
          <w:b/>
          <w:color w:val="545454"/>
          <w:w w:val="86"/>
          <w:position w:val="2"/>
          <w:sz w:val="14"/>
          <w:szCs w:val="14"/>
        </w:rPr>
        <w:t>Desi</w:t>
      </w:r>
      <w:r w:rsidRPr="00C05123">
        <w:rPr>
          <w:rFonts w:asciiTheme="majorHAnsi" w:hAnsiTheme="majorHAnsi"/>
          <w:b/>
          <w:color w:val="545454"/>
          <w:spacing w:val="-12"/>
          <w:w w:val="86"/>
          <w:position w:val="2"/>
          <w:sz w:val="14"/>
          <w:szCs w:val="14"/>
        </w:rPr>
        <w:t>g</w:t>
      </w:r>
      <w:r w:rsidRPr="00C05123">
        <w:rPr>
          <w:rFonts w:asciiTheme="majorHAnsi" w:hAnsiTheme="majorHAnsi"/>
          <w:b/>
          <w:color w:val="74757C"/>
          <w:w w:val="175"/>
          <w:position w:val="2"/>
          <w:sz w:val="14"/>
          <w:szCs w:val="14"/>
        </w:rPr>
        <w:t>ns</w:t>
      </w:r>
    </w:p>
    <w:p w14:paraId="512442C4" w14:textId="77777777" w:rsidR="00FC1890" w:rsidRPr="00C05123" w:rsidRDefault="00C05123">
      <w:pPr>
        <w:spacing w:before="44"/>
        <w:ind w:left="211" w:right="3307"/>
        <w:jc w:val="center"/>
        <w:rPr>
          <w:rFonts w:asciiTheme="majorHAnsi" w:hAnsiTheme="majorHAnsi"/>
          <w:sz w:val="12"/>
          <w:szCs w:val="12"/>
        </w:r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hAnsiTheme="majorHAnsi"/>
          <w:color w:val="909091"/>
          <w:spacing w:val="-13"/>
          <w:w w:val="600"/>
          <w:sz w:val="12"/>
          <w:szCs w:val="12"/>
        </w:rPr>
        <w:t>t</w:t>
      </w:r>
      <w:r w:rsidRPr="00C05123">
        <w:rPr>
          <w:rFonts w:asciiTheme="majorHAnsi" w:hAnsiTheme="majorHAnsi"/>
          <w:color w:val="A5A5A5"/>
          <w:w w:val="191"/>
          <w:sz w:val="12"/>
          <w:szCs w:val="12"/>
        </w:rPr>
        <w:t>or</w:t>
      </w:r>
      <w:r w:rsidRPr="00C05123">
        <w:rPr>
          <w:rFonts w:asciiTheme="majorHAnsi" w:hAnsiTheme="majorHAnsi"/>
          <w:color w:val="A5A5A5"/>
          <w:spacing w:val="-8"/>
          <w:w w:val="191"/>
          <w:sz w:val="12"/>
          <w:szCs w:val="12"/>
        </w:rPr>
        <w:t>r</w:t>
      </w:r>
      <w:r w:rsidRPr="00C05123">
        <w:rPr>
          <w:rFonts w:asciiTheme="majorHAnsi" w:hAnsiTheme="majorHAnsi"/>
          <w:color w:val="A5A5A5"/>
          <w:spacing w:val="-5"/>
          <w:w w:val="562"/>
          <w:sz w:val="12"/>
          <w:szCs w:val="12"/>
        </w:rPr>
        <w:t>.</w:t>
      </w:r>
      <w:r w:rsidRPr="00C05123">
        <w:rPr>
          <w:rFonts w:asciiTheme="majorHAnsi" w:hAnsiTheme="majorHAnsi"/>
          <w:color w:val="A5A5A5"/>
          <w:w w:val="120"/>
          <w:sz w:val="12"/>
          <w:szCs w:val="12"/>
        </w:rPr>
        <w:t>A</w:t>
      </w:r>
    </w:p>
    <w:p w14:paraId="77224805" w14:textId="77777777" w:rsidR="00FC1890" w:rsidRPr="00C05123" w:rsidRDefault="00C05123">
      <w:pPr>
        <w:spacing w:before="19" w:line="190" w:lineRule="auto"/>
        <w:ind w:right="1744" w:firstLine="43"/>
        <w:rPr>
          <w:rFonts w:asciiTheme="majorHAnsi" w:hAnsiTheme="majorHAnsi"/>
          <w:sz w:val="10"/>
          <w:szCs w:val="10"/>
        </w:rPr>
      </w:pPr>
      <w:r w:rsidRPr="00C05123">
        <w:rPr>
          <w:rFonts w:asciiTheme="majorHAnsi" w:hAnsiTheme="majorHAnsi"/>
        </w:rPr>
        <w:pict w14:anchorId="4585891E">
          <v:shape id="_x0000_s1027" type="#_x0000_t202" style="position:absolute;left:0;text-align:left;margin-left:689.75pt;margin-top:-55.6pt;width:33.2pt;height:60pt;z-index:-251656192;mso-position-horizontal-relative:page" filled="f" stroked="f">
            <v:textbox inset="0,0,0,0">
              <w:txbxContent>
                <w:p w14:paraId="1CAFF236" w14:textId="77777777" w:rsidR="00FC1890" w:rsidRDefault="00C05123">
                  <w:pPr>
                    <w:spacing w:line="1200" w:lineRule="exact"/>
                    <w:ind w:right="-200"/>
                    <w:rPr>
                      <w:sz w:val="120"/>
                      <w:szCs w:val="120"/>
                    </w:rPr>
                  </w:pPr>
                  <w:r>
                    <w:rPr>
                      <w:color w:val="BABDC1"/>
                      <w:w w:val="125"/>
                      <w:position w:val="-1"/>
                      <w:sz w:val="120"/>
                      <w:szCs w:val="120"/>
                    </w:rPr>
                    <w:t>z</w:t>
                  </w:r>
                </w:p>
              </w:txbxContent>
            </v:textbox>
            <w10:wrap anchorx="page"/>
          </v:shape>
        </w:pict>
      </w:r>
      <w:r w:rsidRPr="00C05123">
        <w:rPr>
          <w:rFonts w:asciiTheme="majorHAnsi" w:eastAsia="Arial" w:hAnsiTheme="majorHAnsi" w:cs="Arial"/>
          <w:color w:val="A5A5A5"/>
          <w:w w:val="600"/>
          <w:sz w:val="10"/>
          <w:szCs w:val="10"/>
        </w:rPr>
        <w:t>•</w:t>
      </w:r>
      <w:r w:rsidRPr="00C05123">
        <w:rPr>
          <w:rFonts w:asciiTheme="majorHAnsi" w:eastAsia="Arial" w:hAnsiTheme="majorHAnsi" w:cs="Arial"/>
          <w:color w:val="A5A5A5"/>
          <w:spacing w:val="136"/>
          <w:w w:val="600"/>
          <w:sz w:val="10"/>
          <w:szCs w:val="10"/>
        </w:rPr>
        <w:t xml:space="preserve"> </w:t>
      </w:r>
      <w:r w:rsidRPr="00C05123">
        <w:rPr>
          <w:rFonts w:asciiTheme="majorHAnsi" w:eastAsia="Arial" w:hAnsiTheme="majorHAnsi" w:cs="Arial"/>
          <w:color w:val="A5A5A5"/>
          <w:spacing w:val="-9"/>
          <w:w w:val="600"/>
          <w:sz w:val="10"/>
          <w:szCs w:val="10"/>
        </w:rPr>
        <w:t>4</w:t>
      </w:r>
      <w:r w:rsidRPr="00C05123">
        <w:rPr>
          <w:rFonts w:asciiTheme="majorHAnsi" w:eastAsia="Arial" w:hAnsiTheme="majorHAnsi" w:cs="Arial"/>
          <w:color w:val="A5A5A5"/>
          <w:spacing w:val="-7"/>
          <w:w w:val="600"/>
          <w:sz w:val="10"/>
          <w:szCs w:val="10"/>
        </w:rPr>
        <w:t>f</w:t>
      </w:r>
      <w:r w:rsidRPr="00C05123">
        <w:rPr>
          <w:rFonts w:asciiTheme="majorHAnsi" w:eastAsia="Arial" w:hAnsiTheme="majorHAnsi" w:cs="Arial"/>
          <w:color w:val="A5A5A5"/>
          <w:w w:val="382"/>
          <w:sz w:val="10"/>
          <w:szCs w:val="10"/>
        </w:rPr>
        <w:t>r</w:t>
      </w:r>
      <w:r w:rsidRPr="00C05123">
        <w:rPr>
          <w:rFonts w:asciiTheme="majorHAnsi" w:eastAsia="Arial" w:hAnsiTheme="majorHAnsi" w:cs="Arial"/>
          <w:color w:val="A5A5A5"/>
          <w:sz w:val="10"/>
          <w:szCs w:val="10"/>
        </w:rPr>
        <w:t xml:space="preserve">       </w:t>
      </w:r>
      <w:r w:rsidRPr="00C05123">
        <w:rPr>
          <w:rFonts w:asciiTheme="majorHAnsi" w:eastAsia="Arial" w:hAnsiTheme="majorHAnsi" w:cs="Arial"/>
          <w:color w:val="A5A5A5"/>
          <w:spacing w:val="-3"/>
          <w:sz w:val="10"/>
          <w:szCs w:val="10"/>
        </w:rPr>
        <w:t xml:space="preserve"> </w:t>
      </w:r>
      <w:r w:rsidRPr="00C05123">
        <w:rPr>
          <w:rFonts w:asciiTheme="majorHAnsi" w:hAnsiTheme="majorHAnsi"/>
          <w:color w:val="A5A5A5"/>
          <w:w w:val="345"/>
          <w:sz w:val="10"/>
          <w:szCs w:val="10"/>
        </w:rPr>
        <w:t xml:space="preserve">le </w:t>
      </w:r>
      <w:r w:rsidRPr="00C05123">
        <w:rPr>
          <w:rFonts w:asciiTheme="majorHAnsi" w:hAnsiTheme="majorHAnsi"/>
          <w:color w:val="A5A5A5"/>
          <w:spacing w:val="5"/>
          <w:w w:val="310"/>
          <w:sz w:val="10"/>
          <w:szCs w:val="10"/>
        </w:rPr>
        <w:t>i</w:t>
      </w:r>
      <w:r w:rsidRPr="00C05123">
        <w:rPr>
          <w:rFonts w:asciiTheme="majorHAnsi" w:hAnsiTheme="majorHAnsi"/>
          <w:color w:val="909091"/>
          <w:w w:val="226"/>
          <w:sz w:val="10"/>
          <w:szCs w:val="10"/>
        </w:rPr>
        <w:t>d</w:t>
      </w:r>
      <w:r w:rsidRPr="00C05123">
        <w:rPr>
          <w:rFonts w:asciiTheme="majorHAnsi" w:hAnsiTheme="majorHAnsi"/>
          <w:color w:val="909091"/>
          <w:spacing w:val="11"/>
          <w:sz w:val="10"/>
          <w:szCs w:val="10"/>
        </w:rPr>
        <w:t xml:space="preserve"> </w:t>
      </w:r>
      <w:r w:rsidRPr="00C05123">
        <w:rPr>
          <w:rFonts w:asciiTheme="majorHAnsi" w:hAnsiTheme="majorHAnsi"/>
          <w:color w:val="A5A5A5"/>
          <w:w w:val="600"/>
          <w:sz w:val="10"/>
          <w:szCs w:val="10"/>
        </w:rPr>
        <w:t>i</w:t>
      </w:r>
    </w:p>
    <w:p w14:paraId="7931DA74" w14:textId="77777777" w:rsidR="00FC1890" w:rsidRPr="00C05123" w:rsidRDefault="00C05123">
      <w:pPr>
        <w:spacing w:line="60" w:lineRule="exact"/>
        <w:rPr>
          <w:rFonts w:asciiTheme="majorHAnsi" w:hAnsiTheme="majorHAnsi"/>
          <w:sz w:val="10"/>
          <w:szCs w:val="10"/>
        </w:rPr>
      </w:pPr>
      <w:r w:rsidRPr="00C05123">
        <w:rPr>
          <w:rFonts w:asciiTheme="majorHAnsi" w:hAnsiTheme="majorHAnsi"/>
          <w:color w:val="A5A5A5"/>
          <w:w w:val="600"/>
          <w:position w:val="-1"/>
          <w:sz w:val="10"/>
          <w:szCs w:val="10"/>
        </w:rPr>
        <w:t>r</w:t>
      </w:r>
      <w:r w:rsidRPr="00C05123">
        <w:rPr>
          <w:rFonts w:asciiTheme="majorHAnsi" w:hAnsiTheme="majorHAnsi"/>
          <w:color w:val="A5A5A5"/>
          <w:spacing w:val="-125"/>
          <w:w w:val="600"/>
          <w:position w:val="-1"/>
          <w:sz w:val="10"/>
          <w:szCs w:val="10"/>
        </w:rPr>
        <w:t xml:space="preserve"> </w:t>
      </w:r>
      <w:r w:rsidRPr="00C05123">
        <w:rPr>
          <w:rFonts w:asciiTheme="majorHAnsi" w:hAnsiTheme="majorHAnsi"/>
          <w:color w:val="A5A5A5"/>
          <w:w w:val="202"/>
          <w:position w:val="-1"/>
          <w:sz w:val="10"/>
          <w:szCs w:val="10"/>
        </w:rPr>
        <w:t>t.</w:t>
      </w:r>
      <w:r w:rsidRPr="00C05123">
        <w:rPr>
          <w:rFonts w:asciiTheme="majorHAnsi" w:hAnsiTheme="majorHAnsi"/>
          <w:color w:val="A5A5A5"/>
          <w:spacing w:val="10"/>
          <w:w w:val="202"/>
          <w:position w:val="-1"/>
          <w:sz w:val="10"/>
          <w:szCs w:val="10"/>
        </w:rPr>
        <w:t>i</w:t>
      </w:r>
      <w:r w:rsidRPr="00C05123">
        <w:rPr>
          <w:rFonts w:asciiTheme="majorHAnsi" w:hAnsiTheme="majorHAnsi"/>
          <w:color w:val="A5A5A5"/>
          <w:w w:val="452"/>
          <w:position w:val="-1"/>
          <w:sz w:val="10"/>
          <w:szCs w:val="10"/>
        </w:rPr>
        <w:t>n</w:t>
      </w:r>
      <w:r w:rsidRPr="00C05123">
        <w:rPr>
          <w:rFonts w:asciiTheme="majorHAnsi" w:hAnsiTheme="majorHAnsi"/>
          <w:color w:val="A5A5A5"/>
          <w:spacing w:val="-11"/>
          <w:position w:val="-1"/>
          <w:sz w:val="10"/>
          <w:szCs w:val="10"/>
        </w:rPr>
        <w:t xml:space="preserve"> </w:t>
      </w:r>
      <w:r w:rsidRPr="00C05123">
        <w:rPr>
          <w:rFonts w:asciiTheme="majorHAnsi" w:hAnsiTheme="majorHAnsi"/>
          <w:color w:val="A5A5A5"/>
          <w:spacing w:val="3"/>
          <w:w w:val="90"/>
          <w:position w:val="-1"/>
          <w:sz w:val="10"/>
          <w:szCs w:val="10"/>
        </w:rPr>
        <w:t>4</w:t>
      </w:r>
      <w:r w:rsidRPr="00C05123">
        <w:rPr>
          <w:rFonts w:asciiTheme="majorHAnsi" w:hAnsiTheme="majorHAnsi"/>
          <w:color w:val="A5A5A5"/>
          <w:spacing w:val="7"/>
          <w:w w:val="255"/>
          <w:position w:val="-1"/>
          <w:sz w:val="10"/>
          <w:szCs w:val="10"/>
        </w:rPr>
        <w:t>e</w:t>
      </w:r>
      <w:r w:rsidRPr="00C05123">
        <w:rPr>
          <w:rFonts w:asciiTheme="majorHAnsi" w:hAnsiTheme="majorHAnsi"/>
          <w:color w:val="A5A5A5"/>
          <w:w w:val="229"/>
          <w:position w:val="-1"/>
          <w:sz w:val="10"/>
          <w:szCs w:val="10"/>
        </w:rPr>
        <w:t>we</w:t>
      </w:r>
      <w:r w:rsidRPr="00C05123">
        <w:rPr>
          <w:rFonts w:asciiTheme="majorHAnsi" w:hAnsiTheme="majorHAnsi"/>
          <w:color w:val="A5A5A5"/>
          <w:spacing w:val="-9"/>
          <w:position w:val="-1"/>
          <w:sz w:val="10"/>
          <w:szCs w:val="10"/>
        </w:rPr>
        <w:t xml:space="preserve"> </w:t>
      </w:r>
      <w:r w:rsidRPr="00C05123">
        <w:rPr>
          <w:rFonts w:asciiTheme="majorHAnsi" w:hAnsiTheme="majorHAnsi"/>
          <w:color w:val="A5A5A5"/>
          <w:w w:val="600"/>
          <w:position w:val="-1"/>
          <w:sz w:val="10"/>
          <w:szCs w:val="10"/>
        </w:rPr>
        <w:t>4</w:t>
      </w:r>
      <w:r w:rsidRPr="00C05123">
        <w:rPr>
          <w:rFonts w:asciiTheme="majorHAnsi" w:hAnsiTheme="majorHAnsi"/>
          <w:color w:val="A5A5A5"/>
          <w:spacing w:val="-127"/>
          <w:w w:val="600"/>
          <w:position w:val="-1"/>
          <w:sz w:val="10"/>
          <w:szCs w:val="10"/>
        </w:rPr>
        <w:t xml:space="preserve"> </w:t>
      </w:r>
      <w:r w:rsidRPr="00C05123">
        <w:rPr>
          <w:rFonts w:asciiTheme="majorHAnsi" w:hAnsiTheme="majorHAnsi"/>
          <w:color w:val="A5A5A5"/>
          <w:w w:val="600"/>
          <w:position w:val="-1"/>
          <w:sz w:val="10"/>
          <w:szCs w:val="10"/>
        </w:rPr>
        <w:t>4.r</w:t>
      </w:r>
      <w:r w:rsidRPr="00C05123">
        <w:rPr>
          <w:rFonts w:asciiTheme="majorHAnsi" w:hAnsiTheme="majorHAnsi"/>
          <w:color w:val="A5A5A5"/>
          <w:spacing w:val="-109"/>
          <w:w w:val="600"/>
          <w:position w:val="-1"/>
          <w:sz w:val="10"/>
          <w:szCs w:val="10"/>
        </w:rPr>
        <w:t xml:space="preserve"> </w:t>
      </w:r>
      <w:r w:rsidRPr="00C05123">
        <w:rPr>
          <w:rFonts w:asciiTheme="majorHAnsi" w:hAnsiTheme="majorHAnsi"/>
          <w:color w:val="A5A5A5"/>
          <w:spacing w:val="5"/>
          <w:w w:val="294"/>
          <w:position w:val="-1"/>
          <w:sz w:val="10"/>
          <w:szCs w:val="10"/>
        </w:rPr>
        <w:t>i</w:t>
      </w:r>
      <w:r w:rsidRPr="00C05123">
        <w:rPr>
          <w:rFonts w:asciiTheme="majorHAnsi" w:hAnsiTheme="majorHAnsi"/>
          <w:color w:val="A5A5A5"/>
          <w:w w:val="262"/>
          <w:position w:val="-1"/>
          <w:sz w:val="10"/>
          <w:szCs w:val="10"/>
        </w:rPr>
        <w:t>d</w:t>
      </w:r>
    </w:p>
    <w:p w14:paraId="0896910D" w14:textId="77777777" w:rsidR="00FC1890" w:rsidRPr="00C05123" w:rsidRDefault="00C05123">
      <w:pPr>
        <w:spacing w:line="100" w:lineRule="exact"/>
        <w:rPr>
          <w:rFonts w:asciiTheme="majorHAnsi" w:hAnsiTheme="majorHAnsi"/>
          <w:sz w:val="10"/>
          <w:szCs w:val="10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num="4" w:space="720" w:equalWidth="0">
            <w:col w:w="1332" w:space="826"/>
            <w:col w:w="1616" w:space="703"/>
            <w:col w:w="1178" w:space="4170"/>
            <w:col w:w="4475"/>
          </w:cols>
        </w:sectPr>
      </w:pPr>
      <w:r w:rsidRPr="00C05123">
        <w:rPr>
          <w:rFonts w:asciiTheme="majorHAnsi" w:hAnsiTheme="majorHAnsi"/>
          <w:color w:val="A5A5A5"/>
          <w:w w:val="567"/>
          <w:position w:val="1"/>
          <w:sz w:val="12"/>
          <w:szCs w:val="12"/>
        </w:rPr>
        <w:t>ct</w:t>
      </w:r>
      <w:r w:rsidRPr="00C05123">
        <w:rPr>
          <w:rFonts w:asciiTheme="majorHAnsi" w:eastAsia="Arial" w:hAnsiTheme="majorHAnsi" w:cs="Arial"/>
          <w:color w:val="A5A5A5"/>
          <w:spacing w:val="-17"/>
          <w:w w:val="523"/>
          <w:position w:val="1"/>
          <w:sz w:val="10"/>
          <w:szCs w:val="10"/>
        </w:rPr>
        <w:t>p</w:t>
      </w:r>
      <w:r w:rsidRPr="00C05123">
        <w:rPr>
          <w:rFonts w:asciiTheme="majorHAnsi" w:eastAsia="Arial" w:hAnsiTheme="majorHAnsi" w:cs="Arial"/>
          <w:color w:val="A5A5A5"/>
          <w:spacing w:val="11"/>
          <w:w w:val="257"/>
          <w:position w:val="1"/>
          <w:sz w:val="10"/>
          <w:szCs w:val="10"/>
        </w:rPr>
        <w:t>d</w:t>
      </w:r>
      <w:r w:rsidRPr="00C05123">
        <w:rPr>
          <w:rFonts w:asciiTheme="majorHAnsi" w:hAnsiTheme="majorHAnsi"/>
          <w:color w:val="A5A5A5"/>
          <w:w w:val="329"/>
          <w:position w:val="1"/>
          <w:sz w:val="10"/>
          <w:szCs w:val="10"/>
        </w:rPr>
        <w:t>rd</w:t>
      </w:r>
    </w:p>
    <w:p w14:paraId="13474B69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3124AAA6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66B38249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0F9A1E83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269141F6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2D9C40F3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5E748829" w14:textId="77777777" w:rsidR="00FC1890" w:rsidRPr="00C05123" w:rsidRDefault="00FC1890">
      <w:pPr>
        <w:spacing w:before="6" w:line="240" w:lineRule="exact"/>
        <w:rPr>
          <w:rFonts w:asciiTheme="majorHAnsi" w:hAnsiTheme="majorHAnsi"/>
          <w:sz w:val="24"/>
          <w:szCs w:val="24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space="720"/>
        </w:sectPr>
      </w:pPr>
    </w:p>
    <w:p w14:paraId="37987D96" w14:textId="77777777" w:rsidR="00FC1890" w:rsidRPr="00C05123" w:rsidRDefault="00C05123">
      <w:pPr>
        <w:spacing w:before="30"/>
        <w:ind w:left="166"/>
        <w:rPr>
          <w:rFonts w:asciiTheme="majorHAnsi" w:eastAsia="Arial" w:hAnsiTheme="majorHAnsi" w:cs="Arial"/>
          <w:sz w:val="24"/>
          <w:szCs w:val="24"/>
        </w:rPr>
      </w:pPr>
      <w:r w:rsidRPr="00C05123">
        <w:rPr>
          <w:rFonts w:asciiTheme="majorHAnsi" w:eastAsia="Arial" w:hAnsiTheme="majorHAnsi" w:cs="Arial"/>
          <w:b/>
          <w:color w:val="1C1C1C"/>
          <w:spacing w:val="-9"/>
          <w:w w:val="106"/>
          <w:sz w:val="24"/>
          <w:szCs w:val="24"/>
        </w:rPr>
        <w:t>W</w:t>
      </w:r>
      <w:r w:rsidRPr="00C05123">
        <w:rPr>
          <w:rFonts w:asciiTheme="majorHAnsi" w:eastAsia="Arial" w:hAnsiTheme="majorHAnsi" w:cs="Arial"/>
          <w:b/>
          <w:color w:val="040404"/>
          <w:spacing w:val="-3"/>
          <w:w w:val="96"/>
          <w:sz w:val="24"/>
          <w:szCs w:val="24"/>
        </w:rPr>
        <w:t>r</w:t>
      </w:r>
      <w:r w:rsidRPr="00C05123">
        <w:rPr>
          <w:rFonts w:asciiTheme="majorHAnsi" w:eastAsia="Arial" w:hAnsiTheme="majorHAnsi" w:cs="Arial"/>
          <w:b/>
          <w:color w:val="040404"/>
          <w:spacing w:val="-2"/>
          <w:w w:val="75"/>
          <w:sz w:val="24"/>
          <w:szCs w:val="24"/>
        </w:rPr>
        <w:t>i</w:t>
      </w:r>
      <w:r w:rsidRPr="00C05123">
        <w:rPr>
          <w:rFonts w:asciiTheme="majorHAnsi" w:eastAsia="Arial" w:hAnsiTheme="majorHAnsi" w:cs="Arial"/>
          <w:b/>
          <w:color w:val="040404"/>
          <w:spacing w:val="-3"/>
          <w:w w:val="112"/>
          <w:sz w:val="24"/>
          <w:szCs w:val="24"/>
        </w:rPr>
        <w:t>t</w:t>
      </w:r>
      <w:r w:rsidRPr="00C05123">
        <w:rPr>
          <w:rFonts w:asciiTheme="majorHAnsi" w:eastAsia="Arial" w:hAnsiTheme="majorHAnsi" w:cs="Arial"/>
          <w:b/>
          <w:color w:val="1C1C1C"/>
          <w:w w:val="90"/>
          <w:sz w:val="24"/>
          <w:szCs w:val="24"/>
        </w:rPr>
        <w:t>e</w:t>
      </w:r>
      <w:r w:rsidRPr="00C05123">
        <w:rPr>
          <w:rFonts w:asciiTheme="majorHAnsi" w:eastAsia="Arial" w:hAnsiTheme="majorHAnsi" w:cs="Arial"/>
          <w:b/>
          <w:color w:val="1C1C1C"/>
          <w:spacing w:val="20"/>
          <w:sz w:val="24"/>
          <w:szCs w:val="24"/>
        </w:rPr>
        <w:t xml:space="preserve"> </w:t>
      </w:r>
      <w:r w:rsidRPr="00C05123">
        <w:rPr>
          <w:rFonts w:asciiTheme="majorHAnsi" w:eastAsia="Arial" w:hAnsiTheme="majorHAnsi" w:cs="Arial"/>
          <w:b/>
          <w:color w:val="1C1C1C"/>
          <w:sz w:val="24"/>
          <w:szCs w:val="24"/>
        </w:rPr>
        <w:t>a</w:t>
      </w:r>
      <w:r w:rsidRPr="00C05123">
        <w:rPr>
          <w:rFonts w:asciiTheme="majorHAnsi" w:eastAsia="Arial" w:hAnsiTheme="majorHAnsi" w:cs="Arial"/>
          <w:b/>
          <w:color w:val="1C1C1C"/>
          <w:spacing w:val="-8"/>
          <w:sz w:val="24"/>
          <w:szCs w:val="24"/>
        </w:rPr>
        <w:t xml:space="preserve"> </w:t>
      </w:r>
      <w:r w:rsidRPr="00C05123">
        <w:rPr>
          <w:rFonts w:asciiTheme="majorHAnsi" w:eastAsia="Arial" w:hAnsiTheme="majorHAnsi" w:cs="Arial"/>
          <w:b/>
          <w:color w:val="040404"/>
          <w:spacing w:val="-3"/>
          <w:sz w:val="24"/>
          <w:szCs w:val="24"/>
        </w:rPr>
        <w:t>r</w:t>
      </w:r>
      <w:r w:rsidRPr="00C05123">
        <w:rPr>
          <w:rFonts w:asciiTheme="majorHAnsi" w:eastAsia="Arial" w:hAnsiTheme="majorHAnsi" w:cs="Arial"/>
          <w:b/>
          <w:color w:val="1C1C1C"/>
          <w:spacing w:val="-5"/>
          <w:sz w:val="24"/>
          <w:szCs w:val="24"/>
        </w:rPr>
        <w:t>e</w:t>
      </w:r>
      <w:r w:rsidRPr="00C05123">
        <w:rPr>
          <w:rFonts w:asciiTheme="majorHAnsi" w:eastAsia="Arial" w:hAnsiTheme="majorHAnsi" w:cs="Arial"/>
          <w:b/>
          <w:color w:val="1C1C1C"/>
          <w:spacing w:val="-6"/>
          <w:sz w:val="24"/>
          <w:szCs w:val="24"/>
        </w:rPr>
        <w:t>s</w:t>
      </w:r>
      <w:r w:rsidRPr="00C05123">
        <w:rPr>
          <w:rFonts w:asciiTheme="majorHAnsi" w:eastAsia="Arial" w:hAnsiTheme="majorHAnsi" w:cs="Arial"/>
          <w:b/>
          <w:color w:val="040404"/>
          <w:spacing w:val="-6"/>
          <w:sz w:val="24"/>
          <w:szCs w:val="24"/>
        </w:rPr>
        <w:t>u</w:t>
      </w:r>
      <w:r w:rsidRPr="00C05123">
        <w:rPr>
          <w:rFonts w:asciiTheme="majorHAnsi" w:eastAsia="Arial" w:hAnsiTheme="majorHAnsi" w:cs="Arial"/>
          <w:b/>
          <w:color w:val="040404"/>
          <w:spacing w:val="-9"/>
          <w:sz w:val="24"/>
          <w:szCs w:val="24"/>
        </w:rPr>
        <w:t>m</w:t>
      </w:r>
      <w:r w:rsidRPr="00C05123">
        <w:rPr>
          <w:rFonts w:asciiTheme="majorHAnsi" w:eastAsia="Arial" w:hAnsiTheme="majorHAnsi" w:cs="Arial"/>
          <w:b/>
          <w:color w:val="1C1C1C"/>
          <w:sz w:val="24"/>
          <w:szCs w:val="24"/>
        </w:rPr>
        <w:t>e</w:t>
      </w:r>
      <w:r w:rsidRPr="00C05123">
        <w:rPr>
          <w:rFonts w:asciiTheme="majorHAnsi" w:eastAsia="Arial" w:hAnsiTheme="majorHAnsi" w:cs="Arial"/>
          <w:b/>
          <w:color w:val="1C1C1C"/>
          <w:spacing w:val="26"/>
          <w:sz w:val="24"/>
          <w:szCs w:val="24"/>
        </w:rPr>
        <w:t xml:space="preserve"> </w:t>
      </w:r>
      <w:r w:rsidRPr="00C05123">
        <w:rPr>
          <w:rFonts w:asciiTheme="majorHAnsi" w:eastAsia="Arial" w:hAnsiTheme="majorHAnsi" w:cs="Arial"/>
          <w:b/>
          <w:color w:val="040404"/>
          <w:w w:val="75"/>
          <w:sz w:val="24"/>
          <w:szCs w:val="24"/>
        </w:rPr>
        <w:t>-</w:t>
      </w:r>
      <w:r w:rsidRPr="00C05123">
        <w:rPr>
          <w:rFonts w:asciiTheme="majorHAnsi" w:eastAsia="Arial" w:hAnsiTheme="majorHAnsi" w:cs="Arial"/>
          <w:b/>
          <w:color w:val="040404"/>
          <w:spacing w:val="25"/>
          <w:w w:val="75"/>
          <w:sz w:val="24"/>
          <w:szCs w:val="24"/>
        </w:rPr>
        <w:t xml:space="preserve"> </w:t>
      </w:r>
      <w:r w:rsidRPr="00C05123">
        <w:rPr>
          <w:rFonts w:asciiTheme="majorHAnsi" w:eastAsia="Arial" w:hAnsiTheme="majorHAnsi" w:cs="Arial"/>
          <w:b/>
          <w:color w:val="040404"/>
          <w:spacing w:val="-1"/>
          <w:w w:val="67"/>
          <w:sz w:val="24"/>
          <w:szCs w:val="24"/>
        </w:rPr>
        <w:t>i</w:t>
      </w:r>
      <w:r w:rsidRPr="00C05123">
        <w:rPr>
          <w:rFonts w:asciiTheme="majorHAnsi" w:eastAsia="Arial" w:hAnsiTheme="majorHAnsi" w:cs="Arial"/>
          <w:b/>
          <w:color w:val="040404"/>
          <w:w w:val="95"/>
          <w:sz w:val="24"/>
          <w:szCs w:val="24"/>
        </w:rPr>
        <w:t>n</w:t>
      </w:r>
      <w:r w:rsidRPr="00C05123">
        <w:rPr>
          <w:rFonts w:asciiTheme="majorHAnsi" w:eastAsia="Arial" w:hAnsiTheme="majorHAnsi" w:cs="Arial"/>
          <w:b/>
          <w:color w:val="040404"/>
          <w:spacing w:val="20"/>
          <w:sz w:val="24"/>
          <w:szCs w:val="24"/>
        </w:rPr>
        <w:t xml:space="preserve"> </w:t>
      </w:r>
      <w:r w:rsidRPr="00C05123">
        <w:rPr>
          <w:rFonts w:asciiTheme="majorHAnsi" w:eastAsia="Arial" w:hAnsiTheme="majorHAnsi" w:cs="Arial"/>
          <w:b/>
          <w:color w:val="040404"/>
          <w:spacing w:val="-6"/>
          <w:sz w:val="24"/>
          <w:szCs w:val="24"/>
        </w:rPr>
        <w:t>m</w:t>
      </w:r>
      <w:r w:rsidRPr="00C05123">
        <w:rPr>
          <w:rFonts w:asciiTheme="majorHAnsi" w:eastAsia="Arial" w:hAnsiTheme="majorHAnsi" w:cs="Arial"/>
          <w:b/>
          <w:color w:val="040404"/>
          <w:spacing w:val="-2"/>
          <w:sz w:val="24"/>
          <w:szCs w:val="24"/>
        </w:rPr>
        <w:t>i</w:t>
      </w:r>
      <w:r w:rsidRPr="00C05123">
        <w:rPr>
          <w:rFonts w:asciiTheme="majorHAnsi" w:eastAsia="Arial" w:hAnsiTheme="majorHAnsi" w:cs="Arial"/>
          <w:b/>
          <w:color w:val="040404"/>
          <w:spacing w:val="-6"/>
          <w:sz w:val="24"/>
          <w:szCs w:val="24"/>
        </w:rPr>
        <w:t>nu</w:t>
      </w:r>
      <w:r w:rsidRPr="00C05123">
        <w:rPr>
          <w:rFonts w:asciiTheme="majorHAnsi" w:eastAsia="Arial" w:hAnsiTheme="majorHAnsi" w:cs="Arial"/>
          <w:b/>
          <w:color w:val="040404"/>
          <w:spacing w:val="-4"/>
          <w:sz w:val="24"/>
          <w:szCs w:val="24"/>
        </w:rPr>
        <w:t>t</w:t>
      </w:r>
      <w:r w:rsidRPr="00C05123">
        <w:rPr>
          <w:rFonts w:asciiTheme="majorHAnsi" w:eastAsia="Arial" w:hAnsiTheme="majorHAnsi" w:cs="Arial"/>
          <w:b/>
          <w:color w:val="1C1C1C"/>
          <w:spacing w:val="-5"/>
          <w:sz w:val="24"/>
          <w:szCs w:val="24"/>
        </w:rPr>
        <w:t>e</w:t>
      </w:r>
      <w:r w:rsidRPr="00C05123">
        <w:rPr>
          <w:rFonts w:asciiTheme="majorHAnsi" w:eastAsia="Arial" w:hAnsiTheme="majorHAnsi" w:cs="Arial"/>
          <w:b/>
          <w:color w:val="1C1C1C"/>
          <w:sz w:val="24"/>
          <w:szCs w:val="24"/>
        </w:rPr>
        <w:t>s</w:t>
      </w:r>
    </w:p>
    <w:p w14:paraId="7016C486" w14:textId="77777777" w:rsidR="00FC1890" w:rsidRPr="00C05123" w:rsidRDefault="00FC1890">
      <w:pPr>
        <w:spacing w:before="15" w:line="260" w:lineRule="exact"/>
        <w:rPr>
          <w:rFonts w:asciiTheme="majorHAnsi" w:hAnsiTheme="majorHAnsi"/>
          <w:sz w:val="26"/>
          <w:szCs w:val="26"/>
        </w:rPr>
      </w:pPr>
    </w:p>
    <w:p w14:paraId="347E2B23" w14:textId="77777777" w:rsidR="00FC1890" w:rsidRPr="00C05123" w:rsidRDefault="00C05123">
      <w:pPr>
        <w:spacing w:line="263" w:lineRule="auto"/>
        <w:ind w:left="146" w:right="-34" w:firstLine="19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40404"/>
          <w:spacing w:val="-9"/>
        </w:rPr>
        <w:t>Y</w:t>
      </w:r>
      <w:r w:rsidRPr="00C05123">
        <w:rPr>
          <w:rFonts w:asciiTheme="majorHAnsi" w:eastAsia="Arial" w:hAnsiTheme="majorHAnsi" w:cs="Arial"/>
          <w:color w:val="040404"/>
          <w:spacing w:val="3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</w:rPr>
        <w:t>u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esu</w:t>
      </w:r>
      <w:r w:rsidRPr="00C05123">
        <w:rPr>
          <w:rFonts w:asciiTheme="majorHAnsi" w:eastAsia="Arial" w:hAnsiTheme="majorHAnsi" w:cs="Arial"/>
          <w:color w:val="040404"/>
          <w:spacing w:val="7"/>
        </w:rPr>
        <w:t>m</w:t>
      </w:r>
      <w:r w:rsidRPr="00C05123">
        <w:rPr>
          <w:rFonts w:asciiTheme="majorHAnsi" w:eastAsia="Arial" w:hAnsiTheme="majorHAnsi" w:cs="Arial"/>
          <w:color w:val="040404"/>
        </w:rPr>
        <w:t xml:space="preserve">e </w:t>
      </w:r>
      <w:r w:rsidRPr="00C05123">
        <w:rPr>
          <w:rFonts w:asciiTheme="majorHAnsi" w:eastAsia="Arial" w:hAnsiTheme="majorHAnsi" w:cs="Arial"/>
          <w:color w:val="040404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1"/>
          <w:w w:val="62"/>
        </w:rPr>
        <w:t>i</w:t>
      </w:r>
      <w:r w:rsidRPr="00C05123">
        <w:rPr>
          <w:rFonts w:asciiTheme="majorHAnsi" w:eastAsia="Arial" w:hAnsiTheme="majorHAnsi" w:cs="Arial"/>
          <w:color w:val="040404"/>
          <w:w w:val="102"/>
        </w:rPr>
        <w:t>s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  <w:w w:val="97"/>
        </w:rPr>
        <w:t>o</w:t>
      </w:r>
      <w:r w:rsidRPr="00C05123">
        <w:rPr>
          <w:rFonts w:asciiTheme="majorHAnsi" w:eastAsia="Arial" w:hAnsiTheme="majorHAnsi" w:cs="Arial"/>
          <w:color w:val="040404"/>
          <w:w w:val="97"/>
        </w:rPr>
        <w:t>f</w:t>
      </w:r>
      <w:r w:rsidRPr="00C05123">
        <w:rPr>
          <w:rFonts w:asciiTheme="majorHAnsi" w:eastAsia="Arial" w:hAnsiTheme="majorHAnsi" w:cs="Arial"/>
          <w:color w:val="040404"/>
          <w:spacing w:val="5"/>
          <w:w w:val="97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  <w:w w:val="97"/>
        </w:rPr>
        <w:t>e</w:t>
      </w:r>
      <w:r w:rsidRPr="00C05123">
        <w:rPr>
          <w:rFonts w:asciiTheme="majorHAnsi" w:eastAsia="Arial" w:hAnsiTheme="majorHAnsi" w:cs="Arial"/>
          <w:color w:val="040404"/>
          <w:w w:val="97"/>
        </w:rPr>
        <w:t>n</w:t>
      </w:r>
      <w:r w:rsidRPr="00C05123">
        <w:rPr>
          <w:rFonts w:asciiTheme="majorHAnsi" w:eastAsia="Arial" w:hAnsiTheme="majorHAnsi" w:cs="Arial"/>
          <w:color w:val="040404"/>
          <w:spacing w:val="26"/>
          <w:w w:val="9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ou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2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117"/>
        </w:rPr>
        <w:t>f</w:t>
      </w:r>
      <w:r w:rsidRPr="00C05123">
        <w:rPr>
          <w:rFonts w:asciiTheme="majorHAnsi" w:eastAsia="Arial" w:hAnsiTheme="majorHAnsi" w:cs="Arial"/>
          <w:color w:val="040404"/>
          <w:spacing w:val="2"/>
          <w:w w:val="83"/>
        </w:rPr>
        <w:t>i</w:t>
      </w:r>
      <w:r w:rsidRPr="00C05123">
        <w:rPr>
          <w:rFonts w:asciiTheme="majorHAnsi" w:eastAsia="Arial" w:hAnsiTheme="majorHAnsi" w:cs="Arial"/>
          <w:color w:val="040404"/>
          <w:spacing w:val="3"/>
          <w:w w:val="111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  <w:w w:val="102"/>
        </w:rPr>
        <w:t>s</w:t>
      </w:r>
      <w:r w:rsidRPr="00C05123">
        <w:rPr>
          <w:rFonts w:asciiTheme="majorHAnsi" w:eastAsia="Arial" w:hAnsiTheme="majorHAnsi" w:cs="Arial"/>
          <w:color w:val="040404"/>
          <w:w w:val="126"/>
        </w:rPr>
        <w:t>t</w:t>
      </w:r>
      <w:r w:rsidRPr="00C05123">
        <w:rPr>
          <w:rFonts w:asciiTheme="majorHAnsi" w:eastAsia="Arial" w:hAnsiTheme="majorHAnsi" w:cs="Arial"/>
          <w:color w:val="040404"/>
          <w:spacing w:val="19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</w:rPr>
        <w:t>n</w:t>
      </w:r>
      <w:r w:rsidRPr="00C05123">
        <w:rPr>
          <w:rFonts w:asciiTheme="majorHAnsi" w:eastAsia="Arial" w:hAnsiTheme="majorHAnsi" w:cs="Arial"/>
          <w:color w:val="040404"/>
        </w:rPr>
        <w:t>d</w:t>
      </w:r>
      <w:r w:rsidRPr="00C05123">
        <w:rPr>
          <w:rFonts w:asciiTheme="majorHAnsi" w:eastAsia="Arial" w:hAnsiTheme="majorHAnsi" w:cs="Arial"/>
          <w:color w:val="040404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8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  <w:w w:val="98"/>
        </w:rPr>
        <w:t>n</w:t>
      </w:r>
      <w:r w:rsidRPr="00C05123">
        <w:rPr>
          <w:rFonts w:asciiTheme="majorHAnsi" w:eastAsia="Arial" w:hAnsiTheme="majorHAnsi" w:cs="Arial"/>
          <w:color w:val="040404"/>
          <w:spacing w:val="2"/>
          <w:w w:val="98"/>
        </w:rPr>
        <w:t>l</w:t>
      </w:r>
      <w:r w:rsidRPr="00C05123">
        <w:rPr>
          <w:rFonts w:asciiTheme="majorHAnsi" w:eastAsia="Arial" w:hAnsiTheme="majorHAnsi" w:cs="Arial"/>
          <w:color w:val="040404"/>
          <w:w w:val="98"/>
        </w:rPr>
        <w:t>y</w:t>
      </w:r>
      <w:r w:rsidRPr="00C05123">
        <w:rPr>
          <w:rFonts w:asciiTheme="majorHAnsi" w:eastAsia="Arial" w:hAnsiTheme="majorHAnsi" w:cs="Arial"/>
          <w:color w:val="040404"/>
          <w:spacing w:val="24"/>
          <w:w w:val="9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chanc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4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</w:rPr>
        <w:t>o</w:t>
      </w:r>
      <w:r w:rsidRPr="00C05123">
        <w:rPr>
          <w:rFonts w:asciiTheme="majorHAnsi" w:eastAsia="Arial" w:hAnsiTheme="majorHAnsi" w:cs="Arial"/>
          <w:color w:val="040404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  <w:spacing w:val="3"/>
        </w:rPr>
        <w:t>k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3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79"/>
        </w:rPr>
        <w:t xml:space="preserve">a </w:t>
      </w:r>
      <w:r w:rsidRPr="00C05123">
        <w:rPr>
          <w:rFonts w:asciiTheme="majorHAnsi" w:eastAsia="Arial" w:hAnsiTheme="majorHAnsi" w:cs="Arial"/>
          <w:color w:val="040404"/>
          <w:spacing w:val="7"/>
          <w:w w:val="79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g</w:t>
      </w:r>
      <w:r w:rsidRPr="00C05123">
        <w:rPr>
          <w:rFonts w:asciiTheme="majorHAnsi" w:eastAsia="Arial" w:hAnsiTheme="majorHAnsi" w:cs="Arial"/>
          <w:color w:val="040404"/>
          <w:spacing w:val="3"/>
          <w:w w:val="111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a</w:t>
      </w:r>
      <w:r w:rsidRPr="00C05123">
        <w:rPr>
          <w:rFonts w:asciiTheme="majorHAnsi" w:eastAsia="Arial" w:hAnsiTheme="majorHAnsi" w:cs="Arial"/>
          <w:color w:val="040404"/>
          <w:w w:val="126"/>
        </w:rPr>
        <w:t xml:space="preserve">t </w:t>
      </w:r>
      <w:r w:rsidRPr="00C05123">
        <w:rPr>
          <w:rFonts w:asciiTheme="majorHAnsi" w:eastAsia="Arial" w:hAnsiTheme="majorHAnsi" w:cs="Arial"/>
          <w:color w:val="040404"/>
          <w:spacing w:val="1"/>
          <w:w w:val="62"/>
        </w:rPr>
        <w:t>i</w:t>
      </w:r>
      <w:r w:rsidRPr="00C05123">
        <w:rPr>
          <w:rFonts w:asciiTheme="majorHAnsi" w:eastAsia="Arial" w:hAnsiTheme="majorHAnsi" w:cs="Arial"/>
          <w:color w:val="040404"/>
          <w:spacing w:val="7"/>
          <w:w w:val="111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p</w:t>
      </w:r>
      <w:r w:rsidRPr="00C05123">
        <w:rPr>
          <w:rFonts w:asciiTheme="majorHAnsi" w:eastAsia="Arial" w:hAnsiTheme="majorHAnsi" w:cs="Arial"/>
          <w:color w:val="040404"/>
          <w:spacing w:val="3"/>
          <w:w w:val="118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ss</w:t>
      </w:r>
      <w:r w:rsidRPr="00C05123">
        <w:rPr>
          <w:rFonts w:asciiTheme="majorHAnsi" w:eastAsia="Arial" w:hAnsiTheme="majorHAnsi" w:cs="Arial"/>
          <w:color w:val="040404"/>
          <w:spacing w:val="1"/>
          <w:w w:val="94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</w:t>
      </w:r>
      <w:r w:rsidRPr="00C05123">
        <w:rPr>
          <w:rFonts w:asciiTheme="majorHAnsi" w:eastAsia="Arial" w:hAnsiTheme="majorHAnsi" w:cs="Arial"/>
          <w:color w:val="040404"/>
          <w:w w:val="92"/>
        </w:rPr>
        <w:t>n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o</w:t>
      </w:r>
      <w:r w:rsidRPr="00C05123">
        <w:rPr>
          <w:rFonts w:asciiTheme="majorHAnsi" w:eastAsia="Arial" w:hAnsiTheme="majorHAnsi" w:cs="Arial"/>
          <w:color w:val="040404"/>
        </w:rPr>
        <w:t>n</w:t>
      </w:r>
      <w:r w:rsidRPr="00C05123">
        <w:rPr>
          <w:rFonts w:asciiTheme="majorHAnsi" w:eastAsia="Arial" w:hAnsiTheme="majorHAnsi" w:cs="Arial"/>
          <w:color w:val="040404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a</w:t>
      </w:r>
      <w:r w:rsidRPr="00C05123">
        <w:rPr>
          <w:rFonts w:asciiTheme="majorHAnsi" w:eastAsia="Arial" w:hAnsiTheme="majorHAnsi" w:cs="Arial"/>
          <w:color w:val="040404"/>
        </w:rPr>
        <w:t>n</w:t>
      </w:r>
      <w:r w:rsidRPr="00C05123">
        <w:rPr>
          <w:rFonts w:asciiTheme="majorHAnsi" w:eastAsia="Arial" w:hAnsiTheme="majorHAnsi" w:cs="Arial"/>
          <w:color w:val="040404"/>
          <w:spacing w:val="2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88"/>
        </w:rPr>
        <w:t>e</w:t>
      </w:r>
      <w:r w:rsidRPr="00C05123">
        <w:rPr>
          <w:rFonts w:asciiTheme="majorHAnsi" w:eastAsia="Arial" w:hAnsiTheme="majorHAnsi" w:cs="Arial"/>
          <w:color w:val="040404"/>
          <w:spacing w:val="7"/>
          <w:w w:val="114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p</w:t>
      </w:r>
      <w:r w:rsidRPr="00C05123">
        <w:rPr>
          <w:rFonts w:asciiTheme="majorHAnsi" w:eastAsia="Arial" w:hAnsiTheme="majorHAnsi" w:cs="Arial"/>
          <w:color w:val="040404"/>
          <w:spacing w:val="1"/>
          <w:w w:val="94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3"/>
          <w:w w:val="132"/>
        </w:rPr>
        <w:t>r</w:t>
      </w:r>
      <w:r w:rsidRPr="00C05123">
        <w:rPr>
          <w:rFonts w:asciiTheme="majorHAnsi" w:eastAsia="Arial" w:hAnsiTheme="majorHAnsi" w:cs="Arial"/>
          <w:color w:val="1C1C1C"/>
          <w:w w:val="50"/>
        </w:rPr>
        <w:t>.</w:t>
      </w:r>
      <w:r w:rsidRPr="00C05123">
        <w:rPr>
          <w:rFonts w:asciiTheme="majorHAnsi" w:eastAsia="Arial" w:hAnsiTheme="majorHAnsi" w:cs="Arial"/>
          <w:color w:val="1C1C1C"/>
        </w:rPr>
        <w:t xml:space="preserve"> </w:t>
      </w:r>
      <w:r w:rsidRPr="00C05123">
        <w:rPr>
          <w:rFonts w:asciiTheme="majorHAnsi" w:eastAsia="Arial" w:hAnsiTheme="majorHAnsi" w:cs="Arial"/>
          <w:color w:val="1C1C1C"/>
          <w:spacing w:val="-1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</w:rPr>
        <w:t>anage</w:t>
      </w:r>
      <w:r w:rsidRPr="00C05123">
        <w:rPr>
          <w:rFonts w:asciiTheme="majorHAnsi" w:eastAsia="Arial" w:hAnsiTheme="majorHAnsi" w:cs="Arial"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color w:val="040404"/>
        </w:rPr>
        <w:t>s</w:t>
      </w:r>
      <w:r w:rsidRPr="00C05123">
        <w:rPr>
          <w:rFonts w:asciiTheme="majorHAnsi" w:eastAsia="Arial" w:hAnsiTheme="majorHAnsi" w:cs="Arial"/>
          <w:color w:val="040404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86"/>
        </w:rPr>
        <w:t>w</w:t>
      </w:r>
      <w:r w:rsidRPr="00C05123">
        <w:rPr>
          <w:rFonts w:asciiTheme="majorHAnsi" w:eastAsia="Arial" w:hAnsiTheme="majorHAnsi" w:cs="Arial"/>
          <w:color w:val="040404"/>
          <w:spacing w:val="6"/>
          <w:w w:val="86"/>
        </w:rPr>
        <w:t>i</w:t>
      </w:r>
      <w:r w:rsidRPr="00C05123">
        <w:rPr>
          <w:rFonts w:asciiTheme="majorHAnsi" w:eastAsia="Arial" w:hAnsiTheme="majorHAnsi" w:cs="Arial"/>
          <w:color w:val="040404"/>
          <w:spacing w:val="2"/>
          <w:w w:val="83"/>
        </w:rPr>
        <w:t>l</w:t>
      </w:r>
      <w:r w:rsidRPr="00C05123">
        <w:rPr>
          <w:rFonts w:asciiTheme="majorHAnsi" w:eastAsia="Arial" w:hAnsiTheme="majorHAnsi" w:cs="Arial"/>
          <w:color w:val="040404"/>
          <w:w w:val="167"/>
        </w:rPr>
        <w:t>l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s</w:t>
      </w:r>
      <w:r w:rsidRPr="00C05123">
        <w:rPr>
          <w:rFonts w:asciiTheme="majorHAnsi" w:eastAsia="Arial" w:hAnsiTheme="majorHAnsi" w:cs="Arial"/>
          <w:color w:val="040404"/>
          <w:spacing w:val="3"/>
        </w:rPr>
        <w:t>c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</w:rPr>
        <w:t>n</w:t>
      </w:r>
      <w:r w:rsidRPr="00C05123">
        <w:rPr>
          <w:rFonts w:asciiTheme="majorHAnsi" w:eastAsia="Arial" w:hAnsiTheme="majorHAnsi" w:cs="Arial"/>
          <w:color w:val="040404"/>
          <w:spacing w:val="3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ou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3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esu</w:t>
      </w:r>
      <w:r w:rsidRPr="00C05123">
        <w:rPr>
          <w:rFonts w:asciiTheme="majorHAnsi" w:eastAsia="Arial" w:hAnsiTheme="majorHAnsi" w:cs="Arial"/>
          <w:color w:val="040404"/>
          <w:spacing w:val="7"/>
        </w:rPr>
        <w:t>m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4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117"/>
        </w:rPr>
        <w:t>f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  <w:w w:val="104"/>
        </w:rPr>
        <w:t xml:space="preserve">r </w:t>
      </w:r>
      <w:r w:rsidRPr="00C05123">
        <w:rPr>
          <w:rFonts w:asciiTheme="majorHAnsi" w:eastAsia="Arial" w:hAnsiTheme="majorHAnsi" w:cs="Arial"/>
          <w:color w:val="1C1C1C"/>
          <w:spacing w:val="2"/>
          <w:w w:val="146"/>
        </w:rPr>
        <w:t>j</w:t>
      </w:r>
      <w:r w:rsidRPr="00C05123">
        <w:rPr>
          <w:rFonts w:asciiTheme="majorHAnsi" w:eastAsia="Arial" w:hAnsiTheme="majorHAnsi" w:cs="Arial"/>
          <w:color w:val="040404"/>
          <w:spacing w:val="4"/>
        </w:rPr>
        <w:t>u</w:t>
      </w:r>
      <w:r w:rsidRPr="00C05123">
        <w:rPr>
          <w:rFonts w:asciiTheme="majorHAnsi" w:eastAsia="Arial" w:hAnsiTheme="majorHAnsi" w:cs="Arial"/>
          <w:color w:val="040404"/>
          <w:spacing w:val="3"/>
          <w:w w:val="107"/>
        </w:rPr>
        <w:t>s</w:t>
      </w:r>
      <w:r w:rsidRPr="00C05123">
        <w:rPr>
          <w:rFonts w:asciiTheme="majorHAnsi" w:eastAsia="Arial" w:hAnsiTheme="majorHAnsi" w:cs="Arial"/>
          <w:color w:val="040404"/>
          <w:w w:val="117"/>
        </w:rPr>
        <w:t>t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62"/>
        </w:rPr>
        <w:t>1</w:t>
      </w:r>
      <w:r w:rsidRPr="00C05123">
        <w:rPr>
          <w:rFonts w:asciiTheme="majorHAnsi" w:eastAsia="Arial" w:hAnsiTheme="majorHAnsi" w:cs="Arial"/>
          <w:color w:val="040404"/>
          <w:w w:val="108"/>
        </w:rPr>
        <w:t>0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20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se</w:t>
      </w:r>
      <w:r w:rsidRPr="00C05123">
        <w:rPr>
          <w:rFonts w:asciiTheme="majorHAnsi" w:eastAsia="Arial" w:hAnsiTheme="majorHAnsi" w:cs="Arial"/>
          <w:color w:val="040404"/>
        </w:rPr>
        <w:t>c</w:t>
      </w:r>
      <w:r w:rsidRPr="00C05123">
        <w:rPr>
          <w:rFonts w:asciiTheme="majorHAnsi" w:eastAsia="Arial" w:hAnsiTheme="majorHAnsi" w:cs="Arial"/>
          <w:color w:val="040404"/>
          <w:spacing w:val="8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</w:rPr>
        <w:t>nd</w:t>
      </w:r>
      <w:r w:rsidRPr="00C05123">
        <w:rPr>
          <w:rFonts w:asciiTheme="majorHAnsi" w:eastAsia="Arial" w:hAnsiTheme="majorHAnsi" w:cs="Arial"/>
          <w:color w:val="040404"/>
        </w:rPr>
        <w:t xml:space="preserve">s </w:t>
      </w:r>
      <w:r w:rsidRPr="00C05123">
        <w:rPr>
          <w:rFonts w:asciiTheme="majorHAnsi" w:eastAsia="Arial" w:hAnsiTheme="majorHAnsi" w:cs="Arial"/>
          <w:color w:val="040404"/>
          <w:spacing w:val="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</w:rPr>
        <w:t>o</w:t>
      </w:r>
      <w:r w:rsidRPr="00C05123">
        <w:rPr>
          <w:rFonts w:asciiTheme="majorHAnsi" w:eastAsia="Arial" w:hAnsiTheme="majorHAnsi" w:cs="Arial"/>
          <w:color w:val="040404"/>
          <w:spacing w:val="3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se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1C1C1C"/>
          <w:spacing w:val="1"/>
          <w:w w:val="73"/>
        </w:rPr>
        <w:t>i</w:t>
      </w:r>
      <w:r w:rsidRPr="00C05123">
        <w:rPr>
          <w:rFonts w:asciiTheme="majorHAnsi" w:eastAsia="Arial" w:hAnsiTheme="majorHAnsi" w:cs="Arial"/>
          <w:color w:val="040404"/>
          <w:w w:val="126"/>
        </w:rPr>
        <w:t>f</w:t>
      </w:r>
      <w:r w:rsidRPr="00C05123">
        <w:rPr>
          <w:rFonts w:asciiTheme="majorHAnsi" w:eastAsia="Arial" w:hAnsiTheme="majorHAnsi" w:cs="Arial"/>
          <w:color w:val="040404"/>
          <w:spacing w:val="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ou</w:t>
      </w:r>
      <w:r w:rsidRPr="00C05123">
        <w:rPr>
          <w:rFonts w:asciiTheme="majorHAnsi" w:eastAsia="Arial" w:hAnsiTheme="majorHAnsi" w:cs="Arial"/>
          <w:color w:val="040404"/>
          <w:spacing w:val="1"/>
        </w:rPr>
        <w:t>'</w:t>
      </w:r>
      <w:r w:rsidRPr="00C05123">
        <w:rPr>
          <w:rFonts w:asciiTheme="majorHAnsi" w:eastAsia="Arial" w:hAnsiTheme="majorHAnsi" w:cs="Arial"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4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7"/>
        </w:rPr>
        <w:t>r</w:t>
      </w:r>
      <w:r w:rsidRPr="00C05123">
        <w:rPr>
          <w:rFonts w:asciiTheme="majorHAnsi" w:eastAsia="Arial" w:hAnsiTheme="majorHAnsi" w:cs="Arial"/>
          <w:color w:val="040404"/>
          <w:spacing w:val="2"/>
          <w:w w:val="83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g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h</w:t>
      </w:r>
      <w:r w:rsidRPr="00C05123">
        <w:rPr>
          <w:rFonts w:asciiTheme="majorHAnsi" w:eastAsia="Arial" w:hAnsiTheme="majorHAnsi" w:cs="Arial"/>
          <w:color w:val="040404"/>
          <w:w w:val="126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 xml:space="preserve"> </w:t>
      </w:r>
      <w:r w:rsidRPr="00C05123">
        <w:rPr>
          <w:rFonts w:asciiTheme="majorHAnsi" w:eastAsia="Arial" w:hAnsiTheme="majorHAnsi" w:cs="Arial"/>
          <w:color w:val="040404"/>
        </w:rPr>
        <w:t>f</w:t>
      </w:r>
      <w:r w:rsidRPr="00C05123">
        <w:rPr>
          <w:rFonts w:asciiTheme="majorHAnsi" w:eastAsia="Arial" w:hAnsiTheme="majorHAnsi" w:cs="Arial"/>
          <w:color w:val="040404"/>
          <w:spacing w:val="6"/>
        </w:rPr>
        <w:t>o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2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h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1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136"/>
        </w:rPr>
        <w:t>j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</w:t>
      </w:r>
      <w:r w:rsidRPr="00C05123">
        <w:rPr>
          <w:rFonts w:asciiTheme="majorHAnsi" w:eastAsia="Arial" w:hAnsiTheme="majorHAnsi" w:cs="Arial"/>
          <w:color w:val="040404"/>
          <w:spacing w:val="5"/>
          <w:w w:val="108"/>
        </w:rPr>
        <w:t>b</w:t>
      </w:r>
      <w:r w:rsidRPr="00C05123">
        <w:rPr>
          <w:rFonts w:asciiTheme="majorHAnsi" w:eastAsia="Arial" w:hAnsiTheme="majorHAnsi" w:cs="Arial"/>
          <w:color w:val="040404"/>
          <w:w w:val="67"/>
        </w:rPr>
        <w:t>.</w:t>
      </w:r>
    </w:p>
    <w:p w14:paraId="6749AB43" w14:textId="77777777" w:rsidR="00FC1890" w:rsidRPr="00C05123" w:rsidRDefault="00C05123">
      <w:pPr>
        <w:spacing w:before="34" w:line="285" w:lineRule="auto"/>
        <w:ind w:left="14" w:right="774" w:hanging="14"/>
        <w:rPr>
          <w:rFonts w:asciiTheme="majorHAnsi" w:eastAsia="Arial" w:hAnsiTheme="majorHAnsi" w:cs="Arial"/>
        </w:r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eastAsia="Arial" w:hAnsiTheme="majorHAnsi" w:cs="Arial"/>
          <w:b/>
          <w:color w:val="1C1C1C"/>
          <w:spacing w:val="5"/>
        </w:rPr>
        <w:t>A</w:t>
      </w:r>
      <w:r w:rsidRPr="00C05123">
        <w:rPr>
          <w:rFonts w:asciiTheme="majorHAnsi" w:eastAsia="Arial" w:hAnsiTheme="majorHAnsi" w:cs="Arial"/>
          <w:b/>
          <w:color w:val="1C1C1C"/>
          <w:spacing w:val="4"/>
        </w:rPr>
        <w:t>cc</w:t>
      </w:r>
      <w:r w:rsidRPr="00C05123">
        <w:rPr>
          <w:rFonts w:asciiTheme="majorHAnsi" w:eastAsia="Arial" w:hAnsiTheme="majorHAnsi" w:cs="Arial"/>
          <w:b/>
          <w:color w:val="1C1C1C"/>
          <w:spacing w:val="5"/>
        </w:rPr>
        <w:t>o</w:t>
      </w:r>
      <w:r w:rsidRPr="00C05123">
        <w:rPr>
          <w:rFonts w:asciiTheme="majorHAnsi" w:eastAsia="Arial" w:hAnsiTheme="majorHAnsi" w:cs="Arial"/>
          <w:b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b/>
          <w:color w:val="1C1C1C"/>
          <w:spacing w:val="4"/>
        </w:rPr>
        <w:t>d</w:t>
      </w:r>
      <w:r w:rsidRPr="00C05123">
        <w:rPr>
          <w:rFonts w:asciiTheme="majorHAnsi" w:eastAsia="Arial" w:hAnsiTheme="majorHAnsi" w:cs="Arial"/>
          <w:b/>
          <w:color w:val="040404"/>
          <w:spacing w:val="2"/>
        </w:rPr>
        <w:t>i</w:t>
      </w:r>
      <w:r w:rsidRPr="00C05123">
        <w:rPr>
          <w:rFonts w:asciiTheme="majorHAnsi" w:eastAsia="Arial" w:hAnsiTheme="majorHAnsi" w:cs="Arial"/>
          <w:b/>
          <w:color w:val="040404"/>
          <w:spacing w:val="5"/>
        </w:rPr>
        <w:t>n</w:t>
      </w:r>
      <w:r w:rsidRPr="00C05123">
        <w:rPr>
          <w:rFonts w:asciiTheme="majorHAnsi" w:eastAsia="Arial" w:hAnsiTheme="majorHAnsi" w:cs="Arial"/>
          <w:b/>
          <w:color w:val="1C1C1C"/>
        </w:rPr>
        <w:t>g</w:t>
      </w:r>
      <w:r w:rsidRPr="00C05123">
        <w:rPr>
          <w:rFonts w:asciiTheme="majorHAnsi" w:eastAsia="Arial" w:hAnsiTheme="majorHAnsi" w:cs="Arial"/>
          <w:b/>
          <w:color w:val="1C1C1C"/>
          <w:spacing w:val="47"/>
        </w:rPr>
        <w:t xml:space="preserve"> </w:t>
      </w:r>
      <w:r w:rsidRPr="00C05123">
        <w:rPr>
          <w:rFonts w:asciiTheme="majorHAnsi" w:eastAsia="Arial" w:hAnsiTheme="majorHAnsi" w:cs="Arial"/>
          <w:b/>
          <w:color w:val="1C1C1C"/>
          <w:spacing w:val="3"/>
        </w:rPr>
        <w:t>t</w:t>
      </w:r>
      <w:r w:rsidRPr="00C05123">
        <w:rPr>
          <w:rFonts w:asciiTheme="majorHAnsi" w:eastAsia="Arial" w:hAnsiTheme="majorHAnsi" w:cs="Arial"/>
          <w:b/>
          <w:color w:val="1C1C1C"/>
        </w:rPr>
        <w:t>o</w:t>
      </w:r>
      <w:r w:rsidRPr="00C05123">
        <w:rPr>
          <w:rFonts w:asciiTheme="majorHAnsi" w:eastAsia="Arial" w:hAnsiTheme="majorHAnsi" w:cs="Arial"/>
          <w:b/>
          <w:color w:val="1C1C1C"/>
          <w:spacing w:val="37"/>
        </w:rPr>
        <w:t xml:space="preserve"> </w:t>
      </w:r>
      <w:r w:rsidRPr="00C05123">
        <w:rPr>
          <w:rFonts w:asciiTheme="majorHAnsi" w:eastAsia="Arial" w:hAnsiTheme="majorHAnsi" w:cs="Arial"/>
          <w:b/>
          <w:color w:val="1C1C1C"/>
          <w:spacing w:val="4"/>
        </w:rPr>
        <w:t>o</w:t>
      </w:r>
      <w:r w:rsidRPr="00C05123">
        <w:rPr>
          <w:rFonts w:asciiTheme="majorHAnsi" w:eastAsia="Arial" w:hAnsiTheme="majorHAnsi" w:cs="Arial"/>
          <w:b/>
          <w:color w:val="040404"/>
          <w:spacing w:val="5"/>
        </w:rPr>
        <w:t>u</w:t>
      </w:r>
      <w:r w:rsidRPr="00C05123">
        <w:rPr>
          <w:rFonts w:asciiTheme="majorHAnsi" w:eastAsia="Arial" w:hAnsiTheme="majorHAnsi" w:cs="Arial"/>
          <w:b/>
          <w:color w:val="040404"/>
        </w:rPr>
        <w:t>r</w:t>
      </w:r>
      <w:r w:rsidRPr="00C05123">
        <w:rPr>
          <w:rFonts w:asciiTheme="majorHAnsi" w:eastAsia="Arial" w:hAnsiTheme="majorHAnsi" w:cs="Arial"/>
          <w:b/>
          <w:color w:val="040404"/>
          <w:spacing w:val="31"/>
        </w:rPr>
        <w:t xml:space="preserve"> </w:t>
      </w:r>
      <w:r w:rsidRPr="00C05123">
        <w:rPr>
          <w:rFonts w:asciiTheme="majorHAnsi" w:eastAsia="Arial" w:hAnsiTheme="majorHAnsi" w:cs="Arial"/>
          <w:b/>
          <w:color w:val="1C1C1C"/>
          <w:spacing w:val="4"/>
          <w:w w:val="95"/>
        </w:rPr>
        <w:t>p</w:t>
      </w:r>
      <w:r w:rsidRPr="00C05123">
        <w:rPr>
          <w:rFonts w:asciiTheme="majorHAnsi" w:eastAsia="Arial" w:hAnsiTheme="majorHAnsi" w:cs="Arial"/>
          <w:b/>
          <w:color w:val="1C1C1C"/>
          <w:spacing w:val="5"/>
          <w:w w:val="108"/>
        </w:rPr>
        <w:t>a</w:t>
      </w:r>
      <w:r w:rsidRPr="00C05123">
        <w:rPr>
          <w:rFonts w:asciiTheme="majorHAnsi" w:eastAsia="Arial" w:hAnsiTheme="majorHAnsi" w:cs="Arial"/>
          <w:b/>
          <w:color w:val="1C1C1C"/>
          <w:w w:val="112"/>
        </w:rPr>
        <w:t>r</w:t>
      </w:r>
      <w:r w:rsidRPr="00C05123">
        <w:rPr>
          <w:rFonts w:asciiTheme="majorHAnsi" w:eastAsia="Arial" w:hAnsiTheme="majorHAnsi" w:cs="Arial"/>
          <w:b/>
          <w:color w:val="1C1C1C"/>
          <w:spacing w:val="6"/>
          <w:w w:val="112"/>
        </w:rPr>
        <w:t>t</w:t>
      </w:r>
      <w:r w:rsidRPr="00C05123">
        <w:rPr>
          <w:rFonts w:asciiTheme="majorHAnsi" w:eastAsia="Arial" w:hAnsiTheme="majorHAnsi" w:cs="Arial"/>
          <w:b/>
          <w:color w:val="040404"/>
          <w:spacing w:val="4"/>
          <w:w w:val="99"/>
        </w:rPr>
        <w:t>n</w:t>
      </w:r>
      <w:r w:rsidRPr="00C05123">
        <w:rPr>
          <w:rFonts w:asciiTheme="majorHAnsi" w:eastAsia="Arial" w:hAnsiTheme="majorHAnsi" w:cs="Arial"/>
          <w:b/>
          <w:color w:val="1C1C1C"/>
          <w:spacing w:val="4"/>
          <w:w w:val="117"/>
        </w:rPr>
        <w:t>e</w:t>
      </w:r>
      <w:r w:rsidRPr="00C05123">
        <w:rPr>
          <w:rFonts w:asciiTheme="majorHAnsi" w:eastAsia="Arial" w:hAnsiTheme="majorHAnsi" w:cs="Arial"/>
          <w:b/>
          <w:color w:val="040404"/>
          <w:spacing w:val="3"/>
          <w:w w:val="119"/>
        </w:rPr>
        <w:t>r</w:t>
      </w:r>
      <w:r w:rsidRPr="00C05123">
        <w:rPr>
          <w:rFonts w:asciiTheme="majorHAnsi" w:eastAsia="Arial" w:hAnsiTheme="majorHAnsi" w:cs="Arial"/>
          <w:b/>
          <w:color w:val="313134"/>
          <w:spacing w:val="4"/>
        </w:rPr>
        <w:t>s</w:t>
      </w:r>
      <w:r w:rsidRPr="00C05123">
        <w:rPr>
          <w:rFonts w:asciiTheme="majorHAnsi" w:eastAsia="Arial" w:hAnsiTheme="majorHAnsi" w:cs="Arial"/>
          <w:b/>
          <w:color w:val="040404"/>
          <w:spacing w:val="2"/>
          <w:w w:val="109"/>
        </w:rPr>
        <w:t>.</w:t>
      </w:r>
      <w:r w:rsidRPr="00C05123">
        <w:rPr>
          <w:rFonts w:asciiTheme="majorHAnsi" w:eastAsia="Arial" w:hAnsiTheme="majorHAnsi" w:cs="Arial"/>
          <w:b/>
          <w:color w:val="040404"/>
          <w:spacing w:val="2"/>
        </w:rPr>
        <w:t>.</w:t>
      </w:r>
      <w:r w:rsidRPr="00C05123">
        <w:rPr>
          <w:rFonts w:asciiTheme="majorHAnsi" w:eastAsia="Arial" w:hAnsiTheme="majorHAnsi" w:cs="Arial"/>
          <w:b/>
          <w:color w:val="040404"/>
          <w:spacing w:val="2"/>
          <w:w w:val="109"/>
        </w:rPr>
        <w:t>.</w:t>
      </w:r>
      <w:r w:rsidRPr="00C05123">
        <w:rPr>
          <w:rFonts w:asciiTheme="majorHAnsi" w:eastAsia="Arial" w:hAnsiTheme="majorHAnsi" w:cs="Arial"/>
          <w:b/>
          <w:color w:val="040404"/>
          <w:spacing w:val="3"/>
          <w:w w:val="63"/>
        </w:rPr>
        <w:t>"</w:t>
      </w:r>
      <w:r w:rsidRPr="00C05123">
        <w:rPr>
          <w:rFonts w:asciiTheme="majorHAnsi" w:eastAsia="Arial" w:hAnsiTheme="majorHAnsi" w:cs="Arial"/>
          <w:b/>
          <w:color w:val="040404"/>
          <w:w w:val="98"/>
        </w:rPr>
        <w:t>t</w:t>
      </w:r>
      <w:r w:rsidRPr="00C05123">
        <w:rPr>
          <w:rFonts w:asciiTheme="majorHAnsi" w:eastAsia="Arial" w:hAnsiTheme="majorHAnsi" w:cs="Arial"/>
          <w:b/>
          <w:color w:val="040404"/>
          <w:spacing w:val="7"/>
          <w:w w:val="98"/>
        </w:rPr>
        <w:t>h</w:t>
      </w:r>
      <w:r w:rsidRPr="00C05123">
        <w:rPr>
          <w:rFonts w:asciiTheme="majorHAnsi" w:eastAsia="Arial" w:hAnsiTheme="majorHAnsi" w:cs="Arial"/>
          <w:b/>
          <w:color w:val="040404"/>
          <w:w w:val="92"/>
        </w:rPr>
        <w:t>e</w:t>
      </w:r>
      <w:r w:rsidRPr="00C05123">
        <w:rPr>
          <w:rFonts w:asciiTheme="majorHAnsi" w:eastAsia="Arial" w:hAnsiTheme="majorHAnsi" w:cs="Arial"/>
          <w:b/>
          <w:color w:val="040404"/>
        </w:rPr>
        <w:t xml:space="preserve"> </w:t>
      </w:r>
      <w:r w:rsidRPr="00C05123">
        <w:rPr>
          <w:rFonts w:asciiTheme="majorHAnsi" w:eastAsia="Arial" w:hAnsiTheme="majorHAnsi" w:cs="Arial"/>
          <w:b/>
          <w:color w:val="040404"/>
          <w:spacing w:val="-21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  <w:spacing w:val="3"/>
        </w:rPr>
        <w:t>s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5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1"/>
          <w:w w:val="62"/>
        </w:rPr>
        <w:t>i</w:t>
      </w:r>
      <w:r w:rsidRPr="00C05123">
        <w:rPr>
          <w:rFonts w:asciiTheme="majorHAnsi" w:eastAsia="Arial" w:hAnsiTheme="majorHAnsi" w:cs="Arial"/>
          <w:color w:val="040404"/>
          <w:spacing w:val="7"/>
          <w:w w:val="111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p</w:t>
      </w:r>
      <w:r w:rsidRPr="00C05123">
        <w:rPr>
          <w:rFonts w:asciiTheme="majorHAnsi" w:eastAsia="Arial" w:hAnsiTheme="majorHAnsi" w:cs="Arial"/>
          <w:color w:val="040404"/>
          <w:spacing w:val="3"/>
          <w:w w:val="118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ss</w:t>
      </w:r>
      <w:r w:rsidRPr="00C05123">
        <w:rPr>
          <w:rFonts w:asciiTheme="majorHAnsi" w:eastAsia="Arial" w:hAnsiTheme="majorHAnsi" w:cs="Arial"/>
          <w:color w:val="040404"/>
          <w:spacing w:val="1"/>
          <w:w w:val="73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v</w:t>
      </w:r>
      <w:r w:rsidRPr="00C05123">
        <w:rPr>
          <w:rFonts w:asciiTheme="majorHAnsi" w:eastAsia="Arial" w:hAnsiTheme="majorHAnsi" w:cs="Arial"/>
          <w:color w:val="040404"/>
          <w:w w:val="88"/>
        </w:rPr>
        <w:t>e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90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s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u</w:t>
      </w:r>
      <w:r w:rsidRPr="00C05123">
        <w:rPr>
          <w:rFonts w:asciiTheme="majorHAnsi" w:eastAsia="Arial" w:hAnsiTheme="majorHAnsi" w:cs="Arial"/>
          <w:color w:val="040404"/>
          <w:spacing w:val="7"/>
          <w:w w:val="114"/>
        </w:rPr>
        <w:t>m</w:t>
      </w:r>
      <w:r w:rsidRPr="00C05123">
        <w:rPr>
          <w:rFonts w:asciiTheme="majorHAnsi" w:eastAsia="Arial" w:hAnsiTheme="majorHAnsi" w:cs="Arial"/>
          <w:color w:val="040404"/>
          <w:w w:val="92"/>
        </w:rPr>
        <w:t xml:space="preserve">e </w:t>
      </w:r>
      <w:r w:rsidRPr="00C05123">
        <w:rPr>
          <w:rFonts w:asciiTheme="majorHAnsi" w:eastAsia="Arial" w:hAnsiTheme="majorHAnsi" w:cs="Arial"/>
          <w:color w:val="040404"/>
          <w:spacing w:val="3"/>
        </w:rPr>
        <w:t>b</w:t>
      </w:r>
      <w:r w:rsidRPr="00C05123">
        <w:rPr>
          <w:rFonts w:asciiTheme="majorHAnsi" w:eastAsia="Arial" w:hAnsiTheme="majorHAnsi" w:cs="Arial"/>
          <w:color w:val="040404"/>
          <w:spacing w:val="4"/>
        </w:rPr>
        <w:t>u</w:t>
      </w:r>
      <w:r w:rsidRPr="00C05123">
        <w:rPr>
          <w:rFonts w:asciiTheme="majorHAnsi" w:eastAsia="Arial" w:hAnsiTheme="majorHAnsi" w:cs="Arial"/>
          <w:color w:val="040404"/>
          <w:spacing w:val="2"/>
        </w:rPr>
        <w:t>i</w:t>
      </w:r>
      <w:r w:rsidRPr="00C05123">
        <w:rPr>
          <w:rFonts w:asciiTheme="majorHAnsi" w:eastAsia="Arial" w:hAnsiTheme="majorHAnsi" w:cs="Arial"/>
          <w:color w:val="040404"/>
          <w:spacing w:val="1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</w:rPr>
        <w:t>de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o</w:t>
      </w:r>
      <w:r w:rsidRPr="00C05123">
        <w:rPr>
          <w:rFonts w:asciiTheme="majorHAnsi" w:eastAsia="Arial" w:hAnsiTheme="majorHAnsi" w:cs="Arial"/>
          <w:color w:val="040404"/>
        </w:rPr>
        <w:t>n</w:t>
      </w:r>
      <w:r w:rsidRPr="00C05123">
        <w:rPr>
          <w:rFonts w:asciiTheme="majorHAnsi" w:eastAsia="Arial" w:hAnsiTheme="majorHAnsi" w:cs="Arial"/>
          <w:color w:val="040404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h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3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  <w:w w:val="103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  <w:w w:val="103"/>
        </w:rPr>
        <w:t>a</w:t>
      </w:r>
      <w:r w:rsidRPr="00C05123">
        <w:rPr>
          <w:rFonts w:asciiTheme="majorHAnsi" w:eastAsia="Arial" w:hAnsiTheme="majorHAnsi" w:cs="Arial"/>
          <w:color w:val="040404"/>
          <w:spacing w:val="3"/>
          <w:w w:val="103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  <w:w w:val="103"/>
        </w:rPr>
        <w:t>k</w:t>
      </w:r>
      <w:r w:rsidRPr="00C05123">
        <w:rPr>
          <w:rFonts w:asciiTheme="majorHAnsi" w:eastAsia="Arial" w:hAnsiTheme="majorHAnsi" w:cs="Arial"/>
          <w:color w:val="040404"/>
          <w:spacing w:val="3"/>
          <w:w w:val="103"/>
        </w:rPr>
        <w:t>e</w:t>
      </w:r>
      <w:r w:rsidRPr="00C05123">
        <w:rPr>
          <w:rFonts w:asciiTheme="majorHAnsi" w:eastAsia="Arial" w:hAnsiTheme="majorHAnsi" w:cs="Arial"/>
          <w:color w:val="040404"/>
          <w:w w:val="103"/>
        </w:rPr>
        <w:t>t</w:t>
      </w:r>
      <w:r w:rsidRPr="00C05123">
        <w:rPr>
          <w:rFonts w:asciiTheme="majorHAnsi" w:eastAsia="Arial" w:hAnsiTheme="majorHAnsi" w:cs="Arial"/>
          <w:color w:val="040404"/>
          <w:spacing w:val="8"/>
          <w:w w:val="10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117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d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  <w:w w:val="111"/>
        </w:rPr>
        <w:t>y</w:t>
      </w:r>
      <w:r w:rsidRPr="00C05123">
        <w:rPr>
          <w:rFonts w:asciiTheme="majorHAnsi" w:eastAsia="Arial" w:hAnsiTheme="majorHAnsi" w:cs="Arial"/>
          <w:color w:val="040404"/>
          <w:w w:val="66"/>
        </w:rPr>
        <w:t>."</w:t>
      </w:r>
    </w:p>
    <w:p w14:paraId="103C2978" w14:textId="77777777" w:rsidR="00FC1890" w:rsidRPr="00C05123" w:rsidRDefault="00FC1890">
      <w:pPr>
        <w:spacing w:before="3" w:line="140" w:lineRule="exact"/>
        <w:rPr>
          <w:rFonts w:asciiTheme="majorHAnsi" w:hAnsiTheme="majorHAnsi"/>
          <w:sz w:val="14"/>
          <w:szCs w:val="14"/>
        </w:rPr>
      </w:pPr>
    </w:p>
    <w:p w14:paraId="6F0FAB4B" w14:textId="77777777" w:rsidR="00FC1890" w:rsidRPr="00C05123" w:rsidRDefault="00C05123">
      <w:pPr>
        <w:ind w:left="2664"/>
        <w:rPr>
          <w:rFonts w:asciiTheme="majorHAnsi" w:eastAsia="Arial" w:hAnsiTheme="majorHAnsi" w:cs="Arial"/>
          <w:sz w:val="30"/>
          <w:szCs w:val="30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num="2" w:space="720" w:equalWidth="0">
            <w:col w:w="6375" w:space="1385"/>
            <w:col w:w="6540"/>
          </w:cols>
        </w:sectPr>
      </w:pPr>
      <w:r w:rsidRPr="00C05123">
        <w:rPr>
          <w:rFonts w:asciiTheme="majorHAnsi" w:eastAsia="Arial" w:hAnsiTheme="majorHAnsi" w:cs="Arial"/>
          <w:b/>
          <w:color w:val="599942"/>
          <w:spacing w:val="-1"/>
          <w:w w:val="58"/>
          <w:sz w:val="30"/>
          <w:szCs w:val="30"/>
        </w:rPr>
        <w:t>E</w:t>
      </w:r>
      <w:r w:rsidRPr="00C05123">
        <w:rPr>
          <w:rFonts w:asciiTheme="majorHAnsi" w:eastAsia="Arial" w:hAnsiTheme="majorHAnsi" w:cs="Arial"/>
          <w:b/>
          <w:color w:val="599942"/>
          <w:spacing w:val="6"/>
          <w:w w:val="68"/>
          <w:sz w:val="30"/>
          <w:szCs w:val="30"/>
        </w:rPr>
        <w:t>m</w:t>
      </w:r>
      <w:r w:rsidRPr="00C05123">
        <w:rPr>
          <w:rFonts w:asciiTheme="majorHAnsi" w:eastAsia="Arial" w:hAnsiTheme="majorHAnsi" w:cs="Arial"/>
          <w:b/>
          <w:color w:val="599942"/>
          <w:spacing w:val="4"/>
          <w:w w:val="74"/>
          <w:sz w:val="30"/>
          <w:szCs w:val="30"/>
        </w:rPr>
        <w:t>p</w:t>
      </w:r>
      <w:r w:rsidRPr="00C05123">
        <w:rPr>
          <w:rFonts w:asciiTheme="majorHAnsi" w:eastAsia="Arial" w:hAnsiTheme="majorHAnsi" w:cs="Arial"/>
          <w:b/>
          <w:color w:val="599942"/>
          <w:spacing w:val="2"/>
          <w:w w:val="84"/>
          <w:sz w:val="30"/>
          <w:szCs w:val="30"/>
        </w:rPr>
        <w:t>l</w:t>
      </w:r>
      <w:r w:rsidRPr="00C05123">
        <w:rPr>
          <w:rFonts w:asciiTheme="majorHAnsi" w:eastAsia="Arial" w:hAnsiTheme="majorHAnsi" w:cs="Arial"/>
          <w:b/>
          <w:color w:val="599942"/>
          <w:spacing w:val="-2"/>
          <w:w w:val="72"/>
          <w:sz w:val="30"/>
          <w:szCs w:val="30"/>
        </w:rPr>
        <w:t>o</w:t>
      </w:r>
      <w:r w:rsidRPr="00C05123">
        <w:rPr>
          <w:rFonts w:asciiTheme="majorHAnsi" w:eastAsia="Arial" w:hAnsiTheme="majorHAnsi" w:cs="Arial"/>
          <w:b/>
          <w:color w:val="599942"/>
          <w:w w:val="75"/>
          <w:sz w:val="30"/>
          <w:szCs w:val="30"/>
        </w:rPr>
        <w:t>y</w:t>
      </w:r>
      <w:r w:rsidRPr="00C05123">
        <w:rPr>
          <w:rFonts w:asciiTheme="majorHAnsi" w:eastAsia="Arial" w:hAnsiTheme="majorHAnsi" w:cs="Arial"/>
          <w:b/>
          <w:color w:val="599942"/>
          <w:spacing w:val="11"/>
          <w:w w:val="75"/>
          <w:sz w:val="30"/>
          <w:szCs w:val="30"/>
        </w:rPr>
        <w:t>m</w:t>
      </w:r>
      <w:r w:rsidRPr="00C05123">
        <w:rPr>
          <w:rFonts w:asciiTheme="majorHAnsi" w:eastAsia="Arial" w:hAnsiTheme="majorHAnsi" w:cs="Arial"/>
          <w:b/>
          <w:color w:val="599942"/>
          <w:spacing w:val="4"/>
          <w:w w:val="78"/>
          <w:sz w:val="30"/>
          <w:szCs w:val="30"/>
        </w:rPr>
        <w:t>e</w:t>
      </w:r>
      <w:r w:rsidRPr="00C05123">
        <w:rPr>
          <w:rFonts w:asciiTheme="majorHAnsi" w:eastAsia="Arial" w:hAnsiTheme="majorHAnsi" w:cs="Arial"/>
          <w:b/>
          <w:color w:val="599942"/>
          <w:spacing w:val="3"/>
          <w:w w:val="69"/>
          <w:sz w:val="30"/>
          <w:szCs w:val="30"/>
        </w:rPr>
        <w:t>n</w:t>
      </w:r>
      <w:r w:rsidRPr="00C05123">
        <w:rPr>
          <w:rFonts w:asciiTheme="majorHAnsi" w:eastAsia="Arial" w:hAnsiTheme="majorHAnsi" w:cs="Arial"/>
          <w:b/>
          <w:color w:val="599942"/>
          <w:spacing w:val="12"/>
          <w:w w:val="89"/>
          <w:sz w:val="30"/>
          <w:szCs w:val="30"/>
        </w:rPr>
        <w:t>t</w:t>
      </w:r>
      <w:r w:rsidRPr="00C05123">
        <w:rPr>
          <w:rFonts w:asciiTheme="majorHAnsi" w:eastAsia="Arial" w:hAnsiTheme="majorHAnsi" w:cs="Arial"/>
          <w:b/>
          <w:color w:val="599942"/>
          <w:spacing w:val="5"/>
          <w:w w:val="66"/>
          <w:sz w:val="30"/>
          <w:szCs w:val="30"/>
        </w:rPr>
        <w:t>G</w:t>
      </w:r>
      <w:r w:rsidRPr="00C05123">
        <w:rPr>
          <w:rFonts w:asciiTheme="majorHAnsi" w:eastAsia="Arial" w:hAnsiTheme="majorHAnsi" w:cs="Arial"/>
          <w:b/>
          <w:color w:val="599942"/>
          <w:spacing w:val="3"/>
          <w:w w:val="72"/>
          <w:sz w:val="30"/>
          <w:szCs w:val="30"/>
        </w:rPr>
        <w:t>u</w:t>
      </w:r>
      <w:r w:rsidRPr="00C05123">
        <w:rPr>
          <w:rFonts w:asciiTheme="majorHAnsi" w:eastAsia="Arial" w:hAnsiTheme="majorHAnsi" w:cs="Arial"/>
          <w:b/>
          <w:color w:val="599942"/>
          <w:spacing w:val="2"/>
          <w:w w:val="96"/>
          <w:sz w:val="30"/>
          <w:szCs w:val="30"/>
        </w:rPr>
        <w:t>i</w:t>
      </w:r>
      <w:r w:rsidRPr="00C05123">
        <w:rPr>
          <w:rFonts w:asciiTheme="majorHAnsi" w:eastAsia="Arial" w:hAnsiTheme="majorHAnsi" w:cs="Arial"/>
          <w:b/>
          <w:color w:val="599942"/>
          <w:spacing w:val="3"/>
          <w:w w:val="72"/>
          <w:sz w:val="30"/>
          <w:szCs w:val="30"/>
        </w:rPr>
        <w:t>d</w:t>
      </w:r>
      <w:r w:rsidRPr="00C05123">
        <w:rPr>
          <w:rFonts w:asciiTheme="majorHAnsi" w:eastAsia="Arial" w:hAnsiTheme="majorHAnsi" w:cs="Arial"/>
          <w:b/>
          <w:color w:val="599942"/>
          <w:w w:val="48"/>
          <w:sz w:val="30"/>
          <w:szCs w:val="30"/>
        </w:rPr>
        <w:t>e.</w:t>
      </w:r>
      <w:r w:rsidRPr="00C05123">
        <w:rPr>
          <w:rFonts w:asciiTheme="majorHAnsi" w:eastAsia="Arial" w:hAnsiTheme="majorHAnsi" w:cs="Arial"/>
          <w:b/>
          <w:color w:val="E6892F"/>
          <w:w w:val="81"/>
          <w:sz w:val="30"/>
          <w:szCs w:val="30"/>
        </w:rPr>
        <w:t>com</w:t>
      </w:r>
    </w:p>
    <w:p w14:paraId="472B601F" w14:textId="77777777" w:rsidR="00FC1890" w:rsidRPr="00C05123" w:rsidRDefault="00FC1890">
      <w:pPr>
        <w:spacing w:before="13" w:line="220" w:lineRule="exact"/>
        <w:rPr>
          <w:rFonts w:asciiTheme="majorHAnsi" w:hAnsiTheme="majorHAnsi"/>
          <w:sz w:val="22"/>
          <w:szCs w:val="22"/>
        </w:rPr>
      </w:pPr>
    </w:p>
    <w:p w14:paraId="6613531C" w14:textId="77777777" w:rsidR="00FC1890" w:rsidRPr="00C05123" w:rsidRDefault="00C05123">
      <w:pPr>
        <w:spacing w:line="265" w:lineRule="auto"/>
        <w:ind w:left="180" w:right="-34" w:hanging="34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40404"/>
          <w:spacing w:val="5"/>
          <w:w w:val="107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  <w:w w:val="107"/>
        </w:rPr>
        <w:t>ha</w:t>
      </w:r>
      <w:r w:rsidRPr="00C05123">
        <w:rPr>
          <w:rFonts w:asciiTheme="majorHAnsi" w:eastAsia="Arial" w:hAnsiTheme="majorHAnsi" w:cs="Arial"/>
          <w:color w:val="040404"/>
          <w:w w:val="107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  <w:w w:val="107"/>
        </w:rPr>
        <w:t>'</w:t>
      </w:r>
      <w:r w:rsidRPr="00C05123">
        <w:rPr>
          <w:rFonts w:asciiTheme="majorHAnsi" w:eastAsia="Arial" w:hAnsiTheme="majorHAnsi" w:cs="Arial"/>
          <w:color w:val="040404"/>
          <w:w w:val="107"/>
        </w:rPr>
        <w:t>s</w:t>
      </w:r>
      <w:r w:rsidRPr="00C05123">
        <w:rPr>
          <w:rFonts w:asciiTheme="majorHAnsi" w:eastAsia="Arial" w:hAnsiTheme="majorHAnsi" w:cs="Arial"/>
          <w:color w:val="040404"/>
          <w:spacing w:val="25"/>
          <w:w w:val="107"/>
        </w:rPr>
        <w:t xml:space="preserve"> </w:t>
      </w:r>
      <w:r w:rsidRPr="00C05123">
        <w:rPr>
          <w:rFonts w:asciiTheme="majorHAnsi" w:eastAsia="Arial" w:hAnsiTheme="majorHAnsi" w:cs="Arial"/>
          <w:color w:val="040404"/>
        </w:rPr>
        <w:t>w</w:t>
      </w:r>
      <w:r w:rsidRPr="00C05123">
        <w:rPr>
          <w:rFonts w:asciiTheme="majorHAnsi" w:eastAsia="Arial" w:hAnsiTheme="majorHAnsi" w:cs="Arial"/>
          <w:color w:val="040404"/>
          <w:spacing w:val="10"/>
        </w:rPr>
        <w:t>h</w:t>
      </w:r>
      <w:r w:rsidRPr="00C05123">
        <w:rPr>
          <w:rFonts w:asciiTheme="majorHAnsi" w:eastAsia="Arial" w:hAnsiTheme="majorHAnsi" w:cs="Arial"/>
          <w:color w:val="040404"/>
        </w:rPr>
        <w:t>y</w:t>
      </w:r>
      <w:r w:rsidRPr="00C05123">
        <w:rPr>
          <w:rFonts w:asciiTheme="majorHAnsi" w:eastAsia="Arial" w:hAnsiTheme="majorHAnsi" w:cs="Arial"/>
          <w:color w:val="040404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you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3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esu</w:t>
      </w:r>
      <w:r w:rsidRPr="00C05123">
        <w:rPr>
          <w:rFonts w:asciiTheme="majorHAnsi" w:eastAsia="Arial" w:hAnsiTheme="majorHAnsi" w:cs="Arial"/>
          <w:color w:val="040404"/>
          <w:spacing w:val="7"/>
        </w:rPr>
        <w:t>m</w:t>
      </w:r>
      <w:r w:rsidRPr="00C05123">
        <w:rPr>
          <w:rFonts w:asciiTheme="majorHAnsi" w:eastAsia="Arial" w:hAnsiTheme="majorHAnsi" w:cs="Arial"/>
          <w:color w:val="040404"/>
        </w:rPr>
        <w:t xml:space="preserve">e </w:t>
      </w:r>
      <w:r w:rsidRPr="00C05123">
        <w:rPr>
          <w:rFonts w:asciiTheme="majorHAnsi" w:eastAsia="Arial" w:hAnsiTheme="majorHAnsi" w:cs="Arial"/>
          <w:color w:val="040404"/>
          <w:spacing w:val="1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n</w:t>
      </w:r>
      <w:r w:rsidRPr="00C05123">
        <w:rPr>
          <w:rFonts w:asciiTheme="majorHAnsi" w:eastAsia="Arial" w:hAnsiTheme="majorHAnsi" w:cs="Arial"/>
          <w:color w:val="040404"/>
          <w:spacing w:val="4"/>
        </w:rPr>
        <w:t>eed</w:t>
      </w:r>
      <w:r w:rsidRPr="00C05123">
        <w:rPr>
          <w:rFonts w:asciiTheme="majorHAnsi" w:eastAsia="Arial" w:hAnsiTheme="majorHAnsi" w:cs="Arial"/>
          <w:color w:val="040404"/>
        </w:rPr>
        <w:t>s</w:t>
      </w:r>
      <w:r w:rsidRPr="00C05123">
        <w:rPr>
          <w:rFonts w:asciiTheme="majorHAnsi" w:eastAsia="Arial" w:hAnsiTheme="majorHAnsi" w:cs="Arial"/>
          <w:color w:val="040404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94"/>
        </w:rPr>
        <w:t>t</w:t>
      </w:r>
      <w:r w:rsidRPr="00C05123">
        <w:rPr>
          <w:rFonts w:asciiTheme="majorHAnsi" w:eastAsia="Arial" w:hAnsiTheme="majorHAnsi" w:cs="Arial"/>
          <w:color w:val="040404"/>
          <w:w w:val="94"/>
        </w:rPr>
        <w:t>o</w:t>
      </w:r>
      <w:r w:rsidRPr="00C05123">
        <w:rPr>
          <w:rFonts w:asciiTheme="majorHAnsi" w:eastAsia="Arial" w:hAnsiTheme="majorHAnsi" w:cs="Arial"/>
          <w:color w:val="040404"/>
          <w:spacing w:val="43"/>
          <w:w w:val="9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b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2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79"/>
        </w:rPr>
        <w:t>a</w:t>
      </w:r>
      <w:r w:rsidRPr="00C05123">
        <w:rPr>
          <w:rFonts w:asciiTheme="majorHAnsi" w:eastAsia="Arial" w:hAnsiTheme="majorHAnsi" w:cs="Arial"/>
          <w:color w:val="040404"/>
          <w:w w:val="117"/>
        </w:rPr>
        <w:t>t</w:t>
      </w:r>
      <w:r w:rsidRPr="00C05123">
        <w:rPr>
          <w:rFonts w:asciiTheme="majorHAnsi" w:eastAsia="Arial" w:hAnsiTheme="majorHAnsi" w:cs="Arial"/>
          <w:color w:val="040404"/>
          <w:spacing w:val="5"/>
          <w:w w:val="117"/>
        </w:rPr>
        <w:t>t</w:t>
      </w:r>
      <w:r w:rsidRPr="00C05123">
        <w:rPr>
          <w:rFonts w:asciiTheme="majorHAnsi" w:eastAsia="Arial" w:hAnsiTheme="majorHAnsi" w:cs="Arial"/>
          <w:color w:val="040404"/>
          <w:spacing w:val="3"/>
          <w:w w:val="111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  <w:spacing w:val="3"/>
          <w:w w:val="107"/>
        </w:rPr>
        <w:t>c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t</w:t>
      </w:r>
      <w:r w:rsidRPr="00C05123">
        <w:rPr>
          <w:rFonts w:asciiTheme="majorHAnsi" w:eastAsia="Arial" w:hAnsiTheme="majorHAnsi" w:cs="Arial"/>
          <w:color w:val="040404"/>
          <w:spacing w:val="1"/>
          <w:w w:val="62"/>
        </w:rPr>
        <w:t>i</w:t>
      </w:r>
      <w:r w:rsidRPr="00C05123">
        <w:rPr>
          <w:rFonts w:asciiTheme="majorHAnsi" w:eastAsia="Arial" w:hAnsiTheme="majorHAnsi" w:cs="Arial"/>
          <w:color w:val="1C1C1C"/>
          <w:spacing w:val="4"/>
          <w:w w:val="116"/>
        </w:rPr>
        <w:t>v</w:t>
      </w:r>
      <w:r w:rsidRPr="00C05123">
        <w:rPr>
          <w:rFonts w:asciiTheme="majorHAnsi" w:eastAsia="Arial" w:hAnsiTheme="majorHAnsi" w:cs="Arial"/>
          <w:color w:val="040404"/>
          <w:w w:val="83"/>
        </w:rPr>
        <w:t>e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</w:rPr>
        <w:t>n</w:t>
      </w:r>
      <w:r w:rsidRPr="00C05123">
        <w:rPr>
          <w:rFonts w:asciiTheme="majorHAnsi" w:eastAsia="Arial" w:hAnsiTheme="majorHAnsi" w:cs="Arial"/>
          <w:color w:val="040404"/>
        </w:rPr>
        <w:t>d</w:t>
      </w:r>
      <w:r w:rsidRPr="00C05123">
        <w:rPr>
          <w:rFonts w:asciiTheme="majorHAnsi" w:eastAsia="Arial" w:hAnsiTheme="majorHAnsi" w:cs="Arial"/>
          <w:color w:val="040404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88"/>
        </w:rPr>
        <w:t>s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n</w:t>
      </w:r>
      <w:r w:rsidRPr="00C05123">
        <w:rPr>
          <w:rFonts w:asciiTheme="majorHAnsi" w:eastAsia="Arial" w:hAnsiTheme="majorHAnsi" w:cs="Arial"/>
          <w:color w:val="040404"/>
          <w:w w:val="92"/>
        </w:rPr>
        <w:t>d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21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cu</w:t>
      </w:r>
      <w:r w:rsidRPr="00C05123">
        <w:rPr>
          <w:rFonts w:asciiTheme="majorHAnsi" w:eastAsia="Arial" w:hAnsiTheme="majorHAnsi" w:cs="Arial"/>
          <w:color w:val="040404"/>
        </w:rPr>
        <w:t>t.</w:t>
      </w:r>
      <w:r w:rsidRPr="00C05123">
        <w:rPr>
          <w:rFonts w:asciiTheme="majorHAnsi" w:eastAsia="Arial" w:hAnsiTheme="majorHAnsi" w:cs="Arial"/>
          <w:color w:val="040404"/>
          <w:spacing w:val="3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1"/>
          <w:w w:val="33"/>
        </w:rPr>
        <w:t>I</w:t>
      </w:r>
      <w:r w:rsidRPr="00C05123">
        <w:rPr>
          <w:rFonts w:asciiTheme="majorHAnsi" w:eastAsia="Arial" w:hAnsiTheme="majorHAnsi" w:cs="Arial"/>
          <w:color w:val="040404"/>
          <w:w w:val="117"/>
        </w:rPr>
        <w:t xml:space="preserve">t </w:t>
      </w:r>
      <w:r w:rsidRPr="00C05123">
        <w:rPr>
          <w:rFonts w:asciiTheme="majorHAnsi" w:eastAsia="Arial" w:hAnsiTheme="majorHAnsi" w:cs="Arial"/>
          <w:color w:val="040404"/>
          <w:spacing w:val="3"/>
        </w:rPr>
        <w:t>n</w:t>
      </w:r>
      <w:r w:rsidRPr="00C05123">
        <w:rPr>
          <w:rFonts w:asciiTheme="majorHAnsi" w:eastAsia="Arial" w:hAnsiTheme="majorHAnsi" w:cs="Arial"/>
          <w:color w:val="040404"/>
          <w:spacing w:val="4"/>
        </w:rPr>
        <w:t>eed</w:t>
      </w:r>
      <w:r w:rsidRPr="00C05123">
        <w:rPr>
          <w:rFonts w:asciiTheme="majorHAnsi" w:eastAsia="Arial" w:hAnsiTheme="majorHAnsi" w:cs="Arial"/>
          <w:color w:val="040404"/>
        </w:rPr>
        <w:t>s</w:t>
      </w:r>
      <w:r w:rsidRPr="00C05123">
        <w:rPr>
          <w:rFonts w:asciiTheme="majorHAnsi" w:eastAsia="Arial" w:hAnsiTheme="majorHAnsi" w:cs="Arial"/>
          <w:color w:val="040404"/>
          <w:spacing w:val="2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</w:rPr>
        <w:t>o</w:t>
      </w:r>
      <w:r w:rsidRPr="00C05123">
        <w:rPr>
          <w:rFonts w:asciiTheme="majorHAnsi" w:eastAsia="Arial" w:hAnsiTheme="majorHAnsi" w:cs="Arial"/>
          <w:color w:val="040404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b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5"/>
          <w:w w:val="116"/>
        </w:rPr>
        <w:t>w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e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l</w:t>
      </w:r>
      <w:r w:rsidRPr="00C05123">
        <w:rPr>
          <w:rFonts w:asciiTheme="majorHAnsi" w:eastAsia="Arial" w:hAnsiTheme="majorHAnsi" w:cs="Arial"/>
          <w:color w:val="040404"/>
          <w:spacing w:val="1"/>
          <w:w w:val="73"/>
        </w:rPr>
        <w:t>l</w:t>
      </w:r>
      <w:r w:rsidRPr="00C05123">
        <w:rPr>
          <w:rFonts w:asciiTheme="majorHAnsi" w:eastAsia="Arial" w:hAnsiTheme="majorHAnsi" w:cs="Arial"/>
          <w:color w:val="040404"/>
          <w:spacing w:val="3"/>
          <w:w w:val="111"/>
        </w:rPr>
        <w:t>-</w:t>
      </w:r>
      <w:r w:rsidRPr="00C05123">
        <w:rPr>
          <w:rFonts w:asciiTheme="majorHAnsi" w:eastAsia="Arial" w:hAnsiTheme="majorHAnsi" w:cs="Arial"/>
          <w:color w:val="040404"/>
          <w:spacing w:val="6"/>
          <w:w w:val="119"/>
        </w:rPr>
        <w:t>w</w:t>
      </w:r>
      <w:r w:rsidRPr="00C05123">
        <w:rPr>
          <w:rFonts w:asciiTheme="majorHAnsi" w:eastAsia="Arial" w:hAnsiTheme="majorHAnsi" w:cs="Arial"/>
          <w:color w:val="040404"/>
          <w:w w:val="92"/>
        </w:rPr>
        <w:t>r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i</w:t>
      </w:r>
      <w:r w:rsidRPr="00C05123">
        <w:rPr>
          <w:rFonts w:asciiTheme="majorHAnsi" w:eastAsia="Arial" w:hAnsiTheme="majorHAnsi" w:cs="Arial"/>
          <w:color w:val="040404"/>
          <w:w w:val="117"/>
        </w:rPr>
        <w:t>t</w:t>
      </w:r>
      <w:r w:rsidRPr="00C05123">
        <w:rPr>
          <w:rFonts w:asciiTheme="majorHAnsi" w:eastAsia="Arial" w:hAnsiTheme="majorHAnsi" w:cs="Arial"/>
          <w:color w:val="040404"/>
          <w:spacing w:val="5"/>
          <w:w w:val="117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w w:val="92"/>
        </w:rPr>
        <w:t>n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</w:rPr>
        <w:t>n</w:t>
      </w:r>
      <w:r w:rsidRPr="00C05123">
        <w:rPr>
          <w:rFonts w:asciiTheme="majorHAnsi" w:eastAsia="Arial" w:hAnsiTheme="majorHAnsi" w:cs="Arial"/>
          <w:color w:val="040404"/>
        </w:rPr>
        <w:t>d</w:t>
      </w:r>
      <w:r w:rsidRPr="00C05123">
        <w:rPr>
          <w:rFonts w:asciiTheme="majorHAnsi" w:eastAsia="Arial" w:hAnsiTheme="majorHAnsi" w:cs="Arial"/>
          <w:color w:val="040404"/>
          <w:spacing w:val="2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h</w:t>
      </w:r>
      <w:r w:rsidRPr="00C05123">
        <w:rPr>
          <w:rFonts w:asciiTheme="majorHAnsi" w:eastAsia="Arial" w:hAnsiTheme="majorHAnsi" w:cs="Arial"/>
          <w:color w:val="040404"/>
          <w:spacing w:val="1"/>
          <w:w w:val="94"/>
        </w:rPr>
        <w:t>i</w:t>
      </w:r>
      <w:r w:rsidRPr="00C05123">
        <w:rPr>
          <w:rFonts w:asciiTheme="majorHAnsi" w:eastAsia="Arial" w:hAnsiTheme="majorHAnsi" w:cs="Arial"/>
          <w:color w:val="040404"/>
          <w:w w:val="104"/>
        </w:rPr>
        <w:t>g</w:t>
      </w:r>
      <w:r w:rsidRPr="00C05123">
        <w:rPr>
          <w:rFonts w:asciiTheme="majorHAnsi" w:eastAsia="Arial" w:hAnsiTheme="majorHAnsi" w:cs="Arial"/>
          <w:color w:val="040404"/>
          <w:spacing w:val="9"/>
          <w:w w:val="104"/>
        </w:rPr>
        <w:t>h</w:t>
      </w:r>
      <w:r w:rsidRPr="00C05123">
        <w:rPr>
          <w:rFonts w:asciiTheme="majorHAnsi" w:eastAsia="Arial" w:hAnsiTheme="majorHAnsi" w:cs="Arial"/>
          <w:color w:val="040404"/>
          <w:spacing w:val="1"/>
          <w:w w:val="94"/>
        </w:rPr>
        <w:t>l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i</w:t>
      </w:r>
      <w:r w:rsidRPr="00C05123">
        <w:rPr>
          <w:rFonts w:asciiTheme="majorHAnsi" w:eastAsia="Arial" w:hAnsiTheme="majorHAnsi" w:cs="Arial"/>
          <w:color w:val="040404"/>
          <w:w w:val="64"/>
        </w:rPr>
        <w:t>g</w:t>
      </w:r>
      <w:r w:rsidRPr="00C05123">
        <w:rPr>
          <w:rFonts w:asciiTheme="majorHAnsi" w:eastAsia="Arial" w:hAnsiTheme="majorHAnsi" w:cs="Arial"/>
          <w:color w:val="040404"/>
          <w:spacing w:val="-8"/>
          <w:w w:val="64"/>
        </w:rPr>
        <w:t>h</w:t>
      </w:r>
      <w:r w:rsidRPr="00C05123">
        <w:rPr>
          <w:rFonts w:asciiTheme="majorHAnsi" w:eastAsia="Arial" w:hAnsiTheme="majorHAnsi" w:cs="Arial"/>
          <w:color w:val="040404"/>
          <w:w w:val="286"/>
        </w:rPr>
        <w:t>t</w:t>
      </w:r>
      <w:r w:rsidRPr="00C05123">
        <w:rPr>
          <w:rFonts w:asciiTheme="majorHAnsi" w:eastAsia="Arial" w:hAnsiTheme="majorHAnsi" w:cs="Arial"/>
          <w:color w:val="040404"/>
          <w:spacing w:val="1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ou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3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  <w:w w:val="97"/>
        </w:rPr>
        <w:t>s</w:t>
      </w:r>
      <w:r w:rsidRPr="00C05123">
        <w:rPr>
          <w:rFonts w:asciiTheme="majorHAnsi" w:eastAsia="Arial" w:hAnsiTheme="majorHAnsi" w:cs="Arial"/>
          <w:color w:val="BABDC1"/>
          <w:spacing w:val="-13"/>
          <w:w w:val="32"/>
        </w:rPr>
        <w:t>k</w:t>
      </w:r>
      <w:r w:rsidRPr="00C05123">
        <w:rPr>
          <w:rFonts w:asciiTheme="majorHAnsi" w:eastAsia="Arial" w:hAnsiTheme="majorHAnsi" w:cs="Arial"/>
          <w:color w:val="040404"/>
          <w:spacing w:val="3"/>
          <w:w w:val="199"/>
        </w:rPr>
        <w:t>i</w:t>
      </w:r>
      <w:r w:rsidRPr="00C05123">
        <w:rPr>
          <w:rFonts w:asciiTheme="majorHAnsi" w:eastAsia="Arial" w:hAnsiTheme="majorHAnsi" w:cs="Arial"/>
          <w:color w:val="040404"/>
          <w:spacing w:val="3"/>
          <w:w w:val="188"/>
        </w:rPr>
        <w:t>l</w:t>
      </w:r>
      <w:r w:rsidRPr="00C05123">
        <w:rPr>
          <w:rFonts w:asciiTheme="majorHAnsi" w:eastAsia="Arial" w:hAnsiTheme="majorHAnsi" w:cs="Arial"/>
          <w:color w:val="040404"/>
          <w:spacing w:val="1"/>
          <w:w w:val="94"/>
        </w:rPr>
        <w:t>l</w:t>
      </w:r>
      <w:r w:rsidRPr="00C05123">
        <w:rPr>
          <w:rFonts w:asciiTheme="majorHAnsi" w:eastAsia="Arial" w:hAnsiTheme="majorHAnsi" w:cs="Arial"/>
          <w:color w:val="040404"/>
          <w:w w:val="102"/>
        </w:rPr>
        <w:t>s</w:t>
      </w:r>
      <w:r w:rsidRPr="00C05123">
        <w:rPr>
          <w:rFonts w:asciiTheme="majorHAnsi" w:eastAsia="Arial" w:hAnsiTheme="majorHAnsi" w:cs="Arial"/>
          <w:color w:val="040404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</w:rPr>
        <w:t>o</w:t>
      </w:r>
      <w:r w:rsidRPr="00C05123">
        <w:rPr>
          <w:rFonts w:asciiTheme="majorHAnsi" w:eastAsia="Arial" w:hAnsiTheme="majorHAnsi" w:cs="Arial"/>
          <w:color w:val="040404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ou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3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88"/>
        </w:rPr>
        <w:t>b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1"/>
        </w:rPr>
        <w:t>s</w:t>
      </w:r>
      <w:r w:rsidRPr="00C05123">
        <w:rPr>
          <w:rFonts w:asciiTheme="majorHAnsi" w:eastAsia="Arial" w:hAnsiTheme="majorHAnsi" w:cs="Arial"/>
          <w:color w:val="040404"/>
          <w:w w:val="126"/>
        </w:rPr>
        <w:t xml:space="preserve">t </w:t>
      </w:r>
      <w:r w:rsidRPr="00C05123">
        <w:rPr>
          <w:rFonts w:asciiTheme="majorHAnsi" w:eastAsia="Arial" w:hAnsiTheme="majorHAnsi" w:cs="Arial"/>
          <w:color w:val="040404"/>
          <w:spacing w:val="3"/>
          <w:w w:val="88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</w:rPr>
        <w:t>d</w:t>
      </w:r>
      <w:r w:rsidRPr="00C05123">
        <w:rPr>
          <w:rFonts w:asciiTheme="majorHAnsi" w:eastAsia="Arial" w:hAnsiTheme="majorHAnsi" w:cs="Arial"/>
          <w:color w:val="040404"/>
          <w:spacing w:val="4"/>
          <w:w w:val="111"/>
        </w:rPr>
        <w:t>v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n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g</w:t>
      </w:r>
      <w:r w:rsidRPr="00C05123">
        <w:rPr>
          <w:rFonts w:asciiTheme="majorHAnsi" w:eastAsia="Arial" w:hAnsiTheme="majorHAnsi" w:cs="Arial"/>
          <w:color w:val="040404"/>
          <w:w w:val="95"/>
        </w:rPr>
        <w:t>e.</w:t>
      </w:r>
    </w:p>
    <w:p w14:paraId="0E684ED0" w14:textId="77777777" w:rsidR="00FC1890" w:rsidRPr="00C05123" w:rsidRDefault="00FC1890">
      <w:pPr>
        <w:spacing w:before="2" w:line="220" w:lineRule="exact"/>
        <w:rPr>
          <w:rFonts w:asciiTheme="majorHAnsi" w:hAnsiTheme="majorHAnsi"/>
          <w:sz w:val="22"/>
          <w:szCs w:val="22"/>
        </w:rPr>
      </w:pPr>
    </w:p>
    <w:p w14:paraId="52A43BC8" w14:textId="77777777" w:rsidR="00FC1890" w:rsidRPr="00C05123" w:rsidRDefault="00C05123">
      <w:pPr>
        <w:spacing w:line="268" w:lineRule="auto"/>
        <w:ind w:left="180" w:right="277" w:hanging="14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40404"/>
          <w:spacing w:val="5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h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3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p</w:t>
      </w:r>
      <w:r w:rsidRPr="00C05123">
        <w:rPr>
          <w:rFonts w:asciiTheme="majorHAnsi" w:eastAsia="Arial" w:hAnsiTheme="majorHAnsi" w:cs="Arial"/>
          <w:color w:val="040404"/>
          <w:spacing w:val="3"/>
          <w:w w:val="118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o</w:t>
      </w:r>
      <w:r w:rsidRPr="00C05123">
        <w:rPr>
          <w:rFonts w:asciiTheme="majorHAnsi" w:eastAsia="Arial" w:hAnsiTheme="majorHAnsi" w:cs="Arial"/>
          <w:color w:val="A5A5A5"/>
          <w:spacing w:val="-13"/>
          <w:w w:val="29"/>
        </w:rPr>
        <w:t>b</w:t>
      </w:r>
      <w:r w:rsidRPr="00C05123">
        <w:rPr>
          <w:rFonts w:asciiTheme="majorHAnsi" w:eastAsia="Arial" w:hAnsiTheme="majorHAnsi" w:cs="Arial"/>
          <w:color w:val="040404"/>
          <w:spacing w:val="3"/>
          <w:w w:val="220"/>
        </w:rPr>
        <w:t>l</w:t>
      </w:r>
      <w:r w:rsidRPr="00C05123">
        <w:rPr>
          <w:rFonts w:asciiTheme="majorHAnsi" w:eastAsia="Arial" w:hAnsiTheme="majorHAnsi" w:cs="Arial"/>
          <w:color w:val="040404"/>
          <w:spacing w:val="6"/>
          <w:w w:val="146"/>
        </w:rPr>
        <w:t>e</w:t>
      </w:r>
      <w:r w:rsidRPr="00C05123">
        <w:rPr>
          <w:rFonts w:asciiTheme="majorHAnsi" w:eastAsia="Arial" w:hAnsiTheme="majorHAnsi" w:cs="Arial"/>
          <w:color w:val="040404"/>
          <w:w w:val="103"/>
        </w:rPr>
        <w:t>m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4"/>
        </w:rPr>
        <w:t xml:space="preserve"> </w:t>
      </w:r>
      <w:r w:rsidRPr="00C05123">
        <w:rPr>
          <w:rFonts w:asciiTheme="majorHAnsi" w:eastAsia="Arial" w:hAnsiTheme="majorHAnsi" w:cs="Arial"/>
          <w:color w:val="1C1C1C"/>
          <w:spacing w:val="1"/>
          <w:w w:val="62"/>
        </w:rPr>
        <w:t>i</w:t>
      </w:r>
      <w:r w:rsidRPr="00C05123">
        <w:rPr>
          <w:rFonts w:asciiTheme="majorHAnsi" w:eastAsia="Arial" w:hAnsiTheme="majorHAnsi" w:cs="Arial"/>
          <w:color w:val="040404"/>
          <w:w w:val="102"/>
        </w:rPr>
        <w:t>s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  <w:w w:val="106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  <w:w w:val="106"/>
        </w:rPr>
        <w:t>o</w:t>
      </w:r>
      <w:r w:rsidRPr="00C05123">
        <w:rPr>
          <w:rFonts w:asciiTheme="majorHAnsi" w:eastAsia="Arial" w:hAnsiTheme="majorHAnsi" w:cs="Arial"/>
          <w:color w:val="040404"/>
          <w:spacing w:val="3"/>
          <w:w w:val="106"/>
        </w:rPr>
        <w:t>s</w:t>
      </w:r>
      <w:r w:rsidRPr="00C05123">
        <w:rPr>
          <w:rFonts w:asciiTheme="majorHAnsi" w:eastAsia="Arial" w:hAnsiTheme="majorHAnsi" w:cs="Arial"/>
          <w:color w:val="040404"/>
          <w:w w:val="106"/>
        </w:rPr>
        <w:t>t</w:t>
      </w:r>
      <w:r w:rsidRPr="00C05123">
        <w:rPr>
          <w:rFonts w:asciiTheme="majorHAnsi" w:eastAsia="Arial" w:hAnsiTheme="majorHAnsi" w:cs="Arial"/>
          <w:color w:val="040404"/>
          <w:spacing w:val="20"/>
          <w:w w:val="10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p</w:t>
      </w:r>
      <w:r w:rsidRPr="00C05123">
        <w:rPr>
          <w:rFonts w:asciiTheme="majorHAnsi" w:eastAsia="Arial" w:hAnsiTheme="majorHAnsi" w:cs="Arial"/>
          <w:color w:val="040404"/>
          <w:spacing w:val="4"/>
        </w:rPr>
        <w:t>eo</w:t>
      </w:r>
      <w:r w:rsidRPr="00C05123">
        <w:rPr>
          <w:rFonts w:asciiTheme="majorHAnsi" w:eastAsia="Arial" w:hAnsiTheme="majorHAnsi" w:cs="Arial"/>
          <w:color w:val="040404"/>
        </w:rPr>
        <w:t>p</w:t>
      </w:r>
      <w:r w:rsidRPr="00C05123">
        <w:rPr>
          <w:rFonts w:asciiTheme="majorHAnsi" w:eastAsia="Arial" w:hAnsiTheme="majorHAnsi" w:cs="Arial"/>
          <w:color w:val="040404"/>
          <w:spacing w:val="6"/>
        </w:rPr>
        <w:t>l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3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d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</w:t>
      </w:r>
      <w:r w:rsidRPr="00C05123">
        <w:rPr>
          <w:rFonts w:asciiTheme="majorHAnsi" w:eastAsia="Arial" w:hAnsiTheme="majorHAnsi" w:cs="Arial"/>
          <w:color w:val="040404"/>
          <w:w w:val="78"/>
        </w:rPr>
        <w:t>n</w:t>
      </w:r>
      <w:r w:rsidRPr="00C05123">
        <w:rPr>
          <w:rFonts w:asciiTheme="majorHAnsi" w:eastAsia="Arial" w:hAnsiTheme="majorHAnsi" w:cs="Arial"/>
          <w:color w:val="040404"/>
          <w:spacing w:val="4"/>
          <w:w w:val="78"/>
        </w:rPr>
        <w:t>'</w:t>
      </w:r>
      <w:r w:rsidRPr="00C05123">
        <w:rPr>
          <w:rFonts w:asciiTheme="majorHAnsi" w:eastAsia="Arial" w:hAnsiTheme="majorHAnsi" w:cs="Arial"/>
          <w:color w:val="040404"/>
          <w:w w:val="185"/>
        </w:rPr>
        <w:t>t</w:t>
      </w:r>
      <w:r w:rsidRPr="00C05123">
        <w:rPr>
          <w:rFonts w:asciiTheme="majorHAnsi" w:eastAsia="Arial" w:hAnsiTheme="majorHAnsi" w:cs="Arial"/>
          <w:color w:val="040404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40404"/>
        </w:rPr>
        <w:t>k</w:t>
      </w:r>
      <w:r w:rsidRPr="00C05123">
        <w:rPr>
          <w:rFonts w:asciiTheme="majorHAnsi" w:eastAsia="Arial" w:hAnsiTheme="majorHAnsi" w:cs="Arial"/>
          <w:color w:val="040404"/>
          <w:spacing w:val="6"/>
        </w:rPr>
        <w:t>n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</w:rPr>
        <w:t>w</w:t>
      </w:r>
      <w:r w:rsidRPr="00C05123">
        <w:rPr>
          <w:rFonts w:asciiTheme="majorHAnsi" w:eastAsia="Arial" w:hAnsiTheme="majorHAnsi" w:cs="Arial"/>
          <w:color w:val="040404"/>
          <w:spacing w:val="39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h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</w:rPr>
        <w:t>w</w:t>
      </w:r>
      <w:r w:rsidRPr="00C05123">
        <w:rPr>
          <w:rFonts w:asciiTheme="majorHAnsi" w:eastAsia="Arial" w:hAnsiTheme="majorHAnsi" w:cs="Arial"/>
          <w:color w:val="040404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</w:rPr>
        <w:t>o</w:t>
      </w:r>
      <w:r w:rsidRPr="00C05123">
        <w:rPr>
          <w:rFonts w:asciiTheme="majorHAnsi" w:eastAsia="Arial" w:hAnsiTheme="majorHAnsi" w:cs="Arial"/>
          <w:color w:val="040404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79"/>
        </w:rPr>
        <w:t>w</w:t>
      </w:r>
      <w:r w:rsidRPr="00C05123">
        <w:rPr>
          <w:rFonts w:asciiTheme="majorHAnsi" w:eastAsia="Arial" w:hAnsiTheme="majorHAnsi" w:cs="Arial"/>
          <w:color w:val="040404"/>
          <w:spacing w:val="6"/>
          <w:w w:val="79"/>
        </w:rPr>
        <w:t>r</w:t>
      </w:r>
      <w:r w:rsidRPr="00C05123">
        <w:rPr>
          <w:rFonts w:asciiTheme="majorHAnsi" w:eastAsia="Arial" w:hAnsiTheme="majorHAnsi" w:cs="Arial"/>
          <w:color w:val="040404"/>
          <w:spacing w:val="3"/>
          <w:w w:val="230"/>
        </w:rPr>
        <w:t>i</w:t>
      </w:r>
      <w:r w:rsidRPr="00C05123">
        <w:rPr>
          <w:rFonts w:asciiTheme="majorHAnsi" w:eastAsia="Arial" w:hAnsiTheme="majorHAnsi" w:cs="Arial"/>
          <w:color w:val="040404"/>
          <w:spacing w:val="2"/>
          <w:w w:val="126"/>
        </w:rPr>
        <w:t>t</w:t>
      </w:r>
      <w:r w:rsidRPr="00C05123">
        <w:rPr>
          <w:rFonts w:asciiTheme="majorHAnsi" w:eastAsia="Arial" w:hAnsiTheme="majorHAnsi" w:cs="Arial"/>
          <w:color w:val="040404"/>
          <w:w w:val="88"/>
        </w:rPr>
        <w:t>e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75"/>
        </w:rPr>
        <w:t xml:space="preserve">a </w:t>
      </w:r>
      <w:r w:rsidRPr="00C05123">
        <w:rPr>
          <w:rFonts w:asciiTheme="majorHAnsi" w:eastAsia="Arial" w:hAnsiTheme="majorHAnsi" w:cs="Arial"/>
          <w:color w:val="040404"/>
          <w:spacing w:val="11"/>
          <w:w w:val="7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g</w:t>
      </w:r>
      <w:r w:rsidRPr="00C05123">
        <w:rPr>
          <w:rFonts w:asciiTheme="majorHAnsi" w:eastAsia="Arial" w:hAnsiTheme="majorHAnsi" w:cs="Arial"/>
          <w:color w:val="040404"/>
          <w:spacing w:val="3"/>
          <w:w w:val="118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ea</w:t>
      </w:r>
      <w:r w:rsidRPr="00C05123">
        <w:rPr>
          <w:rFonts w:asciiTheme="majorHAnsi" w:eastAsia="Arial" w:hAnsiTheme="majorHAnsi" w:cs="Arial"/>
          <w:color w:val="040404"/>
          <w:w w:val="126"/>
        </w:rPr>
        <w:t xml:space="preserve">t </w:t>
      </w:r>
      <w:r w:rsidRPr="00C05123">
        <w:rPr>
          <w:rFonts w:asciiTheme="majorHAnsi" w:eastAsia="Arial" w:hAnsiTheme="majorHAnsi" w:cs="Arial"/>
          <w:color w:val="040404"/>
          <w:spacing w:val="2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esu</w:t>
      </w:r>
      <w:r w:rsidRPr="00C05123">
        <w:rPr>
          <w:rFonts w:asciiTheme="majorHAnsi" w:eastAsia="Arial" w:hAnsiTheme="majorHAnsi" w:cs="Arial"/>
          <w:color w:val="040404"/>
          <w:spacing w:val="7"/>
        </w:rPr>
        <w:t>m</w:t>
      </w:r>
      <w:r w:rsidRPr="00C05123">
        <w:rPr>
          <w:rFonts w:asciiTheme="majorHAnsi" w:eastAsia="Arial" w:hAnsiTheme="majorHAnsi" w:cs="Arial"/>
          <w:color w:val="040404"/>
        </w:rPr>
        <w:t xml:space="preserve">e </w:t>
      </w:r>
      <w:r w:rsidRPr="00C05123">
        <w:rPr>
          <w:rFonts w:asciiTheme="majorHAnsi" w:eastAsia="Arial" w:hAnsiTheme="majorHAnsi" w:cs="Arial"/>
          <w:color w:val="040404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</w:rPr>
        <w:t>n</w:t>
      </w:r>
      <w:r w:rsidRPr="00C05123">
        <w:rPr>
          <w:rFonts w:asciiTheme="majorHAnsi" w:eastAsia="Arial" w:hAnsiTheme="majorHAnsi" w:cs="Arial"/>
          <w:color w:val="040404"/>
        </w:rPr>
        <w:t>d</w:t>
      </w:r>
      <w:r w:rsidRPr="00C05123">
        <w:rPr>
          <w:rFonts w:asciiTheme="majorHAnsi" w:eastAsia="Arial" w:hAnsiTheme="majorHAnsi" w:cs="Arial"/>
          <w:color w:val="040404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d</w:t>
      </w:r>
      <w:r w:rsidRPr="00C05123">
        <w:rPr>
          <w:rFonts w:asciiTheme="majorHAnsi" w:eastAsia="Arial" w:hAnsiTheme="majorHAnsi" w:cs="Arial"/>
          <w:color w:val="040404"/>
          <w:spacing w:val="4"/>
        </w:rPr>
        <w:t>on</w:t>
      </w:r>
      <w:r w:rsidRPr="00C05123">
        <w:rPr>
          <w:rFonts w:asciiTheme="majorHAnsi" w:eastAsia="Arial" w:hAnsiTheme="majorHAnsi" w:cs="Arial"/>
          <w:color w:val="040404"/>
          <w:spacing w:val="1"/>
        </w:rPr>
        <w:t>'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6"/>
        </w:rPr>
        <w:t>h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av</w:t>
      </w:r>
      <w:r w:rsidRPr="00C05123">
        <w:rPr>
          <w:rFonts w:asciiTheme="majorHAnsi" w:eastAsia="Arial" w:hAnsiTheme="majorHAnsi" w:cs="Arial"/>
          <w:color w:val="040404"/>
          <w:w w:val="96"/>
        </w:rPr>
        <w:t>e</w:t>
      </w:r>
      <w:r w:rsidRPr="00C05123">
        <w:rPr>
          <w:rFonts w:asciiTheme="majorHAnsi" w:eastAsia="Arial" w:hAnsiTheme="majorHAnsi" w:cs="Arial"/>
          <w:color w:val="040404"/>
          <w:spacing w:val="29"/>
          <w:w w:val="9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h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3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d</w:t>
      </w:r>
      <w:r w:rsidRPr="00C05123">
        <w:rPr>
          <w:rFonts w:asciiTheme="majorHAnsi" w:eastAsia="Arial" w:hAnsiTheme="majorHAnsi" w:cs="Arial"/>
          <w:color w:val="040404"/>
          <w:spacing w:val="4"/>
        </w:rPr>
        <w:t>es</w:t>
      </w:r>
      <w:r w:rsidRPr="00C05123">
        <w:rPr>
          <w:rFonts w:asciiTheme="majorHAnsi" w:eastAsia="Arial" w:hAnsiTheme="majorHAnsi" w:cs="Arial"/>
          <w:color w:val="040404"/>
          <w:spacing w:val="1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</w:rPr>
        <w:t>g</w:t>
      </w:r>
      <w:r w:rsidRPr="00C05123">
        <w:rPr>
          <w:rFonts w:asciiTheme="majorHAnsi" w:eastAsia="Arial" w:hAnsiTheme="majorHAnsi" w:cs="Arial"/>
          <w:color w:val="040404"/>
        </w:rPr>
        <w:t>n</w:t>
      </w:r>
      <w:r w:rsidRPr="00C05123">
        <w:rPr>
          <w:rFonts w:asciiTheme="majorHAnsi" w:eastAsia="Arial" w:hAnsiTheme="majorHAnsi" w:cs="Arial"/>
          <w:color w:val="040404"/>
          <w:spacing w:val="4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  <w:w w:val="99"/>
        </w:rPr>
        <w:t>s</w:t>
      </w:r>
      <w:r w:rsidRPr="00C05123">
        <w:rPr>
          <w:rFonts w:asciiTheme="majorHAnsi" w:eastAsia="Arial" w:hAnsiTheme="majorHAnsi" w:cs="Arial"/>
          <w:color w:val="040404"/>
          <w:spacing w:val="3"/>
          <w:w w:val="99"/>
        </w:rPr>
        <w:t>k</w:t>
      </w:r>
      <w:r w:rsidRPr="00C05123">
        <w:rPr>
          <w:rFonts w:asciiTheme="majorHAnsi" w:eastAsia="Arial" w:hAnsiTheme="majorHAnsi" w:cs="Arial"/>
          <w:color w:val="040404"/>
          <w:spacing w:val="2"/>
          <w:w w:val="99"/>
        </w:rPr>
        <w:t>il</w:t>
      </w:r>
      <w:r w:rsidRPr="00C05123">
        <w:rPr>
          <w:rFonts w:asciiTheme="majorHAnsi" w:eastAsia="Arial" w:hAnsiTheme="majorHAnsi" w:cs="Arial"/>
          <w:color w:val="040404"/>
          <w:spacing w:val="1"/>
          <w:w w:val="99"/>
        </w:rPr>
        <w:t>l</w:t>
      </w:r>
      <w:r w:rsidRPr="00C05123">
        <w:rPr>
          <w:rFonts w:asciiTheme="majorHAnsi" w:eastAsia="Arial" w:hAnsiTheme="majorHAnsi" w:cs="Arial"/>
          <w:color w:val="040404"/>
          <w:w w:val="99"/>
        </w:rPr>
        <w:t>s</w:t>
      </w:r>
      <w:r w:rsidRPr="00C05123">
        <w:rPr>
          <w:rFonts w:asciiTheme="majorHAnsi" w:eastAsia="Arial" w:hAnsiTheme="majorHAnsi" w:cs="Arial"/>
          <w:color w:val="040404"/>
          <w:spacing w:val="28"/>
          <w:w w:val="99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</w:rPr>
        <w:t>o</w:t>
      </w:r>
      <w:r w:rsidRPr="00C05123">
        <w:rPr>
          <w:rFonts w:asciiTheme="majorHAnsi" w:eastAsia="Arial" w:hAnsiTheme="majorHAnsi" w:cs="Arial"/>
          <w:color w:val="040404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  <w:spacing w:val="3"/>
        </w:rPr>
        <w:t>k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4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1"/>
          <w:w w:val="41"/>
        </w:rPr>
        <w:t>i</w:t>
      </w:r>
      <w:r w:rsidRPr="00C05123">
        <w:rPr>
          <w:rFonts w:asciiTheme="majorHAnsi" w:eastAsia="Arial" w:hAnsiTheme="majorHAnsi" w:cs="Arial"/>
          <w:color w:val="040404"/>
          <w:w w:val="117"/>
        </w:rPr>
        <w:t>t</w:t>
      </w:r>
      <w:r w:rsidRPr="00C05123">
        <w:rPr>
          <w:rFonts w:asciiTheme="majorHAnsi" w:eastAsia="Arial" w:hAnsiTheme="majorHAnsi" w:cs="Arial"/>
          <w:color w:val="040404"/>
          <w:spacing w:val="2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1"/>
          <w:w w:val="62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oo</w:t>
      </w:r>
      <w:r w:rsidRPr="00C05123">
        <w:rPr>
          <w:rFonts w:asciiTheme="majorHAnsi" w:eastAsia="Arial" w:hAnsiTheme="majorHAnsi" w:cs="Arial"/>
          <w:color w:val="040404"/>
          <w:w w:val="102"/>
        </w:rPr>
        <w:t xml:space="preserve">k </w:t>
      </w:r>
      <w:r w:rsidRPr="00C05123">
        <w:rPr>
          <w:rFonts w:asciiTheme="majorHAnsi" w:eastAsia="Arial" w:hAnsiTheme="majorHAnsi" w:cs="Arial"/>
          <w:color w:val="040404"/>
          <w:spacing w:val="3"/>
          <w:w w:val="88"/>
        </w:rPr>
        <w:t>p</w:t>
      </w:r>
      <w:r w:rsidRPr="00C05123">
        <w:rPr>
          <w:rFonts w:asciiTheme="majorHAnsi" w:eastAsia="Arial" w:hAnsiTheme="majorHAnsi" w:cs="Arial"/>
          <w:color w:val="040404"/>
          <w:spacing w:val="3"/>
          <w:w w:val="118"/>
        </w:rPr>
        <w:t>r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o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f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ss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ona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l</w:t>
      </w:r>
      <w:r w:rsidRPr="00C05123">
        <w:rPr>
          <w:rFonts w:asciiTheme="majorHAnsi" w:eastAsia="Arial" w:hAnsiTheme="majorHAnsi" w:cs="Arial"/>
          <w:color w:val="040404"/>
          <w:w w:val="67"/>
        </w:rPr>
        <w:t>.</w:t>
      </w:r>
    </w:p>
    <w:p w14:paraId="019646AB" w14:textId="77777777" w:rsidR="00FC1890" w:rsidRPr="00C05123" w:rsidRDefault="00C05123">
      <w:pPr>
        <w:spacing w:line="380" w:lineRule="exact"/>
        <w:ind w:left="58"/>
        <w:rPr>
          <w:rFonts w:asciiTheme="majorHAnsi" w:hAnsiTheme="majorHAnsi"/>
          <w:sz w:val="32"/>
          <w:szCs w:val="32"/>
        </w:r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hAnsiTheme="majorHAnsi"/>
          <w:b/>
          <w:color w:val="1C1C1C"/>
          <w:sz w:val="38"/>
          <w:szCs w:val="38"/>
        </w:rPr>
        <w:t>{1</w:t>
      </w:r>
      <w:r w:rsidRPr="00C05123">
        <w:rPr>
          <w:rFonts w:asciiTheme="majorHAnsi" w:hAnsiTheme="majorHAnsi"/>
          <w:b/>
          <w:color w:val="1C1C1C"/>
          <w:spacing w:val="-31"/>
          <w:sz w:val="38"/>
          <w:szCs w:val="38"/>
        </w:rPr>
        <w:t xml:space="preserve"> </w:t>
      </w:r>
      <w:r w:rsidRPr="00C05123">
        <w:rPr>
          <w:rFonts w:asciiTheme="majorHAnsi" w:hAnsiTheme="majorHAnsi"/>
          <w:b/>
          <w:color w:val="1C1C1C"/>
          <w:spacing w:val="2"/>
          <w:w w:val="86"/>
          <w:sz w:val="32"/>
          <w:szCs w:val="32"/>
        </w:rPr>
        <w:t>J</w:t>
      </w:r>
      <w:r w:rsidRPr="00C05123">
        <w:rPr>
          <w:rFonts w:asciiTheme="majorHAnsi" w:hAnsiTheme="majorHAnsi"/>
          <w:b/>
          <w:color w:val="1C1C1C"/>
          <w:w w:val="49"/>
          <w:sz w:val="32"/>
          <w:szCs w:val="32"/>
        </w:rPr>
        <w:t>o</w:t>
      </w:r>
      <w:r w:rsidRPr="00C05123">
        <w:rPr>
          <w:rFonts w:asciiTheme="majorHAnsi" w:hAnsiTheme="majorHAnsi"/>
          <w:b/>
          <w:color w:val="1C1C1C"/>
          <w:spacing w:val="2"/>
          <w:w w:val="49"/>
          <w:sz w:val="32"/>
          <w:szCs w:val="32"/>
        </w:rPr>
        <w:t>b</w:t>
      </w:r>
      <w:r w:rsidRPr="00C05123">
        <w:rPr>
          <w:rFonts w:asciiTheme="majorHAnsi" w:hAnsiTheme="majorHAnsi"/>
          <w:b/>
          <w:color w:val="1C1C1C"/>
          <w:w w:val="93"/>
          <w:sz w:val="32"/>
          <w:szCs w:val="32"/>
        </w:rPr>
        <w:t>.com</w:t>
      </w:r>
    </w:p>
    <w:p w14:paraId="7D21CDE2" w14:textId="77777777" w:rsidR="00FC1890" w:rsidRPr="00C05123" w:rsidRDefault="00FC1890">
      <w:pPr>
        <w:spacing w:before="4" w:line="100" w:lineRule="exact"/>
        <w:rPr>
          <w:rFonts w:asciiTheme="majorHAnsi" w:hAnsiTheme="majorHAnsi"/>
          <w:sz w:val="10"/>
          <w:szCs w:val="10"/>
        </w:rPr>
      </w:pPr>
    </w:p>
    <w:p w14:paraId="14E4470C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1486649D" w14:textId="77777777" w:rsidR="00FC1890" w:rsidRPr="00C05123" w:rsidRDefault="00C05123">
      <w:pPr>
        <w:ind w:left="72"/>
        <w:rPr>
          <w:rFonts w:asciiTheme="majorHAnsi" w:hAnsiTheme="majorHAnsi"/>
          <w:sz w:val="28"/>
          <w:szCs w:val="28"/>
        </w:rPr>
      </w:pPr>
      <w:r w:rsidRPr="00C05123">
        <w:rPr>
          <w:rFonts w:asciiTheme="majorHAnsi" w:hAnsiTheme="majorHAnsi"/>
          <w:b/>
          <w:color w:val="5E3B3B"/>
          <w:w w:val="108"/>
          <w:sz w:val="28"/>
          <w:szCs w:val="28"/>
        </w:rPr>
        <w:t>·</w:t>
      </w:r>
      <w:r w:rsidRPr="00C05123">
        <w:rPr>
          <w:rFonts w:asciiTheme="majorHAnsi" w:hAnsiTheme="majorHAnsi"/>
          <w:b/>
          <w:color w:val="5E3B3B"/>
          <w:spacing w:val="-2"/>
          <w:w w:val="108"/>
          <w:sz w:val="28"/>
          <w:szCs w:val="28"/>
        </w:rPr>
        <w:t>N</w:t>
      </w:r>
      <w:r w:rsidRPr="00C05123">
        <w:rPr>
          <w:rFonts w:asciiTheme="majorHAnsi" w:hAnsiTheme="majorHAnsi"/>
          <w:b/>
          <w:color w:val="464442"/>
          <w:w w:val="101"/>
          <w:sz w:val="28"/>
          <w:szCs w:val="28"/>
        </w:rPr>
        <w:t>e</w:t>
      </w:r>
      <w:r w:rsidRPr="00C05123">
        <w:rPr>
          <w:rFonts w:asciiTheme="majorHAnsi" w:hAnsiTheme="majorHAnsi"/>
          <w:b/>
          <w:color w:val="464442"/>
          <w:w w:val="88"/>
          <w:sz w:val="28"/>
          <w:szCs w:val="28"/>
        </w:rPr>
        <w:t>t</w:t>
      </w:r>
      <w:r w:rsidRPr="00C05123">
        <w:rPr>
          <w:rFonts w:asciiTheme="majorHAnsi" w:hAnsiTheme="majorHAnsi"/>
          <w:b/>
          <w:color w:val="A3856E"/>
          <w:spacing w:val="-53"/>
          <w:w w:val="155"/>
          <w:sz w:val="28"/>
          <w:szCs w:val="28"/>
        </w:rPr>
        <w:t>-</w:t>
      </w:r>
      <w:r w:rsidRPr="00C05123">
        <w:rPr>
          <w:rFonts w:asciiTheme="majorHAnsi" w:hAnsiTheme="majorHAnsi"/>
          <w:b/>
          <w:color w:val="545454"/>
          <w:spacing w:val="-15"/>
          <w:w w:val="80"/>
          <w:sz w:val="28"/>
          <w:szCs w:val="28"/>
        </w:rPr>
        <w:t>T</w:t>
      </w:r>
      <w:r w:rsidRPr="00C05123">
        <w:rPr>
          <w:rFonts w:asciiTheme="majorHAnsi" w:hAnsiTheme="majorHAnsi"/>
          <w:b/>
          <w:color w:val="464442"/>
          <w:w w:val="101"/>
          <w:sz w:val="28"/>
          <w:szCs w:val="28"/>
        </w:rPr>
        <w:t>e</w:t>
      </w:r>
      <w:r w:rsidRPr="00C05123">
        <w:rPr>
          <w:rFonts w:asciiTheme="majorHAnsi" w:hAnsiTheme="majorHAnsi"/>
          <w:b/>
          <w:color w:val="464442"/>
          <w:spacing w:val="-1"/>
          <w:w w:val="89"/>
          <w:sz w:val="28"/>
          <w:szCs w:val="28"/>
        </w:rPr>
        <w:t>m</w:t>
      </w:r>
      <w:r w:rsidRPr="00C05123">
        <w:rPr>
          <w:rFonts w:asciiTheme="majorHAnsi" w:hAnsiTheme="majorHAnsi"/>
          <w:b/>
          <w:color w:val="313134"/>
          <w:w w:val="85"/>
          <w:sz w:val="28"/>
          <w:szCs w:val="28"/>
        </w:rPr>
        <w:t>ps</w:t>
      </w:r>
    </w:p>
    <w:p w14:paraId="02CE98EE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4ACD9749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4C31A789" w14:textId="77777777" w:rsidR="00FC1890" w:rsidRPr="00C05123" w:rsidRDefault="00FC1890">
      <w:pPr>
        <w:spacing w:before="14" w:line="280" w:lineRule="exact"/>
        <w:rPr>
          <w:rFonts w:asciiTheme="majorHAnsi" w:hAnsiTheme="majorHAnsi"/>
          <w:sz w:val="28"/>
          <w:szCs w:val="28"/>
        </w:rPr>
      </w:pPr>
    </w:p>
    <w:p w14:paraId="27F4FF59" w14:textId="77777777" w:rsidR="00FC1890" w:rsidRPr="00C05123" w:rsidRDefault="00C05123">
      <w:pPr>
        <w:spacing w:line="260" w:lineRule="exact"/>
        <w:ind w:right="-56"/>
        <w:rPr>
          <w:rFonts w:asciiTheme="majorHAnsi" w:eastAsia="Arial" w:hAnsiTheme="majorHAnsi" w:cs="Arial"/>
          <w:sz w:val="24"/>
          <w:szCs w:val="24"/>
        </w:rPr>
      </w:pPr>
      <w:r w:rsidRPr="00C05123">
        <w:rPr>
          <w:rFonts w:asciiTheme="majorHAnsi" w:eastAsia="Arial" w:hAnsiTheme="majorHAnsi" w:cs="Arial"/>
          <w:b/>
          <w:color w:val="1C1C1C"/>
          <w:spacing w:val="-7"/>
          <w:position w:val="-1"/>
          <w:sz w:val="24"/>
          <w:szCs w:val="24"/>
        </w:rPr>
        <w:t>C</w:t>
      </w:r>
      <w:r w:rsidRPr="00C05123">
        <w:rPr>
          <w:rFonts w:asciiTheme="majorHAnsi" w:eastAsia="Arial" w:hAnsiTheme="majorHAnsi" w:cs="Arial"/>
          <w:b/>
          <w:color w:val="040404"/>
          <w:spacing w:val="-6"/>
          <w:position w:val="-1"/>
          <w:sz w:val="24"/>
          <w:szCs w:val="24"/>
        </w:rPr>
        <w:t>u</w:t>
      </w:r>
      <w:r w:rsidRPr="00C05123">
        <w:rPr>
          <w:rFonts w:asciiTheme="majorHAnsi" w:eastAsia="Arial" w:hAnsiTheme="majorHAnsi" w:cs="Arial"/>
          <w:b/>
          <w:color w:val="1C1C1C"/>
          <w:spacing w:val="-5"/>
          <w:position w:val="-1"/>
          <w:sz w:val="24"/>
          <w:szCs w:val="24"/>
        </w:rPr>
        <w:t>s</w:t>
      </w:r>
      <w:r w:rsidRPr="00C05123">
        <w:rPr>
          <w:rFonts w:asciiTheme="majorHAnsi" w:eastAsia="Arial" w:hAnsiTheme="majorHAnsi" w:cs="Arial"/>
          <w:b/>
          <w:color w:val="1C1C1C"/>
          <w:spacing w:val="-4"/>
          <w:position w:val="-1"/>
          <w:sz w:val="24"/>
          <w:szCs w:val="24"/>
        </w:rPr>
        <w:t>t</w:t>
      </w:r>
      <w:r w:rsidRPr="00C05123">
        <w:rPr>
          <w:rFonts w:asciiTheme="majorHAnsi" w:eastAsia="Arial" w:hAnsiTheme="majorHAnsi" w:cs="Arial"/>
          <w:b/>
          <w:color w:val="1C1C1C"/>
          <w:spacing w:val="-5"/>
          <w:position w:val="-1"/>
          <w:sz w:val="24"/>
          <w:szCs w:val="24"/>
        </w:rPr>
        <w:t>o</w:t>
      </w:r>
      <w:r w:rsidRPr="00C05123">
        <w:rPr>
          <w:rFonts w:asciiTheme="majorHAnsi" w:eastAsia="Arial" w:hAnsiTheme="majorHAnsi" w:cs="Arial"/>
          <w:b/>
          <w:color w:val="040404"/>
          <w:spacing w:val="-9"/>
          <w:position w:val="-1"/>
          <w:sz w:val="24"/>
          <w:szCs w:val="24"/>
        </w:rPr>
        <w:t>m</w:t>
      </w:r>
      <w:r w:rsidRPr="00C05123">
        <w:rPr>
          <w:rFonts w:asciiTheme="majorHAnsi" w:eastAsia="Arial" w:hAnsiTheme="majorHAnsi" w:cs="Arial"/>
          <w:b/>
          <w:color w:val="1C1C1C"/>
          <w:spacing w:val="-6"/>
          <w:position w:val="-1"/>
          <w:sz w:val="24"/>
          <w:szCs w:val="24"/>
        </w:rPr>
        <w:t>e</w:t>
      </w:r>
      <w:r w:rsidRPr="00C05123">
        <w:rPr>
          <w:rFonts w:asciiTheme="majorHAnsi" w:eastAsia="Arial" w:hAnsiTheme="majorHAnsi" w:cs="Arial"/>
          <w:b/>
          <w:color w:val="1C1C1C"/>
          <w:position w:val="-1"/>
          <w:sz w:val="24"/>
          <w:szCs w:val="24"/>
        </w:rPr>
        <w:t>r</w:t>
      </w:r>
      <w:r w:rsidRPr="00C05123">
        <w:rPr>
          <w:rFonts w:asciiTheme="majorHAnsi" w:eastAsia="Arial" w:hAnsiTheme="majorHAnsi" w:cs="Arial"/>
          <w:b/>
          <w:color w:val="1C1C1C"/>
          <w:spacing w:val="35"/>
          <w:position w:val="-1"/>
          <w:sz w:val="24"/>
          <w:szCs w:val="24"/>
        </w:rPr>
        <w:t xml:space="preserve"> </w:t>
      </w:r>
      <w:r w:rsidRPr="00C05123">
        <w:rPr>
          <w:rFonts w:asciiTheme="majorHAnsi" w:eastAsia="Arial" w:hAnsiTheme="majorHAnsi" w:cs="Arial"/>
          <w:b/>
          <w:color w:val="040404"/>
          <w:spacing w:val="-7"/>
          <w:w w:val="104"/>
          <w:position w:val="-1"/>
          <w:sz w:val="24"/>
          <w:szCs w:val="24"/>
        </w:rPr>
        <w:t>R</w:t>
      </w:r>
      <w:r w:rsidRPr="00C05123">
        <w:rPr>
          <w:rFonts w:asciiTheme="majorHAnsi" w:eastAsia="Arial" w:hAnsiTheme="majorHAnsi" w:cs="Arial"/>
          <w:b/>
          <w:color w:val="1C1C1C"/>
          <w:spacing w:val="-5"/>
          <w:w w:val="97"/>
          <w:position w:val="-1"/>
          <w:sz w:val="24"/>
          <w:szCs w:val="24"/>
        </w:rPr>
        <w:t>e</w:t>
      </w:r>
      <w:r w:rsidRPr="00C05123">
        <w:rPr>
          <w:rFonts w:asciiTheme="majorHAnsi" w:eastAsia="Arial" w:hAnsiTheme="majorHAnsi" w:cs="Arial"/>
          <w:b/>
          <w:color w:val="313134"/>
          <w:spacing w:val="-5"/>
          <w:w w:val="108"/>
          <w:position w:val="-1"/>
          <w:sz w:val="24"/>
          <w:szCs w:val="24"/>
        </w:rPr>
        <w:t>v</w:t>
      </w:r>
      <w:r w:rsidRPr="00C05123">
        <w:rPr>
          <w:rFonts w:asciiTheme="majorHAnsi" w:eastAsia="Arial" w:hAnsiTheme="majorHAnsi" w:cs="Arial"/>
          <w:b/>
          <w:color w:val="040404"/>
          <w:spacing w:val="-2"/>
          <w:w w:val="90"/>
          <w:position w:val="-1"/>
          <w:sz w:val="24"/>
          <w:szCs w:val="24"/>
        </w:rPr>
        <w:t>i</w:t>
      </w:r>
      <w:r w:rsidRPr="00C05123">
        <w:rPr>
          <w:rFonts w:asciiTheme="majorHAnsi" w:eastAsia="Arial" w:hAnsiTheme="majorHAnsi" w:cs="Arial"/>
          <w:b/>
          <w:color w:val="1C1C1C"/>
          <w:spacing w:val="-5"/>
          <w:w w:val="97"/>
          <w:position w:val="-1"/>
          <w:sz w:val="24"/>
          <w:szCs w:val="24"/>
        </w:rPr>
        <w:t>e</w:t>
      </w:r>
      <w:r w:rsidRPr="00C05123">
        <w:rPr>
          <w:rFonts w:asciiTheme="majorHAnsi" w:eastAsia="Arial" w:hAnsiTheme="majorHAnsi" w:cs="Arial"/>
          <w:b/>
          <w:color w:val="1C1C1C"/>
          <w:spacing w:val="-9"/>
          <w:w w:val="118"/>
          <w:position w:val="-1"/>
          <w:sz w:val="24"/>
          <w:szCs w:val="24"/>
        </w:rPr>
        <w:t>w</w:t>
      </w:r>
      <w:r w:rsidRPr="00C05123">
        <w:rPr>
          <w:rFonts w:asciiTheme="majorHAnsi" w:eastAsia="Arial" w:hAnsiTheme="majorHAnsi" w:cs="Arial"/>
          <w:b/>
          <w:color w:val="1C1C1C"/>
          <w:w w:val="90"/>
          <w:position w:val="-1"/>
          <w:sz w:val="24"/>
          <w:szCs w:val="24"/>
        </w:rPr>
        <w:t>s</w:t>
      </w:r>
    </w:p>
    <w:p w14:paraId="7CF4C53B" w14:textId="77777777" w:rsidR="00FC1890" w:rsidRPr="00C05123" w:rsidRDefault="00C05123">
      <w:pPr>
        <w:spacing w:before="16"/>
        <w:rPr>
          <w:rFonts w:asciiTheme="majorHAnsi" w:hAnsiTheme="majorHAnsi"/>
          <w:sz w:val="30"/>
          <w:szCs w:val="30"/>
        </w:r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hAnsiTheme="majorHAnsi"/>
          <w:b/>
          <w:color w:val="3B6793"/>
          <w:spacing w:val="4"/>
          <w:sz w:val="30"/>
          <w:szCs w:val="30"/>
        </w:rPr>
        <w:t>o</w:t>
      </w:r>
      <w:r w:rsidRPr="00C05123">
        <w:rPr>
          <w:rFonts w:asciiTheme="majorHAnsi" w:hAnsiTheme="majorHAnsi"/>
          <w:b/>
          <w:color w:val="3B6793"/>
          <w:spacing w:val="-40"/>
          <w:w w:val="93"/>
          <w:sz w:val="30"/>
          <w:szCs w:val="30"/>
        </w:rPr>
        <w:t>n</w:t>
      </w:r>
      <w:r w:rsidRPr="00C05123">
        <w:rPr>
          <w:rFonts w:asciiTheme="majorHAnsi" w:hAnsiTheme="majorHAnsi"/>
          <w:b/>
          <w:color w:val="3B6793"/>
          <w:w w:val="106"/>
          <w:sz w:val="30"/>
          <w:szCs w:val="30"/>
        </w:rPr>
        <w:t>l</w:t>
      </w:r>
      <w:r w:rsidRPr="00C05123">
        <w:rPr>
          <w:rFonts w:asciiTheme="majorHAnsi" w:hAnsiTheme="majorHAnsi"/>
          <w:b/>
          <w:color w:val="3B6793"/>
          <w:spacing w:val="-2"/>
          <w:w w:val="106"/>
          <w:sz w:val="30"/>
          <w:szCs w:val="30"/>
        </w:rPr>
        <w:t>a</w:t>
      </w:r>
      <w:r w:rsidRPr="00C05123">
        <w:rPr>
          <w:rFonts w:asciiTheme="majorHAnsi" w:hAnsiTheme="majorHAnsi"/>
          <w:b/>
          <w:color w:val="3B6793"/>
          <w:spacing w:val="3"/>
          <w:w w:val="88"/>
          <w:sz w:val="30"/>
          <w:szCs w:val="30"/>
        </w:rPr>
        <w:t>r</w:t>
      </w:r>
      <w:r w:rsidRPr="00C05123">
        <w:rPr>
          <w:rFonts w:asciiTheme="majorHAnsi" w:hAnsiTheme="majorHAnsi"/>
          <w:b/>
          <w:color w:val="3B6793"/>
          <w:spacing w:val="4"/>
          <w:w w:val="106"/>
          <w:sz w:val="30"/>
          <w:szCs w:val="30"/>
        </w:rPr>
        <w:t>g</w:t>
      </w:r>
      <w:r w:rsidRPr="00C05123">
        <w:rPr>
          <w:rFonts w:asciiTheme="majorHAnsi" w:hAnsiTheme="majorHAnsi"/>
          <w:b/>
          <w:color w:val="3B6793"/>
          <w:spacing w:val="-20"/>
          <w:w w:val="134"/>
          <w:sz w:val="30"/>
          <w:szCs w:val="30"/>
        </w:rPr>
        <w:t>e</w:t>
      </w:r>
      <w:r w:rsidRPr="00C05123">
        <w:rPr>
          <w:rFonts w:asciiTheme="majorHAnsi" w:hAnsiTheme="majorHAnsi"/>
          <w:b/>
          <w:color w:val="3B6793"/>
          <w:spacing w:val="-12"/>
          <w:w w:val="103"/>
          <w:sz w:val="30"/>
          <w:szCs w:val="30"/>
        </w:rPr>
        <w:t>t</w:t>
      </w:r>
      <w:r w:rsidRPr="00C05123">
        <w:rPr>
          <w:rFonts w:asciiTheme="majorHAnsi" w:hAnsiTheme="majorHAnsi"/>
          <w:b/>
          <w:color w:val="85A85B"/>
          <w:spacing w:val="2"/>
          <w:w w:val="50"/>
          <w:sz w:val="30"/>
          <w:szCs w:val="30"/>
        </w:rPr>
        <w:t>y</w:t>
      </w:r>
      <w:r w:rsidRPr="00C05123">
        <w:rPr>
          <w:rFonts w:asciiTheme="majorHAnsi" w:hAnsiTheme="majorHAnsi"/>
          <w:b/>
          <w:color w:val="85A85B"/>
          <w:spacing w:val="4"/>
          <w:w w:val="106"/>
          <w:sz w:val="30"/>
          <w:szCs w:val="30"/>
        </w:rPr>
        <w:t>o</w:t>
      </w:r>
      <w:r w:rsidRPr="00C05123">
        <w:rPr>
          <w:rFonts w:asciiTheme="majorHAnsi" w:hAnsiTheme="majorHAnsi"/>
          <w:b/>
          <w:color w:val="85A85B"/>
          <w:spacing w:val="4"/>
          <w:w w:val="101"/>
          <w:sz w:val="30"/>
          <w:szCs w:val="30"/>
        </w:rPr>
        <w:t>b</w:t>
      </w:r>
      <w:r w:rsidRPr="00C05123">
        <w:rPr>
          <w:rFonts w:asciiTheme="majorHAnsi" w:hAnsiTheme="majorHAnsi"/>
          <w:b/>
          <w:color w:val="85A85B"/>
          <w:w w:val="96"/>
          <w:sz w:val="30"/>
          <w:szCs w:val="30"/>
        </w:rPr>
        <w:t>s</w:t>
      </w:r>
    </w:p>
    <w:p w14:paraId="553F68B6" w14:textId="77777777" w:rsidR="00FC1890" w:rsidRPr="00C05123" w:rsidRDefault="00FC1890">
      <w:pPr>
        <w:spacing w:before="4" w:line="100" w:lineRule="exact"/>
        <w:rPr>
          <w:rFonts w:asciiTheme="majorHAnsi" w:hAnsiTheme="majorHAnsi"/>
          <w:sz w:val="11"/>
          <w:szCs w:val="11"/>
        </w:rPr>
      </w:pPr>
    </w:p>
    <w:p w14:paraId="7CA0E6C1" w14:textId="77777777" w:rsidR="00FC1890" w:rsidRPr="00C05123" w:rsidRDefault="00FC1890">
      <w:pPr>
        <w:spacing w:line="200" w:lineRule="exact"/>
        <w:rPr>
          <w:rFonts w:asciiTheme="majorHAnsi" w:hAnsiTheme="majorHAnsi"/>
        </w:rPr>
      </w:pPr>
    </w:p>
    <w:p w14:paraId="43C175BF" w14:textId="77777777" w:rsidR="00FC1890" w:rsidRPr="00C05123" w:rsidRDefault="00C05123">
      <w:pPr>
        <w:rPr>
          <w:rFonts w:asciiTheme="majorHAnsi" w:hAnsiTheme="majorHAnsi"/>
          <w:sz w:val="34"/>
          <w:szCs w:val="34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num="3" w:space="720" w:equalWidth="0">
            <w:col w:w="6241" w:space="1533"/>
            <w:col w:w="2132" w:space="518"/>
            <w:col w:w="3876"/>
          </w:cols>
        </w:sectPr>
      </w:pPr>
      <w:r w:rsidRPr="00C05123">
        <w:rPr>
          <w:rFonts w:asciiTheme="majorHAnsi" w:hAnsiTheme="majorHAnsi"/>
          <w:b/>
          <w:color w:val="2F4152"/>
          <w:w w:val="73"/>
          <w:sz w:val="34"/>
          <w:szCs w:val="34"/>
        </w:rPr>
        <w:t>Joi</w:t>
      </w:r>
      <w:r w:rsidRPr="00C05123">
        <w:rPr>
          <w:rFonts w:asciiTheme="majorHAnsi" w:hAnsiTheme="majorHAnsi"/>
          <w:b/>
          <w:color w:val="2F4152"/>
          <w:spacing w:val="-1"/>
          <w:w w:val="97"/>
          <w:sz w:val="34"/>
          <w:szCs w:val="34"/>
        </w:rPr>
        <w:t>n</w:t>
      </w:r>
      <w:r w:rsidRPr="00C05123">
        <w:rPr>
          <w:rFonts w:asciiTheme="majorHAnsi" w:hAnsiTheme="majorHAnsi"/>
          <w:b/>
          <w:color w:val="2F4152"/>
          <w:spacing w:val="-1"/>
          <w:w w:val="109"/>
          <w:sz w:val="34"/>
          <w:szCs w:val="34"/>
        </w:rPr>
        <w:t>e</w:t>
      </w:r>
      <w:r w:rsidRPr="00C05123">
        <w:rPr>
          <w:rFonts w:asciiTheme="majorHAnsi" w:hAnsiTheme="majorHAnsi"/>
          <w:b/>
          <w:color w:val="313134"/>
          <w:w w:val="89"/>
          <w:sz w:val="34"/>
          <w:szCs w:val="34"/>
        </w:rPr>
        <w:t>d</w:t>
      </w:r>
      <w:r w:rsidRPr="00C05123">
        <w:rPr>
          <w:rFonts w:asciiTheme="majorHAnsi" w:hAnsiTheme="majorHAnsi"/>
          <w:b/>
          <w:color w:val="74757C"/>
          <w:w w:val="96"/>
          <w:sz w:val="34"/>
          <w:szCs w:val="34"/>
        </w:rPr>
        <w:t>..-</w:t>
      </w:r>
    </w:p>
    <w:p w14:paraId="6FCEEF22" w14:textId="77777777" w:rsidR="00FC1890" w:rsidRPr="00C05123" w:rsidRDefault="00FC1890">
      <w:pPr>
        <w:spacing w:line="160" w:lineRule="exact"/>
        <w:rPr>
          <w:rFonts w:asciiTheme="majorHAnsi" w:hAnsiTheme="majorHAnsi"/>
          <w:sz w:val="17"/>
          <w:szCs w:val="17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space="720"/>
        </w:sectPr>
      </w:pPr>
    </w:p>
    <w:p w14:paraId="70B8E7E1" w14:textId="77777777" w:rsidR="00FC1890" w:rsidRPr="00C05123" w:rsidRDefault="00C05123">
      <w:pPr>
        <w:spacing w:before="77" w:line="335" w:lineRule="auto"/>
        <w:ind w:left="406" w:right="191" w:hanging="226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A3856E"/>
          <w:spacing w:val="1"/>
        </w:rPr>
        <w:t>;</w:t>
      </w:r>
      <w:r w:rsidRPr="00C05123">
        <w:rPr>
          <w:rFonts w:asciiTheme="majorHAnsi" w:eastAsia="Arial" w:hAnsiTheme="majorHAnsi" w:cs="Arial"/>
          <w:color w:val="A3856E"/>
        </w:rPr>
        <w:t xml:space="preserve">: </w:t>
      </w:r>
      <w:r w:rsidRPr="00C05123">
        <w:rPr>
          <w:rFonts w:asciiTheme="majorHAnsi" w:eastAsia="Arial" w:hAnsiTheme="majorHAnsi" w:cs="Arial"/>
          <w:color w:val="A3856E"/>
          <w:spacing w:val="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</w:rPr>
        <w:t>u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3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Resu</w:t>
      </w:r>
      <w:r w:rsidRPr="00C05123">
        <w:rPr>
          <w:rFonts w:asciiTheme="majorHAnsi" w:eastAsia="Arial" w:hAnsiTheme="majorHAnsi" w:cs="Arial"/>
          <w:color w:val="040404"/>
          <w:spacing w:val="7"/>
        </w:rPr>
        <w:t>m</w:t>
      </w:r>
      <w:r w:rsidRPr="00C05123">
        <w:rPr>
          <w:rFonts w:asciiTheme="majorHAnsi" w:eastAsia="Arial" w:hAnsiTheme="majorHAnsi" w:cs="Arial"/>
          <w:color w:val="040404"/>
        </w:rPr>
        <w:t xml:space="preserve">e </w:t>
      </w:r>
      <w:r w:rsidRPr="00C05123">
        <w:rPr>
          <w:rFonts w:asciiTheme="majorHAnsi" w:eastAsia="Arial" w:hAnsiTheme="majorHAnsi" w:cs="Arial"/>
          <w:color w:val="040404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5"/>
        </w:rPr>
        <w:t>B</w:t>
      </w:r>
      <w:r w:rsidRPr="00C05123">
        <w:rPr>
          <w:rFonts w:asciiTheme="majorHAnsi" w:eastAsia="Arial" w:hAnsiTheme="majorHAnsi" w:cs="Arial"/>
          <w:color w:val="040404"/>
          <w:spacing w:val="4"/>
        </w:rPr>
        <w:t>u</w:t>
      </w:r>
      <w:r w:rsidRPr="00C05123">
        <w:rPr>
          <w:rFonts w:asciiTheme="majorHAnsi" w:eastAsia="Arial" w:hAnsiTheme="majorHAnsi" w:cs="Arial"/>
          <w:color w:val="040404"/>
          <w:spacing w:val="2"/>
        </w:rPr>
        <w:t>i</w:t>
      </w:r>
      <w:r w:rsidRPr="00C05123">
        <w:rPr>
          <w:rFonts w:asciiTheme="majorHAnsi" w:eastAsia="Arial" w:hAnsiTheme="majorHAnsi" w:cs="Arial"/>
          <w:color w:val="040404"/>
          <w:spacing w:val="1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</w:rPr>
        <w:t>de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3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1"/>
          <w:w w:val="62"/>
        </w:rPr>
        <w:t>i</w:t>
      </w:r>
      <w:r w:rsidRPr="00C05123">
        <w:rPr>
          <w:rFonts w:asciiTheme="majorHAnsi" w:eastAsia="Arial" w:hAnsiTheme="majorHAnsi" w:cs="Arial"/>
          <w:color w:val="040404"/>
          <w:w w:val="102"/>
        </w:rPr>
        <w:t>s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d</w:t>
      </w:r>
      <w:r w:rsidRPr="00C05123">
        <w:rPr>
          <w:rFonts w:asciiTheme="majorHAnsi" w:eastAsia="Arial" w:hAnsiTheme="majorHAnsi" w:cs="Arial"/>
          <w:color w:val="040404"/>
          <w:spacing w:val="4"/>
        </w:rPr>
        <w:t>es</w:t>
      </w:r>
      <w:r w:rsidRPr="00C05123">
        <w:rPr>
          <w:rFonts w:asciiTheme="majorHAnsi" w:eastAsia="Arial" w:hAnsiTheme="majorHAnsi" w:cs="Arial"/>
          <w:color w:val="040404"/>
          <w:spacing w:val="1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</w:rPr>
        <w:t>gne</w:t>
      </w:r>
      <w:r w:rsidRPr="00C05123">
        <w:rPr>
          <w:rFonts w:asciiTheme="majorHAnsi" w:eastAsia="Arial" w:hAnsiTheme="majorHAnsi" w:cs="Arial"/>
          <w:color w:val="040404"/>
        </w:rPr>
        <w:t>d</w:t>
      </w:r>
      <w:r w:rsidRPr="00C05123">
        <w:rPr>
          <w:rFonts w:asciiTheme="majorHAnsi" w:eastAsia="Arial" w:hAnsiTheme="majorHAnsi" w:cs="Arial"/>
          <w:color w:val="040404"/>
          <w:spacing w:val="3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</w:rPr>
        <w:t>o</w:t>
      </w:r>
      <w:r w:rsidRPr="00C05123">
        <w:rPr>
          <w:rFonts w:asciiTheme="majorHAnsi" w:eastAsia="Arial" w:hAnsiTheme="majorHAnsi" w:cs="Arial"/>
          <w:color w:val="040404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  <w:w w:val="106"/>
        </w:rPr>
        <w:t>m</w:t>
      </w:r>
      <w:r w:rsidRPr="00C05123">
        <w:rPr>
          <w:rFonts w:asciiTheme="majorHAnsi" w:eastAsia="Arial" w:hAnsiTheme="majorHAnsi" w:cs="Arial"/>
          <w:color w:val="040404"/>
          <w:w w:val="55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  <w:w w:val="55"/>
        </w:rPr>
        <w:t>k</w:t>
      </w:r>
      <w:r w:rsidRPr="00C05123">
        <w:rPr>
          <w:rFonts w:asciiTheme="majorHAnsi" w:eastAsia="Arial" w:hAnsiTheme="majorHAnsi" w:cs="Arial"/>
          <w:color w:val="040404"/>
          <w:w w:val="184"/>
        </w:rPr>
        <w:t>e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esu</w:t>
      </w:r>
      <w:r w:rsidRPr="00C05123">
        <w:rPr>
          <w:rFonts w:asciiTheme="majorHAnsi" w:eastAsia="Arial" w:hAnsiTheme="majorHAnsi" w:cs="Arial"/>
          <w:color w:val="040404"/>
          <w:spacing w:val="7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3"/>
        </w:rPr>
        <w:t>-</w:t>
      </w:r>
      <w:r w:rsidRPr="00C05123">
        <w:rPr>
          <w:rFonts w:asciiTheme="majorHAnsi" w:eastAsia="Arial" w:hAnsiTheme="majorHAnsi" w:cs="Arial"/>
          <w:color w:val="040404"/>
          <w:spacing w:val="6"/>
        </w:rPr>
        <w:t>w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3"/>
        </w:rPr>
        <w:t>i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3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</w:rPr>
        <w:t>n</w:t>
      </w:r>
      <w:r w:rsidRPr="00C05123">
        <w:rPr>
          <w:rFonts w:asciiTheme="majorHAnsi" w:eastAsia="Arial" w:hAnsiTheme="majorHAnsi" w:cs="Arial"/>
          <w:color w:val="040404"/>
        </w:rPr>
        <w:t xml:space="preserve">g </w:t>
      </w:r>
      <w:r w:rsidRPr="00C05123">
        <w:rPr>
          <w:rFonts w:asciiTheme="majorHAnsi" w:eastAsia="Arial" w:hAnsiTheme="majorHAnsi" w:cs="Arial"/>
          <w:color w:val="040404"/>
          <w:spacing w:val="31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117"/>
        </w:rPr>
        <w:t>f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  <w:spacing w:val="3"/>
          <w:w w:val="107"/>
        </w:rPr>
        <w:t>s</w:t>
      </w:r>
      <w:r w:rsidRPr="00C05123">
        <w:rPr>
          <w:rFonts w:asciiTheme="majorHAnsi" w:eastAsia="Arial" w:hAnsiTheme="majorHAnsi" w:cs="Arial"/>
          <w:color w:val="040404"/>
          <w:w w:val="117"/>
        </w:rPr>
        <w:t xml:space="preserve">t </w:t>
      </w:r>
      <w:r w:rsidRPr="00C05123">
        <w:rPr>
          <w:rFonts w:asciiTheme="majorHAnsi" w:eastAsia="Arial" w:hAnsiTheme="majorHAnsi" w:cs="Arial"/>
          <w:color w:val="040404"/>
          <w:spacing w:val="3"/>
          <w:w w:val="79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  <w:w w:val="113"/>
        </w:rPr>
        <w:t>n</w:t>
      </w:r>
      <w:r w:rsidRPr="00C05123">
        <w:rPr>
          <w:rFonts w:asciiTheme="majorHAnsi" w:eastAsia="Arial" w:hAnsiTheme="majorHAnsi" w:cs="Arial"/>
          <w:color w:val="040404"/>
          <w:w w:val="104"/>
        </w:rPr>
        <w:t>d</w:t>
      </w:r>
      <w:r w:rsidRPr="00C05123">
        <w:rPr>
          <w:rFonts w:asciiTheme="majorHAnsi" w:eastAsia="Arial" w:hAnsiTheme="majorHAnsi" w:cs="Arial"/>
          <w:color w:val="040404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a</w:t>
      </w:r>
      <w:r w:rsidRPr="00C05123">
        <w:rPr>
          <w:rFonts w:asciiTheme="majorHAnsi" w:eastAsia="Arial" w:hAnsiTheme="majorHAnsi" w:cs="Arial"/>
          <w:color w:val="040404"/>
          <w:spacing w:val="3"/>
          <w:w w:val="107"/>
        </w:rPr>
        <w:t>s</w:t>
      </w:r>
      <w:r w:rsidRPr="00C05123">
        <w:rPr>
          <w:rFonts w:asciiTheme="majorHAnsi" w:eastAsia="Arial" w:hAnsiTheme="majorHAnsi" w:cs="Arial"/>
          <w:color w:val="040404"/>
          <w:w w:val="125"/>
        </w:rPr>
        <w:t>y</w:t>
      </w:r>
    </w:p>
    <w:p w14:paraId="00A49EC0" w14:textId="77777777" w:rsidR="00FC1890" w:rsidRPr="00C05123" w:rsidRDefault="00FC1890">
      <w:pPr>
        <w:spacing w:before="14" w:line="200" w:lineRule="exact"/>
        <w:rPr>
          <w:rFonts w:asciiTheme="majorHAnsi" w:hAnsiTheme="majorHAnsi"/>
        </w:rPr>
      </w:pPr>
    </w:p>
    <w:p w14:paraId="466AD08A" w14:textId="77777777" w:rsidR="00FC1890" w:rsidRPr="00C05123" w:rsidRDefault="00C05123">
      <w:pPr>
        <w:spacing w:line="318" w:lineRule="auto"/>
        <w:ind w:left="406" w:right="58" w:hanging="226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A3856E"/>
          <w:spacing w:val="2"/>
          <w:w w:val="75"/>
        </w:rPr>
        <w:t>;</w:t>
      </w:r>
      <w:r w:rsidRPr="00C05123">
        <w:rPr>
          <w:rFonts w:asciiTheme="majorHAnsi" w:eastAsia="Arial" w:hAnsiTheme="majorHAnsi" w:cs="Arial"/>
          <w:color w:val="A3856E"/>
          <w:w w:val="117"/>
        </w:rPr>
        <w:t>:</w:t>
      </w:r>
      <w:r w:rsidRPr="00C05123">
        <w:rPr>
          <w:rFonts w:asciiTheme="majorHAnsi" w:eastAsia="Arial" w:hAnsiTheme="majorHAnsi" w:cs="Arial"/>
          <w:color w:val="A3856E"/>
        </w:rPr>
        <w:t xml:space="preserve"> </w:t>
      </w:r>
      <w:r w:rsidRPr="00C05123">
        <w:rPr>
          <w:rFonts w:asciiTheme="majorHAnsi" w:eastAsia="Arial" w:hAnsiTheme="majorHAnsi" w:cs="Arial"/>
          <w:color w:val="A3856E"/>
          <w:spacing w:val="-1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8"/>
        </w:rPr>
        <w:t>W</w:t>
      </w:r>
      <w:r w:rsidRPr="00C05123">
        <w:rPr>
          <w:rFonts w:asciiTheme="majorHAnsi" w:eastAsia="Arial" w:hAnsiTheme="majorHAnsi" w:cs="Arial"/>
          <w:color w:val="040404"/>
        </w:rPr>
        <w:t xml:space="preserve">e </w:t>
      </w:r>
      <w:r w:rsidRPr="00C05123">
        <w:rPr>
          <w:rFonts w:asciiTheme="majorHAnsi" w:eastAsia="Arial" w:hAnsiTheme="majorHAnsi" w:cs="Arial"/>
          <w:color w:val="040404"/>
          <w:spacing w:val="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  <w:w w:val="103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a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  <w:w w:val="111"/>
        </w:rPr>
        <w:t>c</w:t>
      </w:r>
      <w:r w:rsidRPr="00C05123">
        <w:rPr>
          <w:rFonts w:asciiTheme="majorHAnsi" w:eastAsia="Arial" w:hAnsiTheme="majorHAnsi" w:cs="Arial"/>
          <w:color w:val="040404"/>
          <w:w w:val="88"/>
        </w:rPr>
        <w:t>h</w:t>
      </w:r>
      <w:r w:rsidRPr="00C05123">
        <w:rPr>
          <w:rFonts w:asciiTheme="majorHAnsi" w:eastAsia="Arial" w:hAnsiTheme="majorHAnsi" w:cs="Arial"/>
          <w:color w:val="040404"/>
          <w:spacing w:val="2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</w:rPr>
        <w:t>u</w:t>
      </w:r>
      <w:r w:rsidRPr="00C05123">
        <w:rPr>
          <w:rFonts w:asciiTheme="majorHAnsi" w:eastAsia="Arial" w:hAnsiTheme="majorHAnsi" w:cs="Arial"/>
          <w:color w:val="040404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z w:val="22"/>
          <w:szCs w:val="22"/>
        </w:rPr>
        <w:t>w</w:t>
      </w:r>
      <w:r w:rsidRPr="00C05123">
        <w:rPr>
          <w:rFonts w:asciiTheme="majorHAnsi" w:eastAsia="Arial" w:hAnsiTheme="majorHAnsi" w:cs="Arial"/>
          <w:color w:val="040404"/>
          <w:spacing w:val="-6"/>
          <w:sz w:val="22"/>
          <w:szCs w:val="22"/>
        </w:rPr>
        <w:t>i</w:t>
      </w:r>
      <w:r w:rsidRPr="00C05123">
        <w:rPr>
          <w:rFonts w:asciiTheme="majorHAnsi" w:eastAsia="Arial" w:hAnsiTheme="majorHAnsi" w:cs="Arial"/>
          <w:color w:val="040404"/>
          <w:sz w:val="22"/>
          <w:szCs w:val="22"/>
        </w:rPr>
        <w:t>th</w:t>
      </w:r>
      <w:r w:rsidRPr="00C05123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 xml:space="preserve"> 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6"/>
        </w:rPr>
        <w:t>h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35"/>
        </w:rPr>
        <w:t xml:space="preserve"> 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3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</w:rPr>
        <w:t>gh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10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109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7"/>
          <w:w w:val="114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</w:rPr>
        <w:t>p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a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t</w:t>
      </w:r>
      <w:r w:rsidRPr="00C05123">
        <w:rPr>
          <w:rFonts w:asciiTheme="majorHAnsi" w:eastAsia="Arial" w:hAnsiTheme="majorHAnsi" w:cs="Arial"/>
          <w:color w:val="040404"/>
          <w:w w:val="83"/>
        </w:rPr>
        <w:t>e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n</w:t>
      </w:r>
      <w:r w:rsidRPr="00C05123">
        <w:rPr>
          <w:rFonts w:asciiTheme="majorHAnsi" w:eastAsia="Arial" w:hAnsiTheme="majorHAnsi" w:cs="Arial"/>
          <w:color w:val="040404"/>
          <w:spacing w:val="5"/>
          <w:w w:val="108"/>
        </w:rPr>
        <w:t>d</w:t>
      </w:r>
      <w:r w:rsidRPr="00C05123">
        <w:rPr>
          <w:rFonts w:asciiTheme="majorHAnsi" w:eastAsia="Arial" w:hAnsiTheme="majorHAnsi" w:cs="Arial"/>
          <w:color w:val="040404"/>
          <w:w w:val="67"/>
        </w:rPr>
        <w:t>,</w:t>
      </w:r>
      <w:r w:rsidRPr="00C05123">
        <w:rPr>
          <w:rFonts w:asciiTheme="majorHAnsi" w:eastAsia="Arial" w:hAnsiTheme="majorHAnsi" w:cs="Arial"/>
          <w:color w:val="040404"/>
          <w:spacing w:val="8"/>
        </w:rPr>
        <w:t xml:space="preserve"> </w:t>
      </w:r>
      <w:r w:rsidRPr="00C05123">
        <w:rPr>
          <w:rFonts w:asciiTheme="majorHAnsi" w:eastAsia="Arial" w:hAnsiTheme="majorHAnsi" w:cs="Arial"/>
          <w:color w:val="1C1C1C"/>
          <w:spacing w:val="2"/>
        </w:rPr>
        <w:t>i</w:t>
      </w:r>
      <w:r w:rsidRPr="00C05123">
        <w:rPr>
          <w:rFonts w:asciiTheme="majorHAnsi" w:eastAsia="Arial" w:hAnsiTheme="majorHAnsi" w:cs="Arial"/>
          <w:color w:val="040404"/>
        </w:rPr>
        <w:t>n</w:t>
      </w:r>
      <w:r w:rsidRPr="00C05123">
        <w:rPr>
          <w:rFonts w:asciiTheme="majorHAnsi" w:eastAsia="Arial" w:hAnsiTheme="majorHAnsi" w:cs="Arial"/>
          <w:color w:val="040404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j</w:t>
      </w:r>
      <w:r w:rsidRPr="00C05123">
        <w:rPr>
          <w:rFonts w:asciiTheme="majorHAnsi" w:eastAsia="Arial" w:hAnsiTheme="majorHAnsi" w:cs="Arial"/>
          <w:color w:val="040404"/>
          <w:spacing w:val="4"/>
        </w:rPr>
        <w:t>u</w:t>
      </w:r>
      <w:r w:rsidRPr="00C05123">
        <w:rPr>
          <w:rFonts w:asciiTheme="majorHAnsi" w:eastAsia="Arial" w:hAnsiTheme="majorHAnsi" w:cs="Arial"/>
          <w:color w:val="040404"/>
          <w:spacing w:val="3"/>
        </w:rPr>
        <w:t>s</w:t>
      </w:r>
      <w:r w:rsidRPr="00C05123">
        <w:rPr>
          <w:rFonts w:asciiTheme="majorHAnsi" w:eastAsia="Arial" w:hAnsiTheme="majorHAnsi" w:cs="Arial"/>
          <w:color w:val="040404"/>
        </w:rPr>
        <w:t xml:space="preserve">t </w:t>
      </w:r>
      <w:r w:rsidRPr="00C05123">
        <w:rPr>
          <w:rFonts w:asciiTheme="majorHAnsi" w:eastAsia="Arial" w:hAnsiTheme="majorHAnsi" w:cs="Arial"/>
          <w:color w:val="040404"/>
          <w:spacing w:val="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</w:rPr>
        <w:t>n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c</w:t>
      </w:r>
      <w:r w:rsidRPr="00C05123">
        <w:rPr>
          <w:rFonts w:asciiTheme="majorHAnsi" w:eastAsia="Arial" w:hAnsiTheme="majorHAnsi" w:cs="Arial"/>
          <w:color w:val="040404"/>
          <w:spacing w:val="1"/>
        </w:rPr>
        <w:t>l</w:t>
      </w:r>
      <w:r w:rsidRPr="00C05123">
        <w:rPr>
          <w:rFonts w:asciiTheme="majorHAnsi" w:eastAsia="Arial" w:hAnsiTheme="majorHAnsi" w:cs="Arial"/>
          <w:color w:val="040404"/>
          <w:spacing w:val="2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</w:rPr>
        <w:t>c</w:t>
      </w:r>
      <w:r w:rsidRPr="00C05123">
        <w:rPr>
          <w:rFonts w:asciiTheme="majorHAnsi" w:eastAsia="Arial" w:hAnsiTheme="majorHAnsi" w:cs="Arial"/>
          <w:color w:val="040404"/>
        </w:rPr>
        <w:t>k,</w:t>
      </w:r>
      <w:r w:rsidRPr="00C05123">
        <w:rPr>
          <w:rFonts w:asciiTheme="majorHAnsi" w:eastAsia="Arial" w:hAnsiTheme="majorHAnsi" w:cs="Arial"/>
          <w:color w:val="040404"/>
          <w:spacing w:val="3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</w:rPr>
        <w:t xml:space="preserve">u </w:t>
      </w:r>
      <w:r w:rsidRPr="00C05123">
        <w:rPr>
          <w:rFonts w:asciiTheme="majorHAnsi" w:eastAsia="Arial" w:hAnsiTheme="majorHAnsi" w:cs="Arial"/>
          <w:color w:val="040404"/>
          <w:spacing w:val="4"/>
        </w:rPr>
        <w:t>ca</w:t>
      </w:r>
      <w:r w:rsidRPr="00C05123">
        <w:rPr>
          <w:rFonts w:asciiTheme="majorHAnsi" w:eastAsia="Arial" w:hAnsiTheme="majorHAnsi" w:cs="Arial"/>
          <w:color w:val="040404"/>
        </w:rPr>
        <w:t>n</w:t>
      </w:r>
      <w:r w:rsidRPr="00C05123">
        <w:rPr>
          <w:rFonts w:asciiTheme="majorHAnsi" w:eastAsia="Arial" w:hAnsiTheme="majorHAnsi" w:cs="Arial"/>
          <w:color w:val="040404"/>
          <w:spacing w:val="3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choos</w:t>
      </w:r>
      <w:r w:rsidRPr="00C05123">
        <w:rPr>
          <w:rFonts w:asciiTheme="majorHAnsi" w:eastAsia="Arial" w:hAnsiTheme="majorHAnsi" w:cs="Arial"/>
          <w:color w:val="040404"/>
        </w:rPr>
        <w:t xml:space="preserve">e </w:t>
      </w:r>
      <w:r w:rsidRPr="00C05123">
        <w:rPr>
          <w:rFonts w:asciiTheme="majorHAnsi" w:eastAsia="Arial" w:hAnsiTheme="majorHAnsi" w:cs="Arial"/>
          <w:color w:val="040404"/>
          <w:spacing w:val="1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79"/>
        </w:rPr>
        <w:t>a</w:t>
      </w:r>
      <w:r w:rsidRPr="00C05123">
        <w:rPr>
          <w:rFonts w:asciiTheme="majorHAnsi" w:eastAsia="Arial" w:hAnsiTheme="majorHAnsi" w:cs="Arial"/>
          <w:color w:val="040404"/>
          <w:spacing w:val="32"/>
          <w:w w:val="79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p</w:t>
      </w:r>
      <w:r w:rsidRPr="00C05123">
        <w:rPr>
          <w:rFonts w:asciiTheme="majorHAnsi" w:eastAsia="Arial" w:hAnsiTheme="majorHAnsi" w:cs="Arial"/>
          <w:color w:val="040404"/>
          <w:spacing w:val="3"/>
          <w:w w:val="118"/>
        </w:rPr>
        <w:t>r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o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f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ss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on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  <w:w w:val="73"/>
        </w:rPr>
        <w:t>l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d</w:t>
      </w:r>
      <w:r w:rsidRPr="00C05123">
        <w:rPr>
          <w:rFonts w:asciiTheme="majorHAnsi" w:eastAsia="Arial" w:hAnsiTheme="majorHAnsi" w:cs="Arial"/>
          <w:color w:val="040404"/>
          <w:spacing w:val="4"/>
        </w:rPr>
        <w:t>es</w:t>
      </w:r>
      <w:r w:rsidRPr="00C05123">
        <w:rPr>
          <w:rFonts w:asciiTheme="majorHAnsi" w:eastAsia="Arial" w:hAnsiTheme="majorHAnsi" w:cs="Arial"/>
          <w:color w:val="040404"/>
          <w:spacing w:val="2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</w:rPr>
        <w:t>g</w:t>
      </w:r>
      <w:r w:rsidRPr="00C05123">
        <w:rPr>
          <w:rFonts w:asciiTheme="majorHAnsi" w:eastAsia="Arial" w:hAnsiTheme="majorHAnsi" w:cs="Arial"/>
          <w:color w:val="040404"/>
        </w:rPr>
        <w:t>n</w:t>
      </w:r>
      <w:r w:rsidRPr="00C05123">
        <w:rPr>
          <w:rFonts w:asciiTheme="majorHAnsi" w:eastAsia="Arial" w:hAnsiTheme="majorHAnsi" w:cs="Arial"/>
          <w:color w:val="040404"/>
          <w:spacing w:val="2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104"/>
        </w:rPr>
        <w:t>t</w:t>
      </w:r>
      <w:r w:rsidRPr="00C05123">
        <w:rPr>
          <w:rFonts w:asciiTheme="majorHAnsi" w:eastAsia="Arial" w:hAnsiTheme="majorHAnsi" w:cs="Arial"/>
          <w:color w:val="040404"/>
          <w:spacing w:val="6"/>
          <w:w w:val="104"/>
        </w:rPr>
        <w:t>h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a</w:t>
      </w:r>
      <w:r w:rsidRPr="00C05123">
        <w:rPr>
          <w:rFonts w:asciiTheme="majorHAnsi" w:eastAsia="Arial" w:hAnsiTheme="majorHAnsi" w:cs="Arial"/>
          <w:color w:val="040404"/>
          <w:w w:val="104"/>
        </w:rPr>
        <w:t>t</w:t>
      </w:r>
      <w:r w:rsidRPr="00C05123">
        <w:rPr>
          <w:rFonts w:asciiTheme="majorHAnsi" w:eastAsia="Arial" w:hAnsiTheme="majorHAnsi" w:cs="Arial"/>
          <w:color w:val="040404"/>
          <w:spacing w:val="3"/>
          <w:w w:val="1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108"/>
        </w:rPr>
        <w:t>w</w:t>
      </w:r>
      <w:r w:rsidRPr="00C05123">
        <w:rPr>
          <w:rFonts w:asciiTheme="majorHAnsi" w:eastAsia="Arial" w:hAnsiTheme="majorHAnsi" w:cs="Arial"/>
          <w:color w:val="040404"/>
          <w:spacing w:val="7"/>
          <w:w w:val="108"/>
        </w:rPr>
        <w:t>i</w:t>
      </w:r>
      <w:r w:rsidRPr="00C05123">
        <w:rPr>
          <w:rFonts w:asciiTheme="majorHAnsi" w:eastAsia="Arial" w:hAnsiTheme="majorHAnsi" w:cs="Arial"/>
          <w:color w:val="040404"/>
          <w:spacing w:val="1"/>
          <w:w w:val="94"/>
        </w:rPr>
        <w:t>l</w:t>
      </w:r>
      <w:r w:rsidRPr="00C05123">
        <w:rPr>
          <w:rFonts w:asciiTheme="majorHAnsi" w:eastAsia="Arial" w:hAnsiTheme="majorHAnsi" w:cs="Arial"/>
          <w:color w:val="1C1C1C"/>
          <w:w w:val="73"/>
        </w:rPr>
        <w:t>l</w:t>
      </w:r>
      <w:r w:rsidRPr="00C05123">
        <w:rPr>
          <w:rFonts w:asciiTheme="majorHAnsi" w:eastAsia="Arial" w:hAnsiTheme="majorHAnsi" w:cs="Arial"/>
          <w:color w:val="1C1C1C"/>
        </w:rPr>
        <w:t xml:space="preserve"> </w:t>
      </w:r>
      <w:r w:rsidRPr="00C05123">
        <w:rPr>
          <w:rFonts w:asciiTheme="majorHAnsi" w:eastAsia="Arial" w:hAnsiTheme="majorHAnsi" w:cs="Arial"/>
          <w:color w:val="1C1C1C"/>
          <w:spacing w:val="-2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h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6"/>
        </w:rPr>
        <w:t>l</w:t>
      </w:r>
      <w:r w:rsidRPr="00C05123">
        <w:rPr>
          <w:rFonts w:asciiTheme="majorHAnsi" w:eastAsia="Arial" w:hAnsiTheme="majorHAnsi" w:cs="Arial"/>
          <w:color w:val="040404"/>
        </w:rPr>
        <w:t>p</w:t>
      </w:r>
      <w:r w:rsidRPr="00C05123">
        <w:rPr>
          <w:rFonts w:asciiTheme="majorHAnsi" w:eastAsia="Arial" w:hAnsiTheme="majorHAnsi" w:cs="Arial"/>
          <w:color w:val="040404"/>
          <w:spacing w:val="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1C1C1C"/>
        </w:rPr>
        <w:t>u</w:t>
      </w:r>
      <w:r w:rsidRPr="00C05123">
        <w:rPr>
          <w:rFonts w:asciiTheme="majorHAnsi" w:eastAsia="Arial" w:hAnsiTheme="majorHAnsi" w:cs="Arial"/>
          <w:color w:val="1C1C1C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61"/>
        </w:rPr>
        <w:t>ww</w:t>
      </w:r>
      <w:r w:rsidRPr="00C05123">
        <w:rPr>
          <w:rFonts w:asciiTheme="majorHAnsi" w:eastAsia="Arial" w:hAnsiTheme="majorHAnsi" w:cs="Arial"/>
          <w:color w:val="040404"/>
          <w:spacing w:val="8"/>
          <w:w w:val="61"/>
        </w:rPr>
        <w:t>i</w:t>
      </w:r>
      <w:r w:rsidRPr="00C05123">
        <w:rPr>
          <w:rFonts w:asciiTheme="majorHAnsi" w:eastAsia="Arial" w:hAnsiTheme="majorHAnsi" w:cs="Arial"/>
          <w:color w:val="040404"/>
          <w:w w:val="92"/>
        </w:rPr>
        <w:t>n</w:t>
      </w:r>
      <w:r w:rsidRPr="00C05123">
        <w:rPr>
          <w:rFonts w:asciiTheme="majorHAnsi" w:eastAsia="Arial" w:hAnsiTheme="majorHAnsi" w:cs="Arial"/>
          <w:color w:val="040404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6"/>
        </w:rPr>
        <w:t>h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136"/>
        </w:rPr>
        <w:t>j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a</w:t>
      </w:r>
      <w:r w:rsidRPr="00C05123">
        <w:rPr>
          <w:rFonts w:asciiTheme="majorHAnsi" w:eastAsia="Arial" w:hAnsiTheme="majorHAnsi" w:cs="Arial"/>
          <w:color w:val="040404"/>
          <w:w w:val="142"/>
        </w:rPr>
        <w:t>b</w:t>
      </w:r>
    </w:p>
    <w:p w14:paraId="0ACF1F18" w14:textId="77777777" w:rsidR="00FC1890" w:rsidRPr="00C05123" w:rsidRDefault="00FC1890">
      <w:pPr>
        <w:spacing w:before="4" w:line="180" w:lineRule="exact"/>
        <w:rPr>
          <w:rFonts w:asciiTheme="majorHAnsi" w:hAnsiTheme="majorHAnsi"/>
          <w:sz w:val="18"/>
          <w:szCs w:val="18"/>
        </w:rPr>
      </w:pPr>
    </w:p>
    <w:p w14:paraId="46E89C4F" w14:textId="77777777" w:rsidR="00FC1890" w:rsidRPr="00C05123" w:rsidRDefault="00C05123">
      <w:pPr>
        <w:spacing w:line="306" w:lineRule="auto"/>
        <w:ind w:left="406" w:right="-39" w:hanging="226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A3856E"/>
          <w:spacing w:val="2"/>
        </w:rPr>
        <w:t>;</w:t>
      </w:r>
      <w:r w:rsidRPr="00C05123">
        <w:rPr>
          <w:rFonts w:asciiTheme="majorHAnsi" w:eastAsia="Arial" w:hAnsiTheme="majorHAnsi" w:cs="Arial"/>
          <w:color w:val="A3856E"/>
        </w:rPr>
        <w:t xml:space="preserve">: </w:t>
      </w:r>
      <w:r w:rsidRPr="00C05123">
        <w:rPr>
          <w:rFonts w:asciiTheme="majorHAnsi" w:eastAsia="Arial" w:hAnsiTheme="majorHAnsi" w:cs="Arial"/>
          <w:color w:val="A3856E"/>
          <w:spacing w:val="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</w:rPr>
        <w:t>u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3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u</w:t>
      </w:r>
      <w:r w:rsidRPr="00C05123">
        <w:rPr>
          <w:rFonts w:asciiTheme="majorHAnsi" w:eastAsia="Arial" w:hAnsiTheme="majorHAnsi" w:cs="Arial"/>
          <w:color w:val="040404"/>
        </w:rPr>
        <w:t>n</w:t>
      </w:r>
      <w:r w:rsidRPr="00C05123">
        <w:rPr>
          <w:rFonts w:asciiTheme="majorHAnsi" w:eastAsia="Arial" w:hAnsiTheme="majorHAnsi" w:cs="Arial"/>
          <w:color w:val="040404"/>
          <w:spacing w:val="6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</w:rPr>
        <w:t>qu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18"/>
        </w:rPr>
        <w:t xml:space="preserve"> </w:t>
      </w:r>
      <w:r w:rsidRPr="00C05123">
        <w:rPr>
          <w:rFonts w:asciiTheme="majorHAnsi" w:hAnsiTheme="majorHAnsi"/>
          <w:color w:val="040404"/>
          <w:w w:val="79"/>
          <w:sz w:val="26"/>
          <w:szCs w:val="26"/>
        </w:rPr>
        <w:t>T</w:t>
      </w:r>
      <w:r w:rsidRPr="00C05123">
        <w:rPr>
          <w:rFonts w:asciiTheme="majorHAnsi" w:hAnsiTheme="majorHAnsi"/>
          <w:color w:val="040404"/>
          <w:spacing w:val="5"/>
          <w:w w:val="79"/>
          <w:sz w:val="26"/>
          <w:szCs w:val="26"/>
        </w:rPr>
        <w:t>e</w:t>
      </w:r>
      <w:r w:rsidRPr="00C05123">
        <w:rPr>
          <w:rFonts w:asciiTheme="majorHAnsi" w:hAnsiTheme="majorHAnsi"/>
          <w:color w:val="040404"/>
          <w:w w:val="79"/>
          <w:sz w:val="26"/>
          <w:szCs w:val="26"/>
        </w:rPr>
        <w:t>xt</w:t>
      </w:r>
      <w:r w:rsidRPr="00C05123">
        <w:rPr>
          <w:rFonts w:asciiTheme="majorHAnsi" w:hAnsiTheme="majorHAnsi"/>
          <w:color w:val="040404"/>
          <w:spacing w:val="14"/>
          <w:w w:val="79"/>
          <w:sz w:val="26"/>
          <w:szCs w:val="2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105"/>
        </w:rPr>
        <w:t>T</w:t>
      </w:r>
      <w:r w:rsidRPr="00C05123">
        <w:rPr>
          <w:rFonts w:asciiTheme="majorHAnsi" w:eastAsia="Arial" w:hAnsiTheme="majorHAnsi" w:cs="Arial"/>
          <w:color w:val="040404"/>
          <w:spacing w:val="10"/>
          <w:w w:val="105"/>
        </w:rPr>
        <w:t>u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ne</w:t>
      </w:r>
      <w:r w:rsidRPr="00C05123">
        <w:rPr>
          <w:rFonts w:asciiTheme="majorHAnsi" w:eastAsia="Arial" w:hAnsiTheme="majorHAnsi" w:cs="Arial"/>
          <w:color w:val="040404"/>
          <w:spacing w:val="3"/>
          <w:w w:val="111"/>
        </w:rPr>
        <w:t>r</w:t>
      </w:r>
      <w:r w:rsidRPr="00C05123">
        <w:rPr>
          <w:rFonts w:asciiTheme="majorHAnsi" w:eastAsia="Arial" w:hAnsiTheme="majorHAnsi" w:cs="Arial"/>
          <w:color w:val="545454"/>
          <w:w w:val="121"/>
        </w:rPr>
        <w:t>"</w:t>
      </w:r>
      <w:r w:rsidRPr="00C05123">
        <w:rPr>
          <w:rFonts w:asciiTheme="majorHAnsi" w:eastAsia="Arial" w:hAnsiTheme="majorHAnsi" w:cs="Arial"/>
          <w:color w:val="545454"/>
          <w:spacing w:val="-3"/>
          <w:w w:val="121"/>
        </w:rPr>
        <w:t>"</w:t>
      </w:r>
      <w:r w:rsidRPr="00C05123">
        <w:rPr>
          <w:rFonts w:asciiTheme="majorHAnsi" w:eastAsia="Arial" w:hAnsiTheme="majorHAnsi" w:cs="Arial"/>
          <w:color w:val="1C1C1C"/>
          <w:w w:val="128"/>
        </w:rPr>
        <w:t>a</w:t>
      </w:r>
      <w:r w:rsidRPr="00C05123">
        <w:rPr>
          <w:rFonts w:asciiTheme="majorHAnsi" w:eastAsia="Arial" w:hAnsiTheme="majorHAnsi" w:cs="Arial"/>
          <w:color w:val="1C1C1C"/>
          <w:spacing w:val="7"/>
          <w:w w:val="128"/>
        </w:rPr>
        <w:t>l</w:t>
      </w:r>
      <w:r w:rsidRPr="00C05123">
        <w:rPr>
          <w:rFonts w:asciiTheme="majorHAnsi" w:eastAsia="Arial" w:hAnsiTheme="majorHAnsi" w:cs="Arial"/>
          <w:color w:val="040404"/>
          <w:spacing w:val="3"/>
          <w:w w:val="188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o</w:t>
      </w:r>
      <w:r w:rsidRPr="00C05123">
        <w:rPr>
          <w:rFonts w:asciiTheme="majorHAnsi" w:eastAsia="Arial" w:hAnsiTheme="majorHAnsi" w:cs="Arial"/>
          <w:color w:val="040404"/>
          <w:spacing w:val="6"/>
          <w:w w:val="122"/>
        </w:rPr>
        <w:t>w</w:t>
      </w:r>
      <w:r w:rsidRPr="00C05123">
        <w:rPr>
          <w:rFonts w:asciiTheme="majorHAnsi" w:eastAsia="Arial" w:hAnsiTheme="majorHAnsi" w:cs="Arial"/>
          <w:color w:val="040404"/>
          <w:w w:val="97"/>
        </w:rPr>
        <w:t>s</w:t>
      </w:r>
      <w:r w:rsidRPr="00C05123">
        <w:rPr>
          <w:rFonts w:asciiTheme="majorHAnsi" w:eastAsia="Arial" w:hAnsiTheme="majorHAnsi" w:cs="Arial"/>
          <w:color w:val="040404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</w:rPr>
        <w:t>u</w:t>
      </w:r>
      <w:r w:rsidRPr="00C05123">
        <w:rPr>
          <w:rFonts w:asciiTheme="majorHAnsi" w:eastAsia="Arial" w:hAnsiTheme="majorHAnsi" w:cs="Arial"/>
          <w:color w:val="040404"/>
          <w:spacing w:val="18"/>
        </w:rPr>
        <w:t xml:space="preserve"> </w:t>
      </w:r>
      <w:r w:rsidRPr="00C05123">
        <w:rPr>
          <w:rFonts w:asciiTheme="majorHAnsi" w:hAnsiTheme="majorHAnsi"/>
          <w:color w:val="040404"/>
          <w:sz w:val="22"/>
          <w:szCs w:val="22"/>
        </w:rPr>
        <w:t>to</w:t>
      </w:r>
      <w:r w:rsidRPr="00C05123">
        <w:rPr>
          <w:rFonts w:asciiTheme="majorHAnsi" w:hAnsiTheme="majorHAnsi"/>
          <w:color w:val="040404"/>
          <w:spacing w:val="29"/>
          <w:sz w:val="22"/>
          <w:szCs w:val="2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choos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47"/>
        </w:rPr>
        <w:t xml:space="preserve"> </w:t>
      </w:r>
      <w:r w:rsidRPr="00C05123">
        <w:rPr>
          <w:rFonts w:asciiTheme="majorHAnsi" w:eastAsia="Arial" w:hAnsiTheme="majorHAnsi" w:cs="Arial"/>
          <w:color w:val="040404"/>
        </w:rPr>
        <w:t>f</w:t>
      </w:r>
      <w:r w:rsidRPr="00C05123">
        <w:rPr>
          <w:rFonts w:asciiTheme="majorHAnsi" w:eastAsia="Arial" w:hAnsiTheme="majorHAnsi" w:cs="Arial"/>
          <w:color w:val="040404"/>
          <w:spacing w:val="5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</w:rPr>
        <w:t xml:space="preserve">m </w:t>
      </w:r>
      <w:r w:rsidRPr="00C05123">
        <w:rPr>
          <w:rFonts w:asciiTheme="majorHAnsi" w:eastAsia="Arial" w:hAnsiTheme="majorHAnsi" w:cs="Arial"/>
          <w:color w:val="040404"/>
          <w:spacing w:val="3"/>
        </w:rPr>
        <w:t xml:space="preserve"> h</w:t>
      </w:r>
      <w:r w:rsidRPr="00C05123">
        <w:rPr>
          <w:rFonts w:asciiTheme="majorHAnsi" w:eastAsia="Arial" w:hAnsiTheme="majorHAnsi" w:cs="Arial"/>
          <w:color w:val="040404"/>
          <w:spacing w:val="4"/>
        </w:rPr>
        <w:t>und</w:t>
      </w:r>
      <w:r w:rsidRPr="00C05123">
        <w:rPr>
          <w:rFonts w:asciiTheme="majorHAnsi" w:eastAsia="Arial" w:hAnsiTheme="majorHAnsi" w:cs="Arial"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ed</w:t>
      </w:r>
      <w:r w:rsidRPr="00C05123">
        <w:rPr>
          <w:rFonts w:asciiTheme="majorHAnsi" w:eastAsia="Arial" w:hAnsiTheme="majorHAnsi" w:cs="Arial"/>
          <w:color w:val="040404"/>
        </w:rPr>
        <w:t xml:space="preserve">s </w:t>
      </w:r>
      <w:r w:rsidRPr="00C05123">
        <w:rPr>
          <w:rFonts w:asciiTheme="majorHAnsi" w:eastAsia="Arial" w:hAnsiTheme="majorHAnsi" w:cs="Arial"/>
          <w:color w:val="040404"/>
          <w:spacing w:val="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79"/>
        </w:rPr>
        <w:t>o</w:t>
      </w:r>
      <w:r w:rsidRPr="00C05123">
        <w:rPr>
          <w:rFonts w:asciiTheme="majorHAnsi" w:eastAsia="Arial" w:hAnsiTheme="majorHAnsi" w:cs="Arial"/>
          <w:color w:val="040404"/>
          <w:w w:val="126"/>
        </w:rPr>
        <w:t xml:space="preserve">f </w:t>
      </w:r>
      <w:r w:rsidRPr="00C05123">
        <w:rPr>
          <w:rFonts w:asciiTheme="majorHAnsi" w:eastAsia="Arial" w:hAnsiTheme="majorHAnsi" w:cs="Arial"/>
          <w:color w:val="040404"/>
          <w:spacing w:val="3"/>
          <w:w w:val="79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x</w:t>
      </w:r>
      <w:r w:rsidRPr="00C05123">
        <w:rPr>
          <w:rFonts w:asciiTheme="majorHAnsi" w:eastAsia="Arial" w:hAnsiTheme="majorHAnsi" w:cs="Arial"/>
          <w:color w:val="040404"/>
          <w:spacing w:val="4"/>
        </w:rPr>
        <w:t>p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e</w:t>
      </w:r>
      <w:r w:rsidRPr="00C05123">
        <w:rPr>
          <w:rFonts w:asciiTheme="majorHAnsi" w:eastAsia="Arial" w:hAnsiTheme="majorHAnsi" w:cs="Arial"/>
          <w:color w:val="040404"/>
          <w:w w:val="106"/>
        </w:rPr>
        <w:t>r</w:t>
      </w:r>
      <w:r w:rsidRPr="00C05123">
        <w:rPr>
          <w:rFonts w:asciiTheme="majorHAnsi" w:eastAsia="Arial" w:hAnsiTheme="majorHAnsi" w:cs="Arial"/>
          <w:color w:val="040404"/>
          <w:spacing w:val="5"/>
          <w:w w:val="106"/>
        </w:rPr>
        <w:t>t</w:t>
      </w:r>
      <w:r w:rsidRPr="00C05123">
        <w:rPr>
          <w:rFonts w:asciiTheme="majorHAnsi" w:eastAsia="Arial" w:hAnsiTheme="majorHAnsi" w:cs="Arial"/>
          <w:color w:val="040404"/>
          <w:spacing w:val="3"/>
          <w:w w:val="97"/>
        </w:rPr>
        <w:t>-</w:t>
      </w:r>
      <w:r w:rsidRPr="00C05123">
        <w:rPr>
          <w:rFonts w:asciiTheme="majorHAnsi" w:eastAsia="Arial" w:hAnsiTheme="majorHAnsi" w:cs="Arial"/>
          <w:color w:val="040404"/>
          <w:spacing w:val="6"/>
          <w:w w:val="119"/>
        </w:rPr>
        <w:t>w</w:t>
      </w:r>
      <w:r w:rsidRPr="00C05123">
        <w:rPr>
          <w:rFonts w:asciiTheme="majorHAnsi" w:eastAsia="Arial" w:hAnsiTheme="majorHAnsi" w:cs="Arial"/>
          <w:color w:val="040404"/>
          <w:w w:val="92"/>
        </w:rPr>
        <w:t>r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i</w:t>
      </w:r>
      <w:r w:rsidRPr="00C05123">
        <w:rPr>
          <w:rFonts w:asciiTheme="majorHAnsi" w:eastAsia="Arial" w:hAnsiTheme="majorHAnsi" w:cs="Arial"/>
          <w:color w:val="040404"/>
          <w:w w:val="117"/>
        </w:rPr>
        <w:t>t</w:t>
      </w:r>
      <w:r w:rsidRPr="00C05123">
        <w:rPr>
          <w:rFonts w:asciiTheme="majorHAnsi" w:eastAsia="Arial" w:hAnsiTheme="majorHAnsi" w:cs="Arial"/>
          <w:color w:val="040404"/>
          <w:spacing w:val="5"/>
          <w:w w:val="117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w w:val="92"/>
        </w:rPr>
        <w:t>n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79"/>
        </w:rPr>
        <w:t>e</w:t>
      </w:r>
      <w:r w:rsidRPr="00C05123">
        <w:rPr>
          <w:rFonts w:asciiTheme="majorHAnsi" w:eastAsia="Arial" w:hAnsiTheme="majorHAnsi" w:cs="Arial"/>
          <w:color w:val="1C1C1C"/>
          <w:spacing w:val="4"/>
          <w:w w:val="116"/>
        </w:rPr>
        <w:t>x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  <w:spacing w:val="7"/>
          <w:w w:val="114"/>
        </w:rPr>
        <w:t>m</w:t>
      </w:r>
      <w:r w:rsidRPr="00C05123">
        <w:rPr>
          <w:rFonts w:asciiTheme="majorHAnsi" w:eastAsia="Arial" w:hAnsiTheme="majorHAnsi" w:cs="Arial"/>
          <w:color w:val="040404"/>
          <w:w w:val="101"/>
        </w:rPr>
        <w:t>p</w:t>
      </w:r>
      <w:r w:rsidRPr="00C05123">
        <w:rPr>
          <w:rFonts w:asciiTheme="majorHAnsi" w:eastAsia="Arial" w:hAnsiTheme="majorHAnsi" w:cs="Arial"/>
          <w:color w:val="040404"/>
          <w:spacing w:val="6"/>
          <w:w w:val="101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e</w:t>
      </w:r>
      <w:r w:rsidRPr="00C05123">
        <w:rPr>
          <w:rFonts w:asciiTheme="majorHAnsi" w:eastAsia="Arial" w:hAnsiTheme="majorHAnsi" w:cs="Arial"/>
          <w:color w:val="040404"/>
          <w:w w:val="102"/>
        </w:rPr>
        <w:t>s</w:t>
      </w:r>
      <w:r w:rsidRPr="00C05123">
        <w:rPr>
          <w:rFonts w:asciiTheme="majorHAnsi" w:eastAsia="Arial" w:hAnsiTheme="majorHAnsi" w:cs="Arial"/>
          <w:color w:val="040404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1C1C1C"/>
        </w:rPr>
        <w:t>-</w:t>
      </w:r>
      <w:r w:rsidRPr="00C05123">
        <w:rPr>
          <w:rFonts w:asciiTheme="majorHAnsi" w:eastAsia="Arial" w:hAnsiTheme="majorHAnsi" w:cs="Arial"/>
          <w:color w:val="1C1C1C"/>
          <w:spacing w:val="3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n</w:t>
      </w:r>
      <w:r w:rsidRPr="00C05123">
        <w:rPr>
          <w:rFonts w:asciiTheme="majorHAnsi" w:eastAsia="Arial" w:hAnsiTheme="majorHAnsi" w:cs="Arial"/>
          <w:color w:val="040404"/>
        </w:rPr>
        <w:t>o</w:t>
      </w:r>
      <w:r w:rsidRPr="00C05123">
        <w:rPr>
          <w:rFonts w:asciiTheme="majorHAnsi" w:eastAsia="Arial" w:hAnsiTheme="majorHAnsi" w:cs="Arial"/>
          <w:color w:val="040404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3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  <w:w w:val="112"/>
        </w:rPr>
        <w:t>w</w:t>
      </w:r>
      <w:r w:rsidRPr="00C05123">
        <w:rPr>
          <w:rFonts w:asciiTheme="majorHAnsi" w:eastAsia="Arial" w:hAnsiTheme="majorHAnsi" w:cs="Arial"/>
          <w:color w:val="040404"/>
          <w:w w:val="67"/>
        </w:rPr>
        <w:t>r</w:t>
      </w:r>
      <w:r w:rsidRPr="00C05123">
        <w:rPr>
          <w:rFonts w:asciiTheme="majorHAnsi" w:eastAsia="Arial" w:hAnsiTheme="majorHAnsi" w:cs="Arial"/>
          <w:color w:val="040404"/>
          <w:spacing w:val="2"/>
          <w:w w:val="67"/>
        </w:rPr>
        <w:t>i</w:t>
      </w:r>
      <w:r w:rsidRPr="00C05123">
        <w:rPr>
          <w:rFonts w:asciiTheme="majorHAnsi" w:eastAsia="Arial" w:hAnsiTheme="majorHAnsi" w:cs="Arial"/>
          <w:color w:val="040404"/>
          <w:spacing w:val="3"/>
          <w:w w:val="176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w w:val="111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  <w:w w:val="111"/>
        </w:rPr>
        <w:t>'</w:t>
      </w:r>
      <w:r w:rsidRPr="00C05123">
        <w:rPr>
          <w:rFonts w:asciiTheme="majorHAnsi" w:eastAsia="Arial" w:hAnsiTheme="majorHAnsi" w:cs="Arial"/>
          <w:color w:val="040404"/>
          <w:w w:val="102"/>
        </w:rPr>
        <w:t>s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92"/>
        </w:rPr>
        <w:t>b</w:t>
      </w:r>
      <w:r w:rsidRPr="00C05123">
        <w:rPr>
          <w:rFonts w:asciiTheme="majorHAnsi" w:eastAsia="Arial" w:hAnsiTheme="majorHAnsi" w:cs="Arial"/>
          <w:color w:val="040404"/>
          <w:spacing w:val="6"/>
          <w:w w:val="92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</w:t>
      </w:r>
      <w:r w:rsidRPr="00C05123">
        <w:rPr>
          <w:rFonts w:asciiTheme="majorHAnsi" w:eastAsia="Arial" w:hAnsiTheme="majorHAnsi" w:cs="Arial"/>
          <w:color w:val="040404"/>
          <w:w w:val="116"/>
        </w:rPr>
        <w:t>c</w:t>
      </w:r>
      <w:r w:rsidRPr="00C05123">
        <w:rPr>
          <w:rFonts w:asciiTheme="majorHAnsi" w:eastAsia="Arial" w:hAnsiTheme="majorHAnsi" w:cs="Arial"/>
          <w:color w:val="040404"/>
          <w:spacing w:val="8"/>
          <w:w w:val="116"/>
        </w:rPr>
        <w:t>k</w:t>
      </w:r>
      <w:r w:rsidRPr="00C05123">
        <w:rPr>
          <w:rFonts w:asciiTheme="majorHAnsi" w:eastAsia="Arial" w:hAnsiTheme="majorHAnsi" w:cs="Arial"/>
          <w:color w:val="040404"/>
          <w:w w:val="62"/>
        </w:rPr>
        <w:t>l</w:t>
      </w:r>
    </w:p>
    <w:p w14:paraId="64C14C34" w14:textId="77777777" w:rsidR="00FC1890" w:rsidRPr="00C05123" w:rsidRDefault="00FC1890">
      <w:pPr>
        <w:spacing w:before="2" w:line="180" w:lineRule="exact"/>
        <w:rPr>
          <w:rFonts w:asciiTheme="majorHAnsi" w:hAnsiTheme="majorHAnsi"/>
          <w:sz w:val="18"/>
          <w:szCs w:val="18"/>
        </w:rPr>
      </w:pPr>
    </w:p>
    <w:p w14:paraId="669547FF" w14:textId="77777777" w:rsidR="00FC1890" w:rsidRPr="00C05123" w:rsidRDefault="00C05123">
      <w:pPr>
        <w:spacing w:line="260" w:lineRule="atLeast"/>
        <w:ind w:left="166" w:right="249" w:firstLine="14"/>
        <w:jc w:val="both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40404"/>
          <w:spacing w:val="6"/>
        </w:rPr>
        <w:t>G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</w:rPr>
        <w:t>t t</w:t>
      </w:r>
      <w:r w:rsidRPr="00C05123">
        <w:rPr>
          <w:rFonts w:asciiTheme="majorHAnsi" w:eastAsia="Arial" w:hAnsiTheme="majorHAnsi" w:cs="Arial"/>
          <w:color w:val="040404"/>
          <w:spacing w:val="6"/>
        </w:rPr>
        <w:t>h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3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78"/>
        </w:rPr>
        <w:t>"</w:t>
      </w:r>
      <w:r w:rsidRPr="00C05123">
        <w:rPr>
          <w:rFonts w:asciiTheme="majorHAnsi" w:eastAsia="Arial" w:hAnsiTheme="majorHAnsi" w:cs="Arial"/>
          <w:color w:val="040404"/>
          <w:spacing w:val="7"/>
          <w:w w:val="114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</w:t>
      </w:r>
      <w:r w:rsidRPr="00C05123">
        <w:rPr>
          <w:rFonts w:asciiTheme="majorHAnsi" w:eastAsia="Arial" w:hAnsiTheme="majorHAnsi" w:cs="Arial"/>
          <w:color w:val="040404"/>
          <w:spacing w:val="3"/>
          <w:w w:val="107"/>
        </w:rPr>
        <w:t>s</w:t>
      </w:r>
      <w:r w:rsidRPr="00C05123">
        <w:rPr>
          <w:rFonts w:asciiTheme="majorHAnsi" w:eastAsia="Arial" w:hAnsiTheme="majorHAnsi" w:cs="Arial"/>
          <w:color w:val="040404"/>
          <w:w w:val="117"/>
        </w:rPr>
        <w:t>t</w:t>
      </w:r>
      <w:r w:rsidRPr="00C05123">
        <w:rPr>
          <w:rFonts w:asciiTheme="majorHAnsi" w:eastAsia="Arial" w:hAnsiTheme="majorHAnsi" w:cs="Arial"/>
          <w:color w:val="040404"/>
          <w:spacing w:val="22"/>
          <w:w w:val="117"/>
        </w:rPr>
        <w:t xml:space="preserve"> </w:t>
      </w:r>
      <w:r w:rsidRPr="00C05123">
        <w:rPr>
          <w:rFonts w:asciiTheme="majorHAnsi" w:eastAsia="Arial" w:hAnsiTheme="majorHAnsi" w:cs="Arial"/>
          <w:color w:val="545454"/>
          <w:spacing w:val="1"/>
          <w:w w:val="73"/>
        </w:rPr>
        <w:t>i</w:t>
      </w:r>
      <w:r w:rsidRPr="00C05123">
        <w:rPr>
          <w:rFonts w:asciiTheme="majorHAnsi" w:eastAsia="Arial" w:hAnsiTheme="majorHAnsi" w:cs="Arial"/>
          <w:color w:val="040404"/>
          <w:spacing w:val="7"/>
          <w:w w:val="111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p</w:t>
      </w:r>
      <w:r w:rsidRPr="00C05123">
        <w:rPr>
          <w:rFonts w:asciiTheme="majorHAnsi" w:eastAsia="Arial" w:hAnsiTheme="majorHAnsi" w:cs="Arial"/>
          <w:color w:val="040404"/>
          <w:spacing w:val="3"/>
          <w:w w:val="111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ss</w:t>
      </w:r>
      <w:r w:rsidRPr="00C05123">
        <w:rPr>
          <w:rFonts w:asciiTheme="majorHAnsi" w:eastAsia="Arial" w:hAnsiTheme="majorHAnsi" w:cs="Arial"/>
          <w:color w:val="545454"/>
          <w:spacing w:val="2"/>
          <w:w w:val="83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11"/>
        </w:rPr>
        <w:t>v</w:t>
      </w:r>
      <w:r w:rsidRPr="00C05123">
        <w:rPr>
          <w:rFonts w:asciiTheme="majorHAnsi" w:eastAsia="Arial" w:hAnsiTheme="majorHAnsi" w:cs="Arial"/>
          <w:color w:val="040404"/>
          <w:w w:val="88"/>
        </w:rPr>
        <w:t>e</w:t>
      </w:r>
      <w:r w:rsidRPr="00C05123">
        <w:rPr>
          <w:rFonts w:asciiTheme="majorHAnsi" w:eastAsia="Arial" w:hAnsiTheme="majorHAnsi" w:cs="Arial"/>
          <w:color w:val="040404"/>
          <w:spacing w:val="37"/>
          <w:w w:val="8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esu</w:t>
      </w:r>
      <w:r w:rsidRPr="00C05123">
        <w:rPr>
          <w:rFonts w:asciiTheme="majorHAnsi" w:eastAsia="Arial" w:hAnsiTheme="majorHAnsi" w:cs="Arial"/>
          <w:color w:val="040404"/>
          <w:spacing w:val="7"/>
        </w:rPr>
        <w:t>m</w:t>
      </w:r>
      <w:r w:rsidRPr="00C05123">
        <w:rPr>
          <w:rFonts w:asciiTheme="majorHAnsi" w:eastAsia="Arial" w:hAnsiTheme="majorHAnsi" w:cs="Arial"/>
          <w:color w:val="040404"/>
        </w:rPr>
        <w:t xml:space="preserve">e </w:t>
      </w:r>
      <w:r w:rsidRPr="00C05123">
        <w:rPr>
          <w:rFonts w:asciiTheme="majorHAnsi" w:eastAsia="Arial" w:hAnsiTheme="majorHAnsi" w:cs="Arial"/>
          <w:color w:val="040404"/>
          <w:spacing w:val="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b</w:t>
      </w:r>
      <w:r w:rsidRPr="00C05123">
        <w:rPr>
          <w:rFonts w:asciiTheme="majorHAnsi" w:eastAsia="Arial" w:hAnsiTheme="majorHAnsi" w:cs="Arial"/>
          <w:color w:val="040404"/>
          <w:w w:val="74"/>
        </w:rPr>
        <w:t>u</w:t>
      </w:r>
      <w:r w:rsidRPr="00C05123">
        <w:rPr>
          <w:rFonts w:asciiTheme="majorHAnsi" w:eastAsia="Arial" w:hAnsiTheme="majorHAnsi" w:cs="Arial"/>
          <w:color w:val="040404"/>
          <w:spacing w:val="5"/>
          <w:w w:val="74"/>
        </w:rPr>
        <w:t>i</w:t>
      </w:r>
      <w:r w:rsidRPr="00C05123">
        <w:rPr>
          <w:rFonts w:asciiTheme="majorHAnsi" w:eastAsia="Arial" w:hAnsiTheme="majorHAnsi" w:cs="Arial"/>
          <w:color w:val="040404"/>
          <w:spacing w:val="1"/>
          <w:w w:val="94"/>
        </w:rPr>
        <w:t>l</w:t>
      </w:r>
      <w:r w:rsidRPr="00C05123">
        <w:rPr>
          <w:rFonts w:asciiTheme="majorHAnsi" w:eastAsia="Arial" w:hAnsiTheme="majorHAnsi" w:cs="Arial"/>
          <w:color w:val="040404"/>
          <w:spacing w:val="6"/>
          <w:w w:val="146"/>
        </w:rPr>
        <w:t>d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e</w:t>
      </w:r>
      <w:r w:rsidRPr="00C05123">
        <w:rPr>
          <w:rFonts w:asciiTheme="majorHAnsi" w:eastAsia="Arial" w:hAnsiTheme="majorHAnsi" w:cs="Arial"/>
          <w:color w:val="040404"/>
          <w:w w:val="104"/>
        </w:rPr>
        <w:t>r</w:t>
      </w:r>
      <w:r w:rsidRPr="00C05123">
        <w:rPr>
          <w:rFonts w:asciiTheme="majorHAnsi" w:eastAsia="Arial" w:hAnsiTheme="majorHAnsi" w:cs="Arial"/>
          <w:color w:val="040404"/>
          <w:spacing w:val="22"/>
          <w:w w:val="1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o</w:t>
      </w:r>
      <w:r w:rsidRPr="00C05123">
        <w:rPr>
          <w:rFonts w:asciiTheme="majorHAnsi" w:eastAsia="Arial" w:hAnsiTheme="majorHAnsi" w:cs="Arial"/>
          <w:color w:val="040404"/>
        </w:rPr>
        <w:t>n</w:t>
      </w:r>
      <w:r w:rsidRPr="00C05123">
        <w:rPr>
          <w:rFonts w:asciiTheme="majorHAnsi" w:eastAsia="Arial" w:hAnsiTheme="majorHAnsi" w:cs="Arial"/>
          <w:color w:val="040404"/>
          <w:spacing w:val="1"/>
        </w:rPr>
        <w:t xml:space="preserve"> 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6"/>
        </w:rPr>
        <w:t>h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3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  <w:w w:val="104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a</w:t>
      </w:r>
      <w:r w:rsidRPr="00C05123">
        <w:rPr>
          <w:rFonts w:asciiTheme="majorHAnsi" w:eastAsia="Arial" w:hAnsiTheme="majorHAnsi" w:cs="Arial"/>
          <w:color w:val="040404"/>
          <w:w w:val="104"/>
        </w:rPr>
        <w:t>r</w:t>
      </w:r>
      <w:r w:rsidRPr="00C05123">
        <w:rPr>
          <w:rFonts w:asciiTheme="majorHAnsi" w:eastAsia="Arial" w:hAnsiTheme="majorHAnsi" w:cs="Arial"/>
          <w:color w:val="040404"/>
          <w:spacing w:val="6"/>
          <w:w w:val="104"/>
        </w:rPr>
        <w:t>k</w:t>
      </w:r>
      <w:r w:rsidRPr="00C05123">
        <w:rPr>
          <w:rFonts w:asciiTheme="majorHAnsi" w:eastAsia="Arial" w:hAnsiTheme="majorHAnsi" w:cs="Arial"/>
          <w:color w:val="040404"/>
          <w:spacing w:val="3"/>
          <w:w w:val="104"/>
        </w:rPr>
        <w:t>e</w:t>
      </w:r>
      <w:r w:rsidRPr="00C05123">
        <w:rPr>
          <w:rFonts w:asciiTheme="majorHAnsi" w:eastAsia="Arial" w:hAnsiTheme="majorHAnsi" w:cs="Arial"/>
          <w:color w:val="040404"/>
          <w:w w:val="104"/>
        </w:rPr>
        <w:t>t</w:t>
      </w:r>
      <w:r w:rsidRPr="00C05123">
        <w:rPr>
          <w:rFonts w:asciiTheme="majorHAnsi" w:eastAsia="Arial" w:hAnsiTheme="majorHAnsi" w:cs="Arial"/>
          <w:color w:val="040404"/>
          <w:spacing w:val="5"/>
          <w:w w:val="1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117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d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a</w:t>
      </w:r>
      <w:r w:rsidRPr="00C05123">
        <w:rPr>
          <w:rFonts w:asciiTheme="majorHAnsi" w:eastAsia="Arial" w:hAnsiTheme="majorHAnsi" w:cs="Arial"/>
          <w:color w:val="040404"/>
          <w:w w:val="103"/>
        </w:rPr>
        <w:t>y</w:t>
      </w:r>
      <w:r w:rsidRPr="00C05123">
        <w:rPr>
          <w:rFonts w:asciiTheme="majorHAnsi" w:eastAsia="Arial" w:hAnsiTheme="majorHAnsi" w:cs="Arial"/>
          <w:color w:val="040404"/>
          <w:spacing w:val="6"/>
          <w:w w:val="103"/>
        </w:rPr>
        <w:t>"</w:t>
      </w:r>
      <w:r w:rsidRPr="00C05123">
        <w:rPr>
          <w:rFonts w:asciiTheme="majorHAnsi" w:eastAsia="Arial" w:hAnsiTheme="majorHAnsi" w:cs="Arial"/>
          <w:color w:val="545454"/>
          <w:w w:val="92"/>
        </w:rPr>
        <w:t xml:space="preserve">. </w:t>
      </w:r>
      <w:r w:rsidRPr="00C05123">
        <w:rPr>
          <w:rFonts w:asciiTheme="majorHAnsi" w:eastAsia="Arial" w:hAnsiTheme="majorHAnsi" w:cs="Arial"/>
          <w:color w:val="040404"/>
          <w:spacing w:val="5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he</w:t>
      </w:r>
      <w:r w:rsidRPr="00C05123">
        <w:rPr>
          <w:rFonts w:asciiTheme="majorHAnsi" w:eastAsia="Arial" w:hAnsiTheme="majorHAnsi" w:cs="Arial"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1"/>
        </w:rPr>
        <w:t>'</w:t>
      </w:r>
      <w:r w:rsidRPr="00C05123">
        <w:rPr>
          <w:rFonts w:asciiTheme="majorHAnsi" w:eastAsia="Arial" w:hAnsiTheme="majorHAnsi" w:cs="Arial"/>
          <w:color w:val="040404"/>
        </w:rPr>
        <w:t xml:space="preserve">s </w:t>
      </w:r>
      <w:r w:rsidRPr="00C05123">
        <w:rPr>
          <w:rFonts w:asciiTheme="majorHAnsi" w:eastAsia="Arial" w:hAnsiTheme="majorHAnsi" w:cs="Arial"/>
          <w:color w:val="040404"/>
          <w:spacing w:val="1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n</w:t>
      </w:r>
      <w:r w:rsidRPr="00C05123">
        <w:rPr>
          <w:rFonts w:asciiTheme="majorHAnsi" w:eastAsia="Arial" w:hAnsiTheme="majorHAnsi" w:cs="Arial"/>
          <w:color w:val="040404"/>
          <w:w w:val="92"/>
        </w:rPr>
        <w:t>o</w:t>
      </w:r>
      <w:r w:rsidRPr="00C05123">
        <w:rPr>
          <w:rFonts w:asciiTheme="majorHAnsi" w:eastAsia="Arial" w:hAnsiTheme="majorHAnsi" w:cs="Arial"/>
          <w:color w:val="040404"/>
          <w:spacing w:val="-9"/>
          <w:w w:val="9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134"/>
        </w:rPr>
        <w:t>r</w:t>
      </w:r>
      <w:r w:rsidRPr="00C05123">
        <w:rPr>
          <w:rFonts w:asciiTheme="majorHAnsi" w:eastAsia="Arial" w:hAnsiTheme="majorHAnsi" w:cs="Arial"/>
          <w:color w:val="040404"/>
          <w:spacing w:val="5"/>
          <w:w w:val="134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s</w:t>
      </w:r>
      <w:r w:rsidRPr="00C05123">
        <w:rPr>
          <w:rFonts w:asciiTheme="majorHAnsi" w:eastAsia="Arial" w:hAnsiTheme="majorHAnsi" w:cs="Arial"/>
          <w:color w:val="040404"/>
          <w:spacing w:val="3"/>
          <w:w w:val="107"/>
        </w:rPr>
        <w:t>k</w:t>
      </w:r>
      <w:r w:rsidRPr="00C05123">
        <w:rPr>
          <w:rFonts w:asciiTheme="majorHAnsi" w:eastAsia="Arial" w:hAnsiTheme="majorHAnsi" w:cs="Arial"/>
          <w:color w:val="74757C"/>
          <w:w w:val="75"/>
        </w:rPr>
        <w:t>;</w:t>
      </w:r>
      <w:r w:rsidRPr="00C05123">
        <w:rPr>
          <w:rFonts w:asciiTheme="majorHAnsi" w:eastAsia="Arial" w:hAnsiTheme="majorHAnsi" w:cs="Arial"/>
          <w:color w:val="74757C"/>
        </w:rPr>
        <w:t xml:space="preserve"> </w:t>
      </w:r>
      <w:r w:rsidRPr="00C05123">
        <w:rPr>
          <w:rFonts w:asciiTheme="majorHAnsi" w:eastAsia="Arial" w:hAnsiTheme="majorHAnsi" w:cs="Arial"/>
          <w:color w:val="74757C"/>
          <w:spacing w:val="-2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n</w:t>
      </w:r>
      <w:r w:rsidRPr="00C05123">
        <w:rPr>
          <w:rFonts w:asciiTheme="majorHAnsi" w:eastAsia="Arial" w:hAnsiTheme="majorHAnsi" w:cs="Arial"/>
          <w:color w:val="040404"/>
          <w:w w:val="92"/>
        </w:rPr>
        <w:t>o</w:t>
      </w:r>
      <w:r w:rsidRPr="00C05123">
        <w:rPr>
          <w:rFonts w:asciiTheme="majorHAnsi" w:eastAsia="Arial" w:hAnsiTheme="majorHAnsi" w:cs="Arial"/>
          <w:color w:val="040404"/>
          <w:spacing w:val="-4"/>
          <w:w w:val="9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5"/>
          <w:w w:val="129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b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l</w:t>
      </w:r>
      <w:r w:rsidRPr="00C05123">
        <w:rPr>
          <w:rFonts w:asciiTheme="majorHAnsi" w:eastAsia="Arial" w:hAnsiTheme="majorHAnsi" w:cs="Arial"/>
          <w:color w:val="040404"/>
          <w:spacing w:val="1"/>
          <w:w w:val="94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g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a</w:t>
      </w:r>
      <w:r w:rsidRPr="00C05123">
        <w:rPr>
          <w:rFonts w:asciiTheme="majorHAnsi" w:eastAsia="Arial" w:hAnsiTheme="majorHAnsi" w:cs="Arial"/>
          <w:color w:val="040404"/>
          <w:w w:val="112"/>
        </w:rPr>
        <w:t>t</w:t>
      </w:r>
      <w:r w:rsidRPr="00C05123">
        <w:rPr>
          <w:rFonts w:asciiTheme="majorHAnsi" w:eastAsia="Arial" w:hAnsiTheme="majorHAnsi" w:cs="Arial"/>
          <w:color w:val="040404"/>
          <w:spacing w:val="3"/>
          <w:w w:val="112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</w:t>
      </w:r>
      <w:r w:rsidRPr="00C05123">
        <w:rPr>
          <w:rFonts w:asciiTheme="majorHAnsi" w:eastAsia="Arial" w:hAnsiTheme="majorHAnsi" w:cs="Arial"/>
          <w:color w:val="040404"/>
          <w:spacing w:val="5"/>
          <w:w w:val="108"/>
        </w:rPr>
        <w:t>n</w:t>
      </w:r>
      <w:r w:rsidRPr="00C05123">
        <w:rPr>
          <w:rFonts w:asciiTheme="majorHAnsi" w:eastAsia="Arial" w:hAnsiTheme="majorHAnsi" w:cs="Arial"/>
          <w:color w:val="545454"/>
          <w:w w:val="67"/>
        </w:rPr>
        <w:t>.</w:t>
      </w:r>
      <w:r w:rsidRPr="00C05123">
        <w:rPr>
          <w:rFonts w:asciiTheme="majorHAnsi" w:eastAsia="Arial" w:hAnsiTheme="majorHAnsi" w:cs="Arial"/>
          <w:color w:val="545454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59"/>
        </w:rPr>
        <w:t>W</w:t>
      </w:r>
      <w:r w:rsidRPr="00C05123">
        <w:rPr>
          <w:rFonts w:asciiTheme="majorHAnsi" w:eastAsia="Arial" w:hAnsiTheme="majorHAnsi" w:cs="Arial"/>
          <w:color w:val="040404"/>
          <w:spacing w:val="8"/>
          <w:w w:val="59"/>
        </w:rPr>
        <w:t>W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e</w:t>
      </w:r>
      <w:r w:rsidRPr="00C05123">
        <w:rPr>
          <w:rFonts w:asciiTheme="majorHAnsi" w:eastAsia="Arial" w:hAnsiTheme="majorHAnsi" w:cs="Arial"/>
          <w:color w:val="040404"/>
          <w:spacing w:val="2"/>
          <w:w w:val="122"/>
        </w:rPr>
        <w:t>'</w:t>
      </w:r>
      <w:r w:rsidRPr="00C05123">
        <w:rPr>
          <w:rFonts w:asciiTheme="majorHAnsi" w:eastAsia="Arial" w:hAnsiTheme="majorHAnsi" w:cs="Arial"/>
          <w:color w:val="040404"/>
          <w:spacing w:val="3"/>
          <w:w w:val="118"/>
        </w:rPr>
        <w:t>r</w:t>
      </w:r>
      <w:r w:rsidRPr="00C05123">
        <w:rPr>
          <w:rFonts w:asciiTheme="majorHAnsi" w:eastAsia="Arial" w:hAnsiTheme="majorHAnsi" w:cs="Arial"/>
          <w:color w:val="040404"/>
          <w:w w:val="83"/>
        </w:rPr>
        <w:t>e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s</w:t>
      </w:r>
      <w:r w:rsidRPr="00C05123">
        <w:rPr>
          <w:rFonts w:asciiTheme="majorHAnsi" w:eastAsia="Arial" w:hAnsiTheme="majorHAnsi" w:cs="Arial"/>
          <w:color w:val="040404"/>
        </w:rPr>
        <w:t>o</w:t>
      </w:r>
      <w:r w:rsidRPr="00C05123">
        <w:rPr>
          <w:rFonts w:asciiTheme="majorHAnsi" w:eastAsia="Arial" w:hAnsiTheme="majorHAnsi" w:cs="Arial"/>
          <w:color w:val="040404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  <w:w w:val="102"/>
        </w:rPr>
        <w:t>c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n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f</w:t>
      </w:r>
      <w:r w:rsidRPr="00C05123">
        <w:rPr>
          <w:rFonts w:asciiTheme="majorHAnsi" w:eastAsia="Arial" w:hAnsiTheme="majorHAnsi" w:cs="Arial"/>
          <w:color w:val="040404"/>
          <w:spacing w:val="2"/>
          <w:w w:val="83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de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n</w:t>
      </w:r>
      <w:r w:rsidRPr="00C05123">
        <w:rPr>
          <w:rFonts w:asciiTheme="majorHAnsi" w:eastAsia="Arial" w:hAnsiTheme="majorHAnsi" w:cs="Arial"/>
          <w:color w:val="040404"/>
          <w:w w:val="151"/>
        </w:rPr>
        <w:t>t</w:t>
      </w:r>
      <w:r w:rsidRPr="00C05123">
        <w:rPr>
          <w:rFonts w:asciiTheme="majorHAnsi" w:eastAsia="Arial" w:hAnsiTheme="majorHAnsi" w:cs="Arial"/>
          <w:color w:val="040404"/>
          <w:spacing w:val="-9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104"/>
        </w:rPr>
        <w:t>t</w:t>
      </w:r>
      <w:r w:rsidRPr="00C05123">
        <w:rPr>
          <w:rFonts w:asciiTheme="majorHAnsi" w:eastAsia="Arial" w:hAnsiTheme="majorHAnsi" w:cs="Arial"/>
          <w:color w:val="040404"/>
          <w:spacing w:val="6"/>
          <w:w w:val="104"/>
        </w:rPr>
        <w:t>h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a</w:t>
      </w:r>
      <w:r w:rsidRPr="00C05123">
        <w:rPr>
          <w:rFonts w:asciiTheme="majorHAnsi" w:eastAsia="Arial" w:hAnsiTheme="majorHAnsi" w:cs="Arial"/>
          <w:color w:val="040404"/>
          <w:w w:val="104"/>
        </w:rPr>
        <w:t>t</w:t>
      </w:r>
      <w:r w:rsidRPr="00C05123">
        <w:rPr>
          <w:rFonts w:asciiTheme="majorHAnsi" w:eastAsia="Arial" w:hAnsiTheme="majorHAnsi" w:cs="Arial"/>
          <w:color w:val="040404"/>
          <w:spacing w:val="3"/>
          <w:w w:val="1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107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  <w:w w:val="78"/>
        </w:rPr>
        <w:t>u</w:t>
      </w:r>
      <w:r w:rsidRPr="00C05123">
        <w:rPr>
          <w:rFonts w:asciiTheme="majorHAnsi" w:eastAsia="Arial" w:hAnsiTheme="majorHAnsi" w:cs="Arial"/>
          <w:color w:val="040404"/>
          <w:spacing w:val="4"/>
          <w:w w:val="78"/>
        </w:rPr>
        <w:t>'</w:t>
      </w:r>
      <w:r w:rsidRPr="00C05123">
        <w:rPr>
          <w:rFonts w:asciiTheme="majorHAnsi" w:eastAsia="Arial" w:hAnsiTheme="majorHAnsi" w:cs="Arial"/>
          <w:color w:val="1C1C1C"/>
          <w:spacing w:val="1"/>
          <w:w w:val="94"/>
        </w:rPr>
        <w:t>l</w:t>
      </w:r>
      <w:r w:rsidRPr="00C05123">
        <w:rPr>
          <w:rFonts w:asciiTheme="majorHAnsi" w:eastAsia="Arial" w:hAnsiTheme="majorHAnsi" w:cs="Arial"/>
          <w:color w:val="040404"/>
          <w:w w:val="167"/>
        </w:rPr>
        <w:t>l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1"/>
          <w:w w:val="62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v</w:t>
      </w:r>
      <w:r w:rsidRPr="00C05123">
        <w:rPr>
          <w:rFonts w:asciiTheme="majorHAnsi" w:eastAsia="Arial" w:hAnsiTheme="majorHAnsi" w:cs="Arial"/>
          <w:color w:val="040404"/>
          <w:w w:val="88"/>
        </w:rPr>
        <w:t xml:space="preserve">e </w:t>
      </w:r>
      <w:r w:rsidRPr="00C05123">
        <w:rPr>
          <w:rFonts w:asciiTheme="majorHAnsi" w:eastAsia="Arial" w:hAnsiTheme="majorHAnsi" w:cs="Arial"/>
          <w:color w:val="040404"/>
          <w:spacing w:val="3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</w:rPr>
        <w:t>u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2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esu</w:t>
      </w:r>
      <w:r w:rsidRPr="00C05123">
        <w:rPr>
          <w:rFonts w:asciiTheme="majorHAnsi" w:eastAsia="Arial" w:hAnsiTheme="majorHAnsi" w:cs="Arial"/>
          <w:color w:val="040404"/>
          <w:spacing w:val="7"/>
        </w:rPr>
        <w:t>m</w:t>
      </w:r>
      <w:r w:rsidRPr="00C05123">
        <w:rPr>
          <w:rFonts w:asciiTheme="majorHAnsi" w:eastAsia="Arial" w:hAnsiTheme="majorHAnsi" w:cs="Arial"/>
          <w:color w:val="040404"/>
        </w:rPr>
        <w:t xml:space="preserve">e </w:t>
      </w:r>
      <w:r w:rsidRPr="00C05123">
        <w:rPr>
          <w:rFonts w:asciiTheme="majorHAnsi" w:eastAsia="Arial" w:hAnsiTheme="majorHAnsi" w:cs="Arial"/>
          <w:color w:val="040404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b</w:t>
      </w:r>
      <w:r w:rsidRPr="00C05123">
        <w:rPr>
          <w:rFonts w:asciiTheme="majorHAnsi" w:eastAsia="Arial" w:hAnsiTheme="majorHAnsi" w:cs="Arial"/>
          <w:color w:val="040404"/>
          <w:spacing w:val="4"/>
        </w:rPr>
        <w:t>u</w:t>
      </w:r>
      <w:r w:rsidRPr="00C05123">
        <w:rPr>
          <w:rFonts w:asciiTheme="majorHAnsi" w:eastAsia="Arial" w:hAnsiTheme="majorHAnsi" w:cs="Arial"/>
          <w:color w:val="040404"/>
          <w:spacing w:val="1"/>
        </w:rPr>
        <w:t>i</w:t>
      </w:r>
      <w:r w:rsidRPr="00C05123">
        <w:rPr>
          <w:rFonts w:asciiTheme="majorHAnsi" w:eastAsia="Arial" w:hAnsiTheme="majorHAnsi" w:cs="Arial"/>
          <w:color w:val="040404"/>
          <w:spacing w:val="2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</w:rPr>
        <w:t>de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95"/>
        </w:rPr>
        <w:t>t</w:t>
      </w:r>
      <w:r w:rsidRPr="00C05123">
        <w:rPr>
          <w:rFonts w:asciiTheme="majorHAnsi" w:eastAsia="Arial" w:hAnsiTheme="majorHAnsi" w:cs="Arial"/>
          <w:color w:val="040404"/>
          <w:spacing w:val="-38"/>
          <w:w w:val="95"/>
        </w:rPr>
        <w:t>h</w:t>
      </w:r>
      <w:r w:rsidRPr="00C05123">
        <w:rPr>
          <w:rFonts w:asciiTheme="majorHAnsi" w:eastAsia="Arial" w:hAnsiTheme="majorHAnsi" w:cs="Arial"/>
          <w:color w:val="040404"/>
          <w:spacing w:val="6"/>
          <w:w w:val="146"/>
        </w:rPr>
        <w:t>a</w:t>
      </w:r>
      <w:r w:rsidRPr="00C05123">
        <w:rPr>
          <w:rFonts w:asciiTheme="majorHAnsi" w:eastAsia="Arial" w:hAnsiTheme="majorHAnsi" w:cs="Arial"/>
          <w:color w:val="040404"/>
          <w:w w:val="126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 xml:space="preserve"> </w:t>
      </w:r>
      <w:r w:rsidRPr="00C05123">
        <w:rPr>
          <w:rFonts w:asciiTheme="majorHAnsi" w:eastAsia="Arial" w:hAnsiTheme="majorHAnsi" w:cs="Arial"/>
          <w:color w:val="040404"/>
        </w:rPr>
        <w:t>y</w:t>
      </w:r>
      <w:r w:rsidRPr="00C05123">
        <w:rPr>
          <w:rFonts w:asciiTheme="majorHAnsi" w:eastAsia="Arial" w:hAnsiTheme="majorHAnsi" w:cs="Arial"/>
          <w:color w:val="040404"/>
          <w:spacing w:val="8"/>
        </w:rPr>
        <w:t>o</w:t>
      </w:r>
      <w:r w:rsidRPr="00C05123">
        <w:rPr>
          <w:rFonts w:asciiTheme="majorHAnsi" w:eastAsia="Arial" w:hAnsiTheme="majorHAnsi" w:cs="Arial"/>
          <w:color w:val="040404"/>
        </w:rPr>
        <w:t>u</w:t>
      </w:r>
      <w:r w:rsidRPr="00C05123">
        <w:rPr>
          <w:rFonts w:asciiTheme="majorHAnsi" w:eastAsia="Arial" w:hAnsiTheme="majorHAnsi" w:cs="Arial"/>
          <w:color w:val="040404"/>
          <w:spacing w:val="3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ca</w:t>
      </w:r>
      <w:r w:rsidRPr="00C05123">
        <w:rPr>
          <w:rFonts w:asciiTheme="majorHAnsi" w:eastAsia="Arial" w:hAnsiTheme="majorHAnsi" w:cs="Arial"/>
          <w:color w:val="040404"/>
        </w:rPr>
        <w:t>n</w:t>
      </w:r>
      <w:r w:rsidRPr="00C05123">
        <w:rPr>
          <w:rFonts w:asciiTheme="majorHAnsi" w:eastAsia="Arial" w:hAnsiTheme="majorHAnsi" w:cs="Arial"/>
          <w:color w:val="040404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</w:rPr>
        <w:t>ry</w:t>
      </w:r>
      <w:r w:rsidRPr="00C05123">
        <w:rPr>
          <w:rFonts w:asciiTheme="majorHAnsi" w:eastAsia="Arial" w:hAnsiTheme="majorHAnsi" w:cs="Arial"/>
          <w:color w:val="040404"/>
          <w:spacing w:val="3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1"/>
          <w:w w:val="41"/>
        </w:rPr>
        <w:t>i</w:t>
      </w:r>
      <w:r w:rsidRPr="00C05123">
        <w:rPr>
          <w:rFonts w:asciiTheme="majorHAnsi" w:eastAsia="Arial" w:hAnsiTheme="majorHAnsi" w:cs="Arial"/>
          <w:color w:val="040404"/>
          <w:w w:val="126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f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3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  <w:w w:val="95"/>
        </w:rPr>
        <w:t>F</w:t>
      </w:r>
      <w:r w:rsidRPr="00C05123">
        <w:rPr>
          <w:rFonts w:asciiTheme="majorHAnsi" w:eastAsia="Arial" w:hAnsiTheme="majorHAnsi" w:cs="Arial"/>
          <w:color w:val="040404"/>
          <w:spacing w:val="6"/>
          <w:w w:val="112"/>
        </w:rPr>
        <w:t>R</w:t>
      </w:r>
      <w:r w:rsidRPr="00C05123">
        <w:rPr>
          <w:rFonts w:asciiTheme="majorHAnsi" w:eastAsia="Arial" w:hAnsiTheme="majorHAnsi" w:cs="Arial"/>
          <w:color w:val="040404"/>
          <w:spacing w:val="5"/>
          <w:w w:val="104"/>
        </w:rPr>
        <w:t>E</w:t>
      </w:r>
      <w:r w:rsidRPr="00C05123">
        <w:rPr>
          <w:rFonts w:asciiTheme="majorHAnsi" w:eastAsia="Arial" w:hAnsiTheme="majorHAnsi" w:cs="Arial"/>
          <w:color w:val="040404"/>
          <w:w w:val="101"/>
        </w:rPr>
        <w:t>E.</w:t>
      </w:r>
    </w:p>
    <w:p w14:paraId="07F7EB11" w14:textId="77777777" w:rsidR="00FC1890" w:rsidRPr="00C05123" w:rsidRDefault="00C05123">
      <w:pPr>
        <w:spacing w:before="34" w:line="261" w:lineRule="auto"/>
        <w:ind w:right="505" w:firstLine="14"/>
        <w:rPr>
          <w:rFonts w:asciiTheme="majorHAnsi" w:eastAsia="Arial" w:hAnsiTheme="majorHAnsi" w:cs="Arial"/>
        </w:r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eastAsia="Arial" w:hAnsiTheme="majorHAnsi" w:cs="Arial"/>
          <w:color w:val="040404"/>
          <w:spacing w:val="2"/>
          <w:w w:val="78"/>
        </w:rPr>
        <w:lastRenderedPageBreak/>
        <w:t>"</w:t>
      </w:r>
      <w:r w:rsidRPr="00C05123">
        <w:rPr>
          <w:rFonts w:asciiTheme="majorHAnsi" w:eastAsia="Arial" w:hAnsiTheme="majorHAnsi" w:cs="Arial"/>
          <w:color w:val="040404"/>
          <w:w w:val="50"/>
        </w:rPr>
        <w:t>I</w:t>
      </w:r>
      <w:r w:rsidRPr="00C05123">
        <w:rPr>
          <w:rFonts w:asciiTheme="majorHAnsi" w:eastAsia="Arial" w:hAnsiTheme="majorHAnsi" w:cs="Arial"/>
          <w:color w:val="040404"/>
          <w:spacing w:val="2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</w:rPr>
        <w:t>w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</w:rPr>
        <w:t xml:space="preserve">s </w:t>
      </w:r>
      <w:r w:rsidRPr="00C05123">
        <w:rPr>
          <w:rFonts w:asciiTheme="majorHAnsi" w:eastAsia="Arial" w:hAnsiTheme="majorHAnsi" w:cs="Arial"/>
          <w:color w:val="040404"/>
          <w:spacing w:val="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  <w:w w:val="102"/>
        </w:rPr>
        <w:t>c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</w:t>
      </w:r>
      <w:r w:rsidRPr="00C05123">
        <w:rPr>
          <w:rFonts w:asciiTheme="majorHAnsi" w:eastAsia="Arial" w:hAnsiTheme="majorHAnsi" w:cs="Arial"/>
          <w:color w:val="040404"/>
          <w:spacing w:val="7"/>
          <w:w w:val="111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p</w:t>
      </w:r>
      <w:r w:rsidRPr="00C05123">
        <w:rPr>
          <w:rFonts w:asciiTheme="majorHAnsi" w:eastAsia="Arial" w:hAnsiTheme="majorHAnsi" w:cs="Arial"/>
          <w:color w:val="040404"/>
          <w:spacing w:val="1"/>
          <w:w w:val="94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e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t</w:t>
      </w:r>
      <w:r w:rsidRPr="00C05123">
        <w:rPr>
          <w:rFonts w:asciiTheme="majorHAnsi" w:eastAsia="Arial" w:hAnsiTheme="majorHAnsi" w:cs="Arial"/>
          <w:color w:val="040404"/>
          <w:w w:val="71"/>
        </w:rPr>
        <w:t>e</w:t>
      </w:r>
      <w:r w:rsidRPr="00C05123">
        <w:rPr>
          <w:rFonts w:asciiTheme="majorHAnsi" w:eastAsia="Arial" w:hAnsiTheme="majorHAnsi" w:cs="Arial"/>
          <w:color w:val="040404"/>
          <w:spacing w:val="5"/>
          <w:w w:val="71"/>
        </w:rPr>
        <w:t>l</w:t>
      </w:r>
      <w:r w:rsidRPr="00C05123">
        <w:rPr>
          <w:rFonts w:asciiTheme="majorHAnsi" w:eastAsia="Arial" w:hAnsiTheme="majorHAnsi" w:cs="Arial"/>
          <w:color w:val="040404"/>
          <w:w w:val="144"/>
        </w:rPr>
        <w:t>y</w:t>
      </w:r>
      <w:r w:rsidRPr="00C05123">
        <w:rPr>
          <w:rFonts w:asciiTheme="majorHAnsi" w:eastAsia="Arial" w:hAnsiTheme="majorHAnsi" w:cs="Arial"/>
          <w:color w:val="040404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u</w:t>
      </w:r>
      <w:r w:rsidRPr="00C05123">
        <w:rPr>
          <w:rFonts w:asciiTheme="majorHAnsi" w:eastAsia="Arial" w:hAnsiTheme="majorHAnsi" w:cs="Arial"/>
          <w:color w:val="040404"/>
          <w:spacing w:val="4"/>
        </w:rPr>
        <w:t>na</w:t>
      </w:r>
      <w:r w:rsidRPr="00C05123">
        <w:rPr>
          <w:rFonts w:asciiTheme="majorHAnsi" w:eastAsia="Arial" w:hAnsiTheme="majorHAnsi" w:cs="Arial"/>
          <w:color w:val="040404"/>
          <w:spacing w:val="6"/>
        </w:rPr>
        <w:t>w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51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  <w:w w:val="94"/>
        </w:rPr>
        <w:t>o</w:t>
      </w:r>
      <w:r w:rsidRPr="00C05123">
        <w:rPr>
          <w:rFonts w:asciiTheme="majorHAnsi" w:eastAsia="Arial" w:hAnsiTheme="majorHAnsi" w:cs="Arial"/>
          <w:color w:val="040404"/>
          <w:w w:val="94"/>
        </w:rPr>
        <w:t>f</w:t>
      </w:r>
      <w:r w:rsidRPr="00C05123">
        <w:rPr>
          <w:rFonts w:asciiTheme="majorHAnsi" w:eastAsia="Arial" w:hAnsiTheme="majorHAnsi" w:cs="Arial"/>
          <w:color w:val="040404"/>
          <w:spacing w:val="13"/>
          <w:w w:val="9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</w:rPr>
        <w:t>w</w:t>
      </w:r>
      <w:r w:rsidRPr="00C05123">
        <w:rPr>
          <w:rFonts w:asciiTheme="majorHAnsi" w:eastAsia="Arial" w:hAnsiTheme="majorHAnsi" w:cs="Arial"/>
          <w:color w:val="040404"/>
          <w:spacing w:val="4"/>
        </w:rPr>
        <w:t>ha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4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co</w:t>
      </w:r>
      <w:r w:rsidRPr="00C05123">
        <w:rPr>
          <w:rFonts w:asciiTheme="majorHAnsi" w:eastAsia="Arial" w:hAnsiTheme="majorHAnsi" w:cs="Arial"/>
          <w:color w:val="040404"/>
          <w:spacing w:val="7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</w:rPr>
        <w:t>pan</w:t>
      </w:r>
      <w:r w:rsidRPr="00C05123">
        <w:rPr>
          <w:rFonts w:asciiTheme="majorHAnsi" w:eastAsia="Arial" w:hAnsiTheme="majorHAnsi" w:cs="Arial"/>
          <w:color w:val="040404"/>
          <w:spacing w:val="2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</w:rPr>
        <w:t xml:space="preserve">s </w:t>
      </w:r>
      <w:r w:rsidRPr="00C05123">
        <w:rPr>
          <w:rFonts w:asciiTheme="majorHAnsi" w:eastAsia="Arial" w:hAnsiTheme="majorHAnsi" w:cs="Arial"/>
          <w:color w:val="040404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a</w:t>
      </w:r>
      <w:r w:rsidRPr="00C05123">
        <w:rPr>
          <w:rFonts w:asciiTheme="majorHAnsi" w:eastAsia="Arial" w:hAnsiTheme="majorHAnsi" w:cs="Arial"/>
          <w:color w:val="040404"/>
          <w:spacing w:val="3"/>
          <w:w w:val="118"/>
        </w:rPr>
        <w:t>r</w:t>
      </w:r>
      <w:r w:rsidRPr="00C05123">
        <w:rPr>
          <w:rFonts w:asciiTheme="majorHAnsi" w:eastAsia="Arial" w:hAnsiTheme="majorHAnsi" w:cs="Arial"/>
          <w:color w:val="040404"/>
          <w:w w:val="83"/>
        </w:rPr>
        <w:t>e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1"/>
          <w:w w:val="62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</w:t>
      </w:r>
      <w:r w:rsidRPr="00C05123">
        <w:rPr>
          <w:rFonts w:asciiTheme="majorHAnsi" w:eastAsia="Arial" w:hAnsiTheme="majorHAnsi" w:cs="Arial"/>
          <w:color w:val="040404"/>
          <w:w w:val="55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  <w:w w:val="55"/>
        </w:rPr>
        <w:t>k</w:t>
      </w:r>
      <w:r w:rsidRPr="00C05123">
        <w:rPr>
          <w:rFonts w:asciiTheme="majorHAnsi" w:eastAsia="Arial" w:hAnsiTheme="majorHAnsi" w:cs="Arial"/>
          <w:color w:val="040404"/>
          <w:spacing w:val="5"/>
          <w:w w:val="325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n</w:t>
      </w:r>
      <w:r w:rsidRPr="00C05123">
        <w:rPr>
          <w:rFonts w:asciiTheme="majorHAnsi" w:eastAsia="Arial" w:hAnsiTheme="majorHAnsi" w:cs="Arial"/>
          <w:color w:val="040404"/>
          <w:w w:val="92"/>
        </w:rPr>
        <w:t>g</w:t>
      </w:r>
      <w:r w:rsidRPr="00C05123">
        <w:rPr>
          <w:rFonts w:asciiTheme="majorHAnsi" w:eastAsia="Arial" w:hAnsiTheme="majorHAnsi" w:cs="Arial"/>
          <w:color w:val="040404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117"/>
        </w:rPr>
        <w:t>f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a</w:t>
      </w:r>
      <w:r w:rsidRPr="00C05123">
        <w:rPr>
          <w:rFonts w:asciiTheme="majorHAnsi" w:eastAsia="Arial" w:hAnsiTheme="majorHAnsi" w:cs="Arial"/>
          <w:color w:val="040404"/>
          <w:w w:val="111"/>
        </w:rPr>
        <w:t xml:space="preserve">r </w:t>
      </w:r>
      <w:r w:rsidRPr="00C05123">
        <w:rPr>
          <w:rFonts w:asciiTheme="majorHAnsi" w:eastAsia="Arial" w:hAnsiTheme="majorHAnsi" w:cs="Arial"/>
          <w:color w:val="040404"/>
          <w:spacing w:val="1"/>
          <w:w w:val="62"/>
        </w:rPr>
        <w:t>i</w:t>
      </w:r>
      <w:r w:rsidRPr="00C05123">
        <w:rPr>
          <w:rFonts w:asciiTheme="majorHAnsi" w:eastAsia="Arial" w:hAnsiTheme="majorHAnsi" w:cs="Arial"/>
          <w:color w:val="040404"/>
          <w:w w:val="92"/>
        </w:rPr>
        <w:t>n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21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79"/>
        </w:rPr>
        <w:t xml:space="preserve">a </w:t>
      </w:r>
      <w:r w:rsidRPr="00C05123">
        <w:rPr>
          <w:rFonts w:asciiTheme="majorHAnsi" w:eastAsia="Arial" w:hAnsiTheme="majorHAnsi" w:cs="Arial"/>
          <w:color w:val="040404"/>
          <w:spacing w:val="7"/>
          <w:w w:val="79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7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s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u</w:t>
      </w:r>
      <w:r w:rsidRPr="00C05123">
        <w:rPr>
          <w:rFonts w:asciiTheme="majorHAnsi" w:eastAsia="Arial" w:hAnsiTheme="majorHAnsi" w:cs="Arial"/>
          <w:color w:val="040404"/>
          <w:spacing w:val="7"/>
          <w:w w:val="114"/>
        </w:rPr>
        <w:t>m</w:t>
      </w:r>
      <w:r w:rsidRPr="00C05123">
        <w:rPr>
          <w:rFonts w:asciiTheme="majorHAnsi" w:eastAsia="Arial" w:hAnsiTheme="majorHAnsi" w:cs="Arial"/>
          <w:color w:val="040404"/>
          <w:spacing w:val="5"/>
          <w:w w:val="108"/>
        </w:rPr>
        <w:t>e</w:t>
      </w:r>
      <w:r w:rsidRPr="00C05123">
        <w:rPr>
          <w:rFonts w:asciiTheme="majorHAnsi" w:eastAsia="Arial" w:hAnsiTheme="majorHAnsi" w:cs="Arial"/>
          <w:color w:val="040404"/>
          <w:w w:val="67"/>
        </w:rPr>
        <w:t>.</w:t>
      </w:r>
      <w:r w:rsidRPr="00C05123">
        <w:rPr>
          <w:rFonts w:asciiTheme="majorHAnsi" w:eastAsia="Arial" w:hAnsiTheme="majorHAnsi" w:cs="Arial"/>
          <w:color w:val="040404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5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h</w:t>
      </w:r>
      <w:r w:rsidRPr="00C05123">
        <w:rPr>
          <w:rFonts w:asciiTheme="majorHAnsi" w:eastAsia="Arial" w:hAnsiTheme="majorHAnsi" w:cs="Arial"/>
          <w:color w:val="040404"/>
          <w:spacing w:val="1"/>
        </w:rPr>
        <w:t>i</w:t>
      </w:r>
      <w:r w:rsidRPr="00C05123">
        <w:rPr>
          <w:rFonts w:asciiTheme="majorHAnsi" w:eastAsia="Arial" w:hAnsiTheme="majorHAnsi" w:cs="Arial"/>
          <w:color w:val="040404"/>
        </w:rPr>
        <w:t>s</w:t>
      </w:r>
      <w:r w:rsidRPr="00C05123">
        <w:rPr>
          <w:rFonts w:asciiTheme="majorHAnsi" w:eastAsia="Arial" w:hAnsiTheme="majorHAnsi" w:cs="Arial"/>
          <w:color w:val="040404"/>
          <w:spacing w:val="51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p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7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</w:rPr>
        <w:t>du</w:t>
      </w:r>
      <w:r w:rsidRPr="00C05123">
        <w:rPr>
          <w:rFonts w:asciiTheme="majorHAnsi" w:eastAsia="Arial" w:hAnsiTheme="majorHAnsi" w:cs="Arial"/>
          <w:color w:val="040404"/>
          <w:spacing w:val="3"/>
        </w:rPr>
        <w:t>c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4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h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1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</w:rPr>
        <w:t>pe</w:t>
      </w:r>
      <w:r w:rsidRPr="00C05123">
        <w:rPr>
          <w:rFonts w:asciiTheme="majorHAnsi" w:eastAsia="Arial" w:hAnsiTheme="majorHAnsi" w:cs="Arial"/>
          <w:color w:val="040404"/>
        </w:rPr>
        <w:t>d</w:t>
      </w:r>
      <w:r w:rsidRPr="00C05123">
        <w:rPr>
          <w:rFonts w:asciiTheme="majorHAnsi" w:eastAsia="Arial" w:hAnsiTheme="majorHAnsi" w:cs="Arial"/>
          <w:color w:val="040404"/>
          <w:spacing w:val="3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</w:rPr>
        <w:t>m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21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  <w:w w:val="112"/>
        </w:rPr>
        <w:t>w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  <w:spacing w:val="3"/>
          <w:w w:val="118"/>
        </w:rPr>
        <w:t>r</w:t>
      </w:r>
      <w:r w:rsidRPr="00C05123">
        <w:rPr>
          <w:rFonts w:asciiTheme="majorHAnsi" w:eastAsia="Arial" w:hAnsiTheme="majorHAnsi" w:cs="Arial"/>
          <w:color w:val="040404"/>
          <w:w w:val="83"/>
        </w:rPr>
        <w:t>d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</w:rPr>
        <w:t>n</w:t>
      </w:r>
      <w:r w:rsidRPr="00C05123">
        <w:rPr>
          <w:rFonts w:asciiTheme="majorHAnsi" w:eastAsia="Arial" w:hAnsiTheme="majorHAnsi" w:cs="Arial"/>
          <w:color w:val="040404"/>
        </w:rPr>
        <w:t>d</w:t>
      </w:r>
      <w:r w:rsidRPr="00C05123">
        <w:rPr>
          <w:rFonts w:asciiTheme="majorHAnsi" w:eastAsia="Arial" w:hAnsiTheme="majorHAnsi" w:cs="Arial"/>
          <w:color w:val="040404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40404"/>
        </w:rPr>
        <w:t>f</w:t>
      </w:r>
      <w:r w:rsidRPr="00C05123">
        <w:rPr>
          <w:rFonts w:asciiTheme="majorHAnsi" w:eastAsia="Arial" w:hAnsiTheme="majorHAnsi" w:cs="Arial"/>
          <w:color w:val="040404"/>
          <w:spacing w:val="6"/>
        </w:rPr>
        <w:t>o</w:t>
      </w:r>
      <w:r w:rsidRPr="00C05123">
        <w:rPr>
          <w:rFonts w:asciiTheme="majorHAnsi" w:eastAsia="Arial" w:hAnsiTheme="majorHAnsi" w:cs="Arial"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color w:val="040404"/>
          <w:spacing w:val="7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</w:rPr>
        <w:t xml:space="preserve">t </w:t>
      </w:r>
      <w:r w:rsidRPr="00C05123">
        <w:rPr>
          <w:rFonts w:asciiTheme="majorHAnsi" w:eastAsia="Arial" w:hAnsiTheme="majorHAnsi" w:cs="Arial"/>
          <w:color w:val="040404"/>
          <w:spacing w:val="9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  <w:w w:val="97"/>
        </w:rPr>
        <w:t>m</w:t>
      </w:r>
      <w:r w:rsidRPr="00C05123">
        <w:rPr>
          <w:rFonts w:asciiTheme="majorHAnsi" w:eastAsia="Arial" w:hAnsiTheme="majorHAnsi" w:cs="Arial"/>
          <w:color w:val="040404"/>
          <w:w w:val="111"/>
        </w:rPr>
        <w:t xml:space="preserve">y </w:t>
      </w:r>
      <w:r w:rsidRPr="00C05123">
        <w:rPr>
          <w:rFonts w:asciiTheme="majorHAnsi" w:eastAsia="Arial" w:hAnsiTheme="majorHAnsi" w:cs="Arial"/>
          <w:color w:val="040404"/>
          <w:spacing w:val="3"/>
          <w:w w:val="88"/>
        </w:rPr>
        <w:t>p</w:t>
      </w:r>
      <w:r w:rsidRPr="00C05123">
        <w:rPr>
          <w:rFonts w:asciiTheme="majorHAnsi" w:eastAsia="Arial" w:hAnsiTheme="majorHAnsi" w:cs="Arial"/>
          <w:color w:val="040404"/>
          <w:spacing w:val="3"/>
          <w:w w:val="118"/>
        </w:rPr>
        <w:t>r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o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f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ss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ona</w:t>
      </w:r>
      <w:r w:rsidRPr="00C05123">
        <w:rPr>
          <w:rFonts w:asciiTheme="majorHAnsi" w:eastAsia="Arial" w:hAnsiTheme="majorHAnsi" w:cs="Arial"/>
          <w:color w:val="040404"/>
          <w:w w:val="62"/>
        </w:rPr>
        <w:t>l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esu</w:t>
      </w:r>
      <w:r w:rsidRPr="00C05123">
        <w:rPr>
          <w:rFonts w:asciiTheme="majorHAnsi" w:eastAsia="Arial" w:hAnsiTheme="majorHAnsi" w:cs="Arial"/>
          <w:color w:val="040404"/>
          <w:spacing w:val="7"/>
        </w:rPr>
        <w:t>m</w:t>
      </w:r>
      <w:r w:rsidRPr="00C05123">
        <w:rPr>
          <w:rFonts w:asciiTheme="majorHAnsi" w:eastAsia="Arial" w:hAnsiTheme="majorHAnsi" w:cs="Arial"/>
          <w:color w:val="040404"/>
        </w:rPr>
        <w:t xml:space="preserve">e </w:t>
      </w:r>
      <w:r w:rsidRPr="00C05123">
        <w:rPr>
          <w:rFonts w:asciiTheme="majorHAnsi" w:eastAsia="Arial" w:hAnsiTheme="majorHAnsi" w:cs="Arial"/>
          <w:color w:val="040404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</w:rPr>
        <w:t>n</w:t>
      </w:r>
      <w:r w:rsidRPr="00C05123">
        <w:rPr>
          <w:rFonts w:asciiTheme="majorHAnsi" w:eastAsia="Arial" w:hAnsiTheme="majorHAnsi" w:cs="Arial"/>
          <w:color w:val="040404"/>
        </w:rPr>
        <w:t>d</w:t>
      </w:r>
      <w:r w:rsidRPr="00C05123">
        <w:rPr>
          <w:rFonts w:asciiTheme="majorHAnsi" w:eastAsia="Arial" w:hAnsiTheme="majorHAnsi" w:cs="Arial"/>
          <w:color w:val="040404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6"/>
        </w:rPr>
        <w:t>h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3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  <w:w w:val="83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x</w:t>
      </w:r>
      <w:r w:rsidRPr="00C05123">
        <w:rPr>
          <w:rFonts w:asciiTheme="majorHAnsi" w:eastAsia="Arial" w:hAnsiTheme="majorHAnsi" w:cs="Arial"/>
          <w:color w:val="040404"/>
          <w:spacing w:val="4"/>
        </w:rPr>
        <w:t>a</w:t>
      </w:r>
      <w:r w:rsidRPr="00C05123">
        <w:rPr>
          <w:rFonts w:asciiTheme="majorHAnsi" w:eastAsia="Arial" w:hAnsiTheme="majorHAnsi" w:cs="Arial"/>
          <w:color w:val="040404"/>
          <w:spacing w:val="7"/>
          <w:w w:val="111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p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e</w:t>
      </w:r>
      <w:r w:rsidRPr="00C05123">
        <w:rPr>
          <w:rFonts w:asciiTheme="majorHAnsi" w:eastAsia="Arial" w:hAnsiTheme="majorHAnsi" w:cs="Arial"/>
          <w:color w:val="040404"/>
          <w:w w:val="102"/>
        </w:rPr>
        <w:t>s</w:t>
      </w:r>
      <w:r w:rsidRPr="00C05123">
        <w:rPr>
          <w:rFonts w:asciiTheme="majorHAnsi" w:eastAsia="Arial" w:hAnsiTheme="majorHAnsi" w:cs="Arial"/>
          <w:color w:val="040404"/>
          <w:spacing w:val="20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5"/>
        </w:rPr>
        <w:t>w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color w:val="040404"/>
        </w:rPr>
        <w:t xml:space="preserve">e  </w:t>
      </w:r>
      <w:r w:rsidRPr="00C05123">
        <w:rPr>
          <w:rFonts w:asciiTheme="majorHAnsi" w:eastAsia="Arial" w:hAnsiTheme="majorHAnsi" w:cs="Arial"/>
          <w:color w:val="040404"/>
          <w:spacing w:val="4"/>
          <w:w w:val="83"/>
        </w:rPr>
        <w:t>e</w:t>
      </w:r>
      <w:r w:rsidRPr="00C05123">
        <w:rPr>
          <w:rFonts w:asciiTheme="majorHAnsi" w:eastAsia="Arial" w:hAnsiTheme="majorHAnsi" w:cs="Arial"/>
          <w:color w:val="040404"/>
          <w:w w:val="110"/>
        </w:rPr>
        <w:t>x</w:t>
      </w:r>
      <w:r w:rsidRPr="00C05123">
        <w:rPr>
          <w:rFonts w:asciiTheme="majorHAnsi" w:eastAsia="Arial" w:hAnsiTheme="majorHAnsi" w:cs="Arial"/>
          <w:color w:val="040404"/>
          <w:spacing w:val="7"/>
          <w:w w:val="110"/>
        </w:rPr>
        <w:t>t</w:t>
      </w:r>
      <w:r w:rsidRPr="00C05123">
        <w:rPr>
          <w:rFonts w:asciiTheme="majorHAnsi" w:eastAsia="Arial" w:hAnsiTheme="majorHAnsi" w:cs="Arial"/>
          <w:color w:val="040404"/>
          <w:spacing w:val="3"/>
          <w:w w:val="111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e</w:t>
      </w:r>
      <w:r w:rsidRPr="00C05123">
        <w:rPr>
          <w:rFonts w:asciiTheme="majorHAnsi" w:eastAsia="Arial" w:hAnsiTheme="majorHAnsi" w:cs="Arial"/>
          <w:color w:val="040404"/>
          <w:spacing w:val="7"/>
          <w:w w:val="114"/>
        </w:rPr>
        <w:t>m</w:t>
      </w:r>
      <w:r w:rsidRPr="00C05123">
        <w:rPr>
          <w:rFonts w:asciiTheme="majorHAnsi" w:eastAsia="Arial" w:hAnsiTheme="majorHAnsi" w:cs="Arial"/>
          <w:color w:val="040404"/>
          <w:w w:val="74"/>
        </w:rPr>
        <w:t>e</w:t>
      </w:r>
      <w:r w:rsidRPr="00C05123">
        <w:rPr>
          <w:rFonts w:asciiTheme="majorHAnsi" w:eastAsia="Arial" w:hAnsiTheme="majorHAnsi" w:cs="Arial"/>
          <w:color w:val="040404"/>
          <w:spacing w:val="5"/>
          <w:w w:val="74"/>
        </w:rPr>
        <w:t>l</w:t>
      </w:r>
      <w:r w:rsidRPr="00C05123">
        <w:rPr>
          <w:rFonts w:asciiTheme="majorHAnsi" w:eastAsia="Arial" w:hAnsiTheme="majorHAnsi" w:cs="Arial"/>
          <w:color w:val="040404"/>
          <w:w w:val="144"/>
        </w:rPr>
        <w:t>y</w:t>
      </w:r>
      <w:r w:rsidRPr="00C05123">
        <w:rPr>
          <w:rFonts w:asciiTheme="majorHAnsi" w:eastAsia="Arial" w:hAnsiTheme="majorHAnsi" w:cs="Arial"/>
          <w:color w:val="040404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u</w:t>
      </w:r>
      <w:r w:rsidRPr="00C05123">
        <w:rPr>
          <w:rFonts w:asciiTheme="majorHAnsi" w:eastAsia="Arial" w:hAnsiTheme="majorHAnsi" w:cs="Arial"/>
          <w:color w:val="040404"/>
          <w:spacing w:val="4"/>
          <w:w w:val="111"/>
        </w:rPr>
        <w:t>s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2"/>
          <w:w w:val="126"/>
        </w:rPr>
        <w:t>f</w:t>
      </w:r>
      <w:r w:rsidRPr="00C05123">
        <w:rPr>
          <w:rFonts w:asciiTheme="majorHAnsi" w:eastAsia="Arial" w:hAnsiTheme="majorHAnsi" w:cs="Arial"/>
          <w:color w:val="040404"/>
          <w:w w:val="128"/>
        </w:rPr>
        <w:t xml:space="preserve">ul </w:t>
      </w:r>
      <w:r w:rsidRPr="00C05123">
        <w:rPr>
          <w:rFonts w:asciiTheme="majorHAnsi" w:eastAsia="Arial" w:hAnsiTheme="majorHAnsi" w:cs="Arial"/>
          <w:color w:val="040404"/>
          <w:spacing w:val="6"/>
          <w:w w:val="95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v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3"/>
          <w:w w:val="118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a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ll</w:t>
      </w:r>
      <w:r w:rsidRPr="00C05123">
        <w:rPr>
          <w:rFonts w:asciiTheme="majorHAnsi" w:eastAsia="Arial" w:hAnsiTheme="majorHAnsi" w:cs="Arial"/>
          <w:color w:val="040404"/>
          <w:w w:val="67"/>
        </w:rPr>
        <w:t>,</w:t>
      </w:r>
      <w:r w:rsidRPr="00C05123">
        <w:rPr>
          <w:rFonts w:asciiTheme="majorHAnsi" w:eastAsia="Arial" w:hAnsiTheme="majorHAnsi" w:cs="Arial"/>
          <w:color w:val="040404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h</w:t>
      </w:r>
      <w:r w:rsidRPr="00C05123">
        <w:rPr>
          <w:rFonts w:asciiTheme="majorHAnsi" w:eastAsia="Arial" w:hAnsiTheme="majorHAnsi" w:cs="Arial"/>
          <w:color w:val="040404"/>
          <w:spacing w:val="2"/>
        </w:rPr>
        <w:t>i</w:t>
      </w:r>
      <w:r w:rsidRPr="00C05123">
        <w:rPr>
          <w:rFonts w:asciiTheme="majorHAnsi" w:eastAsia="Arial" w:hAnsiTheme="majorHAnsi" w:cs="Arial"/>
          <w:color w:val="040404"/>
        </w:rPr>
        <w:t>s</w:t>
      </w:r>
      <w:r w:rsidRPr="00C05123">
        <w:rPr>
          <w:rFonts w:asciiTheme="majorHAnsi" w:eastAsia="Arial" w:hAnsiTheme="majorHAnsi" w:cs="Arial"/>
          <w:color w:val="040404"/>
          <w:spacing w:val="4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1"/>
          <w:w w:val="73"/>
        </w:rPr>
        <w:t>i</w:t>
      </w:r>
      <w:r w:rsidRPr="00C05123">
        <w:rPr>
          <w:rFonts w:asciiTheme="majorHAnsi" w:eastAsia="Arial" w:hAnsiTheme="majorHAnsi" w:cs="Arial"/>
          <w:color w:val="040404"/>
          <w:w w:val="97"/>
        </w:rPr>
        <w:t>s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79"/>
        </w:rPr>
        <w:t xml:space="preserve">a </w:t>
      </w:r>
      <w:r w:rsidRPr="00C05123">
        <w:rPr>
          <w:rFonts w:asciiTheme="majorHAnsi" w:eastAsia="Arial" w:hAnsiTheme="majorHAnsi" w:cs="Arial"/>
          <w:color w:val="040404"/>
          <w:spacing w:val="7"/>
          <w:w w:val="79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gr</w:t>
      </w:r>
      <w:r w:rsidRPr="00C05123">
        <w:rPr>
          <w:rFonts w:asciiTheme="majorHAnsi" w:eastAsia="Arial" w:hAnsiTheme="majorHAnsi" w:cs="Arial"/>
          <w:color w:val="040404"/>
          <w:spacing w:val="4"/>
        </w:rPr>
        <w:t>ea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p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7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</w:rPr>
        <w:t>du</w:t>
      </w:r>
      <w:r w:rsidRPr="00C05123">
        <w:rPr>
          <w:rFonts w:asciiTheme="majorHAnsi" w:eastAsia="Arial" w:hAnsiTheme="majorHAnsi" w:cs="Arial"/>
          <w:color w:val="040404"/>
          <w:spacing w:val="3"/>
        </w:rPr>
        <w:t>c</w:t>
      </w:r>
      <w:r w:rsidRPr="00C05123">
        <w:rPr>
          <w:rFonts w:asciiTheme="majorHAnsi" w:eastAsia="Arial" w:hAnsiTheme="majorHAnsi" w:cs="Arial"/>
          <w:color w:val="040404"/>
        </w:rPr>
        <w:t>t.</w:t>
      </w:r>
      <w:r w:rsidRPr="00C05123">
        <w:rPr>
          <w:rFonts w:asciiTheme="majorHAnsi" w:eastAsia="Arial" w:hAnsiTheme="majorHAnsi" w:cs="Arial"/>
          <w:color w:val="040404"/>
          <w:spacing w:val="5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25"/>
        </w:rPr>
        <w:t xml:space="preserve">I    </w:t>
      </w:r>
      <w:r w:rsidRPr="00C05123">
        <w:rPr>
          <w:rFonts w:asciiTheme="majorHAnsi" w:eastAsia="Arial" w:hAnsiTheme="majorHAnsi" w:cs="Arial"/>
          <w:color w:val="040404"/>
          <w:spacing w:val="8"/>
          <w:w w:val="2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</w:rPr>
        <w:t>w</w:t>
      </w:r>
      <w:r w:rsidRPr="00C05123">
        <w:rPr>
          <w:rFonts w:asciiTheme="majorHAnsi" w:eastAsia="Arial" w:hAnsiTheme="majorHAnsi" w:cs="Arial"/>
          <w:color w:val="040404"/>
          <w:spacing w:val="4"/>
        </w:rPr>
        <w:t>ou</w:t>
      </w:r>
      <w:r w:rsidRPr="00C05123">
        <w:rPr>
          <w:rFonts w:asciiTheme="majorHAnsi" w:eastAsia="Arial" w:hAnsiTheme="majorHAnsi" w:cs="Arial"/>
          <w:color w:val="040404"/>
          <w:spacing w:val="1"/>
        </w:rPr>
        <w:t>l</w:t>
      </w:r>
      <w:r w:rsidRPr="00C05123">
        <w:rPr>
          <w:rFonts w:asciiTheme="majorHAnsi" w:eastAsia="Arial" w:hAnsiTheme="majorHAnsi" w:cs="Arial"/>
          <w:color w:val="040404"/>
        </w:rPr>
        <w:t>d</w:t>
      </w:r>
      <w:r w:rsidRPr="00C05123">
        <w:rPr>
          <w:rFonts w:asciiTheme="majorHAnsi" w:eastAsia="Arial" w:hAnsiTheme="majorHAnsi" w:cs="Arial"/>
          <w:color w:val="040404"/>
          <w:spacing w:val="50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h</w:t>
      </w:r>
      <w:r w:rsidRPr="00C05123">
        <w:rPr>
          <w:rFonts w:asciiTheme="majorHAnsi" w:eastAsia="Arial" w:hAnsiTheme="majorHAnsi" w:cs="Arial"/>
          <w:color w:val="040404"/>
          <w:spacing w:val="1"/>
          <w:w w:val="94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gh</w:t>
      </w:r>
      <w:r w:rsidRPr="00C05123">
        <w:rPr>
          <w:rFonts w:asciiTheme="majorHAnsi" w:eastAsia="Arial" w:hAnsiTheme="majorHAnsi" w:cs="Arial"/>
          <w:color w:val="040404"/>
          <w:spacing w:val="1"/>
          <w:w w:val="73"/>
        </w:rPr>
        <w:t>l</w:t>
      </w:r>
      <w:r w:rsidRPr="00C05123">
        <w:rPr>
          <w:rFonts w:asciiTheme="majorHAnsi" w:eastAsia="Arial" w:hAnsiTheme="majorHAnsi" w:cs="Arial"/>
          <w:color w:val="040404"/>
          <w:w w:val="111"/>
        </w:rPr>
        <w:t>y</w:t>
      </w:r>
      <w:r w:rsidRPr="00C05123">
        <w:rPr>
          <w:rFonts w:asciiTheme="majorHAnsi" w:eastAsia="Arial" w:hAnsiTheme="majorHAnsi" w:cs="Arial"/>
          <w:color w:val="040404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90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w w:val="110"/>
        </w:rPr>
        <w:t>c</w:t>
      </w:r>
      <w:r w:rsidRPr="00C05123">
        <w:rPr>
          <w:rFonts w:asciiTheme="majorHAnsi" w:eastAsia="Arial" w:hAnsiTheme="majorHAnsi" w:cs="Arial"/>
          <w:color w:val="040404"/>
          <w:spacing w:val="8"/>
          <w:w w:val="110"/>
        </w:rPr>
        <w:t>o</w:t>
      </w:r>
      <w:r w:rsidRPr="00C05123">
        <w:rPr>
          <w:rFonts w:asciiTheme="majorHAnsi" w:eastAsia="Arial" w:hAnsiTheme="majorHAnsi" w:cs="Arial"/>
          <w:color w:val="040404"/>
          <w:spacing w:val="7"/>
          <w:w w:val="114"/>
        </w:rPr>
        <w:t>m</w:t>
      </w:r>
      <w:r w:rsidRPr="00C05123">
        <w:rPr>
          <w:rFonts w:asciiTheme="majorHAnsi" w:eastAsia="Arial" w:hAnsiTheme="majorHAnsi" w:cs="Arial"/>
          <w:color w:val="040404"/>
          <w:spacing w:val="7"/>
          <w:w w:val="111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en</w:t>
      </w:r>
      <w:r w:rsidRPr="00C05123">
        <w:rPr>
          <w:rFonts w:asciiTheme="majorHAnsi" w:eastAsia="Arial" w:hAnsiTheme="majorHAnsi" w:cs="Arial"/>
          <w:color w:val="040404"/>
          <w:w w:val="92"/>
        </w:rPr>
        <w:t xml:space="preserve">d </w:t>
      </w:r>
      <w:r w:rsidRPr="00C05123">
        <w:rPr>
          <w:rFonts w:asciiTheme="majorHAnsi" w:eastAsia="Arial" w:hAnsiTheme="majorHAnsi" w:cs="Arial"/>
          <w:color w:val="040404"/>
          <w:spacing w:val="2"/>
          <w:w w:val="103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  <w:w w:val="103"/>
        </w:rPr>
        <w:t>hes</w:t>
      </w:r>
      <w:r w:rsidRPr="00C05123">
        <w:rPr>
          <w:rFonts w:asciiTheme="majorHAnsi" w:eastAsia="Arial" w:hAnsiTheme="majorHAnsi" w:cs="Arial"/>
          <w:color w:val="040404"/>
          <w:w w:val="103"/>
        </w:rPr>
        <w:t>e</w:t>
      </w:r>
      <w:r w:rsidRPr="00C05123">
        <w:rPr>
          <w:rFonts w:asciiTheme="majorHAnsi" w:eastAsia="Arial" w:hAnsiTheme="majorHAnsi" w:cs="Arial"/>
          <w:color w:val="040404"/>
          <w:spacing w:val="34"/>
          <w:w w:val="10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  <w:w w:val="102"/>
        </w:rPr>
        <w:t>s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e</w:t>
      </w:r>
      <w:r w:rsidRPr="00C05123">
        <w:rPr>
          <w:rFonts w:asciiTheme="majorHAnsi" w:eastAsia="Arial" w:hAnsiTheme="majorHAnsi" w:cs="Arial"/>
          <w:color w:val="040404"/>
          <w:w w:val="109"/>
        </w:rPr>
        <w:t>r</w:t>
      </w:r>
      <w:r w:rsidRPr="00C05123">
        <w:rPr>
          <w:rFonts w:asciiTheme="majorHAnsi" w:eastAsia="Arial" w:hAnsiTheme="majorHAnsi" w:cs="Arial"/>
          <w:color w:val="040404"/>
          <w:spacing w:val="6"/>
          <w:w w:val="109"/>
        </w:rPr>
        <w:t>v</w:t>
      </w:r>
      <w:r w:rsidRPr="00C05123">
        <w:rPr>
          <w:rFonts w:asciiTheme="majorHAnsi" w:eastAsia="Arial" w:hAnsiTheme="majorHAnsi" w:cs="Arial"/>
          <w:color w:val="040404"/>
          <w:spacing w:val="2"/>
          <w:w w:val="83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c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21"/>
        </w:rPr>
        <w:t>s</w:t>
      </w:r>
      <w:r w:rsidRPr="00C05123">
        <w:rPr>
          <w:rFonts w:asciiTheme="majorHAnsi" w:eastAsia="Arial" w:hAnsiTheme="majorHAnsi" w:cs="Arial"/>
          <w:color w:val="040404"/>
          <w:spacing w:val="2"/>
          <w:w w:val="92"/>
        </w:rPr>
        <w:t>.</w:t>
      </w:r>
      <w:r w:rsidRPr="00C05123">
        <w:rPr>
          <w:rFonts w:asciiTheme="majorHAnsi" w:eastAsia="Arial" w:hAnsiTheme="majorHAnsi" w:cs="Arial"/>
          <w:color w:val="040404"/>
          <w:w w:val="85"/>
        </w:rPr>
        <w:t>"</w:t>
      </w:r>
      <w:r w:rsidRPr="00C05123">
        <w:rPr>
          <w:rFonts w:asciiTheme="majorHAnsi" w:eastAsia="Arial" w:hAnsiTheme="majorHAnsi" w:cs="Arial"/>
          <w:color w:val="040404"/>
          <w:spacing w:val="2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82"/>
        </w:rPr>
        <w:t>-</w:t>
      </w:r>
      <w:r w:rsidRPr="00C05123">
        <w:rPr>
          <w:rFonts w:asciiTheme="majorHAnsi" w:eastAsia="Arial" w:hAnsiTheme="majorHAnsi" w:cs="Arial"/>
          <w:color w:val="040404"/>
          <w:spacing w:val="35"/>
          <w:w w:val="8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82"/>
          <w:sz w:val="22"/>
          <w:szCs w:val="22"/>
        </w:rPr>
        <w:t>A.</w:t>
      </w:r>
      <w:r w:rsidRPr="00C05123">
        <w:rPr>
          <w:rFonts w:asciiTheme="majorHAnsi" w:eastAsia="Arial" w:hAnsiTheme="majorHAnsi" w:cs="Arial"/>
          <w:color w:val="040404"/>
          <w:spacing w:val="49"/>
          <w:w w:val="82"/>
          <w:sz w:val="22"/>
          <w:szCs w:val="2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  <w:w w:val="82"/>
        </w:rPr>
        <w:t>D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a</w:t>
      </w:r>
      <w:r w:rsidRPr="00C05123">
        <w:rPr>
          <w:rFonts w:asciiTheme="majorHAnsi" w:eastAsia="Arial" w:hAnsiTheme="majorHAnsi" w:cs="Arial"/>
          <w:color w:val="040404"/>
          <w:w w:val="101"/>
        </w:rPr>
        <w:t>n</w:t>
      </w:r>
      <w:r w:rsidRPr="00C05123">
        <w:rPr>
          <w:rFonts w:asciiTheme="majorHAnsi" w:eastAsia="Arial" w:hAnsiTheme="majorHAnsi" w:cs="Arial"/>
          <w:color w:val="040404"/>
          <w:spacing w:val="6"/>
          <w:w w:val="101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he</w:t>
      </w:r>
      <w:r w:rsidRPr="00C05123">
        <w:rPr>
          <w:rFonts w:asciiTheme="majorHAnsi" w:eastAsia="Arial" w:hAnsiTheme="majorHAnsi" w:cs="Arial"/>
          <w:color w:val="040404"/>
          <w:spacing w:val="1"/>
          <w:w w:val="94"/>
        </w:rPr>
        <w:t>l</w:t>
      </w:r>
      <w:r w:rsidRPr="00C05123">
        <w:rPr>
          <w:rFonts w:asciiTheme="majorHAnsi" w:eastAsia="Arial" w:hAnsiTheme="majorHAnsi" w:cs="Arial"/>
          <w:color w:val="040404"/>
          <w:w w:val="102"/>
        </w:rPr>
        <w:t>s</w:t>
      </w:r>
    </w:p>
    <w:p w14:paraId="4D018E18" w14:textId="77777777" w:rsidR="00FC1890" w:rsidRPr="00C05123" w:rsidRDefault="00FC1890">
      <w:pPr>
        <w:spacing w:before="3" w:line="220" w:lineRule="exact"/>
        <w:rPr>
          <w:rFonts w:asciiTheme="majorHAnsi" w:hAnsiTheme="majorHAnsi"/>
          <w:sz w:val="22"/>
          <w:szCs w:val="22"/>
        </w:rPr>
      </w:pPr>
    </w:p>
    <w:p w14:paraId="4FB4FAEC" w14:textId="77777777" w:rsidR="00FC1890" w:rsidRPr="00C05123" w:rsidRDefault="00C05123">
      <w:pPr>
        <w:spacing w:line="265" w:lineRule="auto"/>
        <w:ind w:right="639" w:firstLine="14"/>
        <w:rPr>
          <w:rFonts w:asciiTheme="majorHAnsi" w:eastAsia="Arial" w:hAnsiTheme="majorHAnsi" w:cs="Arial"/>
        </w:rPr>
      </w:pPr>
      <w:r w:rsidRPr="00C05123">
        <w:rPr>
          <w:rFonts w:asciiTheme="majorHAnsi" w:eastAsia="Arial" w:hAnsiTheme="majorHAnsi" w:cs="Arial"/>
          <w:color w:val="040404"/>
          <w:spacing w:val="2"/>
          <w:w w:val="65"/>
        </w:rPr>
        <w:t>"</w:t>
      </w:r>
      <w:r w:rsidRPr="00C05123">
        <w:rPr>
          <w:rFonts w:asciiTheme="majorHAnsi" w:eastAsia="Arial" w:hAnsiTheme="majorHAnsi" w:cs="Arial"/>
          <w:color w:val="040404"/>
          <w:spacing w:val="5"/>
          <w:w w:val="118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h</w:t>
      </w:r>
      <w:r w:rsidRPr="00C05123">
        <w:rPr>
          <w:rFonts w:asciiTheme="majorHAnsi" w:eastAsia="Arial" w:hAnsiTheme="majorHAnsi" w:cs="Arial"/>
          <w:color w:val="040404"/>
          <w:spacing w:val="1"/>
          <w:w w:val="94"/>
        </w:rPr>
        <w:t>i</w:t>
      </w:r>
      <w:r w:rsidRPr="00C05123">
        <w:rPr>
          <w:rFonts w:asciiTheme="majorHAnsi" w:eastAsia="Arial" w:hAnsiTheme="majorHAnsi" w:cs="Arial"/>
          <w:color w:val="040404"/>
          <w:w w:val="102"/>
        </w:rPr>
        <w:t>s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esu</w:t>
      </w:r>
      <w:r w:rsidRPr="00C05123">
        <w:rPr>
          <w:rFonts w:asciiTheme="majorHAnsi" w:eastAsia="Arial" w:hAnsiTheme="majorHAnsi" w:cs="Arial"/>
          <w:color w:val="040404"/>
          <w:spacing w:val="7"/>
        </w:rPr>
        <w:t>m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4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117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</w:t>
      </w:r>
      <w:r w:rsidRPr="00C05123">
        <w:rPr>
          <w:rFonts w:asciiTheme="majorHAnsi" w:eastAsia="Arial" w:hAnsiTheme="majorHAnsi" w:cs="Arial"/>
          <w:color w:val="040404"/>
          <w:w w:val="62"/>
        </w:rPr>
        <w:t>l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1"/>
          <w:w w:val="62"/>
        </w:rPr>
        <w:t>i</w:t>
      </w:r>
      <w:r w:rsidRPr="00C05123">
        <w:rPr>
          <w:rFonts w:asciiTheme="majorHAnsi" w:eastAsia="Arial" w:hAnsiTheme="majorHAnsi" w:cs="Arial"/>
          <w:color w:val="040404"/>
          <w:w w:val="102"/>
        </w:rPr>
        <w:t>s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s</w:t>
      </w:r>
      <w:r w:rsidRPr="00C05123">
        <w:rPr>
          <w:rFonts w:asciiTheme="majorHAnsi" w:eastAsia="Arial" w:hAnsiTheme="majorHAnsi" w:cs="Arial"/>
          <w:color w:val="040404"/>
        </w:rPr>
        <w:t>o</w:t>
      </w:r>
      <w:r w:rsidRPr="00C05123">
        <w:rPr>
          <w:rFonts w:asciiTheme="majorHAnsi" w:eastAsia="Arial" w:hAnsiTheme="majorHAnsi" w:cs="Arial"/>
          <w:color w:val="040404"/>
          <w:spacing w:val="2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</w:rPr>
        <w:t>uc</w:t>
      </w:r>
      <w:r w:rsidRPr="00C05123">
        <w:rPr>
          <w:rFonts w:asciiTheme="majorHAnsi" w:eastAsia="Arial" w:hAnsiTheme="majorHAnsi" w:cs="Arial"/>
          <w:color w:val="040404"/>
        </w:rPr>
        <w:t xml:space="preserve">h </w:t>
      </w:r>
      <w:r w:rsidRPr="00C05123">
        <w:rPr>
          <w:rFonts w:asciiTheme="majorHAnsi" w:eastAsia="Arial" w:hAnsiTheme="majorHAnsi" w:cs="Arial"/>
          <w:color w:val="040404"/>
          <w:spacing w:val="1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b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5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1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ha</w:t>
      </w:r>
      <w:r w:rsidRPr="00C05123">
        <w:rPr>
          <w:rFonts w:asciiTheme="majorHAnsi" w:eastAsia="Arial" w:hAnsiTheme="majorHAnsi" w:cs="Arial"/>
          <w:color w:val="040404"/>
        </w:rPr>
        <w:t>n</w:t>
      </w:r>
      <w:r w:rsidRPr="00C05123">
        <w:rPr>
          <w:rFonts w:asciiTheme="majorHAnsi" w:eastAsia="Arial" w:hAnsiTheme="majorHAnsi" w:cs="Arial"/>
          <w:color w:val="040404"/>
          <w:spacing w:val="26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109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7"/>
          <w:w w:val="114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</w:rPr>
        <w:t>p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a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e</w:t>
      </w:r>
      <w:r w:rsidRPr="00C05123">
        <w:rPr>
          <w:rFonts w:asciiTheme="majorHAnsi" w:eastAsia="Arial" w:hAnsiTheme="majorHAnsi" w:cs="Arial"/>
          <w:color w:val="040404"/>
          <w:w w:val="102"/>
        </w:rPr>
        <w:t>s</w:t>
      </w:r>
      <w:r w:rsidRPr="00C05123">
        <w:rPr>
          <w:rFonts w:asciiTheme="majorHAnsi" w:eastAsia="Arial" w:hAnsiTheme="majorHAnsi" w:cs="Arial"/>
          <w:color w:val="040404"/>
          <w:spacing w:val="2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83"/>
        </w:rPr>
        <w:t>-</w:t>
      </w:r>
      <w:r w:rsidRPr="00C05123">
        <w:rPr>
          <w:rFonts w:asciiTheme="majorHAnsi" w:eastAsia="Arial" w:hAnsiTheme="majorHAnsi" w:cs="Arial"/>
          <w:color w:val="040404"/>
          <w:spacing w:val="18"/>
          <w:w w:val="8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125"/>
        </w:rPr>
        <w:t>j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u</w:t>
      </w:r>
      <w:r w:rsidRPr="00C05123">
        <w:rPr>
          <w:rFonts w:asciiTheme="majorHAnsi" w:eastAsia="Arial" w:hAnsiTheme="majorHAnsi" w:cs="Arial"/>
          <w:color w:val="040404"/>
          <w:spacing w:val="3"/>
          <w:w w:val="107"/>
        </w:rPr>
        <w:t>s</w:t>
      </w:r>
      <w:r w:rsidRPr="00C05123">
        <w:rPr>
          <w:rFonts w:asciiTheme="majorHAnsi" w:eastAsia="Arial" w:hAnsiTheme="majorHAnsi" w:cs="Arial"/>
          <w:color w:val="040404"/>
          <w:w w:val="126"/>
        </w:rPr>
        <w:t xml:space="preserve">t </w:t>
      </w:r>
      <w:r w:rsidRPr="00C05123">
        <w:rPr>
          <w:rFonts w:asciiTheme="majorHAnsi" w:eastAsia="Arial" w:hAnsiTheme="majorHAnsi" w:cs="Arial"/>
          <w:color w:val="040404"/>
          <w:spacing w:val="3"/>
        </w:rPr>
        <w:t>u</w:t>
      </w:r>
      <w:r w:rsidRPr="00C05123">
        <w:rPr>
          <w:rFonts w:asciiTheme="majorHAnsi" w:eastAsia="Arial" w:hAnsiTheme="majorHAnsi" w:cs="Arial"/>
          <w:color w:val="040404"/>
          <w:spacing w:val="4"/>
        </w:rPr>
        <w:t>p</w:t>
      </w:r>
      <w:r w:rsidRPr="00C05123">
        <w:rPr>
          <w:rFonts w:asciiTheme="majorHAnsi" w:eastAsia="Arial" w:hAnsiTheme="majorHAnsi" w:cs="Arial"/>
          <w:color w:val="040404"/>
          <w:spacing w:val="2"/>
        </w:rPr>
        <w:t>l</w:t>
      </w:r>
      <w:r w:rsidRPr="00C05123">
        <w:rPr>
          <w:rFonts w:asciiTheme="majorHAnsi" w:eastAsia="Arial" w:hAnsiTheme="majorHAnsi" w:cs="Arial"/>
          <w:color w:val="040404"/>
          <w:spacing w:val="4"/>
        </w:rPr>
        <w:t>oa</w:t>
      </w:r>
      <w:r w:rsidRPr="00C05123">
        <w:rPr>
          <w:rFonts w:asciiTheme="majorHAnsi" w:eastAsia="Arial" w:hAnsiTheme="majorHAnsi" w:cs="Arial"/>
          <w:color w:val="040404"/>
        </w:rPr>
        <w:t>d</w:t>
      </w:r>
      <w:r w:rsidRPr="00C05123">
        <w:rPr>
          <w:rFonts w:asciiTheme="majorHAnsi" w:eastAsia="Arial" w:hAnsiTheme="majorHAnsi" w:cs="Arial"/>
          <w:color w:val="040404"/>
          <w:spacing w:val="2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o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1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2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n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e</w:t>
      </w:r>
      <w:r w:rsidRPr="00C05123">
        <w:rPr>
          <w:rFonts w:asciiTheme="majorHAnsi" w:eastAsia="Arial" w:hAnsiTheme="majorHAnsi" w:cs="Arial"/>
          <w:color w:val="040404"/>
          <w:w w:val="111"/>
        </w:rPr>
        <w:t>r</w:t>
      </w:r>
      <w:r w:rsidRPr="00C05123">
        <w:rPr>
          <w:rFonts w:asciiTheme="majorHAnsi" w:eastAsia="Arial" w:hAnsiTheme="majorHAnsi" w:cs="Arial"/>
          <w:color w:val="040404"/>
          <w:spacing w:val="10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ou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3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esu</w:t>
      </w:r>
      <w:r w:rsidRPr="00C05123">
        <w:rPr>
          <w:rFonts w:asciiTheme="majorHAnsi" w:eastAsia="Arial" w:hAnsiTheme="majorHAnsi" w:cs="Arial"/>
          <w:color w:val="040404"/>
          <w:spacing w:val="7"/>
        </w:rPr>
        <w:t>m</w:t>
      </w:r>
      <w:r w:rsidRPr="00C05123">
        <w:rPr>
          <w:rFonts w:asciiTheme="majorHAnsi" w:eastAsia="Arial" w:hAnsiTheme="majorHAnsi" w:cs="Arial"/>
          <w:color w:val="040404"/>
        </w:rPr>
        <w:t xml:space="preserve">e </w:t>
      </w:r>
      <w:r w:rsidRPr="00C05123">
        <w:rPr>
          <w:rFonts w:asciiTheme="majorHAnsi" w:eastAsia="Arial" w:hAnsiTheme="majorHAnsi" w:cs="Arial"/>
          <w:color w:val="040404"/>
          <w:spacing w:val="7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103"/>
        </w:rPr>
        <w:t>c</w:t>
      </w:r>
      <w:r w:rsidRPr="00C05123">
        <w:rPr>
          <w:rFonts w:asciiTheme="majorHAnsi" w:eastAsia="Arial" w:hAnsiTheme="majorHAnsi" w:cs="Arial"/>
          <w:color w:val="040404"/>
          <w:spacing w:val="8"/>
          <w:w w:val="103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n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en</w:t>
      </w:r>
      <w:r w:rsidRPr="00C05123">
        <w:rPr>
          <w:rFonts w:asciiTheme="majorHAnsi" w:eastAsia="Arial" w:hAnsiTheme="majorHAnsi" w:cs="Arial"/>
          <w:color w:val="040404"/>
          <w:w w:val="126"/>
        </w:rPr>
        <w:t>t</w:t>
      </w:r>
      <w:r w:rsidRPr="00C05123">
        <w:rPr>
          <w:rFonts w:asciiTheme="majorHAnsi" w:eastAsia="Arial" w:hAnsiTheme="majorHAnsi" w:cs="Arial"/>
          <w:color w:val="040404"/>
          <w:spacing w:val="19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</w:rPr>
        <w:t>n</w:t>
      </w:r>
      <w:r w:rsidRPr="00C05123">
        <w:rPr>
          <w:rFonts w:asciiTheme="majorHAnsi" w:eastAsia="Arial" w:hAnsiTheme="majorHAnsi" w:cs="Arial"/>
          <w:color w:val="040404"/>
        </w:rPr>
        <w:t>d</w:t>
      </w:r>
      <w:r w:rsidRPr="00C05123">
        <w:rPr>
          <w:rFonts w:asciiTheme="majorHAnsi" w:eastAsia="Arial" w:hAnsiTheme="majorHAnsi" w:cs="Arial"/>
          <w:color w:val="040404"/>
          <w:spacing w:val="12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</w:rPr>
        <w:t>u</w:t>
      </w:r>
      <w:r w:rsidRPr="00C05123">
        <w:rPr>
          <w:rFonts w:asciiTheme="majorHAnsi" w:eastAsia="Arial" w:hAnsiTheme="majorHAnsi" w:cs="Arial"/>
          <w:color w:val="040404"/>
          <w:spacing w:val="3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g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y</w:t>
      </w:r>
      <w:r w:rsidRPr="00C05123">
        <w:rPr>
          <w:rFonts w:asciiTheme="majorHAnsi" w:eastAsia="Arial" w:hAnsiTheme="majorHAnsi" w:cs="Arial"/>
          <w:color w:val="040404"/>
          <w:spacing w:val="4"/>
        </w:rPr>
        <w:t>ou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3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  <w:w w:val="97"/>
        </w:rPr>
        <w:t>c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ho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c</w:t>
      </w:r>
      <w:r w:rsidRPr="00C05123">
        <w:rPr>
          <w:rFonts w:asciiTheme="majorHAnsi" w:eastAsia="Arial" w:hAnsiTheme="majorHAnsi" w:cs="Arial"/>
          <w:color w:val="040404"/>
          <w:w w:val="92"/>
        </w:rPr>
        <w:t xml:space="preserve">e </w:t>
      </w:r>
      <w:r w:rsidRPr="00C05123">
        <w:rPr>
          <w:rFonts w:asciiTheme="majorHAnsi" w:eastAsia="Arial" w:hAnsiTheme="majorHAnsi" w:cs="Arial"/>
          <w:color w:val="040404"/>
          <w:spacing w:val="4"/>
          <w:w w:val="94"/>
        </w:rPr>
        <w:t>o</w:t>
      </w:r>
      <w:r w:rsidRPr="00C05123">
        <w:rPr>
          <w:rFonts w:asciiTheme="majorHAnsi" w:eastAsia="Arial" w:hAnsiTheme="majorHAnsi" w:cs="Arial"/>
          <w:color w:val="040404"/>
          <w:w w:val="94"/>
        </w:rPr>
        <w:t>f</w:t>
      </w:r>
      <w:r w:rsidRPr="00C05123">
        <w:rPr>
          <w:rFonts w:asciiTheme="majorHAnsi" w:eastAsia="Arial" w:hAnsiTheme="majorHAnsi" w:cs="Arial"/>
          <w:color w:val="040404"/>
          <w:spacing w:val="28"/>
          <w:w w:val="9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88"/>
        </w:rPr>
        <w:t>d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s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gn</w:t>
      </w:r>
      <w:r w:rsidRPr="00C05123">
        <w:rPr>
          <w:rFonts w:asciiTheme="majorHAnsi" w:eastAsia="Arial" w:hAnsiTheme="majorHAnsi" w:cs="Arial"/>
          <w:color w:val="040404"/>
          <w:spacing w:val="4"/>
          <w:w w:val="121"/>
        </w:rPr>
        <w:t>s</w:t>
      </w:r>
      <w:r w:rsidRPr="00C05123">
        <w:rPr>
          <w:rFonts w:asciiTheme="majorHAnsi" w:eastAsia="Arial" w:hAnsiTheme="majorHAnsi" w:cs="Arial"/>
          <w:color w:val="040404"/>
          <w:w w:val="67"/>
        </w:rPr>
        <w:t>.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18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1"/>
          <w:w w:val="33"/>
        </w:rPr>
        <w:t>I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t</w:t>
      </w:r>
      <w:r w:rsidRPr="00C05123">
        <w:rPr>
          <w:rFonts w:asciiTheme="majorHAnsi" w:eastAsia="Arial" w:hAnsiTheme="majorHAnsi" w:cs="Arial"/>
          <w:color w:val="040404"/>
          <w:spacing w:val="1"/>
          <w:w w:val="98"/>
        </w:rPr>
        <w:t>'</w:t>
      </w:r>
      <w:r w:rsidRPr="00C05123">
        <w:rPr>
          <w:rFonts w:asciiTheme="majorHAnsi" w:eastAsia="Arial" w:hAnsiTheme="majorHAnsi" w:cs="Arial"/>
          <w:color w:val="040404"/>
          <w:w w:val="102"/>
        </w:rPr>
        <w:t>s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21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6"/>
          <w:w w:val="106"/>
        </w:rPr>
        <w:t>m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ag</w:t>
      </w:r>
      <w:r w:rsidRPr="00C05123">
        <w:rPr>
          <w:rFonts w:asciiTheme="majorHAnsi" w:eastAsia="Arial" w:hAnsiTheme="majorHAnsi" w:cs="Arial"/>
          <w:color w:val="040404"/>
          <w:spacing w:val="1"/>
          <w:w w:val="94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c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a</w:t>
      </w:r>
      <w:r w:rsidRPr="00C05123">
        <w:rPr>
          <w:rFonts w:asciiTheme="majorHAnsi" w:eastAsia="Arial" w:hAnsiTheme="majorHAnsi" w:cs="Arial"/>
          <w:color w:val="040404"/>
          <w:spacing w:val="2"/>
          <w:w w:val="115"/>
        </w:rPr>
        <w:t>l</w:t>
      </w:r>
      <w:r w:rsidRPr="00C05123">
        <w:rPr>
          <w:rFonts w:asciiTheme="majorHAnsi" w:eastAsia="Arial" w:hAnsiTheme="majorHAnsi" w:cs="Arial"/>
          <w:color w:val="040404"/>
          <w:w w:val="67"/>
        </w:rPr>
        <w:t>!</w:t>
      </w:r>
      <w:r w:rsidRPr="00C05123">
        <w:rPr>
          <w:rFonts w:asciiTheme="majorHAnsi" w:eastAsia="Arial" w:hAnsiTheme="majorHAnsi" w:cs="Arial"/>
          <w:color w:val="04040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2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5"/>
        </w:rPr>
        <w:t>A</w:t>
      </w:r>
      <w:r w:rsidRPr="00C05123">
        <w:rPr>
          <w:rFonts w:asciiTheme="majorHAnsi" w:eastAsia="Arial" w:hAnsiTheme="majorHAnsi" w:cs="Arial"/>
          <w:color w:val="040404"/>
          <w:spacing w:val="3"/>
        </w:rPr>
        <w:t>n</w:t>
      </w:r>
      <w:r w:rsidRPr="00C05123">
        <w:rPr>
          <w:rFonts w:asciiTheme="majorHAnsi" w:eastAsia="Arial" w:hAnsiTheme="majorHAnsi" w:cs="Arial"/>
          <w:color w:val="040404"/>
          <w:spacing w:val="4"/>
        </w:rPr>
        <w:t>yon</w:t>
      </w:r>
      <w:r w:rsidRPr="00C05123">
        <w:rPr>
          <w:rFonts w:asciiTheme="majorHAnsi" w:eastAsia="Arial" w:hAnsiTheme="majorHAnsi" w:cs="Arial"/>
          <w:color w:val="040404"/>
        </w:rPr>
        <w:t>e</w:t>
      </w:r>
      <w:r w:rsidRPr="00C05123">
        <w:rPr>
          <w:rFonts w:asciiTheme="majorHAnsi" w:eastAsia="Arial" w:hAnsiTheme="majorHAnsi" w:cs="Arial"/>
          <w:color w:val="040404"/>
          <w:spacing w:val="4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</w:rPr>
        <w:t>ca</w:t>
      </w:r>
      <w:r w:rsidRPr="00C05123">
        <w:rPr>
          <w:rFonts w:asciiTheme="majorHAnsi" w:eastAsia="Arial" w:hAnsiTheme="majorHAnsi" w:cs="Arial"/>
          <w:color w:val="040404"/>
        </w:rPr>
        <w:t>n</w:t>
      </w:r>
      <w:r w:rsidRPr="00C05123">
        <w:rPr>
          <w:rFonts w:asciiTheme="majorHAnsi" w:eastAsia="Arial" w:hAnsiTheme="majorHAnsi" w:cs="Arial"/>
          <w:color w:val="040404"/>
          <w:spacing w:val="3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</w:rPr>
        <w:t>b</w:t>
      </w:r>
      <w:r w:rsidRPr="00C05123">
        <w:rPr>
          <w:rFonts w:asciiTheme="majorHAnsi" w:eastAsia="Arial" w:hAnsiTheme="majorHAnsi" w:cs="Arial"/>
          <w:color w:val="040404"/>
          <w:spacing w:val="4"/>
        </w:rPr>
        <w:t>ene</w:t>
      </w:r>
      <w:r w:rsidRPr="00C05123">
        <w:rPr>
          <w:rFonts w:asciiTheme="majorHAnsi" w:eastAsia="Arial" w:hAnsiTheme="majorHAnsi" w:cs="Arial"/>
          <w:color w:val="040404"/>
        </w:rPr>
        <w:t>f</w:t>
      </w:r>
      <w:r w:rsidRPr="00C05123">
        <w:rPr>
          <w:rFonts w:asciiTheme="majorHAnsi" w:eastAsia="Arial" w:hAnsiTheme="majorHAnsi" w:cs="Arial"/>
          <w:color w:val="040404"/>
          <w:spacing w:val="4"/>
        </w:rPr>
        <w:t>i</w:t>
      </w:r>
      <w:r w:rsidRPr="00C05123">
        <w:rPr>
          <w:rFonts w:asciiTheme="majorHAnsi" w:eastAsia="Arial" w:hAnsiTheme="majorHAnsi" w:cs="Arial"/>
          <w:color w:val="040404"/>
        </w:rPr>
        <w:t>t</w:t>
      </w:r>
      <w:r w:rsidRPr="00C05123">
        <w:rPr>
          <w:rFonts w:asciiTheme="majorHAnsi" w:eastAsia="Arial" w:hAnsiTheme="majorHAnsi" w:cs="Arial"/>
          <w:color w:val="040404"/>
          <w:spacing w:val="16"/>
        </w:rPr>
        <w:t xml:space="preserve"> </w:t>
      </w:r>
      <w:r w:rsidRPr="00C05123">
        <w:rPr>
          <w:rFonts w:asciiTheme="majorHAnsi" w:eastAsia="Arial" w:hAnsiTheme="majorHAnsi" w:cs="Arial"/>
          <w:color w:val="040404"/>
        </w:rPr>
        <w:t>f</w:t>
      </w:r>
      <w:r w:rsidRPr="00C05123">
        <w:rPr>
          <w:rFonts w:asciiTheme="majorHAnsi" w:eastAsia="Arial" w:hAnsiTheme="majorHAnsi" w:cs="Arial"/>
          <w:color w:val="040404"/>
          <w:spacing w:val="5"/>
        </w:rPr>
        <w:t>r</w:t>
      </w:r>
      <w:r w:rsidRPr="00C05123">
        <w:rPr>
          <w:rFonts w:asciiTheme="majorHAnsi" w:eastAsia="Arial" w:hAnsiTheme="majorHAnsi" w:cs="Arial"/>
          <w:color w:val="040404"/>
          <w:spacing w:val="4"/>
        </w:rPr>
        <w:t>o</w:t>
      </w:r>
      <w:r w:rsidRPr="00C05123">
        <w:rPr>
          <w:rFonts w:asciiTheme="majorHAnsi" w:eastAsia="Arial" w:hAnsiTheme="majorHAnsi" w:cs="Arial"/>
          <w:color w:val="040404"/>
        </w:rPr>
        <w:t>m</w:t>
      </w:r>
      <w:r w:rsidRPr="00C05123">
        <w:rPr>
          <w:rFonts w:asciiTheme="majorHAnsi" w:eastAsia="Arial" w:hAnsiTheme="majorHAnsi" w:cs="Arial"/>
          <w:color w:val="040404"/>
          <w:spacing w:val="4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h</w:t>
      </w:r>
      <w:r w:rsidRPr="00C05123">
        <w:rPr>
          <w:rFonts w:asciiTheme="majorHAnsi" w:eastAsia="Arial" w:hAnsiTheme="majorHAnsi" w:cs="Arial"/>
          <w:color w:val="040404"/>
          <w:spacing w:val="1"/>
        </w:rPr>
        <w:t>i</w:t>
      </w:r>
      <w:r w:rsidRPr="00C05123">
        <w:rPr>
          <w:rFonts w:asciiTheme="majorHAnsi" w:eastAsia="Arial" w:hAnsiTheme="majorHAnsi" w:cs="Arial"/>
          <w:color w:val="040404"/>
        </w:rPr>
        <w:t>s</w:t>
      </w:r>
      <w:r w:rsidRPr="00C05123">
        <w:rPr>
          <w:rFonts w:asciiTheme="majorHAnsi" w:eastAsia="Arial" w:hAnsiTheme="majorHAnsi" w:cs="Arial"/>
          <w:color w:val="040404"/>
          <w:spacing w:val="29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  <w:w w:val="117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o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o</w:t>
      </w:r>
      <w:r w:rsidRPr="00C05123">
        <w:rPr>
          <w:rFonts w:asciiTheme="majorHAnsi" w:eastAsia="Arial" w:hAnsiTheme="majorHAnsi" w:cs="Arial"/>
          <w:color w:val="040404"/>
          <w:spacing w:val="2"/>
          <w:w w:val="104"/>
        </w:rPr>
        <w:t>l</w:t>
      </w:r>
      <w:r w:rsidRPr="00C05123">
        <w:rPr>
          <w:rFonts w:asciiTheme="majorHAnsi" w:eastAsia="Arial" w:hAnsiTheme="majorHAnsi" w:cs="Arial"/>
          <w:color w:val="040404"/>
          <w:w w:val="50"/>
        </w:rPr>
        <w:t xml:space="preserve">: </w:t>
      </w:r>
      <w:r w:rsidRPr="00C05123">
        <w:rPr>
          <w:rFonts w:asciiTheme="majorHAnsi" w:eastAsia="Arial" w:hAnsiTheme="majorHAnsi" w:cs="Arial"/>
          <w:color w:val="040404"/>
          <w:spacing w:val="2"/>
        </w:rPr>
        <w:t>f</w:t>
      </w:r>
      <w:r w:rsidRPr="00C05123">
        <w:rPr>
          <w:rFonts w:asciiTheme="majorHAnsi" w:eastAsia="Arial" w:hAnsiTheme="majorHAnsi" w:cs="Arial"/>
          <w:color w:val="040404"/>
        </w:rPr>
        <w:t>r</w:t>
      </w:r>
      <w:r w:rsidRPr="00C05123">
        <w:rPr>
          <w:rFonts w:asciiTheme="majorHAnsi" w:eastAsia="Arial" w:hAnsiTheme="majorHAnsi" w:cs="Arial"/>
          <w:color w:val="040404"/>
          <w:spacing w:val="6"/>
        </w:rPr>
        <w:t>o</w:t>
      </w:r>
      <w:r w:rsidRPr="00C05123">
        <w:rPr>
          <w:rFonts w:asciiTheme="majorHAnsi" w:eastAsia="Arial" w:hAnsiTheme="majorHAnsi" w:cs="Arial"/>
          <w:color w:val="040404"/>
        </w:rPr>
        <w:t xml:space="preserve">m </w:t>
      </w:r>
      <w:r w:rsidRPr="00C05123">
        <w:rPr>
          <w:rFonts w:asciiTheme="majorHAnsi" w:eastAsia="Arial" w:hAnsiTheme="majorHAnsi" w:cs="Arial"/>
          <w:color w:val="040404"/>
          <w:spacing w:val="5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3"/>
          <w:w w:val="93"/>
        </w:rPr>
        <w:t>s</w:t>
      </w:r>
      <w:r w:rsidRPr="00C05123">
        <w:rPr>
          <w:rFonts w:asciiTheme="majorHAnsi" w:eastAsia="Arial" w:hAnsiTheme="majorHAnsi" w:cs="Arial"/>
          <w:color w:val="040404"/>
          <w:spacing w:val="2"/>
          <w:w w:val="126"/>
        </w:rPr>
        <w:t>t</w:t>
      </w:r>
      <w:r w:rsidRPr="00C05123">
        <w:rPr>
          <w:rFonts w:asciiTheme="majorHAnsi" w:eastAsia="Arial" w:hAnsiTheme="majorHAnsi" w:cs="Arial"/>
          <w:color w:val="040404"/>
          <w:spacing w:val="4"/>
        </w:rPr>
        <w:t>u</w:t>
      </w:r>
      <w:r w:rsidRPr="00C05123">
        <w:rPr>
          <w:rFonts w:asciiTheme="majorHAnsi" w:eastAsia="Arial" w:hAnsiTheme="majorHAnsi" w:cs="Arial"/>
          <w:color w:val="040404"/>
          <w:spacing w:val="4"/>
          <w:w w:val="104"/>
        </w:rPr>
        <w:t>de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n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t</w:t>
      </w:r>
      <w:r w:rsidRPr="00C05123">
        <w:rPr>
          <w:rFonts w:asciiTheme="majorHAnsi" w:eastAsia="Arial" w:hAnsiTheme="majorHAnsi" w:cs="Arial"/>
          <w:color w:val="040404"/>
          <w:w w:val="93"/>
        </w:rPr>
        <w:t>s</w:t>
      </w:r>
      <w:r w:rsidRPr="00C05123">
        <w:rPr>
          <w:rFonts w:asciiTheme="majorHAnsi" w:eastAsia="Arial" w:hAnsiTheme="majorHAnsi" w:cs="Arial"/>
          <w:color w:val="040404"/>
          <w:spacing w:val="2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2"/>
        </w:rPr>
        <w:t>t</w:t>
      </w:r>
      <w:r w:rsidRPr="00C05123">
        <w:rPr>
          <w:rFonts w:asciiTheme="majorHAnsi" w:eastAsia="Arial" w:hAnsiTheme="majorHAnsi" w:cs="Arial"/>
          <w:color w:val="040404"/>
        </w:rPr>
        <w:t>o</w:t>
      </w:r>
      <w:r w:rsidRPr="00C05123">
        <w:rPr>
          <w:rFonts w:asciiTheme="majorHAnsi" w:eastAsia="Arial" w:hAnsiTheme="majorHAnsi" w:cs="Arial"/>
          <w:color w:val="040404"/>
          <w:spacing w:val="30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4"/>
          <w:w w:val="83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x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c</w:t>
      </w:r>
      <w:r w:rsidRPr="00C05123">
        <w:rPr>
          <w:rFonts w:asciiTheme="majorHAnsi" w:eastAsia="Arial" w:hAnsiTheme="majorHAnsi" w:cs="Arial"/>
          <w:color w:val="040404"/>
          <w:spacing w:val="4"/>
          <w:w w:val="96"/>
        </w:rPr>
        <w:t>u</w:t>
      </w:r>
      <w:r w:rsidRPr="00C05123">
        <w:rPr>
          <w:rFonts w:asciiTheme="majorHAnsi" w:eastAsia="Arial" w:hAnsiTheme="majorHAnsi" w:cs="Arial"/>
          <w:color w:val="040404"/>
          <w:spacing w:val="3"/>
          <w:w w:val="134"/>
        </w:rPr>
        <w:t>t</w:t>
      </w:r>
      <w:r w:rsidRPr="00C05123">
        <w:rPr>
          <w:rFonts w:asciiTheme="majorHAnsi" w:eastAsia="Arial" w:hAnsiTheme="majorHAnsi" w:cs="Arial"/>
          <w:color w:val="040404"/>
          <w:spacing w:val="1"/>
          <w:w w:val="62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  <w:w w:val="116"/>
        </w:rPr>
        <w:t>v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4"/>
          <w:w w:val="121"/>
        </w:rPr>
        <w:t>s</w:t>
      </w:r>
      <w:r w:rsidRPr="00C05123">
        <w:rPr>
          <w:rFonts w:asciiTheme="majorHAnsi" w:eastAsia="Arial" w:hAnsiTheme="majorHAnsi" w:cs="Arial"/>
          <w:color w:val="040404"/>
          <w:spacing w:val="2"/>
          <w:w w:val="109"/>
        </w:rPr>
        <w:t>!</w:t>
      </w:r>
      <w:r w:rsidRPr="00C05123">
        <w:rPr>
          <w:rFonts w:asciiTheme="majorHAnsi" w:eastAsia="Arial" w:hAnsiTheme="majorHAnsi" w:cs="Arial"/>
          <w:color w:val="040404"/>
          <w:w w:val="92"/>
        </w:rPr>
        <w:t>"</w:t>
      </w:r>
      <w:r w:rsidRPr="00C05123">
        <w:rPr>
          <w:rFonts w:asciiTheme="majorHAnsi" w:eastAsia="Arial" w:hAnsiTheme="majorHAnsi" w:cs="Arial"/>
          <w:color w:val="040404"/>
          <w:spacing w:val="2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w w:val="83"/>
        </w:rPr>
        <w:t xml:space="preserve">- </w:t>
      </w:r>
      <w:r w:rsidRPr="00C05123">
        <w:rPr>
          <w:rFonts w:asciiTheme="majorHAnsi" w:eastAsia="Arial" w:hAnsiTheme="majorHAnsi" w:cs="Arial"/>
          <w:color w:val="040404"/>
          <w:spacing w:val="2"/>
          <w:w w:val="83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5"/>
        </w:rPr>
        <w:t>B</w:t>
      </w:r>
      <w:r w:rsidRPr="00C05123">
        <w:rPr>
          <w:rFonts w:asciiTheme="majorHAnsi" w:eastAsia="Arial" w:hAnsiTheme="majorHAnsi" w:cs="Arial"/>
          <w:color w:val="040404"/>
          <w:spacing w:val="4"/>
        </w:rPr>
        <w:t>e</w:t>
      </w:r>
      <w:r w:rsidRPr="00C05123">
        <w:rPr>
          <w:rFonts w:asciiTheme="majorHAnsi" w:eastAsia="Arial" w:hAnsiTheme="majorHAnsi" w:cs="Arial"/>
          <w:color w:val="040404"/>
          <w:spacing w:val="1"/>
        </w:rPr>
        <w:t>l</w:t>
      </w:r>
      <w:r w:rsidRPr="00C05123">
        <w:rPr>
          <w:rFonts w:asciiTheme="majorHAnsi" w:eastAsia="Arial" w:hAnsiTheme="majorHAnsi" w:cs="Arial"/>
          <w:color w:val="040404"/>
          <w:spacing w:val="2"/>
        </w:rPr>
        <w:t>i</w:t>
      </w:r>
      <w:r w:rsidRPr="00C05123">
        <w:rPr>
          <w:rFonts w:asciiTheme="majorHAnsi" w:eastAsia="Arial" w:hAnsiTheme="majorHAnsi" w:cs="Arial"/>
          <w:color w:val="040404"/>
          <w:spacing w:val="4"/>
        </w:rPr>
        <w:t>nd</w:t>
      </w:r>
      <w:r w:rsidRPr="00C05123">
        <w:rPr>
          <w:rFonts w:asciiTheme="majorHAnsi" w:eastAsia="Arial" w:hAnsiTheme="majorHAnsi" w:cs="Arial"/>
          <w:color w:val="040404"/>
        </w:rPr>
        <w:t>a</w:t>
      </w:r>
      <w:r w:rsidRPr="00C05123">
        <w:rPr>
          <w:rFonts w:asciiTheme="majorHAnsi" w:eastAsia="Arial" w:hAnsiTheme="majorHAnsi" w:cs="Arial"/>
          <w:color w:val="040404"/>
          <w:spacing w:val="19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9"/>
        </w:rPr>
        <w:t>Y</w:t>
      </w:r>
      <w:r w:rsidRPr="00C05123">
        <w:rPr>
          <w:rFonts w:asciiTheme="majorHAnsi" w:eastAsia="Arial" w:hAnsiTheme="majorHAnsi" w:cs="Arial"/>
          <w:color w:val="040404"/>
          <w:spacing w:val="3"/>
        </w:rPr>
        <w:t>a</w:t>
      </w:r>
      <w:r w:rsidRPr="00C05123">
        <w:rPr>
          <w:rFonts w:asciiTheme="majorHAnsi" w:eastAsia="Arial" w:hAnsiTheme="majorHAnsi" w:cs="Arial"/>
          <w:color w:val="040404"/>
          <w:spacing w:val="4"/>
        </w:rPr>
        <w:t>nd</w:t>
      </w:r>
      <w:r w:rsidRPr="00C05123">
        <w:rPr>
          <w:rFonts w:asciiTheme="majorHAnsi" w:eastAsia="Arial" w:hAnsiTheme="majorHAnsi" w:cs="Arial"/>
          <w:color w:val="040404"/>
        </w:rPr>
        <w:t>a</w:t>
      </w:r>
    </w:p>
    <w:p w14:paraId="6D0AFF28" w14:textId="77777777" w:rsidR="00FC1890" w:rsidRPr="00C05123" w:rsidRDefault="00FC1890">
      <w:pPr>
        <w:spacing w:before="9" w:line="200" w:lineRule="exact"/>
        <w:rPr>
          <w:rFonts w:asciiTheme="majorHAnsi" w:hAnsiTheme="majorHAnsi"/>
        </w:rPr>
      </w:pPr>
    </w:p>
    <w:p w14:paraId="59EB900D" w14:textId="77777777" w:rsidR="00FC1890" w:rsidRPr="00C05123" w:rsidRDefault="00C05123">
      <w:pPr>
        <w:ind w:left="3864"/>
        <w:rPr>
          <w:rFonts w:asciiTheme="majorHAnsi" w:hAnsiTheme="majorHAnsi"/>
          <w:sz w:val="22"/>
          <w:szCs w:val="22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num="2" w:space="720" w:equalWidth="0">
            <w:col w:w="6558" w:space="1202"/>
            <w:col w:w="6540"/>
          </w:cols>
        </w:sectPr>
      </w:pPr>
      <w:r w:rsidRPr="00C05123">
        <w:rPr>
          <w:rFonts w:asciiTheme="majorHAnsi" w:eastAsia="Arial" w:hAnsiTheme="majorHAnsi" w:cs="Arial"/>
          <w:b/>
          <w:color w:val="44566B"/>
          <w:spacing w:val="5"/>
        </w:rPr>
        <w:t>V</w:t>
      </w:r>
      <w:r w:rsidRPr="00C05123">
        <w:rPr>
          <w:rFonts w:asciiTheme="majorHAnsi" w:eastAsia="Arial" w:hAnsiTheme="majorHAnsi" w:cs="Arial"/>
          <w:b/>
          <w:color w:val="2F4152"/>
          <w:spacing w:val="2"/>
        </w:rPr>
        <w:t>i</w:t>
      </w:r>
      <w:r w:rsidRPr="00C05123">
        <w:rPr>
          <w:rFonts w:asciiTheme="majorHAnsi" w:eastAsia="Arial" w:hAnsiTheme="majorHAnsi" w:cs="Arial"/>
          <w:b/>
          <w:color w:val="44566B"/>
          <w:spacing w:val="5"/>
        </w:rPr>
        <w:t>e</w:t>
      </w:r>
      <w:r w:rsidRPr="00C05123">
        <w:rPr>
          <w:rFonts w:asciiTheme="majorHAnsi" w:eastAsia="Arial" w:hAnsiTheme="majorHAnsi" w:cs="Arial"/>
          <w:b/>
          <w:color w:val="526780"/>
        </w:rPr>
        <w:t>w</w:t>
      </w:r>
      <w:r w:rsidRPr="00C05123">
        <w:rPr>
          <w:rFonts w:asciiTheme="majorHAnsi" w:eastAsia="Arial" w:hAnsiTheme="majorHAnsi" w:cs="Arial"/>
          <w:b/>
          <w:color w:val="526780"/>
          <w:spacing w:val="44"/>
        </w:rPr>
        <w:t xml:space="preserve"> </w:t>
      </w:r>
      <w:r w:rsidRPr="00C05123">
        <w:rPr>
          <w:rFonts w:asciiTheme="majorHAnsi" w:eastAsia="Arial" w:hAnsiTheme="majorHAnsi" w:cs="Arial"/>
          <w:b/>
          <w:color w:val="2F4152"/>
          <w:spacing w:val="5"/>
        </w:rPr>
        <w:t>m</w:t>
      </w:r>
      <w:r w:rsidRPr="00C05123">
        <w:rPr>
          <w:rFonts w:asciiTheme="majorHAnsi" w:eastAsia="Arial" w:hAnsiTheme="majorHAnsi" w:cs="Arial"/>
          <w:b/>
          <w:color w:val="44566B"/>
          <w:spacing w:val="5"/>
        </w:rPr>
        <w:t>o</w:t>
      </w:r>
      <w:r w:rsidRPr="00C05123">
        <w:rPr>
          <w:rFonts w:asciiTheme="majorHAnsi" w:eastAsia="Arial" w:hAnsiTheme="majorHAnsi" w:cs="Arial"/>
          <w:b/>
          <w:color w:val="2F4152"/>
          <w:spacing w:val="3"/>
        </w:rPr>
        <w:t>r</w:t>
      </w:r>
      <w:r w:rsidRPr="00C05123">
        <w:rPr>
          <w:rFonts w:asciiTheme="majorHAnsi" w:eastAsia="Arial" w:hAnsiTheme="majorHAnsi" w:cs="Arial"/>
          <w:b/>
          <w:color w:val="44566B"/>
        </w:rPr>
        <w:t>e</w:t>
      </w:r>
      <w:r w:rsidRPr="00C05123">
        <w:rPr>
          <w:rFonts w:asciiTheme="majorHAnsi" w:eastAsia="Arial" w:hAnsiTheme="majorHAnsi" w:cs="Arial"/>
          <w:b/>
          <w:color w:val="44566B"/>
          <w:spacing w:val="42"/>
        </w:rPr>
        <w:t xml:space="preserve"> </w:t>
      </w:r>
      <w:r w:rsidRPr="00C05123">
        <w:rPr>
          <w:rFonts w:asciiTheme="majorHAnsi" w:eastAsia="Arial" w:hAnsiTheme="majorHAnsi" w:cs="Arial"/>
          <w:b/>
          <w:color w:val="2F4152"/>
          <w:spacing w:val="3"/>
          <w:w w:val="101"/>
        </w:rPr>
        <w:t>r</w:t>
      </w:r>
      <w:r w:rsidRPr="00C05123">
        <w:rPr>
          <w:rFonts w:asciiTheme="majorHAnsi" w:eastAsia="Arial" w:hAnsiTheme="majorHAnsi" w:cs="Arial"/>
          <w:b/>
          <w:color w:val="44566B"/>
          <w:spacing w:val="5"/>
          <w:w w:val="108"/>
        </w:rPr>
        <w:t>e</w:t>
      </w:r>
      <w:r w:rsidRPr="00C05123">
        <w:rPr>
          <w:rFonts w:asciiTheme="majorHAnsi" w:eastAsia="Arial" w:hAnsiTheme="majorHAnsi" w:cs="Arial"/>
          <w:b/>
          <w:color w:val="526780"/>
          <w:spacing w:val="5"/>
          <w:w w:val="121"/>
        </w:rPr>
        <w:t>v</w:t>
      </w:r>
      <w:r w:rsidRPr="00C05123">
        <w:rPr>
          <w:rFonts w:asciiTheme="majorHAnsi" w:eastAsia="Arial" w:hAnsiTheme="majorHAnsi" w:cs="Arial"/>
          <w:b/>
          <w:color w:val="2F4152"/>
          <w:spacing w:val="2"/>
        </w:rPr>
        <w:t>i</w:t>
      </w:r>
      <w:r w:rsidRPr="00C05123">
        <w:rPr>
          <w:rFonts w:asciiTheme="majorHAnsi" w:eastAsia="Arial" w:hAnsiTheme="majorHAnsi" w:cs="Arial"/>
          <w:b/>
          <w:color w:val="44566B"/>
          <w:spacing w:val="5"/>
          <w:w w:val="108"/>
        </w:rPr>
        <w:t>e</w:t>
      </w:r>
      <w:r w:rsidRPr="00C05123">
        <w:rPr>
          <w:rFonts w:asciiTheme="majorHAnsi" w:eastAsia="Arial" w:hAnsiTheme="majorHAnsi" w:cs="Arial"/>
          <w:b/>
          <w:color w:val="526780"/>
          <w:spacing w:val="7"/>
          <w:w w:val="113"/>
        </w:rPr>
        <w:t>w</w:t>
      </w:r>
      <w:r w:rsidRPr="00C05123">
        <w:rPr>
          <w:rFonts w:asciiTheme="majorHAnsi" w:eastAsia="Arial" w:hAnsiTheme="majorHAnsi" w:cs="Arial"/>
          <w:b/>
          <w:color w:val="526780"/>
          <w:spacing w:val="4"/>
          <w:w w:val="117"/>
        </w:rPr>
        <w:t>s</w:t>
      </w:r>
      <w:r w:rsidRPr="00C05123">
        <w:rPr>
          <w:rFonts w:asciiTheme="majorHAnsi" w:hAnsiTheme="majorHAnsi"/>
          <w:color w:val="74757C"/>
          <w:w w:val="120"/>
          <w:sz w:val="22"/>
          <w:szCs w:val="22"/>
        </w:rPr>
        <w:t>&gt;</w:t>
      </w:r>
    </w:p>
    <w:p w14:paraId="3D021991" w14:textId="77777777" w:rsidR="00FC1890" w:rsidRPr="00C05123" w:rsidRDefault="00FC1890">
      <w:pPr>
        <w:spacing w:before="9" w:line="100" w:lineRule="exact"/>
        <w:rPr>
          <w:rFonts w:asciiTheme="majorHAnsi" w:hAnsiTheme="majorHAnsi"/>
          <w:sz w:val="11"/>
          <w:szCs w:val="11"/>
        </w:rPr>
      </w:pPr>
    </w:p>
    <w:p w14:paraId="149B9729" w14:textId="77777777" w:rsidR="00FC1890" w:rsidRPr="00C05123" w:rsidRDefault="00FC1890">
      <w:pPr>
        <w:spacing w:line="200" w:lineRule="exact"/>
        <w:rPr>
          <w:rFonts w:asciiTheme="majorHAnsi" w:hAnsiTheme="majorHAnsi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space="720"/>
        </w:sectPr>
      </w:pPr>
    </w:p>
    <w:p w14:paraId="3002BE50" w14:textId="77777777" w:rsidR="00FC1890" w:rsidRPr="00C05123" w:rsidRDefault="00C05123">
      <w:pPr>
        <w:spacing w:before="44" w:line="120" w:lineRule="exact"/>
        <w:ind w:right="78"/>
        <w:jc w:val="right"/>
        <w:rPr>
          <w:rFonts w:asciiTheme="majorHAnsi" w:eastAsia="Arial" w:hAnsiTheme="majorHAnsi" w:cs="Arial"/>
          <w:sz w:val="12"/>
          <w:szCs w:val="12"/>
        </w:rPr>
      </w:pPr>
      <w:r w:rsidRPr="00C05123">
        <w:rPr>
          <w:rFonts w:asciiTheme="majorHAnsi" w:eastAsia="Arial" w:hAnsiTheme="majorHAnsi" w:cs="Arial"/>
          <w:b/>
          <w:color w:val="909091"/>
          <w:spacing w:val="-7"/>
          <w:w w:val="111"/>
          <w:position w:val="-1"/>
          <w:sz w:val="12"/>
          <w:szCs w:val="12"/>
        </w:rPr>
        <w:t>V</w:t>
      </w:r>
      <w:r w:rsidRPr="00C05123">
        <w:rPr>
          <w:rFonts w:asciiTheme="majorHAnsi" w:eastAsia="Arial" w:hAnsiTheme="majorHAnsi" w:cs="Arial"/>
          <w:b/>
          <w:color w:val="74757C"/>
          <w:spacing w:val="-5"/>
          <w:w w:val="78"/>
          <w:position w:val="-1"/>
          <w:sz w:val="12"/>
          <w:szCs w:val="12"/>
        </w:rPr>
        <w:t>E</w:t>
      </w:r>
      <w:r w:rsidRPr="00C05123">
        <w:rPr>
          <w:rFonts w:asciiTheme="majorHAnsi" w:eastAsia="Arial" w:hAnsiTheme="majorHAnsi" w:cs="Arial"/>
          <w:b/>
          <w:color w:val="909091"/>
          <w:spacing w:val="-8"/>
          <w:w w:val="114"/>
          <w:position w:val="-1"/>
          <w:sz w:val="12"/>
          <w:szCs w:val="12"/>
        </w:rPr>
        <w:t>R</w:t>
      </w:r>
      <w:r w:rsidRPr="00C05123">
        <w:rPr>
          <w:rFonts w:asciiTheme="majorHAnsi" w:eastAsia="Arial" w:hAnsiTheme="majorHAnsi" w:cs="Arial"/>
          <w:b/>
          <w:color w:val="909091"/>
          <w:spacing w:val="-2"/>
          <w:w w:val="94"/>
          <w:position w:val="-1"/>
          <w:sz w:val="12"/>
          <w:szCs w:val="12"/>
        </w:rPr>
        <w:t>I</w:t>
      </w:r>
      <w:r w:rsidRPr="00C05123">
        <w:rPr>
          <w:rFonts w:asciiTheme="majorHAnsi" w:eastAsia="Arial" w:hAnsiTheme="majorHAnsi" w:cs="Arial"/>
          <w:b/>
          <w:color w:val="909091"/>
          <w:spacing w:val="-7"/>
          <w:w w:val="114"/>
          <w:position w:val="-1"/>
          <w:sz w:val="12"/>
          <w:szCs w:val="12"/>
        </w:rPr>
        <w:t>F</w:t>
      </w:r>
      <w:r w:rsidRPr="00C05123">
        <w:rPr>
          <w:rFonts w:asciiTheme="majorHAnsi" w:eastAsia="Arial" w:hAnsiTheme="majorHAnsi" w:cs="Arial"/>
          <w:b/>
          <w:color w:val="909091"/>
          <w:spacing w:val="-2"/>
          <w:w w:val="94"/>
          <w:position w:val="-1"/>
          <w:sz w:val="12"/>
          <w:szCs w:val="12"/>
        </w:rPr>
        <w:t>I</w:t>
      </w:r>
      <w:r w:rsidRPr="00C05123">
        <w:rPr>
          <w:rFonts w:asciiTheme="majorHAnsi" w:eastAsia="Arial" w:hAnsiTheme="majorHAnsi" w:cs="Arial"/>
          <w:b/>
          <w:color w:val="909091"/>
          <w:spacing w:val="-6"/>
          <w:w w:val="104"/>
          <w:position w:val="-1"/>
          <w:sz w:val="12"/>
          <w:szCs w:val="12"/>
        </w:rPr>
        <w:t>E</w:t>
      </w:r>
      <w:r w:rsidRPr="00C05123">
        <w:rPr>
          <w:rFonts w:asciiTheme="majorHAnsi" w:eastAsia="Arial" w:hAnsiTheme="majorHAnsi" w:cs="Arial"/>
          <w:b/>
          <w:color w:val="909091"/>
          <w:w w:val="102"/>
          <w:position w:val="-1"/>
          <w:sz w:val="12"/>
          <w:szCs w:val="12"/>
        </w:rPr>
        <w:t>D</w:t>
      </w:r>
      <w:r w:rsidRPr="00C05123">
        <w:rPr>
          <w:rFonts w:asciiTheme="majorHAnsi" w:eastAsia="Arial" w:hAnsiTheme="majorHAnsi" w:cs="Arial"/>
          <w:b/>
          <w:color w:val="909091"/>
          <w:spacing w:val="8"/>
          <w:position w:val="-1"/>
          <w:sz w:val="12"/>
          <w:szCs w:val="12"/>
        </w:rPr>
        <w:t xml:space="preserve"> </w:t>
      </w:r>
      <w:r w:rsidRPr="00C05123">
        <w:rPr>
          <w:rFonts w:asciiTheme="majorHAnsi" w:eastAsia="Arial" w:hAnsiTheme="majorHAnsi" w:cs="Arial"/>
          <w:b/>
          <w:color w:val="74757C"/>
          <w:spacing w:val="-6"/>
          <w:w w:val="85"/>
          <w:position w:val="-1"/>
          <w:sz w:val="12"/>
          <w:szCs w:val="12"/>
        </w:rPr>
        <w:t>E</w:t>
      </w:r>
      <w:r w:rsidRPr="00C05123">
        <w:rPr>
          <w:rFonts w:asciiTheme="majorHAnsi" w:eastAsia="Arial" w:hAnsiTheme="majorHAnsi" w:cs="Arial"/>
          <w:b/>
          <w:color w:val="909091"/>
          <w:w w:val="117"/>
          <w:position w:val="-1"/>
          <w:sz w:val="12"/>
          <w:szCs w:val="12"/>
        </w:rPr>
        <w:t>Y</w:t>
      </w:r>
    </w:p>
    <w:p w14:paraId="744BC24D" w14:textId="77777777" w:rsidR="00FC1890" w:rsidRPr="00C05123" w:rsidRDefault="00C05123">
      <w:pPr>
        <w:spacing w:line="80" w:lineRule="exact"/>
        <w:jc w:val="right"/>
        <w:rPr>
          <w:rFonts w:asciiTheme="majorHAnsi" w:eastAsia="Arial" w:hAnsiTheme="majorHAnsi" w:cs="Arial"/>
          <w:sz w:val="22"/>
          <w:szCs w:val="22"/>
        </w:rPr>
      </w:pPr>
      <w:r w:rsidRPr="00C05123">
        <w:rPr>
          <w:rFonts w:asciiTheme="majorHAnsi" w:eastAsia="Arial" w:hAnsiTheme="majorHAnsi" w:cs="Arial"/>
          <w:b/>
          <w:color w:val="DD6726"/>
          <w:w w:val="497"/>
          <w:position w:val="-9"/>
          <w:sz w:val="22"/>
          <w:szCs w:val="22"/>
        </w:rPr>
        <w:t>)</w:t>
      </w:r>
      <w:r w:rsidRPr="00C05123">
        <w:rPr>
          <w:rFonts w:asciiTheme="majorHAnsi" w:eastAsia="Arial" w:hAnsiTheme="majorHAnsi" w:cs="Arial"/>
          <w:b/>
          <w:color w:val="DD6726"/>
          <w:spacing w:val="-211"/>
          <w:w w:val="497"/>
          <w:position w:val="-9"/>
          <w:sz w:val="22"/>
          <w:szCs w:val="22"/>
        </w:rPr>
        <w:t xml:space="preserve"> </w:t>
      </w:r>
      <w:r w:rsidRPr="00C05123">
        <w:rPr>
          <w:rFonts w:asciiTheme="majorHAnsi" w:eastAsia="Arial" w:hAnsiTheme="majorHAnsi" w:cs="Arial"/>
          <w:b/>
          <w:color w:val="464442"/>
          <w:spacing w:val="1"/>
          <w:w w:val="81"/>
          <w:position w:val="-9"/>
          <w:sz w:val="22"/>
          <w:szCs w:val="22"/>
        </w:rPr>
        <w:t>G</w:t>
      </w:r>
      <w:r w:rsidRPr="00C05123">
        <w:rPr>
          <w:rFonts w:asciiTheme="majorHAnsi" w:eastAsia="Arial" w:hAnsiTheme="majorHAnsi" w:cs="Arial"/>
          <w:b/>
          <w:color w:val="464442"/>
          <w:spacing w:val="-32"/>
          <w:w w:val="178"/>
          <w:position w:val="-9"/>
          <w:sz w:val="22"/>
          <w:szCs w:val="22"/>
        </w:rPr>
        <w:t>o</w:t>
      </w:r>
      <w:r w:rsidRPr="00C05123">
        <w:rPr>
          <w:rFonts w:asciiTheme="majorHAnsi" w:eastAsia="Arial" w:hAnsiTheme="majorHAnsi" w:cs="Arial"/>
          <w:b/>
          <w:color w:val="313134"/>
          <w:w w:val="134"/>
          <w:position w:val="-9"/>
          <w:sz w:val="22"/>
          <w:szCs w:val="22"/>
        </w:rPr>
        <w:t>ri</w:t>
      </w:r>
      <w:r w:rsidRPr="00C05123">
        <w:rPr>
          <w:rFonts w:asciiTheme="majorHAnsi" w:eastAsia="Arial" w:hAnsiTheme="majorHAnsi" w:cs="Arial"/>
          <w:b/>
          <w:color w:val="1C1C1C"/>
          <w:spacing w:val="1"/>
          <w:w w:val="103"/>
          <w:position w:val="-9"/>
          <w:sz w:val="22"/>
          <w:szCs w:val="22"/>
        </w:rPr>
        <w:t>u</w:t>
      </w:r>
      <w:r w:rsidRPr="00C05123">
        <w:rPr>
          <w:rFonts w:asciiTheme="majorHAnsi" w:eastAsia="Arial" w:hAnsiTheme="majorHAnsi" w:cs="Arial"/>
          <w:b/>
          <w:color w:val="313134"/>
          <w:w w:val="133"/>
          <w:position w:val="-9"/>
          <w:sz w:val="22"/>
          <w:szCs w:val="22"/>
        </w:rPr>
        <w:t>ie</w:t>
      </w:r>
    </w:p>
    <w:p w14:paraId="1969E981" w14:textId="77777777" w:rsidR="00FC1890" w:rsidRPr="00C05123" w:rsidRDefault="00C05123">
      <w:pPr>
        <w:spacing w:before="9" w:line="240" w:lineRule="exact"/>
        <w:rPr>
          <w:rFonts w:asciiTheme="majorHAnsi" w:hAnsiTheme="majorHAnsi"/>
          <w:sz w:val="24"/>
          <w:szCs w:val="24"/>
        </w:rPr>
      </w:pPr>
      <w:r w:rsidRPr="00C05123">
        <w:rPr>
          <w:rFonts w:asciiTheme="majorHAnsi" w:hAnsiTheme="majorHAnsi"/>
        </w:rPr>
        <w:br w:type="column"/>
      </w:r>
    </w:p>
    <w:p w14:paraId="0F2FB223" w14:textId="77777777" w:rsidR="00FC1890" w:rsidRPr="00C05123" w:rsidRDefault="00C05123">
      <w:pPr>
        <w:spacing w:line="20" w:lineRule="exact"/>
        <w:ind w:right="-50"/>
        <w:rPr>
          <w:rFonts w:asciiTheme="majorHAnsi" w:hAnsiTheme="majorHAnsi"/>
        </w:rPr>
      </w:pPr>
      <w:r w:rsidRPr="00C05123">
        <w:rPr>
          <w:rFonts w:asciiTheme="majorHAnsi" w:hAnsiTheme="majorHAnsi"/>
          <w:b/>
          <w:color w:val="AA6B83"/>
          <w:spacing w:val="-1"/>
          <w:w w:val="44"/>
          <w:position w:val="-17"/>
        </w:rPr>
        <w:t>I</w:t>
      </w:r>
      <w:r w:rsidRPr="00C05123">
        <w:rPr>
          <w:rFonts w:asciiTheme="majorHAnsi" w:hAnsiTheme="majorHAnsi"/>
          <w:b/>
          <w:color w:val="AA6B83"/>
          <w:spacing w:val="-3"/>
          <w:w w:val="85"/>
          <w:position w:val="-17"/>
        </w:rPr>
        <w:t>n</w:t>
      </w:r>
      <w:r w:rsidRPr="00C05123">
        <w:rPr>
          <w:rFonts w:asciiTheme="majorHAnsi" w:hAnsiTheme="majorHAnsi"/>
          <w:b/>
          <w:color w:val="AA6B83"/>
          <w:w w:val="90"/>
          <w:position w:val="-17"/>
        </w:rPr>
        <w:t>te</w:t>
      </w:r>
    </w:p>
    <w:p w14:paraId="33D1AC00" w14:textId="77777777" w:rsidR="00FC1890" w:rsidRPr="00C05123" w:rsidRDefault="00C05123">
      <w:pPr>
        <w:spacing w:before="85" w:line="180" w:lineRule="exact"/>
        <w:rPr>
          <w:rFonts w:asciiTheme="majorHAnsi" w:hAnsiTheme="majorHAnsi"/>
          <w:sz w:val="18"/>
          <w:szCs w:val="18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num="3" w:space="720" w:equalWidth="0">
            <w:col w:w="11229" w:space="1052"/>
            <w:col w:w="265" w:space="215"/>
            <w:col w:w="1539"/>
          </w:cols>
        </w:sect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hAnsiTheme="majorHAnsi"/>
          <w:b/>
          <w:color w:val="545454"/>
          <w:spacing w:val="6"/>
          <w:w w:val="70"/>
          <w:position w:val="-2"/>
          <w:sz w:val="18"/>
          <w:szCs w:val="18"/>
        </w:rPr>
        <w:t>M</w:t>
      </w:r>
      <w:r w:rsidRPr="00C05123">
        <w:rPr>
          <w:rFonts w:asciiTheme="majorHAnsi" w:hAnsiTheme="majorHAnsi"/>
          <w:b/>
          <w:color w:val="545454"/>
          <w:w w:val="86"/>
          <w:position w:val="-2"/>
          <w:sz w:val="18"/>
          <w:szCs w:val="18"/>
        </w:rPr>
        <w:t>e</w:t>
      </w:r>
      <w:r w:rsidRPr="00C05123">
        <w:rPr>
          <w:rFonts w:asciiTheme="majorHAnsi" w:hAnsiTheme="majorHAnsi"/>
          <w:b/>
          <w:color w:val="545454"/>
          <w:spacing w:val="9"/>
          <w:w w:val="86"/>
          <w:position w:val="-2"/>
          <w:sz w:val="18"/>
          <w:szCs w:val="18"/>
        </w:rPr>
        <w:t>m</w:t>
      </w:r>
      <w:r w:rsidRPr="00C05123">
        <w:rPr>
          <w:rFonts w:asciiTheme="majorHAnsi" w:hAnsiTheme="majorHAnsi"/>
          <w:b/>
          <w:color w:val="545454"/>
          <w:w w:val="43"/>
          <w:position w:val="-2"/>
          <w:sz w:val="18"/>
          <w:szCs w:val="18"/>
        </w:rPr>
        <w:t>tloe</w:t>
      </w:r>
      <w:r w:rsidRPr="00C05123">
        <w:rPr>
          <w:rFonts w:asciiTheme="majorHAnsi" w:hAnsiTheme="majorHAnsi"/>
          <w:b/>
          <w:color w:val="545454"/>
          <w:spacing w:val="10"/>
          <w:w w:val="43"/>
          <w:position w:val="-2"/>
          <w:sz w:val="18"/>
          <w:szCs w:val="18"/>
        </w:rPr>
        <w:t>"</w:t>
      </w:r>
      <w:r w:rsidRPr="00C05123">
        <w:rPr>
          <w:rFonts w:asciiTheme="majorHAnsi" w:hAnsiTheme="majorHAnsi"/>
          <w:b/>
          <w:color w:val="545454"/>
          <w:spacing w:val="3"/>
          <w:w w:val="74"/>
          <w:position w:val="-2"/>
          <w:sz w:val="18"/>
          <w:szCs w:val="18"/>
        </w:rPr>
        <w:t>r</w:t>
      </w:r>
      <w:r w:rsidRPr="00C05123">
        <w:rPr>
          <w:rFonts w:asciiTheme="majorHAnsi" w:hAnsiTheme="majorHAnsi"/>
          <w:b/>
          <w:color w:val="545454"/>
          <w:w w:val="95"/>
          <w:position w:val="-2"/>
          <w:sz w:val="18"/>
          <w:szCs w:val="18"/>
        </w:rPr>
        <w:t>of</w:t>
      </w:r>
    </w:p>
    <w:p w14:paraId="0DC05A30" w14:textId="77777777" w:rsidR="00FC1890" w:rsidRPr="00C05123" w:rsidRDefault="00FC1890">
      <w:pPr>
        <w:spacing w:before="6" w:line="100" w:lineRule="exact"/>
        <w:rPr>
          <w:rFonts w:asciiTheme="majorHAnsi" w:hAnsiTheme="majorHAnsi"/>
          <w:sz w:val="10"/>
          <w:szCs w:val="10"/>
        </w:rPr>
      </w:pPr>
    </w:p>
    <w:p w14:paraId="2750A347" w14:textId="77777777" w:rsidR="00FC1890" w:rsidRPr="00C05123" w:rsidRDefault="00C05123">
      <w:pPr>
        <w:spacing w:line="80" w:lineRule="exact"/>
        <w:jc w:val="right"/>
        <w:rPr>
          <w:rFonts w:asciiTheme="majorHAnsi" w:eastAsia="Arial" w:hAnsiTheme="majorHAnsi" w:cs="Arial"/>
          <w:sz w:val="14"/>
          <w:szCs w:val="14"/>
        </w:rPr>
      </w:pPr>
      <w:r w:rsidRPr="00C05123">
        <w:rPr>
          <w:rFonts w:asciiTheme="majorHAnsi" w:eastAsia="Arial" w:hAnsiTheme="majorHAnsi" w:cs="Arial"/>
          <w:color w:val="BABDC1"/>
          <w:w w:val="41"/>
          <w:position w:val="-6"/>
          <w:sz w:val="14"/>
          <w:szCs w:val="14"/>
        </w:rPr>
        <w:t xml:space="preserve">"                              </w:t>
      </w:r>
      <w:r w:rsidRPr="00C05123">
        <w:rPr>
          <w:rFonts w:asciiTheme="majorHAnsi" w:eastAsia="Arial" w:hAnsiTheme="majorHAnsi" w:cs="Arial"/>
          <w:color w:val="BABDC1"/>
          <w:spacing w:val="15"/>
          <w:w w:val="41"/>
          <w:position w:val="-6"/>
          <w:sz w:val="14"/>
          <w:szCs w:val="1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4"/>
          <w:position w:val="-6"/>
          <w:sz w:val="14"/>
          <w:szCs w:val="14"/>
        </w:rPr>
        <w:t>L</w:t>
      </w:r>
      <w:r w:rsidRPr="00C05123">
        <w:rPr>
          <w:rFonts w:asciiTheme="majorHAnsi" w:eastAsia="Arial" w:hAnsiTheme="majorHAnsi" w:cs="Arial"/>
          <w:color w:val="040404"/>
          <w:spacing w:val="-2"/>
          <w:position w:val="-6"/>
          <w:sz w:val="14"/>
          <w:szCs w:val="14"/>
        </w:rPr>
        <w:t>i</w:t>
      </w:r>
      <w:r w:rsidRPr="00C05123">
        <w:rPr>
          <w:rFonts w:asciiTheme="majorHAnsi" w:eastAsia="Arial" w:hAnsiTheme="majorHAnsi" w:cs="Arial"/>
          <w:color w:val="040404"/>
          <w:position w:val="-6"/>
          <w:sz w:val="14"/>
          <w:szCs w:val="14"/>
        </w:rPr>
        <w:t>w</w:t>
      </w:r>
      <w:r w:rsidRPr="00C05123">
        <w:rPr>
          <w:rFonts w:asciiTheme="majorHAnsi" w:eastAsia="Arial" w:hAnsiTheme="majorHAnsi" w:cs="Arial"/>
          <w:color w:val="040404"/>
          <w:spacing w:val="-9"/>
          <w:position w:val="-6"/>
          <w:sz w:val="14"/>
          <w:szCs w:val="14"/>
        </w:rPr>
        <w:t>e</w:t>
      </w:r>
      <w:r w:rsidRPr="00C05123">
        <w:rPr>
          <w:rFonts w:asciiTheme="majorHAnsi" w:eastAsia="Arial" w:hAnsiTheme="majorHAnsi" w:cs="Arial"/>
          <w:color w:val="040404"/>
          <w:spacing w:val="-6"/>
          <w:position w:val="-6"/>
          <w:sz w:val="14"/>
          <w:szCs w:val="14"/>
        </w:rPr>
        <w:t>C</w:t>
      </w:r>
      <w:r w:rsidRPr="00C05123">
        <w:rPr>
          <w:rFonts w:asciiTheme="majorHAnsi" w:eastAsia="Arial" w:hAnsiTheme="majorHAnsi" w:cs="Arial"/>
          <w:color w:val="040404"/>
          <w:spacing w:val="-4"/>
          <w:position w:val="-6"/>
          <w:sz w:val="14"/>
          <w:szCs w:val="14"/>
        </w:rPr>
        <w:t>a</w:t>
      </w:r>
      <w:r w:rsidRPr="00C05123">
        <w:rPr>
          <w:rFonts w:asciiTheme="majorHAnsi" w:eastAsia="Arial" w:hAnsiTheme="majorHAnsi" w:cs="Arial"/>
          <w:color w:val="040404"/>
          <w:position w:val="-6"/>
          <w:sz w:val="14"/>
          <w:szCs w:val="14"/>
        </w:rPr>
        <w:t>r</w:t>
      </w:r>
      <w:r w:rsidRPr="00C05123">
        <w:rPr>
          <w:rFonts w:asciiTheme="majorHAnsi" w:eastAsia="Arial" w:hAnsiTheme="majorHAnsi" w:cs="Arial"/>
          <w:color w:val="040404"/>
          <w:spacing w:val="-7"/>
          <w:position w:val="-6"/>
          <w:sz w:val="14"/>
          <w:szCs w:val="14"/>
        </w:rPr>
        <w:t>e</w:t>
      </w:r>
      <w:r w:rsidRPr="00C05123">
        <w:rPr>
          <w:rFonts w:asciiTheme="majorHAnsi" w:eastAsia="Arial" w:hAnsiTheme="majorHAnsi" w:cs="Arial"/>
          <w:color w:val="040404"/>
          <w:spacing w:val="-4"/>
          <w:position w:val="-6"/>
          <w:sz w:val="14"/>
          <w:szCs w:val="14"/>
        </w:rPr>
        <w:t>e</w:t>
      </w:r>
      <w:r w:rsidRPr="00C05123">
        <w:rPr>
          <w:rFonts w:asciiTheme="majorHAnsi" w:eastAsia="Arial" w:hAnsiTheme="majorHAnsi" w:cs="Arial"/>
          <w:color w:val="040404"/>
          <w:position w:val="-6"/>
          <w:sz w:val="14"/>
          <w:szCs w:val="14"/>
        </w:rPr>
        <w:t>r</w:t>
      </w:r>
      <w:r w:rsidRPr="00C05123">
        <w:rPr>
          <w:rFonts w:asciiTheme="majorHAnsi" w:eastAsia="Arial" w:hAnsiTheme="majorHAnsi" w:cs="Arial"/>
          <w:color w:val="040404"/>
          <w:spacing w:val="1"/>
          <w:position w:val="-6"/>
          <w:sz w:val="14"/>
          <w:szCs w:val="1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3"/>
          <w:w w:val="78"/>
          <w:position w:val="-6"/>
          <w:sz w:val="14"/>
          <w:szCs w:val="14"/>
        </w:rPr>
        <w:t>L</w:t>
      </w:r>
      <w:r w:rsidRPr="00C05123">
        <w:rPr>
          <w:rFonts w:asciiTheme="majorHAnsi" w:eastAsia="Arial" w:hAnsiTheme="majorHAnsi" w:cs="Arial"/>
          <w:color w:val="040404"/>
          <w:spacing w:val="-3"/>
          <w:w w:val="144"/>
          <w:position w:val="-6"/>
          <w:sz w:val="14"/>
          <w:szCs w:val="14"/>
        </w:rPr>
        <w:t>t</w:t>
      </w:r>
      <w:r w:rsidRPr="00C05123">
        <w:rPr>
          <w:rFonts w:asciiTheme="majorHAnsi" w:eastAsia="Arial" w:hAnsiTheme="majorHAnsi" w:cs="Arial"/>
          <w:color w:val="040404"/>
          <w:spacing w:val="-5"/>
          <w:w w:val="111"/>
          <w:position w:val="-6"/>
          <w:sz w:val="14"/>
          <w:szCs w:val="14"/>
        </w:rPr>
        <w:t>d</w:t>
      </w:r>
      <w:r w:rsidRPr="00C05123">
        <w:rPr>
          <w:rFonts w:asciiTheme="majorHAnsi" w:eastAsia="Arial" w:hAnsiTheme="majorHAnsi" w:cs="Arial"/>
          <w:color w:val="1C1C1C"/>
          <w:w w:val="78"/>
          <w:position w:val="-6"/>
          <w:sz w:val="14"/>
          <w:szCs w:val="14"/>
        </w:rPr>
        <w:t>.</w:t>
      </w:r>
    </w:p>
    <w:p w14:paraId="5B94AB57" w14:textId="77777777" w:rsidR="00FC1890" w:rsidRPr="00C05123" w:rsidRDefault="00C05123">
      <w:pPr>
        <w:spacing w:line="180" w:lineRule="exact"/>
        <w:rPr>
          <w:rFonts w:asciiTheme="majorHAnsi" w:eastAsia="Arial" w:hAnsiTheme="majorHAnsi" w:cs="Arial"/>
          <w:sz w:val="16"/>
          <w:szCs w:val="16"/>
        </w:rPr>
        <w:sectPr w:rsidR="00FC1890" w:rsidRPr="00C05123">
          <w:type w:val="continuous"/>
          <w:pgSz w:w="15580" w:h="17440"/>
          <w:pgMar w:top="1020" w:right="620" w:bottom="0" w:left="660" w:header="720" w:footer="720" w:gutter="0"/>
          <w:cols w:num="2" w:space="720" w:equalWidth="0">
            <w:col w:w="11232" w:space="1308"/>
            <w:col w:w="1760"/>
          </w:cols>
        </w:sectPr>
      </w:pPr>
      <w:r w:rsidRPr="00C05123">
        <w:rPr>
          <w:rFonts w:asciiTheme="majorHAnsi" w:hAnsiTheme="majorHAnsi"/>
        </w:rPr>
        <w:br w:type="column"/>
      </w:r>
      <w:r w:rsidRPr="00C05123">
        <w:rPr>
          <w:rFonts w:asciiTheme="majorHAnsi" w:hAnsiTheme="majorHAnsi"/>
          <w:b/>
          <w:color w:val="AA6B83"/>
          <w:w w:val="65"/>
          <w:position w:val="-1"/>
        </w:rPr>
        <w:t>rna</w:t>
      </w:r>
      <w:r w:rsidRPr="00C05123">
        <w:rPr>
          <w:rFonts w:asciiTheme="majorHAnsi" w:hAnsiTheme="majorHAnsi"/>
          <w:b/>
          <w:color w:val="AA6B83"/>
          <w:spacing w:val="-8"/>
          <w:w w:val="65"/>
          <w:position w:val="-1"/>
        </w:rPr>
        <w:t>t</w:t>
      </w:r>
      <w:r w:rsidRPr="00C05123">
        <w:rPr>
          <w:rFonts w:asciiTheme="majorHAnsi" w:hAnsiTheme="majorHAnsi"/>
          <w:b/>
          <w:color w:val="B58095"/>
          <w:spacing w:val="-3"/>
          <w:w w:val="162"/>
          <w:position w:val="-1"/>
        </w:rPr>
        <w:t>i</w:t>
      </w:r>
      <w:r w:rsidRPr="00C05123">
        <w:rPr>
          <w:rFonts w:asciiTheme="majorHAnsi" w:hAnsiTheme="majorHAnsi"/>
          <w:b/>
          <w:color w:val="AA6B83"/>
          <w:w w:val="80"/>
          <w:position w:val="-1"/>
        </w:rPr>
        <w:t>o</w:t>
      </w:r>
      <w:r w:rsidRPr="00C05123">
        <w:rPr>
          <w:rFonts w:asciiTheme="majorHAnsi" w:hAnsiTheme="majorHAnsi"/>
          <w:b/>
          <w:color w:val="AA6B83"/>
          <w:spacing w:val="-6"/>
          <w:w w:val="80"/>
          <w:position w:val="-1"/>
        </w:rPr>
        <w:t>n</w:t>
      </w:r>
      <w:r w:rsidRPr="00C05123">
        <w:rPr>
          <w:rFonts w:asciiTheme="majorHAnsi" w:hAnsiTheme="majorHAnsi"/>
          <w:b/>
          <w:color w:val="AA6B83"/>
          <w:spacing w:val="-3"/>
          <w:w w:val="75"/>
          <w:position w:val="-1"/>
        </w:rPr>
        <w:t>a</w:t>
      </w:r>
      <w:r w:rsidRPr="00C05123">
        <w:rPr>
          <w:rFonts w:asciiTheme="majorHAnsi" w:hAnsiTheme="majorHAnsi"/>
          <w:b/>
          <w:color w:val="B58095"/>
          <w:w w:val="81"/>
          <w:position w:val="-1"/>
        </w:rPr>
        <w:t>l</w:t>
      </w:r>
      <w:r w:rsidRPr="00C05123">
        <w:rPr>
          <w:rFonts w:asciiTheme="majorHAnsi" w:hAnsiTheme="majorHAnsi"/>
          <w:b/>
          <w:color w:val="B58095"/>
          <w:spacing w:val="-8"/>
          <w:position w:val="-1"/>
        </w:rPr>
        <w:t xml:space="preserve"> </w:t>
      </w:r>
      <w:r w:rsidRPr="00C05123">
        <w:rPr>
          <w:rFonts w:asciiTheme="majorHAnsi" w:eastAsia="Arial" w:hAnsiTheme="majorHAnsi" w:cs="Arial"/>
          <w:b/>
          <w:color w:val="9A5972"/>
          <w:w w:val="83"/>
          <w:position w:val="-1"/>
          <w:sz w:val="16"/>
          <w:szCs w:val="16"/>
        </w:rPr>
        <w:t>A</w:t>
      </w:r>
      <w:r w:rsidRPr="00C05123">
        <w:rPr>
          <w:rFonts w:asciiTheme="majorHAnsi" w:eastAsia="Arial" w:hAnsiTheme="majorHAnsi" w:cs="Arial"/>
          <w:b/>
          <w:color w:val="AA6B83"/>
          <w:w w:val="84"/>
          <w:position w:val="-1"/>
          <w:sz w:val="16"/>
          <w:szCs w:val="16"/>
        </w:rPr>
        <w:t>ssoc</w:t>
      </w:r>
      <w:r w:rsidRPr="00C05123">
        <w:rPr>
          <w:rFonts w:asciiTheme="majorHAnsi" w:eastAsia="Arial" w:hAnsiTheme="majorHAnsi" w:cs="Arial"/>
          <w:b/>
          <w:color w:val="AA6B83"/>
          <w:spacing w:val="2"/>
          <w:w w:val="84"/>
          <w:position w:val="-1"/>
          <w:sz w:val="16"/>
          <w:szCs w:val="16"/>
        </w:rPr>
        <w:t>i</w:t>
      </w:r>
      <w:r w:rsidRPr="00C05123">
        <w:rPr>
          <w:rFonts w:asciiTheme="majorHAnsi" w:eastAsia="Arial" w:hAnsiTheme="majorHAnsi" w:cs="Arial"/>
          <w:b/>
          <w:color w:val="9A5972"/>
          <w:spacing w:val="1"/>
          <w:w w:val="80"/>
          <w:position w:val="-1"/>
          <w:sz w:val="16"/>
          <w:szCs w:val="16"/>
        </w:rPr>
        <w:t>a</w:t>
      </w:r>
      <w:r w:rsidRPr="00C05123">
        <w:rPr>
          <w:rFonts w:asciiTheme="majorHAnsi" w:eastAsia="Arial" w:hAnsiTheme="majorHAnsi" w:cs="Arial"/>
          <w:b/>
          <w:color w:val="9A5972"/>
          <w:w w:val="117"/>
          <w:position w:val="-1"/>
          <w:sz w:val="16"/>
          <w:szCs w:val="16"/>
        </w:rPr>
        <w:t>t</w:t>
      </w:r>
      <w:r w:rsidRPr="00C05123">
        <w:rPr>
          <w:rFonts w:asciiTheme="majorHAnsi" w:eastAsia="Arial" w:hAnsiTheme="majorHAnsi" w:cs="Arial"/>
          <w:b/>
          <w:color w:val="AA6B83"/>
          <w:w w:val="64"/>
          <w:position w:val="-1"/>
          <w:sz w:val="16"/>
          <w:szCs w:val="16"/>
        </w:rPr>
        <w:t>i</w:t>
      </w:r>
      <w:r w:rsidRPr="00C05123">
        <w:rPr>
          <w:rFonts w:asciiTheme="majorHAnsi" w:eastAsia="Arial" w:hAnsiTheme="majorHAnsi" w:cs="Arial"/>
          <w:b/>
          <w:color w:val="AA6B83"/>
          <w:w w:val="93"/>
          <w:position w:val="-1"/>
          <w:sz w:val="16"/>
          <w:szCs w:val="16"/>
        </w:rPr>
        <w:t>o</w:t>
      </w:r>
      <w:r w:rsidRPr="00C05123">
        <w:rPr>
          <w:rFonts w:asciiTheme="majorHAnsi" w:eastAsia="Arial" w:hAnsiTheme="majorHAnsi" w:cs="Arial"/>
          <w:b/>
          <w:color w:val="AA6B83"/>
          <w:w w:val="83"/>
          <w:position w:val="-1"/>
          <w:sz w:val="16"/>
          <w:szCs w:val="16"/>
        </w:rPr>
        <w:t>n</w:t>
      </w:r>
    </w:p>
    <w:p w14:paraId="717E0C8F" w14:textId="77777777" w:rsidR="00FC1890" w:rsidRPr="00C05123" w:rsidRDefault="00C05123">
      <w:pPr>
        <w:spacing w:line="240" w:lineRule="exact"/>
        <w:ind w:right="342"/>
        <w:jc w:val="right"/>
        <w:rPr>
          <w:rFonts w:asciiTheme="majorHAnsi" w:eastAsia="Arial" w:hAnsiTheme="majorHAnsi" w:cs="Arial"/>
          <w:sz w:val="16"/>
          <w:szCs w:val="16"/>
        </w:rPr>
      </w:pPr>
      <w:r w:rsidRPr="00C05123">
        <w:rPr>
          <w:rFonts w:asciiTheme="majorHAnsi" w:hAnsiTheme="majorHAnsi"/>
        </w:rPr>
        <w:pict w14:anchorId="2EEA119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0;margin-top:0;width:779pt;height:872pt;z-index:-251659264;mso-position-horizontal-relative:page;mso-position-vertical-relative:page">
            <v:imagedata r:id="rId8" o:title=""/>
            <w10:wrap anchorx="page" anchory="page"/>
          </v:shape>
        </w:pict>
      </w:r>
      <w:r w:rsidRPr="00C05123">
        <w:rPr>
          <w:rFonts w:asciiTheme="majorHAnsi" w:eastAsia="Arial" w:hAnsiTheme="majorHAnsi" w:cs="Arial"/>
          <w:b/>
          <w:color w:val="526780"/>
          <w:spacing w:val="-6"/>
          <w:w w:val="106"/>
          <w:position w:val="-2"/>
          <w:sz w:val="14"/>
          <w:szCs w:val="14"/>
        </w:rPr>
        <w:t>c</w:t>
      </w:r>
      <w:r w:rsidRPr="00C05123">
        <w:rPr>
          <w:rFonts w:asciiTheme="majorHAnsi" w:eastAsia="Arial" w:hAnsiTheme="majorHAnsi" w:cs="Arial"/>
          <w:b/>
          <w:color w:val="526780"/>
          <w:spacing w:val="-1"/>
          <w:w w:val="74"/>
          <w:position w:val="-2"/>
          <w:sz w:val="14"/>
          <w:szCs w:val="14"/>
        </w:rPr>
        <w:t>u</w:t>
      </w:r>
      <w:r w:rsidRPr="00C05123">
        <w:rPr>
          <w:rFonts w:asciiTheme="majorHAnsi" w:eastAsia="Arial" w:hAnsiTheme="majorHAnsi" w:cs="Arial"/>
          <w:b/>
          <w:color w:val="526780"/>
          <w:w w:val="137"/>
          <w:position w:val="-2"/>
          <w:sz w:val="14"/>
          <w:szCs w:val="14"/>
        </w:rPr>
        <w:t>ex</w:t>
      </w:r>
      <w:r w:rsidRPr="00C05123">
        <w:rPr>
          <w:rFonts w:asciiTheme="majorHAnsi" w:eastAsia="Arial" w:hAnsiTheme="majorHAnsi" w:cs="Arial"/>
          <w:b/>
          <w:color w:val="526780"/>
          <w:spacing w:val="-2"/>
          <w:position w:val="-2"/>
          <w:sz w:val="14"/>
          <w:szCs w:val="1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2"/>
          <w:w w:val="83"/>
          <w:position w:val="-2"/>
          <w:sz w:val="14"/>
          <w:szCs w:val="14"/>
        </w:rPr>
        <w:t>1</w:t>
      </w:r>
      <w:r w:rsidRPr="00C05123">
        <w:rPr>
          <w:rFonts w:asciiTheme="majorHAnsi" w:eastAsia="Arial" w:hAnsiTheme="majorHAnsi" w:cs="Arial"/>
          <w:color w:val="040404"/>
          <w:spacing w:val="-3"/>
          <w:w w:val="115"/>
          <w:position w:val="-2"/>
          <w:sz w:val="14"/>
          <w:szCs w:val="14"/>
        </w:rPr>
        <w:t>9</w:t>
      </w:r>
      <w:r w:rsidRPr="00C05123">
        <w:rPr>
          <w:rFonts w:asciiTheme="majorHAnsi" w:eastAsia="Arial" w:hAnsiTheme="majorHAnsi" w:cs="Arial"/>
          <w:color w:val="040404"/>
          <w:spacing w:val="-2"/>
          <w:w w:val="103"/>
          <w:position w:val="-2"/>
          <w:sz w:val="14"/>
          <w:szCs w:val="14"/>
        </w:rPr>
        <w:t>.</w:t>
      </w:r>
      <w:r w:rsidRPr="00C05123">
        <w:rPr>
          <w:rFonts w:asciiTheme="majorHAnsi" w:eastAsia="Arial" w:hAnsiTheme="majorHAnsi" w:cs="Arial"/>
          <w:color w:val="040404"/>
          <w:spacing w:val="-3"/>
          <w:w w:val="90"/>
          <w:position w:val="-2"/>
          <w:sz w:val="14"/>
          <w:szCs w:val="14"/>
        </w:rPr>
        <w:t>1</w:t>
      </w:r>
      <w:r w:rsidRPr="00C05123">
        <w:rPr>
          <w:rFonts w:asciiTheme="majorHAnsi" w:eastAsia="Arial" w:hAnsiTheme="majorHAnsi" w:cs="Arial"/>
          <w:color w:val="040404"/>
          <w:spacing w:val="-4"/>
          <w:w w:val="122"/>
          <w:position w:val="-2"/>
          <w:sz w:val="14"/>
          <w:szCs w:val="14"/>
        </w:rPr>
        <w:t>0</w:t>
      </w:r>
      <w:r w:rsidRPr="00C05123">
        <w:rPr>
          <w:rFonts w:asciiTheme="majorHAnsi" w:eastAsia="Arial" w:hAnsiTheme="majorHAnsi" w:cs="Arial"/>
          <w:color w:val="040404"/>
          <w:spacing w:val="-1"/>
          <w:w w:val="90"/>
          <w:position w:val="-2"/>
          <w:sz w:val="14"/>
          <w:szCs w:val="14"/>
        </w:rPr>
        <w:t>.</w:t>
      </w:r>
      <w:r w:rsidRPr="00C05123">
        <w:rPr>
          <w:rFonts w:asciiTheme="majorHAnsi" w:eastAsia="Arial" w:hAnsiTheme="majorHAnsi" w:cs="Arial"/>
          <w:color w:val="040404"/>
          <w:spacing w:val="-3"/>
          <w:w w:val="96"/>
          <w:position w:val="-2"/>
          <w:sz w:val="14"/>
          <w:szCs w:val="14"/>
        </w:rPr>
        <w:t>1</w:t>
      </w:r>
      <w:r w:rsidRPr="00C05123">
        <w:rPr>
          <w:rFonts w:asciiTheme="majorHAnsi" w:eastAsia="Arial" w:hAnsiTheme="majorHAnsi" w:cs="Arial"/>
          <w:color w:val="040404"/>
          <w:w w:val="77"/>
          <w:position w:val="-2"/>
          <w:sz w:val="14"/>
          <w:szCs w:val="14"/>
        </w:rPr>
        <w:t>1</w:t>
      </w:r>
      <w:r w:rsidRPr="00C05123">
        <w:rPr>
          <w:rFonts w:asciiTheme="majorHAnsi" w:eastAsia="Arial" w:hAnsiTheme="majorHAnsi" w:cs="Arial"/>
          <w:color w:val="040404"/>
          <w:position w:val="-2"/>
          <w:sz w:val="14"/>
          <w:szCs w:val="1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3"/>
          <w:position w:val="-2"/>
          <w:sz w:val="14"/>
          <w:szCs w:val="1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2"/>
          <w:w w:val="77"/>
          <w:position w:val="-2"/>
          <w:sz w:val="14"/>
          <w:szCs w:val="14"/>
        </w:rPr>
        <w:t>1</w:t>
      </w:r>
      <w:r w:rsidRPr="00C05123">
        <w:rPr>
          <w:rFonts w:asciiTheme="majorHAnsi" w:eastAsia="Arial" w:hAnsiTheme="majorHAnsi" w:cs="Arial"/>
          <w:color w:val="040404"/>
          <w:spacing w:val="-4"/>
          <w:w w:val="122"/>
          <w:position w:val="-2"/>
          <w:sz w:val="14"/>
          <w:szCs w:val="14"/>
        </w:rPr>
        <w:t>6</w:t>
      </w:r>
      <w:r w:rsidRPr="00C05123">
        <w:rPr>
          <w:rFonts w:asciiTheme="majorHAnsi" w:eastAsia="Arial" w:hAnsiTheme="majorHAnsi" w:cs="Arial"/>
          <w:color w:val="040404"/>
          <w:spacing w:val="-1"/>
          <w:w w:val="90"/>
          <w:position w:val="-2"/>
          <w:sz w:val="14"/>
          <w:szCs w:val="14"/>
        </w:rPr>
        <w:t>:</w:t>
      </w:r>
      <w:r w:rsidRPr="00C05123">
        <w:rPr>
          <w:rFonts w:asciiTheme="majorHAnsi" w:eastAsia="Arial" w:hAnsiTheme="majorHAnsi" w:cs="Arial"/>
          <w:color w:val="040404"/>
          <w:spacing w:val="-3"/>
          <w:w w:val="103"/>
          <w:position w:val="-2"/>
          <w:sz w:val="14"/>
          <w:szCs w:val="14"/>
        </w:rPr>
        <w:t>3</w:t>
      </w:r>
      <w:r w:rsidRPr="00C05123">
        <w:rPr>
          <w:rFonts w:asciiTheme="majorHAnsi" w:eastAsia="Arial" w:hAnsiTheme="majorHAnsi" w:cs="Arial"/>
          <w:color w:val="040404"/>
          <w:w w:val="70"/>
          <w:position w:val="-2"/>
          <w:sz w:val="14"/>
          <w:szCs w:val="14"/>
        </w:rPr>
        <w:t>1</w:t>
      </w:r>
      <w:r w:rsidRPr="00C05123">
        <w:rPr>
          <w:rFonts w:asciiTheme="majorHAnsi" w:eastAsia="Arial" w:hAnsiTheme="majorHAnsi" w:cs="Arial"/>
          <w:color w:val="040404"/>
          <w:position w:val="-2"/>
          <w:sz w:val="14"/>
          <w:szCs w:val="1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spacing w:val="-2"/>
          <w:position w:val="-2"/>
          <w:sz w:val="14"/>
          <w:szCs w:val="14"/>
        </w:rPr>
        <w:t xml:space="preserve"> </w:t>
      </w:r>
      <w:r w:rsidRPr="00C05123">
        <w:rPr>
          <w:rFonts w:asciiTheme="majorHAnsi" w:eastAsia="Arial" w:hAnsiTheme="majorHAnsi" w:cs="Arial"/>
          <w:color w:val="040404"/>
          <w:position w:val="-2"/>
          <w:sz w:val="14"/>
          <w:szCs w:val="14"/>
        </w:rPr>
        <w:t>L</w:t>
      </w:r>
      <w:r w:rsidRPr="00C05123">
        <w:rPr>
          <w:rFonts w:asciiTheme="majorHAnsi" w:eastAsia="Arial" w:hAnsiTheme="majorHAnsi" w:cs="Arial"/>
          <w:color w:val="040404"/>
          <w:spacing w:val="-4"/>
          <w:position w:val="-2"/>
          <w:sz w:val="14"/>
          <w:szCs w:val="14"/>
        </w:rPr>
        <w:t>I</w:t>
      </w:r>
      <w:r w:rsidRPr="00C05123">
        <w:rPr>
          <w:rFonts w:asciiTheme="majorHAnsi" w:eastAsia="Arial" w:hAnsiTheme="majorHAnsi" w:cs="Arial"/>
          <w:color w:val="040404"/>
          <w:position w:val="-2"/>
          <w:sz w:val="14"/>
          <w:szCs w:val="14"/>
        </w:rPr>
        <w:t xml:space="preserve">T        </w:t>
      </w:r>
      <w:r w:rsidRPr="00C05123">
        <w:rPr>
          <w:rFonts w:asciiTheme="majorHAnsi" w:eastAsia="Arial" w:hAnsiTheme="majorHAnsi" w:cs="Arial"/>
          <w:color w:val="040404"/>
          <w:spacing w:val="39"/>
          <w:position w:val="-2"/>
          <w:sz w:val="14"/>
          <w:szCs w:val="14"/>
        </w:rPr>
        <w:t xml:space="preserve"> </w:t>
      </w:r>
      <w:r w:rsidRPr="00C05123">
        <w:rPr>
          <w:rFonts w:asciiTheme="majorHAnsi" w:hAnsiTheme="majorHAnsi"/>
          <w:b/>
          <w:color w:val="9A5972"/>
          <w:w w:val="600"/>
          <w:position w:val="1"/>
          <w:sz w:val="18"/>
          <w:szCs w:val="18"/>
        </w:rPr>
        <w:t>•</w:t>
      </w:r>
      <w:r w:rsidRPr="00C05123">
        <w:rPr>
          <w:rFonts w:asciiTheme="majorHAnsi" w:hAnsiTheme="majorHAnsi"/>
          <w:b/>
          <w:color w:val="9A5972"/>
          <w:spacing w:val="-196"/>
          <w:w w:val="600"/>
          <w:position w:val="1"/>
          <w:sz w:val="18"/>
          <w:szCs w:val="18"/>
        </w:rPr>
        <w:t xml:space="preserve"> </w:t>
      </w:r>
      <w:r w:rsidRPr="00C05123">
        <w:rPr>
          <w:rFonts w:asciiTheme="majorHAnsi" w:hAnsiTheme="majorHAnsi"/>
          <w:b/>
          <w:color w:val="AA6B83"/>
          <w:position w:val="7"/>
          <w:sz w:val="16"/>
          <w:szCs w:val="16"/>
        </w:rPr>
        <w:t>of</w:t>
      </w:r>
      <w:r w:rsidRPr="00C05123">
        <w:rPr>
          <w:rFonts w:asciiTheme="majorHAnsi" w:hAnsiTheme="majorHAnsi"/>
          <w:b/>
          <w:color w:val="AA6B83"/>
          <w:spacing w:val="5"/>
          <w:position w:val="7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b/>
          <w:color w:val="AA6B83"/>
          <w:spacing w:val="4"/>
          <w:w w:val="77"/>
          <w:position w:val="7"/>
          <w:sz w:val="16"/>
          <w:szCs w:val="16"/>
        </w:rPr>
        <w:t>E</w:t>
      </w:r>
      <w:r w:rsidRPr="00C05123">
        <w:rPr>
          <w:rFonts w:asciiTheme="majorHAnsi" w:eastAsia="Arial" w:hAnsiTheme="majorHAnsi" w:cs="Arial"/>
          <w:b/>
          <w:color w:val="9A5972"/>
          <w:spacing w:val="6"/>
          <w:w w:val="77"/>
          <w:position w:val="7"/>
          <w:sz w:val="16"/>
          <w:szCs w:val="16"/>
        </w:rPr>
        <w:t>m</w:t>
      </w:r>
      <w:r w:rsidRPr="00C05123">
        <w:rPr>
          <w:rFonts w:asciiTheme="majorHAnsi" w:eastAsia="Arial" w:hAnsiTheme="majorHAnsi" w:cs="Arial"/>
          <w:b/>
          <w:color w:val="AA6B83"/>
          <w:spacing w:val="5"/>
          <w:w w:val="88"/>
          <w:position w:val="7"/>
          <w:sz w:val="16"/>
          <w:szCs w:val="16"/>
        </w:rPr>
        <w:t>p</w:t>
      </w:r>
      <w:r w:rsidRPr="00C05123">
        <w:rPr>
          <w:rFonts w:asciiTheme="majorHAnsi" w:eastAsia="Arial" w:hAnsiTheme="majorHAnsi" w:cs="Arial"/>
          <w:b/>
          <w:color w:val="9A5972"/>
          <w:spacing w:val="2"/>
          <w:w w:val="61"/>
          <w:position w:val="7"/>
          <w:sz w:val="16"/>
          <w:szCs w:val="16"/>
        </w:rPr>
        <w:t>l</w:t>
      </w:r>
      <w:r w:rsidRPr="00C05123">
        <w:rPr>
          <w:rFonts w:asciiTheme="majorHAnsi" w:eastAsia="Arial" w:hAnsiTheme="majorHAnsi" w:cs="Arial"/>
          <w:b/>
          <w:color w:val="AA6B83"/>
          <w:w w:val="82"/>
          <w:position w:val="7"/>
          <w:sz w:val="16"/>
          <w:szCs w:val="16"/>
        </w:rPr>
        <w:t>oy</w:t>
      </w:r>
      <w:r w:rsidRPr="00C05123">
        <w:rPr>
          <w:rFonts w:asciiTheme="majorHAnsi" w:eastAsia="Arial" w:hAnsiTheme="majorHAnsi" w:cs="Arial"/>
          <w:b/>
          <w:color w:val="AA6B83"/>
          <w:spacing w:val="14"/>
          <w:w w:val="82"/>
          <w:position w:val="7"/>
          <w:sz w:val="16"/>
          <w:szCs w:val="16"/>
        </w:rPr>
        <w:t>m</w:t>
      </w:r>
      <w:r w:rsidRPr="00C05123">
        <w:rPr>
          <w:rFonts w:asciiTheme="majorHAnsi" w:eastAsia="Arial" w:hAnsiTheme="majorHAnsi" w:cs="Arial"/>
          <w:b/>
          <w:color w:val="AA6B83"/>
          <w:w w:val="85"/>
          <w:position w:val="7"/>
          <w:sz w:val="16"/>
          <w:szCs w:val="16"/>
        </w:rPr>
        <w:t>e</w:t>
      </w:r>
      <w:r w:rsidRPr="00C05123">
        <w:rPr>
          <w:rFonts w:asciiTheme="majorHAnsi" w:eastAsia="Arial" w:hAnsiTheme="majorHAnsi" w:cs="Arial"/>
          <w:b/>
          <w:color w:val="AA6B83"/>
          <w:spacing w:val="9"/>
          <w:w w:val="85"/>
          <w:position w:val="7"/>
          <w:sz w:val="16"/>
          <w:szCs w:val="16"/>
        </w:rPr>
        <w:t>n</w:t>
      </w:r>
      <w:r w:rsidRPr="00C05123">
        <w:rPr>
          <w:rFonts w:asciiTheme="majorHAnsi" w:eastAsia="Arial" w:hAnsiTheme="majorHAnsi" w:cs="Arial"/>
          <w:b/>
          <w:color w:val="AA6B83"/>
          <w:w w:val="94"/>
          <w:position w:val="7"/>
          <w:sz w:val="16"/>
          <w:szCs w:val="16"/>
        </w:rPr>
        <w:t>t</w:t>
      </w:r>
      <w:r w:rsidRPr="00C05123">
        <w:rPr>
          <w:rFonts w:asciiTheme="majorHAnsi" w:eastAsia="Arial" w:hAnsiTheme="majorHAnsi" w:cs="Arial"/>
          <w:b/>
          <w:color w:val="AA6B83"/>
          <w:spacing w:val="-3"/>
          <w:position w:val="7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b/>
          <w:color w:val="AA6B83"/>
          <w:spacing w:val="2"/>
          <w:w w:val="83"/>
          <w:position w:val="7"/>
          <w:sz w:val="16"/>
          <w:szCs w:val="16"/>
        </w:rPr>
        <w:t>W</w:t>
      </w:r>
      <w:r w:rsidRPr="00C05123">
        <w:rPr>
          <w:rFonts w:asciiTheme="majorHAnsi" w:eastAsia="Arial" w:hAnsiTheme="majorHAnsi" w:cs="Arial"/>
          <w:b/>
          <w:color w:val="AA6B83"/>
          <w:spacing w:val="3"/>
          <w:w w:val="83"/>
          <w:position w:val="7"/>
          <w:sz w:val="16"/>
          <w:szCs w:val="16"/>
        </w:rPr>
        <w:t>e</w:t>
      </w:r>
      <w:r w:rsidRPr="00C05123">
        <w:rPr>
          <w:rFonts w:asciiTheme="majorHAnsi" w:eastAsia="Arial" w:hAnsiTheme="majorHAnsi" w:cs="Arial"/>
          <w:b/>
          <w:color w:val="AA6B83"/>
          <w:w w:val="83"/>
          <w:position w:val="7"/>
          <w:sz w:val="16"/>
          <w:szCs w:val="16"/>
        </w:rPr>
        <w:t>b</w:t>
      </w:r>
      <w:r w:rsidRPr="00C05123">
        <w:rPr>
          <w:rFonts w:asciiTheme="majorHAnsi" w:eastAsia="Arial" w:hAnsiTheme="majorHAnsi" w:cs="Arial"/>
          <w:b/>
          <w:color w:val="AA6B83"/>
          <w:spacing w:val="-1"/>
          <w:w w:val="83"/>
          <w:position w:val="7"/>
          <w:sz w:val="16"/>
          <w:szCs w:val="16"/>
        </w:rPr>
        <w:t xml:space="preserve"> </w:t>
      </w:r>
      <w:r w:rsidRPr="00C05123">
        <w:rPr>
          <w:rFonts w:asciiTheme="majorHAnsi" w:eastAsia="Arial" w:hAnsiTheme="majorHAnsi" w:cs="Arial"/>
          <w:b/>
          <w:color w:val="AA6B83"/>
          <w:spacing w:val="4"/>
          <w:w w:val="87"/>
          <w:position w:val="7"/>
          <w:sz w:val="16"/>
          <w:szCs w:val="16"/>
        </w:rPr>
        <w:t>s</w:t>
      </w:r>
      <w:r w:rsidRPr="00C05123">
        <w:rPr>
          <w:rFonts w:asciiTheme="majorHAnsi" w:eastAsia="Arial" w:hAnsiTheme="majorHAnsi" w:cs="Arial"/>
          <w:b/>
          <w:color w:val="AA6B83"/>
          <w:spacing w:val="2"/>
          <w:w w:val="61"/>
          <w:position w:val="7"/>
          <w:sz w:val="16"/>
          <w:szCs w:val="16"/>
        </w:rPr>
        <w:t>i</w:t>
      </w:r>
      <w:r w:rsidRPr="00C05123">
        <w:rPr>
          <w:rFonts w:asciiTheme="majorHAnsi" w:eastAsia="Arial" w:hAnsiTheme="majorHAnsi" w:cs="Arial"/>
          <w:b/>
          <w:color w:val="AA6B83"/>
          <w:w w:val="88"/>
          <w:position w:val="7"/>
          <w:sz w:val="16"/>
          <w:szCs w:val="16"/>
        </w:rPr>
        <w:t>tes</w:t>
      </w:r>
    </w:p>
    <w:sectPr w:rsidR="00FC1890" w:rsidRPr="00C05123">
      <w:type w:val="continuous"/>
      <w:pgSz w:w="15580" w:h="17440"/>
      <w:pgMar w:top="1020" w:right="620" w:bottom="0" w:left="6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3C42CE2"/>
    <w:multiLevelType w:val="multilevel"/>
    <w:tmpl w:val="16B47816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4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C1890"/>
    <w:rsid w:val="00C05123"/>
    <w:rsid w:val="00FC1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177F8451"/>
  <w15:docId w15:val="{9CF3FC04-A2CA-43C9-9676-ABBE8AF0FB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C05123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0512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yperlink" Target="http://www.resumeorbit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sarah@email.com" TargetMode="External"/><Relationship Id="rId5" Type="http://schemas.openxmlformats.org/officeDocument/2006/relationships/hyperlink" Target="mailto:eugene@gmail.com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1241</Words>
  <Characters>7076</Characters>
  <Application>Microsoft Office Word</Application>
  <DocSecurity>0</DocSecurity>
  <Lines>58</Lines>
  <Paragraphs>16</Paragraphs>
  <ScaleCrop>false</ScaleCrop>
  <Company/>
  <LinksUpToDate>false</LinksUpToDate>
  <CharactersWithSpaces>8301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2021-03-22T13:42:00Z</dcterms:created>
  <dcterms:modified xsi:type="dcterms:W3CDTF">2021-03-22T13:48:00Z</dcterms:modified>
</cp:coreProperties>
</file>