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A4F350A" w14:textId="77777777" w:rsidR="000D7871" w:rsidRPr="00AA35FE" w:rsidRDefault="000D7871">
      <w:pPr>
        <w:spacing w:before="8" w:line="120" w:lineRule="exact"/>
        <w:rPr>
          <w:rFonts w:asciiTheme="majorHAnsi" w:hAnsiTheme="majorHAnsi"/>
          <w:sz w:val="11"/>
          <w:szCs w:val="11"/>
        </w:rPr>
      </w:pPr>
    </w:p>
    <w:p w14:paraId="3BB290BB" w14:textId="77777777" w:rsidR="000D7871" w:rsidRPr="00AA35FE" w:rsidRDefault="000D7871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4C673671" w14:textId="77777777" w:rsidR="000D7871" w:rsidRPr="00AA35FE" w:rsidRDefault="000D7871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2EA06518" w14:textId="77777777" w:rsidR="000D7871" w:rsidRPr="00AA35FE" w:rsidRDefault="000D7871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5A530D9A" w14:textId="77777777" w:rsidR="000D7871" w:rsidRPr="00AA35FE" w:rsidRDefault="000D7871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3F3DBC84" w14:textId="77777777" w:rsidR="000D7871" w:rsidRPr="00AA35FE" w:rsidRDefault="000D7871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3E75D930" w14:textId="77777777" w:rsidR="000D7871" w:rsidRPr="00AA35FE" w:rsidRDefault="000D7871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4A19D9FB" w14:textId="77777777" w:rsidR="000D7871" w:rsidRPr="00AA35FE" w:rsidRDefault="00AA35FE">
      <w:pPr>
        <w:ind w:left="104"/>
        <w:rPr>
          <w:rFonts w:asciiTheme="majorHAnsi" w:hAnsiTheme="majorHAnsi"/>
          <w:sz w:val="18"/>
          <w:szCs w:val="18"/>
        </w:rPr>
      </w:pPr>
      <w:r w:rsidRPr="00AA35FE">
        <w:rPr>
          <w:rFonts w:asciiTheme="majorHAnsi" w:hAnsiTheme="majorHAnsi"/>
          <w:spacing w:val="7"/>
          <w:sz w:val="18"/>
          <w:szCs w:val="18"/>
        </w:rPr>
        <w:t>A</w:t>
      </w:r>
      <w:r w:rsidRPr="00AA35FE">
        <w:rPr>
          <w:rFonts w:asciiTheme="majorHAnsi" w:hAnsiTheme="majorHAnsi"/>
          <w:spacing w:val="9"/>
          <w:sz w:val="18"/>
          <w:szCs w:val="18"/>
        </w:rPr>
        <w:t>R</w:t>
      </w:r>
      <w:r w:rsidRPr="00AA35FE">
        <w:rPr>
          <w:rFonts w:asciiTheme="majorHAnsi" w:hAnsiTheme="majorHAnsi"/>
          <w:spacing w:val="10"/>
          <w:sz w:val="18"/>
          <w:szCs w:val="18"/>
        </w:rPr>
        <w:t>E</w:t>
      </w:r>
      <w:r w:rsidRPr="00AA35FE">
        <w:rPr>
          <w:rFonts w:asciiTheme="majorHAnsi" w:hAnsiTheme="majorHAnsi"/>
          <w:spacing w:val="7"/>
          <w:sz w:val="18"/>
          <w:szCs w:val="18"/>
        </w:rPr>
        <w:t>A</w:t>
      </w:r>
      <w:r w:rsidRPr="00AA35FE">
        <w:rPr>
          <w:rFonts w:asciiTheme="majorHAnsi" w:hAnsiTheme="majorHAnsi"/>
          <w:sz w:val="18"/>
          <w:szCs w:val="18"/>
        </w:rPr>
        <w:t>S</w:t>
      </w:r>
      <w:r w:rsidRPr="00AA35FE">
        <w:rPr>
          <w:rFonts w:asciiTheme="majorHAnsi" w:hAnsiTheme="majorHAnsi"/>
          <w:spacing w:val="9"/>
          <w:sz w:val="18"/>
          <w:szCs w:val="18"/>
        </w:rPr>
        <w:t xml:space="preserve"> </w:t>
      </w:r>
      <w:r w:rsidRPr="00AA35FE">
        <w:rPr>
          <w:rFonts w:asciiTheme="majorHAnsi" w:hAnsiTheme="majorHAnsi"/>
          <w:spacing w:val="7"/>
          <w:sz w:val="18"/>
          <w:szCs w:val="18"/>
        </w:rPr>
        <w:t>O</w:t>
      </w:r>
      <w:r w:rsidRPr="00AA35FE">
        <w:rPr>
          <w:rFonts w:asciiTheme="majorHAnsi" w:hAnsiTheme="majorHAnsi"/>
          <w:sz w:val="18"/>
          <w:szCs w:val="18"/>
        </w:rPr>
        <w:t>F</w:t>
      </w:r>
      <w:r w:rsidRPr="00AA35FE">
        <w:rPr>
          <w:rFonts w:asciiTheme="majorHAnsi" w:hAnsiTheme="majorHAnsi"/>
          <w:spacing w:val="13"/>
          <w:sz w:val="18"/>
          <w:szCs w:val="18"/>
        </w:rPr>
        <w:t xml:space="preserve"> </w:t>
      </w:r>
      <w:r w:rsidRPr="00AA35FE">
        <w:rPr>
          <w:rFonts w:asciiTheme="majorHAnsi" w:hAnsiTheme="majorHAnsi"/>
          <w:spacing w:val="8"/>
          <w:sz w:val="18"/>
          <w:szCs w:val="18"/>
        </w:rPr>
        <w:t>E</w:t>
      </w:r>
      <w:r w:rsidRPr="00AA35FE">
        <w:rPr>
          <w:rFonts w:asciiTheme="majorHAnsi" w:hAnsiTheme="majorHAnsi"/>
          <w:spacing w:val="7"/>
          <w:sz w:val="18"/>
          <w:szCs w:val="18"/>
        </w:rPr>
        <w:t>X</w:t>
      </w:r>
      <w:r w:rsidRPr="00AA35FE">
        <w:rPr>
          <w:rFonts w:asciiTheme="majorHAnsi" w:hAnsiTheme="majorHAnsi"/>
          <w:spacing w:val="9"/>
          <w:sz w:val="18"/>
          <w:szCs w:val="18"/>
        </w:rPr>
        <w:t>P</w:t>
      </w:r>
      <w:r w:rsidRPr="00AA35FE">
        <w:rPr>
          <w:rFonts w:asciiTheme="majorHAnsi" w:hAnsiTheme="majorHAnsi"/>
          <w:spacing w:val="10"/>
          <w:sz w:val="18"/>
          <w:szCs w:val="18"/>
        </w:rPr>
        <w:t>E</w:t>
      </w:r>
      <w:r w:rsidRPr="00AA35FE">
        <w:rPr>
          <w:rFonts w:asciiTheme="majorHAnsi" w:hAnsiTheme="majorHAnsi"/>
          <w:spacing w:val="6"/>
          <w:sz w:val="18"/>
          <w:szCs w:val="18"/>
        </w:rPr>
        <w:t>R</w:t>
      </w:r>
      <w:r w:rsidRPr="00AA35FE">
        <w:rPr>
          <w:rFonts w:asciiTheme="majorHAnsi" w:hAnsiTheme="majorHAnsi"/>
          <w:spacing w:val="10"/>
          <w:sz w:val="18"/>
          <w:szCs w:val="18"/>
        </w:rPr>
        <w:t>T</w:t>
      </w:r>
      <w:r w:rsidRPr="00AA35FE">
        <w:rPr>
          <w:rFonts w:asciiTheme="majorHAnsi" w:hAnsiTheme="majorHAnsi"/>
          <w:spacing w:val="8"/>
          <w:sz w:val="18"/>
          <w:szCs w:val="18"/>
        </w:rPr>
        <w:t>I</w:t>
      </w:r>
      <w:r w:rsidRPr="00AA35FE">
        <w:rPr>
          <w:rFonts w:asciiTheme="majorHAnsi" w:hAnsiTheme="majorHAnsi"/>
          <w:spacing w:val="7"/>
          <w:sz w:val="18"/>
          <w:szCs w:val="18"/>
        </w:rPr>
        <w:t>S</w:t>
      </w:r>
      <w:r w:rsidRPr="00AA35FE">
        <w:rPr>
          <w:rFonts w:asciiTheme="majorHAnsi" w:hAnsiTheme="majorHAnsi"/>
          <w:sz w:val="18"/>
          <w:szCs w:val="18"/>
        </w:rPr>
        <w:t>E</w:t>
      </w:r>
    </w:p>
    <w:p w14:paraId="5CCC6054" w14:textId="77777777" w:rsidR="000D7871" w:rsidRPr="00AA35FE" w:rsidRDefault="000D7871">
      <w:pPr>
        <w:spacing w:before="2" w:line="100" w:lineRule="exact"/>
        <w:rPr>
          <w:rFonts w:asciiTheme="majorHAnsi" w:hAnsiTheme="majorHAnsi"/>
          <w:sz w:val="9"/>
          <w:szCs w:val="9"/>
        </w:rPr>
      </w:pPr>
    </w:p>
    <w:p w14:paraId="279850CE" w14:textId="77777777" w:rsidR="000D7871" w:rsidRPr="00AA35FE" w:rsidRDefault="000D7871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1960C3F5" w14:textId="77777777" w:rsidR="000D7871" w:rsidRPr="00AA35FE" w:rsidRDefault="00AA35FE">
      <w:pPr>
        <w:spacing w:line="472" w:lineRule="auto"/>
        <w:ind w:left="104" w:right="289"/>
        <w:rPr>
          <w:rFonts w:asciiTheme="majorHAnsi" w:hAnsiTheme="majorHAnsi"/>
          <w:sz w:val="18"/>
          <w:szCs w:val="18"/>
        </w:rPr>
      </w:pPr>
      <w:r w:rsidRPr="00AA35FE">
        <w:rPr>
          <w:rFonts w:asciiTheme="majorHAnsi" w:hAnsiTheme="majorHAnsi"/>
          <w:i/>
          <w:spacing w:val="5"/>
          <w:sz w:val="18"/>
          <w:szCs w:val="18"/>
        </w:rPr>
        <w:t>Rece</w:t>
      </w:r>
      <w:r w:rsidRPr="00AA35FE">
        <w:rPr>
          <w:rFonts w:asciiTheme="majorHAnsi" w:hAnsiTheme="majorHAnsi"/>
          <w:i/>
          <w:spacing w:val="6"/>
          <w:sz w:val="18"/>
          <w:szCs w:val="18"/>
        </w:rPr>
        <w:t>p</w:t>
      </w:r>
      <w:r w:rsidRPr="00AA35FE">
        <w:rPr>
          <w:rFonts w:asciiTheme="majorHAnsi" w:hAnsiTheme="majorHAnsi"/>
          <w:i/>
          <w:spacing w:val="4"/>
          <w:sz w:val="18"/>
          <w:szCs w:val="18"/>
        </w:rPr>
        <w:t>ti</w:t>
      </w:r>
      <w:r w:rsidRPr="00AA35FE">
        <w:rPr>
          <w:rFonts w:asciiTheme="majorHAnsi" w:hAnsiTheme="majorHAnsi"/>
          <w:i/>
          <w:spacing w:val="6"/>
          <w:sz w:val="18"/>
          <w:szCs w:val="18"/>
        </w:rPr>
        <w:t>o</w:t>
      </w:r>
      <w:r w:rsidRPr="00AA35FE">
        <w:rPr>
          <w:rFonts w:asciiTheme="majorHAnsi" w:hAnsiTheme="majorHAnsi"/>
          <w:i/>
          <w:sz w:val="18"/>
          <w:szCs w:val="18"/>
        </w:rPr>
        <w:t>n</w:t>
      </w:r>
      <w:r w:rsidRPr="00AA35FE">
        <w:rPr>
          <w:rFonts w:asciiTheme="majorHAnsi" w:hAnsiTheme="majorHAnsi"/>
          <w:i/>
          <w:spacing w:val="3"/>
          <w:sz w:val="18"/>
          <w:szCs w:val="18"/>
        </w:rPr>
        <w:t xml:space="preserve"> </w:t>
      </w:r>
      <w:r w:rsidRPr="00AA35FE">
        <w:rPr>
          <w:rFonts w:asciiTheme="majorHAnsi" w:hAnsiTheme="majorHAnsi"/>
          <w:i/>
          <w:spacing w:val="6"/>
          <w:sz w:val="18"/>
          <w:szCs w:val="18"/>
        </w:rPr>
        <w:t>du</w:t>
      </w:r>
      <w:r w:rsidRPr="00AA35FE">
        <w:rPr>
          <w:rFonts w:asciiTheme="majorHAnsi" w:hAnsiTheme="majorHAnsi"/>
          <w:i/>
          <w:spacing w:val="4"/>
          <w:sz w:val="18"/>
          <w:szCs w:val="18"/>
        </w:rPr>
        <w:t>ti</w:t>
      </w:r>
      <w:r w:rsidRPr="00AA35FE">
        <w:rPr>
          <w:rFonts w:asciiTheme="majorHAnsi" w:hAnsiTheme="majorHAnsi"/>
          <w:i/>
          <w:spacing w:val="5"/>
          <w:sz w:val="18"/>
          <w:szCs w:val="18"/>
        </w:rPr>
        <w:t>e</w:t>
      </w:r>
      <w:r w:rsidRPr="00AA35FE">
        <w:rPr>
          <w:rFonts w:asciiTheme="majorHAnsi" w:hAnsiTheme="majorHAnsi"/>
          <w:i/>
          <w:sz w:val="18"/>
          <w:szCs w:val="18"/>
        </w:rPr>
        <w:t xml:space="preserve">s </w:t>
      </w:r>
      <w:r w:rsidRPr="00AA35FE">
        <w:rPr>
          <w:rFonts w:asciiTheme="majorHAnsi" w:hAnsiTheme="majorHAnsi"/>
          <w:i/>
          <w:spacing w:val="5"/>
          <w:sz w:val="18"/>
          <w:szCs w:val="18"/>
        </w:rPr>
        <w:t>A</w:t>
      </w:r>
      <w:r w:rsidRPr="00AA35FE">
        <w:rPr>
          <w:rFonts w:asciiTheme="majorHAnsi" w:hAnsiTheme="majorHAnsi"/>
          <w:i/>
          <w:spacing w:val="6"/>
          <w:sz w:val="18"/>
          <w:szCs w:val="18"/>
        </w:rPr>
        <w:t>n</w:t>
      </w:r>
      <w:r w:rsidRPr="00AA35FE">
        <w:rPr>
          <w:rFonts w:asciiTheme="majorHAnsi" w:hAnsiTheme="majorHAnsi"/>
          <w:i/>
          <w:spacing w:val="4"/>
          <w:sz w:val="18"/>
          <w:szCs w:val="18"/>
        </w:rPr>
        <w:t>sw</w:t>
      </w:r>
      <w:r w:rsidRPr="00AA35FE">
        <w:rPr>
          <w:rFonts w:asciiTheme="majorHAnsi" w:hAnsiTheme="majorHAnsi"/>
          <w:i/>
          <w:spacing w:val="7"/>
          <w:sz w:val="18"/>
          <w:szCs w:val="18"/>
        </w:rPr>
        <w:t>e</w:t>
      </w:r>
      <w:r w:rsidRPr="00AA35FE">
        <w:rPr>
          <w:rFonts w:asciiTheme="majorHAnsi" w:hAnsiTheme="majorHAnsi"/>
          <w:i/>
          <w:spacing w:val="4"/>
          <w:sz w:val="18"/>
          <w:szCs w:val="18"/>
        </w:rPr>
        <w:t>ri</w:t>
      </w:r>
      <w:r w:rsidRPr="00AA35FE">
        <w:rPr>
          <w:rFonts w:asciiTheme="majorHAnsi" w:hAnsiTheme="majorHAnsi"/>
          <w:i/>
          <w:spacing w:val="6"/>
          <w:sz w:val="18"/>
          <w:szCs w:val="18"/>
        </w:rPr>
        <w:t>n</w:t>
      </w:r>
      <w:r w:rsidRPr="00AA35FE">
        <w:rPr>
          <w:rFonts w:asciiTheme="majorHAnsi" w:hAnsiTheme="majorHAnsi"/>
          <w:i/>
          <w:sz w:val="18"/>
          <w:szCs w:val="18"/>
        </w:rPr>
        <w:t>g</w:t>
      </w:r>
      <w:r w:rsidRPr="00AA35FE">
        <w:rPr>
          <w:rFonts w:asciiTheme="majorHAnsi" w:hAnsiTheme="majorHAnsi"/>
          <w:i/>
          <w:spacing w:val="2"/>
          <w:sz w:val="18"/>
          <w:szCs w:val="18"/>
        </w:rPr>
        <w:t xml:space="preserve"> </w:t>
      </w:r>
      <w:r w:rsidRPr="00AA35FE">
        <w:rPr>
          <w:rFonts w:asciiTheme="majorHAnsi" w:hAnsiTheme="majorHAnsi"/>
          <w:i/>
          <w:spacing w:val="6"/>
          <w:sz w:val="18"/>
          <w:szCs w:val="18"/>
        </w:rPr>
        <w:t>phon</w:t>
      </w:r>
      <w:r w:rsidRPr="00AA35FE">
        <w:rPr>
          <w:rFonts w:asciiTheme="majorHAnsi" w:hAnsiTheme="majorHAnsi"/>
          <w:i/>
          <w:sz w:val="18"/>
          <w:szCs w:val="18"/>
        </w:rPr>
        <w:t>e</w:t>
      </w:r>
      <w:r w:rsidRPr="00AA35FE">
        <w:rPr>
          <w:rFonts w:asciiTheme="majorHAnsi" w:hAnsiTheme="majorHAnsi"/>
          <w:i/>
          <w:spacing w:val="5"/>
          <w:sz w:val="18"/>
          <w:szCs w:val="18"/>
        </w:rPr>
        <w:t xml:space="preserve"> c</w:t>
      </w:r>
      <w:r w:rsidRPr="00AA35FE">
        <w:rPr>
          <w:rFonts w:asciiTheme="majorHAnsi" w:hAnsiTheme="majorHAnsi"/>
          <w:i/>
          <w:spacing w:val="6"/>
          <w:sz w:val="18"/>
          <w:szCs w:val="18"/>
        </w:rPr>
        <w:t>a</w:t>
      </w:r>
      <w:r w:rsidRPr="00AA35FE">
        <w:rPr>
          <w:rFonts w:asciiTheme="majorHAnsi" w:hAnsiTheme="majorHAnsi"/>
          <w:i/>
          <w:spacing w:val="4"/>
          <w:sz w:val="18"/>
          <w:szCs w:val="18"/>
        </w:rPr>
        <w:t>ll</w:t>
      </w:r>
      <w:r w:rsidRPr="00AA35FE">
        <w:rPr>
          <w:rFonts w:asciiTheme="majorHAnsi" w:hAnsiTheme="majorHAnsi"/>
          <w:i/>
          <w:sz w:val="18"/>
          <w:szCs w:val="18"/>
        </w:rPr>
        <w:t xml:space="preserve">s </w:t>
      </w:r>
      <w:r w:rsidRPr="00AA35FE">
        <w:rPr>
          <w:rFonts w:asciiTheme="majorHAnsi" w:hAnsiTheme="majorHAnsi"/>
          <w:i/>
          <w:spacing w:val="5"/>
          <w:sz w:val="18"/>
          <w:szCs w:val="18"/>
        </w:rPr>
        <w:t>D</w:t>
      </w:r>
      <w:r w:rsidRPr="00AA35FE">
        <w:rPr>
          <w:rFonts w:asciiTheme="majorHAnsi" w:hAnsiTheme="majorHAnsi"/>
          <w:i/>
          <w:spacing w:val="6"/>
          <w:sz w:val="18"/>
          <w:szCs w:val="18"/>
        </w:rPr>
        <w:t>a</w:t>
      </w:r>
      <w:r w:rsidRPr="00AA35FE">
        <w:rPr>
          <w:rFonts w:asciiTheme="majorHAnsi" w:hAnsiTheme="majorHAnsi"/>
          <w:i/>
          <w:spacing w:val="4"/>
          <w:sz w:val="18"/>
          <w:szCs w:val="18"/>
        </w:rPr>
        <w:t>t</w:t>
      </w:r>
      <w:r w:rsidRPr="00AA35FE">
        <w:rPr>
          <w:rFonts w:asciiTheme="majorHAnsi" w:hAnsiTheme="majorHAnsi"/>
          <w:i/>
          <w:sz w:val="18"/>
          <w:szCs w:val="18"/>
        </w:rPr>
        <w:t>a</w:t>
      </w:r>
      <w:r w:rsidRPr="00AA35FE">
        <w:rPr>
          <w:rFonts w:asciiTheme="majorHAnsi" w:hAnsiTheme="majorHAnsi"/>
          <w:i/>
          <w:spacing w:val="7"/>
          <w:sz w:val="18"/>
          <w:szCs w:val="18"/>
        </w:rPr>
        <w:t xml:space="preserve"> </w:t>
      </w:r>
      <w:r w:rsidRPr="00AA35FE">
        <w:rPr>
          <w:rFonts w:asciiTheme="majorHAnsi" w:hAnsiTheme="majorHAnsi"/>
          <w:i/>
          <w:spacing w:val="5"/>
          <w:sz w:val="18"/>
          <w:szCs w:val="18"/>
        </w:rPr>
        <w:t>e</w:t>
      </w:r>
      <w:r w:rsidRPr="00AA35FE">
        <w:rPr>
          <w:rFonts w:asciiTheme="majorHAnsi" w:hAnsiTheme="majorHAnsi"/>
          <w:i/>
          <w:spacing w:val="6"/>
          <w:sz w:val="18"/>
          <w:szCs w:val="18"/>
        </w:rPr>
        <w:t>n</w:t>
      </w:r>
      <w:r w:rsidRPr="00AA35FE">
        <w:rPr>
          <w:rFonts w:asciiTheme="majorHAnsi" w:hAnsiTheme="majorHAnsi"/>
          <w:i/>
          <w:spacing w:val="4"/>
          <w:sz w:val="18"/>
          <w:szCs w:val="18"/>
        </w:rPr>
        <w:t>tr</w:t>
      </w:r>
      <w:r w:rsidRPr="00AA35FE">
        <w:rPr>
          <w:rFonts w:asciiTheme="majorHAnsi" w:hAnsiTheme="majorHAnsi"/>
          <w:i/>
          <w:sz w:val="18"/>
          <w:szCs w:val="18"/>
        </w:rPr>
        <w:t>y</w:t>
      </w:r>
    </w:p>
    <w:p w14:paraId="304A4EAB" w14:textId="77777777" w:rsidR="000D7871" w:rsidRPr="00AA35FE" w:rsidRDefault="00AA35FE">
      <w:pPr>
        <w:spacing w:before="7"/>
        <w:ind w:left="104" w:right="-54"/>
        <w:rPr>
          <w:rFonts w:asciiTheme="majorHAnsi" w:hAnsiTheme="majorHAnsi"/>
          <w:sz w:val="18"/>
          <w:szCs w:val="18"/>
        </w:rPr>
      </w:pPr>
      <w:r w:rsidRPr="00AA35FE">
        <w:rPr>
          <w:rFonts w:asciiTheme="majorHAnsi" w:hAnsiTheme="majorHAnsi"/>
          <w:i/>
          <w:spacing w:val="5"/>
          <w:sz w:val="18"/>
          <w:szCs w:val="18"/>
        </w:rPr>
        <w:t>A</w:t>
      </w:r>
      <w:r w:rsidRPr="00AA35FE">
        <w:rPr>
          <w:rFonts w:asciiTheme="majorHAnsi" w:hAnsiTheme="majorHAnsi"/>
          <w:i/>
          <w:spacing w:val="6"/>
          <w:sz w:val="18"/>
          <w:szCs w:val="18"/>
        </w:rPr>
        <w:t>d</w:t>
      </w:r>
      <w:r w:rsidRPr="00AA35FE">
        <w:rPr>
          <w:rFonts w:asciiTheme="majorHAnsi" w:hAnsiTheme="majorHAnsi"/>
          <w:i/>
          <w:spacing w:val="5"/>
          <w:sz w:val="18"/>
          <w:szCs w:val="18"/>
        </w:rPr>
        <w:t>m</w:t>
      </w:r>
      <w:r w:rsidRPr="00AA35FE">
        <w:rPr>
          <w:rFonts w:asciiTheme="majorHAnsi" w:hAnsiTheme="majorHAnsi"/>
          <w:i/>
          <w:spacing w:val="4"/>
          <w:sz w:val="18"/>
          <w:szCs w:val="18"/>
        </w:rPr>
        <w:t>i</w:t>
      </w:r>
      <w:r w:rsidRPr="00AA35FE">
        <w:rPr>
          <w:rFonts w:asciiTheme="majorHAnsi" w:hAnsiTheme="majorHAnsi"/>
          <w:i/>
          <w:spacing w:val="6"/>
          <w:sz w:val="18"/>
          <w:szCs w:val="18"/>
        </w:rPr>
        <w:t>n</w:t>
      </w:r>
      <w:r w:rsidRPr="00AA35FE">
        <w:rPr>
          <w:rFonts w:asciiTheme="majorHAnsi" w:hAnsiTheme="majorHAnsi"/>
          <w:i/>
          <w:spacing w:val="4"/>
          <w:sz w:val="18"/>
          <w:szCs w:val="18"/>
        </w:rPr>
        <w:t>is</w:t>
      </w:r>
      <w:r w:rsidRPr="00AA35FE">
        <w:rPr>
          <w:rFonts w:asciiTheme="majorHAnsi" w:hAnsiTheme="majorHAnsi"/>
          <w:i/>
          <w:spacing w:val="7"/>
          <w:sz w:val="18"/>
          <w:szCs w:val="18"/>
        </w:rPr>
        <w:t>t</w:t>
      </w:r>
      <w:r w:rsidRPr="00AA35FE">
        <w:rPr>
          <w:rFonts w:asciiTheme="majorHAnsi" w:hAnsiTheme="majorHAnsi"/>
          <w:i/>
          <w:spacing w:val="4"/>
          <w:sz w:val="18"/>
          <w:szCs w:val="18"/>
        </w:rPr>
        <w:t>r</w:t>
      </w:r>
      <w:r w:rsidRPr="00AA35FE">
        <w:rPr>
          <w:rFonts w:asciiTheme="majorHAnsi" w:hAnsiTheme="majorHAnsi"/>
          <w:i/>
          <w:spacing w:val="6"/>
          <w:sz w:val="18"/>
          <w:szCs w:val="18"/>
        </w:rPr>
        <w:t>a</w:t>
      </w:r>
      <w:r w:rsidRPr="00AA35FE">
        <w:rPr>
          <w:rFonts w:asciiTheme="majorHAnsi" w:hAnsiTheme="majorHAnsi"/>
          <w:i/>
          <w:spacing w:val="4"/>
          <w:sz w:val="18"/>
          <w:szCs w:val="18"/>
        </w:rPr>
        <w:t>ti</w:t>
      </w:r>
      <w:r w:rsidRPr="00AA35FE">
        <w:rPr>
          <w:rFonts w:asciiTheme="majorHAnsi" w:hAnsiTheme="majorHAnsi"/>
          <w:i/>
          <w:spacing w:val="5"/>
          <w:sz w:val="18"/>
          <w:szCs w:val="18"/>
        </w:rPr>
        <w:t>v</w:t>
      </w:r>
      <w:r w:rsidRPr="00AA35FE">
        <w:rPr>
          <w:rFonts w:asciiTheme="majorHAnsi" w:hAnsiTheme="majorHAnsi"/>
          <w:i/>
          <w:sz w:val="18"/>
          <w:szCs w:val="18"/>
        </w:rPr>
        <w:t>e</w:t>
      </w:r>
      <w:r w:rsidRPr="00AA35FE">
        <w:rPr>
          <w:rFonts w:asciiTheme="majorHAnsi" w:hAnsiTheme="majorHAnsi"/>
          <w:i/>
          <w:spacing w:val="-2"/>
          <w:sz w:val="18"/>
          <w:szCs w:val="18"/>
        </w:rPr>
        <w:t xml:space="preserve"> </w:t>
      </w:r>
      <w:r w:rsidRPr="00AA35FE">
        <w:rPr>
          <w:rFonts w:asciiTheme="majorHAnsi" w:hAnsiTheme="majorHAnsi"/>
          <w:i/>
          <w:spacing w:val="6"/>
          <w:sz w:val="18"/>
          <w:szCs w:val="18"/>
        </w:rPr>
        <w:t>p</w:t>
      </w:r>
      <w:r w:rsidRPr="00AA35FE">
        <w:rPr>
          <w:rFonts w:asciiTheme="majorHAnsi" w:hAnsiTheme="majorHAnsi"/>
          <w:i/>
          <w:spacing w:val="4"/>
          <w:sz w:val="18"/>
          <w:szCs w:val="18"/>
        </w:rPr>
        <w:t>r</w:t>
      </w:r>
      <w:r w:rsidRPr="00AA35FE">
        <w:rPr>
          <w:rFonts w:asciiTheme="majorHAnsi" w:hAnsiTheme="majorHAnsi"/>
          <w:i/>
          <w:spacing w:val="6"/>
          <w:sz w:val="18"/>
          <w:szCs w:val="18"/>
        </w:rPr>
        <w:t>o</w:t>
      </w:r>
      <w:r w:rsidRPr="00AA35FE">
        <w:rPr>
          <w:rFonts w:asciiTheme="majorHAnsi" w:hAnsiTheme="majorHAnsi"/>
          <w:i/>
          <w:spacing w:val="5"/>
          <w:sz w:val="18"/>
          <w:szCs w:val="18"/>
        </w:rPr>
        <w:t>ce</w:t>
      </w:r>
      <w:r w:rsidRPr="00AA35FE">
        <w:rPr>
          <w:rFonts w:asciiTheme="majorHAnsi" w:hAnsiTheme="majorHAnsi"/>
          <w:i/>
          <w:spacing w:val="6"/>
          <w:sz w:val="18"/>
          <w:szCs w:val="18"/>
        </w:rPr>
        <w:t>du</w:t>
      </w:r>
      <w:r w:rsidRPr="00AA35FE">
        <w:rPr>
          <w:rFonts w:asciiTheme="majorHAnsi" w:hAnsiTheme="majorHAnsi"/>
          <w:i/>
          <w:spacing w:val="4"/>
          <w:sz w:val="18"/>
          <w:szCs w:val="18"/>
        </w:rPr>
        <w:t>r</w:t>
      </w:r>
      <w:r w:rsidRPr="00AA35FE">
        <w:rPr>
          <w:rFonts w:asciiTheme="majorHAnsi" w:hAnsiTheme="majorHAnsi"/>
          <w:i/>
          <w:spacing w:val="7"/>
          <w:sz w:val="18"/>
          <w:szCs w:val="18"/>
        </w:rPr>
        <w:t>e</w:t>
      </w:r>
      <w:r w:rsidRPr="00AA35FE">
        <w:rPr>
          <w:rFonts w:asciiTheme="majorHAnsi" w:hAnsiTheme="majorHAnsi"/>
          <w:i/>
          <w:sz w:val="18"/>
          <w:szCs w:val="18"/>
        </w:rPr>
        <w:t>s</w:t>
      </w:r>
    </w:p>
    <w:p w14:paraId="2DB8C698" w14:textId="77777777" w:rsidR="000D7871" w:rsidRPr="00AA35FE" w:rsidRDefault="000D7871">
      <w:pPr>
        <w:spacing w:before="4" w:line="220" w:lineRule="exact"/>
        <w:rPr>
          <w:rFonts w:asciiTheme="majorHAnsi" w:hAnsiTheme="majorHAnsi"/>
        </w:rPr>
      </w:pPr>
    </w:p>
    <w:p w14:paraId="24A79235" w14:textId="77777777" w:rsidR="000D7871" w:rsidRPr="00AA35FE" w:rsidRDefault="00AA35FE">
      <w:pPr>
        <w:ind w:left="104"/>
        <w:rPr>
          <w:rFonts w:asciiTheme="majorHAnsi" w:hAnsiTheme="majorHAnsi"/>
          <w:sz w:val="18"/>
          <w:szCs w:val="18"/>
        </w:rPr>
      </w:pPr>
      <w:r w:rsidRPr="00AA35FE">
        <w:rPr>
          <w:rFonts w:asciiTheme="majorHAnsi" w:hAnsiTheme="majorHAnsi"/>
          <w:i/>
          <w:spacing w:val="5"/>
          <w:sz w:val="18"/>
          <w:szCs w:val="18"/>
        </w:rPr>
        <w:t>I</w:t>
      </w:r>
      <w:r w:rsidRPr="00AA35FE">
        <w:rPr>
          <w:rFonts w:asciiTheme="majorHAnsi" w:hAnsiTheme="majorHAnsi"/>
          <w:i/>
          <w:sz w:val="18"/>
          <w:szCs w:val="18"/>
        </w:rPr>
        <w:t>T</w:t>
      </w:r>
      <w:r w:rsidRPr="00AA35FE">
        <w:rPr>
          <w:rFonts w:asciiTheme="majorHAnsi" w:hAnsiTheme="majorHAnsi"/>
          <w:i/>
          <w:spacing w:val="7"/>
          <w:sz w:val="18"/>
          <w:szCs w:val="18"/>
        </w:rPr>
        <w:t xml:space="preserve"> </w:t>
      </w:r>
      <w:r w:rsidRPr="00AA35FE">
        <w:rPr>
          <w:rFonts w:asciiTheme="majorHAnsi" w:hAnsiTheme="majorHAnsi"/>
          <w:i/>
          <w:spacing w:val="4"/>
          <w:sz w:val="18"/>
          <w:szCs w:val="18"/>
        </w:rPr>
        <w:t>s</w:t>
      </w:r>
      <w:r w:rsidRPr="00AA35FE">
        <w:rPr>
          <w:rFonts w:asciiTheme="majorHAnsi" w:hAnsiTheme="majorHAnsi"/>
          <w:i/>
          <w:spacing w:val="5"/>
          <w:sz w:val="18"/>
          <w:szCs w:val="18"/>
        </w:rPr>
        <w:t>k</w:t>
      </w:r>
      <w:r w:rsidRPr="00AA35FE">
        <w:rPr>
          <w:rFonts w:asciiTheme="majorHAnsi" w:hAnsiTheme="majorHAnsi"/>
          <w:i/>
          <w:spacing w:val="4"/>
          <w:sz w:val="18"/>
          <w:szCs w:val="18"/>
        </w:rPr>
        <w:t>il</w:t>
      </w:r>
      <w:r w:rsidRPr="00AA35FE">
        <w:rPr>
          <w:rFonts w:asciiTheme="majorHAnsi" w:hAnsiTheme="majorHAnsi"/>
          <w:i/>
          <w:spacing w:val="7"/>
          <w:sz w:val="18"/>
          <w:szCs w:val="18"/>
        </w:rPr>
        <w:t>l</w:t>
      </w:r>
      <w:r w:rsidRPr="00AA35FE">
        <w:rPr>
          <w:rFonts w:asciiTheme="majorHAnsi" w:hAnsiTheme="majorHAnsi"/>
          <w:i/>
          <w:sz w:val="18"/>
          <w:szCs w:val="18"/>
        </w:rPr>
        <w:t>s</w:t>
      </w:r>
    </w:p>
    <w:p w14:paraId="4BA0BEB0" w14:textId="77777777" w:rsidR="000D7871" w:rsidRPr="00AA35FE" w:rsidRDefault="000D7871">
      <w:pPr>
        <w:spacing w:before="1" w:line="220" w:lineRule="exact"/>
        <w:rPr>
          <w:rFonts w:asciiTheme="majorHAnsi" w:hAnsiTheme="majorHAnsi"/>
        </w:rPr>
      </w:pPr>
    </w:p>
    <w:p w14:paraId="70C0520E" w14:textId="77777777" w:rsidR="000D7871" w:rsidRPr="00AA35FE" w:rsidRDefault="00AA35FE">
      <w:pPr>
        <w:ind w:left="104"/>
        <w:rPr>
          <w:rFonts w:asciiTheme="majorHAnsi" w:hAnsiTheme="majorHAnsi"/>
          <w:sz w:val="18"/>
          <w:szCs w:val="18"/>
        </w:rPr>
      </w:pPr>
      <w:r w:rsidRPr="00AA35FE">
        <w:rPr>
          <w:rFonts w:asciiTheme="majorHAnsi" w:hAnsiTheme="majorHAnsi"/>
          <w:i/>
          <w:spacing w:val="5"/>
          <w:sz w:val="18"/>
          <w:szCs w:val="18"/>
        </w:rPr>
        <w:t>F</w:t>
      </w:r>
      <w:r w:rsidRPr="00AA35FE">
        <w:rPr>
          <w:rFonts w:asciiTheme="majorHAnsi" w:hAnsiTheme="majorHAnsi"/>
          <w:i/>
          <w:spacing w:val="4"/>
          <w:sz w:val="18"/>
          <w:szCs w:val="18"/>
        </w:rPr>
        <w:t>ili</w:t>
      </w:r>
      <w:r w:rsidRPr="00AA35FE">
        <w:rPr>
          <w:rFonts w:asciiTheme="majorHAnsi" w:hAnsiTheme="majorHAnsi"/>
          <w:i/>
          <w:spacing w:val="6"/>
          <w:sz w:val="18"/>
          <w:szCs w:val="18"/>
        </w:rPr>
        <w:t>n</w:t>
      </w:r>
      <w:r w:rsidRPr="00AA35FE">
        <w:rPr>
          <w:rFonts w:asciiTheme="majorHAnsi" w:hAnsiTheme="majorHAnsi"/>
          <w:i/>
          <w:sz w:val="18"/>
          <w:szCs w:val="18"/>
        </w:rPr>
        <w:t>g</w:t>
      </w:r>
    </w:p>
    <w:p w14:paraId="1D18E769" w14:textId="77777777" w:rsidR="000D7871" w:rsidRPr="00AA35FE" w:rsidRDefault="000D7871">
      <w:pPr>
        <w:spacing w:before="1" w:line="220" w:lineRule="exact"/>
        <w:rPr>
          <w:rFonts w:asciiTheme="majorHAnsi" w:hAnsiTheme="majorHAnsi"/>
        </w:rPr>
      </w:pPr>
    </w:p>
    <w:p w14:paraId="5F727897" w14:textId="77777777" w:rsidR="000D7871" w:rsidRPr="00AA35FE" w:rsidRDefault="00AA35FE">
      <w:pPr>
        <w:spacing w:line="471" w:lineRule="auto"/>
        <w:ind w:left="104" w:right="598"/>
        <w:rPr>
          <w:rFonts w:asciiTheme="majorHAnsi" w:hAnsiTheme="majorHAnsi"/>
          <w:sz w:val="18"/>
          <w:szCs w:val="18"/>
        </w:rPr>
      </w:pPr>
      <w:r w:rsidRPr="00AA35FE">
        <w:rPr>
          <w:rFonts w:asciiTheme="majorHAnsi" w:hAnsiTheme="majorHAnsi"/>
          <w:i/>
          <w:spacing w:val="4"/>
          <w:sz w:val="18"/>
          <w:szCs w:val="18"/>
        </w:rPr>
        <w:t>Mi</w:t>
      </w:r>
      <w:r w:rsidRPr="00AA35FE">
        <w:rPr>
          <w:rFonts w:asciiTheme="majorHAnsi" w:hAnsiTheme="majorHAnsi"/>
          <w:i/>
          <w:spacing w:val="6"/>
          <w:sz w:val="18"/>
          <w:szCs w:val="18"/>
        </w:rPr>
        <w:t>nu</w:t>
      </w:r>
      <w:r w:rsidRPr="00AA35FE">
        <w:rPr>
          <w:rFonts w:asciiTheme="majorHAnsi" w:hAnsiTheme="majorHAnsi"/>
          <w:i/>
          <w:spacing w:val="4"/>
          <w:sz w:val="18"/>
          <w:szCs w:val="18"/>
        </w:rPr>
        <w:t>t</w:t>
      </w:r>
      <w:r w:rsidRPr="00AA35FE">
        <w:rPr>
          <w:rFonts w:asciiTheme="majorHAnsi" w:hAnsiTheme="majorHAnsi"/>
          <w:i/>
          <w:sz w:val="18"/>
          <w:szCs w:val="18"/>
        </w:rPr>
        <w:t>e</w:t>
      </w:r>
      <w:r w:rsidRPr="00AA35FE">
        <w:rPr>
          <w:rFonts w:asciiTheme="majorHAnsi" w:hAnsiTheme="majorHAnsi"/>
          <w:i/>
          <w:spacing w:val="4"/>
          <w:sz w:val="18"/>
          <w:szCs w:val="18"/>
        </w:rPr>
        <w:t xml:space="preserve"> t</w:t>
      </w:r>
      <w:r w:rsidRPr="00AA35FE">
        <w:rPr>
          <w:rFonts w:asciiTheme="majorHAnsi" w:hAnsiTheme="majorHAnsi"/>
          <w:i/>
          <w:spacing w:val="6"/>
          <w:sz w:val="18"/>
          <w:szCs w:val="18"/>
        </w:rPr>
        <w:t>a</w:t>
      </w:r>
      <w:r w:rsidRPr="00AA35FE">
        <w:rPr>
          <w:rFonts w:asciiTheme="majorHAnsi" w:hAnsiTheme="majorHAnsi"/>
          <w:i/>
          <w:spacing w:val="5"/>
          <w:sz w:val="18"/>
          <w:szCs w:val="18"/>
        </w:rPr>
        <w:t>k</w:t>
      </w:r>
      <w:r w:rsidRPr="00AA35FE">
        <w:rPr>
          <w:rFonts w:asciiTheme="majorHAnsi" w:hAnsiTheme="majorHAnsi"/>
          <w:i/>
          <w:spacing w:val="4"/>
          <w:sz w:val="18"/>
          <w:szCs w:val="18"/>
        </w:rPr>
        <w:t>i</w:t>
      </w:r>
      <w:r w:rsidRPr="00AA35FE">
        <w:rPr>
          <w:rFonts w:asciiTheme="majorHAnsi" w:hAnsiTheme="majorHAnsi"/>
          <w:i/>
          <w:spacing w:val="6"/>
          <w:sz w:val="18"/>
          <w:szCs w:val="18"/>
        </w:rPr>
        <w:t>n</w:t>
      </w:r>
      <w:r w:rsidRPr="00AA35FE">
        <w:rPr>
          <w:rFonts w:asciiTheme="majorHAnsi" w:hAnsiTheme="majorHAnsi"/>
          <w:i/>
          <w:sz w:val="18"/>
          <w:szCs w:val="18"/>
        </w:rPr>
        <w:t xml:space="preserve">g </w:t>
      </w:r>
      <w:r w:rsidRPr="00AA35FE">
        <w:rPr>
          <w:rFonts w:asciiTheme="majorHAnsi" w:hAnsiTheme="majorHAnsi"/>
          <w:i/>
          <w:spacing w:val="4"/>
          <w:sz w:val="18"/>
          <w:szCs w:val="18"/>
        </w:rPr>
        <w:t>L</w:t>
      </w:r>
      <w:r w:rsidRPr="00AA35FE">
        <w:rPr>
          <w:rFonts w:asciiTheme="majorHAnsi" w:hAnsiTheme="majorHAnsi"/>
          <w:i/>
          <w:spacing w:val="5"/>
          <w:sz w:val="18"/>
          <w:szCs w:val="18"/>
        </w:rPr>
        <w:t>e</w:t>
      </w:r>
      <w:r w:rsidRPr="00AA35FE">
        <w:rPr>
          <w:rFonts w:asciiTheme="majorHAnsi" w:hAnsiTheme="majorHAnsi"/>
          <w:i/>
          <w:spacing w:val="4"/>
          <w:sz w:val="18"/>
          <w:szCs w:val="18"/>
        </w:rPr>
        <w:t>tt</w:t>
      </w:r>
      <w:r w:rsidRPr="00AA35FE">
        <w:rPr>
          <w:rFonts w:asciiTheme="majorHAnsi" w:hAnsiTheme="majorHAnsi"/>
          <w:i/>
          <w:spacing w:val="7"/>
          <w:sz w:val="18"/>
          <w:szCs w:val="18"/>
        </w:rPr>
        <w:t>e</w:t>
      </w:r>
      <w:r w:rsidRPr="00AA35FE">
        <w:rPr>
          <w:rFonts w:asciiTheme="majorHAnsi" w:hAnsiTheme="majorHAnsi"/>
          <w:i/>
          <w:sz w:val="18"/>
          <w:szCs w:val="18"/>
        </w:rPr>
        <w:t>r</w:t>
      </w:r>
      <w:r w:rsidRPr="00AA35FE">
        <w:rPr>
          <w:rFonts w:asciiTheme="majorHAnsi" w:hAnsiTheme="majorHAnsi"/>
          <w:i/>
          <w:spacing w:val="4"/>
          <w:sz w:val="18"/>
          <w:szCs w:val="18"/>
        </w:rPr>
        <w:t xml:space="preserve"> </w:t>
      </w:r>
      <w:r w:rsidRPr="00AA35FE">
        <w:rPr>
          <w:rFonts w:asciiTheme="majorHAnsi" w:hAnsiTheme="majorHAnsi"/>
          <w:i/>
          <w:spacing w:val="6"/>
          <w:sz w:val="18"/>
          <w:szCs w:val="18"/>
        </w:rPr>
        <w:t>w</w:t>
      </w:r>
      <w:r w:rsidRPr="00AA35FE">
        <w:rPr>
          <w:rFonts w:asciiTheme="majorHAnsi" w:hAnsiTheme="majorHAnsi"/>
          <w:i/>
          <w:spacing w:val="4"/>
          <w:sz w:val="18"/>
          <w:szCs w:val="18"/>
        </w:rPr>
        <w:t>riti</w:t>
      </w:r>
      <w:r w:rsidRPr="00AA35FE">
        <w:rPr>
          <w:rFonts w:asciiTheme="majorHAnsi" w:hAnsiTheme="majorHAnsi"/>
          <w:i/>
          <w:spacing w:val="6"/>
          <w:sz w:val="18"/>
          <w:szCs w:val="18"/>
        </w:rPr>
        <w:t>n</w:t>
      </w:r>
      <w:r w:rsidRPr="00AA35FE">
        <w:rPr>
          <w:rFonts w:asciiTheme="majorHAnsi" w:hAnsiTheme="majorHAnsi"/>
          <w:i/>
          <w:sz w:val="18"/>
          <w:szCs w:val="18"/>
        </w:rPr>
        <w:t xml:space="preserve">g </w:t>
      </w:r>
      <w:r w:rsidRPr="00AA35FE">
        <w:rPr>
          <w:rFonts w:asciiTheme="majorHAnsi" w:hAnsiTheme="majorHAnsi"/>
          <w:i/>
          <w:spacing w:val="5"/>
          <w:sz w:val="18"/>
          <w:szCs w:val="18"/>
        </w:rPr>
        <w:t>D</w:t>
      </w:r>
      <w:r w:rsidRPr="00AA35FE">
        <w:rPr>
          <w:rFonts w:asciiTheme="majorHAnsi" w:hAnsiTheme="majorHAnsi"/>
          <w:i/>
          <w:spacing w:val="4"/>
          <w:sz w:val="18"/>
          <w:szCs w:val="18"/>
        </w:rPr>
        <w:t>i</w:t>
      </w:r>
      <w:r w:rsidRPr="00AA35FE">
        <w:rPr>
          <w:rFonts w:asciiTheme="majorHAnsi" w:hAnsiTheme="majorHAnsi"/>
          <w:i/>
          <w:spacing w:val="6"/>
          <w:sz w:val="18"/>
          <w:szCs w:val="18"/>
        </w:rPr>
        <w:t>a</w:t>
      </w:r>
      <w:r w:rsidRPr="00AA35FE">
        <w:rPr>
          <w:rFonts w:asciiTheme="majorHAnsi" w:hAnsiTheme="majorHAnsi"/>
          <w:i/>
          <w:spacing w:val="4"/>
          <w:sz w:val="18"/>
          <w:szCs w:val="18"/>
        </w:rPr>
        <w:t>r</w:t>
      </w:r>
      <w:r w:rsidRPr="00AA35FE">
        <w:rPr>
          <w:rFonts w:asciiTheme="majorHAnsi" w:hAnsiTheme="majorHAnsi"/>
          <w:i/>
          <w:sz w:val="18"/>
          <w:szCs w:val="18"/>
        </w:rPr>
        <w:t>y</w:t>
      </w:r>
      <w:r w:rsidRPr="00AA35FE">
        <w:rPr>
          <w:rFonts w:asciiTheme="majorHAnsi" w:hAnsiTheme="majorHAnsi"/>
          <w:i/>
          <w:spacing w:val="5"/>
          <w:sz w:val="18"/>
          <w:szCs w:val="18"/>
        </w:rPr>
        <w:t xml:space="preserve"> m</w:t>
      </w:r>
      <w:r w:rsidRPr="00AA35FE">
        <w:rPr>
          <w:rFonts w:asciiTheme="majorHAnsi" w:hAnsiTheme="majorHAnsi"/>
          <w:i/>
          <w:spacing w:val="6"/>
          <w:sz w:val="18"/>
          <w:szCs w:val="18"/>
        </w:rPr>
        <w:t>anag</w:t>
      </w:r>
      <w:r w:rsidRPr="00AA35FE">
        <w:rPr>
          <w:rFonts w:asciiTheme="majorHAnsi" w:hAnsiTheme="majorHAnsi"/>
          <w:i/>
          <w:spacing w:val="5"/>
          <w:sz w:val="18"/>
          <w:szCs w:val="18"/>
        </w:rPr>
        <w:t>eme</w:t>
      </w:r>
      <w:r w:rsidRPr="00AA35FE">
        <w:rPr>
          <w:rFonts w:asciiTheme="majorHAnsi" w:hAnsiTheme="majorHAnsi"/>
          <w:i/>
          <w:spacing w:val="6"/>
          <w:sz w:val="18"/>
          <w:szCs w:val="18"/>
        </w:rPr>
        <w:t>n</w:t>
      </w:r>
      <w:r w:rsidRPr="00AA35FE">
        <w:rPr>
          <w:rFonts w:asciiTheme="majorHAnsi" w:hAnsiTheme="majorHAnsi"/>
          <w:i/>
          <w:sz w:val="18"/>
          <w:szCs w:val="18"/>
        </w:rPr>
        <w:t xml:space="preserve">t </w:t>
      </w:r>
      <w:r w:rsidRPr="00AA35FE">
        <w:rPr>
          <w:rFonts w:asciiTheme="majorHAnsi" w:hAnsiTheme="majorHAnsi"/>
          <w:i/>
          <w:spacing w:val="5"/>
          <w:sz w:val="18"/>
          <w:szCs w:val="18"/>
        </w:rPr>
        <w:t>D</w:t>
      </w:r>
      <w:r w:rsidRPr="00AA35FE">
        <w:rPr>
          <w:rFonts w:asciiTheme="majorHAnsi" w:hAnsiTheme="majorHAnsi"/>
          <w:i/>
          <w:spacing w:val="6"/>
          <w:sz w:val="18"/>
          <w:szCs w:val="18"/>
        </w:rPr>
        <w:t>a</w:t>
      </w:r>
      <w:r w:rsidRPr="00AA35FE">
        <w:rPr>
          <w:rFonts w:asciiTheme="majorHAnsi" w:hAnsiTheme="majorHAnsi"/>
          <w:i/>
          <w:spacing w:val="4"/>
          <w:sz w:val="18"/>
          <w:szCs w:val="18"/>
        </w:rPr>
        <w:t>t</w:t>
      </w:r>
      <w:r w:rsidRPr="00AA35FE">
        <w:rPr>
          <w:rFonts w:asciiTheme="majorHAnsi" w:hAnsiTheme="majorHAnsi"/>
          <w:i/>
          <w:sz w:val="18"/>
          <w:szCs w:val="18"/>
        </w:rPr>
        <w:t>a</w:t>
      </w:r>
      <w:r w:rsidRPr="00AA35FE">
        <w:rPr>
          <w:rFonts w:asciiTheme="majorHAnsi" w:hAnsiTheme="majorHAnsi"/>
          <w:i/>
          <w:spacing w:val="7"/>
          <w:sz w:val="18"/>
          <w:szCs w:val="18"/>
        </w:rPr>
        <w:t xml:space="preserve"> </w:t>
      </w:r>
      <w:r w:rsidRPr="00AA35FE">
        <w:rPr>
          <w:rFonts w:asciiTheme="majorHAnsi" w:hAnsiTheme="majorHAnsi"/>
          <w:i/>
          <w:spacing w:val="5"/>
          <w:sz w:val="18"/>
          <w:szCs w:val="18"/>
        </w:rPr>
        <w:t>m</w:t>
      </w:r>
      <w:r w:rsidRPr="00AA35FE">
        <w:rPr>
          <w:rFonts w:asciiTheme="majorHAnsi" w:hAnsiTheme="majorHAnsi"/>
          <w:i/>
          <w:spacing w:val="4"/>
          <w:sz w:val="18"/>
          <w:szCs w:val="18"/>
        </w:rPr>
        <w:t>i</w:t>
      </w:r>
      <w:r w:rsidRPr="00AA35FE">
        <w:rPr>
          <w:rFonts w:asciiTheme="majorHAnsi" w:hAnsiTheme="majorHAnsi"/>
          <w:i/>
          <w:spacing w:val="6"/>
          <w:sz w:val="18"/>
          <w:szCs w:val="18"/>
        </w:rPr>
        <w:t>n</w:t>
      </w:r>
      <w:r w:rsidRPr="00AA35FE">
        <w:rPr>
          <w:rFonts w:asciiTheme="majorHAnsi" w:hAnsiTheme="majorHAnsi"/>
          <w:i/>
          <w:spacing w:val="4"/>
          <w:sz w:val="18"/>
          <w:szCs w:val="18"/>
        </w:rPr>
        <w:t>i</w:t>
      </w:r>
      <w:r w:rsidRPr="00AA35FE">
        <w:rPr>
          <w:rFonts w:asciiTheme="majorHAnsi" w:hAnsiTheme="majorHAnsi"/>
          <w:i/>
          <w:spacing w:val="6"/>
          <w:sz w:val="18"/>
          <w:szCs w:val="18"/>
        </w:rPr>
        <w:t>n</w:t>
      </w:r>
      <w:r w:rsidRPr="00AA35FE">
        <w:rPr>
          <w:rFonts w:asciiTheme="majorHAnsi" w:hAnsiTheme="majorHAnsi"/>
          <w:i/>
          <w:sz w:val="18"/>
          <w:szCs w:val="18"/>
        </w:rPr>
        <w:t>g</w:t>
      </w:r>
    </w:p>
    <w:p w14:paraId="458923B4" w14:textId="77777777" w:rsidR="000D7871" w:rsidRPr="00AA35FE" w:rsidRDefault="00AA35FE">
      <w:pPr>
        <w:spacing w:before="9"/>
        <w:ind w:left="104"/>
        <w:rPr>
          <w:rFonts w:asciiTheme="majorHAnsi" w:hAnsiTheme="majorHAnsi"/>
          <w:sz w:val="18"/>
          <w:szCs w:val="18"/>
        </w:rPr>
      </w:pPr>
      <w:r w:rsidRPr="00AA35FE">
        <w:rPr>
          <w:rFonts w:asciiTheme="majorHAnsi" w:hAnsiTheme="majorHAnsi"/>
          <w:i/>
          <w:spacing w:val="5"/>
          <w:sz w:val="18"/>
          <w:szCs w:val="18"/>
        </w:rPr>
        <w:t>Re</w:t>
      </w:r>
      <w:r w:rsidRPr="00AA35FE">
        <w:rPr>
          <w:rFonts w:asciiTheme="majorHAnsi" w:hAnsiTheme="majorHAnsi"/>
          <w:i/>
          <w:spacing w:val="6"/>
          <w:sz w:val="18"/>
          <w:szCs w:val="18"/>
        </w:rPr>
        <w:t>po</w:t>
      </w:r>
      <w:r w:rsidRPr="00AA35FE">
        <w:rPr>
          <w:rFonts w:asciiTheme="majorHAnsi" w:hAnsiTheme="majorHAnsi"/>
          <w:i/>
          <w:spacing w:val="4"/>
          <w:sz w:val="18"/>
          <w:szCs w:val="18"/>
        </w:rPr>
        <w:t>r</w:t>
      </w:r>
      <w:r w:rsidRPr="00AA35FE">
        <w:rPr>
          <w:rFonts w:asciiTheme="majorHAnsi" w:hAnsiTheme="majorHAnsi"/>
          <w:i/>
          <w:sz w:val="18"/>
          <w:szCs w:val="18"/>
        </w:rPr>
        <w:t>t</w:t>
      </w:r>
      <w:r w:rsidRPr="00AA35FE">
        <w:rPr>
          <w:rFonts w:asciiTheme="majorHAnsi" w:hAnsiTheme="majorHAnsi"/>
          <w:i/>
          <w:spacing w:val="4"/>
          <w:sz w:val="18"/>
          <w:szCs w:val="18"/>
        </w:rPr>
        <w:t xml:space="preserve"> w</w:t>
      </w:r>
      <w:r w:rsidRPr="00AA35FE">
        <w:rPr>
          <w:rFonts w:asciiTheme="majorHAnsi" w:hAnsiTheme="majorHAnsi"/>
          <w:i/>
          <w:spacing w:val="6"/>
          <w:sz w:val="18"/>
          <w:szCs w:val="18"/>
        </w:rPr>
        <w:t>r</w:t>
      </w:r>
      <w:r w:rsidRPr="00AA35FE">
        <w:rPr>
          <w:rFonts w:asciiTheme="majorHAnsi" w:hAnsiTheme="majorHAnsi"/>
          <w:i/>
          <w:spacing w:val="4"/>
          <w:sz w:val="18"/>
          <w:szCs w:val="18"/>
        </w:rPr>
        <w:t>iti</w:t>
      </w:r>
      <w:r w:rsidRPr="00AA35FE">
        <w:rPr>
          <w:rFonts w:asciiTheme="majorHAnsi" w:hAnsiTheme="majorHAnsi"/>
          <w:i/>
          <w:spacing w:val="6"/>
          <w:sz w:val="18"/>
          <w:szCs w:val="18"/>
        </w:rPr>
        <w:t>n</w:t>
      </w:r>
      <w:r w:rsidRPr="00AA35FE">
        <w:rPr>
          <w:rFonts w:asciiTheme="majorHAnsi" w:hAnsiTheme="majorHAnsi"/>
          <w:i/>
          <w:sz w:val="18"/>
          <w:szCs w:val="18"/>
        </w:rPr>
        <w:t>g</w:t>
      </w:r>
    </w:p>
    <w:p w14:paraId="392B8AFB" w14:textId="77777777" w:rsidR="000D7871" w:rsidRPr="00AA35FE" w:rsidRDefault="000D7871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567F89D0" w14:textId="77777777" w:rsidR="000D7871" w:rsidRPr="00AA35FE" w:rsidRDefault="000D7871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75D6C71A" w14:textId="77777777" w:rsidR="000D7871" w:rsidRPr="00AA35FE" w:rsidRDefault="000D7871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4BA128C8" w14:textId="77777777" w:rsidR="000D7871" w:rsidRPr="00AA35FE" w:rsidRDefault="000D7871">
      <w:pPr>
        <w:spacing w:before="3" w:line="240" w:lineRule="exact"/>
        <w:rPr>
          <w:rFonts w:asciiTheme="majorHAnsi" w:hAnsiTheme="majorHAnsi"/>
          <w:sz w:val="22"/>
          <w:szCs w:val="22"/>
        </w:rPr>
      </w:pPr>
    </w:p>
    <w:p w14:paraId="00A64FB6" w14:textId="77777777" w:rsidR="000D7871" w:rsidRPr="00AA35FE" w:rsidRDefault="00AA35FE">
      <w:pPr>
        <w:ind w:left="133"/>
        <w:rPr>
          <w:rFonts w:asciiTheme="majorHAnsi" w:hAnsiTheme="majorHAnsi"/>
          <w:sz w:val="18"/>
          <w:szCs w:val="18"/>
        </w:rPr>
      </w:pPr>
      <w:r w:rsidRPr="00AA35FE">
        <w:rPr>
          <w:rFonts w:asciiTheme="majorHAnsi" w:hAnsiTheme="majorHAnsi"/>
          <w:spacing w:val="12"/>
          <w:sz w:val="18"/>
          <w:szCs w:val="18"/>
        </w:rPr>
        <w:t>P</w:t>
      </w:r>
      <w:r w:rsidRPr="00AA35FE">
        <w:rPr>
          <w:rFonts w:asciiTheme="majorHAnsi" w:hAnsiTheme="majorHAnsi"/>
          <w:spacing w:val="9"/>
          <w:sz w:val="18"/>
          <w:szCs w:val="18"/>
        </w:rPr>
        <w:t>R</w:t>
      </w:r>
      <w:r w:rsidRPr="00AA35FE">
        <w:rPr>
          <w:rFonts w:asciiTheme="majorHAnsi" w:hAnsiTheme="majorHAnsi"/>
          <w:spacing w:val="10"/>
          <w:sz w:val="18"/>
          <w:szCs w:val="18"/>
        </w:rPr>
        <w:t>O</w:t>
      </w:r>
      <w:r w:rsidRPr="00AA35FE">
        <w:rPr>
          <w:rFonts w:asciiTheme="majorHAnsi" w:hAnsiTheme="majorHAnsi"/>
          <w:spacing w:val="9"/>
          <w:sz w:val="18"/>
          <w:szCs w:val="18"/>
        </w:rPr>
        <w:t>F</w:t>
      </w:r>
      <w:r w:rsidRPr="00AA35FE">
        <w:rPr>
          <w:rFonts w:asciiTheme="majorHAnsi" w:hAnsiTheme="majorHAnsi"/>
          <w:spacing w:val="10"/>
          <w:sz w:val="18"/>
          <w:szCs w:val="18"/>
        </w:rPr>
        <w:t>E</w:t>
      </w:r>
      <w:r w:rsidRPr="00AA35FE">
        <w:rPr>
          <w:rFonts w:asciiTheme="majorHAnsi" w:hAnsiTheme="majorHAnsi"/>
          <w:spacing w:val="9"/>
          <w:sz w:val="18"/>
          <w:szCs w:val="18"/>
        </w:rPr>
        <w:t>SS</w:t>
      </w:r>
      <w:r w:rsidRPr="00AA35FE">
        <w:rPr>
          <w:rFonts w:asciiTheme="majorHAnsi" w:hAnsiTheme="majorHAnsi"/>
          <w:spacing w:val="10"/>
          <w:sz w:val="18"/>
          <w:szCs w:val="18"/>
        </w:rPr>
        <w:t>ION</w:t>
      </w:r>
      <w:r w:rsidRPr="00AA35FE">
        <w:rPr>
          <w:rFonts w:asciiTheme="majorHAnsi" w:hAnsiTheme="majorHAnsi"/>
          <w:spacing w:val="7"/>
          <w:sz w:val="18"/>
          <w:szCs w:val="18"/>
        </w:rPr>
        <w:t>A</w:t>
      </w:r>
      <w:r w:rsidRPr="00AA35FE">
        <w:rPr>
          <w:rFonts w:asciiTheme="majorHAnsi" w:hAnsiTheme="majorHAnsi"/>
          <w:sz w:val="18"/>
          <w:szCs w:val="18"/>
        </w:rPr>
        <w:t>L</w:t>
      </w:r>
    </w:p>
    <w:p w14:paraId="074C9E6F" w14:textId="77777777" w:rsidR="000D7871" w:rsidRPr="00AA35FE" w:rsidRDefault="000D7871">
      <w:pPr>
        <w:spacing w:before="3" w:line="240" w:lineRule="exact"/>
        <w:rPr>
          <w:rFonts w:asciiTheme="majorHAnsi" w:hAnsiTheme="majorHAnsi"/>
          <w:sz w:val="22"/>
          <w:szCs w:val="22"/>
        </w:rPr>
      </w:pPr>
    </w:p>
    <w:p w14:paraId="2166CD56" w14:textId="77777777" w:rsidR="000D7871" w:rsidRPr="00AA35FE" w:rsidRDefault="00AA35FE">
      <w:pPr>
        <w:spacing w:line="542" w:lineRule="auto"/>
        <w:ind w:left="133" w:right="627"/>
        <w:rPr>
          <w:rFonts w:asciiTheme="majorHAnsi" w:hAnsiTheme="majorHAnsi"/>
          <w:sz w:val="18"/>
          <w:szCs w:val="18"/>
        </w:rPr>
      </w:pPr>
      <w:r w:rsidRPr="00AA35FE">
        <w:rPr>
          <w:rFonts w:asciiTheme="majorHAnsi" w:hAnsiTheme="majorHAnsi"/>
          <w:i/>
          <w:sz w:val="18"/>
          <w:szCs w:val="18"/>
        </w:rPr>
        <w:t>A</w:t>
      </w:r>
      <w:r w:rsidRPr="00AA35FE">
        <w:rPr>
          <w:rFonts w:asciiTheme="majorHAnsi" w:hAnsiTheme="majorHAnsi"/>
          <w:i/>
          <w:spacing w:val="1"/>
          <w:sz w:val="18"/>
          <w:szCs w:val="18"/>
        </w:rPr>
        <w:t>d</w:t>
      </w:r>
      <w:r w:rsidRPr="00AA35FE">
        <w:rPr>
          <w:rFonts w:asciiTheme="majorHAnsi" w:hAnsiTheme="majorHAnsi"/>
          <w:i/>
          <w:sz w:val="18"/>
          <w:szCs w:val="18"/>
        </w:rPr>
        <w:t>v</w:t>
      </w:r>
      <w:r w:rsidRPr="00AA35FE">
        <w:rPr>
          <w:rFonts w:asciiTheme="majorHAnsi" w:hAnsiTheme="majorHAnsi"/>
          <w:i/>
          <w:spacing w:val="1"/>
          <w:sz w:val="18"/>
          <w:szCs w:val="18"/>
        </w:rPr>
        <w:t>an</w:t>
      </w:r>
      <w:r w:rsidRPr="00AA35FE">
        <w:rPr>
          <w:rFonts w:asciiTheme="majorHAnsi" w:hAnsiTheme="majorHAnsi"/>
          <w:i/>
          <w:sz w:val="18"/>
          <w:szCs w:val="18"/>
        </w:rPr>
        <w:t>c</w:t>
      </w:r>
      <w:r w:rsidRPr="00AA35FE">
        <w:rPr>
          <w:rFonts w:asciiTheme="majorHAnsi" w:hAnsiTheme="majorHAnsi"/>
          <w:i/>
          <w:spacing w:val="1"/>
          <w:sz w:val="18"/>
          <w:szCs w:val="18"/>
        </w:rPr>
        <w:t>e</w:t>
      </w:r>
      <w:r w:rsidRPr="00AA35FE">
        <w:rPr>
          <w:rFonts w:asciiTheme="majorHAnsi" w:hAnsiTheme="majorHAnsi"/>
          <w:i/>
          <w:sz w:val="18"/>
          <w:szCs w:val="18"/>
        </w:rPr>
        <w:t>d</w:t>
      </w:r>
      <w:r w:rsidRPr="00AA35FE">
        <w:rPr>
          <w:rFonts w:asciiTheme="majorHAnsi" w:hAnsiTheme="majorHAnsi"/>
          <w:i/>
          <w:spacing w:val="-9"/>
          <w:sz w:val="18"/>
          <w:szCs w:val="18"/>
        </w:rPr>
        <w:t xml:space="preserve"> </w:t>
      </w:r>
      <w:r w:rsidRPr="00AA35FE">
        <w:rPr>
          <w:rFonts w:asciiTheme="majorHAnsi" w:hAnsiTheme="majorHAnsi"/>
          <w:i/>
          <w:sz w:val="18"/>
          <w:szCs w:val="18"/>
        </w:rPr>
        <w:t>Fi</w:t>
      </w:r>
      <w:r w:rsidRPr="00AA35FE">
        <w:rPr>
          <w:rFonts w:asciiTheme="majorHAnsi" w:hAnsiTheme="majorHAnsi"/>
          <w:i/>
          <w:spacing w:val="-1"/>
          <w:sz w:val="18"/>
          <w:szCs w:val="18"/>
        </w:rPr>
        <w:t>rs</w:t>
      </w:r>
      <w:r w:rsidRPr="00AA35FE">
        <w:rPr>
          <w:rFonts w:asciiTheme="majorHAnsi" w:hAnsiTheme="majorHAnsi"/>
          <w:i/>
          <w:sz w:val="18"/>
          <w:szCs w:val="18"/>
        </w:rPr>
        <w:t>t</w:t>
      </w:r>
      <w:r w:rsidRPr="00AA35FE">
        <w:rPr>
          <w:rFonts w:asciiTheme="majorHAnsi" w:hAnsiTheme="majorHAnsi"/>
          <w:i/>
          <w:spacing w:val="-4"/>
          <w:sz w:val="18"/>
          <w:szCs w:val="18"/>
        </w:rPr>
        <w:t xml:space="preserve"> </w:t>
      </w:r>
      <w:r w:rsidRPr="00AA35FE">
        <w:rPr>
          <w:rFonts w:asciiTheme="majorHAnsi" w:hAnsiTheme="majorHAnsi"/>
          <w:i/>
          <w:spacing w:val="1"/>
          <w:sz w:val="18"/>
          <w:szCs w:val="18"/>
        </w:rPr>
        <w:t>A</w:t>
      </w:r>
      <w:r w:rsidRPr="00AA35FE">
        <w:rPr>
          <w:rFonts w:asciiTheme="majorHAnsi" w:hAnsiTheme="majorHAnsi"/>
          <w:i/>
          <w:sz w:val="18"/>
          <w:szCs w:val="18"/>
        </w:rPr>
        <w:t>id F</w:t>
      </w:r>
      <w:r w:rsidRPr="00AA35FE">
        <w:rPr>
          <w:rFonts w:asciiTheme="majorHAnsi" w:hAnsiTheme="majorHAnsi"/>
          <w:i/>
          <w:spacing w:val="-1"/>
          <w:sz w:val="18"/>
          <w:szCs w:val="18"/>
        </w:rPr>
        <w:t>r</w:t>
      </w:r>
      <w:r w:rsidRPr="00AA35FE">
        <w:rPr>
          <w:rFonts w:asciiTheme="majorHAnsi" w:hAnsiTheme="majorHAnsi"/>
          <w:i/>
          <w:sz w:val="18"/>
          <w:szCs w:val="18"/>
        </w:rPr>
        <w:t>e</w:t>
      </w:r>
      <w:r w:rsidRPr="00AA35FE">
        <w:rPr>
          <w:rFonts w:asciiTheme="majorHAnsi" w:hAnsiTheme="majorHAnsi"/>
          <w:i/>
          <w:spacing w:val="1"/>
          <w:sz w:val="18"/>
          <w:szCs w:val="18"/>
        </w:rPr>
        <w:t>n</w:t>
      </w:r>
      <w:r w:rsidRPr="00AA35FE">
        <w:rPr>
          <w:rFonts w:asciiTheme="majorHAnsi" w:hAnsiTheme="majorHAnsi"/>
          <w:i/>
          <w:sz w:val="18"/>
          <w:szCs w:val="18"/>
        </w:rPr>
        <w:t>ch</w:t>
      </w:r>
      <w:r w:rsidRPr="00AA35FE">
        <w:rPr>
          <w:rFonts w:asciiTheme="majorHAnsi" w:hAnsiTheme="majorHAnsi"/>
          <w:i/>
          <w:spacing w:val="-4"/>
          <w:sz w:val="18"/>
          <w:szCs w:val="18"/>
        </w:rPr>
        <w:t xml:space="preserve"> </w:t>
      </w:r>
      <w:r w:rsidRPr="00AA35FE">
        <w:rPr>
          <w:rFonts w:asciiTheme="majorHAnsi" w:hAnsiTheme="majorHAnsi"/>
          <w:i/>
          <w:spacing w:val="1"/>
          <w:sz w:val="18"/>
          <w:szCs w:val="18"/>
        </w:rPr>
        <w:t>Sp</w:t>
      </w:r>
      <w:r w:rsidRPr="00AA35FE">
        <w:rPr>
          <w:rFonts w:asciiTheme="majorHAnsi" w:hAnsiTheme="majorHAnsi"/>
          <w:i/>
          <w:spacing w:val="-2"/>
          <w:sz w:val="18"/>
          <w:szCs w:val="18"/>
        </w:rPr>
        <w:t>e</w:t>
      </w:r>
      <w:r w:rsidRPr="00AA35FE">
        <w:rPr>
          <w:rFonts w:asciiTheme="majorHAnsi" w:hAnsiTheme="majorHAnsi"/>
          <w:i/>
          <w:spacing w:val="1"/>
          <w:sz w:val="18"/>
          <w:szCs w:val="18"/>
        </w:rPr>
        <w:t>a</w:t>
      </w:r>
      <w:r w:rsidRPr="00AA35FE">
        <w:rPr>
          <w:rFonts w:asciiTheme="majorHAnsi" w:hAnsiTheme="majorHAnsi"/>
          <w:i/>
          <w:sz w:val="18"/>
          <w:szCs w:val="18"/>
        </w:rPr>
        <w:t>k</w:t>
      </w:r>
      <w:r w:rsidRPr="00AA35FE">
        <w:rPr>
          <w:rFonts w:asciiTheme="majorHAnsi" w:hAnsiTheme="majorHAnsi"/>
          <w:i/>
          <w:spacing w:val="1"/>
          <w:sz w:val="18"/>
          <w:szCs w:val="18"/>
        </w:rPr>
        <w:t>e</w:t>
      </w:r>
      <w:r w:rsidRPr="00AA35FE">
        <w:rPr>
          <w:rFonts w:asciiTheme="majorHAnsi" w:hAnsiTheme="majorHAnsi"/>
          <w:i/>
          <w:sz w:val="18"/>
          <w:szCs w:val="18"/>
        </w:rPr>
        <w:t xml:space="preserve">r </w:t>
      </w:r>
      <w:r w:rsidRPr="00AA35FE">
        <w:rPr>
          <w:rFonts w:asciiTheme="majorHAnsi" w:hAnsiTheme="majorHAnsi"/>
          <w:i/>
          <w:sz w:val="18"/>
          <w:szCs w:val="18"/>
        </w:rPr>
        <w:t>Germ</w:t>
      </w:r>
      <w:r w:rsidRPr="00AA35FE">
        <w:rPr>
          <w:rFonts w:asciiTheme="majorHAnsi" w:hAnsiTheme="majorHAnsi"/>
          <w:i/>
          <w:spacing w:val="1"/>
          <w:sz w:val="18"/>
          <w:szCs w:val="18"/>
        </w:rPr>
        <w:t>a</w:t>
      </w:r>
      <w:r w:rsidRPr="00AA35FE">
        <w:rPr>
          <w:rFonts w:asciiTheme="majorHAnsi" w:hAnsiTheme="majorHAnsi"/>
          <w:i/>
          <w:sz w:val="18"/>
          <w:szCs w:val="18"/>
        </w:rPr>
        <w:t>n</w:t>
      </w:r>
      <w:r w:rsidRPr="00AA35FE">
        <w:rPr>
          <w:rFonts w:asciiTheme="majorHAnsi" w:hAnsiTheme="majorHAnsi"/>
          <w:i/>
          <w:spacing w:val="-6"/>
          <w:sz w:val="18"/>
          <w:szCs w:val="18"/>
        </w:rPr>
        <w:t xml:space="preserve"> </w:t>
      </w:r>
      <w:r w:rsidRPr="00AA35FE">
        <w:rPr>
          <w:rFonts w:asciiTheme="majorHAnsi" w:hAnsiTheme="majorHAnsi"/>
          <w:i/>
          <w:spacing w:val="1"/>
          <w:sz w:val="18"/>
          <w:szCs w:val="18"/>
        </w:rPr>
        <w:t>Sp</w:t>
      </w:r>
      <w:r w:rsidRPr="00AA35FE">
        <w:rPr>
          <w:rFonts w:asciiTheme="majorHAnsi" w:hAnsiTheme="majorHAnsi"/>
          <w:i/>
          <w:sz w:val="18"/>
          <w:szCs w:val="18"/>
        </w:rPr>
        <w:t>e</w:t>
      </w:r>
      <w:r w:rsidRPr="00AA35FE">
        <w:rPr>
          <w:rFonts w:asciiTheme="majorHAnsi" w:hAnsiTheme="majorHAnsi"/>
          <w:i/>
          <w:spacing w:val="1"/>
          <w:sz w:val="18"/>
          <w:szCs w:val="18"/>
        </w:rPr>
        <w:t>a</w:t>
      </w:r>
      <w:r w:rsidRPr="00AA35FE">
        <w:rPr>
          <w:rFonts w:asciiTheme="majorHAnsi" w:hAnsiTheme="majorHAnsi"/>
          <w:i/>
          <w:sz w:val="18"/>
          <w:szCs w:val="18"/>
        </w:rPr>
        <w:t>k</w:t>
      </w:r>
      <w:r w:rsidRPr="00AA35FE">
        <w:rPr>
          <w:rFonts w:asciiTheme="majorHAnsi" w:hAnsiTheme="majorHAnsi"/>
          <w:i/>
          <w:spacing w:val="1"/>
          <w:sz w:val="18"/>
          <w:szCs w:val="18"/>
        </w:rPr>
        <w:t>e</w:t>
      </w:r>
      <w:r w:rsidRPr="00AA35FE">
        <w:rPr>
          <w:rFonts w:asciiTheme="majorHAnsi" w:hAnsiTheme="majorHAnsi"/>
          <w:i/>
          <w:sz w:val="18"/>
          <w:szCs w:val="18"/>
        </w:rPr>
        <w:t>r Te</w:t>
      </w:r>
      <w:r w:rsidRPr="00AA35FE">
        <w:rPr>
          <w:rFonts w:asciiTheme="majorHAnsi" w:hAnsiTheme="majorHAnsi"/>
          <w:i/>
          <w:spacing w:val="1"/>
          <w:sz w:val="18"/>
          <w:szCs w:val="18"/>
        </w:rPr>
        <w:t>a</w:t>
      </w:r>
      <w:r w:rsidRPr="00AA35FE">
        <w:rPr>
          <w:rFonts w:asciiTheme="majorHAnsi" w:hAnsiTheme="majorHAnsi"/>
          <w:i/>
          <w:sz w:val="18"/>
          <w:szCs w:val="18"/>
        </w:rPr>
        <w:t>m</w:t>
      </w:r>
      <w:r w:rsidRPr="00AA35FE">
        <w:rPr>
          <w:rFonts w:asciiTheme="majorHAnsi" w:hAnsiTheme="majorHAnsi"/>
          <w:i/>
          <w:spacing w:val="-4"/>
          <w:sz w:val="18"/>
          <w:szCs w:val="18"/>
        </w:rPr>
        <w:t xml:space="preserve"> </w:t>
      </w:r>
      <w:r w:rsidRPr="00AA35FE">
        <w:rPr>
          <w:rFonts w:asciiTheme="majorHAnsi" w:hAnsiTheme="majorHAnsi"/>
          <w:i/>
          <w:spacing w:val="1"/>
          <w:sz w:val="18"/>
          <w:szCs w:val="18"/>
        </w:rPr>
        <w:t>p</w:t>
      </w:r>
      <w:r w:rsidRPr="00AA35FE">
        <w:rPr>
          <w:rFonts w:asciiTheme="majorHAnsi" w:hAnsiTheme="majorHAnsi"/>
          <w:i/>
          <w:sz w:val="18"/>
          <w:szCs w:val="18"/>
        </w:rPr>
        <w:t>l</w:t>
      </w:r>
      <w:r w:rsidRPr="00AA35FE">
        <w:rPr>
          <w:rFonts w:asciiTheme="majorHAnsi" w:hAnsiTheme="majorHAnsi"/>
          <w:i/>
          <w:spacing w:val="1"/>
          <w:sz w:val="18"/>
          <w:szCs w:val="18"/>
        </w:rPr>
        <w:t>a</w:t>
      </w:r>
      <w:r w:rsidRPr="00AA35FE">
        <w:rPr>
          <w:rFonts w:asciiTheme="majorHAnsi" w:hAnsiTheme="majorHAnsi"/>
          <w:i/>
          <w:sz w:val="18"/>
          <w:szCs w:val="18"/>
        </w:rPr>
        <w:t>y</w:t>
      </w:r>
      <w:r w:rsidRPr="00AA35FE">
        <w:rPr>
          <w:rFonts w:asciiTheme="majorHAnsi" w:hAnsiTheme="majorHAnsi"/>
          <w:i/>
          <w:spacing w:val="1"/>
          <w:sz w:val="18"/>
          <w:szCs w:val="18"/>
        </w:rPr>
        <w:t>e</w:t>
      </w:r>
      <w:r w:rsidRPr="00AA35FE">
        <w:rPr>
          <w:rFonts w:asciiTheme="majorHAnsi" w:hAnsiTheme="majorHAnsi"/>
          <w:i/>
          <w:sz w:val="18"/>
          <w:szCs w:val="18"/>
        </w:rPr>
        <w:t>r</w:t>
      </w:r>
    </w:p>
    <w:p w14:paraId="7FE02661" w14:textId="77777777" w:rsidR="000D7871" w:rsidRPr="00AA35FE" w:rsidRDefault="00AA35FE">
      <w:pPr>
        <w:spacing w:before="11" w:line="542" w:lineRule="auto"/>
        <w:ind w:left="133" w:right="194"/>
        <w:rPr>
          <w:rFonts w:asciiTheme="majorHAnsi" w:hAnsiTheme="majorHAnsi"/>
          <w:sz w:val="18"/>
          <w:szCs w:val="18"/>
        </w:rPr>
      </w:pPr>
      <w:r w:rsidRPr="00AA35FE">
        <w:rPr>
          <w:rFonts w:asciiTheme="majorHAnsi" w:hAnsiTheme="majorHAnsi"/>
          <w:i/>
          <w:sz w:val="18"/>
          <w:szCs w:val="18"/>
        </w:rPr>
        <w:t>M</w:t>
      </w:r>
      <w:r w:rsidRPr="00AA35FE">
        <w:rPr>
          <w:rFonts w:asciiTheme="majorHAnsi" w:hAnsiTheme="majorHAnsi"/>
          <w:i/>
          <w:spacing w:val="1"/>
          <w:sz w:val="18"/>
          <w:szCs w:val="18"/>
        </w:rPr>
        <w:t>u</w:t>
      </w:r>
      <w:r w:rsidRPr="00AA35FE">
        <w:rPr>
          <w:rFonts w:asciiTheme="majorHAnsi" w:hAnsiTheme="majorHAnsi"/>
          <w:i/>
          <w:sz w:val="18"/>
          <w:szCs w:val="18"/>
        </w:rPr>
        <w:t>lti</w:t>
      </w:r>
      <w:r w:rsidRPr="00AA35FE">
        <w:rPr>
          <w:rFonts w:asciiTheme="majorHAnsi" w:hAnsiTheme="majorHAnsi"/>
          <w:i/>
          <w:spacing w:val="-4"/>
          <w:sz w:val="18"/>
          <w:szCs w:val="18"/>
        </w:rPr>
        <w:t xml:space="preserve"> </w:t>
      </w:r>
      <w:r w:rsidRPr="00AA35FE">
        <w:rPr>
          <w:rFonts w:asciiTheme="majorHAnsi" w:hAnsiTheme="majorHAnsi"/>
          <w:i/>
          <w:sz w:val="18"/>
          <w:szCs w:val="18"/>
        </w:rPr>
        <w:t>t</w:t>
      </w:r>
      <w:r w:rsidRPr="00AA35FE">
        <w:rPr>
          <w:rFonts w:asciiTheme="majorHAnsi" w:hAnsiTheme="majorHAnsi"/>
          <w:i/>
          <w:spacing w:val="1"/>
          <w:sz w:val="18"/>
          <w:szCs w:val="18"/>
        </w:rPr>
        <w:t>a</w:t>
      </w:r>
      <w:r w:rsidRPr="00AA35FE">
        <w:rPr>
          <w:rFonts w:asciiTheme="majorHAnsi" w:hAnsiTheme="majorHAnsi"/>
          <w:i/>
          <w:spacing w:val="-1"/>
          <w:sz w:val="18"/>
          <w:szCs w:val="18"/>
        </w:rPr>
        <w:t>s</w:t>
      </w:r>
      <w:r w:rsidRPr="00AA35FE">
        <w:rPr>
          <w:rFonts w:asciiTheme="majorHAnsi" w:hAnsiTheme="majorHAnsi"/>
          <w:i/>
          <w:sz w:val="18"/>
          <w:szCs w:val="18"/>
        </w:rPr>
        <w:t>ki</w:t>
      </w:r>
      <w:r w:rsidRPr="00AA35FE">
        <w:rPr>
          <w:rFonts w:asciiTheme="majorHAnsi" w:hAnsiTheme="majorHAnsi"/>
          <w:i/>
          <w:spacing w:val="1"/>
          <w:sz w:val="18"/>
          <w:szCs w:val="18"/>
        </w:rPr>
        <w:t>n</w:t>
      </w:r>
      <w:r w:rsidRPr="00AA35FE">
        <w:rPr>
          <w:rFonts w:asciiTheme="majorHAnsi" w:hAnsiTheme="majorHAnsi"/>
          <w:i/>
          <w:sz w:val="18"/>
          <w:szCs w:val="18"/>
        </w:rPr>
        <w:t>g</w:t>
      </w:r>
      <w:r w:rsidRPr="00AA35FE">
        <w:rPr>
          <w:rFonts w:asciiTheme="majorHAnsi" w:hAnsiTheme="majorHAnsi"/>
          <w:i/>
          <w:spacing w:val="-6"/>
          <w:sz w:val="18"/>
          <w:szCs w:val="18"/>
        </w:rPr>
        <w:t xml:space="preserve"> </w:t>
      </w:r>
      <w:r w:rsidRPr="00AA35FE">
        <w:rPr>
          <w:rFonts w:asciiTheme="majorHAnsi" w:hAnsiTheme="majorHAnsi"/>
          <w:i/>
          <w:sz w:val="18"/>
          <w:szCs w:val="18"/>
        </w:rPr>
        <w:t>Fi</w:t>
      </w:r>
      <w:r w:rsidRPr="00AA35FE">
        <w:rPr>
          <w:rFonts w:asciiTheme="majorHAnsi" w:hAnsiTheme="majorHAnsi"/>
          <w:i/>
          <w:spacing w:val="-1"/>
          <w:sz w:val="18"/>
          <w:szCs w:val="18"/>
        </w:rPr>
        <w:t>r</w:t>
      </w:r>
      <w:r w:rsidRPr="00AA35FE">
        <w:rPr>
          <w:rFonts w:asciiTheme="majorHAnsi" w:hAnsiTheme="majorHAnsi"/>
          <w:i/>
          <w:sz w:val="18"/>
          <w:szCs w:val="18"/>
        </w:rPr>
        <w:t>e</w:t>
      </w:r>
      <w:r w:rsidRPr="00AA35FE">
        <w:rPr>
          <w:rFonts w:asciiTheme="majorHAnsi" w:hAnsiTheme="majorHAnsi"/>
          <w:i/>
          <w:spacing w:val="1"/>
          <w:sz w:val="18"/>
          <w:szCs w:val="18"/>
        </w:rPr>
        <w:t xml:space="preserve"> </w:t>
      </w:r>
      <w:r w:rsidRPr="00AA35FE">
        <w:rPr>
          <w:rFonts w:asciiTheme="majorHAnsi" w:hAnsiTheme="majorHAnsi"/>
          <w:i/>
          <w:sz w:val="18"/>
          <w:szCs w:val="18"/>
        </w:rPr>
        <w:t>M</w:t>
      </w:r>
      <w:r w:rsidRPr="00AA35FE">
        <w:rPr>
          <w:rFonts w:asciiTheme="majorHAnsi" w:hAnsiTheme="majorHAnsi"/>
          <w:i/>
          <w:spacing w:val="1"/>
          <w:sz w:val="18"/>
          <w:szCs w:val="18"/>
        </w:rPr>
        <w:t>a</w:t>
      </w:r>
      <w:r w:rsidRPr="00AA35FE">
        <w:rPr>
          <w:rFonts w:asciiTheme="majorHAnsi" w:hAnsiTheme="majorHAnsi"/>
          <w:i/>
          <w:spacing w:val="-1"/>
          <w:sz w:val="18"/>
          <w:szCs w:val="18"/>
        </w:rPr>
        <w:t>rs</w:t>
      </w:r>
      <w:r w:rsidRPr="00AA35FE">
        <w:rPr>
          <w:rFonts w:asciiTheme="majorHAnsi" w:hAnsiTheme="majorHAnsi"/>
          <w:i/>
          <w:spacing w:val="1"/>
          <w:sz w:val="18"/>
          <w:szCs w:val="18"/>
        </w:rPr>
        <w:t>ha</w:t>
      </w:r>
      <w:r w:rsidRPr="00AA35FE">
        <w:rPr>
          <w:rFonts w:asciiTheme="majorHAnsi" w:hAnsiTheme="majorHAnsi"/>
          <w:i/>
          <w:sz w:val="18"/>
          <w:szCs w:val="18"/>
        </w:rPr>
        <w:t>ll</w:t>
      </w:r>
      <w:r w:rsidRPr="00AA35FE">
        <w:rPr>
          <w:rFonts w:asciiTheme="majorHAnsi" w:hAnsiTheme="majorHAnsi"/>
          <w:i/>
          <w:spacing w:val="-8"/>
          <w:sz w:val="18"/>
          <w:szCs w:val="18"/>
        </w:rPr>
        <w:t xml:space="preserve"> </w:t>
      </w:r>
      <w:r w:rsidRPr="00AA35FE">
        <w:rPr>
          <w:rFonts w:asciiTheme="majorHAnsi" w:hAnsiTheme="majorHAnsi"/>
          <w:i/>
          <w:sz w:val="18"/>
          <w:szCs w:val="18"/>
        </w:rPr>
        <w:t>P</w:t>
      </w:r>
      <w:r w:rsidRPr="00AA35FE">
        <w:rPr>
          <w:rFonts w:asciiTheme="majorHAnsi" w:hAnsiTheme="majorHAnsi"/>
          <w:i/>
          <w:spacing w:val="-1"/>
          <w:sz w:val="18"/>
          <w:szCs w:val="18"/>
        </w:rPr>
        <w:t>r</w:t>
      </w:r>
      <w:r w:rsidRPr="00AA35FE">
        <w:rPr>
          <w:rFonts w:asciiTheme="majorHAnsi" w:hAnsiTheme="majorHAnsi"/>
          <w:i/>
          <w:sz w:val="18"/>
          <w:szCs w:val="18"/>
        </w:rPr>
        <w:t>ese</w:t>
      </w:r>
      <w:r w:rsidRPr="00AA35FE">
        <w:rPr>
          <w:rFonts w:asciiTheme="majorHAnsi" w:hAnsiTheme="majorHAnsi"/>
          <w:i/>
          <w:spacing w:val="1"/>
          <w:sz w:val="18"/>
          <w:szCs w:val="18"/>
        </w:rPr>
        <w:t>n</w:t>
      </w:r>
      <w:r w:rsidRPr="00AA35FE">
        <w:rPr>
          <w:rFonts w:asciiTheme="majorHAnsi" w:hAnsiTheme="majorHAnsi"/>
          <w:i/>
          <w:sz w:val="18"/>
          <w:szCs w:val="18"/>
        </w:rPr>
        <w:t>t</w:t>
      </w:r>
      <w:r w:rsidRPr="00AA35FE">
        <w:rPr>
          <w:rFonts w:asciiTheme="majorHAnsi" w:hAnsiTheme="majorHAnsi"/>
          <w:i/>
          <w:spacing w:val="1"/>
          <w:sz w:val="18"/>
          <w:szCs w:val="18"/>
        </w:rPr>
        <w:t>ab</w:t>
      </w:r>
      <w:r w:rsidRPr="00AA35FE">
        <w:rPr>
          <w:rFonts w:asciiTheme="majorHAnsi" w:hAnsiTheme="majorHAnsi"/>
          <w:i/>
          <w:sz w:val="18"/>
          <w:szCs w:val="18"/>
        </w:rPr>
        <w:t>le</w:t>
      </w:r>
      <w:r w:rsidRPr="00AA35FE">
        <w:rPr>
          <w:rFonts w:asciiTheme="majorHAnsi" w:hAnsiTheme="majorHAnsi"/>
          <w:i/>
          <w:spacing w:val="-5"/>
          <w:sz w:val="18"/>
          <w:szCs w:val="18"/>
        </w:rPr>
        <w:t xml:space="preserve"> </w:t>
      </w:r>
      <w:r w:rsidRPr="00AA35FE">
        <w:rPr>
          <w:rFonts w:asciiTheme="majorHAnsi" w:hAnsiTheme="majorHAnsi"/>
          <w:i/>
          <w:sz w:val="18"/>
          <w:szCs w:val="18"/>
        </w:rPr>
        <w:t>&amp;</w:t>
      </w:r>
      <w:r w:rsidRPr="00AA35FE">
        <w:rPr>
          <w:rFonts w:asciiTheme="majorHAnsi" w:hAnsiTheme="majorHAnsi"/>
          <w:i/>
          <w:spacing w:val="-6"/>
          <w:sz w:val="18"/>
          <w:szCs w:val="18"/>
        </w:rPr>
        <w:t xml:space="preserve"> </w:t>
      </w:r>
      <w:r w:rsidRPr="00AA35FE">
        <w:rPr>
          <w:rFonts w:asciiTheme="majorHAnsi" w:hAnsiTheme="majorHAnsi"/>
          <w:i/>
          <w:spacing w:val="1"/>
          <w:sz w:val="18"/>
          <w:szCs w:val="18"/>
        </w:rPr>
        <w:t>a</w:t>
      </w:r>
      <w:r w:rsidRPr="00AA35FE">
        <w:rPr>
          <w:rFonts w:asciiTheme="majorHAnsi" w:hAnsiTheme="majorHAnsi"/>
          <w:i/>
          <w:spacing w:val="-1"/>
          <w:sz w:val="18"/>
          <w:szCs w:val="18"/>
        </w:rPr>
        <w:t>r</w:t>
      </w:r>
      <w:r w:rsidRPr="00AA35FE">
        <w:rPr>
          <w:rFonts w:asciiTheme="majorHAnsi" w:hAnsiTheme="majorHAnsi"/>
          <w:i/>
          <w:sz w:val="18"/>
          <w:szCs w:val="18"/>
        </w:rPr>
        <w:t>tic</w:t>
      </w:r>
      <w:r w:rsidRPr="00AA35FE">
        <w:rPr>
          <w:rFonts w:asciiTheme="majorHAnsi" w:hAnsiTheme="majorHAnsi"/>
          <w:i/>
          <w:spacing w:val="1"/>
          <w:sz w:val="18"/>
          <w:szCs w:val="18"/>
        </w:rPr>
        <w:t>u</w:t>
      </w:r>
      <w:r w:rsidRPr="00AA35FE">
        <w:rPr>
          <w:rFonts w:asciiTheme="majorHAnsi" w:hAnsiTheme="majorHAnsi"/>
          <w:i/>
          <w:sz w:val="18"/>
          <w:szCs w:val="18"/>
        </w:rPr>
        <w:t>l</w:t>
      </w:r>
      <w:r w:rsidRPr="00AA35FE">
        <w:rPr>
          <w:rFonts w:asciiTheme="majorHAnsi" w:hAnsiTheme="majorHAnsi"/>
          <w:i/>
          <w:spacing w:val="1"/>
          <w:sz w:val="18"/>
          <w:szCs w:val="18"/>
        </w:rPr>
        <w:t>a</w:t>
      </w:r>
      <w:r w:rsidRPr="00AA35FE">
        <w:rPr>
          <w:rFonts w:asciiTheme="majorHAnsi" w:hAnsiTheme="majorHAnsi"/>
          <w:i/>
          <w:sz w:val="18"/>
          <w:szCs w:val="18"/>
        </w:rPr>
        <w:t>te</w:t>
      </w:r>
    </w:p>
    <w:p w14:paraId="552D6065" w14:textId="77777777" w:rsidR="000D7871" w:rsidRPr="00AA35FE" w:rsidRDefault="000D7871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48D7DC61" w14:textId="77777777" w:rsidR="000D7871" w:rsidRPr="00AA35FE" w:rsidRDefault="000D7871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1C2E5F57" w14:textId="77777777" w:rsidR="000D7871" w:rsidRPr="00AA35FE" w:rsidRDefault="000D7871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3A0C47E0" w14:textId="77777777" w:rsidR="000D7871" w:rsidRPr="00AA35FE" w:rsidRDefault="000D7871">
      <w:pPr>
        <w:spacing w:before="14" w:line="200" w:lineRule="exact"/>
        <w:rPr>
          <w:rFonts w:asciiTheme="majorHAnsi" w:hAnsiTheme="majorHAnsi"/>
          <w:sz w:val="18"/>
          <w:szCs w:val="18"/>
        </w:rPr>
      </w:pPr>
    </w:p>
    <w:p w14:paraId="042E29DB" w14:textId="77777777" w:rsidR="000D7871" w:rsidRPr="00AA35FE" w:rsidRDefault="00AA35FE">
      <w:pPr>
        <w:ind w:left="118"/>
        <w:rPr>
          <w:rFonts w:asciiTheme="majorHAnsi" w:hAnsiTheme="majorHAnsi"/>
          <w:sz w:val="18"/>
          <w:szCs w:val="18"/>
        </w:rPr>
      </w:pPr>
      <w:r w:rsidRPr="00AA35FE">
        <w:rPr>
          <w:rFonts w:asciiTheme="majorHAnsi" w:hAnsiTheme="majorHAnsi"/>
          <w:spacing w:val="12"/>
          <w:sz w:val="18"/>
          <w:szCs w:val="18"/>
        </w:rPr>
        <w:t>P</w:t>
      </w:r>
      <w:r w:rsidRPr="00AA35FE">
        <w:rPr>
          <w:rFonts w:asciiTheme="majorHAnsi" w:hAnsiTheme="majorHAnsi"/>
          <w:spacing w:val="10"/>
          <w:sz w:val="18"/>
          <w:szCs w:val="18"/>
        </w:rPr>
        <w:t>E</w:t>
      </w:r>
      <w:r w:rsidRPr="00AA35FE">
        <w:rPr>
          <w:rFonts w:asciiTheme="majorHAnsi" w:hAnsiTheme="majorHAnsi"/>
          <w:spacing w:val="9"/>
          <w:sz w:val="18"/>
          <w:szCs w:val="18"/>
        </w:rPr>
        <w:t>RS</w:t>
      </w:r>
      <w:r w:rsidRPr="00AA35FE">
        <w:rPr>
          <w:rFonts w:asciiTheme="majorHAnsi" w:hAnsiTheme="majorHAnsi"/>
          <w:spacing w:val="10"/>
          <w:sz w:val="18"/>
          <w:szCs w:val="18"/>
        </w:rPr>
        <w:t>ON</w:t>
      </w:r>
      <w:r w:rsidRPr="00AA35FE">
        <w:rPr>
          <w:rFonts w:asciiTheme="majorHAnsi" w:hAnsiTheme="majorHAnsi"/>
          <w:spacing w:val="7"/>
          <w:sz w:val="18"/>
          <w:szCs w:val="18"/>
        </w:rPr>
        <w:t>A</w:t>
      </w:r>
      <w:r w:rsidRPr="00AA35FE">
        <w:rPr>
          <w:rFonts w:asciiTheme="majorHAnsi" w:hAnsiTheme="majorHAnsi"/>
          <w:sz w:val="18"/>
          <w:szCs w:val="18"/>
        </w:rPr>
        <w:t>L</w:t>
      </w:r>
      <w:r w:rsidRPr="00AA35FE">
        <w:rPr>
          <w:rFonts w:asciiTheme="majorHAnsi" w:hAnsiTheme="majorHAnsi"/>
          <w:spacing w:val="10"/>
          <w:sz w:val="18"/>
          <w:szCs w:val="18"/>
        </w:rPr>
        <w:t xml:space="preserve"> D</w:t>
      </w:r>
      <w:r w:rsidRPr="00AA35FE">
        <w:rPr>
          <w:rFonts w:asciiTheme="majorHAnsi" w:hAnsiTheme="majorHAnsi"/>
          <w:spacing w:val="8"/>
          <w:sz w:val="18"/>
          <w:szCs w:val="18"/>
        </w:rPr>
        <w:t>E</w:t>
      </w:r>
      <w:r w:rsidRPr="00AA35FE">
        <w:rPr>
          <w:rFonts w:asciiTheme="majorHAnsi" w:hAnsiTheme="majorHAnsi"/>
          <w:spacing w:val="13"/>
          <w:sz w:val="18"/>
          <w:szCs w:val="18"/>
        </w:rPr>
        <w:t>T</w:t>
      </w:r>
      <w:r w:rsidRPr="00AA35FE">
        <w:rPr>
          <w:rFonts w:asciiTheme="majorHAnsi" w:hAnsiTheme="majorHAnsi"/>
          <w:spacing w:val="7"/>
          <w:sz w:val="18"/>
          <w:szCs w:val="18"/>
        </w:rPr>
        <w:t>A</w:t>
      </w:r>
      <w:r w:rsidRPr="00AA35FE">
        <w:rPr>
          <w:rFonts w:asciiTheme="majorHAnsi" w:hAnsiTheme="majorHAnsi"/>
          <w:spacing w:val="10"/>
          <w:sz w:val="18"/>
          <w:szCs w:val="18"/>
        </w:rPr>
        <w:t>I</w:t>
      </w:r>
      <w:r w:rsidRPr="00AA35FE">
        <w:rPr>
          <w:rFonts w:asciiTheme="majorHAnsi" w:hAnsiTheme="majorHAnsi"/>
          <w:spacing w:val="8"/>
          <w:sz w:val="18"/>
          <w:szCs w:val="18"/>
        </w:rPr>
        <w:t>L</w:t>
      </w:r>
      <w:r w:rsidRPr="00AA35FE">
        <w:rPr>
          <w:rFonts w:asciiTheme="majorHAnsi" w:hAnsiTheme="majorHAnsi"/>
          <w:sz w:val="18"/>
          <w:szCs w:val="18"/>
        </w:rPr>
        <w:t>S</w:t>
      </w:r>
    </w:p>
    <w:p w14:paraId="7A0862FD" w14:textId="77777777" w:rsidR="000D7871" w:rsidRPr="00AA35FE" w:rsidRDefault="000D7871">
      <w:pPr>
        <w:spacing w:before="16" w:line="220" w:lineRule="exact"/>
        <w:rPr>
          <w:rFonts w:asciiTheme="majorHAnsi" w:hAnsiTheme="majorHAnsi"/>
        </w:rPr>
      </w:pPr>
    </w:p>
    <w:p w14:paraId="09D5A427" w14:textId="77777777" w:rsidR="00AA35FE" w:rsidRPr="00AA35FE" w:rsidRDefault="00AA35FE">
      <w:pPr>
        <w:ind w:left="118" w:right="1192"/>
        <w:rPr>
          <w:rFonts w:ascii="Calibri" w:hAnsi="Calibri" w:cs="Calibri"/>
          <w:sz w:val="18"/>
          <w:szCs w:val="18"/>
        </w:rPr>
      </w:pPr>
      <w:r w:rsidRPr="00AA35FE">
        <w:rPr>
          <w:rFonts w:ascii="Calibri" w:hAnsi="Calibri" w:cs="Calibri"/>
          <w:sz w:val="18"/>
          <w:szCs w:val="18"/>
        </w:rPr>
        <w:t>Ross Grainger</w:t>
      </w:r>
    </w:p>
    <w:p w14:paraId="2ECA7919" w14:textId="7B97CE63" w:rsidR="000D7871" w:rsidRPr="00AA35FE" w:rsidRDefault="00AA35FE">
      <w:pPr>
        <w:ind w:left="118" w:right="1192"/>
        <w:rPr>
          <w:rFonts w:asciiTheme="majorHAnsi" w:hAnsiTheme="majorHAnsi"/>
          <w:sz w:val="18"/>
          <w:szCs w:val="18"/>
        </w:rPr>
      </w:pPr>
      <w:r w:rsidRPr="00AA35FE">
        <w:rPr>
          <w:rFonts w:asciiTheme="majorHAnsi" w:hAnsiTheme="majorHAnsi"/>
          <w:i/>
          <w:sz w:val="18"/>
          <w:szCs w:val="18"/>
        </w:rPr>
        <w:t>D</w:t>
      </w:r>
      <w:r w:rsidRPr="00AA35FE">
        <w:rPr>
          <w:rFonts w:asciiTheme="majorHAnsi" w:hAnsiTheme="majorHAnsi"/>
          <w:i/>
          <w:spacing w:val="1"/>
          <w:sz w:val="18"/>
          <w:szCs w:val="18"/>
        </w:rPr>
        <w:t>a</w:t>
      </w:r>
      <w:r w:rsidRPr="00AA35FE">
        <w:rPr>
          <w:rFonts w:asciiTheme="majorHAnsi" w:hAnsiTheme="majorHAnsi"/>
          <w:i/>
          <w:sz w:val="18"/>
          <w:szCs w:val="18"/>
        </w:rPr>
        <w:t>yj</w:t>
      </w:r>
      <w:r w:rsidRPr="00AA35FE">
        <w:rPr>
          <w:rFonts w:asciiTheme="majorHAnsi" w:hAnsiTheme="majorHAnsi"/>
          <w:i/>
          <w:spacing w:val="1"/>
          <w:sz w:val="18"/>
          <w:szCs w:val="18"/>
        </w:rPr>
        <w:t>o</w:t>
      </w:r>
      <w:r w:rsidRPr="00AA35FE">
        <w:rPr>
          <w:rFonts w:asciiTheme="majorHAnsi" w:hAnsiTheme="majorHAnsi"/>
          <w:i/>
          <w:sz w:val="18"/>
          <w:szCs w:val="18"/>
        </w:rPr>
        <w:t>b</w:t>
      </w:r>
      <w:r w:rsidRPr="00AA35FE">
        <w:rPr>
          <w:rFonts w:asciiTheme="majorHAnsi" w:hAnsiTheme="majorHAnsi"/>
          <w:i/>
          <w:spacing w:val="-5"/>
          <w:sz w:val="18"/>
          <w:szCs w:val="18"/>
        </w:rPr>
        <w:t xml:space="preserve"> </w:t>
      </w:r>
      <w:r w:rsidRPr="00AA35FE">
        <w:rPr>
          <w:rFonts w:asciiTheme="majorHAnsi" w:hAnsiTheme="majorHAnsi"/>
          <w:i/>
          <w:sz w:val="18"/>
          <w:szCs w:val="18"/>
        </w:rPr>
        <w:t>Ltd T</w:t>
      </w:r>
      <w:r w:rsidRPr="00AA35FE">
        <w:rPr>
          <w:rFonts w:asciiTheme="majorHAnsi" w:hAnsiTheme="majorHAnsi"/>
          <w:i/>
          <w:spacing w:val="1"/>
          <w:sz w:val="18"/>
          <w:szCs w:val="18"/>
        </w:rPr>
        <w:t>h</w:t>
      </w:r>
      <w:r w:rsidRPr="00AA35FE">
        <w:rPr>
          <w:rFonts w:asciiTheme="majorHAnsi" w:hAnsiTheme="majorHAnsi"/>
          <w:i/>
          <w:sz w:val="18"/>
          <w:szCs w:val="18"/>
        </w:rPr>
        <w:t>e</w:t>
      </w:r>
      <w:r w:rsidRPr="00AA35FE">
        <w:rPr>
          <w:rFonts w:asciiTheme="majorHAnsi" w:hAnsiTheme="majorHAnsi"/>
          <w:i/>
          <w:spacing w:val="-2"/>
          <w:sz w:val="18"/>
          <w:szCs w:val="18"/>
        </w:rPr>
        <w:t xml:space="preserve"> </w:t>
      </w:r>
      <w:r w:rsidRPr="00AA35FE">
        <w:rPr>
          <w:rFonts w:asciiTheme="majorHAnsi" w:hAnsiTheme="majorHAnsi"/>
          <w:i/>
          <w:sz w:val="18"/>
          <w:szCs w:val="18"/>
        </w:rPr>
        <w:t>Big</w:t>
      </w:r>
      <w:r w:rsidRPr="00AA35FE">
        <w:rPr>
          <w:rFonts w:asciiTheme="majorHAnsi" w:hAnsiTheme="majorHAnsi"/>
          <w:i/>
          <w:spacing w:val="-2"/>
          <w:sz w:val="18"/>
          <w:szCs w:val="18"/>
        </w:rPr>
        <w:t xml:space="preserve"> </w:t>
      </w:r>
      <w:r w:rsidRPr="00AA35FE">
        <w:rPr>
          <w:rFonts w:asciiTheme="majorHAnsi" w:hAnsiTheme="majorHAnsi"/>
          <w:i/>
          <w:sz w:val="18"/>
          <w:szCs w:val="18"/>
        </w:rPr>
        <w:t>Peg Bi</w:t>
      </w:r>
      <w:r w:rsidRPr="00AA35FE">
        <w:rPr>
          <w:rFonts w:asciiTheme="majorHAnsi" w:hAnsiTheme="majorHAnsi"/>
          <w:i/>
          <w:spacing w:val="-1"/>
          <w:sz w:val="18"/>
          <w:szCs w:val="18"/>
        </w:rPr>
        <w:t>r</w:t>
      </w:r>
      <w:r w:rsidRPr="00AA35FE">
        <w:rPr>
          <w:rFonts w:asciiTheme="majorHAnsi" w:hAnsiTheme="majorHAnsi"/>
          <w:i/>
          <w:sz w:val="18"/>
          <w:szCs w:val="18"/>
        </w:rPr>
        <w:t>mi</w:t>
      </w:r>
      <w:r w:rsidRPr="00AA35FE">
        <w:rPr>
          <w:rFonts w:asciiTheme="majorHAnsi" w:hAnsiTheme="majorHAnsi"/>
          <w:i/>
          <w:spacing w:val="1"/>
          <w:sz w:val="18"/>
          <w:szCs w:val="18"/>
        </w:rPr>
        <w:t>ng</w:t>
      </w:r>
      <w:r w:rsidRPr="00AA35FE">
        <w:rPr>
          <w:rFonts w:asciiTheme="majorHAnsi" w:hAnsiTheme="majorHAnsi"/>
          <w:i/>
          <w:spacing w:val="2"/>
          <w:sz w:val="18"/>
          <w:szCs w:val="18"/>
        </w:rPr>
        <w:t>h</w:t>
      </w:r>
      <w:r w:rsidRPr="00AA35FE">
        <w:rPr>
          <w:rFonts w:asciiTheme="majorHAnsi" w:hAnsiTheme="majorHAnsi"/>
          <w:i/>
          <w:spacing w:val="1"/>
          <w:sz w:val="18"/>
          <w:szCs w:val="18"/>
        </w:rPr>
        <w:t xml:space="preserve">am </w:t>
      </w:r>
      <w:r w:rsidRPr="00AA35FE">
        <w:rPr>
          <w:rFonts w:asciiTheme="majorHAnsi" w:hAnsiTheme="majorHAnsi"/>
          <w:i/>
          <w:sz w:val="18"/>
          <w:szCs w:val="18"/>
        </w:rPr>
        <w:t>B</w:t>
      </w:r>
      <w:r w:rsidRPr="00AA35FE">
        <w:rPr>
          <w:rFonts w:asciiTheme="majorHAnsi" w:hAnsiTheme="majorHAnsi"/>
          <w:i/>
          <w:spacing w:val="1"/>
          <w:sz w:val="18"/>
          <w:szCs w:val="18"/>
        </w:rPr>
        <w:t>1</w:t>
      </w:r>
      <w:r w:rsidRPr="00AA35FE">
        <w:rPr>
          <w:rFonts w:asciiTheme="majorHAnsi" w:hAnsiTheme="majorHAnsi"/>
          <w:i/>
          <w:sz w:val="18"/>
          <w:szCs w:val="18"/>
        </w:rPr>
        <w:t>8</w:t>
      </w:r>
      <w:r w:rsidRPr="00AA35FE">
        <w:rPr>
          <w:rFonts w:asciiTheme="majorHAnsi" w:hAnsiTheme="majorHAnsi"/>
          <w:i/>
          <w:spacing w:val="-2"/>
          <w:sz w:val="18"/>
          <w:szCs w:val="18"/>
        </w:rPr>
        <w:t xml:space="preserve"> </w:t>
      </w:r>
      <w:r w:rsidRPr="00AA35FE">
        <w:rPr>
          <w:rFonts w:asciiTheme="majorHAnsi" w:hAnsiTheme="majorHAnsi"/>
          <w:i/>
          <w:spacing w:val="1"/>
          <w:sz w:val="18"/>
          <w:szCs w:val="18"/>
        </w:rPr>
        <w:t>6</w:t>
      </w:r>
      <w:r w:rsidRPr="00AA35FE">
        <w:rPr>
          <w:rFonts w:asciiTheme="majorHAnsi" w:hAnsiTheme="majorHAnsi"/>
          <w:i/>
          <w:spacing w:val="-1"/>
          <w:sz w:val="18"/>
          <w:szCs w:val="18"/>
        </w:rPr>
        <w:t>N</w:t>
      </w:r>
      <w:r w:rsidRPr="00AA35FE">
        <w:rPr>
          <w:rFonts w:asciiTheme="majorHAnsi" w:hAnsiTheme="majorHAnsi"/>
          <w:i/>
          <w:sz w:val="18"/>
          <w:szCs w:val="18"/>
        </w:rPr>
        <w:t>F</w:t>
      </w:r>
    </w:p>
    <w:p w14:paraId="28949138" w14:textId="77777777" w:rsidR="000D7871" w:rsidRPr="00AA35FE" w:rsidRDefault="00AA35FE">
      <w:pPr>
        <w:ind w:left="118"/>
        <w:rPr>
          <w:rFonts w:asciiTheme="majorHAnsi" w:hAnsiTheme="majorHAnsi"/>
          <w:sz w:val="18"/>
          <w:szCs w:val="18"/>
        </w:rPr>
      </w:pPr>
      <w:r w:rsidRPr="00AA35FE">
        <w:rPr>
          <w:rFonts w:asciiTheme="majorHAnsi" w:hAnsiTheme="majorHAnsi"/>
          <w:i/>
          <w:sz w:val="18"/>
          <w:szCs w:val="18"/>
        </w:rPr>
        <w:t>T:</w:t>
      </w:r>
      <w:r w:rsidRPr="00AA35FE">
        <w:rPr>
          <w:rFonts w:asciiTheme="majorHAnsi" w:hAnsiTheme="majorHAnsi"/>
          <w:i/>
          <w:spacing w:val="-1"/>
          <w:sz w:val="18"/>
          <w:szCs w:val="18"/>
        </w:rPr>
        <w:t xml:space="preserve"> </w:t>
      </w:r>
      <w:r w:rsidRPr="00AA35FE">
        <w:rPr>
          <w:rFonts w:asciiTheme="majorHAnsi" w:hAnsiTheme="majorHAnsi"/>
          <w:i/>
          <w:spacing w:val="1"/>
          <w:sz w:val="18"/>
          <w:szCs w:val="18"/>
        </w:rPr>
        <w:t>087</w:t>
      </w:r>
      <w:r w:rsidRPr="00AA35FE">
        <w:rPr>
          <w:rFonts w:asciiTheme="majorHAnsi" w:hAnsiTheme="majorHAnsi"/>
          <w:i/>
          <w:sz w:val="18"/>
          <w:szCs w:val="18"/>
        </w:rPr>
        <w:t>0</w:t>
      </w:r>
      <w:r w:rsidRPr="00AA35FE">
        <w:rPr>
          <w:rFonts w:asciiTheme="majorHAnsi" w:hAnsiTheme="majorHAnsi"/>
          <w:i/>
          <w:spacing w:val="-5"/>
          <w:sz w:val="18"/>
          <w:szCs w:val="18"/>
        </w:rPr>
        <w:t xml:space="preserve"> </w:t>
      </w:r>
      <w:r w:rsidRPr="00AA35FE">
        <w:rPr>
          <w:rFonts w:asciiTheme="majorHAnsi" w:hAnsiTheme="majorHAnsi"/>
          <w:i/>
          <w:spacing w:val="1"/>
          <w:sz w:val="18"/>
          <w:szCs w:val="18"/>
        </w:rPr>
        <w:t>0</w:t>
      </w:r>
      <w:r w:rsidRPr="00AA35FE">
        <w:rPr>
          <w:rFonts w:asciiTheme="majorHAnsi" w:hAnsiTheme="majorHAnsi"/>
          <w:i/>
          <w:spacing w:val="-1"/>
          <w:sz w:val="18"/>
          <w:szCs w:val="18"/>
        </w:rPr>
        <w:t>6</w:t>
      </w:r>
      <w:r w:rsidRPr="00AA35FE">
        <w:rPr>
          <w:rFonts w:asciiTheme="majorHAnsi" w:hAnsiTheme="majorHAnsi"/>
          <w:i/>
          <w:sz w:val="18"/>
          <w:szCs w:val="18"/>
        </w:rPr>
        <w:t>1</w:t>
      </w:r>
      <w:r w:rsidRPr="00AA35FE">
        <w:rPr>
          <w:rFonts w:asciiTheme="majorHAnsi" w:hAnsiTheme="majorHAnsi"/>
          <w:i/>
          <w:spacing w:val="-2"/>
          <w:sz w:val="18"/>
          <w:szCs w:val="18"/>
        </w:rPr>
        <w:t xml:space="preserve"> </w:t>
      </w:r>
      <w:r w:rsidRPr="00AA35FE">
        <w:rPr>
          <w:rFonts w:asciiTheme="majorHAnsi" w:hAnsiTheme="majorHAnsi"/>
          <w:i/>
          <w:spacing w:val="1"/>
          <w:sz w:val="18"/>
          <w:szCs w:val="18"/>
        </w:rPr>
        <w:t>0</w:t>
      </w:r>
      <w:r w:rsidRPr="00AA35FE">
        <w:rPr>
          <w:rFonts w:asciiTheme="majorHAnsi" w:hAnsiTheme="majorHAnsi"/>
          <w:i/>
          <w:spacing w:val="-1"/>
          <w:sz w:val="18"/>
          <w:szCs w:val="18"/>
        </w:rPr>
        <w:t>1</w:t>
      </w:r>
      <w:r w:rsidRPr="00AA35FE">
        <w:rPr>
          <w:rFonts w:asciiTheme="majorHAnsi" w:hAnsiTheme="majorHAnsi"/>
          <w:i/>
          <w:spacing w:val="1"/>
          <w:sz w:val="18"/>
          <w:szCs w:val="18"/>
        </w:rPr>
        <w:t>2</w:t>
      </w:r>
      <w:r w:rsidRPr="00AA35FE">
        <w:rPr>
          <w:rFonts w:asciiTheme="majorHAnsi" w:hAnsiTheme="majorHAnsi"/>
          <w:i/>
          <w:sz w:val="18"/>
          <w:szCs w:val="18"/>
        </w:rPr>
        <w:t>1</w:t>
      </w:r>
    </w:p>
    <w:p w14:paraId="6693E2B7" w14:textId="77777777" w:rsidR="000D7871" w:rsidRPr="00AA35FE" w:rsidRDefault="00AA35FE">
      <w:pPr>
        <w:spacing w:line="220" w:lineRule="exact"/>
        <w:ind w:left="118"/>
        <w:rPr>
          <w:rFonts w:asciiTheme="majorHAnsi" w:hAnsiTheme="majorHAnsi"/>
          <w:sz w:val="18"/>
          <w:szCs w:val="18"/>
        </w:rPr>
      </w:pPr>
      <w:r w:rsidRPr="00AA35FE">
        <w:rPr>
          <w:rFonts w:asciiTheme="majorHAnsi" w:hAnsiTheme="majorHAnsi"/>
          <w:i/>
          <w:sz w:val="18"/>
          <w:szCs w:val="18"/>
        </w:rPr>
        <w:t>M:</w:t>
      </w:r>
      <w:r w:rsidRPr="00AA35FE">
        <w:rPr>
          <w:rFonts w:asciiTheme="majorHAnsi" w:hAnsiTheme="majorHAnsi"/>
          <w:i/>
          <w:spacing w:val="-1"/>
          <w:sz w:val="18"/>
          <w:szCs w:val="18"/>
        </w:rPr>
        <w:t xml:space="preserve"> </w:t>
      </w:r>
      <w:r w:rsidRPr="00AA35FE">
        <w:rPr>
          <w:rFonts w:asciiTheme="majorHAnsi" w:hAnsiTheme="majorHAnsi"/>
          <w:i/>
          <w:spacing w:val="1"/>
          <w:sz w:val="18"/>
          <w:szCs w:val="18"/>
        </w:rPr>
        <w:t>008</w:t>
      </w:r>
      <w:r w:rsidRPr="00AA35FE">
        <w:rPr>
          <w:rFonts w:asciiTheme="majorHAnsi" w:hAnsiTheme="majorHAnsi"/>
          <w:i/>
          <w:sz w:val="18"/>
          <w:szCs w:val="18"/>
        </w:rPr>
        <w:t>7</w:t>
      </w:r>
      <w:r w:rsidRPr="00AA35FE">
        <w:rPr>
          <w:rFonts w:asciiTheme="majorHAnsi" w:hAnsiTheme="majorHAnsi"/>
          <w:i/>
          <w:spacing w:val="-4"/>
          <w:sz w:val="18"/>
          <w:szCs w:val="18"/>
        </w:rPr>
        <w:t xml:space="preserve"> </w:t>
      </w:r>
      <w:r w:rsidRPr="00AA35FE">
        <w:rPr>
          <w:rFonts w:asciiTheme="majorHAnsi" w:hAnsiTheme="majorHAnsi"/>
          <w:i/>
          <w:spacing w:val="1"/>
          <w:sz w:val="18"/>
          <w:szCs w:val="18"/>
        </w:rPr>
        <w:t>22</w:t>
      </w:r>
      <w:r w:rsidRPr="00AA35FE">
        <w:rPr>
          <w:rFonts w:asciiTheme="majorHAnsi" w:hAnsiTheme="majorHAnsi"/>
          <w:i/>
          <w:sz w:val="18"/>
          <w:szCs w:val="18"/>
        </w:rPr>
        <w:t>2</w:t>
      </w:r>
      <w:r w:rsidRPr="00AA35FE">
        <w:rPr>
          <w:rFonts w:asciiTheme="majorHAnsi" w:hAnsiTheme="majorHAnsi"/>
          <w:i/>
          <w:spacing w:val="-4"/>
          <w:sz w:val="18"/>
          <w:szCs w:val="18"/>
        </w:rPr>
        <w:t xml:space="preserve"> </w:t>
      </w:r>
      <w:r w:rsidRPr="00AA35FE">
        <w:rPr>
          <w:rFonts w:asciiTheme="majorHAnsi" w:hAnsiTheme="majorHAnsi"/>
          <w:i/>
          <w:spacing w:val="1"/>
          <w:sz w:val="18"/>
          <w:szCs w:val="18"/>
        </w:rPr>
        <w:t>9</w:t>
      </w:r>
      <w:r w:rsidRPr="00AA35FE">
        <w:rPr>
          <w:rFonts w:asciiTheme="majorHAnsi" w:hAnsiTheme="majorHAnsi"/>
          <w:i/>
          <w:spacing w:val="-1"/>
          <w:sz w:val="18"/>
          <w:szCs w:val="18"/>
        </w:rPr>
        <w:t>9</w:t>
      </w:r>
      <w:r w:rsidRPr="00AA35FE">
        <w:rPr>
          <w:rFonts w:asciiTheme="majorHAnsi" w:hAnsiTheme="majorHAnsi"/>
          <w:i/>
          <w:spacing w:val="1"/>
          <w:sz w:val="18"/>
          <w:szCs w:val="18"/>
        </w:rPr>
        <w:t>9</w:t>
      </w:r>
      <w:r w:rsidRPr="00AA35FE">
        <w:rPr>
          <w:rFonts w:asciiTheme="majorHAnsi" w:hAnsiTheme="majorHAnsi"/>
          <w:i/>
          <w:sz w:val="18"/>
          <w:szCs w:val="18"/>
        </w:rPr>
        <w:t>9</w:t>
      </w:r>
    </w:p>
    <w:p w14:paraId="526D6A5C" w14:textId="7687AB38" w:rsidR="000D7871" w:rsidRPr="00AA35FE" w:rsidRDefault="00AA35FE">
      <w:pPr>
        <w:ind w:left="118"/>
        <w:rPr>
          <w:rFonts w:asciiTheme="majorHAnsi" w:hAnsiTheme="majorHAnsi"/>
          <w:sz w:val="18"/>
          <w:szCs w:val="18"/>
        </w:rPr>
      </w:pPr>
      <w:r w:rsidRPr="00AA35FE">
        <w:rPr>
          <w:rFonts w:asciiTheme="majorHAnsi" w:hAnsiTheme="majorHAnsi"/>
          <w:i/>
          <w:spacing w:val="1"/>
          <w:sz w:val="18"/>
          <w:szCs w:val="18"/>
        </w:rPr>
        <w:t>E</w:t>
      </w:r>
      <w:r w:rsidRPr="00AA35FE">
        <w:rPr>
          <w:rFonts w:asciiTheme="majorHAnsi" w:hAnsiTheme="majorHAnsi"/>
          <w:i/>
          <w:sz w:val="18"/>
          <w:szCs w:val="18"/>
        </w:rPr>
        <w:t>:</w:t>
      </w:r>
      <w:r>
        <w:rPr>
          <w:rFonts w:asciiTheme="majorHAnsi" w:hAnsiTheme="majorHAnsi"/>
          <w:sz w:val="18"/>
          <w:szCs w:val="18"/>
        </w:rPr>
        <w:t>grainger@gmail.com</w:t>
      </w:r>
    </w:p>
    <w:p w14:paraId="4A962A22" w14:textId="77777777" w:rsidR="000D7871" w:rsidRPr="00AA35FE" w:rsidRDefault="000D7871">
      <w:pPr>
        <w:spacing w:before="11" w:line="220" w:lineRule="exact"/>
        <w:rPr>
          <w:rFonts w:asciiTheme="majorHAnsi" w:hAnsiTheme="majorHAnsi"/>
        </w:rPr>
      </w:pPr>
    </w:p>
    <w:p w14:paraId="7DDB249A" w14:textId="77777777" w:rsidR="000D7871" w:rsidRPr="00AA35FE" w:rsidRDefault="00AA35FE">
      <w:pPr>
        <w:ind w:left="118"/>
        <w:rPr>
          <w:rFonts w:asciiTheme="majorHAnsi" w:hAnsiTheme="majorHAnsi"/>
          <w:sz w:val="18"/>
          <w:szCs w:val="18"/>
        </w:rPr>
      </w:pPr>
      <w:r w:rsidRPr="00AA35FE">
        <w:rPr>
          <w:rFonts w:asciiTheme="majorHAnsi" w:hAnsiTheme="majorHAnsi"/>
          <w:i/>
          <w:sz w:val="18"/>
          <w:szCs w:val="18"/>
        </w:rPr>
        <w:t>Dr</w:t>
      </w:r>
      <w:r w:rsidRPr="00AA35FE">
        <w:rPr>
          <w:rFonts w:asciiTheme="majorHAnsi" w:hAnsiTheme="majorHAnsi"/>
          <w:i/>
          <w:spacing w:val="-1"/>
          <w:sz w:val="18"/>
          <w:szCs w:val="18"/>
        </w:rPr>
        <w:t>i</w:t>
      </w:r>
      <w:r w:rsidRPr="00AA35FE">
        <w:rPr>
          <w:rFonts w:asciiTheme="majorHAnsi" w:hAnsiTheme="majorHAnsi"/>
          <w:i/>
          <w:sz w:val="18"/>
          <w:szCs w:val="18"/>
        </w:rPr>
        <w:t>vi</w:t>
      </w:r>
      <w:r w:rsidRPr="00AA35FE">
        <w:rPr>
          <w:rFonts w:asciiTheme="majorHAnsi" w:hAnsiTheme="majorHAnsi"/>
          <w:i/>
          <w:spacing w:val="1"/>
          <w:sz w:val="18"/>
          <w:szCs w:val="18"/>
        </w:rPr>
        <w:t>n</w:t>
      </w:r>
      <w:r w:rsidRPr="00AA35FE">
        <w:rPr>
          <w:rFonts w:asciiTheme="majorHAnsi" w:hAnsiTheme="majorHAnsi"/>
          <w:i/>
          <w:sz w:val="18"/>
          <w:szCs w:val="18"/>
        </w:rPr>
        <w:t>g</w:t>
      </w:r>
      <w:r w:rsidRPr="00AA35FE">
        <w:rPr>
          <w:rFonts w:asciiTheme="majorHAnsi" w:hAnsiTheme="majorHAnsi"/>
          <w:i/>
          <w:spacing w:val="-5"/>
          <w:sz w:val="18"/>
          <w:szCs w:val="18"/>
        </w:rPr>
        <w:t xml:space="preserve"> </w:t>
      </w:r>
      <w:r w:rsidRPr="00AA35FE">
        <w:rPr>
          <w:rFonts w:asciiTheme="majorHAnsi" w:hAnsiTheme="majorHAnsi"/>
          <w:i/>
          <w:sz w:val="18"/>
          <w:szCs w:val="18"/>
        </w:rPr>
        <w:t>lice</w:t>
      </w:r>
      <w:r w:rsidRPr="00AA35FE">
        <w:rPr>
          <w:rFonts w:asciiTheme="majorHAnsi" w:hAnsiTheme="majorHAnsi"/>
          <w:i/>
          <w:spacing w:val="1"/>
          <w:sz w:val="18"/>
          <w:szCs w:val="18"/>
        </w:rPr>
        <w:t>n</w:t>
      </w:r>
      <w:r w:rsidRPr="00AA35FE">
        <w:rPr>
          <w:rFonts w:asciiTheme="majorHAnsi" w:hAnsiTheme="majorHAnsi"/>
          <w:i/>
          <w:spacing w:val="-1"/>
          <w:sz w:val="18"/>
          <w:szCs w:val="18"/>
        </w:rPr>
        <w:t>s</w:t>
      </w:r>
      <w:r w:rsidRPr="00AA35FE">
        <w:rPr>
          <w:rFonts w:asciiTheme="majorHAnsi" w:hAnsiTheme="majorHAnsi"/>
          <w:i/>
          <w:sz w:val="18"/>
          <w:szCs w:val="18"/>
        </w:rPr>
        <w:t>e:</w:t>
      </w:r>
      <w:r w:rsidRPr="00AA35FE">
        <w:rPr>
          <w:rFonts w:asciiTheme="majorHAnsi" w:hAnsiTheme="majorHAnsi"/>
          <w:i/>
          <w:spacing w:val="45"/>
          <w:sz w:val="18"/>
          <w:szCs w:val="18"/>
        </w:rPr>
        <w:t xml:space="preserve"> </w:t>
      </w:r>
      <w:r w:rsidRPr="00AA35FE">
        <w:rPr>
          <w:rFonts w:asciiTheme="majorHAnsi" w:hAnsiTheme="majorHAnsi"/>
          <w:i/>
          <w:sz w:val="18"/>
          <w:szCs w:val="18"/>
        </w:rPr>
        <w:t>Yes</w:t>
      </w:r>
    </w:p>
    <w:p w14:paraId="6A14E9B5" w14:textId="77777777" w:rsidR="00AA35FE" w:rsidRPr="00AA35FE" w:rsidRDefault="00AA35FE">
      <w:pPr>
        <w:spacing w:before="37" w:line="289" w:lineRule="auto"/>
        <w:ind w:right="4151"/>
        <w:rPr>
          <w:rFonts w:ascii="Calibri" w:hAnsi="Calibri" w:cs="Calibri"/>
          <w:b/>
          <w:bCs/>
          <w:sz w:val="22"/>
          <w:szCs w:val="22"/>
        </w:rPr>
      </w:pPr>
      <w:r w:rsidRPr="00AA35FE">
        <w:rPr>
          <w:rFonts w:asciiTheme="majorHAnsi" w:hAnsiTheme="majorHAnsi"/>
          <w:sz w:val="18"/>
          <w:szCs w:val="18"/>
        </w:rPr>
        <w:br w:type="column"/>
      </w:r>
      <w:r w:rsidRPr="00AA35FE">
        <w:rPr>
          <w:rFonts w:ascii="Calibri" w:hAnsi="Calibri" w:cs="Calibri"/>
          <w:b/>
          <w:bCs/>
          <w:sz w:val="24"/>
          <w:szCs w:val="24"/>
        </w:rPr>
        <w:t>Ross Grainger</w:t>
      </w:r>
    </w:p>
    <w:p w14:paraId="5B18285F" w14:textId="2E4A0E57" w:rsidR="000D7871" w:rsidRPr="00AA35FE" w:rsidRDefault="00AA35FE">
      <w:pPr>
        <w:spacing w:before="37" w:line="289" w:lineRule="auto"/>
        <w:ind w:right="4151"/>
        <w:rPr>
          <w:rFonts w:asciiTheme="majorHAnsi" w:hAnsiTheme="majorHAnsi"/>
        </w:rPr>
      </w:pPr>
      <w:r w:rsidRPr="00AA35FE">
        <w:rPr>
          <w:rFonts w:asciiTheme="majorHAnsi" w:hAnsiTheme="majorHAnsi"/>
          <w:spacing w:val="-2"/>
          <w:sz w:val="36"/>
          <w:szCs w:val="36"/>
        </w:rPr>
        <w:t>F</w:t>
      </w:r>
      <w:r w:rsidRPr="00AA35FE">
        <w:rPr>
          <w:rFonts w:asciiTheme="majorHAnsi" w:hAnsiTheme="majorHAnsi"/>
          <w:sz w:val="36"/>
          <w:szCs w:val="36"/>
        </w:rPr>
        <w:t>unc</w:t>
      </w:r>
      <w:r w:rsidRPr="00AA35FE">
        <w:rPr>
          <w:rFonts w:asciiTheme="majorHAnsi" w:hAnsiTheme="majorHAnsi"/>
          <w:spacing w:val="-4"/>
          <w:sz w:val="36"/>
          <w:szCs w:val="36"/>
        </w:rPr>
        <w:t>ti</w:t>
      </w:r>
      <w:r w:rsidRPr="00AA35FE">
        <w:rPr>
          <w:rFonts w:asciiTheme="majorHAnsi" w:hAnsiTheme="majorHAnsi"/>
          <w:sz w:val="36"/>
          <w:szCs w:val="36"/>
        </w:rPr>
        <w:t>onal</w:t>
      </w:r>
      <w:r w:rsidRPr="00AA35FE">
        <w:rPr>
          <w:rFonts w:asciiTheme="majorHAnsi" w:hAnsiTheme="majorHAnsi"/>
          <w:spacing w:val="-5"/>
          <w:sz w:val="36"/>
          <w:szCs w:val="36"/>
        </w:rPr>
        <w:t xml:space="preserve"> </w:t>
      </w:r>
      <w:r w:rsidRPr="00AA35FE">
        <w:rPr>
          <w:rFonts w:asciiTheme="majorHAnsi" w:hAnsiTheme="majorHAnsi"/>
          <w:sz w:val="36"/>
          <w:szCs w:val="36"/>
        </w:rPr>
        <w:t>r</w:t>
      </w:r>
      <w:r w:rsidRPr="00AA35FE">
        <w:rPr>
          <w:rFonts w:asciiTheme="majorHAnsi" w:hAnsiTheme="majorHAnsi"/>
          <w:spacing w:val="-2"/>
          <w:sz w:val="36"/>
          <w:szCs w:val="36"/>
        </w:rPr>
        <w:t>es</w:t>
      </w:r>
      <w:r w:rsidRPr="00AA35FE">
        <w:rPr>
          <w:rFonts w:asciiTheme="majorHAnsi" w:hAnsiTheme="majorHAnsi"/>
          <w:sz w:val="36"/>
          <w:szCs w:val="36"/>
        </w:rPr>
        <w:t>u</w:t>
      </w:r>
      <w:r w:rsidRPr="00AA35FE">
        <w:rPr>
          <w:rFonts w:asciiTheme="majorHAnsi" w:hAnsiTheme="majorHAnsi"/>
          <w:spacing w:val="-4"/>
          <w:sz w:val="36"/>
          <w:szCs w:val="36"/>
        </w:rPr>
        <w:t>m</w:t>
      </w:r>
      <w:r w:rsidRPr="00AA35FE">
        <w:rPr>
          <w:rFonts w:asciiTheme="majorHAnsi" w:hAnsiTheme="majorHAnsi"/>
          <w:sz w:val="36"/>
          <w:szCs w:val="36"/>
        </w:rPr>
        <w:t xml:space="preserve">e </w:t>
      </w:r>
      <w:r w:rsidRPr="00AA35FE">
        <w:rPr>
          <w:rFonts w:asciiTheme="majorHAnsi" w:hAnsiTheme="majorHAnsi"/>
          <w:spacing w:val="11"/>
        </w:rPr>
        <w:t>PE</w:t>
      </w:r>
      <w:r w:rsidRPr="00AA35FE">
        <w:rPr>
          <w:rFonts w:asciiTheme="majorHAnsi" w:hAnsiTheme="majorHAnsi"/>
          <w:spacing w:val="9"/>
        </w:rPr>
        <w:t>R</w:t>
      </w:r>
      <w:r w:rsidRPr="00AA35FE">
        <w:rPr>
          <w:rFonts w:asciiTheme="majorHAnsi" w:hAnsiTheme="majorHAnsi"/>
          <w:spacing w:val="11"/>
        </w:rPr>
        <w:t>SON</w:t>
      </w:r>
      <w:r w:rsidRPr="00AA35FE">
        <w:rPr>
          <w:rFonts w:asciiTheme="majorHAnsi" w:hAnsiTheme="majorHAnsi"/>
          <w:spacing w:val="8"/>
        </w:rPr>
        <w:t>A</w:t>
      </w:r>
      <w:r w:rsidRPr="00AA35FE">
        <w:rPr>
          <w:rFonts w:asciiTheme="majorHAnsi" w:hAnsiTheme="majorHAnsi"/>
        </w:rPr>
        <w:t>L</w:t>
      </w:r>
      <w:r w:rsidRPr="00AA35FE">
        <w:rPr>
          <w:rFonts w:asciiTheme="majorHAnsi" w:hAnsiTheme="majorHAnsi"/>
          <w:spacing w:val="21"/>
        </w:rPr>
        <w:t xml:space="preserve"> </w:t>
      </w:r>
      <w:r w:rsidRPr="00AA35FE">
        <w:rPr>
          <w:rFonts w:asciiTheme="majorHAnsi" w:hAnsiTheme="majorHAnsi"/>
          <w:spacing w:val="11"/>
        </w:rPr>
        <w:t>S</w:t>
      </w:r>
      <w:r w:rsidRPr="00AA35FE">
        <w:rPr>
          <w:rFonts w:asciiTheme="majorHAnsi" w:hAnsiTheme="majorHAnsi"/>
          <w:spacing w:val="8"/>
        </w:rPr>
        <w:t>U</w:t>
      </w:r>
      <w:r w:rsidRPr="00AA35FE">
        <w:rPr>
          <w:rFonts w:asciiTheme="majorHAnsi" w:hAnsiTheme="majorHAnsi"/>
          <w:spacing w:val="10"/>
        </w:rPr>
        <w:t>M</w:t>
      </w:r>
      <w:r w:rsidRPr="00AA35FE">
        <w:rPr>
          <w:rFonts w:asciiTheme="majorHAnsi" w:hAnsiTheme="majorHAnsi"/>
          <w:spacing w:val="12"/>
        </w:rPr>
        <w:t>M</w:t>
      </w:r>
      <w:r w:rsidRPr="00AA35FE">
        <w:rPr>
          <w:rFonts w:asciiTheme="majorHAnsi" w:hAnsiTheme="majorHAnsi"/>
          <w:spacing w:val="11"/>
        </w:rPr>
        <w:t>A</w:t>
      </w:r>
      <w:r w:rsidRPr="00AA35FE">
        <w:rPr>
          <w:rFonts w:asciiTheme="majorHAnsi" w:hAnsiTheme="majorHAnsi"/>
          <w:spacing w:val="9"/>
        </w:rPr>
        <w:t>R</w:t>
      </w:r>
      <w:r w:rsidRPr="00AA35FE">
        <w:rPr>
          <w:rFonts w:asciiTheme="majorHAnsi" w:hAnsiTheme="majorHAnsi"/>
        </w:rPr>
        <w:t>Y</w:t>
      </w:r>
    </w:p>
    <w:p w14:paraId="48D1AB3D" w14:textId="77777777" w:rsidR="000D7871" w:rsidRPr="00AA35FE" w:rsidRDefault="000D7871">
      <w:pPr>
        <w:spacing w:before="14" w:line="220" w:lineRule="exact"/>
        <w:rPr>
          <w:rFonts w:asciiTheme="majorHAnsi" w:hAnsiTheme="majorHAnsi"/>
        </w:rPr>
      </w:pPr>
    </w:p>
    <w:p w14:paraId="2EA31E20" w14:textId="77777777" w:rsidR="000D7871" w:rsidRPr="00AA35FE" w:rsidRDefault="00AA35FE">
      <w:pPr>
        <w:spacing w:line="271" w:lineRule="auto"/>
        <w:ind w:right="71"/>
        <w:rPr>
          <w:rFonts w:asciiTheme="majorHAnsi" w:hAnsiTheme="majorHAnsi"/>
          <w:sz w:val="18"/>
          <w:szCs w:val="18"/>
        </w:rPr>
      </w:pPr>
      <w:r w:rsidRPr="00AA35FE">
        <w:rPr>
          <w:rFonts w:asciiTheme="majorHAnsi" w:hAnsiTheme="majorHAnsi"/>
          <w:sz w:val="18"/>
          <w:szCs w:val="18"/>
        </w:rPr>
        <w:t>A</w:t>
      </w:r>
      <w:r w:rsidRPr="00AA35FE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AA35FE">
        <w:rPr>
          <w:rFonts w:asciiTheme="majorHAnsi" w:hAnsiTheme="majorHAnsi"/>
          <w:spacing w:val="5"/>
          <w:sz w:val="18"/>
          <w:szCs w:val="18"/>
        </w:rPr>
        <w:t>rea</w:t>
      </w:r>
      <w:r w:rsidRPr="00AA35FE">
        <w:rPr>
          <w:rFonts w:asciiTheme="majorHAnsi" w:hAnsiTheme="majorHAnsi"/>
          <w:sz w:val="18"/>
          <w:szCs w:val="18"/>
        </w:rPr>
        <w:t>l</w:t>
      </w:r>
      <w:r w:rsidRPr="00AA35FE">
        <w:rPr>
          <w:rFonts w:asciiTheme="majorHAnsi" w:hAnsiTheme="majorHAnsi"/>
          <w:spacing w:val="4"/>
          <w:sz w:val="18"/>
          <w:szCs w:val="18"/>
        </w:rPr>
        <w:t xml:space="preserve"> t</w:t>
      </w:r>
      <w:r w:rsidRPr="00AA35FE">
        <w:rPr>
          <w:rFonts w:asciiTheme="majorHAnsi" w:hAnsiTheme="majorHAnsi"/>
          <w:spacing w:val="5"/>
          <w:sz w:val="18"/>
          <w:szCs w:val="18"/>
        </w:rPr>
        <w:t>ea</w:t>
      </w:r>
      <w:r w:rsidRPr="00AA35FE">
        <w:rPr>
          <w:rFonts w:asciiTheme="majorHAnsi" w:hAnsiTheme="majorHAnsi"/>
          <w:sz w:val="18"/>
          <w:szCs w:val="18"/>
        </w:rPr>
        <w:t>m</w:t>
      </w:r>
      <w:r w:rsidRPr="00AA35FE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AA35FE">
        <w:rPr>
          <w:rFonts w:asciiTheme="majorHAnsi" w:hAnsiTheme="majorHAnsi"/>
          <w:spacing w:val="6"/>
          <w:sz w:val="18"/>
          <w:szCs w:val="18"/>
        </w:rPr>
        <w:t>p</w:t>
      </w:r>
      <w:r w:rsidRPr="00AA35FE">
        <w:rPr>
          <w:rFonts w:asciiTheme="majorHAnsi" w:hAnsiTheme="majorHAnsi"/>
          <w:spacing w:val="2"/>
          <w:sz w:val="18"/>
          <w:szCs w:val="18"/>
        </w:rPr>
        <w:t>l</w:t>
      </w:r>
      <w:r w:rsidRPr="00AA35FE">
        <w:rPr>
          <w:rFonts w:asciiTheme="majorHAnsi" w:hAnsiTheme="majorHAnsi"/>
          <w:spacing w:val="5"/>
          <w:sz w:val="18"/>
          <w:szCs w:val="18"/>
        </w:rPr>
        <w:t>a</w:t>
      </w:r>
      <w:r w:rsidRPr="00AA35FE">
        <w:rPr>
          <w:rFonts w:asciiTheme="majorHAnsi" w:hAnsiTheme="majorHAnsi"/>
          <w:spacing w:val="1"/>
          <w:sz w:val="18"/>
          <w:szCs w:val="18"/>
        </w:rPr>
        <w:t>y</w:t>
      </w:r>
      <w:r w:rsidRPr="00AA35FE">
        <w:rPr>
          <w:rFonts w:asciiTheme="majorHAnsi" w:hAnsiTheme="majorHAnsi"/>
          <w:spacing w:val="5"/>
          <w:sz w:val="18"/>
          <w:szCs w:val="18"/>
        </w:rPr>
        <w:t>e</w:t>
      </w:r>
      <w:r w:rsidRPr="00AA35FE">
        <w:rPr>
          <w:rFonts w:asciiTheme="majorHAnsi" w:hAnsiTheme="majorHAnsi"/>
          <w:sz w:val="18"/>
          <w:szCs w:val="18"/>
        </w:rPr>
        <w:t>r</w:t>
      </w:r>
      <w:r w:rsidRPr="00AA35FE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AA35FE">
        <w:rPr>
          <w:rFonts w:asciiTheme="majorHAnsi" w:hAnsiTheme="majorHAnsi"/>
          <w:sz w:val="18"/>
          <w:szCs w:val="18"/>
        </w:rPr>
        <w:t>w</w:t>
      </w:r>
      <w:r w:rsidRPr="00AA35FE">
        <w:rPr>
          <w:rFonts w:asciiTheme="majorHAnsi" w:hAnsiTheme="majorHAnsi"/>
          <w:spacing w:val="4"/>
          <w:sz w:val="18"/>
          <w:szCs w:val="18"/>
        </w:rPr>
        <w:t>h</w:t>
      </w:r>
      <w:r w:rsidRPr="00AA35FE">
        <w:rPr>
          <w:rFonts w:asciiTheme="majorHAnsi" w:hAnsiTheme="majorHAnsi"/>
          <w:sz w:val="18"/>
          <w:szCs w:val="18"/>
        </w:rPr>
        <w:t>o</w:t>
      </w:r>
      <w:r w:rsidRPr="00AA35FE">
        <w:rPr>
          <w:rFonts w:asciiTheme="majorHAnsi" w:hAnsiTheme="majorHAnsi"/>
          <w:spacing w:val="8"/>
          <w:sz w:val="18"/>
          <w:szCs w:val="18"/>
        </w:rPr>
        <w:t xml:space="preserve"> </w:t>
      </w:r>
      <w:r w:rsidRPr="00AA35FE">
        <w:rPr>
          <w:rFonts w:asciiTheme="majorHAnsi" w:hAnsiTheme="majorHAnsi"/>
          <w:spacing w:val="4"/>
          <w:sz w:val="18"/>
          <w:szCs w:val="18"/>
        </w:rPr>
        <w:t>i</w:t>
      </w:r>
      <w:r w:rsidRPr="00AA35FE">
        <w:rPr>
          <w:rFonts w:asciiTheme="majorHAnsi" w:hAnsiTheme="majorHAnsi"/>
          <w:sz w:val="18"/>
          <w:szCs w:val="18"/>
        </w:rPr>
        <w:t>s</w:t>
      </w:r>
      <w:r w:rsidRPr="00AA35FE">
        <w:rPr>
          <w:rFonts w:asciiTheme="majorHAnsi" w:hAnsiTheme="majorHAnsi"/>
          <w:spacing w:val="8"/>
          <w:sz w:val="18"/>
          <w:szCs w:val="18"/>
        </w:rPr>
        <w:t xml:space="preserve"> </w:t>
      </w:r>
      <w:r w:rsidRPr="00AA35FE">
        <w:rPr>
          <w:rFonts w:asciiTheme="majorHAnsi" w:hAnsiTheme="majorHAnsi"/>
          <w:spacing w:val="5"/>
          <w:sz w:val="18"/>
          <w:szCs w:val="18"/>
        </w:rPr>
        <w:t>a</w:t>
      </w:r>
      <w:r w:rsidRPr="00AA35FE">
        <w:rPr>
          <w:rFonts w:asciiTheme="majorHAnsi" w:hAnsiTheme="majorHAnsi"/>
          <w:spacing w:val="3"/>
          <w:sz w:val="18"/>
          <w:szCs w:val="18"/>
        </w:rPr>
        <w:t>b</w:t>
      </w:r>
      <w:r w:rsidRPr="00AA35FE">
        <w:rPr>
          <w:rFonts w:asciiTheme="majorHAnsi" w:hAnsiTheme="majorHAnsi"/>
          <w:spacing w:val="4"/>
          <w:sz w:val="18"/>
          <w:szCs w:val="18"/>
        </w:rPr>
        <w:t>l</w:t>
      </w:r>
      <w:r w:rsidRPr="00AA35FE">
        <w:rPr>
          <w:rFonts w:asciiTheme="majorHAnsi" w:hAnsiTheme="majorHAnsi"/>
          <w:sz w:val="18"/>
          <w:szCs w:val="18"/>
        </w:rPr>
        <w:t>e</w:t>
      </w:r>
      <w:r w:rsidRPr="00AA35FE">
        <w:rPr>
          <w:rFonts w:asciiTheme="majorHAnsi" w:hAnsiTheme="majorHAnsi"/>
          <w:spacing w:val="7"/>
          <w:sz w:val="18"/>
          <w:szCs w:val="18"/>
        </w:rPr>
        <w:t xml:space="preserve"> </w:t>
      </w:r>
      <w:r w:rsidRPr="00AA35FE">
        <w:rPr>
          <w:rFonts w:asciiTheme="majorHAnsi" w:hAnsiTheme="majorHAnsi"/>
          <w:spacing w:val="2"/>
          <w:sz w:val="18"/>
          <w:szCs w:val="18"/>
        </w:rPr>
        <w:t>t</w:t>
      </w:r>
      <w:r w:rsidRPr="00AA35FE">
        <w:rPr>
          <w:rFonts w:asciiTheme="majorHAnsi" w:hAnsiTheme="majorHAnsi"/>
          <w:sz w:val="18"/>
          <w:szCs w:val="18"/>
        </w:rPr>
        <w:t>o</w:t>
      </w:r>
      <w:r w:rsidRPr="00AA35FE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AA35FE">
        <w:rPr>
          <w:rFonts w:asciiTheme="majorHAnsi" w:hAnsiTheme="majorHAnsi"/>
          <w:spacing w:val="5"/>
          <w:sz w:val="18"/>
          <w:szCs w:val="18"/>
        </w:rPr>
        <w:t>c</w:t>
      </w:r>
      <w:r w:rsidRPr="00AA35FE">
        <w:rPr>
          <w:rFonts w:asciiTheme="majorHAnsi" w:hAnsiTheme="majorHAnsi"/>
          <w:spacing w:val="6"/>
          <w:sz w:val="18"/>
          <w:szCs w:val="18"/>
        </w:rPr>
        <w:t>o</w:t>
      </w:r>
      <w:r w:rsidRPr="00AA35FE">
        <w:rPr>
          <w:rFonts w:asciiTheme="majorHAnsi" w:hAnsiTheme="majorHAnsi"/>
          <w:spacing w:val="3"/>
          <w:sz w:val="18"/>
          <w:szCs w:val="18"/>
        </w:rPr>
        <w:t>ve</w:t>
      </w:r>
      <w:r w:rsidRPr="00AA35FE">
        <w:rPr>
          <w:rFonts w:asciiTheme="majorHAnsi" w:hAnsiTheme="majorHAnsi"/>
          <w:sz w:val="18"/>
          <w:szCs w:val="18"/>
        </w:rPr>
        <w:t>r</w:t>
      </w:r>
      <w:r w:rsidRPr="00AA35FE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AA35FE">
        <w:rPr>
          <w:rFonts w:asciiTheme="majorHAnsi" w:hAnsiTheme="majorHAnsi"/>
          <w:spacing w:val="3"/>
          <w:sz w:val="18"/>
          <w:szCs w:val="18"/>
        </w:rPr>
        <w:t>g</w:t>
      </w:r>
      <w:r w:rsidRPr="00AA35FE">
        <w:rPr>
          <w:rFonts w:asciiTheme="majorHAnsi" w:hAnsiTheme="majorHAnsi"/>
          <w:spacing w:val="5"/>
          <w:sz w:val="18"/>
          <w:szCs w:val="18"/>
        </w:rPr>
        <w:t>e</w:t>
      </w:r>
      <w:r w:rsidRPr="00AA35FE">
        <w:rPr>
          <w:rFonts w:asciiTheme="majorHAnsi" w:hAnsiTheme="majorHAnsi"/>
          <w:spacing w:val="3"/>
          <w:sz w:val="18"/>
          <w:szCs w:val="18"/>
        </w:rPr>
        <w:t>ne</w:t>
      </w:r>
      <w:r w:rsidRPr="00AA35FE">
        <w:rPr>
          <w:rFonts w:asciiTheme="majorHAnsi" w:hAnsiTheme="majorHAnsi"/>
          <w:spacing w:val="5"/>
          <w:sz w:val="18"/>
          <w:szCs w:val="18"/>
        </w:rPr>
        <w:t>r</w:t>
      </w:r>
      <w:r w:rsidRPr="00AA35FE">
        <w:rPr>
          <w:rFonts w:asciiTheme="majorHAnsi" w:hAnsiTheme="majorHAnsi"/>
          <w:spacing w:val="3"/>
          <w:sz w:val="18"/>
          <w:szCs w:val="18"/>
        </w:rPr>
        <w:t>a</w:t>
      </w:r>
      <w:r w:rsidRPr="00AA35FE">
        <w:rPr>
          <w:rFonts w:asciiTheme="majorHAnsi" w:hAnsiTheme="majorHAnsi"/>
          <w:sz w:val="18"/>
          <w:szCs w:val="18"/>
        </w:rPr>
        <w:t>l</w:t>
      </w:r>
      <w:r w:rsidRPr="00AA35FE">
        <w:rPr>
          <w:rFonts w:asciiTheme="majorHAnsi" w:hAnsiTheme="majorHAnsi"/>
          <w:spacing w:val="3"/>
          <w:sz w:val="18"/>
          <w:szCs w:val="18"/>
        </w:rPr>
        <w:t xml:space="preserve"> a</w:t>
      </w:r>
      <w:r w:rsidRPr="00AA35FE">
        <w:rPr>
          <w:rFonts w:asciiTheme="majorHAnsi" w:hAnsiTheme="majorHAnsi"/>
          <w:spacing w:val="6"/>
          <w:sz w:val="18"/>
          <w:szCs w:val="18"/>
        </w:rPr>
        <w:t>d</w:t>
      </w:r>
      <w:r w:rsidRPr="00AA35FE">
        <w:rPr>
          <w:rFonts w:asciiTheme="majorHAnsi" w:hAnsiTheme="majorHAnsi"/>
          <w:spacing w:val="1"/>
          <w:sz w:val="18"/>
          <w:szCs w:val="18"/>
        </w:rPr>
        <w:t>m</w:t>
      </w:r>
      <w:r w:rsidRPr="00AA35FE">
        <w:rPr>
          <w:rFonts w:asciiTheme="majorHAnsi" w:hAnsiTheme="majorHAnsi"/>
          <w:spacing w:val="4"/>
          <w:sz w:val="18"/>
          <w:szCs w:val="18"/>
        </w:rPr>
        <w:t>i</w:t>
      </w:r>
      <w:r w:rsidRPr="00AA35FE">
        <w:rPr>
          <w:rFonts w:asciiTheme="majorHAnsi" w:hAnsiTheme="majorHAnsi"/>
          <w:spacing w:val="3"/>
          <w:sz w:val="18"/>
          <w:szCs w:val="18"/>
        </w:rPr>
        <w:t>n</w:t>
      </w:r>
      <w:r w:rsidRPr="00AA35FE">
        <w:rPr>
          <w:rFonts w:asciiTheme="majorHAnsi" w:hAnsiTheme="majorHAnsi"/>
          <w:spacing w:val="4"/>
          <w:sz w:val="18"/>
          <w:szCs w:val="18"/>
        </w:rPr>
        <w:t>ist</w:t>
      </w:r>
      <w:r w:rsidRPr="00AA35FE">
        <w:rPr>
          <w:rFonts w:asciiTheme="majorHAnsi" w:hAnsiTheme="majorHAnsi"/>
          <w:spacing w:val="5"/>
          <w:sz w:val="18"/>
          <w:szCs w:val="18"/>
        </w:rPr>
        <w:t>ra</w:t>
      </w:r>
      <w:r w:rsidRPr="00AA35FE">
        <w:rPr>
          <w:rFonts w:asciiTheme="majorHAnsi" w:hAnsiTheme="majorHAnsi"/>
          <w:spacing w:val="4"/>
          <w:sz w:val="18"/>
          <w:szCs w:val="18"/>
        </w:rPr>
        <w:t>ti</w:t>
      </w:r>
      <w:r w:rsidRPr="00AA35FE">
        <w:rPr>
          <w:rFonts w:asciiTheme="majorHAnsi" w:hAnsiTheme="majorHAnsi"/>
          <w:spacing w:val="3"/>
          <w:sz w:val="18"/>
          <w:szCs w:val="18"/>
        </w:rPr>
        <w:t>v</w:t>
      </w:r>
      <w:r w:rsidRPr="00AA35FE">
        <w:rPr>
          <w:rFonts w:asciiTheme="majorHAnsi" w:hAnsiTheme="majorHAnsi"/>
          <w:sz w:val="18"/>
          <w:szCs w:val="18"/>
        </w:rPr>
        <w:t>e</w:t>
      </w:r>
      <w:r w:rsidRPr="00AA35FE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AA35FE">
        <w:rPr>
          <w:rFonts w:asciiTheme="majorHAnsi" w:hAnsiTheme="majorHAnsi"/>
          <w:spacing w:val="5"/>
          <w:sz w:val="18"/>
          <w:szCs w:val="18"/>
        </w:rPr>
        <w:t>a</w:t>
      </w:r>
      <w:r w:rsidRPr="00AA35FE">
        <w:rPr>
          <w:rFonts w:asciiTheme="majorHAnsi" w:hAnsiTheme="majorHAnsi"/>
          <w:spacing w:val="3"/>
          <w:sz w:val="18"/>
          <w:szCs w:val="18"/>
        </w:rPr>
        <w:t>n</w:t>
      </w:r>
      <w:r w:rsidRPr="00AA35FE">
        <w:rPr>
          <w:rFonts w:asciiTheme="majorHAnsi" w:hAnsiTheme="majorHAnsi"/>
          <w:sz w:val="18"/>
          <w:szCs w:val="18"/>
        </w:rPr>
        <w:t>d</w:t>
      </w:r>
      <w:r w:rsidRPr="00AA35FE">
        <w:rPr>
          <w:rFonts w:asciiTheme="majorHAnsi" w:hAnsiTheme="majorHAnsi"/>
          <w:spacing w:val="5"/>
          <w:sz w:val="18"/>
          <w:szCs w:val="18"/>
        </w:rPr>
        <w:t xml:space="preserve"> c</w:t>
      </w:r>
      <w:r w:rsidRPr="00AA35FE">
        <w:rPr>
          <w:rFonts w:asciiTheme="majorHAnsi" w:hAnsiTheme="majorHAnsi"/>
          <w:spacing w:val="4"/>
          <w:sz w:val="18"/>
          <w:szCs w:val="18"/>
        </w:rPr>
        <w:t>l</w:t>
      </w:r>
      <w:r w:rsidRPr="00AA35FE">
        <w:rPr>
          <w:rFonts w:asciiTheme="majorHAnsi" w:hAnsiTheme="majorHAnsi"/>
          <w:spacing w:val="3"/>
          <w:sz w:val="18"/>
          <w:szCs w:val="18"/>
        </w:rPr>
        <w:t>e</w:t>
      </w:r>
      <w:r w:rsidRPr="00AA35FE">
        <w:rPr>
          <w:rFonts w:asciiTheme="majorHAnsi" w:hAnsiTheme="majorHAnsi"/>
          <w:spacing w:val="5"/>
          <w:sz w:val="18"/>
          <w:szCs w:val="18"/>
        </w:rPr>
        <w:t>r</w:t>
      </w:r>
      <w:r w:rsidRPr="00AA35FE">
        <w:rPr>
          <w:rFonts w:asciiTheme="majorHAnsi" w:hAnsiTheme="majorHAnsi"/>
          <w:spacing w:val="4"/>
          <w:sz w:val="18"/>
          <w:szCs w:val="18"/>
        </w:rPr>
        <w:t>i</w:t>
      </w:r>
      <w:r w:rsidRPr="00AA35FE">
        <w:rPr>
          <w:rFonts w:asciiTheme="majorHAnsi" w:hAnsiTheme="majorHAnsi"/>
          <w:spacing w:val="3"/>
          <w:sz w:val="18"/>
          <w:szCs w:val="18"/>
        </w:rPr>
        <w:t>c</w:t>
      </w:r>
      <w:r w:rsidRPr="00AA35FE">
        <w:rPr>
          <w:rFonts w:asciiTheme="majorHAnsi" w:hAnsiTheme="majorHAnsi"/>
          <w:spacing w:val="5"/>
          <w:sz w:val="18"/>
          <w:szCs w:val="18"/>
        </w:rPr>
        <w:t>a</w:t>
      </w:r>
      <w:r w:rsidRPr="00AA35FE">
        <w:rPr>
          <w:rFonts w:asciiTheme="majorHAnsi" w:hAnsiTheme="majorHAnsi"/>
          <w:sz w:val="18"/>
          <w:szCs w:val="18"/>
        </w:rPr>
        <w:t>l</w:t>
      </w:r>
      <w:r w:rsidRPr="00AA35FE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AA35FE">
        <w:rPr>
          <w:rFonts w:asciiTheme="majorHAnsi" w:hAnsiTheme="majorHAnsi"/>
          <w:spacing w:val="6"/>
          <w:sz w:val="18"/>
          <w:szCs w:val="18"/>
        </w:rPr>
        <w:t>d</w:t>
      </w:r>
      <w:r w:rsidRPr="00AA35FE">
        <w:rPr>
          <w:rFonts w:asciiTheme="majorHAnsi" w:hAnsiTheme="majorHAnsi"/>
          <w:spacing w:val="3"/>
          <w:sz w:val="18"/>
          <w:szCs w:val="18"/>
        </w:rPr>
        <w:t>u</w:t>
      </w:r>
      <w:r w:rsidRPr="00AA35FE">
        <w:rPr>
          <w:rFonts w:asciiTheme="majorHAnsi" w:hAnsiTheme="majorHAnsi"/>
          <w:spacing w:val="4"/>
          <w:sz w:val="18"/>
          <w:szCs w:val="18"/>
        </w:rPr>
        <w:t>ti</w:t>
      </w:r>
      <w:r w:rsidRPr="00AA35FE">
        <w:rPr>
          <w:rFonts w:asciiTheme="majorHAnsi" w:hAnsiTheme="majorHAnsi"/>
          <w:spacing w:val="5"/>
          <w:sz w:val="18"/>
          <w:szCs w:val="18"/>
        </w:rPr>
        <w:t>e</w:t>
      </w:r>
      <w:r w:rsidRPr="00AA35FE">
        <w:rPr>
          <w:rFonts w:asciiTheme="majorHAnsi" w:hAnsiTheme="majorHAnsi"/>
          <w:spacing w:val="2"/>
          <w:sz w:val="18"/>
          <w:szCs w:val="18"/>
        </w:rPr>
        <w:t>s</w:t>
      </w:r>
      <w:r w:rsidRPr="00AA35FE">
        <w:rPr>
          <w:rFonts w:asciiTheme="majorHAnsi" w:hAnsiTheme="majorHAnsi"/>
          <w:sz w:val="18"/>
          <w:szCs w:val="18"/>
        </w:rPr>
        <w:t xml:space="preserve">, </w:t>
      </w:r>
      <w:r w:rsidRPr="00AA35FE">
        <w:rPr>
          <w:rFonts w:asciiTheme="majorHAnsi" w:hAnsiTheme="majorHAnsi"/>
          <w:spacing w:val="6"/>
          <w:sz w:val="18"/>
          <w:szCs w:val="18"/>
        </w:rPr>
        <w:t>p</w:t>
      </w:r>
      <w:r w:rsidRPr="00AA35FE">
        <w:rPr>
          <w:rFonts w:asciiTheme="majorHAnsi" w:hAnsiTheme="majorHAnsi"/>
          <w:spacing w:val="3"/>
          <w:sz w:val="18"/>
          <w:szCs w:val="18"/>
        </w:rPr>
        <w:t>r</w:t>
      </w:r>
      <w:r w:rsidRPr="00AA35FE">
        <w:rPr>
          <w:rFonts w:asciiTheme="majorHAnsi" w:hAnsiTheme="majorHAnsi"/>
          <w:spacing w:val="6"/>
          <w:sz w:val="18"/>
          <w:szCs w:val="18"/>
        </w:rPr>
        <w:t>o</w:t>
      </w:r>
      <w:r w:rsidRPr="00AA35FE">
        <w:rPr>
          <w:rFonts w:asciiTheme="majorHAnsi" w:hAnsiTheme="majorHAnsi"/>
          <w:spacing w:val="3"/>
          <w:sz w:val="18"/>
          <w:szCs w:val="18"/>
        </w:rPr>
        <w:t>v</w:t>
      </w:r>
      <w:r w:rsidRPr="00AA35FE">
        <w:rPr>
          <w:rFonts w:asciiTheme="majorHAnsi" w:hAnsiTheme="majorHAnsi"/>
          <w:spacing w:val="4"/>
          <w:sz w:val="18"/>
          <w:szCs w:val="18"/>
        </w:rPr>
        <w:t>i</w:t>
      </w:r>
      <w:r w:rsidRPr="00AA35FE">
        <w:rPr>
          <w:rFonts w:asciiTheme="majorHAnsi" w:hAnsiTheme="majorHAnsi"/>
          <w:spacing w:val="3"/>
          <w:sz w:val="18"/>
          <w:szCs w:val="18"/>
        </w:rPr>
        <w:t>d</w:t>
      </w:r>
      <w:r w:rsidRPr="00AA35FE">
        <w:rPr>
          <w:rFonts w:asciiTheme="majorHAnsi" w:hAnsiTheme="majorHAnsi"/>
          <w:sz w:val="18"/>
          <w:szCs w:val="18"/>
        </w:rPr>
        <w:t>e</w:t>
      </w:r>
      <w:r w:rsidRPr="00AA35FE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AA35FE">
        <w:rPr>
          <w:rFonts w:asciiTheme="majorHAnsi" w:hAnsiTheme="majorHAnsi"/>
          <w:spacing w:val="5"/>
          <w:sz w:val="18"/>
          <w:szCs w:val="18"/>
        </w:rPr>
        <w:t>e</w:t>
      </w:r>
      <w:r w:rsidRPr="00AA35FE">
        <w:rPr>
          <w:rFonts w:asciiTheme="majorHAnsi" w:hAnsiTheme="majorHAnsi"/>
          <w:spacing w:val="3"/>
          <w:sz w:val="18"/>
          <w:szCs w:val="18"/>
        </w:rPr>
        <w:t>x</w:t>
      </w:r>
      <w:r w:rsidRPr="00AA35FE">
        <w:rPr>
          <w:rFonts w:asciiTheme="majorHAnsi" w:hAnsiTheme="majorHAnsi"/>
          <w:spacing w:val="5"/>
          <w:sz w:val="18"/>
          <w:szCs w:val="18"/>
        </w:rPr>
        <w:t>ce</w:t>
      </w:r>
      <w:r w:rsidRPr="00AA35FE">
        <w:rPr>
          <w:rFonts w:asciiTheme="majorHAnsi" w:hAnsiTheme="majorHAnsi"/>
          <w:spacing w:val="4"/>
          <w:sz w:val="18"/>
          <w:szCs w:val="18"/>
        </w:rPr>
        <w:t>l</w:t>
      </w:r>
      <w:r w:rsidRPr="00AA35FE">
        <w:rPr>
          <w:rFonts w:asciiTheme="majorHAnsi" w:hAnsiTheme="majorHAnsi"/>
          <w:spacing w:val="2"/>
          <w:sz w:val="18"/>
          <w:szCs w:val="18"/>
        </w:rPr>
        <w:t>l</w:t>
      </w:r>
      <w:r w:rsidRPr="00AA35FE">
        <w:rPr>
          <w:rFonts w:asciiTheme="majorHAnsi" w:hAnsiTheme="majorHAnsi"/>
          <w:spacing w:val="5"/>
          <w:sz w:val="18"/>
          <w:szCs w:val="18"/>
        </w:rPr>
        <w:t>e</w:t>
      </w:r>
      <w:r w:rsidRPr="00AA35FE">
        <w:rPr>
          <w:rFonts w:asciiTheme="majorHAnsi" w:hAnsiTheme="majorHAnsi"/>
          <w:spacing w:val="3"/>
          <w:sz w:val="18"/>
          <w:szCs w:val="18"/>
        </w:rPr>
        <w:t>n</w:t>
      </w:r>
      <w:r w:rsidRPr="00AA35FE">
        <w:rPr>
          <w:rFonts w:asciiTheme="majorHAnsi" w:hAnsiTheme="majorHAnsi"/>
          <w:sz w:val="18"/>
          <w:szCs w:val="18"/>
        </w:rPr>
        <w:t>t</w:t>
      </w:r>
      <w:r w:rsidRPr="00AA35FE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AA35FE">
        <w:rPr>
          <w:rFonts w:asciiTheme="majorHAnsi" w:hAnsiTheme="majorHAnsi"/>
          <w:spacing w:val="5"/>
          <w:sz w:val="18"/>
          <w:szCs w:val="18"/>
        </w:rPr>
        <w:t>c</w:t>
      </w:r>
      <w:r w:rsidRPr="00AA35FE">
        <w:rPr>
          <w:rFonts w:asciiTheme="majorHAnsi" w:hAnsiTheme="majorHAnsi"/>
          <w:spacing w:val="3"/>
          <w:sz w:val="18"/>
          <w:szCs w:val="18"/>
        </w:rPr>
        <w:t>u</w:t>
      </w:r>
      <w:r w:rsidRPr="00AA35FE">
        <w:rPr>
          <w:rFonts w:asciiTheme="majorHAnsi" w:hAnsiTheme="majorHAnsi"/>
          <w:spacing w:val="4"/>
          <w:sz w:val="18"/>
          <w:szCs w:val="18"/>
        </w:rPr>
        <w:t>s</w:t>
      </w:r>
      <w:r w:rsidRPr="00AA35FE">
        <w:rPr>
          <w:rFonts w:asciiTheme="majorHAnsi" w:hAnsiTheme="majorHAnsi"/>
          <w:spacing w:val="2"/>
          <w:sz w:val="18"/>
          <w:szCs w:val="18"/>
        </w:rPr>
        <w:t>t</w:t>
      </w:r>
      <w:r w:rsidRPr="00AA35FE">
        <w:rPr>
          <w:rFonts w:asciiTheme="majorHAnsi" w:hAnsiTheme="majorHAnsi"/>
          <w:spacing w:val="6"/>
          <w:sz w:val="18"/>
          <w:szCs w:val="18"/>
        </w:rPr>
        <w:t>o</w:t>
      </w:r>
      <w:r w:rsidRPr="00AA35FE">
        <w:rPr>
          <w:rFonts w:asciiTheme="majorHAnsi" w:hAnsiTheme="majorHAnsi"/>
          <w:spacing w:val="1"/>
          <w:sz w:val="18"/>
          <w:szCs w:val="18"/>
        </w:rPr>
        <w:t>m</w:t>
      </w:r>
      <w:r w:rsidRPr="00AA35FE">
        <w:rPr>
          <w:rFonts w:asciiTheme="majorHAnsi" w:hAnsiTheme="majorHAnsi"/>
          <w:spacing w:val="5"/>
          <w:sz w:val="18"/>
          <w:szCs w:val="18"/>
        </w:rPr>
        <w:t>e</w:t>
      </w:r>
      <w:r w:rsidRPr="00AA35FE">
        <w:rPr>
          <w:rFonts w:asciiTheme="majorHAnsi" w:hAnsiTheme="majorHAnsi"/>
          <w:sz w:val="18"/>
          <w:szCs w:val="18"/>
        </w:rPr>
        <w:t>r</w:t>
      </w:r>
      <w:r w:rsidRPr="00AA35FE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AA35FE">
        <w:rPr>
          <w:rFonts w:asciiTheme="majorHAnsi" w:hAnsiTheme="majorHAnsi"/>
          <w:spacing w:val="2"/>
          <w:sz w:val="18"/>
          <w:szCs w:val="18"/>
        </w:rPr>
        <w:t>s</w:t>
      </w:r>
      <w:r w:rsidRPr="00AA35FE">
        <w:rPr>
          <w:rFonts w:asciiTheme="majorHAnsi" w:hAnsiTheme="majorHAnsi"/>
          <w:spacing w:val="5"/>
          <w:sz w:val="18"/>
          <w:szCs w:val="18"/>
        </w:rPr>
        <w:t>er</w:t>
      </w:r>
      <w:r w:rsidRPr="00AA35FE">
        <w:rPr>
          <w:rFonts w:asciiTheme="majorHAnsi" w:hAnsiTheme="majorHAnsi"/>
          <w:spacing w:val="3"/>
          <w:sz w:val="18"/>
          <w:szCs w:val="18"/>
        </w:rPr>
        <w:t>v</w:t>
      </w:r>
      <w:r w:rsidRPr="00AA35FE">
        <w:rPr>
          <w:rFonts w:asciiTheme="majorHAnsi" w:hAnsiTheme="majorHAnsi"/>
          <w:spacing w:val="4"/>
          <w:sz w:val="18"/>
          <w:szCs w:val="18"/>
        </w:rPr>
        <w:t>i</w:t>
      </w:r>
      <w:r w:rsidRPr="00AA35FE">
        <w:rPr>
          <w:rFonts w:asciiTheme="majorHAnsi" w:hAnsiTheme="majorHAnsi"/>
          <w:spacing w:val="5"/>
          <w:sz w:val="18"/>
          <w:szCs w:val="18"/>
        </w:rPr>
        <w:t>c</w:t>
      </w:r>
      <w:r w:rsidRPr="00AA35FE">
        <w:rPr>
          <w:rFonts w:asciiTheme="majorHAnsi" w:hAnsiTheme="majorHAnsi"/>
          <w:sz w:val="18"/>
          <w:szCs w:val="18"/>
        </w:rPr>
        <w:t>e</w:t>
      </w:r>
      <w:r w:rsidRPr="00AA35FE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AA35FE">
        <w:rPr>
          <w:rFonts w:asciiTheme="majorHAnsi" w:hAnsiTheme="majorHAnsi"/>
          <w:spacing w:val="5"/>
          <w:sz w:val="18"/>
          <w:szCs w:val="18"/>
        </w:rPr>
        <w:t>a</w:t>
      </w:r>
      <w:r w:rsidRPr="00AA35FE">
        <w:rPr>
          <w:rFonts w:asciiTheme="majorHAnsi" w:hAnsiTheme="majorHAnsi"/>
          <w:spacing w:val="1"/>
          <w:sz w:val="18"/>
          <w:szCs w:val="18"/>
        </w:rPr>
        <w:t>n</w:t>
      </w:r>
      <w:r w:rsidRPr="00AA35FE">
        <w:rPr>
          <w:rFonts w:asciiTheme="majorHAnsi" w:hAnsiTheme="majorHAnsi"/>
          <w:sz w:val="18"/>
          <w:szCs w:val="18"/>
        </w:rPr>
        <w:t>d</w:t>
      </w:r>
      <w:r w:rsidRPr="00AA35FE">
        <w:rPr>
          <w:rFonts w:asciiTheme="majorHAnsi" w:hAnsiTheme="majorHAnsi"/>
          <w:spacing w:val="8"/>
          <w:sz w:val="18"/>
          <w:szCs w:val="18"/>
        </w:rPr>
        <w:t xml:space="preserve"> </w:t>
      </w:r>
      <w:r w:rsidRPr="00AA35FE">
        <w:rPr>
          <w:rFonts w:asciiTheme="majorHAnsi" w:hAnsiTheme="majorHAnsi"/>
          <w:spacing w:val="5"/>
          <w:sz w:val="18"/>
          <w:szCs w:val="18"/>
        </w:rPr>
        <w:t>e</w:t>
      </w:r>
      <w:r w:rsidRPr="00AA35FE">
        <w:rPr>
          <w:rFonts w:asciiTheme="majorHAnsi" w:hAnsiTheme="majorHAnsi"/>
          <w:spacing w:val="3"/>
          <w:sz w:val="18"/>
          <w:szCs w:val="18"/>
        </w:rPr>
        <w:t>ff</w:t>
      </w:r>
      <w:r w:rsidRPr="00AA35FE">
        <w:rPr>
          <w:rFonts w:asciiTheme="majorHAnsi" w:hAnsiTheme="majorHAnsi"/>
          <w:spacing w:val="4"/>
          <w:sz w:val="18"/>
          <w:szCs w:val="18"/>
        </w:rPr>
        <w:t>i</w:t>
      </w:r>
      <w:r w:rsidRPr="00AA35FE">
        <w:rPr>
          <w:rFonts w:asciiTheme="majorHAnsi" w:hAnsiTheme="majorHAnsi"/>
          <w:spacing w:val="5"/>
          <w:sz w:val="18"/>
          <w:szCs w:val="18"/>
        </w:rPr>
        <w:t>c</w:t>
      </w:r>
      <w:r w:rsidRPr="00AA35FE">
        <w:rPr>
          <w:rFonts w:asciiTheme="majorHAnsi" w:hAnsiTheme="majorHAnsi"/>
          <w:spacing w:val="2"/>
          <w:sz w:val="18"/>
          <w:szCs w:val="18"/>
        </w:rPr>
        <w:t>i</w:t>
      </w:r>
      <w:r w:rsidRPr="00AA35FE">
        <w:rPr>
          <w:rFonts w:asciiTheme="majorHAnsi" w:hAnsiTheme="majorHAnsi"/>
          <w:spacing w:val="5"/>
          <w:sz w:val="18"/>
          <w:szCs w:val="18"/>
        </w:rPr>
        <w:t>e</w:t>
      </w:r>
      <w:r w:rsidRPr="00AA35FE">
        <w:rPr>
          <w:rFonts w:asciiTheme="majorHAnsi" w:hAnsiTheme="majorHAnsi"/>
          <w:spacing w:val="3"/>
          <w:sz w:val="18"/>
          <w:szCs w:val="18"/>
        </w:rPr>
        <w:t>n</w:t>
      </w:r>
      <w:r w:rsidRPr="00AA35FE">
        <w:rPr>
          <w:rFonts w:asciiTheme="majorHAnsi" w:hAnsiTheme="majorHAnsi"/>
          <w:spacing w:val="4"/>
          <w:sz w:val="18"/>
          <w:szCs w:val="18"/>
        </w:rPr>
        <w:t>tl</w:t>
      </w:r>
      <w:r w:rsidRPr="00AA35FE">
        <w:rPr>
          <w:rFonts w:asciiTheme="majorHAnsi" w:hAnsiTheme="majorHAnsi"/>
          <w:sz w:val="18"/>
          <w:szCs w:val="18"/>
        </w:rPr>
        <w:t>y</w:t>
      </w:r>
      <w:r w:rsidRPr="00AA35FE">
        <w:rPr>
          <w:rFonts w:asciiTheme="majorHAnsi" w:hAnsiTheme="majorHAnsi"/>
          <w:spacing w:val="9"/>
          <w:sz w:val="18"/>
          <w:szCs w:val="18"/>
        </w:rPr>
        <w:t xml:space="preserve"> </w:t>
      </w:r>
      <w:r w:rsidRPr="00AA35FE">
        <w:rPr>
          <w:rFonts w:asciiTheme="majorHAnsi" w:hAnsiTheme="majorHAnsi"/>
          <w:spacing w:val="6"/>
          <w:sz w:val="18"/>
          <w:szCs w:val="18"/>
        </w:rPr>
        <w:t>p</w:t>
      </w:r>
      <w:r w:rsidRPr="00AA35FE">
        <w:rPr>
          <w:rFonts w:asciiTheme="majorHAnsi" w:hAnsiTheme="majorHAnsi"/>
          <w:spacing w:val="5"/>
          <w:sz w:val="18"/>
          <w:szCs w:val="18"/>
        </w:rPr>
        <w:t>er</w:t>
      </w:r>
      <w:r w:rsidRPr="00AA35FE">
        <w:rPr>
          <w:rFonts w:asciiTheme="majorHAnsi" w:hAnsiTheme="majorHAnsi"/>
          <w:spacing w:val="1"/>
          <w:sz w:val="18"/>
          <w:szCs w:val="18"/>
        </w:rPr>
        <w:t>f</w:t>
      </w:r>
      <w:r w:rsidRPr="00AA35FE">
        <w:rPr>
          <w:rFonts w:asciiTheme="majorHAnsi" w:hAnsiTheme="majorHAnsi"/>
          <w:spacing w:val="6"/>
          <w:sz w:val="18"/>
          <w:szCs w:val="18"/>
        </w:rPr>
        <w:t>o</w:t>
      </w:r>
      <w:r w:rsidRPr="00AA35FE">
        <w:rPr>
          <w:rFonts w:asciiTheme="majorHAnsi" w:hAnsiTheme="majorHAnsi"/>
          <w:spacing w:val="3"/>
          <w:sz w:val="18"/>
          <w:szCs w:val="18"/>
        </w:rPr>
        <w:t>r</w:t>
      </w:r>
      <w:r w:rsidRPr="00AA35FE">
        <w:rPr>
          <w:rFonts w:asciiTheme="majorHAnsi" w:hAnsiTheme="majorHAnsi"/>
          <w:sz w:val="18"/>
          <w:szCs w:val="18"/>
        </w:rPr>
        <w:t xml:space="preserve">m </w:t>
      </w:r>
      <w:r w:rsidRPr="00AA35FE">
        <w:rPr>
          <w:rFonts w:asciiTheme="majorHAnsi" w:hAnsiTheme="majorHAnsi"/>
          <w:spacing w:val="5"/>
          <w:sz w:val="18"/>
          <w:szCs w:val="18"/>
        </w:rPr>
        <w:t>r</w:t>
      </w:r>
      <w:r w:rsidRPr="00AA35FE">
        <w:rPr>
          <w:rFonts w:asciiTheme="majorHAnsi" w:hAnsiTheme="majorHAnsi"/>
          <w:spacing w:val="3"/>
          <w:sz w:val="18"/>
          <w:szCs w:val="18"/>
        </w:rPr>
        <w:t>u</w:t>
      </w:r>
      <w:r w:rsidRPr="00AA35FE">
        <w:rPr>
          <w:rFonts w:asciiTheme="majorHAnsi" w:hAnsiTheme="majorHAnsi"/>
          <w:sz w:val="18"/>
          <w:szCs w:val="18"/>
        </w:rPr>
        <w:t>n</w:t>
      </w:r>
      <w:r w:rsidRPr="00AA35FE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AA35FE">
        <w:rPr>
          <w:rFonts w:asciiTheme="majorHAnsi" w:hAnsiTheme="majorHAnsi"/>
          <w:spacing w:val="6"/>
          <w:sz w:val="18"/>
          <w:szCs w:val="18"/>
        </w:rPr>
        <w:t>o</w:t>
      </w:r>
      <w:r w:rsidRPr="00AA35FE">
        <w:rPr>
          <w:rFonts w:asciiTheme="majorHAnsi" w:hAnsiTheme="majorHAnsi"/>
          <w:sz w:val="18"/>
          <w:szCs w:val="18"/>
        </w:rPr>
        <w:t>f</w:t>
      </w:r>
      <w:r w:rsidRPr="00AA35FE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AA35FE">
        <w:rPr>
          <w:rFonts w:asciiTheme="majorHAnsi" w:hAnsiTheme="majorHAnsi"/>
          <w:spacing w:val="4"/>
          <w:sz w:val="18"/>
          <w:szCs w:val="18"/>
        </w:rPr>
        <w:t>t</w:t>
      </w:r>
      <w:r w:rsidRPr="00AA35FE">
        <w:rPr>
          <w:rFonts w:asciiTheme="majorHAnsi" w:hAnsiTheme="majorHAnsi"/>
          <w:spacing w:val="3"/>
          <w:sz w:val="18"/>
          <w:szCs w:val="18"/>
        </w:rPr>
        <w:t>h</w:t>
      </w:r>
      <w:r w:rsidRPr="00AA35FE">
        <w:rPr>
          <w:rFonts w:asciiTheme="majorHAnsi" w:hAnsiTheme="majorHAnsi"/>
          <w:sz w:val="18"/>
          <w:szCs w:val="18"/>
        </w:rPr>
        <w:t>e</w:t>
      </w:r>
      <w:r w:rsidRPr="00AA35FE">
        <w:rPr>
          <w:rFonts w:asciiTheme="majorHAnsi" w:hAnsiTheme="majorHAnsi"/>
          <w:spacing w:val="8"/>
          <w:sz w:val="18"/>
          <w:szCs w:val="18"/>
        </w:rPr>
        <w:t xml:space="preserve"> </w:t>
      </w:r>
      <w:r w:rsidRPr="00AA35FE">
        <w:rPr>
          <w:rFonts w:asciiTheme="majorHAnsi" w:hAnsiTheme="majorHAnsi"/>
          <w:spacing w:val="1"/>
          <w:sz w:val="18"/>
          <w:szCs w:val="18"/>
        </w:rPr>
        <w:t>m</w:t>
      </w:r>
      <w:r w:rsidRPr="00AA35FE">
        <w:rPr>
          <w:rFonts w:asciiTheme="majorHAnsi" w:hAnsiTheme="majorHAnsi"/>
          <w:spacing w:val="4"/>
          <w:sz w:val="18"/>
          <w:szCs w:val="18"/>
        </w:rPr>
        <w:t>il</w:t>
      </w:r>
      <w:r w:rsidRPr="00AA35FE">
        <w:rPr>
          <w:rFonts w:asciiTheme="majorHAnsi" w:hAnsiTheme="majorHAnsi"/>
          <w:sz w:val="18"/>
          <w:szCs w:val="18"/>
        </w:rPr>
        <w:t>l</w:t>
      </w:r>
      <w:r w:rsidRPr="00AA35FE">
        <w:rPr>
          <w:rFonts w:asciiTheme="majorHAnsi" w:hAnsiTheme="majorHAnsi"/>
          <w:spacing w:val="6"/>
          <w:sz w:val="18"/>
          <w:szCs w:val="18"/>
        </w:rPr>
        <w:t xml:space="preserve"> o</w:t>
      </w:r>
      <w:r w:rsidRPr="00AA35FE">
        <w:rPr>
          <w:rFonts w:asciiTheme="majorHAnsi" w:hAnsiTheme="majorHAnsi"/>
          <w:spacing w:val="3"/>
          <w:sz w:val="18"/>
          <w:szCs w:val="18"/>
        </w:rPr>
        <w:t>ff</w:t>
      </w:r>
      <w:r w:rsidRPr="00AA35FE">
        <w:rPr>
          <w:rFonts w:asciiTheme="majorHAnsi" w:hAnsiTheme="majorHAnsi"/>
          <w:spacing w:val="4"/>
          <w:sz w:val="18"/>
          <w:szCs w:val="18"/>
        </w:rPr>
        <w:t>i</w:t>
      </w:r>
      <w:r w:rsidRPr="00AA35FE">
        <w:rPr>
          <w:rFonts w:asciiTheme="majorHAnsi" w:hAnsiTheme="majorHAnsi"/>
          <w:spacing w:val="5"/>
          <w:sz w:val="18"/>
          <w:szCs w:val="18"/>
        </w:rPr>
        <w:t>c</w:t>
      </w:r>
      <w:r w:rsidRPr="00AA35FE">
        <w:rPr>
          <w:rFonts w:asciiTheme="majorHAnsi" w:hAnsiTheme="majorHAnsi"/>
          <w:sz w:val="18"/>
          <w:szCs w:val="18"/>
        </w:rPr>
        <w:t>e w</w:t>
      </w:r>
      <w:r w:rsidRPr="00AA35FE">
        <w:rPr>
          <w:rFonts w:asciiTheme="majorHAnsi" w:hAnsiTheme="majorHAnsi"/>
          <w:spacing w:val="6"/>
          <w:sz w:val="18"/>
          <w:szCs w:val="18"/>
        </w:rPr>
        <w:t>o</w:t>
      </w:r>
      <w:r w:rsidRPr="00AA35FE">
        <w:rPr>
          <w:rFonts w:asciiTheme="majorHAnsi" w:hAnsiTheme="majorHAnsi"/>
          <w:spacing w:val="5"/>
          <w:sz w:val="18"/>
          <w:szCs w:val="18"/>
        </w:rPr>
        <w:t>r</w:t>
      </w:r>
      <w:r w:rsidRPr="00AA35FE">
        <w:rPr>
          <w:rFonts w:asciiTheme="majorHAnsi" w:hAnsiTheme="majorHAnsi"/>
          <w:sz w:val="18"/>
          <w:szCs w:val="18"/>
        </w:rPr>
        <w:t>k</w:t>
      </w:r>
      <w:r w:rsidRPr="00AA35FE">
        <w:rPr>
          <w:rFonts w:asciiTheme="majorHAnsi" w:hAnsiTheme="majorHAnsi"/>
          <w:spacing w:val="8"/>
          <w:sz w:val="18"/>
          <w:szCs w:val="18"/>
        </w:rPr>
        <w:t xml:space="preserve"> </w:t>
      </w:r>
      <w:r w:rsidRPr="00AA35FE">
        <w:rPr>
          <w:rFonts w:asciiTheme="majorHAnsi" w:hAnsiTheme="majorHAnsi"/>
          <w:spacing w:val="4"/>
          <w:sz w:val="18"/>
          <w:szCs w:val="18"/>
        </w:rPr>
        <w:t>li</w:t>
      </w:r>
      <w:r w:rsidRPr="00AA35FE">
        <w:rPr>
          <w:rFonts w:asciiTheme="majorHAnsi" w:hAnsiTheme="majorHAnsi"/>
          <w:spacing w:val="3"/>
          <w:sz w:val="18"/>
          <w:szCs w:val="18"/>
        </w:rPr>
        <w:t>k</w:t>
      </w:r>
      <w:r w:rsidRPr="00AA35FE">
        <w:rPr>
          <w:rFonts w:asciiTheme="majorHAnsi" w:hAnsiTheme="majorHAnsi"/>
          <w:sz w:val="18"/>
          <w:szCs w:val="18"/>
        </w:rPr>
        <w:t>e</w:t>
      </w:r>
      <w:r w:rsidRPr="00AA35FE">
        <w:rPr>
          <w:rFonts w:asciiTheme="majorHAnsi" w:hAnsiTheme="majorHAnsi"/>
          <w:spacing w:val="7"/>
          <w:sz w:val="18"/>
          <w:szCs w:val="18"/>
        </w:rPr>
        <w:t xml:space="preserve"> </w:t>
      </w:r>
      <w:r w:rsidRPr="00AA35FE">
        <w:rPr>
          <w:rFonts w:asciiTheme="majorHAnsi" w:hAnsiTheme="majorHAnsi"/>
          <w:spacing w:val="1"/>
          <w:sz w:val="18"/>
          <w:szCs w:val="18"/>
        </w:rPr>
        <w:t>m</w:t>
      </w:r>
      <w:r w:rsidRPr="00AA35FE">
        <w:rPr>
          <w:rFonts w:asciiTheme="majorHAnsi" w:hAnsiTheme="majorHAnsi"/>
          <w:spacing w:val="5"/>
          <w:sz w:val="18"/>
          <w:szCs w:val="18"/>
        </w:rPr>
        <w:t>a</w:t>
      </w:r>
      <w:r w:rsidRPr="00AA35FE">
        <w:rPr>
          <w:rFonts w:asciiTheme="majorHAnsi" w:hAnsiTheme="majorHAnsi"/>
          <w:spacing w:val="4"/>
          <w:sz w:val="18"/>
          <w:szCs w:val="18"/>
        </w:rPr>
        <w:t>i</w:t>
      </w:r>
      <w:r w:rsidRPr="00AA35FE">
        <w:rPr>
          <w:rFonts w:asciiTheme="majorHAnsi" w:hAnsiTheme="majorHAnsi"/>
          <w:spacing w:val="3"/>
          <w:sz w:val="18"/>
          <w:szCs w:val="18"/>
        </w:rPr>
        <w:t>n</w:t>
      </w:r>
      <w:r w:rsidRPr="00AA35FE">
        <w:rPr>
          <w:rFonts w:asciiTheme="majorHAnsi" w:hAnsiTheme="majorHAnsi"/>
          <w:spacing w:val="4"/>
          <w:sz w:val="18"/>
          <w:szCs w:val="18"/>
        </w:rPr>
        <w:t>t</w:t>
      </w:r>
      <w:r w:rsidRPr="00AA35FE">
        <w:rPr>
          <w:rFonts w:asciiTheme="majorHAnsi" w:hAnsiTheme="majorHAnsi"/>
          <w:spacing w:val="5"/>
          <w:sz w:val="18"/>
          <w:szCs w:val="18"/>
        </w:rPr>
        <w:t>a</w:t>
      </w:r>
      <w:r w:rsidRPr="00AA35FE">
        <w:rPr>
          <w:rFonts w:asciiTheme="majorHAnsi" w:hAnsiTheme="majorHAnsi"/>
          <w:spacing w:val="4"/>
          <w:sz w:val="18"/>
          <w:szCs w:val="18"/>
        </w:rPr>
        <w:t>i</w:t>
      </w:r>
      <w:r w:rsidRPr="00AA35FE">
        <w:rPr>
          <w:rFonts w:asciiTheme="majorHAnsi" w:hAnsiTheme="majorHAnsi"/>
          <w:spacing w:val="3"/>
          <w:sz w:val="18"/>
          <w:szCs w:val="18"/>
        </w:rPr>
        <w:t>n</w:t>
      </w:r>
      <w:r w:rsidRPr="00AA35FE">
        <w:rPr>
          <w:rFonts w:asciiTheme="majorHAnsi" w:hAnsiTheme="majorHAnsi"/>
          <w:spacing w:val="4"/>
          <w:sz w:val="18"/>
          <w:szCs w:val="18"/>
        </w:rPr>
        <w:t>i</w:t>
      </w:r>
      <w:r w:rsidRPr="00AA35FE">
        <w:rPr>
          <w:rFonts w:asciiTheme="majorHAnsi" w:hAnsiTheme="majorHAnsi"/>
          <w:spacing w:val="3"/>
          <w:sz w:val="18"/>
          <w:szCs w:val="18"/>
        </w:rPr>
        <w:t>n</w:t>
      </w:r>
      <w:r w:rsidRPr="00AA35FE">
        <w:rPr>
          <w:rFonts w:asciiTheme="majorHAnsi" w:hAnsiTheme="majorHAnsi"/>
          <w:sz w:val="18"/>
          <w:szCs w:val="18"/>
        </w:rPr>
        <w:t>g</w:t>
      </w:r>
      <w:r w:rsidRPr="00AA35FE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AA35FE">
        <w:rPr>
          <w:rFonts w:asciiTheme="majorHAnsi" w:hAnsiTheme="majorHAnsi"/>
          <w:spacing w:val="5"/>
          <w:sz w:val="18"/>
          <w:szCs w:val="18"/>
        </w:rPr>
        <w:t>c</w:t>
      </w:r>
      <w:r w:rsidRPr="00AA35FE">
        <w:rPr>
          <w:rFonts w:asciiTheme="majorHAnsi" w:hAnsiTheme="majorHAnsi"/>
          <w:spacing w:val="6"/>
          <w:sz w:val="18"/>
          <w:szCs w:val="18"/>
        </w:rPr>
        <w:t>o</w:t>
      </w:r>
      <w:r w:rsidRPr="00AA35FE">
        <w:rPr>
          <w:rFonts w:asciiTheme="majorHAnsi" w:hAnsiTheme="majorHAnsi"/>
          <w:spacing w:val="1"/>
          <w:sz w:val="18"/>
          <w:szCs w:val="18"/>
        </w:rPr>
        <w:t>m</w:t>
      </w:r>
      <w:r w:rsidRPr="00AA35FE">
        <w:rPr>
          <w:rFonts w:asciiTheme="majorHAnsi" w:hAnsiTheme="majorHAnsi"/>
          <w:spacing w:val="6"/>
          <w:sz w:val="18"/>
          <w:szCs w:val="18"/>
        </w:rPr>
        <w:t>p</w:t>
      </w:r>
      <w:r w:rsidRPr="00AA35FE">
        <w:rPr>
          <w:rFonts w:asciiTheme="majorHAnsi" w:hAnsiTheme="majorHAnsi"/>
          <w:spacing w:val="3"/>
          <w:sz w:val="18"/>
          <w:szCs w:val="18"/>
        </w:rPr>
        <w:t>u</w:t>
      </w:r>
      <w:r w:rsidRPr="00AA35FE">
        <w:rPr>
          <w:rFonts w:asciiTheme="majorHAnsi" w:hAnsiTheme="majorHAnsi"/>
          <w:spacing w:val="4"/>
          <w:sz w:val="18"/>
          <w:szCs w:val="18"/>
        </w:rPr>
        <w:t>t</w:t>
      </w:r>
      <w:r w:rsidRPr="00AA35FE">
        <w:rPr>
          <w:rFonts w:asciiTheme="majorHAnsi" w:hAnsiTheme="majorHAnsi"/>
          <w:spacing w:val="5"/>
          <w:sz w:val="18"/>
          <w:szCs w:val="18"/>
        </w:rPr>
        <w:t>er</w:t>
      </w:r>
      <w:r w:rsidRPr="00AA35FE">
        <w:rPr>
          <w:rFonts w:asciiTheme="majorHAnsi" w:hAnsiTheme="majorHAnsi"/>
          <w:spacing w:val="4"/>
          <w:sz w:val="18"/>
          <w:szCs w:val="18"/>
        </w:rPr>
        <w:t>is</w:t>
      </w:r>
      <w:r w:rsidRPr="00AA35FE">
        <w:rPr>
          <w:rFonts w:asciiTheme="majorHAnsi" w:hAnsiTheme="majorHAnsi"/>
          <w:spacing w:val="3"/>
          <w:sz w:val="18"/>
          <w:szCs w:val="18"/>
        </w:rPr>
        <w:t>e</w:t>
      </w:r>
      <w:r w:rsidRPr="00AA35FE">
        <w:rPr>
          <w:rFonts w:asciiTheme="majorHAnsi" w:hAnsiTheme="majorHAnsi"/>
          <w:sz w:val="18"/>
          <w:szCs w:val="18"/>
        </w:rPr>
        <w:t>d</w:t>
      </w:r>
      <w:r w:rsidRPr="00AA35FE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AA35FE">
        <w:rPr>
          <w:rFonts w:asciiTheme="majorHAnsi" w:hAnsiTheme="majorHAnsi"/>
          <w:spacing w:val="5"/>
          <w:sz w:val="18"/>
          <w:szCs w:val="18"/>
        </w:rPr>
        <w:t>a</w:t>
      </w:r>
      <w:r w:rsidRPr="00AA35FE">
        <w:rPr>
          <w:rFonts w:asciiTheme="majorHAnsi" w:hAnsiTheme="majorHAnsi"/>
          <w:spacing w:val="3"/>
          <w:sz w:val="18"/>
          <w:szCs w:val="18"/>
        </w:rPr>
        <w:t>n</w:t>
      </w:r>
      <w:r w:rsidRPr="00AA35FE">
        <w:rPr>
          <w:rFonts w:asciiTheme="majorHAnsi" w:hAnsiTheme="majorHAnsi"/>
          <w:sz w:val="18"/>
          <w:szCs w:val="18"/>
        </w:rPr>
        <w:t>d</w:t>
      </w:r>
      <w:r w:rsidRPr="00AA35FE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AA35FE">
        <w:rPr>
          <w:rFonts w:asciiTheme="majorHAnsi" w:hAnsiTheme="majorHAnsi"/>
          <w:spacing w:val="1"/>
          <w:sz w:val="18"/>
          <w:szCs w:val="18"/>
        </w:rPr>
        <w:t>m</w:t>
      </w:r>
      <w:r w:rsidRPr="00AA35FE">
        <w:rPr>
          <w:rFonts w:asciiTheme="majorHAnsi" w:hAnsiTheme="majorHAnsi"/>
          <w:spacing w:val="5"/>
          <w:sz w:val="18"/>
          <w:szCs w:val="18"/>
        </w:rPr>
        <w:t>a</w:t>
      </w:r>
      <w:r w:rsidRPr="00AA35FE">
        <w:rPr>
          <w:rFonts w:asciiTheme="majorHAnsi" w:hAnsiTheme="majorHAnsi"/>
          <w:spacing w:val="3"/>
          <w:sz w:val="18"/>
          <w:szCs w:val="18"/>
        </w:rPr>
        <w:t>nu</w:t>
      </w:r>
      <w:r w:rsidRPr="00AA35FE">
        <w:rPr>
          <w:rFonts w:asciiTheme="majorHAnsi" w:hAnsiTheme="majorHAnsi"/>
          <w:spacing w:val="5"/>
          <w:sz w:val="18"/>
          <w:szCs w:val="18"/>
        </w:rPr>
        <w:t>a</w:t>
      </w:r>
      <w:r w:rsidRPr="00AA35FE">
        <w:rPr>
          <w:rFonts w:asciiTheme="majorHAnsi" w:hAnsiTheme="majorHAnsi"/>
          <w:sz w:val="18"/>
          <w:szCs w:val="18"/>
        </w:rPr>
        <w:t>l</w:t>
      </w:r>
      <w:r w:rsidRPr="00AA35FE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AA35FE">
        <w:rPr>
          <w:rFonts w:asciiTheme="majorHAnsi" w:hAnsiTheme="majorHAnsi"/>
          <w:spacing w:val="5"/>
          <w:sz w:val="18"/>
          <w:szCs w:val="18"/>
        </w:rPr>
        <w:t>re</w:t>
      </w:r>
      <w:r w:rsidRPr="00AA35FE">
        <w:rPr>
          <w:rFonts w:asciiTheme="majorHAnsi" w:hAnsiTheme="majorHAnsi"/>
          <w:spacing w:val="3"/>
          <w:sz w:val="18"/>
          <w:szCs w:val="18"/>
        </w:rPr>
        <w:t>c</w:t>
      </w:r>
      <w:r w:rsidRPr="00AA35FE">
        <w:rPr>
          <w:rFonts w:asciiTheme="majorHAnsi" w:hAnsiTheme="majorHAnsi"/>
          <w:spacing w:val="6"/>
          <w:sz w:val="18"/>
          <w:szCs w:val="18"/>
        </w:rPr>
        <w:t>o</w:t>
      </w:r>
      <w:r w:rsidRPr="00AA35FE">
        <w:rPr>
          <w:rFonts w:asciiTheme="majorHAnsi" w:hAnsiTheme="majorHAnsi"/>
          <w:spacing w:val="3"/>
          <w:sz w:val="18"/>
          <w:szCs w:val="18"/>
        </w:rPr>
        <w:t>r</w:t>
      </w:r>
      <w:r w:rsidRPr="00AA35FE">
        <w:rPr>
          <w:rFonts w:asciiTheme="majorHAnsi" w:hAnsiTheme="majorHAnsi"/>
          <w:spacing w:val="6"/>
          <w:sz w:val="18"/>
          <w:szCs w:val="18"/>
        </w:rPr>
        <w:t>d</w:t>
      </w:r>
      <w:r w:rsidRPr="00AA35FE">
        <w:rPr>
          <w:rFonts w:asciiTheme="majorHAnsi" w:hAnsiTheme="majorHAnsi"/>
          <w:spacing w:val="4"/>
          <w:sz w:val="18"/>
          <w:szCs w:val="18"/>
        </w:rPr>
        <w:t>s</w:t>
      </w:r>
      <w:r w:rsidRPr="00AA35FE">
        <w:rPr>
          <w:rFonts w:asciiTheme="majorHAnsi" w:hAnsiTheme="majorHAnsi"/>
          <w:sz w:val="18"/>
          <w:szCs w:val="18"/>
        </w:rPr>
        <w:t>.</w:t>
      </w:r>
      <w:r w:rsidRPr="00AA35FE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AA35FE">
        <w:rPr>
          <w:rFonts w:asciiTheme="majorHAnsi" w:hAnsiTheme="majorHAnsi"/>
          <w:spacing w:val="4"/>
          <w:sz w:val="18"/>
          <w:szCs w:val="18"/>
        </w:rPr>
        <w:t>Fl</w:t>
      </w:r>
      <w:r w:rsidRPr="00AA35FE">
        <w:rPr>
          <w:rFonts w:asciiTheme="majorHAnsi" w:hAnsiTheme="majorHAnsi"/>
          <w:spacing w:val="5"/>
          <w:sz w:val="18"/>
          <w:szCs w:val="18"/>
        </w:rPr>
        <w:t>e</w:t>
      </w:r>
      <w:r w:rsidRPr="00AA35FE">
        <w:rPr>
          <w:rFonts w:asciiTheme="majorHAnsi" w:hAnsiTheme="majorHAnsi"/>
          <w:spacing w:val="3"/>
          <w:sz w:val="18"/>
          <w:szCs w:val="18"/>
        </w:rPr>
        <w:t>x</w:t>
      </w:r>
      <w:r w:rsidRPr="00AA35FE">
        <w:rPr>
          <w:rFonts w:asciiTheme="majorHAnsi" w:hAnsiTheme="majorHAnsi"/>
          <w:spacing w:val="2"/>
          <w:sz w:val="18"/>
          <w:szCs w:val="18"/>
        </w:rPr>
        <w:t>i</w:t>
      </w:r>
      <w:r w:rsidRPr="00AA35FE">
        <w:rPr>
          <w:rFonts w:asciiTheme="majorHAnsi" w:hAnsiTheme="majorHAnsi"/>
          <w:spacing w:val="6"/>
          <w:sz w:val="18"/>
          <w:szCs w:val="18"/>
        </w:rPr>
        <w:t>b</w:t>
      </w:r>
      <w:r w:rsidRPr="00AA35FE">
        <w:rPr>
          <w:rFonts w:asciiTheme="majorHAnsi" w:hAnsiTheme="majorHAnsi"/>
          <w:spacing w:val="4"/>
          <w:sz w:val="18"/>
          <w:szCs w:val="18"/>
        </w:rPr>
        <w:t>l</w:t>
      </w:r>
      <w:r w:rsidRPr="00AA35FE">
        <w:rPr>
          <w:rFonts w:asciiTheme="majorHAnsi" w:hAnsiTheme="majorHAnsi"/>
          <w:sz w:val="18"/>
          <w:szCs w:val="18"/>
        </w:rPr>
        <w:t>e</w:t>
      </w:r>
      <w:r w:rsidRPr="00AA35FE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AA35FE">
        <w:rPr>
          <w:rFonts w:asciiTheme="majorHAnsi" w:hAnsiTheme="majorHAnsi"/>
          <w:sz w:val="18"/>
          <w:szCs w:val="18"/>
        </w:rPr>
        <w:t>w</w:t>
      </w:r>
      <w:r w:rsidRPr="00AA35FE">
        <w:rPr>
          <w:rFonts w:asciiTheme="majorHAnsi" w:hAnsiTheme="majorHAnsi"/>
          <w:spacing w:val="5"/>
          <w:sz w:val="18"/>
          <w:szCs w:val="18"/>
        </w:rPr>
        <w:t>i</w:t>
      </w:r>
      <w:r w:rsidRPr="00AA35FE">
        <w:rPr>
          <w:rFonts w:asciiTheme="majorHAnsi" w:hAnsiTheme="majorHAnsi"/>
          <w:spacing w:val="4"/>
          <w:sz w:val="18"/>
          <w:szCs w:val="18"/>
        </w:rPr>
        <w:t>t</w:t>
      </w:r>
      <w:r w:rsidRPr="00AA35FE">
        <w:rPr>
          <w:rFonts w:asciiTheme="majorHAnsi" w:hAnsiTheme="majorHAnsi"/>
          <w:sz w:val="18"/>
          <w:szCs w:val="18"/>
        </w:rPr>
        <w:t>h</w:t>
      </w:r>
      <w:r w:rsidRPr="00AA35FE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AA35FE">
        <w:rPr>
          <w:rFonts w:asciiTheme="majorHAnsi" w:hAnsiTheme="majorHAnsi"/>
          <w:spacing w:val="6"/>
          <w:sz w:val="18"/>
          <w:szCs w:val="18"/>
        </w:rPr>
        <w:t>bo</w:t>
      </w:r>
      <w:r w:rsidRPr="00AA35FE">
        <w:rPr>
          <w:rFonts w:asciiTheme="majorHAnsi" w:hAnsiTheme="majorHAnsi"/>
          <w:spacing w:val="4"/>
          <w:sz w:val="18"/>
          <w:szCs w:val="18"/>
        </w:rPr>
        <w:t>t</w:t>
      </w:r>
      <w:r w:rsidRPr="00AA35FE">
        <w:rPr>
          <w:rFonts w:asciiTheme="majorHAnsi" w:hAnsiTheme="majorHAnsi"/>
          <w:sz w:val="18"/>
          <w:szCs w:val="18"/>
        </w:rPr>
        <w:t>h</w:t>
      </w:r>
      <w:r w:rsidRPr="00AA35FE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AA35FE">
        <w:rPr>
          <w:rFonts w:asciiTheme="majorHAnsi" w:hAnsiTheme="majorHAnsi"/>
          <w:spacing w:val="3"/>
          <w:sz w:val="18"/>
          <w:szCs w:val="18"/>
        </w:rPr>
        <w:t>h</w:t>
      </w:r>
      <w:r w:rsidRPr="00AA35FE">
        <w:rPr>
          <w:rFonts w:asciiTheme="majorHAnsi" w:hAnsiTheme="majorHAnsi"/>
          <w:spacing w:val="6"/>
          <w:sz w:val="18"/>
          <w:szCs w:val="18"/>
        </w:rPr>
        <w:t>o</w:t>
      </w:r>
      <w:r w:rsidRPr="00AA35FE">
        <w:rPr>
          <w:rFonts w:asciiTheme="majorHAnsi" w:hAnsiTheme="majorHAnsi"/>
          <w:spacing w:val="3"/>
          <w:sz w:val="18"/>
          <w:szCs w:val="18"/>
        </w:rPr>
        <w:t>u</w:t>
      </w:r>
      <w:r w:rsidRPr="00AA35FE">
        <w:rPr>
          <w:rFonts w:asciiTheme="majorHAnsi" w:hAnsiTheme="majorHAnsi"/>
          <w:spacing w:val="5"/>
          <w:sz w:val="18"/>
          <w:szCs w:val="18"/>
        </w:rPr>
        <w:t>r</w:t>
      </w:r>
      <w:r w:rsidRPr="00AA35FE">
        <w:rPr>
          <w:rFonts w:asciiTheme="majorHAnsi" w:hAnsiTheme="majorHAnsi"/>
          <w:sz w:val="18"/>
          <w:szCs w:val="18"/>
        </w:rPr>
        <w:t xml:space="preserve">s </w:t>
      </w:r>
      <w:r w:rsidRPr="00AA35FE">
        <w:rPr>
          <w:rFonts w:asciiTheme="majorHAnsi" w:hAnsiTheme="majorHAnsi"/>
          <w:spacing w:val="5"/>
          <w:sz w:val="18"/>
          <w:szCs w:val="18"/>
        </w:rPr>
        <w:t>a</w:t>
      </w:r>
      <w:r w:rsidRPr="00AA35FE">
        <w:rPr>
          <w:rFonts w:asciiTheme="majorHAnsi" w:hAnsiTheme="majorHAnsi"/>
          <w:spacing w:val="3"/>
          <w:sz w:val="18"/>
          <w:szCs w:val="18"/>
        </w:rPr>
        <w:t>n</w:t>
      </w:r>
      <w:r w:rsidRPr="00AA35FE">
        <w:rPr>
          <w:rFonts w:asciiTheme="majorHAnsi" w:hAnsiTheme="majorHAnsi"/>
          <w:sz w:val="18"/>
          <w:szCs w:val="18"/>
        </w:rPr>
        <w:t>d</w:t>
      </w:r>
      <w:r w:rsidRPr="00AA35FE">
        <w:rPr>
          <w:rFonts w:asciiTheme="majorHAnsi" w:hAnsiTheme="majorHAnsi"/>
          <w:spacing w:val="8"/>
          <w:sz w:val="18"/>
          <w:szCs w:val="18"/>
        </w:rPr>
        <w:t xml:space="preserve"> </w:t>
      </w:r>
      <w:r w:rsidRPr="00AA35FE">
        <w:rPr>
          <w:rFonts w:asciiTheme="majorHAnsi" w:hAnsiTheme="majorHAnsi"/>
          <w:spacing w:val="2"/>
          <w:sz w:val="18"/>
          <w:szCs w:val="18"/>
        </w:rPr>
        <w:t>t</w:t>
      </w:r>
      <w:r w:rsidRPr="00AA35FE">
        <w:rPr>
          <w:rFonts w:asciiTheme="majorHAnsi" w:hAnsiTheme="majorHAnsi"/>
          <w:spacing w:val="5"/>
          <w:sz w:val="18"/>
          <w:szCs w:val="18"/>
        </w:rPr>
        <w:t>a</w:t>
      </w:r>
      <w:r w:rsidRPr="00AA35FE">
        <w:rPr>
          <w:rFonts w:asciiTheme="majorHAnsi" w:hAnsiTheme="majorHAnsi"/>
          <w:spacing w:val="4"/>
          <w:sz w:val="18"/>
          <w:szCs w:val="18"/>
        </w:rPr>
        <w:t>s</w:t>
      </w:r>
      <w:r w:rsidRPr="00AA35FE">
        <w:rPr>
          <w:rFonts w:asciiTheme="majorHAnsi" w:hAnsiTheme="majorHAnsi"/>
          <w:spacing w:val="3"/>
          <w:sz w:val="18"/>
          <w:szCs w:val="18"/>
        </w:rPr>
        <w:t>k</w:t>
      </w:r>
      <w:r w:rsidRPr="00AA35FE">
        <w:rPr>
          <w:rFonts w:asciiTheme="majorHAnsi" w:hAnsiTheme="majorHAnsi"/>
          <w:sz w:val="18"/>
          <w:szCs w:val="18"/>
        </w:rPr>
        <w:t>s</w:t>
      </w:r>
      <w:r w:rsidRPr="00AA35FE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AA35FE">
        <w:rPr>
          <w:rFonts w:asciiTheme="majorHAnsi" w:hAnsiTheme="majorHAnsi"/>
          <w:spacing w:val="3"/>
          <w:sz w:val="18"/>
          <w:szCs w:val="18"/>
        </w:rPr>
        <w:t>un</w:t>
      </w:r>
      <w:r w:rsidRPr="00AA35FE">
        <w:rPr>
          <w:rFonts w:asciiTheme="majorHAnsi" w:hAnsiTheme="majorHAnsi"/>
          <w:spacing w:val="6"/>
          <w:sz w:val="18"/>
          <w:szCs w:val="18"/>
        </w:rPr>
        <w:t>d</w:t>
      </w:r>
      <w:r w:rsidRPr="00AA35FE">
        <w:rPr>
          <w:rFonts w:asciiTheme="majorHAnsi" w:hAnsiTheme="majorHAnsi"/>
          <w:spacing w:val="3"/>
          <w:sz w:val="18"/>
          <w:szCs w:val="18"/>
        </w:rPr>
        <w:t>e</w:t>
      </w:r>
      <w:r w:rsidRPr="00AA35FE">
        <w:rPr>
          <w:rFonts w:asciiTheme="majorHAnsi" w:hAnsiTheme="majorHAnsi"/>
          <w:spacing w:val="5"/>
          <w:sz w:val="18"/>
          <w:szCs w:val="18"/>
        </w:rPr>
        <w:t>r</w:t>
      </w:r>
      <w:r w:rsidRPr="00AA35FE">
        <w:rPr>
          <w:rFonts w:asciiTheme="majorHAnsi" w:hAnsiTheme="majorHAnsi"/>
          <w:spacing w:val="4"/>
          <w:sz w:val="18"/>
          <w:szCs w:val="18"/>
        </w:rPr>
        <w:t>t</w:t>
      </w:r>
      <w:r w:rsidRPr="00AA35FE">
        <w:rPr>
          <w:rFonts w:asciiTheme="majorHAnsi" w:hAnsiTheme="majorHAnsi"/>
          <w:spacing w:val="5"/>
          <w:sz w:val="18"/>
          <w:szCs w:val="18"/>
        </w:rPr>
        <w:t>a</w:t>
      </w:r>
      <w:r w:rsidRPr="00AA35FE">
        <w:rPr>
          <w:rFonts w:asciiTheme="majorHAnsi" w:hAnsiTheme="majorHAnsi"/>
          <w:spacing w:val="3"/>
          <w:sz w:val="18"/>
          <w:szCs w:val="18"/>
        </w:rPr>
        <w:t>k</w:t>
      </w:r>
      <w:r w:rsidRPr="00AA35FE">
        <w:rPr>
          <w:rFonts w:asciiTheme="majorHAnsi" w:hAnsiTheme="majorHAnsi"/>
          <w:spacing w:val="5"/>
          <w:sz w:val="18"/>
          <w:szCs w:val="18"/>
        </w:rPr>
        <w:t>e</w:t>
      </w:r>
      <w:r w:rsidRPr="00AA35FE">
        <w:rPr>
          <w:rFonts w:asciiTheme="majorHAnsi" w:hAnsiTheme="majorHAnsi"/>
          <w:spacing w:val="3"/>
          <w:sz w:val="18"/>
          <w:szCs w:val="18"/>
        </w:rPr>
        <w:t>n</w:t>
      </w:r>
      <w:r w:rsidRPr="00AA35FE">
        <w:rPr>
          <w:rFonts w:asciiTheme="majorHAnsi" w:hAnsiTheme="majorHAnsi"/>
          <w:sz w:val="18"/>
          <w:szCs w:val="18"/>
        </w:rPr>
        <w:t>,</w:t>
      </w:r>
      <w:r w:rsidRPr="00AA35FE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AA35FE">
        <w:rPr>
          <w:rFonts w:asciiTheme="majorHAnsi" w:hAnsiTheme="majorHAnsi"/>
          <w:spacing w:val="3"/>
          <w:sz w:val="18"/>
          <w:szCs w:val="18"/>
        </w:rPr>
        <w:t>r</w:t>
      </w:r>
      <w:r w:rsidRPr="00AA35FE">
        <w:rPr>
          <w:rFonts w:asciiTheme="majorHAnsi" w:hAnsiTheme="majorHAnsi"/>
          <w:spacing w:val="5"/>
          <w:sz w:val="18"/>
          <w:szCs w:val="18"/>
        </w:rPr>
        <w:t>e</w:t>
      </w:r>
      <w:r w:rsidRPr="00AA35FE">
        <w:rPr>
          <w:rFonts w:asciiTheme="majorHAnsi" w:hAnsiTheme="majorHAnsi"/>
          <w:spacing w:val="4"/>
          <w:sz w:val="18"/>
          <w:szCs w:val="18"/>
        </w:rPr>
        <w:t>li</w:t>
      </w:r>
      <w:r w:rsidRPr="00AA35FE">
        <w:rPr>
          <w:rFonts w:asciiTheme="majorHAnsi" w:hAnsiTheme="majorHAnsi"/>
          <w:spacing w:val="3"/>
          <w:sz w:val="18"/>
          <w:szCs w:val="18"/>
        </w:rPr>
        <w:t>a</w:t>
      </w:r>
      <w:r w:rsidRPr="00AA35FE">
        <w:rPr>
          <w:rFonts w:asciiTheme="majorHAnsi" w:hAnsiTheme="majorHAnsi"/>
          <w:spacing w:val="6"/>
          <w:sz w:val="18"/>
          <w:szCs w:val="18"/>
        </w:rPr>
        <w:t>b</w:t>
      </w:r>
      <w:r w:rsidRPr="00AA35FE">
        <w:rPr>
          <w:rFonts w:asciiTheme="majorHAnsi" w:hAnsiTheme="majorHAnsi"/>
          <w:spacing w:val="2"/>
          <w:sz w:val="18"/>
          <w:szCs w:val="18"/>
        </w:rPr>
        <w:t>l</w:t>
      </w:r>
      <w:r w:rsidRPr="00AA35FE">
        <w:rPr>
          <w:rFonts w:asciiTheme="majorHAnsi" w:hAnsiTheme="majorHAnsi"/>
          <w:sz w:val="18"/>
          <w:szCs w:val="18"/>
        </w:rPr>
        <w:t>e</w:t>
      </w:r>
      <w:r w:rsidRPr="00AA35FE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AA35FE">
        <w:rPr>
          <w:rFonts w:asciiTheme="majorHAnsi" w:hAnsiTheme="majorHAnsi"/>
          <w:spacing w:val="5"/>
          <w:sz w:val="18"/>
          <w:szCs w:val="18"/>
        </w:rPr>
        <w:t>a</w:t>
      </w:r>
      <w:r w:rsidRPr="00AA35FE">
        <w:rPr>
          <w:rFonts w:asciiTheme="majorHAnsi" w:hAnsiTheme="majorHAnsi"/>
          <w:spacing w:val="1"/>
          <w:sz w:val="18"/>
          <w:szCs w:val="18"/>
        </w:rPr>
        <w:t>n</w:t>
      </w:r>
      <w:r w:rsidRPr="00AA35FE">
        <w:rPr>
          <w:rFonts w:asciiTheme="majorHAnsi" w:hAnsiTheme="majorHAnsi"/>
          <w:sz w:val="18"/>
          <w:szCs w:val="18"/>
        </w:rPr>
        <w:t>d</w:t>
      </w:r>
      <w:r w:rsidRPr="00AA35FE">
        <w:rPr>
          <w:rFonts w:asciiTheme="majorHAnsi" w:hAnsiTheme="majorHAnsi"/>
          <w:spacing w:val="8"/>
          <w:sz w:val="18"/>
          <w:szCs w:val="18"/>
        </w:rPr>
        <w:t xml:space="preserve"> </w:t>
      </w:r>
      <w:r w:rsidRPr="00AA35FE">
        <w:rPr>
          <w:rFonts w:asciiTheme="majorHAnsi" w:hAnsiTheme="majorHAnsi"/>
          <w:spacing w:val="2"/>
          <w:sz w:val="18"/>
          <w:szCs w:val="18"/>
        </w:rPr>
        <w:t>t</w:t>
      </w:r>
      <w:r w:rsidRPr="00AA35FE">
        <w:rPr>
          <w:rFonts w:asciiTheme="majorHAnsi" w:hAnsiTheme="majorHAnsi"/>
          <w:spacing w:val="5"/>
          <w:sz w:val="18"/>
          <w:szCs w:val="18"/>
        </w:rPr>
        <w:t>r</w:t>
      </w:r>
      <w:r w:rsidRPr="00AA35FE">
        <w:rPr>
          <w:rFonts w:asciiTheme="majorHAnsi" w:hAnsiTheme="majorHAnsi"/>
          <w:spacing w:val="3"/>
          <w:sz w:val="18"/>
          <w:szCs w:val="18"/>
        </w:rPr>
        <w:t>u</w:t>
      </w:r>
      <w:r w:rsidRPr="00AA35FE">
        <w:rPr>
          <w:rFonts w:asciiTheme="majorHAnsi" w:hAnsiTheme="majorHAnsi"/>
          <w:spacing w:val="4"/>
          <w:sz w:val="18"/>
          <w:szCs w:val="18"/>
        </w:rPr>
        <w:t>st</w:t>
      </w:r>
      <w:r w:rsidRPr="00AA35FE">
        <w:rPr>
          <w:rFonts w:asciiTheme="majorHAnsi" w:hAnsiTheme="majorHAnsi"/>
          <w:sz w:val="18"/>
          <w:szCs w:val="18"/>
        </w:rPr>
        <w:t>w</w:t>
      </w:r>
      <w:r w:rsidRPr="00AA35FE">
        <w:rPr>
          <w:rFonts w:asciiTheme="majorHAnsi" w:hAnsiTheme="majorHAnsi"/>
          <w:spacing w:val="6"/>
          <w:sz w:val="18"/>
          <w:szCs w:val="18"/>
        </w:rPr>
        <w:t>o</w:t>
      </w:r>
      <w:r w:rsidRPr="00AA35FE">
        <w:rPr>
          <w:rFonts w:asciiTheme="majorHAnsi" w:hAnsiTheme="majorHAnsi"/>
          <w:spacing w:val="5"/>
          <w:sz w:val="18"/>
          <w:szCs w:val="18"/>
        </w:rPr>
        <w:t>r</w:t>
      </w:r>
      <w:r w:rsidRPr="00AA35FE">
        <w:rPr>
          <w:rFonts w:asciiTheme="majorHAnsi" w:hAnsiTheme="majorHAnsi"/>
          <w:spacing w:val="4"/>
          <w:sz w:val="18"/>
          <w:szCs w:val="18"/>
        </w:rPr>
        <w:t>t</w:t>
      </w:r>
      <w:r w:rsidRPr="00AA35FE">
        <w:rPr>
          <w:rFonts w:asciiTheme="majorHAnsi" w:hAnsiTheme="majorHAnsi"/>
          <w:spacing w:val="6"/>
          <w:sz w:val="18"/>
          <w:szCs w:val="18"/>
        </w:rPr>
        <w:t>h</w:t>
      </w:r>
      <w:r w:rsidRPr="00AA35FE">
        <w:rPr>
          <w:rFonts w:asciiTheme="majorHAnsi" w:hAnsiTheme="majorHAnsi"/>
          <w:sz w:val="18"/>
          <w:szCs w:val="18"/>
        </w:rPr>
        <w:t>y</w:t>
      </w:r>
      <w:r w:rsidRPr="00AA35FE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AA35FE">
        <w:rPr>
          <w:rFonts w:asciiTheme="majorHAnsi" w:hAnsiTheme="majorHAnsi"/>
          <w:spacing w:val="5"/>
          <w:sz w:val="18"/>
          <w:szCs w:val="18"/>
        </w:rPr>
        <w:t>a</w:t>
      </w:r>
      <w:r w:rsidRPr="00AA35FE">
        <w:rPr>
          <w:rFonts w:asciiTheme="majorHAnsi" w:hAnsiTheme="majorHAnsi"/>
          <w:spacing w:val="3"/>
          <w:sz w:val="18"/>
          <w:szCs w:val="18"/>
        </w:rPr>
        <w:t>n</w:t>
      </w:r>
      <w:r w:rsidRPr="00AA35FE">
        <w:rPr>
          <w:rFonts w:asciiTheme="majorHAnsi" w:hAnsiTheme="majorHAnsi"/>
          <w:sz w:val="18"/>
          <w:szCs w:val="18"/>
        </w:rPr>
        <w:t>d</w:t>
      </w:r>
      <w:r w:rsidRPr="00AA35FE">
        <w:rPr>
          <w:rFonts w:asciiTheme="majorHAnsi" w:hAnsiTheme="majorHAnsi"/>
          <w:spacing w:val="8"/>
          <w:sz w:val="18"/>
          <w:szCs w:val="18"/>
        </w:rPr>
        <w:t xml:space="preserve"> </w:t>
      </w:r>
      <w:r w:rsidRPr="00AA35FE">
        <w:rPr>
          <w:rFonts w:asciiTheme="majorHAnsi" w:hAnsiTheme="majorHAnsi"/>
          <w:spacing w:val="3"/>
          <w:sz w:val="18"/>
          <w:szCs w:val="18"/>
        </w:rPr>
        <w:t>a</w:t>
      </w:r>
      <w:r w:rsidRPr="00AA35FE">
        <w:rPr>
          <w:rFonts w:asciiTheme="majorHAnsi" w:hAnsiTheme="majorHAnsi"/>
          <w:spacing w:val="4"/>
          <w:sz w:val="18"/>
          <w:szCs w:val="18"/>
        </w:rPr>
        <w:t>l</w:t>
      </w:r>
      <w:r w:rsidRPr="00AA35FE">
        <w:rPr>
          <w:rFonts w:asciiTheme="majorHAnsi" w:hAnsiTheme="majorHAnsi"/>
          <w:sz w:val="18"/>
          <w:szCs w:val="18"/>
        </w:rPr>
        <w:t>w</w:t>
      </w:r>
      <w:r w:rsidRPr="00AA35FE">
        <w:rPr>
          <w:rFonts w:asciiTheme="majorHAnsi" w:hAnsiTheme="majorHAnsi"/>
          <w:spacing w:val="8"/>
          <w:sz w:val="18"/>
          <w:szCs w:val="18"/>
        </w:rPr>
        <w:t>a</w:t>
      </w:r>
      <w:r w:rsidRPr="00AA35FE">
        <w:rPr>
          <w:rFonts w:asciiTheme="majorHAnsi" w:hAnsiTheme="majorHAnsi"/>
          <w:spacing w:val="1"/>
          <w:sz w:val="18"/>
          <w:szCs w:val="18"/>
        </w:rPr>
        <w:t>y</w:t>
      </w:r>
      <w:r w:rsidRPr="00AA35FE">
        <w:rPr>
          <w:rFonts w:asciiTheme="majorHAnsi" w:hAnsiTheme="majorHAnsi"/>
          <w:sz w:val="18"/>
          <w:szCs w:val="18"/>
        </w:rPr>
        <w:t>s</w:t>
      </w:r>
      <w:r w:rsidRPr="00AA35FE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AA35FE">
        <w:rPr>
          <w:rFonts w:asciiTheme="majorHAnsi" w:hAnsiTheme="majorHAnsi"/>
          <w:spacing w:val="3"/>
          <w:sz w:val="18"/>
          <w:szCs w:val="18"/>
        </w:rPr>
        <w:t>h</w:t>
      </w:r>
      <w:r w:rsidRPr="00AA35FE">
        <w:rPr>
          <w:rFonts w:asciiTheme="majorHAnsi" w:hAnsiTheme="majorHAnsi"/>
          <w:spacing w:val="5"/>
          <w:sz w:val="18"/>
          <w:szCs w:val="18"/>
        </w:rPr>
        <w:t>a</w:t>
      </w:r>
      <w:r w:rsidRPr="00AA35FE">
        <w:rPr>
          <w:rFonts w:asciiTheme="majorHAnsi" w:hAnsiTheme="majorHAnsi"/>
          <w:spacing w:val="3"/>
          <w:sz w:val="18"/>
          <w:szCs w:val="18"/>
        </w:rPr>
        <w:t>v</w:t>
      </w:r>
      <w:r w:rsidRPr="00AA35FE">
        <w:rPr>
          <w:rFonts w:asciiTheme="majorHAnsi" w:hAnsiTheme="majorHAnsi"/>
          <w:spacing w:val="4"/>
          <w:sz w:val="18"/>
          <w:szCs w:val="18"/>
        </w:rPr>
        <w:t>i</w:t>
      </w:r>
      <w:r w:rsidRPr="00AA35FE">
        <w:rPr>
          <w:rFonts w:asciiTheme="majorHAnsi" w:hAnsiTheme="majorHAnsi"/>
          <w:spacing w:val="3"/>
          <w:sz w:val="18"/>
          <w:szCs w:val="18"/>
        </w:rPr>
        <w:t>n</w:t>
      </w:r>
      <w:r w:rsidRPr="00AA35FE">
        <w:rPr>
          <w:rFonts w:asciiTheme="majorHAnsi" w:hAnsiTheme="majorHAnsi"/>
          <w:sz w:val="18"/>
          <w:szCs w:val="18"/>
        </w:rPr>
        <w:t>g</w:t>
      </w:r>
      <w:r w:rsidRPr="00AA35FE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AA35FE">
        <w:rPr>
          <w:rFonts w:asciiTheme="majorHAnsi" w:hAnsiTheme="majorHAnsi"/>
          <w:sz w:val="18"/>
          <w:szCs w:val="18"/>
        </w:rPr>
        <w:t>a</w:t>
      </w:r>
      <w:r w:rsidRPr="00AA35FE">
        <w:rPr>
          <w:rFonts w:asciiTheme="majorHAnsi" w:hAnsiTheme="majorHAnsi"/>
          <w:spacing w:val="7"/>
          <w:sz w:val="18"/>
          <w:szCs w:val="18"/>
        </w:rPr>
        <w:t xml:space="preserve"> </w:t>
      </w:r>
      <w:r w:rsidRPr="00AA35FE">
        <w:rPr>
          <w:rFonts w:asciiTheme="majorHAnsi" w:hAnsiTheme="majorHAnsi"/>
          <w:spacing w:val="6"/>
          <w:sz w:val="18"/>
          <w:szCs w:val="18"/>
        </w:rPr>
        <w:t>po</w:t>
      </w:r>
      <w:r w:rsidRPr="00AA35FE">
        <w:rPr>
          <w:rFonts w:asciiTheme="majorHAnsi" w:hAnsiTheme="majorHAnsi"/>
          <w:spacing w:val="4"/>
          <w:sz w:val="18"/>
          <w:szCs w:val="18"/>
        </w:rPr>
        <w:t>s</w:t>
      </w:r>
      <w:r w:rsidRPr="00AA35FE">
        <w:rPr>
          <w:rFonts w:asciiTheme="majorHAnsi" w:hAnsiTheme="majorHAnsi"/>
          <w:spacing w:val="2"/>
          <w:sz w:val="18"/>
          <w:szCs w:val="18"/>
        </w:rPr>
        <w:t>i</w:t>
      </w:r>
      <w:r w:rsidRPr="00AA35FE">
        <w:rPr>
          <w:rFonts w:asciiTheme="majorHAnsi" w:hAnsiTheme="majorHAnsi"/>
          <w:spacing w:val="4"/>
          <w:sz w:val="18"/>
          <w:szCs w:val="18"/>
        </w:rPr>
        <w:t>ti</w:t>
      </w:r>
      <w:r w:rsidRPr="00AA35FE">
        <w:rPr>
          <w:rFonts w:asciiTheme="majorHAnsi" w:hAnsiTheme="majorHAnsi"/>
          <w:spacing w:val="3"/>
          <w:sz w:val="18"/>
          <w:szCs w:val="18"/>
        </w:rPr>
        <w:t>v</w:t>
      </w:r>
      <w:r w:rsidRPr="00AA35FE">
        <w:rPr>
          <w:rFonts w:asciiTheme="majorHAnsi" w:hAnsiTheme="majorHAnsi"/>
          <w:sz w:val="18"/>
          <w:szCs w:val="18"/>
        </w:rPr>
        <w:t>e</w:t>
      </w:r>
      <w:r w:rsidRPr="00AA35FE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AA35FE">
        <w:rPr>
          <w:rFonts w:asciiTheme="majorHAnsi" w:hAnsiTheme="majorHAnsi"/>
          <w:spacing w:val="5"/>
          <w:sz w:val="18"/>
          <w:szCs w:val="18"/>
        </w:rPr>
        <w:t>a</w:t>
      </w:r>
      <w:r w:rsidRPr="00AA35FE">
        <w:rPr>
          <w:rFonts w:asciiTheme="majorHAnsi" w:hAnsiTheme="majorHAnsi"/>
          <w:spacing w:val="4"/>
          <w:sz w:val="18"/>
          <w:szCs w:val="18"/>
        </w:rPr>
        <w:t>ttit</w:t>
      </w:r>
      <w:r w:rsidRPr="00AA35FE">
        <w:rPr>
          <w:rFonts w:asciiTheme="majorHAnsi" w:hAnsiTheme="majorHAnsi"/>
          <w:spacing w:val="1"/>
          <w:sz w:val="18"/>
          <w:szCs w:val="18"/>
        </w:rPr>
        <w:t>u</w:t>
      </w:r>
      <w:r w:rsidRPr="00AA35FE">
        <w:rPr>
          <w:rFonts w:asciiTheme="majorHAnsi" w:hAnsiTheme="majorHAnsi"/>
          <w:spacing w:val="6"/>
          <w:sz w:val="18"/>
          <w:szCs w:val="18"/>
        </w:rPr>
        <w:t>d</w:t>
      </w:r>
      <w:r w:rsidRPr="00AA35FE">
        <w:rPr>
          <w:rFonts w:asciiTheme="majorHAnsi" w:hAnsiTheme="majorHAnsi"/>
          <w:spacing w:val="3"/>
          <w:sz w:val="18"/>
          <w:szCs w:val="18"/>
        </w:rPr>
        <w:t>e</w:t>
      </w:r>
      <w:r w:rsidRPr="00AA35FE">
        <w:rPr>
          <w:rFonts w:asciiTheme="majorHAnsi" w:hAnsiTheme="majorHAnsi"/>
          <w:sz w:val="18"/>
          <w:szCs w:val="18"/>
        </w:rPr>
        <w:t xml:space="preserve">. </w:t>
      </w:r>
      <w:r w:rsidRPr="00AA35FE">
        <w:rPr>
          <w:rFonts w:asciiTheme="majorHAnsi" w:hAnsiTheme="majorHAnsi"/>
          <w:spacing w:val="3"/>
          <w:sz w:val="18"/>
          <w:szCs w:val="18"/>
        </w:rPr>
        <w:t>L</w:t>
      </w:r>
      <w:r w:rsidRPr="00AA35FE">
        <w:rPr>
          <w:rFonts w:asciiTheme="majorHAnsi" w:hAnsiTheme="majorHAnsi"/>
          <w:spacing w:val="5"/>
          <w:sz w:val="18"/>
          <w:szCs w:val="18"/>
        </w:rPr>
        <w:t>a</w:t>
      </w:r>
      <w:r w:rsidRPr="00AA35FE">
        <w:rPr>
          <w:rFonts w:asciiTheme="majorHAnsi" w:hAnsiTheme="majorHAnsi"/>
          <w:spacing w:val="3"/>
          <w:sz w:val="18"/>
          <w:szCs w:val="18"/>
        </w:rPr>
        <w:t>u</w:t>
      </w:r>
      <w:r w:rsidRPr="00AA35FE">
        <w:rPr>
          <w:rFonts w:asciiTheme="majorHAnsi" w:hAnsiTheme="majorHAnsi"/>
          <w:spacing w:val="5"/>
          <w:sz w:val="18"/>
          <w:szCs w:val="18"/>
        </w:rPr>
        <w:t>r</w:t>
      </w:r>
      <w:r w:rsidRPr="00AA35FE">
        <w:rPr>
          <w:rFonts w:asciiTheme="majorHAnsi" w:hAnsiTheme="majorHAnsi"/>
          <w:sz w:val="18"/>
          <w:szCs w:val="18"/>
        </w:rPr>
        <w:t>a</w:t>
      </w:r>
      <w:r w:rsidRPr="00AA35FE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AA35FE">
        <w:rPr>
          <w:rFonts w:asciiTheme="majorHAnsi" w:hAnsiTheme="majorHAnsi"/>
          <w:spacing w:val="4"/>
          <w:sz w:val="18"/>
          <w:szCs w:val="18"/>
        </w:rPr>
        <w:t>i</w:t>
      </w:r>
      <w:r w:rsidRPr="00AA35FE">
        <w:rPr>
          <w:rFonts w:asciiTheme="majorHAnsi" w:hAnsiTheme="majorHAnsi"/>
          <w:sz w:val="18"/>
          <w:szCs w:val="18"/>
        </w:rPr>
        <w:t>s</w:t>
      </w:r>
      <w:r w:rsidRPr="00AA35FE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AA35FE">
        <w:rPr>
          <w:rFonts w:asciiTheme="majorHAnsi" w:hAnsiTheme="majorHAnsi"/>
          <w:spacing w:val="7"/>
          <w:sz w:val="18"/>
          <w:szCs w:val="18"/>
        </w:rPr>
        <w:t>a</w:t>
      </w:r>
      <w:r w:rsidRPr="00AA35FE">
        <w:rPr>
          <w:rFonts w:asciiTheme="majorHAnsi" w:hAnsiTheme="majorHAnsi"/>
          <w:spacing w:val="3"/>
          <w:sz w:val="18"/>
          <w:szCs w:val="18"/>
        </w:rPr>
        <w:t>b</w:t>
      </w:r>
      <w:r w:rsidRPr="00AA35FE">
        <w:rPr>
          <w:rFonts w:asciiTheme="majorHAnsi" w:hAnsiTheme="majorHAnsi"/>
          <w:spacing w:val="4"/>
          <w:sz w:val="18"/>
          <w:szCs w:val="18"/>
        </w:rPr>
        <w:t>l</w:t>
      </w:r>
      <w:r w:rsidRPr="00AA35FE">
        <w:rPr>
          <w:rFonts w:asciiTheme="majorHAnsi" w:hAnsiTheme="majorHAnsi"/>
          <w:sz w:val="18"/>
          <w:szCs w:val="18"/>
        </w:rPr>
        <w:t>e</w:t>
      </w:r>
      <w:r w:rsidRPr="00AA35FE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AA35FE">
        <w:rPr>
          <w:rFonts w:asciiTheme="majorHAnsi" w:hAnsiTheme="majorHAnsi"/>
          <w:spacing w:val="4"/>
          <w:sz w:val="18"/>
          <w:szCs w:val="18"/>
        </w:rPr>
        <w:t>t</w:t>
      </w:r>
      <w:r w:rsidRPr="00AA35FE">
        <w:rPr>
          <w:rFonts w:asciiTheme="majorHAnsi" w:hAnsiTheme="majorHAnsi"/>
          <w:sz w:val="18"/>
          <w:szCs w:val="18"/>
        </w:rPr>
        <w:t>o</w:t>
      </w:r>
      <w:r w:rsidRPr="00AA35FE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AA35FE">
        <w:rPr>
          <w:rFonts w:asciiTheme="majorHAnsi" w:hAnsiTheme="majorHAnsi"/>
          <w:spacing w:val="5"/>
          <w:sz w:val="18"/>
          <w:szCs w:val="18"/>
        </w:rPr>
        <w:t>a</w:t>
      </w:r>
      <w:r w:rsidRPr="00AA35FE">
        <w:rPr>
          <w:rFonts w:asciiTheme="majorHAnsi" w:hAnsiTheme="majorHAnsi"/>
          <w:spacing w:val="3"/>
          <w:sz w:val="18"/>
          <w:szCs w:val="18"/>
        </w:rPr>
        <w:t>c</w:t>
      </w:r>
      <w:r w:rsidRPr="00AA35FE">
        <w:rPr>
          <w:rFonts w:asciiTheme="majorHAnsi" w:hAnsiTheme="majorHAnsi"/>
          <w:sz w:val="18"/>
          <w:szCs w:val="18"/>
        </w:rPr>
        <w:t>t</w:t>
      </w:r>
      <w:r w:rsidRPr="00AA35FE">
        <w:rPr>
          <w:rFonts w:asciiTheme="majorHAnsi" w:hAnsiTheme="majorHAnsi"/>
          <w:spacing w:val="5"/>
          <w:sz w:val="18"/>
          <w:szCs w:val="18"/>
        </w:rPr>
        <w:t xml:space="preserve"> a</w:t>
      </w:r>
      <w:r w:rsidRPr="00AA35FE">
        <w:rPr>
          <w:rFonts w:asciiTheme="majorHAnsi" w:hAnsiTheme="majorHAnsi"/>
          <w:sz w:val="18"/>
          <w:szCs w:val="18"/>
        </w:rPr>
        <w:t>s</w:t>
      </w:r>
      <w:r w:rsidRPr="00AA35FE">
        <w:rPr>
          <w:rFonts w:asciiTheme="majorHAnsi" w:hAnsiTheme="majorHAnsi"/>
          <w:spacing w:val="7"/>
          <w:sz w:val="18"/>
          <w:szCs w:val="18"/>
        </w:rPr>
        <w:t xml:space="preserve"> </w:t>
      </w:r>
      <w:r w:rsidRPr="00AA35FE">
        <w:rPr>
          <w:rFonts w:asciiTheme="majorHAnsi" w:hAnsiTheme="majorHAnsi"/>
          <w:sz w:val="18"/>
          <w:szCs w:val="18"/>
        </w:rPr>
        <w:t>a</w:t>
      </w:r>
      <w:r w:rsidRPr="00AA35FE">
        <w:rPr>
          <w:rFonts w:asciiTheme="majorHAnsi" w:hAnsiTheme="majorHAnsi"/>
          <w:spacing w:val="7"/>
          <w:sz w:val="18"/>
          <w:szCs w:val="18"/>
        </w:rPr>
        <w:t xml:space="preserve"> </w:t>
      </w:r>
      <w:r w:rsidRPr="00AA35FE">
        <w:rPr>
          <w:rFonts w:asciiTheme="majorHAnsi" w:hAnsiTheme="majorHAnsi"/>
          <w:spacing w:val="3"/>
          <w:sz w:val="18"/>
          <w:szCs w:val="18"/>
        </w:rPr>
        <w:t>f</w:t>
      </w:r>
      <w:r w:rsidRPr="00AA35FE">
        <w:rPr>
          <w:rFonts w:asciiTheme="majorHAnsi" w:hAnsiTheme="majorHAnsi"/>
          <w:spacing w:val="4"/>
          <w:sz w:val="18"/>
          <w:szCs w:val="18"/>
        </w:rPr>
        <w:t>i</w:t>
      </w:r>
      <w:r w:rsidRPr="00AA35FE">
        <w:rPr>
          <w:rFonts w:asciiTheme="majorHAnsi" w:hAnsiTheme="majorHAnsi"/>
          <w:spacing w:val="5"/>
          <w:sz w:val="18"/>
          <w:szCs w:val="18"/>
        </w:rPr>
        <w:t>r</w:t>
      </w:r>
      <w:r w:rsidRPr="00AA35FE">
        <w:rPr>
          <w:rFonts w:asciiTheme="majorHAnsi" w:hAnsiTheme="majorHAnsi"/>
          <w:spacing w:val="4"/>
          <w:sz w:val="18"/>
          <w:szCs w:val="18"/>
        </w:rPr>
        <w:t>s</w:t>
      </w:r>
      <w:r w:rsidRPr="00AA35FE">
        <w:rPr>
          <w:rFonts w:asciiTheme="majorHAnsi" w:hAnsiTheme="majorHAnsi"/>
          <w:sz w:val="18"/>
          <w:szCs w:val="18"/>
        </w:rPr>
        <w:t>t</w:t>
      </w:r>
      <w:r w:rsidRPr="00AA35FE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AA35FE">
        <w:rPr>
          <w:rFonts w:asciiTheme="majorHAnsi" w:hAnsiTheme="majorHAnsi"/>
          <w:spacing w:val="6"/>
          <w:sz w:val="18"/>
          <w:szCs w:val="18"/>
        </w:rPr>
        <w:t>p</w:t>
      </w:r>
      <w:r w:rsidRPr="00AA35FE">
        <w:rPr>
          <w:rFonts w:asciiTheme="majorHAnsi" w:hAnsiTheme="majorHAnsi"/>
          <w:spacing w:val="3"/>
          <w:sz w:val="18"/>
          <w:szCs w:val="18"/>
        </w:rPr>
        <w:t>o</w:t>
      </w:r>
      <w:r w:rsidRPr="00AA35FE">
        <w:rPr>
          <w:rFonts w:asciiTheme="majorHAnsi" w:hAnsiTheme="majorHAnsi"/>
          <w:spacing w:val="4"/>
          <w:sz w:val="18"/>
          <w:szCs w:val="18"/>
        </w:rPr>
        <w:t>i</w:t>
      </w:r>
      <w:r w:rsidRPr="00AA35FE">
        <w:rPr>
          <w:rFonts w:asciiTheme="majorHAnsi" w:hAnsiTheme="majorHAnsi"/>
          <w:spacing w:val="3"/>
          <w:sz w:val="18"/>
          <w:szCs w:val="18"/>
        </w:rPr>
        <w:t>n</w:t>
      </w:r>
      <w:r w:rsidRPr="00AA35FE">
        <w:rPr>
          <w:rFonts w:asciiTheme="majorHAnsi" w:hAnsiTheme="majorHAnsi"/>
          <w:sz w:val="18"/>
          <w:szCs w:val="18"/>
        </w:rPr>
        <w:t>t</w:t>
      </w:r>
      <w:r w:rsidRPr="00AA35FE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AA35FE">
        <w:rPr>
          <w:rFonts w:asciiTheme="majorHAnsi" w:hAnsiTheme="majorHAnsi"/>
          <w:spacing w:val="6"/>
          <w:sz w:val="18"/>
          <w:szCs w:val="18"/>
        </w:rPr>
        <w:t>o</w:t>
      </w:r>
      <w:r w:rsidRPr="00AA35FE">
        <w:rPr>
          <w:rFonts w:asciiTheme="majorHAnsi" w:hAnsiTheme="majorHAnsi"/>
          <w:sz w:val="18"/>
          <w:szCs w:val="18"/>
        </w:rPr>
        <w:t>f</w:t>
      </w:r>
      <w:r w:rsidRPr="00AA35FE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AA35FE">
        <w:rPr>
          <w:rFonts w:asciiTheme="majorHAnsi" w:hAnsiTheme="majorHAnsi"/>
          <w:spacing w:val="3"/>
          <w:sz w:val="18"/>
          <w:szCs w:val="18"/>
        </w:rPr>
        <w:t>c</w:t>
      </w:r>
      <w:r w:rsidRPr="00AA35FE">
        <w:rPr>
          <w:rFonts w:asciiTheme="majorHAnsi" w:hAnsiTheme="majorHAnsi"/>
          <w:spacing w:val="6"/>
          <w:sz w:val="18"/>
          <w:szCs w:val="18"/>
        </w:rPr>
        <w:t>o</w:t>
      </w:r>
      <w:r w:rsidRPr="00AA35FE">
        <w:rPr>
          <w:rFonts w:asciiTheme="majorHAnsi" w:hAnsiTheme="majorHAnsi"/>
          <w:spacing w:val="3"/>
          <w:sz w:val="18"/>
          <w:szCs w:val="18"/>
        </w:rPr>
        <w:t>n</w:t>
      </w:r>
      <w:r w:rsidRPr="00AA35FE">
        <w:rPr>
          <w:rFonts w:asciiTheme="majorHAnsi" w:hAnsiTheme="majorHAnsi"/>
          <w:spacing w:val="4"/>
          <w:sz w:val="18"/>
          <w:szCs w:val="18"/>
        </w:rPr>
        <w:t>t</w:t>
      </w:r>
      <w:r w:rsidRPr="00AA35FE">
        <w:rPr>
          <w:rFonts w:asciiTheme="majorHAnsi" w:hAnsiTheme="majorHAnsi"/>
          <w:spacing w:val="5"/>
          <w:sz w:val="18"/>
          <w:szCs w:val="18"/>
        </w:rPr>
        <w:t>ac</w:t>
      </w:r>
      <w:r w:rsidRPr="00AA35FE">
        <w:rPr>
          <w:rFonts w:asciiTheme="majorHAnsi" w:hAnsiTheme="majorHAnsi"/>
          <w:sz w:val="18"/>
          <w:szCs w:val="18"/>
        </w:rPr>
        <w:t>t</w:t>
      </w:r>
      <w:r w:rsidRPr="00AA35FE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AA35FE">
        <w:rPr>
          <w:rFonts w:asciiTheme="majorHAnsi" w:hAnsiTheme="majorHAnsi"/>
          <w:spacing w:val="5"/>
          <w:sz w:val="18"/>
          <w:szCs w:val="18"/>
        </w:rPr>
        <w:t>a</w:t>
      </w:r>
      <w:r w:rsidRPr="00AA35FE">
        <w:rPr>
          <w:rFonts w:asciiTheme="majorHAnsi" w:hAnsiTheme="majorHAnsi"/>
          <w:spacing w:val="3"/>
          <w:sz w:val="18"/>
          <w:szCs w:val="18"/>
        </w:rPr>
        <w:t>n</w:t>
      </w:r>
      <w:r w:rsidRPr="00AA35FE">
        <w:rPr>
          <w:rFonts w:asciiTheme="majorHAnsi" w:hAnsiTheme="majorHAnsi"/>
          <w:sz w:val="18"/>
          <w:szCs w:val="18"/>
        </w:rPr>
        <w:t>d</w:t>
      </w:r>
      <w:r w:rsidRPr="00AA35FE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AA35FE">
        <w:rPr>
          <w:rFonts w:asciiTheme="majorHAnsi" w:hAnsiTheme="majorHAnsi"/>
          <w:spacing w:val="6"/>
          <w:sz w:val="18"/>
          <w:szCs w:val="18"/>
        </w:rPr>
        <w:t>d</w:t>
      </w:r>
      <w:r w:rsidRPr="00AA35FE">
        <w:rPr>
          <w:rFonts w:asciiTheme="majorHAnsi" w:hAnsiTheme="majorHAnsi"/>
          <w:spacing w:val="5"/>
          <w:sz w:val="18"/>
          <w:szCs w:val="18"/>
        </w:rPr>
        <w:t>e</w:t>
      </w:r>
      <w:r w:rsidRPr="00AA35FE">
        <w:rPr>
          <w:rFonts w:asciiTheme="majorHAnsi" w:hAnsiTheme="majorHAnsi"/>
          <w:spacing w:val="3"/>
          <w:sz w:val="18"/>
          <w:szCs w:val="18"/>
        </w:rPr>
        <w:t>a</w:t>
      </w:r>
      <w:r w:rsidRPr="00AA35FE">
        <w:rPr>
          <w:rFonts w:asciiTheme="majorHAnsi" w:hAnsiTheme="majorHAnsi"/>
          <w:sz w:val="18"/>
          <w:szCs w:val="18"/>
        </w:rPr>
        <w:t>l</w:t>
      </w:r>
      <w:r w:rsidRPr="00AA35FE">
        <w:rPr>
          <w:rFonts w:asciiTheme="majorHAnsi" w:hAnsiTheme="majorHAnsi"/>
          <w:spacing w:val="17"/>
          <w:sz w:val="18"/>
          <w:szCs w:val="18"/>
        </w:rPr>
        <w:t xml:space="preserve"> </w:t>
      </w:r>
      <w:r w:rsidRPr="00AA35FE">
        <w:rPr>
          <w:rFonts w:asciiTheme="majorHAnsi" w:hAnsiTheme="majorHAnsi"/>
          <w:sz w:val="18"/>
          <w:szCs w:val="18"/>
        </w:rPr>
        <w:t>w</w:t>
      </w:r>
      <w:r w:rsidRPr="00AA35FE">
        <w:rPr>
          <w:rFonts w:asciiTheme="majorHAnsi" w:hAnsiTheme="majorHAnsi"/>
          <w:spacing w:val="5"/>
          <w:sz w:val="18"/>
          <w:szCs w:val="18"/>
        </w:rPr>
        <w:t>i</w:t>
      </w:r>
      <w:r w:rsidRPr="00AA35FE">
        <w:rPr>
          <w:rFonts w:asciiTheme="majorHAnsi" w:hAnsiTheme="majorHAnsi"/>
          <w:spacing w:val="4"/>
          <w:sz w:val="18"/>
          <w:szCs w:val="18"/>
        </w:rPr>
        <w:t>t</w:t>
      </w:r>
      <w:r w:rsidRPr="00AA35FE">
        <w:rPr>
          <w:rFonts w:asciiTheme="majorHAnsi" w:hAnsiTheme="majorHAnsi"/>
          <w:sz w:val="18"/>
          <w:szCs w:val="18"/>
        </w:rPr>
        <w:t>h</w:t>
      </w:r>
      <w:r w:rsidRPr="00AA35FE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AA35FE">
        <w:rPr>
          <w:rFonts w:asciiTheme="majorHAnsi" w:hAnsiTheme="majorHAnsi"/>
          <w:spacing w:val="5"/>
          <w:sz w:val="18"/>
          <w:szCs w:val="18"/>
        </w:rPr>
        <w:t>e</w:t>
      </w:r>
      <w:r w:rsidRPr="00AA35FE">
        <w:rPr>
          <w:rFonts w:asciiTheme="majorHAnsi" w:hAnsiTheme="majorHAnsi"/>
          <w:spacing w:val="3"/>
          <w:sz w:val="18"/>
          <w:szCs w:val="18"/>
        </w:rPr>
        <w:t>n</w:t>
      </w:r>
      <w:r w:rsidRPr="00AA35FE">
        <w:rPr>
          <w:rFonts w:asciiTheme="majorHAnsi" w:hAnsiTheme="majorHAnsi"/>
          <w:spacing w:val="6"/>
          <w:sz w:val="18"/>
          <w:szCs w:val="18"/>
        </w:rPr>
        <w:t>q</w:t>
      </w:r>
      <w:r w:rsidRPr="00AA35FE">
        <w:rPr>
          <w:rFonts w:asciiTheme="majorHAnsi" w:hAnsiTheme="majorHAnsi"/>
          <w:spacing w:val="3"/>
          <w:sz w:val="18"/>
          <w:szCs w:val="18"/>
        </w:rPr>
        <w:t>u</w:t>
      </w:r>
      <w:r w:rsidRPr="00AA35FE">
        <w:rPr>
          <w:rFonts w:asciiTheme="majorHAnsi" w:hAnsiTheme="majorHAnsi"/>
          <w:spacing w:val="4"/>
          <w:sz w:val="18"/>
          <w:szCs w:val="18"/>
        </w:rPr>
        <w:t>i</w:t>
      </w:r>
      <w:r w:rsidRPr="00AA35FE">
        <w:rPr>
          <w:rFonts w:asciiTheme="majorHAnsi" w:hAnsiTheme="majorHAnsi"/>
          <w:spacing w:val="5"/>
          <w:sz w:val="18"/>
          <w:szCs w:val="18"/>
        </w:rPr>
        <w:t>r</w:t>
      </w:r>
      <w:r w:rsidRPr="00AA35FE">
        <w:rPr>
          <w:rFonts w:asciiTheme="majorHAnsi" w:hAnsiTheme="majorHAnsi"/>
          <w:spacing w:val="2"/>
          <w:sz w:val="18"/>
          <w:szCs w:val="18"/>
        </w:rPr>
        <w:t>i</w:t>
      </w:r>
      <w:r w:rsidRPr="00AA35FE">
        <w:rPr>
          <w:rFonts w:asciiTheme="majorHAnsi" w:hAnsiTheme="majorHAnsi"/>
          <w:spacing w:val="5"/>
          <w:sz w:val="18"/>
          <w:szCs w:val="18"/>
        </w:rPr>
        <w:t>e</w:t>
      </w:r>
      <w:r w:rsidRPr="00AA35FE">
        <w:rPr>
          <w:rFonts w:asciiTheme="majorHAnsi" w:hAnsiTheme="majorHAnsi"/>
          <w:sz w:val="18"/>
          <w:szCs w:val="18"/>
        </w:rPr>
        <w:t>s</w:t>
      </w:r>
      <w:r w:rsidRPr="00AA35FE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AA35FE">
        <w:rPr>
          <w:rFonts w:asciiTheme="majorHAnsi" w:hAnsiTheme="majorHAnsi"/>
          <w:spacing w:val="3"/>
          <w:sz w:val="18"/>
          <w:szCs w:val="18"/>
        </w:rPr>
        <w:t>fr</w:t>
      </w:r>
      <w:r w:rsidRPr="00AA35FE">
        <w:rPr>
          <w:rFonts w:asciiTheme="majorHAnsi" w:hAnsiTheme="majorHAnsi"/>
          <w:spacing w:val="6"/>
          <w:sz w:val="18"/>
          <w:szCs w:val="18"/>
        </w:rPr>
        <w:t>o</w:t>
      </w:r>
      <w:r w:rsidRPr="00AA35FE">
        <w:rPr>
          <w:rFonts w:asciiTheme="majorHAnsi" w:hAnsiTheme="majorHAnsi"/>
          <w:sz w:val="18"/>
          <w:szCs w:val="18"/>
        </w:rPr>
        <w:t>m</w:t>
      </w:r>
      <w:r w:rsidRPr="00AA35FE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AA35FE">
        <w:rPr>
          <w:rFonts w:asciiTheme="majorHAnsi" w:hAnsiTheme="majorHAnsi"/>
          <w:spacing w:val="1"/>
          <w:sz w:val="18"/>
          <w:szCs w:val="18"/>
        </w:rPr>
        <w:t>m</w:t>
      </w:r>
      <w:r w:rsidRPr="00AA35FE">
        <w:rPr>
          <w:rFonts w:asciiTheme="majorHAnsi" w:hAnsiTheme="majorHAnsi"/>
          <w:spacing w:val="7"/>
          <w:sz w:val="18"/>
          <w:szCs w:val="18"/>
        </w:rPr>
        <w:t>e</w:t>
      </w:r>
      <w:r w:rsidRPr="00AA35FE">
        <w:rPr>
          <w:rFonts w:asciiTheme="majorHAnsi" w:hAnsiTheme="majorHAnsi"/>
          <w:spacing w:val="1"/>
          <w:sz w:val="18"/>
          <w:szCs w:val="18"/>
        </w:rPr>
        <w:t>m</w:t>
      </w:r>
      <w:r w:rsidRPr="00AA35FE">
        <w:rPr>
          <w:rFonts w:asciiTheme="majorHAnsi" w:hAnsiTheme="majorHAnsi"/>
          <w:spacing w:val="6"/>
          <w:sz w:val="18"/>
          <w:szCs w:val="18"/>
        </w:rPr>
        <w:t>b</w:t>
      </w:r>
      <w:r w:rsidRPr="00AA35FE">
        <w:rPr>
          <w:rFonts w:asciiTheme="majorHAnsi" w:hAnsiTheme="majorHAnsi"/>
          <w:spacing w:val="5"/>
          <w:sz w:val="18"/>
          <w:szCs w:val="18"/>
        </w:rPr>
        <w:t>er</w:t>
      </w:r>
      <w:r w:rsidRPr="00AA35FE">
        <w:rPr>
          <w:rFonts w:asciiTheme="majorHAnsi" w:hAnsiTheme="majorHAnsi"/>
          <w:sz w:val="18"/>
          <w:szCs w:val="18"/>
        </w:rPr>
        <w:t xml:space="preserve">s </w:t>
      </w:r>
      <w:r w:rsidRPr="00AA35FE">
        <w:rPr>
          <w:rFonts w:asciiTheme="majorHAnsi" w:hAnsiTheme="majorHAnsi"/>
          <w:spacing w:val="6"/>
          <w:sz w:val="18"/>
          <w:szCs w:val="18"/>
        </w:rPr>
        <w:t>o</w:t>
      </w:r>
      <w:r w:rsidRPr="00AA35FE">
        <w:rPr>
          <w:rFonts w:asciiTheme="majorHAnsi" w:hAnsiTheme="majorHAnsi"/>
          <w:sz w:val="18"/>
          <w:szCs w:val="18"/>
        </w:rPr>
        <w:t>f</w:t>
      </w:r>
      <w:r w:rsidRPr="00AA35FE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AA35FE">
        <w:rPr>
          <w:rFonts w:asciiTheme="majorHAnsi" w:hAnsiTheme="majorHAnsi"/>
          <w:spacing w:val="4"/>
          <w:sz w:val="18"/>
          <w:szCs w:val="18"/>
        </w:rPr>
        <w:t>t</w:t>
      </w:r>
      <w:r w:rsidRPr="00AA35FE">
        <w:rPr>
          <w:rFonts w:asciiTheme="majorHAnsi" w:hAnsiTheme="majorHAnsi"/>
          <w:spacing w:val="3"/>
          <w:sz w:val="18"/>
          <w:szCs w:val="18"/>
        </w:rPr>
        <w:t>h</w:t>
      </w:r>
      <w:r w:rsidRPr="00AA35FE">
        <w:rPr>
          <w:rFonts w:asciiTheme="majorHAnsi" w:hAnsiTheme="majorHAnsi"/>
          <w:sz w:val="18"/>
          <w:szCs w:val="18"/>
        </w:rPr>
        <w:t>e</w:t>
      </w:r>
      <w:r w:rsidRPr="00AA35FE">
        <w:rPr>
          <w:rFonts w:asciiTheme="majorHAnsi" w:hAnsiTheme="majorHAnsi"/>
          <w:spacing w:val="6"/>
          <w:sz w:val="18"/>
          <w:szCs w:val="18"/>
        </w:rPr>
        <w:t xml:space="preserve"> p</w:t>
      </w:r>
      <w:r w:rsidRPr="00AA35FE">
        <w:rPr>
          <w:rFonts w:asciiTheme="majorHAnsi" w:hAnsiTheme="majorHAnsi"/>
          <w:spacing w:val="3"/>
          <w:sz w:val="18"/>
          <w:szCs w:val="18"/>
        </w:rPr>
        <w:t>ub</w:t>
      </w:r>
      <w:r w:rsidRPr="00AA35FE">
        <w:rPr>
          <w:rFonts w:asciiTheme="majorHAnsi" w:hAnsiTheme="majorHAnsi"/>
          <w:spacing w:val="4"/>
          <w:sz w:val="18"/>
          <w:szCs w:val="18"/>
        </w:rPr>
        <w:t>li</w:t>
      </w:r>
      <w:r w:rsidRPr="00AA35FE">
        <w:rPr>
          <w:rFonts w:asciiTheme="majorHAnsi" w:hAnsiTheme="majorHAnsi"/>
          <w:sz w:val="18"/>
          <w:szCs w:val="18"/>
        </w:rPr>
        <w:t>c</w:t>
      </w:r>
      <w:r w:rsidRPr="00AA35FE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AA35FE">
        <w:rPr>
          <w:rFonts w:asciiTheme="majorHAnsi" w:hAnsiTheme="majorHAnsi"/>
          <w:spacing w:val="5"/>
          <w:sz w:val="18"/>
          <w:szCs w:val="18"/>
        </w:rPr>
        <w:t>a</w:t>
      </w:r>
      <w:r w:rsidRPr="00AA35FE">
        <w:rPr>
          <w:rFonts w:asciiTheme="majorHAnsi" w:hAnsiTheme="majorHAnsi"/>
          <w:spacing w:val="3"/>
          <w:sz w:val="18"/>
          <w:szCs w:val="18"/>
        </w:rPr>
        <w:t>n</w:t>
      </w:r>
      <w:r w:rsidRPr="00AA35FE">
        <w:rPr>
          <w:rFonts w:asciiTheme="majorHAnsi" w:hAnsiTheme="majorHAnsi"/>
          <w:sz w:val="18"/>
          <w:szCs w:val="18"/>
        </w:rPr>
        <w:t>d</w:t>
      </w:r>
      <w:r w:rsidRPr="00AA35FE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AA35FE">
        <w:rPr>
          <w:rFonts w:asciiTheme="majorHAnsi" w:hAnsiTheme="majorHAnsi"/>
          <w:spacing w:val="3"/>
          <w:sz w:val="18"/>
          <w:szCs w:val="18"/>
        </w:rPr>
        <w:t>c</w:t>
      </w:r>
      <w:r w:rsidRPr="00AA35FE">
        <w:rPr>
          <w:rFonts w:asciiTheme="majorHAnsi" w:hAnsiTheme="majorHAnsi"/>
          <w:spacing w:val="6"/>
          <w:sz w:val="18"/>
          <w:szCs w:val="18"/>
        </w:rPr>
        <w:t>o</w:t>
      </w:r>
      <w:r w:rsidRPr="00AA35FE">
        <w:rPr>
          <w:rFonts w:asciiTheme="majorHAnsi" w:hAnsiTheme="majorHAnsi"/>
          <w:spacing w:val="4"/>
          <w:sz w:val="18"/>
          <w:szCs w:val="18"/>
        </w:rPr>
        <w:t>ll</w:t>
      </w:r>
      <w:r w:rsidRPr="00AA35FE">
        <w:rPr>
          <w:rFonts w:asciiTheme="majorHAnsi" w:hAnsiTheme="majorHAnsi"/>
          <w:spacing w:val="3"/>
          <w:sz w:val="18"/>
          <w:szCs w:val="18"/>
        </w:rPr>
        <w:t>e</w:t>
      </w:r>
      <w:r w:rsidRPr="00AA35FE">
        <w:rPr>
          <w:rFonts w:asciiTheme="majorHAnsi" w:hAnsiTheme="majorHAnsi"/>
          <w:spacing w:val="5"/>
          <w:sz w:val="18"/>
          <w:szCs w:val="18"/>
        </w:rPr>
        <w:t>a</w:t>
      </w:r>
      <w:r w:rsidRPr="00AA35FE">
        <w:rPr>
          <w:rFonts w:asciiTheme="majorHAnsi" w:hAnsiTheme="majorHAnsi"/>
          <w:spacing w:val="3"/>
          <w:sz w:val="18"/>
          <w:szCs w:val="18"/>
        </w:rPr>
        <w:t>gu</w:t>
      </w:r>
      <w:r w:rsidRPr="00AA35FE">
        <w:rPr>
          <w:rFonts w:asciiTheme="majorHAnsi" w:hAnsiTheme="majorHAnsi"/>
          <w:spacing w:val="5"/>
          <w:sz w:val="18"/>
          <w:szCs w:val="18"/>
        </w:rPr>
        <w:t>e</w:t>
      </w:r>
      <w:r w:rsidRPr="00AA35FE">
        <w:rPr>
          <w:rFonts w:asciiTheme="majorHAnsi" w:hAnsiTheme="majorHAnsi"/>
          <w:spacing w:val="4"/>
          <w:sz w:val="18"/>
          <w:szCs w:val="18"/>
        </w:rPr>
        <w:t>s</w:t>
      </w:r>
      <w:r w:rsidRPr="00AA35FE">
        <w:rPr>
          <w:rFonts w:asciiTheme="majorHAnsi" w:hAnsiTheme="majorHAnsi"/>
          <w:sz w:val="18"/>
          <w:szCs w:val="18"/>
        </w:rPr>
        <w:t>.</w:t>
      </w:r>
      <w:r w:rsidRPr="00AA35FE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AA35FE">
        <w:rPr>
          <w:rFonts w:asciiTheme="majorHAnsi" w:hAnsiTheme="majorHAnsi"/>
          <w:spacing w:val="3"/>
          <w:sz w:val="18"/>
          <w:szCs w:val="18"/>
        </w:rPr>
        <w:t>A</w:t>
      </w:r>
      <w:r w:rsidRPr="00AA35FE">
        <w:rPr>
          <w:rFonts w:asciiTheme="majorHAnsi" w:hAnsiTheme="majorHAnsi"/>
          <w:spacing w:val="7"/>
          <w:sz w:val="18"/>
          <w:szCs w:val="18"/>
        </w:rPr>
        <w:t>l</w:t>
      </w:r>
      <w:r w:rsidRPr="00AA35FE">
        <w:rPr>
          <w:rFonts w:asciiTheme="majorHAnsi" w:hAnsiTheme="majorHAnsi"/>
          <w:sz w:val="18"/>
          <w:szCs w:val="18"/>
        </w:rPr>
        <w:t>w</w:t>
      </w:r>
      <w:r w:rsidRPr="00AA35FE">
        <w:rPr>
          <w:rFonts w:asciiTheme="majorHAnsi" w:hAnsiTheme="majorHAnsi"/>
          <w:spacing w:val="8"/>
          <w:sz w:val="18"/>
          <w:szCs w:val="18"/>
        </w:rPr>
        <w:t>a</w:t>
      </w:r>
      <w:r w:rsidRPr="00AA35FE">
        <w:rPr>
          <w:rFonts w:asciiTheme="majorHAnsi" w:hAnsiTheme="majorHAnsi"/>
          <w:spacing w:val="1"/>
          <w:sz w:val="18"/>
          <w:szCs w:val="18"/>
        </w:rPr>
        <w:t>y</w:t>
      </w:r>
      <w:r w:rsidRPr="00AA35FE">
        <w:rPr>
          <w:rFonts w:asciiTheme="majorHAnsi" w:hAnsiTheme="majorHAnsi"/>
          <w:sz w:val="18"/>
          <w:szCs w:val="18"/>
        </w:rPr>
        <w:t>s</w:t>
      </w:r>
      <w:r w:rsidRPr="00AA35FE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AA35FE">
        <w:rPr>
          <w:rFonts w:asciiTheme="majorHAnsi" w:hAnsiTheme="majorHAnsi"/>
          <w:sz w:val="18"/>
          <w:szCs w:val="18"/>
        </w:rPr>
        <w:t>w</w:t>
      </w:r>
      <w:r w:rsidRPr="00AA35FE">
        <w:rPr>
          <w:rFonts w:asciiTheme="majorHAnsi" w:hAnsiTheme="majorHAnsi"/>
          <w:spacing w:val="5"/>
          <w:sz w:val="18"/>
          <w:szCs w:val="18"/>
        </w:rPr>
        <w:t>i</w:t>
      </w:r>
      <w:r w:rsidRPr="00AA35FE">
        <w:rPr>
          <w:rFonts w:asciiTheme="majorHAnsi" w:hAnsiTheme="majorHAnsi"/>
          <w:spacing w:val="4"/>
          <w:sz w:val="18"/>
          <w:szCs w:val="18"/>
        </w:rPr>
        <w:t>lli</w:t>
      </w:r>
      <w:r w:rsidRPr="00AA35FE">
        <w:rPr>
          <w:rFonts w:asciiTheme="majorHAnsi" w:hAnsiTheme="majorHAnsi"/>
          <w:spacing w:val="3"/>
          <w:sz w:val="18"/>
          <w:szCs w:val="18"/>
        </w:rPr>
        <w:t>n</w:t>
      </w:r>
      <w:r w:rsidRPr="00AA35FE">
        <w:rPr>
          <w:rFonts w:asciiTheme="majorHAnsi" w:hAnsiTheme="majorHAnsi"/>
          <w:sz w:val="18"/>
          <w:szCs w:val="18"/>
        </w:rPr>
        <w:t>g</w:t>
      </w:r>
      <w:r w:rsidRPr="00AA35FE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AA35FE">
        <w:rPr>
          <w:rFonts w:asciiTheme="majorHAnsi" w:hAnsiTheme="majorHAnsi"/>
          <w:spacing w:val="4"/>
          <w:sz w:val="18"/>
          <w:szCs w:val="18"/>
        </w:rPr>
        <w:t>t</w:t>
      </w:r>
      <w:r w:rsidRPr="00AA35FE">
        <w:rPr>
          <w:rFonts w:asciiTheme="majorHAnsi" w:hAnsiTheme="majorHAnsi"/>
          <w:sz w:val="18"/>
          <w:szCs w:val="18"/>
        </w:rPr>
        <w:t>o</w:t>
      </w:r>
      <w:r w:rsidRPr="00AA35FE">
        <w:rPr>
          <w:rFonts w:asciiTheme="majorHAnsi" w:hAnsiTheme="majorHAnsi"/>
          <w:spacing w:val="9"/>
          <w:sz w:val="18"/>
          <w:szCs w:val="18"/>
        </w:rPr>
        <w:t xml:space="preserve"> </w:t>
      </w:r>
      <w:r w:rsidRPr="00AA35FE">
        <w:rPr>
          <w:rFonts w:asciiTheme="majorHAnsi" w:hAnsiTheme="majorHAnsi"/>
          <w:spacing w:val="3"/>
          <w:sz w:val="18"/>
          <w:szCs w:val="18"/>
        </w:rPr>
        <w:t>g</w:t>
      </w:r>
      <w:r w:rsidRPr="00AA35FE">
        <w:rPr>
          <w:rFonts w:asciiTheme="majorHAnsi" w:hAnsiTheme="majorHAnsi"/>
          <w:spacing w:val="5"/>
          <w:sz w:val="18"/>
          <w:szCs w:val="18"/>
        </w:rPr>
        <w:t>e</w:t>
      </w:r>
      <w:r w:rsidRPr="00AA35FE">
        <w:rPr>
          <w:rFonts w:asciiTheme="majorHAnsi" w:hAnsiTheme="majorHAnsi"/>
          <w:sz w:val="18"/>
          <w:szCs w:val="18"/>
        </w:rPr>
        <w:t>t</w:t>
      </w:r>
      <w:r w:rsidRPr="00AA35FE">
        <w:rPr>
          <w:rFonts w:asciiTheme="majorHAnsi" w:hAnsiTheme="majorHAnsi"/>
          <w:spacing w:val="7"/>
          <w:sz w:val="18"/>
          <w:szCs w:val="18"/>
        </w:rPr>
        <w:t xml:space="preserve"> </w:t>
      </w:r>
      <w:r w:rsidRPr="00AA35FE">
        <w:rPr>
          <w:rFonts w:asciiTheme="majorHAnsi" w:hAnsiTheme="majorHAnsi"/>
          <w:spacing w:val="4"/>
          <w:sz w:val="18"/>
          <w:szCs w:val="18"/>
        </w:rPr>
        <w:t>i</w:t>
      </w:r>
      <w:r w:rsidRPr="00AA35FE">
        <w:rPr>
          <w:rFonts w:asciiTheme="majorHAnsi" w:hAnsiTheme="majorHAnsi"/>
          <w:spacing w:val="3"/>
          <w:sz w:val="18"/>
          <w:szCs w:val="18"/>
        </w:rPr>
        <w:t>nv</w:t>
      </w:r>
      <w:r w:rsidRPr="00AA35FE">
        <w:rPr>
          <w:rFonts w:asciiTheme="majorHAnsi" w:hAnsiTheme="majorHAnsi"/>
          <w:spacing w:val="6"/>
          <w:sz w:val="18"/>
          <w:szCs w:val="18"/>
        </w:rPr>
        <w:t>o</w:t>
      </w:r>
      <w:r w:rsidRPr="00AA35FE">
        <w:rPr>
          <w:rFonts w:asciiTheme="majorHAnsi" w:hAnsiTheme="majorHAnsi"/>
          <w:spacing w:val="4"/>
          <w:sz w:val="18"/>
          <w:szCs w:val="18"/>
        </w:rPr>
        <w:t>l</w:t>
      </w:r>
      <w:r w:rsidRPr="00AA35FE">
        <w:rPr>
          <w:rFonts w:asciiTheme="majorHAnsi" w:hAnsiTheme="majorHAnsi"/>
          <w:spacing w:val="1"/>
          <w:sz w:val="18"/>
          <w:szCs w:val="18"/>
        </w:rPr>
        <w:t>v</w:t>
      </w:r>
      <w:r w:rsidRPr="00AA35FE">
        <w:rPr>
          <w:rFonts w:asciiTheme="majorHAnsi" w:hAnsiTheme="majorHAnsi"/>
          <w:spacing w:val="5"/>
          <w:sz w:val="18"/>
          <w:szCs w:val="18"/>
        </w:rPr>
        <w:t>e</w:t>
      </w:r>
      <w:r w:rsidRPr="00AA35FE">
        <w:rPr>
          <w:rFonts w:asciiTheme="majorHAnsi" w:hAnsiTheme="majorHAnsi"/>
          <w:sz w:val="18"/>
          <w:szCs w:val="18"/>
        </w:rPr>
        <w:t>d</w:t>
      </w:r>
      <w:r w:rsidRPr="00AA35FE">
        <w:rPr>
          <w:rFonts w:asciiTheme="majorHAnsi" w:hAnsiTheme="majorHAnsi"/>
          <w:spacing w:val="8"/>
          <w:sz w:val="18"/>
          <w:szCs w:val="18"/>
        </w:rPr>
        <w:t xml:space="preserve"> </w:t>
      </w:r>
      <w:r w:rsidRPr="00AA35FE">
        <w:rPr>
          <w:rFonts w:asciiTheme="majorHAnsi" w:hAnsiTheme="majorHAnsi"/>
          <w:sz w:val="18"/>
          <w:szCs w:val="18"/>
        </w:rPr>
        <w:t>&amp;</w:t>
      </w:r>
      <w:r w:rsidRPr="00AA35FE">
        <w:rPr>
          <w:rFonts w:asciiTheme="majorHAnsi" w:hAnsiTheme="majorHAnsi"/>
          <w:spacing w:val="7"/>
          <w:sz w:val="18"/>
          <w:szCs w:val="18"/>
        </w:rPr>
        <w:t xml:space="preserve"> </w:t>
      </w:r>
      <w:r w:rsidRPr="00AA35FE">
        <w:rPr>
          <w:rFonts w:asciiTheme="majorHAnsi" w:hAnsiTheme="majorHAnsi"/>
          <w:spacing w:val="1"/>
          <w:sz w:val="18"/>
          <w:szCs w:val="18"/>
        </w:rPr>
        <w:t>m</w:t>
      </w:r>
      <w:r w:rsidRPr="00AA35FE">
        <w:rPr>
          <w:rFonts w:asciiTheme="majorHAnsi" w:hAnsiTheme="majorHAnsi"/>
          <w:spacing w:val="5"/>
          <w:sz w:val="18"/>
          <w:szCs w:val="18"/>
        </w:rPr>
        <w:t>a</w:t>
      </w:r>
      <w:r w:rsidRPr="00AA35FE">
        <w:rPr>
          <w:rFonts w:asciiTheme="majorHAnsi" w:hAnsiTheme="majorHAnsi"/>
          <w:spacing w:val="3"/>
          <w:sz w:val="18"/>
          <w:szCs w:val="18"/>
        </w:rPr>
        <w:t>k</w:t>
      </w:r>
      <w:r w:rsidRPr="00AA35FE">
        <w:rPr>
          <w:rFonts w:asciiTheme="majorHAnsi" w:hAnsiTheme="majorHAnsi"/>
          <w:spacing w:val="6"/>
          <w:sz w:val="18"/>
          <w:szCs w:val="18"/>
        </w:rPr>
        <w:t>e</w:t>
      </w:r>
      <w:r w:rsidRPr="00AA35FE">
        <w:rPr>
          <w:rFonts w:asciiTheme="majorHAnsi" w:hAnsiTheme="majorHAnsi"/>
          <w:sz w:val="18"/>
          <w:szCs w:val="18"/>
        </w:rPr>
        <w:t>s</w:t>
      </w:r>
      <w:r w:rsidRPr="00AA35FE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AA35FE">
        <w:rPr>
          <w:rFonts w:asciiTheme="majorHAnsi" w:hAnsiTheme="majorHAnsi"/>
          <w:spacing w:val="5"/>
          <w:sz w:val="18"/>
          <w:szCs w:val="18"/>
        </w:rPr>
        <w:t>a</w:t>
      </w:r>
      <w:r w:rsidRPr="00AA35FE">
        <w:rPr>
          <w:rFonts w:asciiTheme="majorHAnsi" w:hAnsiTheme="majorHAnsi"/>
          <w:sz w:val="18"/>
          <w:szCs w:val="18"/>
        </w:rPr>
        <w:t>n</w:t>
      </w:r>
      <w:r w:rsidRPr="00AA35FE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AA35FE">
        <w:rPr>
          <w:rFonts w:asciiTheme="majorHAnsi" w:hAnsiTheme="majorHAnsi"/>
          <w:spacing w:val="5"/>
          <w:sz w:val="18"/>
          <w:szCs w:val="18"/>
        </w:rPr>
        <w:t>e</w:t>
      </w:r>
      <w:r w:rsidRPr="00AA35FE">
        <w:rPr>
          <w:rFonts w:asciiTheme="majorHAnsi" w:hAnsiTheme="majorHAnsi"/>
          <w:spacing w:val="3"/>
          <w:sz w:val="18"/>
          <w:szCs w:val="18"/>
        </w:rPr>
        <w:t>ff</w:t>
      </w:r>
      <w:r w:rsidRPr="00AA35FE">
        <w:rPr>
          <w:rFonts w:asciiTheme="majorHAnsi" w:hAnsiTheme="majorHAnsi"/>
          <w:spacing w:val="6"/>
          <w:sz w:val="18"/>
          <w:szCs w:val="18"/>
        </w:rPr>
        <w:t>o</w:t>
      </w:r>
      <w:r w:rsidRPr="00AA35FE">
        <w:rPr>
          <w:rFonts w:asciiTheme="majorHAnsi" w:hAnsiTheme="majorHAnsi"/>
          <w:spacing w:val="5"/>
          <w:sz w:val="18"/>
          <w:szCs w:val="18"/>
        </w:rPr>
        <w:t>r</w:t>
      </w:r>
      <w:r w:rsidRPr="00AA35FE">
        <w:rPr>
          <w:rFonts w:asciiTheme="majorHAnsi" w:hAnsiTheme="majorHAnsi"/>
          <w:sz w:val="18"/>
          <w:szCs w:val="18"/>
        </w:rPr>
        <w:t>t</w:t>
      </w:r>
      <w:r w:rsidRPr="00AA35FE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AA35FE">
        <w:rPr>
          <w:rFonts w:asciiTheme="majorHAnsi" w:hAnsiTheme="majorHAnsi"/>
          <w:spacing w:val="2"/>
          <w:sz w:val="18"/>
          <w:szCs w:val="18"/>
        </w:rPr>
        <w:t>t</w:t>
      </w:r>
      <w:r w:rsidRPr="00AA35FE">
        <w:rPr>
          <w:rFonts w:asciiTheme="majorHAnsi" w:hAnsiTheme="majorHAnsi"/>
          <w:sz w:val="18"/>
          <w:szCs w:val="18"/>
        </w:rPr>
        <w:t xml:space="preserve">o </w:t>
      </w:r>
      <w:r w:rsidRPr="00AA35FE">
        <w:rPr>
          <w:rFonts w:asciiTheme="majorHAnsi" w:hAnsiTheme="majorHAnsi"/>
          <w:spacing w:val="3"/>
          <w:sz w:val="18"/>
          <w:szCs w:val="18"/>
        </w:rPr>
        <w:t>un</w:t>
      </w:r>
      <w:r w:rsidRPr="00AA35FE">
        <w:rPr>
          <w:rFonts w:asciiTheme="majorHAnsi" w:hAnsiTheme="majorHAnsi"/>
          <w:spacing w:val="6"/>
          <w:sz w:val="18"/>
          <w:szCs w:val="18"/>
        </w:rPr>
        <w:t>d</w:t>
      </w:r>
      <w:r w:rsidRPr="00AA35FE">
        <w:rPr>
          <w:rFonts w:asciiTheme="majorHAnsi" w:hAnsiTheme="majorHAnsi"/>
          <w:spacing w:val="5"/>
          <w:sz w:val="18"/>
          <w:szCs w:val="18"/>
        </w:rPr>
        <w:t>er</w:t>
      </w:r>
      <w:r w:rsidRPr="00AA35FE">
        <w:rPr>
          <w:rFonts w:asciiTheme="majorHAnsi" w:hAnsiTheme="majorHAnsi"/>
          <w:spacing w:val="4"/>
          <w:sz w:val="18"/>
          <w:szCs w:val="18"/>
        </w:rPr>
        <w:t>st</w:t>
      </w:r>
      <w:r w:rsidRPr="00AA35FE">
        <w:rPr>
          <w:rFonts w:asciiTheme="majorHAnsi" w:hAnsiTheme="majorHAnsi"/>
          <w:spacing w:val="5"/>
          <w:sz w:val="18"/>
          <w:szCs w:val="18"/>
        </w:rPr>
        <w:t>a</w:t>
      </w:r>
      <w:r w:rsidRPr="00AA35FE">
        <w:rPr>
          <w:rFonts w:asciiTheme="majorHAnsi" w:hAnsiTheme="majorHAnsi"/>
          <w:spacing w:val="1"/>
          <w:sz w:val="18"/>
          <w:szCs w:val="18"/>
        </w:rPr>
        <w:t>n</w:t>
      </w:r>
      <w:r w:rsidRPr="00AA35FE">
        <w:rPr>
          <w:rFonts w:asciiTheme="majorHAnsi" w:hAnsiTheme="majorHAnsi"/>
          <w:sz w:val="18"/>
          <w:szCs w:val="18"/>
        </w:rPr>
        <w:t>d</w:t>
      </w:r>
      <w:r w:rsidRPr="00AA35FE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AA35FE">
        <w:rPr>
          <w:rFonts w:asciiTheme="majorHAnsi" w:hAnsiTheme="majorHAnsi"/>
          <w:spacing w:val="4"/>
          <w:sz w:val="18"/>
          <w:szCs w:val="18"/>
        </w:rPr>
        <w:t>t</w:t>
      </w:r>
      <w:r w:rsidRPr="00AA35FE">
        <w:rPr>
          <w:rFonts w:asciiTheme="majorHAnsi" w:hAnsiTheme="majorHAnsi"/>
          <w:spacing w:val="3"/>
          <w:sz w:val="18"/>
          <w:szCs w:val="18"/>
        </w:rPr>
        <w:t>h</w:t>
      </w:r>
      <w:r w:rsidRPr="00AA35FE">
        <w:rPr>
          <w:rFonts w:asciiTheme="majorHAnsi" w:hAnsiTheme="majorHAnsi"/>
          <w:sz w:val="18"/>
          <w:szCs w:val="18"/>
        </w:rPr>
        <w:t>e</w:t>
      </w:r>
      <w:r w:rsidRPr="00AA35FE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AA35FE">
        <w:rPr>
          <w:rFonts w:asciiTheme="majorHAnsi" w:hAnsiTheme="majorHAnsi"/>
          <w:sz w:val="18"/>
          <w:szCs w:val="18"/>
        </w:rPr>
        <w:t>w</w:t>
      </w:r>
      <w:r w:rsidRPr="00AA35FE">
        <w:rPr>
          <w:rFonts w:asciiTheme="majorHAnsi" w:hAnsiTheme="majorHAnsi"/>
          <w:spacing w:val="6"/>
          <w:sz w:val="18"/>
          <w:szCs w:val="18"/>
        </w:rPr>
        <w:t>o</w:t>
      </w:r>
      <w:r w:rsidRPr="00AA35FE">
        <w:rPr>
          <w:rFonts w:asciiTheme="majorHAnsi" w:hAnsiTheme="majorHAnsi"/>
          <w:spacing w:val="5"/>
          <w:sz w:val="18"/>
          <w:szCs w:val="18"/>
        </w:rPr>
        <w:t>r</w:t>
      </w:r>
      <w:r w:rsidRPr="00AA35FE">
        <w:rPr>
          <w:rFonts w:asciiTheme="majorHAnsi" w:hAnsiTheme="majorHAnsi"/>
          <w:sz w:val="18"/>
          <w:szCs w:val="18"/>
        </w:rPr>
        <w:t>k</w:t>
      </w:r>
      <w:r w:rsidRPr="00AA35FE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AA35FE">
        <w:rPr>
          <w:rFonts w:asciiTheme="majorHAnsi" w:hAnsiTheme="majorHAnsi"/>
          <w:spacing w:val="6"/>
          <w:sz w:val="18"/>
          <w:szCs w:val="18"/>
        </w:rPr>
        <w:t>o</w:t>
      </w:r>
      <w:r w:rsidRPr="00AA35FE">
        <w:rPr>
          <w:rFonts w:asciiTheme="majorHAnsi" w:hAnsiTheme="majorHAnsi"/>
          <w:sz w:val="18"/>
          <w:szCs w:val="18"/>
        </w:rPr>
        <w:t>f</w:t>
      </w:r>
      <w:r w:rsidRPr="00AA35FE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AA35FE">
        <w:rPr>
          <w:rFonts w:asciiTheme="majorHAnsi" w:hAnsiTheme="majorHAnsi"/>
          <w:spacing w:val="6"/>
          <w:sz w:val="18"/>
          <w:szCs w:val="18"/>
        </w:rPr>
        <w:t>o</w:t>
      </w:r>
      <w:r w:rsidRPr="00AA35FE">
        <w:rPr>
          <w:rFonts w:asciiTheme="majorHAnsi" w:hAnsiTheme="majorHAnsi"/>
          <w:spacing w:val="4"/>
          <w:sz w:val="18"/>
          <w:szCs w:val="18"/>
        </w:rPr>
        <w:t>t</w:t>
      </w:r>
      <w:r w:rsidRPr="00AA35FE">
        <w:rPr>
          <w:rFonts w:asciiTheme="majorHAnsi" w:hAnsiTheme="majorHAnsi"/>
          <w:spacing w:val="3"/>
          <w:sz w:val="18"/>
          <w:szCs w:val="18"/>
        </w:rPr>
        <w:t>her</w:t>
      </w:r>
      <w:r w:rsidRPr="00AA35FE">
        <w:rPr>
          <w:rFonts w:asciiTheme="majorHAnsi" w:hAnsiTheme="majorHAnsi"/>
          <w:spacing w:val="4"/>
          <w:sz w:val="18"/>
          <w:szCs w:val="18"/>
        </w:rPr>
        <w:t>s</w:t>
      </w:r>
      <w:r w:rsidRPr="00AA35FE">
        <w:rPr>
          <w:rFonts w:asciiTheme="majorHAnsi" w:hAnsiTheme="majorHAnsi"/>
          <w:sz w:val="18"/>
          <w:szCs w:val="18"/>
        </w:rPr>
        <w:t>.</w:t>
      </w:r>
      <w:r w:rsidRPr="00AA35FE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AA35FE">
        <w:rPr>
          <w:rFonts w:asciiTheme="majorHAnsi" w:hAnsiTheme="majorHAnsi"/>
          <w:spacing w:val="2"/>
          <w:sz w:val="18"/>
          <w:szCs w:val="18"/>
        </w:rPr>
        <w:t>N</w:t>
      </w:r>
      <w:r w:rsidRPr="00AA35FE">
        <w:rPr>
          <w:rFonts w:asciiTheme="majorHAnsi" w:hAnsiTheme="majorHAnsi"/>
          <w:spacing w:val="6"/>
          <w:sz w:val="18"/>
          <w:szCs w:val="18"/>
        </w:rPr>
        <w:t>o</w:t>
      </w:r>
      <w:r w:rsidRPr="00AA35FE">
        <w:rPr>
          <w:rFonts w:asciiTheme="majorHAnsi" w:hAnsiTheme="majorHAnsi"/>
          <w:sz w:val="18"/>
          <w:szCs w:val="18"/>
        </w:rPr>
        <w:t>w</w:t>
      </w:r>
      <w:r w:rsidRPr="00AA35FE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AA35FE">
        <w:rPr>
          <w:rFonts w:asciiTheme="majorHAnsi" w:hAnsiTheme="majorHAnsi"/>
          <w:spacing w:val="4"/>
          <w:sz w:val="18"/>
          <w:szCs w:val="18"/>
        </w:rPr>
        <w:t>l</w:t>
      </w:r>
      <w:r w:rsidRPr="00AA35FE">
        <w:rPr>
          <w:rFonts w:asciiTheme="majorHAnsi" w:hAnsiTheme="majorHAnsi"/>
          <w:spacing w:val="6"/>
          <w:sz w:val="18"/>
          <w:szCs w:val="18"/>
        </w:rPr>
        <w:t>oo</w:t>
      </w:r>
      <w:r w:rsidRPr="00AA35FE">
        <w:rPr>
          <w:rFonts w:asciiTheme="majorHAnsi" w:hAnsiTheme="majorHAnsi"/>
          <w:spacing w:val="3"/>
          <w:sz w:val="18"/>
          <w:szCs w:val="18"/>
        </w:rPr>
        <w:t>k</w:t>
      </w:r>
      <w:r w:rsidRPr="00AA35FE">
        <w:rPr>
          <w:rFonts w:asciiTheme="majorHAnsi" w:hAnsiTheme="majorHAnsi"/>
          <w:spacing w:val="4"/>
          <w:sz w:val="18"/>
          <w:szCs w:val="18"/>
        </w:rPr>
        <w:t>i</w:t>
      </w:r>
      <w:r w:rsidRPr="00AA35FE">
        <w:rPr>
          <w:rFonts w:asciiTheme="majorHAnsi" w:hAnsiTheme="majorHAnsi"/>
          <w:spacing w:val="3"/>
          <w:sz w:val="18"/>
          <w:szCs w:val="18"/>
        </w:rPr>
        <w:t>n</w:t>
      </w:r>
      <w:r w:rsidRPr="00AA35FE">
        <w:rPr>
          <w:rFonts w:asciiTheme="majorHAnsi" w:hAnsiTheme="majorHAnsi"/>
          <w:sz w:val="18"/>
          <w:szCs w:val="18"/>
        </w:rPr>
        <w:t>g</w:t>
      </w:r>
      <w:r w:rsidRPr="00AA35FE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AA35FE">
        <w:rPr>
          <w:rFonts w:asciiTheme="majorHAnsi" w:hAnsiTheme="majorHAnsi"/>
          <w:spacing w:val="3"/>
          <w:sz w:val="18"/>
          <w:szCs w:val="18"/>
        </w:rPr>
        <w:t>f</w:t>
      </w:r>
      <w:r w:rsidRPr="00AA35FE">
        <w:rPr>
          <w:rFonts w:asciiTheme="majorHAnsi" w:hAnsiTheme="majorHAnsi"/>
          <w:spacing w:val="6"/>
          <w:sz w:val="18"/>
          <w:szCs w:val="18"/>
        </w:rPr>
        <w:t>o</w:t>
      </w:r>
      <w:r w:rsidRPr="00AA35FE">
        <w:rPr>
          <w:rFonts w:asciiTheme="majorHAnsi" w:hAnsiTheme="majorHAnsi"/>
          <w:sz w:val="18"/>
          <w:szCs w:val="18"/>
        </w:rPr>
        <w:t>r</w:t>
      </w:r>
      <w:r w:rsidRPr="00AA35FE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AA35FE">
        <w:rPr>
          <w:rFonts w:asciiTheme="majorHAnsi" w:hAnsiTheme="majorHAnsi"/>
          <w:sz w:val="18"/>
          <w:szCs w:val="18"/>
        </w:rPr>
        <w:t>a</w:t>
      </w:r>
      <w:r w:rsidRPr="00AA35FE">
        <w:rPr>
          <w:rFonts w:asciiTheme="majorHAnsi" w:hAnsiTheme="majorHAnsi"/>
          <w:spacing w:val="7"/>
          <w:sz w:val="18"/>
          <w:szCs w:val="18"/>
        </w:rPr>
        <w:t xml:space="preserve"> </w:t>
      </w:r>
      <w:r w:rsidRPr="00AA35FE">
        <w:rPr>
          <w:rFonts w:asciiTheme="majorHAnsi" w:hAnsiTheme="majorHAnsi"/>
          <w:spacing w:val="4"/>
          <w:sz w:val="18"/>
          <w:szCs w:val="18"/>
        </w:rPr>
        <w:t>s</w:t>
      </w:r>
      <w:r w:rsidRPr="00AA35FE">
        <w:rPr>
          <w:rFonts w:asciiTheme="majorHAnsi" w:hAnsiTheme="majorHAnsi"/>
          <w:spacing w:val="3"/>
          <w:sz w:val="18"/>
          <w:szCs w:val="18"/>
        </w:rPr>
        <w:t>u</w:t>
      </w:r>
      <w:r w:rsidRPr="00AA35FE">
        <w:rPr>
          <w:rFonts w:asciiTheme="majorHAnsi" w:hAnsiTheme="majorHAnsi"/>
          <w:spacing w:val="4"/>
          <w:sz w:val="18"/>
          <w:szCs w:val="18"/>
        </w:rPr>
        <w:t>it</w:t>
      </w:r>
      <w:r w:rsidRPr="00AA35FE">
        <w:rPr>
          <w:rFonts w:asciiTheme="majorHAnsi" w:hAnsiTheme="majorHAnsi"/>
          <w:spacing w:val="3"/>
          <w:sz w:val="18"/>
          <w:szCs w:val="18"/>
        </w:rPr>
        <w:t>a</w:t>
      </w:r>
      <w:r w:rsidRPr="00AA35FE">
        <w:rPr>
          <w:rFonts w:asciiTheme="majorHAnsi" w:hAnsiTheme="majorHAnsi"/>
          <w:spacing w:val="6"/>
          <w:sz w:val="18"/>
          <w:szCs w:val="18"/>
        </w:rPr>
        <w:t>b</w:t>
      </w:r>
      <w:r w:rsidRPr="00AA35FE">
        <w:rPr>
          <w:rFonts w:asciiTheme="majorHAnsi" w:hAnsiTheme="majorHAnsi"/>
          <w:spacing w:val="4"/>
          <w:sz w:val="18"/>
          <w:szCs w:val="18"/>
        </w:rPr>
        <w:t>l</w:t>
      </w:r>
      <w:r w:rsidRPr="00AA35FE">
        <w:rPr>
          <w:rFonts w:asciiTheme="majorHAnsi" w:hAnsiTheme="majorHAnsi"/>
          <w:sz w:val="18"/>
          <w:szCs w:val="18"/>
        </w:rPr>
        <w:t>e</w:t>
      </w:r>
      <w:r w:rsidRPr="00AA35FE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AA35FE">
        <w:rPr>
          <w:rFonts w:asciiTheme="majorHAnsi" w:hAnsiTheme="majorHAnsi"/>
          <w:spacing w:val="3"/>
          <w:sz w:val="18"/>
          <w:szCs w:val="18"/>
        </w:rPr>
        <w:t>a</w:t>
      </w:r>
      <w:r w:rsidRPr="00AA35FE">
        <w:rPr>
          <w:rFonts w:asciiTheme="majorHAnsi" w:hAnsiTheme="majorHAnsi"/>
          <w:spacing w:val="6"/>
          <w:sz w:val="18"/>
          <w:szCs w:val="18"/>
        </w:rPr>
        <w:t>d</w:t>
      </w:r>
      <w:r w:rsidRPr="00AA35FE">
        <w:rPr>
          <w:rFonts w:asciiTheme="majorHAnsi" w:hAnsiTheme="majorHAnsi"/>
          <w:spacing w:val="1"/>
          <w:sz w:val="18"/>
          <w:szCs w:val="18"/>
        </w:rPr>
        <w:t>m</w:t>
      </w:r>
      <w:r w:rsidRPr="00AA35FE">
        <w:rPr>
          <w:rFonts w:asciiTheme="majorHAnsi" w:hAnsiTheme="majorHAnsi"/>
          <w:spacing w:val="4"/>
          <w:sz w:val="18"/>
          <w:szCs w:val="18"/>
        </w:rPr>
        <w:t>i</w:t>
      </w:r>
      <w:r w:rsidRPr="00AA35FE">
        <w:rPr>
          <w:rFonts w:asciiTheme="majorHAnsi" w:hAnsiTheme="majorHAnsi"/>
          <w:spacing w:val="3"/>
          <w:sz w:val="18"/>
          <w:szCs w:val="18"/>
        </w:rPr>
        <w:t>n</w:t>
      </w:r>
      <w:r w:rsidRPr="00AA35FE">
        <w:rPr>
          <w:rFonts w:asciiTheme="majorHAnsi" w:hAnsiTheme="majorHAnsi"/>
          <w:spacing w:val="4"/>
          <w:sz w:val="18"/>
          <w:szCs w:val="18"/>
        </w:rPr>
        <w:t>ist</w:t>
      </w:r>
      <w:r w:rsidRPr="00AA35FE">
        <w:rPr>
          <w:rFonts w:asciiTheme="majorHAnsi" w:hAnsiTheme="majorHAnsi"/>
          <w:spacing w:val="5"/>
          <w:sz w:val="18"/>
          <w:szCs w:val="18"/>
        </w:rPr>
        <w:t>ra</w:t>
      </w:r>
      <w:r w:rsidRPr="00AA35FE">
        <w:rPr>
          <w:rFonts w:asciiTheme="majorHAnsi" w:hAnsiTheme="majorHAnsi"/>
          <w:spacing w:val="4"/>
          <w:sz w:val="18"/>
          <w:szCs w:val="18"/>
        </w:rPr>
        <w:t>ti</w:t>
      </w:r>
      <w:r w:rsidRPr="00AA35FE">
        <w:rPr>
          <w:rFonts w:asciiTheme="majorHAnsi" w:hAnsiTheme="majorHAnsi"/>
          <w:spacing w:val="3"/>
          <w:sz w:val="18"/>
          <w:szCs w:val="18"/>
        </w:rPr>
        <w:t>v</w:t>
      </w:r>
      <w:r w:rsidRPr="00AA35FE">
        <w:rPr>
          <w:rFonts w:asciiTheme="majorHAnsi" w:hAnsiTheme="majorHAnsi"/>
          <w:sz w:val="18"/>
          <w:szCs w:val="18"/>
        </w:rPr>
        <w:t>e</w:t>
      </w:r>
      <w:r w:rsidRPr="00AA35FE">
        <w:rPr>
          <w:rFonts w:asciiTheme="majorHAnsi" w:hAnsiTheme="majorHAnsi"/>
          <w:spacing w:val="13"/>
          <w:sz w:val="18"/>
          <w:szCs w:val="18"/>
        </w:rPr>
        <w:t xml:space="preserve"> </w:t>
      </w:r>
      <w:r w:rsidRPr="00AA35FE">
        <w:rPr>
          <w:rFonts w:asciiTheme="majorHAnsi" w:hAnsiTheme="majorHAnsi"/>
          <w:spacing w:val="6"/>
          <w:sz w:val="18"/>
          <w:szCs w:val="18"/>
        </w:rPr>
        <w:t>po</w:t>
      </w:r>
      <w:r w:rsidRPr="00AA35FE">
        <w:rPr>
          <w:rFonts w:asciiTheme="majorHAnsi" w:hAnsiTheme="majorHAnsi"/>
          <w:spacing w:val="4"/>
          <w:sz w:val="18"/>
          <w:szCs w:val="18"/>
        </w:rPr>
        <w:t>si</w:t>
      </w:r>
      <w:r w:rsidRPr="00AA35FE">
        <w:rPr>
          <w:rFonts w:asciiTheme="majorHAnsi" w:hAnsiTheme="majorHAnsi"/>
          <w:spacing w:val="2"/>
          <w:sz w:val="18"/>
          <w:szCs w:val="18"/>
        </w:rPr>
        <w:t>t</w:t>
      </w:r>
      <w:r w:rsidRPr="00AA35FE">
        <w:rPr>
          <w:rFonts w:asciiTheme="majorHAnsi" w:hAnsiTheme="majorHAnsi"/>
          <w:spacing w:val="4"/>
          <w:sz w:val="18"/>
          <w:szCs w:val="18"/>
        </w:rPr>
        <w:t>i</w:t>
      </w:r>
      <w:r w:rsidRPr="00AA35FE">
        <w:rPr>
          <w:rFonts w:asciiTheme="majorHAnsi" w:hAnsiTheme="majorHAnsi"/>
          <w:spacing w:val="6"/>
          <w:sz w:val="18"/>
          <w:szCs w:val="18"/>
        </w:rPr>
        <w:t>o</w:t>
      </w:r>
      <w:r w:rsidRPr="00AA35FE">
        <w:rPr>
          <w:rFonts w:asciiTheme="majorHAnsi" w:hAnsiTheme="majorHAnsi"/>
          <w:spacing w:val="3"/>
          <w:sz w:val="18"/>
          <w:szCs w:val="18"/>
        </w:rPr>
        <w:t>n</w:t>
      </w:r>
      <w:r w:rsidRPr="00AA35FE">
        <w:rPr>
          <w:rFonts w:asciiTheme="majorHAnsi" w:hAnsiTheme="majorHAnsi"/>
          <w:sz w:val="18"/>
          <w:szCs w:val="18"/>
        </w:rPr>
        <w:t>.</w:t>
      </w:r>
    </w:p>
    <w:p w14:paraId="42C778BB" w14:textId="77777777" w:rsidR="000D7871" w:rsidRPr="00AA35FE" w:rsidRDefault="000D7871">
      <w:pPr>
        <w:spacing w:before="1" w:line="100" w:lineRule="exact"/>
        <w:rPr>
          <w:rFonts w:asciiTheme="majorHAnsi" w:hAnsiTheme="majorHAnsi"/>
          <w:sz w:val="8"/>
          <w:szCs w:val="8"/>
        </w:rPr>
      </w:pPr>
    </w:p>
    <w:p w14:paraId="796F863B" w14:textId="77777777" w:rsidR="000D7871" w:rsidRPr="00AA35FE" w:rsidRDefault="000D7871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467D7FA4" w14:textId="77777777" w:rsidR="000D7871" w:rsidRPr="00AA35FE" w:rsidRDefault="00AA35FE">
      <w:pPr>
        <w:rPr>
          <w:rFonts w:asciiTheme="majorHAnsi" w:hAnsiTheme="majorHAnsi"/>
          <w:b/>
          <w:bCs/>
        </w:rPr>
      </w:pPr>
      <w:r w:rsidRPr="00AA35FE">
        <w:rPr>
          <w:rFonts w:asciiTheme="majorHAnsi" w:hAnsiTheme="majorHAnsi"/>
          <w:b/>
          <w:bCs/>
          <w:spacing w:val="4"/>
        </w:rPr>
        <w:t>K</w:t>
      </w:r>
      <w:r w:rsidRPr="00AA35FE">
        <w:rPr>
          <w:rFonts w:asciiTheme="majorHAnsi" w:hAnsiTheme="majorHAnsi"/>
          <w:b/>
          <w:bCs/>
          <w:spacing w:val="2"/>
        </w:rPr>
        <w:t>E</w:t>
      </w:r>
      <w:r w:rsidRPr="00AA35FE">
        <w:rPr>
          <w:rFonts w:asciiTheme="majorHAnsi" w:hAnsiTheme="majorHAnsi"/>
          <w:b/>
          <w:bCs/>
        </w:rPr>
        <w:t>Y</w:t>
      </w:r>
      <w:r w:rsidRPr="00AA35FE">
        <w:rPr>
          <w:rFonts w:asciiTheme="majorHAnsi" w:hAnsiTheme="majorHAnsi"/>
          <w:b/>
          <w:bCs/>
          <w:spacing w:val="4"/>
        </w:rPr>
        <w:t xml:space="preserve"> </w:t>
      </w:r>
      <w:r w:rsidRPr="00AA35FE">
        <w:rPr>
          <w:rFonts w:asciiTheme="majorHAnsi" w:hAnsiTheme="majorHAnsi"/>
          <w:b/>
          <w:bCs/>
          <w:spacing w:val="2"/>
        </w:rPr>
        <w:t>S</w:t>
      </w:r>
      <w:r w:rsidRPr="00AA35FE">
        <w:rPr>
          <w:rFonts w:asciiTheme="majorHAnsi" w:hAnsiTheme="majorHAnsi"/>
          <w:b/>
          <w:bCs/>
          <w:spacing w:val="6"/>
        </w:rPr>
        <w:t>K</w:t>
      </w:r>
      <w:r w:rsidRPr="00AA35FE">
        <w:rPr>
          <w:rFonts w:asciiTheme="majorHAnsi" w:hAnsiTheme="majorHAnsi"/>
          <w:b/>
          <w:bCs/>
          <w:spacing w:val="-2"/>
        </w:rPr>
        <w:t>I</w:t>
      </w:r>
      <w:r w:rsidRPr="00AA35FE">
        <w:rPr>
          <w:rFonts w:asciiTheme="majorHAnsi" w:hAnsiTheme="majorHAnsi"/>
          <w:b/>
          <w:bCs/>
          <w:spacing w:val="2"/>
        </w:rPr>
        <w:t>L</w:t>
      </w:r>
      <w:r w:rsidRPr="00AA35FE">
        <w:rPr>
          <w:rFonts w:asciiTheme="majorHAnsi" w:hAnsiTheme="majorHAnsi"/>
          <w:b/>
          <w:bCs/>
          <w:spacing w:val="4"/>
        </w:rPr>
        <w:t>L</w:t>
      </w:r>
      <w:r w:rsidRPr="00AA35FE">
        <w:rPr>
          <w:rFonts w:asciiTheme="majorHAnsi" w:hAnsiTheme="majorHAnsi"/>
          <w:b/>
          <w:bCs/>
        </w:rPr>
        <w:t>S</w:t>
      </w:r>
      <w:r w:rsidRPr="00AA35FE">
        <w:rPr>
          <w:rFonts w:asciiTheme="majorHAnsi" w:hAnsiTheme="majorHAnsi"/>
          <w:b/>
          <w:bCs/>
          <w:spacing w:val="4"/>
        </w:rPr>
        <w:t xml:space="preserve"> A</w:t>
      </w:r>
      <w:r w:rsidRPr="00AA35FE">
        <w:rPr>
          <w:rFonts w:asciiTheme="majorHAnsi" w:hAnsiTheme="majorHAnsi"/>
          <w:b/>
          <w:bCs/>
          <w:spacing w:val="1"/>
        </w:rPr>
        <w:t>N</w:t>
      </w:r>
      <w:r w:rsidRPr="00AA35FE">
        <w:rPr>
          <w:rFonts w:asciiTheme="majorHAnsi" w:hAnsiTheme="majorHAnsi"/>
          <w:b/>
          <w:bCs/>
        </w:rPr>
        <w:t>D</w:t>
      </w:r>
      <w:r w:rsidRPr="00AA35FE">
        <w:rPr>
          <w:rFonts w:asciiTheme="majorHAnsi" w:hAnsiTheme="majorHAnsi"/>
          <w:b/>
          <w:bCs/>
          <w:spacing w:val="6"/>
        </w:rPr>
        <w:t xml:space="preserve"> </w:t>
      </w:r>
      <w:r w:rsidRPr="00AA35FE">
        <w:rPr>
          <w:rFonts w:asciiTheme="majorHAnsi" w:hAnsiTheme="majorHAnsi"/>
          <w:b/>
          <w:bCs/>
          <w:spacing w:val="1"/>
        </w:rPr>
        <w:t>CO</w:t>
      </w:r>
      <w:r w:rsidRPr="00AA35FE">
        <w:rPr>
          <w:rFonts w:asciiTheme="majorHAnsi" w:hAnsiTheme="majorHAnsi"/>
          <w:b/>
          <w:bCs/>
          <w:spacing w:val="5"/>
        </w:rPr>
        <w:t>M</w:t>
      </w:r>
      <w:r w:rsidRPr="00AA35FE">
        <w:rPr>
          <w:rFonts w:asciiTheme="majorHAnsi" w:hAnsiTheme="majorHAnsi"/>
          <w:b/>
          <w:bCs/>
          <w:spacing w:val="2"/>
        </w:rPr>
        <w:t>PE</w:t>
      </w:r>
      <w:r w:rsidRPr="00AA35FE">
        <w:rPr>
          <w:rFonts w:asciiTheme="majorHAnsi" w:hAnsiTheme="majorHAnsi"/>
          <w:b/>
          <w:bCs/>
          <w:spacing w:val="4"/>
        </w:rPr>
        <w:t>T</w:t>
      </w:r>
      <w:r w:rsidRPr="00AA35FE">
        <w:rPr>
          <w:rFonts w:asciiTheme="majorHAnsi" w:hAnsiTheme="majorHAnsi"/>
          <w:b/>
          <w:bCs/>
          <w:spacing w:val="2"/>
        </w:rPr>
        <w:t>E</w:t>
      </w:r>
      <w:r w:rsidRPr="00AA35FE">
        <w:rPr>
          <w:rFonts w:asciiTheme="majorHAnsi" w:hAnsiTheme="majorHAnsi"/>
          <w:b/>
          <w:bCs/>
          <w:spacing w:val="1"/>
        </w:rPr>
        <w:t>N</w:t>
      </w:r>
      <w:r w:rsidRPr="00AA35FE">
        <w:rPr>
          <w:rFonts w:asciiTheme="majorHAnsi" w:hAnsiTheme="majorHAnsi"/>
          <w:b/>
          <w:bCs/>
          <w:spacing w:val="4"/>
        </w:rPr>
        <w:t>C</w:t>
      </w:r>
      <w:r w:rsidRPr="00AA35FE">
        <w:rPr>
          <w:rFonts w:asciiTheme="majorHAnsi" w:hAnsiTheme="majorHAnsi"/>
          <w:b/>
          <w:bCs/>
          <w:spacing w:val="1"/>
        </w:rPr>
        <w:t>I</w:t>
      </w:r>
      <w:r w:rsidRPr="00AA35FE">
        <w:rPr>
          <w:rFonts w:asciiTheme="majorHAnsi" w:hAnsiTheme="majorHAnsi"/>
          <w:b/>
          <w:bCs/>
          <w:spacing w:val="2"/>
        </w:rPr>
        <w:t>E</w:t>
      </w:r>
      <w:r w:rsidRPr="00AA35FE">
        <w:rPr>
          <w:rFonts w:asciiTheme="majorHAnsi" w:hAnsiTheme="majorHAnsi"/>
          <w:b/>
          <w:bCs/>
        </w:rPr>
        <w:t>S</w:t>
      </w:r>
    </w:p>
    <w:p w14:paraId="57969A4E" w14:textId="77777777" w:rsidR="000D7871" w:rsidRPr="00AA35FE" w:rsidRDefault="000D7871">
      <w:pPr>
        <w:spacing w:before="6" w:line="280" w:lineRule="exact"/>
        <w:rPr>
          <w:rFonts w:asciiTheme="majorHAnsi" w:hAnsiTheme="majorHAnsi"/>
          <w:sz w:val="24"/>
          <w:szCs w:val="24"/>
        </w:rPr>
      </w:pPr>
    </w:p>
    <w:p w14:paraId="47AA9979" w14:textId="77777777" w:rsidR="000D7871" w:rsidRPr="00AA35FE" w:rsidRDefault="00AA35FE">
      <w:pPr>
        <w:rPr>
          <w:rFonts w:asciiTheme="majorHAnsi" w:hAnsiTheme="majorHAnsi"/>
          <w:sz w:val="18"/>
          <w:szCs w:val="18"/>
        </w:rPr>
      </w:pPr>
      <w:r w:rsidRPr="00AA35FE">
        <w:rPr>
          <w:rFonts w:asciiTheme="majorHAnsi" w:hAnsiTheme="majorHAnsi"/>
          <w:b/>
          <w:i/>
          <w:spacing w:val="1"/>
          <w:sz w:val="18"/>
          <w:szCs w:val="18"/>
        </w:rPr>
        <w:t>A</w:t>
      </w:r>
      <w:r w:rsidRPr="00AA35FE">
        <w:rPr>
          <w:rFonts w:asciiTheme="majorHAnsi" w:hAnsiTheme="majorHAnsi"/>
          <w:b/>
          <w:i/>
          <w:spacing w:val="3"/>
          <w:sz w:val="18"/>
          <w:szCs w:val="18"/>
        </w:rPr>
        <w:t>d</w:t>
      </w:r>
      <w:r w:rsidRPr="00AA35FE">
        <w:rPr>
          <w:rFonts w:asciiTheme="majorHAnsi" w:hAnsiTheme="majorHAnsi"/>
          <w:b/>
          <w:i/>
          <w:spacing w:val="6"/>
          <w:sz w:val="18"/>
          <w:szCs w:val="18"/>
        </w:rPr>
        <w:t>m</w:t>
      </w:r>
      <w:r w:rsidRPr="00AA35FE">
        <w:rPr>
          <w:rFonts w:asciiTheme="majorHAnsi" w:hAnsiTheme="majorHAnsi"/>
          <w:b/>
          <w:i/>
          <w:spacing w:val="2"/>
          <w:sz w:val="18"/>
          <w:szCs w:val="18"/>
        </w:rPr>
        <w:t>inistr</w:t>
      </w:r>
      <w:r w:rsidRPr="00AA35FE">
        <w:rPr>
          <w:rFonts w:asciiTheme="majorHAnsi" w:hAnsiTheme="majorHAnsi"/>
          <w:b/>
          <w:i/>
          <w:spacing w:val="3"/>
          <w:sz w:val="18"/>
          <w:szCs w:val="18"/>
        </w:rPr>
        <w:t>a</w:t>
      </w:r>
      <w:r w:rsidRPr="00AA35FE">
        <w:rPr>
          <w:rFonts w:asciiTheme="majorHAnsi" w:hAnsiTheme="majorHAnsi"/>
          <w:b/>
          <w:i/>
          <w:spacing w:val="2"/>
          <w:sz w:val="18"/>
          <w:szCs w:val="18"/>
        </w:rPr>
        <w:t>ti</w:t>
      </w:r>
      <w:r w:rsidRPr="00AA35FE">
        <w:rPr>
          <w:rFonts w:asciiTheme="majorHAnsi" w:hAnsiTheme="majorHAnsi"/>
          <w:b/>
          <w:i/>
          <w:sz w:val="18"/>
          <w:szCs w:val="18"/>
        </w:rPr>
        <w:t>ve</w:t>
      </w:r>
      <w:r w:rsidRPr="00AA35FE">
        <w:rPr>
          <w:rFonts w:asciiTheme="majorHAnsi" w:hAnsiTheme="majorHAnsi"/>
          <w:b/>
          <w:i/>
          <w:spacing w:val="-6"/>
          <w:sz w:val="18"/>
          <w:szCs w:val="18"/>
        </w:rPr>
        <w:t xml:space="preserve"> </w:t>
      </w:r>
      <w:r w:rsidRPr="00AA35FE">
        <w:rPr>
          <w:rFonts w:asciiTheme="majorHAnsi" w:hAnsiTheme="majorHAnsi"/>
          <w:b/>
          <w:i/>
          <w:spacing w:val="3"/>
          <w:sz w:val="18"/>
          <w:szCs w:val="18"/>
        </w:rPr>
        <w:t>a</w:t>
      </w:r>
      <w:r w:rsidRPr="00AA35FE">
        <w:rPr>
          <w:rFonts w:asciiTheme="majorHAnsi" w:hAnsiTheme="majorHAnsi"/>
          <w:b/>
          <w:i/>
          <w:spacing w:val="2"/>
          <w:sz w:val="18"/>
          <w:szCs w:val="18"/>
        </w:rPr>
        <w:t>ttr</w:t>
      </w:r>
      <w:r w:rsidRPr="00AA35FE">
        <w:rPr>
          <w:rFonts w:asciiTheme="majorHAnsi" w:hAnsiTheme="majorHAnsi"/>
          <w:b/>
          <w:i/>
          <w:sz w:val="18"/>
          <w:szCs w:val="18"/>
        </w:rPr>
        <w:t>i</w:t>
      </w:r>
      <w:r w:rsidRPr="00AA35FE">
        <w:rPr>
          <w:rFonts w:asciiTheme="majorHAnsi" w:hAnsiTheme="majorHAnsi"/>
          <w:b/>
          <w:i/>
          <w:spacing w:val="3"/>
          <w:sz w:val="18"/>
          <w:szCs w:val="18"/>
        </w:rPr>
        <w:t>b</w:t>
      </w:r>
      <w:r w:rsidRPr="00AA35FE">
        <w:rPr>
          <w:rFonts w:asciiTheme="majorHAnsi" w:hAnsiTheme="majorHAnsi"/>
          <w:b/>
          <w:i/>
          <w:spacing w:val="2"/>
          <w:sz w:val="18"/>
          <w:szCs w:val="18"/>
        </w:rPr>
        <w:t>ut</w:t>
      </w:r>
      <w:r w:rsidRPr="00AA35FE">
        <w:rPr>
          <w:rFonts w:asciiTheme="majorHAnsi" w:hAnsiTheme="majorHAnsi"/>
          <w:b/>
          <w:i/>
          <w:spacing w:val="3"/>
          <w:sz w:val="18"/>
          <w:szCs w:val="18"/>
        </w:rPr>
        <w:t>e</w:t>
      </w:r>
      <w:r w:rsidRPr="00AA35FE">
        <w:rPr>
          <w:rFonts w:asciiTheme="majorHAnsi" w:hAnsiTheme="majorHAnsi"/>
          <w:b/>
          <w:i/>
          <w:sz w:val="18"/>
          <w:szCs w:val="18"/>
        </w:rPr>
        <w:t>s</w:t>
      </w:r>
    </w:p>
    <w:p w14:paraId="76CE8973" w14:textId="77777777" w:rsidR="000D7871" w:rsidRPr="00AA35FE" w:rsidRDefault="00AA35FE">
      <w:pPr>
        <w:spacing w:before="2"/>
        <w:rPr>
          <w:rFonts w:asciiTheme="majorHAnsi" w:hAnsiTheme="majorHAnsi"/>
          <w:sz w:val="18"/>
          <w:szCs w:val="18"/>
        </w:rPr>
      </w:pPr>
      <w:r w:rsidRPr="00AA35FE">
        <w:rPr>
          <w:rFonts w:asciiTheme="majorHAnsi" w:eastAsia="Segoe MDL2 Assets" w:hAnsiTheme="majorHAnsi" w:cs="Segoe MDL2 Assets"/>
          <w:w w:val="45"/>
          <w:sz w:val="18"/>
          <w:szCs w:val="18"/>
        </w:rPr>
        <w:t xml:space="preserve">    </w:t>
      </w:r>
      <w:r w:rsidRPr="00AA35FE">
        <w:rPr>
          <w:rFonts w:asciiTheme="majorHAnsi" w:eastAsia="Segoe MDL2 Assets" w:hAnsiTheme="majorHAnsi" w:cs="Segoe MDL2 Assets"/>
          <w:spacing w:val="13"/>
          <w:w w:val="45"/>
          <w:sz w:val="18"/>
          <w:szCs w:val="18"/>
        </w:rPr>
        <w:t xml:space="preserve"> </w:t>
      </w:r>
      <w:r w:rsidRPr="00AA35FE">
        <w:rPr>
          <w:rFonts w:asciiTheme="majorHAnsi" w:hAnsiTheme="majorHAnsi"/>
          <w:spacing w:val="2"/>
          <w:sz w:val="18"/>
          <w:szCs w:val="18"/>
        </w:rPr>
        <w:t>P</w:t>
      </w:r>
      <w:r w:rsidRPr="00AA35FE">
        <w:rPr>
          <w:rFonts w:asciiTheme="majorHAnsi" w:hAnsiTheme="majorHAnsi"/>
          <w:spacing w:val="1"/>
          <w:sz w:val="18"/>
          <w:szCs w:val="18"/>
        </w:rPr>
        <w:t>r</w:t>
      </w:r>
      <w:r w:rsidRPr="00AA35FE">
        <w:rPr>
          <w:rFonts w:asciiTheme="majorHAnsi" w:hAnsiTheme="majorHAnsi"/>
          <w:sz w:val="18"/>
          <w:szCs w:val="18"/>
        </w:rPr>
        <w:t>e</w:t>
      </w:r>
      <w:r w:rsidRPr="00AA35FE">
        <w:rPr>
          <w:rFonts w:asciiTheme="majorHAnsi" w:hAnsiTheme="majorHAnsi"/>
          <w:spacing w:val="1"/>
          <w:sz w:val="18"/>
          <w:szCs w:val="18"/>
        </w:rPr>
        <w:t>p</w:t>
      </w:r>
      <w:r w:rsidRPr="00AA35FE">
        <w:rPr>
          <w:rFonts w:asciiTheme="majorHAnsi" w:hAnsiTheme="majorHAnsi"/>
          <w:sz w:val="18"/>
          <w:szCs w:val="18"/>
        </w:rPr>
        <w:t>a</w:t>
      </w:r>
      <w:r w:rsidRPr="00AA35FE">
        <w:rPr>
          <w:rFonts w:asciiTheme="majorHAnsi" w:hAnsiTheme="majorHAnsi"/>
          <w:spacing w:val="1"/>
          <w:sz w:val="18"/>
          <w:szCs w:val="18"/>
        </w:rPr>
        <w:t>r</w:t>
      </w:r>
      <w:r w:rsidRPr="00AA35FE">
        <w:rPr>
          <w:rFonts w:asciiTheme="majorHAnsi" w:hAnsiTheme="majorHAnsi"/>
          <w:sz w:val="18"/>
          <w:szCs w:val="18"/>
        </w:rPr>
        <w:t>i</w:t>
      </w:r>
      <w:r w:rsidRPr="00AA35FE">
        <w:rPr>
          <w:rFonts w:asciiTheme="majorHAnsi" w:hAnsiTheme="majorHAnsi"/>
          <w:spacing w:val="-1"/>
          <w:sz w:val="18"/>
          <w:szCs w:val="18"/>
        </w:rPr>
        <w:t>n</w:t>
      </w:r>
      <w:r w:rsidRPr="00AA35FE">
        <w:rPr>
          <w:rFonts w:asciiTheme="majorHAnsi" w:hAnsiTheme="majorHAnsi"/>
          <w:sz w:val="18"/>
          <w:szCs w:val="18"/>
        </w:rPr>
        <w:t>g</w:t>
      </w:r>
      <w:r w:rsidRPr="00AA35FE">
        <w:rPr>
          <w:rFonts w:asciiTheme="majorHAnsi" w:hAnsiTheme="majorHAnsi"/>
          <w:spacing w:val="-9"/>
          <w:sz w:val="18"/>
          <w:szCs w:val="18"/>
        </w:rPr>
        <w:t xml:space="preserve"> </w:t>
      </w:r>
      <w:r w:rsidRPr="00AA35FE">
        <w:rPr>
          <w:rFonts w:asciiTheme="majorHAnsi" w:hAnsiTheme="majorHAnsi"/>
          <w:sz w:val="18"/>
          <w:szCs w:val="18"/>
        </w:rPr>
        <w:t>a</w:t>
      </w:r>
      <w:r w:rsidRPr="00AA35FE">
        <w:rPr>
          <w:rFonts w:asciiTheme="majorHAnsi" w:hAnsiTheme="majorHAnsi"/>
          <w:spacing w:val="-1"/>
          <w:sz w:val="18"/>
          <w:szCs w:val="18"/>
        </w:rPr>
        <w:t>n</w:t>
      </w:r>
      <w:r w:rsidRPr="00AA35FE">
        <w:rPr>
          <w:rFonts w:asciiTheme="majorHAnsi" w:hAnsiTheme="majorHAnsi"/>
          <w:sz w:val="18"/>
          <w:szCs w:val="18"/>
        </w:rPr>
        <w:t>d</w:t>
      </w:r>
      <w:r w:rsidRPr="00AA35FE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AA35FE">
        <w:rPr>
          <w:rFonts w:asciiTheme="majorHAnsi" w:hAnsiTheme="majorHAnsi"/>
          <w:spacing w:val="-1"/>
          <w:sz w:val="18"/>
          <w:szCs w:val="18"/>
        </w:rPr>
        <w:t>s</w:t>
      </w:r>
      <w:r w:rsidRPr="00AA35FE">
        <w:rPr>
          <w:rFonts w:asciiTheme="majorHAnsi" w:hAnsiTheme="majorHAnsi"/>
          <w:spacing w:val="2"/>
          <w:sz w:val="18"/>
          <w:szCs w:val="18"/>
        </w:rPr>
        <w:t>e</w:t>
      </w:r>
      <w:r w:rsidRPr="00AA35FE">
        <w:rPr>
          <w:rFonts w:asciiTheme="majorHAnsi" w:hAnsiTheme="majorHAnsi"/>
          <w:spacing w:val="1"/>
          <w:sz w:val="18"/>
          <w:szCs w:val="18"/>
        </w:rPr>
        <w:t>r</w:t>
      </w:r>
      <w:r w:rsidRPr="00AA35FE">
        <w:rPr>
          <w:rFonts w:asciiTheme="majorHAnsi" w:hAnsiTheme="majorHAnsi"/>
          <w:spacing w:val="-1"/>
          <w:sz w:val="18"/>
          <w:szCs w:val="18"/>
        </w:rPr>
        <w:t>v</w:t>
      </w:r>
      <w:r w:rsidRPr="00AA35FE">
        <w:rPr>
          <w:rFonts w:asciiTheme="majorHAnsi" w:hAnsiTheme="majorHAnsi"/>
          <w:spacing w:val="2"/>
          <w:sz w:val="18"/>
          <w:szCs w:val="18"/>
        </w:rPr>
        <w:t>i</w:t>
      </w:r>
      <w:r w:rsidRPr="00AA35FE">
        <w:rPr>
          <w:rFonts w:asciiTheme="majorHAnsi" w:hAnsiTheme="majorHAnsi"/>
          <w:spacing w:val="-1"/>
          <w:sz w:val="18"/>
          <w:szCs w:val="18"/>
        </w:rPr>
        <w:t>n</w:t>
      </w:r>
      <w:r w:rsidRPr="00AA35FE">
        <w:rPr>
          <w:rFonts w:asciiTheme="majorHAnsi" w:hAnsiTheme="majorHAnsi"/>
          <w:sz w:val="18"/>
          <w:szCs w:val="18"/>
        </w:rPr>
        <w:t>g</w:t>
      </w:r>
      <w:r w:rsidRPr="00AA35FE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AA35FE">
        <w:rPr>
          <w:rFonts w:asciiTheme="majorHAnsi" w:hAnsiTheme="majorHAnsi"/>
          <w:spacing w:val="1"/>
          <w:sz w:val="18"/>
          <w:szCs w:val="18"/>
        </w:rPr>
        <w:t>r</w:t>
      </w:r>
      <w:r w:rsidRPr="00AA35FE">
        <w:rPr>
          <w:rFonts w:asciiTheme="majorHAnsi" w:hAnsiTheme="majorHAnsi"/>
          <w:spacing w:val="3"/>
          <w:sz w:val="18"/>
          <w:szCs w:val="18"/>
        </w:rPr>
        <w:t>e</w:t>
      </w:r>
      <w:r w:rsidRPr="00AA35FE">
        <w:rPr>
          <w:rFonts w:asciiTheme="majorHAnsi" w:hAnsiTheme="majorHAnsi"/>
          <w:spacing w:val="-2"/>
          <w:sz w:val="18"/>
          <w:szCs w:val="18"/>
        </w:rPr>
        <w:t>f</w:t>
      </w:r>
      <w:r w:rsidRPr="00AA35FE">
        <w:rPr>
          <w:rFonts w:asciiTheme="majorHAnsi" w:hAnsiTheme="majorHAnsi"/>
          <w:spacing w:val="1"/>
          <w:sz w:val="18"/>
          <w:szCs w:val="18"/>
        </w:rPr>
        <w:t>r</w:t>
      </w:r>
      <w:r w:rsidRPr="00AA35FE">
        <w:rPr>
          <w:rFonts w:asciiTheme="majorHAnsi" w:hAnsiTheme="majorHAnsi"/>
          <w:sz w:val="18"/>
          <w:szCs w:val="18"/>
        </w:rPr>
        <w:t>e</w:t>
      </w:r>
      <w:r w:rsidRPr="00AA35FE">
        <w:rPr>
          <w:rFonts w:asciiTheme="majorHAnsi" w:hAnsiTheme="majorHAnsi"/>
          <w:spacing w:val="2"/>
          <w:sz w:val="18"/>
          <w:szCs w:val="18"/>
        </w:rPr>
        <w:t>s</w:t>
      </w:r>
      <w:r w:rsidRPr="00AA35FE">
        <w:rPr>
          <w:rFonts w:asciiTheme="majorHAnsi" w:hAnsiTheme="majorHAnsi"/>
          <w:spacing w:val="1"/>
          <w:sz w:val="18"/>
          <w:szCs w:val="18"/>
        </w:rPr>
        <w:t>h</w:t>
      </w:r>
      <w:r w:rsidRPr="00AA35FE">
        <w:rPr>
          <w:rFonts w:asciiTheme="majorHAnsi" w:hAnsiTheme="majorHAnsi"/>
          <w:spacing w:val="-1"/>
          <w:sz w:val="18"/>
          <w:szCs w:val="18"/>
        </w:rPr>
        <w:t>m</w:t>
      </w:r>
      <w:r w:rsidRPr="00AA35FE">
        <w:rPr>
          <w:rFonts w:asciiTheme="majorHAnsi" w:hAnsiTheme="majorHAnsi"/>
          <w:sz w:val="18"/>
          <w:szCs w:val="18"/>
        </w:rPr>
        <w:t>e</w:t>
      </w:r>
      <w:r w:rsidRPr="00AA35FE">
        <w:rPr>
          <w:rFonts w:asciiTheme="majorHAnsi" w:hAnsiTheme="majorHAnsi"/>
          <w:spacing w:val="1"/>
          <w:sz w:val="18"/>
          <w:szCs w:val="18"/>
        </w:rPr>
        <w:t>n</w:t>
      </w:r>
      <w:r w:rsidRPr="00AA35FE">
        <w:rPr>
          <w:rFonts w:asciiTheme="majorHAnsi" w:hAnsiTheme="majorHAnsi"/>
          <w:sz w:val="18"/>
          <w:szCs w:val="18"/>
        </w:rPr>
        <w:t>ts</w:t>
      </w:r>
      <w:r w:rsidRPr="00AA35FE">
        <w:rPr>
          <w:rFonts w:asciiTheme="majorHAnsi" w:hAnsiTheme="majorHAnsi"/>
          <w:spacing w:val="-11"/>
          <w:sz w:val="18"/>
          <w:szCs w:val="18"/>
        </w:rPr>
        <w:t xml:space="preserve"> </w:t>
      </w:r>
      <w:r w:rsidRPr="00AA35FE">
        <w:rPr>
          <w:rFonts w:asciiTheme="majorHAnsi" w:hAnsiTheme="majorHAnsi"/>
          <w:sz w:val="18"/>
          <w:szCs w:val="18"/>
        </w:rPr>
        <w:t>to</w:t>
      </w:r>
      <w:r w:rsidRPr="00AA35FE">
        <w:rPr>
          <w:rFonts w:asciiTheme="majorHAnsi" w:hAnsiTheme="majorHAnsi"/>
          <w:spacing w:val="-1"/>
          <w:sz w:val="18"/>
          <w:szCs w:val="18"/>
        </w:rPr>
        <w:t xml:space="preserve"> v</w:t>
      </w:r>
      <w:r w:rsidRPr="00AA35FE">
        <w:rPr>
          <w:rFonts w:asciiTheme="majorHAnsi" w:hAnsiTheme="majorHAnsi"/>
          <w:spacing w:val="2"/>
          <w:sz w:val="18"/>
          <w:szCs w:val="18"/>
        </w:rPr>
        <w:t>i</w:t>
      </w:r>
      <w:r w:rsidRPr="00AA35FE">
        <w:rPr>
          <w:rFonts w:asciiTheme="majorHAnsi" w:hAnsiTheme="majorHAnsi"/>
          <w:spacing w:val="-1"/>
          <w:sz w:val="18"/>
          <w:szCs w:val="18"/>
        </w:rPr>
        <w:t>s</w:t>
      </w:r>
      <w:r w:rsidRPr="00AA35FE">
        <w:rPr>
          <w:rFonts w:asciiTheme="majorHAnsi" w:hAnsiTheme="majorHAnsi"/>
          <w:sz w:val="18"/>
          <w:szCs w:val="18"/>
        </w:rPr>
        <w:t>it</w:t>
      </w:r>
      <w:r w:rsidRPr="00AA35FE">
        <w:rPr>
          <w:rFonts w:asciiTheme="majorHAnsi" w:hAnsiTheme="majorHAnsi"/>
          <w:spacing w:val="1"/>
          <w:sz w:val="18"/>
          <w:szCs w:val="18"/>
        </w:rPr>
        <w:t>or</w:t>
      </w:r>
      <w:r w:rsidRPr="00AA35FE">
        <w:rPr>
          <w:rFonts w:asciiTheme="majorHAnsi" w:hAnsiTheme="majorHAnsi"/>
          <w:sz w:val="18"/>
          <w:szCs w:val="18"/>
        </w:rPr>
        <w:t>s</w:t>
      </w:r>
      <w:r w:rsidRPr="00AA35FE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AA35FE">
        <w:rPr>
          <w:rFonts w:asciiTheme="majorHAnsi" w:hAnsiTheme="majorHAnsi"/>
          <w:sz w:val="18"/>
          <w:szCs w:val="18"/>
        </w:rPr>
        <w:t>a</w:t>
      </w:r>
      <w:r w:rsidRPr="00AA35FE">
        <w:rPr>
          <w:rFonts w:asciiTheme="majorHAnsi" w:hAnsiTheme="majorHAnsi"/>
          <w:spacing w:val="-1"/>
          <w:sz w:val="18"/>
          <w:szCs w:val="18"/>
        </w:rPr>
        <w:t>n</w:t>
      </w:r>
      <w:r w:rsidRPr="00AA35FE">
        <w:rPr>
          <w:rFonts w:asciiTheme="majorHAnsi" w:hAnsiTheme="majorHAnsi"/>
          <w:sz w:val="18"/>
          <w:szCs w:val="18"/>
        </w:rPr>
        <w:t>d</w:t>
      </w:r>
      <w:r w:rsidRPr="00AA35FE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AA35FE">
        <w:rPr>
          <w:rFonts w:asciiTheme="majorHAnsi" w:hAnsiTheme="majorHAnsi"/>
          <w:sz w:val="18"/>
          <w:szCs w:val="18"/>
        </w:rPr>
        <w:t>Di</w:t>
      </w:r>
      <w:r w:rsidRPr="00AA35FE">
        <w:rPr>
          <w:rFonts w:asciiTheme="majorHAnsi" w:hAnsiTheme="majorHAnsi"/>
          <w:spacing w:val="1"/>
          <w:sz w:val="18"/>
          <w:szCs w:val="18"/>
        </w:rPr>
        <w:t>r</w:t>
      </w:r>
      <w:r w:rsidRPr="00AA35FE">
        <w:rPr>
          <w:rFonts w:asciiTheme="majorHAnsi" w:hAnsiTheme="majorHAnsi"/>
          <w:sz w:val="18"/>
          <w:szCs w:val="18"/>
        </w:rPr>
        <w:t>e</w:t>
      </w:r>
      <w:r w:rsidRPr="00AA35FE">
        <w:rPr>
          <w:rFonts w:asciiTheme="majorHAnsi" w:hAnsiTheme="majorHAnsi"/>
          <w:spacing w:val="1"/>
          <w:sz w:val="18"/>
          <w:szCs w:val="18"/>
        </w:rPr>
        <w:t>c</w:t>
      </w:r>
      <w:r w:rsidRPr="00AA35FE">
        <w:rPr>
          <w:rFonts w:asciiTheme="majorHAnsi" w:hAnsiTheme="majorHAnsi"/>
          <w:sz w:val="18"/>
          <w:szCs w:val="18"/>
        </w:rPr>
        <w:t>t</w:t>
      </w:r>
      <w:r w:rsidRPr="00AA35FE">
        <w:rPr>
          <w:rFonts w:asciiTheme="majorHAnsi" w:hAnsiTheme="majorHAnsi"/>
          <w:spacing w:val="1"/>
          <w:sz w:val="18"/>
          <w:szCs w:val="18"/>
        </w:rPr>
        <w:t>or</w:t>
      </w:r>
      <w:r w:rsidRPr="00AA35FE">
        <w:rPr>
          <w:rFonts w:asciiTheme="majorHAnsi" w:hAnsiTheme="majorHAnsi"/>
          <w:spacing w:val="2"/>
          <w:sz w:val="18"/>
          <w:szCs w:val="18"/>
        </w:rPr>
        <w:t>s</w:t>
      </w:r>
      <w:r w:rsidRPr="00AA35FE">
        <w:rPr>
          <w:rFonts w:asciiTheme="majorHAnsi" w:hAnsiTheme="majorHAnsi"/>
          <w:sz w:val="18"/>
          <w:szCs w:val="18"/>
        </w:rPr>
        <w:t>.</w:t>
      </w:r>
    </w:p>
    <w:p w14:paraId="6C7C0074" w14:textId="77777777" w:rsidR="000D7871" w:rsidRPr="00AA35FE" w:rsidRDefault="00AA35FE">
      <w:pPr>
        <w:spacing w:before="1"/>
        <w:rPr>
          <w:rFonts w:asciiTheme="majorHAnsi" w:hAnsiTheme="majorHAnsi"/>
          <w:sz w:val="18"/>
          <w:szCs w:val="18"/>
        </w:rPr>
      </w:pPr>
      <w:r w:rsidRPr="00AA35FE">
        <w:rPr>
          <w:rFonts w:asciiTheme="majorHAnsi" w:eastAsia="Segoe MDL2 Assets" w:hAnsiTheme="majorHAnsi" w:cs="Segoe MDL2 Assets"/>
          <w:w w:val="45"/>
          <w:sz w:val="18"/>
          <w:szCs w:val="18"/>
        </w:rPr>
        <w:t xml:space="preserve">    </w:t>
      </w:r>
      <w:r w:rsidRPr="00AA35FE">
        <w:rPr>
          <w:rFonts w:asciiTheme="majorHAnsi" w:eastAsia="Segoe MDL2 Assets" w:hAnsiTheme="majorHAnsi" w:cs="Segoe MDL2 Assets"/>
          <w:spacing w:val="13"/>
          <w:w w:val="45"/>
          <w:sz w:val="18"/>
          <w:szCs w:val="18"/>
        </w:rPr>
        <w:t xml:space="preserve"> </w:t>
      </w:r>
      <w:r w:rsidRPr="00AA35FE">
        <w:rPr>
          <w:rFonts w:asciiTheme="majorHAnsi" w:hAnsiTheme="majorHAnsi"/>
          <w:sz w:val="18"/>
          <w:szCs w:val="18"/>
        </w:rPr>
        <w:t>Sea</w:t>
      </w:r>
      <w:r w:rsidRPr="00AA35FE">
        <w:rPr>
          <w:rFonts w:asciiTheme="majorHAnsi" w:hAnsiTheme="majorHAnsi"/>
          <w:spacing w:val="1"/>
          <w:sz w:val="18"/>
          <w:szCs w:val="18"/>
        </w:rPr>
        <w:t>r</w:t>
      </w:r>
      <w:r w:rsidRPr="00AA35FE">
        <w:rPr>
          <w:rFonts w:asciiTheme="majorHAnsi" w:hAnsiTheme="majorHAnsi"/>
          <w:sz w:val="18"/>
          <w:szCs w:val="18"/>
        </w:rPr>
        <w:t>c</w:t>
      </w:r>
      <w:r w:rsidRPr="00AA35FE">
        <w:rPr>
          <w:rFonts w:asciiTheme="majorHAnsi" w:hAnsiTheme="majorHAnsi"/>
          <w:spacing w:val="-1"/>
          <w:sz w:val="18"/>
          <w:szCs w:val="18"/>
        </w:rPr>
        <w:t>h</w:t>
      </w:r>
      <w:r w:rsidRPr="00AA35FE">
        <w:rPr>
          <w:rFonts w:asciiTheme="majorHAnsi" w:hAnsiTheme="majorHAnsi"/>
          <w:spacing w:val="2"/>
          <w:sz w:val="18"/>
          <w:szCs w:val="18"/>
        </w:rPr>
        <w:t>i</w:t>
      </w:r>
      <w:r w:rsidRPr="00AA35FE">
        <w:rPr>
          <w:rFonts w:asciiTheme="majorHAnsi" w:hAnsiTheme="majorHAnsi"/>
          <w:spacing w:val="-1"/>
          <w:sz w:val="18"/>
          <w:szCs w:val="18"/>
        </w:rPr>
        <w:t>n</w:t>
      </w:r>
      <w:r w:rsidRPr="00AA35FE">
        <w:rPr>
          <w:rFonts w:asciiTheme="majorHAnsi" w:hAnsiTheme="majorHAnsi"/>
          <w:sz w:val="18"/>
          <w:szCs w:val="18"/>
        </w:rPr>
        <w:t>g</w:t>
      </w:r>
      <w:r w:rsidRPr="00AA35FE">
        <w:rPr>
          <w:rFonts w:asciiTheme="majorHAnsi" w:hAnsiTheme="majorHAnsi"/>
          <w:spacing w:val="-9"/>
          <w:sz w:val="18"/>
          <w:szCs w:val="18"/>
        </w:rPr>
        <w:t xml:space="preserve"> </w:t>
      </w:r>
      <w:r w:rsidRPr="00AA35FE">
        <w:rPr>
          <w:rFonts w:asciiTheme="majorHAnsi" w:hAnsiTheme="majorHAnsi"/>
          <w:spacing w:val="3"/>
          <w:sz w:val="18"/>
          <w:szCs w:val="18"/>
        </w:rPr>
        <w:t>a</w:t>
      </w:r>
      <w:r w:rsidRPr="00AA35FE">
        <w:rPr>
          <w:rFonts w:asciiTheme="majorHAnsi" w:hAnsiTheme="majorHAnsi"/>
          <w:spacing w:val="-1"/>
          <w:sz w:val="18"/>
          <w:szCs w:val="18"/>
        </w:rPr>
        <w:t>n</w:t>
      </w:r>
      <w:r w:rsidRPr="00AA35FE">
        <w:rPr>
          <w:rFonts w:asciiTheme="majorHAnsi" w:hAnsiTheme="majorHAnsi"/>
          <w:sz w:val="18"/>
          <w:szCs w:val="18"/>
        </w:rPr>
        <w:t>d</w:t>
      </w:r>
      <w:r w:rsidRPr="00AA35FE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AA35FE">
        <w:rPr>
          <w:rFonts w:asciiTheme="majorHAnsi" w:hAnsiTheme="majorHAnsi"/>
          <w:sz w:val="18"/>
          <w:szCs w:val="18"/>
        </w:rPr>
        <w:t>i</w:t>
      </w:r>
      <w:r w:rsidRPr="00AA35FE">
        <w:rPr>
          <w:rFonts w:asciiTheme="majorHAnsi" w:hAnsiTheme="majorHAnsi"/>
          <w:spacing w:val="-1"/>
          <w:sz w:val="18"/>
          <w:szCs w:val="18"/>
        </w:rPr>
        <w:t>n</w:t>
      </w:r>
      <w:r w:rsidRPr="00AA35FE">
        <w:rPr>
          <w:rFonts w:asciiTheme="majorHAnsi" w:hAnsiTheme="majorHAnsi"/>
          <w:sz w:val="18"/>
          <w:szCs w:val="18"/>
        </w:rPr>
        <w:t>te</w:t>
      </w:r>
      <w:r w:rsidRPr="00AA35FE">
        <w:rPr>
          <w:rFonts w:asciiTheme="majorHAnsi" w:hAnsiTheme="majorHAnsi"/>
          <w:spacing w:val="1"/>
          <w:sz w:val="18"/>
          <w:szCs w:val="18"/>
        </w:rPr>
        <w:t>rro</w:t>
      </w:r>
      <w:r w:rsidRPr="00AA35FE">
        <w:rPr>
          <w:rFonts w:asciiTheme="majorHAnsi" w:hAnsiTheme="majorHAnsi"/>
          <w:spacing w:val="-1"/>
          <w:sz w:val="18"/>
          <w:szCs w:val="18"/>
        </w:rPr>
        <w:t>g</w:t>
      </w:r>
      <w:r w:rsidRPr="00AA35FE">
        <w:rPr>
          <w:rFonts w:asciiTheme="majorHAnsi" w:hAnsiTheme="majorHAnsi"/>
          <w:sz w:val="18"/>
          <w:szCs w:val="18"/>
        </w:rPr>
        <w:t>at</w:t>
      </w:r>
      <w:r w:rsidRPr="00AA35FE">
        <w:rPr>
          <w:rFonts w:asciiTheme="majorHAnsi" w:hAnsiTheme="majorHAnsi"/>
          <w:spacing w:val="2"/>
          <w:sz w:val="18"/>
          <w:szCs w:val="18"/>
        </w:rPr>
        <w:t>i</w:t>
      </w:r>
      <w:r w:rsidRPr="00AA35FE">
        <w:rPr>
          <w:rFonts w:asciiTheme="majorHAnsi" w:hAnsiTheme="majorHAnsi"/>
          <w:spacing w:val="1"/>
          <w:sz w:val="18"/>
          <w:szCs w:val="18"/>
        </w:rPr>
        <w:t>n</w:t>
      </w:r>
      <w:r w:rsidRPr="00AA35FE">
        <w:rPr>
          <w:rFonts w:asciiTheme="majorHAnsi" w:hAnsiTheme="majorHAnsi"/>
          <w:sz w:val="18"/>
          <w:szCs w:val="18"/>
        </w:rPr>
        <w:t>g</w:t>
      </w:r>
      <w:r w:rsidRPr="00AA35FE">
        <w:rPr>
          <w:rFonts w:asciiTheme="majorHAnsi" w:hAnsiTheme="majorHAnsi"/>
          <w:spacing w:val="-11"/>
          <w:sz w:val="18"/>
          <w:szCs w:val="18"/>
        </w:rPr>
        <w:t xml:space="preserve"> </w:t>
      </w:r>
      <w:r w:rsidRPr="00AA35FE">
        <w:rPr>
          <w:rFonts w:asciiTheme="majorHAnsi" w:hAnsiTheme="majorHAnsi"/>
          <w:sz w:val="18"/>
          <w:szCs w:val="18"/>
        </w:rPr>
        <w:t>e</w:t>
      </w:r>
      <w:r w:rsidRPr="00AA35FE">
        <w:rPr>
          <w:rFonts w:asciiTheme="majorHAnsi" w:hAnsiTheme="majorHAnsi"/>
          <w:spacing w:val="2"/>
          <w:sz w:val="18"/>
          <w:szCs w:val="18"/>
        </w:rPr>
        <w:t>l</w:t>
      </w:r>
      <w:r w:rsidRPr="00AA35FE">
        <w:rPr>
          <w:rFonts w:asciiTheme="majorHAnsi" w:hAnsiTheme="majorHAnsi"/>
          <w:sz w:val="18"/>
          <w:szCs w:val="18"/>
        </w:rPr>
        <w:t>e</w:t>
      </w:r>
      <w:r w:rsidRPr="00AA35FE">
        <w:rPr>
          <w:rFonts w:asciiTheme="majorHAnsi" w:hAnsiTheme="majorHAnsi"/>
          <w:spacing w:val="1"/>
          <w:sz w:val="18"/>
          <w:szCs w:val="18"/>
        </w:rPr>
        <w:t>c</w:t>
      </w:r>
      <w:r w:rsidRPr="00AA35FE">
        <w:rPr>
          <w:rFonts w:asciiTheme="majorHAnsi" w:hAnsiTheme="majorHAnsi"/>
          <w:sz w:val="18"/>
          <w:szCs w:val="18"/>
        </w:rPr>
        <w:t>tr</w:t>
      </w:r>
      <w:r w:rsidRPr="00AA35FE">
        <w:rPr>
          <w:rFonts w:asciiTheme="majorHAnsi" w:hAnsiTheme="majorHAnsi"/>
          <w:spacing w:val="1"/>
          <w:sz w:val="18"/>
          <w:szCs w:val="18"/>
        </w:rPr>
        <w:t>o</w:t>
      </w:r>
      <w:r w:rsidRPr="00AA35FE">
        <w:rPr>
          <w:rFonts w:asciiTheme="majorHAnsi" w:hAnsiTheme="majorHAnsi"/>
          <w:spacing w:val="-1"/>
          <w:sz w:val="18"/>
          <w:szCs w:val="18"/>
        </w:rPr>
        <w:t>n</w:t>
      </w:r>
      <w:r w:rsidRPr="00AA35FE">
        <w:rPr>
          <w:rFonts w:asciiTheme="majorHAnsi" w:hAnsiTheme="majorHAnsi"/>
          <w:sz w:val="18"/>
          <w:szCs w:val="18"/>
        </w:rPr>
        <w:t>ic</w:t>
      </w:r>
      <w:r w:rsidRPr="00AA35FE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AA35FE">
        <w:rPr>
          <w:rFonts w:asciiTheme="majorHAnsi" w:hAnsiTheme="majorHAnsi"/>
          <w:sz w:val="18"/>
          <w:szCs w:val="18"/>
        </w:rPr>
        <w:t>a</w:t>
      </w:r>
      <w:r w:rsidRPr="00AA35FE">
        <w:rPr>
          <w:rFonts w:asciiTheme="majorHAnsi" w:hAnsiTheme="majorHAnsi"/>
          <w:spacing w:val="-1"/>
          <w:sz w:val="18"/>
          <w:szCs w:val="18"/>
        </w:rPr>
        <w:t>n</w:t>
      </w:r>
      <w:r w:rsidRPr="00AA35FE">
        <w:rPr>
          <w:rFonts w:asciiTheme="majorHAnsi" w:hAnsiTheme="majorHAnsi"/>
          <w:sz w:val="18"/>
          <w:szCs w:val="18"/>
        </w:rPr>
        <w:t>d</w:t>
      </w:r>
      <w:r w:rsidRPr="00AA35FE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AA35FE">
        <w:rPr>
          <w:rFonts w:asciiTheme="majorHAnsi" w:hAnsiTheme="majorHAnsi"/>
          <w:spacing w:val="-4"/>
          <w:sz w:val="18"/>
          <w:szCs w:val="18"/>
        </w:rPr>
        <w:t>m</w:t>
      </w:r>
      <w:r w:rsidRPr="00AA35FE">
        <w:rPr>
          <w:rFonts w:asciiTheme="majorHAnsi" w:hAnsiTheme="majorHAnsi"/>
          <w:spacing w:val="3"/>
          <w:sz w:val="18"/>
          <w:szCs w:val="18"/>
        </w:rPr>
        <w:t>a</w:t>
      </w:r>
      <w:r w:rsidRPr="00AA35FE">
        <w:rPr>
          <w:rFonts w:asciiTheme="majorHAnsi" w:hAnsiTheme="majorHAnsi"/>
          <w:spacing w:val="1"/>
          <w:sz w:val="18"/>
          <w:szCs w:val="18"/>
        </w:rPr>
        <w:t>n</w:t>
      </w:r>
      <w:r w:rsidRPr="00AA35FE">
        <w:rPr>
          <w:rFonts w:asciiTheme="majorHAnsi" w:hAnsiTheme="majorHAnsi"/>
          <w:spacing w:val="-1"/>
          <w:sz w:val="18"/>
          <w:szCs w:val="18"/>
        </w:rPr>
        <w:t>u</w:t>
      </w:r>
      <w:r w:rsidRPr="00AA35FE">
        <w:rPr>
          <w:rFonts w:asciiTheme="majorHAnsi" w:hAnsiTheme="majorHAnsi"/>
          <w:sz w:val="18"/>
          <w:szCs w:val="18"/>
        </w:rPr>
        <w:t>al</w:t>
      </w:r>
      <w:r w:rsidRPr="00AA35FE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AA35FE">
        <w:rPr>
          <w:rFonts w:asciiTheme="majorHAnsi" w:hAnsiTheme="majorHAnsi"/>
          <w:spacing w:val="1"/>
          <w:sz w:val="18"/>
          <w:szCs w:val="18"/>
        </w:rPr>
        <w:t>d</w:t>
      </w:r>
      <w:r w:rsidRPr="00AA35FE">
        <w:rPr>
          <w:rFonts w:asciiTheme="majorHAnsi" w:hAnsiTheme="majorHAnsi"/>
          <w:sz w:val="18"/>
          <w:szCs w:val="18"/>
        </w:rPr>
        <w:t>ata</w:t>
      </w:r>
      <w:r w:rsidRPr="00AA35FE">
        <w:rPr>
          <w:rFonts w:asciiTheme="majorHAnsi" w:hAnsiTheme="majorHAnsi"/>
          <w:spacing w:val="2"/>
          <w:sz w:val="18"/>
          <w:szCs w:val="18"/>
        </w:rPr>
        <w:t>b</w:t>
      </w:r>
      <w:r w:rsidRPr="00AA35FE">
        <w:rPr>
          <w:rFonts w:asciiTheme="majorHAnsi" w:hAnsiTheme="majorHAnsi"/>
          <w:sz w:val="18"/>
          <w:szCs w:val="18"/>
        </w:rPr>
        <w:t>ase</w:t>
      </w:r>
      <w:r w:rsidRPr="00AA35FE">
        <w:rPr>
          <w:rFonts w:asciiTheme="majorHAnsi" w:hAnsiTheme="majorHAnsi"/>
          <w:spacing w:val="7"/>
          <w:sz w:val="18"/>
          <w:szCs w:val="18"/>
        </w:rPr>
        <w:t>s</w:t>
      </w:r>
      <w:r w:rsidRPr="00AA35FE">
        <w:rPr>
          <w:rFonts w:asciiTheme="majorHAnsi" w:hAnsiTheme="majorHAnsi"/>
          <w:sz w:val="18"/>
          <w:szCs w:val="18"/>
        </w:rPr>
        <w:t>.</w:t>
      </w:r>
    </w:p>
    <w:p w14:paraId="6C2A4FC2" w14:textId="77777777" w:rsidR="000D7871" w:rsidRPr="00AA35FE" w:rsidRDefault="00AA35FE">
      <w:pPr>
        <w:spacing w:before="1"/>
        <w:rPr>
          <w:rFonts w:asciiTheme="majorHAnsi" w:hAnsiTheme="majorHAnsi"/>
          <w:sz w:val="18"/>
          <w:szCs w:val="18"/>
        </w:rPr>
      </w:pPr>
      <w:r w:rsidRPr="00AA35FE">
        <w:rPr>
          <w:rFonts w:asciiTheme="majorHAnsi" w:eastAsia="Segoe MDL2 Assets" w:hAnsiTheme="majorHAnsi" w:cs="Segoe MDL2 Assets"/>
          <w:w w:val="45"/>
          <w:sz w:val="18"/>
          <w:szCs w:val="18"/>
        </w:rPr>
        <w:t xml:space="preserve">    </w:t>
      </w:r>
      <w:r w:rsidRPr="00AA35FE">
        <w:rPr>
          <w:rFonts w:asciiTheme="majorHAnsi" w:eastAsia="Segoe MDL2 Assets" w:hAnsiTheme="majorHAnsi" w:cs="Segoe MDL2 Assets"/>
          <w:spacing w:val="13"/>
          <w:w w:val="45"/>
          <w:sz w:val="18"/>
          <w:szCs w:val="18"/>
        </w:rPr>
        <w:t xml:space="preserve"> </w:t>
      </w:r>
      <w:r w:rsidRPr="00AA35FE">
        <w:rPr>
          <w:rFonts w:asciiTheme="majorHAnsi" w:hAnsiTheme="majorHAnsi"/>
          <w:spacing w:val="-1"/>
          <w:sz w:val="18"/>
          <w:szCs w:val="18"/>
        </w:rPr>
        <w:t>R</w:t>
      </w:r>
      <w:r w:rsidRPr="00AA35FE">
        <w:rPr>
          <w:rFonts w:asciiTheme="majorHAnsi" w:hAnsiTheme="majorHAnsi"/>
          <w:sz w:val="18"/>
          <w:szCs w:val="18"/>
        </w:rPr>
        <w:t>e</w:t>
      </w:r>
      <w:r w:rsidRPr="00AA35FE">
        <w:rPr>
          <w:rFonts w:asciiTheme="majorHAnsi" w:hAnsiTheme="majorHAnsi"/>
          <w:spacing w:val="1"/>
          <w:sz w:val="18"/>
          <w:szCs w:val="18"/>
        </w:rPr>
        <w:t>c</w:t>
      </w:r>
      <w:r w:rsidRPr="00AA35FE">
        <w:rPr>
          <w:rFonts w:asciiTheme="majorHAnsi" w:hAnsiTheme="majorHAnsi"/>
          <w:sz w:val="18"/>
          <w:szCs w:val="18"/>
        </w:rPr>
        <w:t>ei</w:t>
      </w:r>
      <w:r w:rsidRPr="00AA35FE">
        <w:rPr>
          <w:rFonts w:asciiTheme="majorHAnsi" w:hAnsiTheme="majorHAnsi"/>
          <w:spacing w:val="1"/>
          <w:sz w:val="18"/>
          <w:szCs w:val="18"/>
        </w:rPr>
        <w:t>v</w:t>
      </w:r>
      <w:r w:rsidRPr="00AA35FE">
        <w:rPr>
          <w:rFonts w:asciiTheme="majorHAnsi" w:hAnsiTheme="majorHAnsi"/>
          <w:sz w:val="18"/>
          <w:szCs w:val="18"/>
        </w:rPr>
        <w:t>i</w:t>
      </w:r>
      <w:r w:rsidRPr="00AA35FE">
        <w:rPr>
          <w:rFonts w:asciiTheme="majorHAnsi" w:hAnsiTheme="majorHAnsi"/>
          <w:spacing w:val="1"/>
          <w:sz w:val="18"/>
          <w:szCs w:val="18"/>
        </w:rPr>
        <w:t>n</w:t>
      </w:r>
      <w:r w:rsidRPr="00AA35FE">
        <w:rPr>
          <w:rFonts w:asciiTheme="majorHAnsi" w:hAnsiTheme="majorHAnsi"/>
          <w:spacing w:val="-1"/>
          <w:sz w:val="18"/>
          <w:szCs w:val="18"/>
        </w:rPr>
        <w:t>g</w:t>
      </w:r>
      <w:r w:rsidRPr="00AA35FE">
        <w:rPr>
          <w:rFonts w:asciiTheme="majorHAnsi" w:hAnsiTheme="majorHAnsi"/>
          <w:sz w:val="18"/>
          <w:szCs w:val="18"/>
        </w:rPr>
        <w:t>,</w:t>
      </w:r>
      <w:r w:rsidRPr="00AA35FE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AA35FE">
        <w:rPr>
          <w:rFonts w:asciiTheme="majorHAnsi" w:hAnsiTheme="majorHAnsi"/>
          <w:spacing w:val="-1"/>
          <w:sz w:val="18"/>
          <w:szCs w:val="18"/>
        </w:rPr>
        <w:t>s</w:t>
      </w:r>
      <w:r w:rsidRPr="00AA35FE">
        <w:rPr>
          <w:rFonts w:asciiTheme="majorHAnsi" w:hAnsiTheme="majorHAnsi"/>
          <w:spacing w:val="1"/>
          <w:sz w:val="18"/>
          <w:szCs w:val="18"/>
        </w:rPr>
        <w:t>or</w:t>
      </w:r>
      <w:r w:rsidRPr="00AA35FE">
        <w:rPr>
          <w:rFonts w:asciiTheme="majorHAnsi" w:hAnsiTheme="majorHAnsi"/>
          <w:sz w:val="18"/>
          <w:szCs w:val="18"/>
        </w:rPr>
        <w:t>ti</w:t>
      </w:r>
      <w:r w:rsidRPr="00AA35FE">
        <w:rPr>
          <w:rFonts w:asciiTheme="majorHAnsi" w:hAnsiTheme="majorHAnsi"/>
          <w:spacing w:val="1"/>
          <w:sz w:val="18"/>
          <w:szCs w:val="18"/>
        </w:rPr>
        <w:t>n</w:t>
      </w:r>
      <w:r w:rsidRPr="00AA35FE">
        <w:rPr>
          <w:rFonts w:asciiTheme="majorHAnsi" w:hAnsiTheme="majorHAnsi"/>
          <w:sz w:val="18"/>
          <w:szCs w:val="18"/>
        </w:rPr>
        <w:t>g</w:t>
      </w:r>
      <w:r w:rsidRPr="00AA35FE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AA35FE">
        <w:rPr>
          <w:rFonts w:asciiTheme="majorHAnsi" w:hAnsiTheme="majorHAnsi"/>
          <w:spacing w:val="3"/>
          <w:sz w:val="18"/>
          <w:szCs w:val="18"/>
        </w:rPr>
        <w:t>a</w:t>
      </w:r>
      <w:r w:rsidRPr="00AA35FE">
        <w:rPr>
          <w:rFonts w:asciiTheme="majorHAnsi" w:hAnsiTheme="majorHAnsi"/>
          <w:spacing w:val="-1"/>
          <w:sz w:val="18"/>
          <w:szCs w:val="18"/>
        </w:rPr>
        <w:t>n</w:t>
      </w:r>
      <w:r w:rsidRPr="00AA35FE">
        <w:rPr>
          <w:rFonts w:asciiTheme="majorHAnsi" w:hAnsiTheme="majorHAnsi"/>
          <w:sz w:val="18"/>
          <w:szCs w:val="18"/>
        </w:rPr>
        <w:t>d</w:t>
      </w:r>
      <w:r w:rsidRPr="00AA35FE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AA35FE">
        <w:rPr>
          <w:rFonts w:asciiTheme="majorHAnsi" w:hAnsiTheme="majorHAnsi"/>
          <w:spacing w:val="1"/>
          <w:sz w:val="18"/>
          <w:szCs w:val="18"/>
        </w:rPr>
        <w:t>d</w:t>
      </w:r>
      <w:r w:rsidRPr="00AA35FE">
        <w:rPr>
          <w:rFonts w:asciiTheme="majorHAnsi" w:hAnsiTheme="majorHAnsi"/>
          <w:sz w:val="18"/>
          <w:szCs w:val="18"/>
        </w:rPr>
        <w:t>i</w:t>
      </w:r>
      <w:r w:rsidRPr="00AA35FE">
        <w:rPr>
          <w:rFonts w:asciiTheme="majorHAnsi" w:hAnsiTheme="majorHAnsi"/>
          <w:spacing w:val="-1"/>
          <w:sz w:val="18"/>
          <w:szCs w:val="18"/>
        </w:rPr>
        <w:t>s</w:t>
      </w:r>
      <w:r w:rsidRPr="00AA35FE">
        <w:rPr>
          <w:rFonts w:asciiTheme="majorHAnsi" w:hAnsiTheme="majorHAnsi"/>
          <w:sz w:val="18"/>
          <w:szCs w:val="18"/>
        </w:rPr>
        <w:t>tri</w:t>
      </w:r>
      <w:r w:rsidRPr="00AA35FE">
        <w:rPr>
          <w:rFonts w:asciiTheme="majorHAnsi" w:hAnsiTheme="majorHAnsi"/>
          <w:spacing w:val="1"/>
          <w:sz w:val="18"/>
          <w:szCs w:val="18"/>
        </w:rPr>
        <w:t>b</w:t>
      </w:r>
      <w:r w:rsidRPr="00AA35FE">
        <w:rPr>
          <w:rFonts w:asciiTheme="majorHAnsi" w:hAnsiTheme="majorHAnsi"/>
          <w:spacing w:val="-1"/>
          <w:sz w:val="18"/>
          <w:szCs w:val="18"/>
        </w:rPr>
        <w:t>u</w:t>
      </w:r>
      <w:r w:rsidRPr="00AA35FE">
        <w:rPr>
          <w:rFonts w:asciiTheme="majorHAnsi" w:hAnsiTheme="majorHAnsi"/>
          <w:sz w:val="18"/>
          <w:szCs w:val="18"/>
        </w:rPr>
        <w:t>t</w:t>
      </w:r>
      <w:r w:rsidRPr="00AA35FE">
        <w:rPr>
          <w:rFonts w:asciiTheme="majorHAnsi" w:hAnsiTheme="majorHAnsi"/>
          <w:spacing w:val="2"/>
          <w:sz w:val="18"/>
          <w:szCs w:val="18"/>
        </w:rPr>
        <w:t>i</w:t>
      </w:r>
      <w:r w:rsidRPr="00AA35FE">
        <w:rPr>
          <w:rFonts w:asciiTheme="majorHAnsi" w:hAnsiTheme="majorHAnsi"/>
          <w:spacing w:val="-1"/>
          <w:sz w:val="18"/>
          <w:szCs w:val="18"/>
        </w:rPr>
        <w:t>n</w:t>
      </w:r>
      <w:r w:rsidRPr="00AA35FE">
        <w:rPr>
          <w:rFonts w:asciiTheme="majorHAnsi" w:hAnsiTheme="majorHAnsi"/>
          <w:sz w:val="18"/>
          <w:szCs w:val="18"/>
        </w:rPr>
        <w:t>g</w:t>
      </w:r>
      <w:r w:rsidRPr="00AA35FE">
        <w:rPr>
          <w:rFonts w:asciiTheme="majorHAnsi" w:hAnsiTheme="majorHAnsi"/>
          <w:spacing w:val="-10"/>
          <w:sz w:val="18"/>
          <w:szCs w:val="18"/>
        </w:rPr>
        <w:t xml:space="preserve"> </w:t>
      </w:r>
      <w:r w:rsidRPr="00AA35FE">
        <w:rPr>
          <w:rFonts w:asciiTheme="majorHAnsi" w:hAnsiTheme="majorHAnsi"/>
          <w:spacing w:val="2"/>
          <w:sz w:val="18"/>
          <w:szCs w:val="18"/>
        </w:rPr>
        <w:t>i</w:t>
      </w:r>
      <w:r w:rsidRPr="00AA35FE">
        <w:rPr>
          <w:rFonts w:asciiTheme="majorHAnsi" w:hAnsiTheme="majorHAnsi"/>
          <w:spacing w:val="-1"/>
          <w:sz w:val="18"/>
          <w:szCs w:val="18"/>
        </w:rPr>
        <w:t>n</w:t>
      </w:r>
      <w:r w:rsidRPr="00AA35FE">
        <w:rPr>
          <w:rFonts w:asciiTheme="majorHAnsi" w:hAnsiTheme="majorHAnsi"/>
          <w:sz w:val="18"/>
          <w:szCs w:val="18"/>
        </w:rPr>
        <w:t>c</w:t>
      </w:r>
      <w:r w:rsidRPr="00AA35FE">
        <w:rPr>
          <w:rFonts w:asciiTheme="majorHAnsi" w:hAnsiTheme="majorHAnsi"/>
          <w:spacing w:val="4"/>
          <w:sz w:val="18"/>
          <w:szCs w:val="18"/>
        </w:rPr>
        <w:t>o</w:t>
      </w:r>
      <w:r w:rsidRPr="00AA35FE">
        <w:rPr>
          <w:rFonts w:asciiTheme="majorHAnsi" w:hAnsiTheme="majorHAnsi"/>
          <w:spacing w:val="-1"/>
          <w:sz w:val="18"/>
          <w:szCs w:val="18"/>
        </w:rPr>
        <w:t>m</w:t>
      </w:r>
      <w:r w:rsidRPr="00AA35FE">
        <w:rPr>
          <w:rFonts w:asciiTheme="majorHAnsi" w:hAnsiTheme="majorHAnsi"/>
          <w:sz w:val="18"/>
          <w:szCs w:val="18"/>
        </w:rPr>
        <w:t>i</w:t>
      </w:r>
      <w:r w:rsidRPr="00AA35FE">
        <w:rPr>
          <w:rFonts w:asciiTheme="majorHAnsi" w:hAnsiTheme="majorHAnsi"/>
          <w:spacing w:val="1"/>
          <w:sz w:val="18"/>
          <w:szCs w:val="18"/>
        </w:rPr>
        <w:t>n</w:t>
      </w:r>
      <w:r w:rsidRPr="00AA35FE">
        <w:rPr>
          <w:rFonts w:asciiTheme="majorHAnsi" w:hAnsiTheme="majorHAnsi"/>
          <w:spacing w:val="-1"/>
          <w:sz w:val="18"/>
          <w:szCs w:val="18"/>
        </w:rPr>
        <w:t>g</w:t>
      </w:r>
      <w:r w:rsidRPr="00AA35FE">
        <w:rPr>
          <w:rFonts w:asciiTheme="majorHAnsi" w:hAnsiTheme="majorHAnsi"/>
          <w:sz w:val="18"/>
          <w:szCs w:val="18"/>
        </w:rPr>
        <w:t>/</w:t>
      </w:r>
      <w:r w:rsidRPr="00AA35FE">
        <w:rPr>
          <w:rFonts w:asciiTheme="majorHAnsi" w:hAnsiTheme="majorHAnsi"/>
          <w:spacing w:val="1"/>
          <w:sz w:val="18"/>
          <w:szCs w:val="18"/>
        </w:rPr>
        <w:t>ou</w:t>
      </w:r>
      <w:r w:rsidRPr="00AA35FE">
        <w:rPr>
          <w:rFonts w:asciiTheme="majorHAnsi" w:hAnsiTheme="majorHAnsi"/>
          <w:sz w:val="18"/>
          <w:szCs w:val="18"/>
        </w:rPr>
        <w:t>t</w:t>
      </w:r>
      <w:r w:rsidRPr="00AA35FE">
        <w:rPr>
          <w:rFonts w:asciiTheme="majorHAnsi" w:hAnsiTheme="majorHAnsi"/>
          <w:spacing w:val="-1"/>
          <w:sz w:val="18"/>
          <w:szCs w:val="18"/>
        </w:rPr>
        <w:t>g</w:t>
      </w:r>
      <w:r w:rsidRPr="00AA35FE">
        <w:rPr>
          <w:rFonts w:asciiTheme="majorHAnsi" w:hAnsiTheme="majorHAnsi"/>
          <w:spacing w:val="1"/>
          <w:sz w:val="18"/>
          <w:szCs w:val="18"/>
        </w:rPr>
        <w:t>o</w:t>
      </w:r>
      <w:r w:rsidRPr="00AA35FE">
        <w:rPr>
          <w:rFonts w:asciiTheme="majorHAnsi" w:hAnsiTheme="majorHAnsi"/>
          <w:spacing w:val="2"/>
          <w:sz w:val="18"/>
          <w:szCs w:val="18"/>
        </w:rPr>
        <w:t>i</w:t>
      </w:r>
      <w:r w:rsidRPr="00AA35FE">
        <w:rPr>
          <w:rFonts w:asciiTheme="majorHAnsi" w:hAnsiTheme="majorHAnsi"/>
          <w:spacing w:val="-1"/>
          <w:sz w:val="18"/>
          <w:szCs w:val="18"/>
        </w:rPr>
        <w:t>n</w:t>
      </w:r>
      <w:r w:rsidRPr="00AA35FE">
        <w:rPr>
          <w:rFonts w:asciiTheme="majorHAnsi" w:hAnsiTheme="majorHAnsi"/>
          <w:sz w:val="18"/>
          <w:szCs w:val="18"/>
        </w:rPr>
        <w:t>g</w:t>
      </w:r>
      <w:r w:rsidRPr="00AA35FE">
        <w:rPr>
          <w:rFonts w:asciiTheme="majorHAnsi" w:hAnsiTheme="majorHAnsi"/>
          <w:spacing w:val="-14"/>
          <w:sz w:val="18"/>
          <w:szCs w:val="18"/>
        </w:rPr>
        <w:t xml:space="preserve"> </w:t>
      </w:r>
      <w:r w:rsidRPr="00AA35FE">
        <w:rPr>
          <w:rFonts w:asciiTheme="majorHAnsi" w:hAnsiTheme="majorHAnsi"/>
          <w:spacing w:val="-1"/>
          <w:sz w:val="18"/>
          <w:szCs w:val="18"/>
        </w:rPr>
        <w:t>m</w:t>
      </w:r>
      <w:r w:rsidRPr="00AA35FE">
        <w:rPr>
          <w:rFonts w:asciiTheme="majorHAnsi" w:hAnsiTheme="majorHAnsi"/>
          <w:sz w:val="18"/>
          <w:szCs w:val="18"/>
        </w:rPr>
        <w:t>ail.</w:t>
      </w:r>
    </w:p>
    <w:p w14:paraId="2E42BBCA" w14:textId="77777777" w:rsidR="000D7871" w:rsidRPr="00AA35FE" w:rsidRDefault="00AA35FE">
      <w:pPr>
        <w:spacing w:before="1"/>
        <w:rPr>
          <w:rFonts w:asciiTheme="majorHAnsi" w:hAnsiTheme="majorHAnsi"/>
          <w:sz w:val="18"/>
          <w:szCs w:val="18"/>
        </w:rPr>
      </w:pPr>
      <w:r w:rsidRPr="00AA35FE">
        <w:rPr>
          <w:rFonts w:asciiTheme="majorHAnsi" w:eastAsia="Segoe MDL2 Assets" w:hAnsiTheme="majorHAnsi" w:cs="Segoe MDL2 Assets"/>
          <w:w w:val="45"/>
          <w:sz w:val="18"/>
          <w:szCs w:val="18"/>
        </w:rPr>
        <w:t xml:space="preserve">    </w:t>
      </w:r>
      <w:r w:rsidRPr="00AA35FE">
        <w:rPr>
          <w:rFonts w:asciiTheme="majorHAnsi" w:eastAsia="Segoe MDL2 Assets" w:hAnsiTheme="majorHAnsi" w:cs="Segoe MDL2 Assets"/>
          <w:spacing w:val="13"/>
          <w:w w:val="45"/>
          <w:sz w:val="18"/>
          <w:szCs w:val="18"/>
        </w:rPr>
        <w:t xml:space="preserve"> </w:t>
      </w:r>
      <w:r w:rsidRPr="00AA35FE">
        <w:rPr>
          <w:rFonts w:asciiTheme="majorHAnsi" w:hAnsiTheme="majorHAnsi"/>
          <w:spacing w:val="2"/>
          <w:sz w:val="18"/>
          <w:szCs w:val="18"/>
        </w:rPr>
        <w:t>P</w:t>
      </w:r>
      <w:r w:rsidRPr="00AA35FE">
        <w:rPr>
          <w:rFonts w:asciiTheme="majorHAnsi" w:hAnsiTheme="majorHAnsi"/>
          <w:spacing w:val="1"/>
          <w:sz w:val="18"/>
          <w:szCs w:val="18"/>
        </w:rPr>
        <w:t>r</w:t>
      </w:r>
      <w:r w:rsidRPr="00AA35FE">
        <w:rPr>
          <w:rFonts w:asciiTheme="majorHAnsi" w:hAnsiTheme="majorHAnsi"/>
          <w:sz w:val="18"/>
          <w:szCs w:val="18"/>
        </w:rPr>
        <w:t>e</w:t>
      </w:r>
      <w:r w:rsidRPr="00AA35FE">
        <w:rPr>
          <w:rFonts w:asciiTheme="majorHAnsi" w:hAnsiTheme="majorHAnsi"/>
          <w:spacing w:val="1"/>
          <w:sz w:val="18"/>
          <w:szCs w:val="18"/>
        </w:rPr>
        <w:t>p</w:t>
      </w:r>
      <w:r w:rsidRPr="00AA35FE">
        <w:rPr>
          <w:rFonts w:asciiTheme="majorHAnsi" w:hAnsiTheme="majorHAnsi"/>
          <w:sz w:val="18"/>
          <w:szCs w:val="18"/>
        </w:rPr>
        <w:t>a</w:t>
      </w:r>
      <w:r w:rsidRPr="00AA35FE">
        <w:rPr>
          <w:rFonts w:asciiTheme="majorHAnsi" w:hAnsiTheme="majorHAnsi"/>
          <w:spacing w:val="1"/>
          <w:sz w:val="18"/>
          <w:szCs w:val="18"/>
        </w:rPr>
        <w:t>r</w:t>
      </w:r>
      <w:r w:rsidRPr="00AA35FE">
        <w:rPr>
          <w:rFonts w:asciiTheme="majorHAnsi" w:hAnsiTheme="majorHAnsi"/>
          <w:sz w:val="18"/>
          <w:szCs w:val="18"/>
        </w:rPr>
        <w:t>i</w:t>
      </w:r>
      <w:r w:rsidRPr="00AA35FE">
        <w:rPr>
          <w:rFonts w:asciiTheme="majorHAnsi" w:hAnsiTheme="majorHAnsi"/>
          <w:spacing w:val="-1"/>
          <w:sz w:val="18"/>
          <w:szCs w:val="18"/>
        </w:rPr>
        <w:t>n</w:t>
      </w:r>
      <w:r w:rsidRPr="00AA35FE">
        <w:rPr>
          <w:rFonts w:asciiTheme="majorHAnsi" w:hAnsiTheme="majorHAnsi"/>
          <w:sz w:val="18"/>
          <w:szCs w:val="18"/>
        </w:rPr>
        <w:t>g</w:t>
      </w:r>
      <w:r w:rsidRPr="00AA35FE">
        <w:rPr>
          <w:rFonts w:asciiTheme="majorHAnsi" w:hAnsiTheme="majorHAnsi"/>
          <w:spacing w:val="-9"/>
          <w:sz w:val="18"/>
          <w:szCs w:val="18"/>
        </w:rPr>
        <w:t xml:space="preserve"> </w:t>
      </w:r>
      <w:r w:rsidRPr="00AA35FE">
        <w:rPr>
          <w:rFonts w:asciiTheme="majorHAnsi" w:hAnsiTheme="majorHAnsi"/>
          <w:sz w:val="18"/>
          <w:szCs w:val="18"/>
        </w:rPr>
        <w:t>a</w:t>
      </w:r>
      <w:r w:rsidRPr="00AA35FE">
        <w:rPr>
          <w:rFonts w:asciiTheme="majorHAnsi" w:hAnsiTheme="majorHAnsi"/>
          <w:spacing w:val="1"/>
          <w:sz w:val="18"/>
          <w:szCs w:val="18"/>
        </w:rPr>
        <w:t>d</w:t>
      </w:r>
      <w:r w:rsidRPr="00AA35FE">
        <w:rPr>
          <w:rFonts w:asciiTheme="majorHAnsi" w:hAnsiTheme="majorHAnsi"/>
          <w:spacing w:val="-1"/>
          <w:sz w:val="18"/>
          <w:szCs w:val="18"/>
        </w:rPr>
        <w:t>v</w:t>
      </w:r>
      <w:r w:rsidRPr="00AA35FE">
        <w:rPr>
          <w:rFonts w:asciiTheme="majorHAnsi" w:hAnsiTheme="majorHAnsi"/>
          <w:sz w:val="18"/>
          <w:szCs w:val="18"/>
        </w:rPr>
        <w:t>a</w:t>
      </w:r>
      <w:r w:rsidRPr="00AA35FE">
        <w:rPr>
          <w:rFonts w:asciiTheme="majorHAnsi" w:hAnsiTheme="majorHAnsi"/>
          <w:spacing w:val="-1"/>
          <w:sz w:val="18"/>
          <w:szCs w:val="18"/>
        </w:rPr>
        <w:t>n</w:t>
      </w:r>
      <w:r w:rsidRPr="00AA35FE">
        <w:rPr>
          <w:rFonts w:asciiTheme="majorHAnsi" w:hAnsiTheme="majorHAnsi"/>
          <w:sz w:val="18"/>
          <w:szCs w:val="18"/>
        </w:rPr>
        <w:t>ce</w:t>
      </w:r>
      <w:r w:rsidRPr="00AA35FE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AA35FE">
        <w:rPr>
          <w:rFonts w:asciiTheme="majorHAnsi" w:hAnsiTheme="majorHAnsi"/>
          <w:sz w:val="18"/>
          <w:szCs w:val="18"/>
        </w:rPr>
        <w:t>a</w:t>
      </w:r>
      <w:r w:rsidRPr="00AA35FE">
        <w:rPr>
          <w:rFonts w:asciiTheme="majorHAnsi" w:hAnsiTheme="majorHAnsi"/>
          <w:spacing w:val="-1"/>
          <w:sz w:val="18"/>
          <w:szCs w:val="18"/>
        </w:rPr>
        <w:t>n</w:t>
      </w:r>
      <w:r w:rsidRPr="00AA35FE">
        <w:rPr>
          <w:rFonts w:asciiTheme="majorHAnsi" w:hAnsiTheme="majorHAnsi"/>
          <w:sz w:val="18"/>
          <w:szCs w:val="18"/>
        </w:rPr>
        <w:t>d</w:t>
      </w:r>
      <w:r w:rsidRPr="00AA35FE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AA35FE">
        <w:rPr>
          <w:rFonts w:asciiTheme="majorHAnsi" w:hAnsiTheme="majorHAnsi"/>
          <w:spacing w:val="1"/>
          <w:sz w:val="18"/>
          <w:szCs w:val="18"/>
        </w:rPr>
        <w:t>po</w:t>
      </w:r>
      <w:r w:rsidRPr="00AA35FE">
        <w:rPr>
          <w:rFonts w:asciiTheme="majorHAnsi" w:hAnsiTheme="majorHAnsi"/>
          <w:spacing w:val="-1"/>
          <w:sz w:val="18"/>
          <w:szCs w:val="18"/>
        </w:rPr>
        <w:t>s</w:t>
      </w:r>
      <w:r w:rsidRPr="00AA35FE">
        <w:rPr>
          <w:rFonts w:asciiTheme="majorHAnsi" w:hAnsiTheme="majorHAnsi"/>
          <w:sz w:val="18"/>
          <w:szCs w:val="18"/>
        </w:rPr>
        <w:t>t</w:t>
      </w:r>
      <w:r w:rsidRPr="00AA35FE">
        <w:rPr>
          <w:rFonts w:asciiTheme="majorHAnsi" w:hAnsiTheme="majorHAnsi"/>
          <w:spacing w:val="-1"/>
          <w:sz w:val="18"/>
          <w:szCs w:val="18"/>
        </w:rPr>
        <w:t xml:space="preserve"> m</w:t>
      </w:r>
      <w:r w:rsidRPr="00AA35FE">
        <w:rPr>
          <w:rFonts w:asciiTheme="majorHAnsi" w:hAnsiTheme="majorHAnsi"/>
          <w:sz w:val="18"/>
          <w:szCs w:val="18"/>
        </w:rPr>
        <w:t>e</w:t>
      </w:r>
      <w:r w:rsidRPr="00AA35FE">
        <w:rPr>
          <w:rFonts w:asciiTheme="majorHAnsi" w:hAnsiTheme="majorHAnsi"/>
          <w:spacing w:val="1"/>
          <w:sz w:val="18"/>
          <w:szCs w:val="18"/>
        </w:rPr>
        <w:t>e</w:t>
      </w:r>
      <w:r w:rsidRPr="00AA35FE">
        <w:rPr>
          <w:rFonts w:asciiTheme="majorHAnsi" w:hAnsiTheme="majorHAnsi"/>
          <w:sz w:val="18"/>
          <w:szCs w:val="18"/>
        </w:rPr>
        <w:t>ti</w:t>
      </w:r>
      <w:r w:rsidRPr="00AA35FE">
        <w:rPr>
          <w:rFonts w:asciiTheme="majorHAnsi" w:hAnsiTheme="majorHAnsi"/>
          <w:spacing w:val="1"/>
          <w:sz w:val="18"/>
          <w:szCs w:val="18"/>
        </w:rPr>
        <w:t>n</w:t>
      </w:r>
      <w:r w:rsidRPr="00AA35FE">
        <w:rPr>
          <w:rFonts w:asciiTheme="majorHAnsi" w:hAnsiTheme="majorHAnsi"/>
          <w:sz w:val="18"/>
          <w:szCs w:val="18"/>
        </w:rPr>
        <w:t>g</w:t>
      </w:r>
      <w:r w:rsidRPr="00AA35FE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AA35FE">
        <w:rPr>
          <w:rFonts w:asciiTheme="majorHAnsi" w:hAnsiTheme="majorHAnsi"/>
          <w:spacing w:val="1"/>
          <w:sz w:val="18"/>
          <w:szCs w:val="18"/>
        </w:rPr>
        <w:t>p</w:t>
      </w:r>
      <w:r w:rsidRPr="00AA35FE">
        <w:rPr>
          <w:rFonts w:asciiTheme="majorHAnsi" w:hAnsiTheme="majorHAnsi"/>
          <w:sz w:val="18"/>
          <w:szCs w:val="18"/>
        </w:rPr>
        <w:t>a</w:t>
      </w:r>
      <w:r w:rsidRPr="00AA35FE">
        <w:rPr>
          <w:rFonts w:asciiTheme="majorHAnsi" w:hAnsiTheme="majorHAnsi"/>
          <w:spacing w:val="1"/>
          <w:sz w:val="18"/>
          <w:szCs w:val="18"/>
        </w:rPr>
        <w:t>p</w:t>
      </w:r>
      <w:r w:rsidRPr="00AA35FE">
        <w:rPr>
          <w:rFonts w:asciiTheme="majorHAnsi" w:hAnsiTheme="majorHAnsi"/>
          <w:sz w:val="18"/>
          <w:szCs w:val="18"/>
        </w:rPr>
        <w:t>e</w:t>
      </w:r>
      <w:r w:rsidRPr="00AA35FE">
        <w:rPr>
          <w:rFonts w:asciiTheme="majorHAnsi" w:hAnsiTheme="majorHAnsi"/>
          <w:spacing w:val="3"/>
          <w:sz w:val="18"/>
          <w:szCs w:val="18"/>
        </w:rPr>
        <w:t>r</w:t>
      </w:r>
      <w:r w:rsidRPr="00AA35FE">
        <w:rPr>
          <w:rFonts w:asciiTheme="majorHAnsi" w:hAnsiTheme="majorHAnsi"/>
          <w:spacing w:val="-5"/>
          <w:sz w:val="18"/>
          <w:szCs w:val="18"/>
        </w:rPr>
        <w:t>w</w:t>
      </w:r>
      <w:r w:rsidRPr="00AA35FE">
        <w:rPr>
          <w:rFonts w:asciiTheme="majorHAnsi" w:hAnsiTheme="majorHAnsi"/>
          <w:spacing w:val="1"/>
          <w:sz w:val="18"/>
          <w:szCs w:val="18"/>
        </w:rPr>
        <w:t>or</w:t>
      </w:r>
      <w:r w:rsidRPr="00AA35FE">
        <w:rPr>
          <w:rFonts w:asciiTheme="majorHAnsi" w:hAnsiTheme="majorHAnsi"/>
          <w:spacing w:val="-1"/>
          <w:sz w:val="18"/>
          <w:szCs w:val="18"/>
        </w:rPr>
        <w:t>k</w:t>
      </w:r>
      <w:r w:rsidRPr="00AA35FE">
        <w:rPr>
          <w:rFonts w:asciiTheme="majorHAnsi" w:hAnsiTheme="majorHAnsi"/>
          <w:sz w:val="18"/>
          <w:szCs w:val="18"/>
        </w:rPr>
        <w:t>.</w:t>
      </w:r>
    </w:p>
    <w:p w14:paraId="512B0707" w14:textId="77777777" w:rsidR="000D7871" w:rsidRPr="00AA35FE" w:rsidRDefault="00AA35FE">
      <w:pPr>
        <w:spacing w:line="240" w:lineRule="exact"/>
        <w:rPr>
          <w:rFonts w:asciiTheme="majorHAnsi" w:hAnsiTheme="majorHAnsi"/>
          <w:sz w:val="18"/>
          <w:szCs w:val="18"/>
        </w:rPr>
      </w:pPr>
      <w:r w:rsidRPr="00AA35FE">
        <w:rPr>
          <w:rFonts w:asciiTheme="majorHAnsi" w:eastAsia="Segoe MDL2 Assets" w:hAnsiTheme="majorHAnsi" w:cs="Segoe MDL2 Assets"/>
          <w:w w:val="45"/>
          <w:position w:val="-1"/>
          <w:sz w:val="18"/>
          <w:szCs w:val="18"/>
        </w:rPr>
        <w:t xml:space="preserve">    </w:t>
      </w:r>
      <w:r w:rsidRPr="00AA35FE">
        <w:rPr>
          <w:rFonts w:asciiTheme="majorHAnsi" w:eastAsia="Segoe MDL2 Assets" w:hAnsiTheme="majorHAnsi" w:cs="Segoe MDL2 Assets"/>
          <w:spacing w:val="13"/>
          <w:w w:val="45"/>
          <w:position w:val="-1"/>
          <w:sz w:val="18"/>
          <w:szCs w:val="18"/>
        </w:rPr>
        <w:t xml:space="preserve"> </w:t>
      </w:r>
      <w:r w:rsidRPr="00AA35FE">
        <w:rPr>
          <w:rFonts w:asciiTheme="majorHAnsi" w:hAnsiTheme="majorHAnsi"/>
          <w:position w:val="-1"/>
          <w:sz w:val="18"/>
          <w:szCs w:val="18"/>
        </w:rPr>
        <w:t>E</w:t>
      </w:r>
      <w:r w:rsidRPr="00AA35FE">
        <w:rPr>
          <w:rFonts w:asciiTheme="majorHAnsi" w:hAnsiTheme="majorHAnsi"/>
          <w:spacing w:val="-1"/>
          <w:position w:val="-1"/>
          <w:sz w:val="18"/>
          <w:szCs w:val="18"/>
        </w:rPr>
        <w:t>x</w:t>
      </w:r>
      <w:r w:rsidRPr="00AA35FE">
        <w:rPr>
          <w:rFonts w:asciiTheme="majorHAnsi" w:hAnsiTheme="majorHAnsi"/>
          <w:spacing w:val="1"/>
          <w:position w:val="-1"/>
          <w:sz w:val="18"/>
          <w:szCs w:val="18"/>
        </w:rPr>
        <w:t>p</w:t>
      </w:r>
      <w:r w:rsidRPr="00AA35FE">
        <w:rPr>
          <w:rFonts w:asciiTheme="majorHAnsi" w:hAnsiTheme="majorHAnsi"/>
          <w:position w:val="-1"/>
          <w:sz w:val="18"/>
          <w:szCs w:val="18"/>
        </w:rPr>
        <w:t>e</w:t>
      </w:r>
      <w:r w:rsidRPr="00AA35FE">
        <w:rPr>
          <w:rFonts w:asciiTheme="majorHAnsi" w:hAnsiTheme="majorHAnsi"/>
          <w:spacing w:val="1"/>
          <w:position w:val="-1"/>
          <w:sz w:val="18"/>
          <w:szCs w:val="18"/>
        </w:rPr>
        <w:t>r</w:t>
      </w:r>
      <w:r w:rsidRPr="00AA35FE">
        <w:rPr>
          <w:rFonts w:asciiTheme="majorHAnsi" w:hAnsiTheme="majorHAnsi"/>
          <w:position w:val="-1"/>
          <w:sz w:val="18"/>
          <w:szCs w:val="18"/>
        </w:rPr>
        <w:t>ie</w:t>
      </w:r>
      <w:r w:rsidRPr="00AA35FE">
        <w:rPr>
          <w:rFonts w:asciiTheme="majorHAnsi" w:hAnsiTheme="majorHAnsi"/>
          <w:spacing w:val="-1"/>
          <w:position w:val="-1"/>
          <w:sz w:val="18"/>
          <w:szCs w:val="18"/>
        </w:rPr>
        <w:t>n</w:t>
      </w:r>
      <w:r w:rsidRPr="00AA35FE">
        <w:rPr>
          <w:rFonts w:asciiTheme="majorHAnsi" w:hAnsiTheme="majorHAnsi"/>
          <w:position w:val="-1"/>
          <w:sz w:val="18"/>
          <w:szCs w:val="18"/>
        </w:rPr>
        <w:t>c</w:t>
      </w:r>
      <w:r w:rsidRPr="00AA35FE">
        <w:rPr>
          <w:rFonts w:asciiTheme="majorHAnsi" w:hAnsiTheme="majorHAnsi"/>
          <w:spacing w:val="1"/>
          <w:position w:val="-1"/>
          <w:sz w:val="18"/>
          <w:szCs w:val="18"/>
        </w:rPr>
        <w:t>e</w:t>
      </w:r>
      <w:r w:rsidRPr="00AA35FE">
        <w:rPr>
          <w:rFonts w:asciiTheme="majorHAnsi" w:hAnsiTheme="majorHAnsi"/>
          <w:position w:val="-1"/>
          <w:sz w:val="18"/>
          <w:szCs w:val="18"/>
        </w:rPr>
        <w:t>d</w:t>
      </w:r>
      <w:r w:rsidRPr="00AA35FE">
        <w:rPr>
          <w:rFonts w:asciiTheme="majorHAnsi" w:hAnsiTheme="majorHAnsi"/>
          <w:spacing w:val="-9"/>
          <w:position w:val="-1"/>
          <w:sz w:val="18"/>
          <w:szCs w:val="18"/>
        </w:rPr>
        <w:t xml:space="preserve"> </w:t>
      </w:r>
      <w:r w:rsidRPr="00AA35FE">
        <w:rPr>
          <w:rFonts w:asciiTheme="majorHAnsi" w:hAnsiTheme="majorHAnsi"/>
          <w:position w:val="-1"/>
          <w:sz w:val="18"/>
          <w:szCs w:val="18"/>
        </w:rPr>
        <w:t>in</w:t>
      </w:r>
      <w:r w:rsidRPr="00AA35FE">
        <w:rPr>
          <w:rFonts w:asciiTheme="majorHAnsi" w:hAnsiTheme="majorHAnsi"/>
          <w:spacing w:val="-3"/>
          <w:position w:val="-1"/>
          <w:sz w:val="18"/>
          <w:szCs w:val="18"/>
        </w:rPr>
        <w:t xml:space="preserve"> </w:t>
      </w:r>
      <w:r w:rsidRPr="00AA35FE">
        <w:rPr>
          <w:rFonts w:asciiTheme="majorHAnsi" w:hAnsiTheme="majorHAnsi"/>
          <w:spacing w:val="4"/>
          <w:position w:val="-1"/>
          <w:sz w:val="18"/>
          <w:szCs w:val="18"/>
        </w:rPr>
        <w:t>t</w:t>
      </w:r>
      <w:r w:rsidRPr="00AA35FE">
        <w:rPr>
          <w:rFonts w:asciiTheme="majorHAnsi" w:hAnsiTheme="majorHAnsi"/>
          <w:spacing w:val="-1"/>
          <w:position w:val="-1"/>
          <w:sz w:val="18"/>
          <w:szCs w:val="18"/>
        </w:rPr>
        <w:t>h</w:t>
      </w:r>
      <w:r w:rsidRPr="00AA35FE">
        <w:rPr>
          <w:rFonts w:asciiTheme="majorHAnsi" w:hAnsiTheme="majorHAnsi"/>
          <w:position w:val="-1"/>
          <w:sz w:val="18"/>
          <w:szCs w:val="18"/>
        </w:rPr>
        <w:t>e</w:t>
      </w:r>
      <w:r w:rsidRPr="00AA35FE">
        <w:rPr>
          <w:rFonts w:asciiTheme="majorHAnsi" w:hAnsiTheme="majorHAnsi"/>
          <w:spacing w:val="-1"/>
          <w:position w:val="-1"/>
          <w:sz w:val="18"/>
          <w:szCs w:val="18"/>
        </w:rPr>
        <w:t xml:space="preserve"> </w:t>
      </w:r>
      <w:r w:rsidRPr="00AA35FE">
        <w:rPr>
          <w:rFonts w:asciiTheme="majorHAnsi" w:hAnsiTheme="majorHAnsi"/>
          <w:spacing w:val="1"/>
          <w:position w:val="-1"/>
          <w:sz w:val="18"/>
          <w:szCs w:val="18"/>
        </w:rPr>
        <w:t>u</w:t>
      </w:r>
      <w:r w:rsidRPr="00AA35FE">
        <w:rPr>
          <w:rFonts w:asciiTheme="majorHAnsi" w:hAnsiTheme="majorHAnsi"/>
          <w:spacing w:val="-1"/>
          <w:position w:val="-1"/>
          <w:sz w:val="18"/>
          <w:szCs w:val="18"/>
        </w:rPr>
        <w:t>s</w:t>
      </w:r>
      <w:r w:rsidRPr="00AA35FE">
        <w:rPr>
          <w:rFonts w:asciiTheme="majorHAnsi" w:hAnsiTheme="majorHAnsi"/>
          <w:position w:val="-1"/>
          <w:sz w:val="18"/>
          <w:szCs w:val="18"/>
        </w:rPr>
        <w:t>e</w:t>
      </w:r>
      <w:r w:rsidRPr="00AA35FE">
        <w:rPr>
          <w:rFonts w:asciiTheme="majorHAnsi" w:hAnsiTheme="majorHAnsi"/>
          <w:spacing w:val="-2"/>
          <w:position w:val="-1"/>
          <w:sz w:val="18"/>
          <w:szCs w:val="18"/>
        </w:rPr>
        <w:t xml:space="preserve"> </w:t>
      </w:r>
      <w:r w:rsidRPr="00AA35FE">
        <w:rPr>
          <w:rFonts w:asciiTheme="majorHAnsi" w:hAnsiTheme="majorHAnsi"/>
          <w:spacing w:val="1"/>
          <w:position w:val="-1"/>
          <w:sz w:val="18"/>
          <w:szCs w:val="18"/>
        </w:rPr>
        <w:t>o</w:t>
      </w:r>
      <w:r w:rsidRPr="00AA35FE">
        <w:rPr>
          <w:rFonts w:asciiTheme="majorHAnsi" w:hAnsiTheme="majorHAnsi"/>
          <w:position w:val="-1"/>
          <w:sz w:val="18"/>
          <w:szCs w:val="18"/>
        </w:rPr>
        <w:t>f</w:t>
      </w:r>
      <w:r w:rsidRPr="00AA35FE">
        <w:rPr>
          <w:rFonts w:asciiTheme="majorHAnsi" w:hAnsiTheme="majorHAnsi"/>
          <w:spacing w:val="-3"/>
          <w:position w:val="-1"/>
          <w:sz w:val="18"/>
          <w:szCs w:val="18"/>
        </w:rPr>
        <w:t xml:space="preserve"> </w:t>
      </w:r>
      <w:r w:rsidRPr="00AA35FE">
        <w:rPr>
          <w:rFonts w:asciiTheme="majorHAnsi" w:hAnsiTheme="majorHAnsi"/>
          <w:spacing w:val="1"/>
          <w:position w:val="-1"/>
          <w:sz w:val="18"/>
          <w:szCs w:val="18"/>
        </w:rPr>
        <w:t>d</w:t>
      </w:r>
      <w:r w:rsidRPr="00AA35FE">
        <w:rPr>
          <w:rFonts w:asciiTheme="majorHAnsi" w:hAnsiTheme="majorHAnsi"/>
          <w:position w:val="-1"/>
          <w:sz w:val="18"/>
          <w:szCs w:val="18"/>
        </w:rPr>
        <w:t>at</w:t>
      </w:r>
      <w:r w:rsidRPr="00AA35FE">
        <w:rPr>
          <w:rFonts w:asciiTheme="majorHAnsi" w:hAnsiTheme="majorHAnsi"/>
          <w:spacing w:val="3"/>
          <w:position w:val="-1"/>
          <w:sz w:val="18"/>
          <w:szCs w:val="18"/>
        </w:rPr>
        <w:t>a</w:t>
      </w:r>
      <w:r w:rsidRPr="00AA35FE">
        <w:rPr>
          <w:rFonts w:asciiTheme="majorHAnsi" w:hAnsiTheme="majorHAnsi"/>
          <w:spacing w:val="1"/>
          <w:position w:val="-1"/>
          <w:sz w:val="18"/>
          <w:szCs w:val="18"/>
        </w:rPr>
        <w:t>b</w:t>
      </w:r>
      <w:r w:rsidRPr="00AA35FE">
        <w:rPr>
          <w:rFonts w:asciiTheme="majorHAnsi" w:hAnsiTheme="majorHAnsi"/>
          <w:position w:val="-1"/>
          <w:sz w:val="18"/>
          <w:szCs w:val="18"/>
        </w:rPr>
        <w:t>ase</w:t>
      </w:r>
      <w:r w:rsidRPr="00AA35FE">
        <w:rPr>
          <w:rFonts w:asciiTheme="majorHAnsi" w:hAnsiTheme="majorHAnsi"/>
          <w:spacing w:val="-7"/>
          <w:position w:val="-1"/>
          <w:sz w:val="18"/>
          <w:szCs w:val="18"/>
        </w:rPr>
        <w:t xml:space="preserve"> </w:t>
      </w:r>
      <w:r w:rsidRPr="00AA35FE">
        <w:rPr>
          <w:rFonts w:asciiTheme="majorHAnsi" w:hAnsiTheme="majorHAnsi"/>
          <w:position w:val="-1"/>
          <w:sz w:val="18"/>
          <w:szCs w:val="18"/>
        </w:rPr>
        <w:t>a</w:t>
      </w:r>
      <w:r w:rsidRPr="00AA35FE">
        <w:rPr>
          <w:rFonts w:asciiTheme="majorHAnsi" w:hAnsiTheme="majorHAnsi"/>
          <w:spacing w:val="-1"/>
          <w:position w:val="-1"/>
          <w:sz w:val="18"/>
          <w:szCs w:val="18"/>
        </w:rPr>
        <w:t>n</w:t>
      </w:r>
      <w:r w:rsidRPr="00AA35FE">
        <w:rPr>
          <w:rFonts w:asciiTheme="majorHAnsi" w:hAnsiTheme="majorHAnsi"/>
          <w:position w:val="-1"/>
          <w:sz w:val="18"/>
          <w:szCs w:val="18"/>
        </w:rPr>
        <w:t>d</w:t>
      </w:r>
      <w:r w:rsidRPr="00AA35FE">
        <w:rPr>
          <w:rFonts w:asciiTheme="majorHAnsi" w:hAnsiTheme="majorHAnsi"/>
          <w:spacing w:val="1"/>
          <w:position w:val="-1"/>
          <w:sz w:val="18"/>
          <w:szCs w:val="18"/>
        </w:rPr>
        <w:t xml:space="preserve"> </w:t>
      </w:r>
      <w:r w:rsidRPr="00AA35FE">
        <w:rPr>
          <w:rFonts w:asciiTheme="majorHAnsi" w:hAnsiTheme="majorHAnsi"/>
          <w:spacing w:val="-5"/>
          <w:position w:val="-1"/>
          <w:sz w:val="18"/>
          <w:szCs w:val="18"/>
        </w:rPr>
        <w:t>w</w:t>
      </w:r>
      <w:r w:rsidRPr="00AA35FE">
        <w:rPr>
          <w:rFonts w:asciiTheme="majorHAnsi" w:hAnsiTheme="majorHAnsi"/>
          <w:spacing w:val="1"/>
          <w:position w:val="-1"/>
          <w:sz w:val="18"/>
          <w:szCs w:val="18"/>
        </w:rPr>
        <w:t>o</w:t>
      </w:r>
      <w:r w:rsidRPr="00AA35FE">
        <w:rPr>
          <w:rFonts w:asciiTheme="majorHAnsi" w:hAnsiTheme="majorHAnsi"/>
          <w:spacing w:val="3"/>
          <w:position w:val="-1"/>
          <w:sz w:val="18"/>
          <w:szCs w:val="18"/>
        </w:rPr>
        <w:t>r</w:t>
      </w:r>
      <w:r w:rsidRPr="00AA35FE">
        <w:rPr>
          <w:rFonts w:asciiTheme="majorHAnsi" w:hAnsiTheme="majorHAnsi"/>
          <w:position w:val="-1"/>
          <w:sz w:val="18"/>
          <w:szCs w:val="18"/>
        </w:rPr>
        <w:t>d</w:t>
      </w:r>
      <w:r w:rsidRPr="00AA35FE">
        <w:rPr>
          <w:rFonts w:asciiTheme="majorHAnsi" w:hAnsiTheme="majorHAnsi"/>
          <w:spacing w:val="-3"/>
          <w:position w:val="-1"/>
          <w:sz w:val="18"/>
          <w:szCs w:val="18"/>
        </w:rPr>
        <w:t xml:space="preserve"> </w:t>
      </w:r>
      <w:r w:rsidRPr="00AA35FE">
        <w:rPr>
          <w:rFonts w:asciiTheme="majorHAnsi" w:hAnsiTheme="majorHAnsi"/>
          <w:spacing w:val="1"/>
          <w:position w:val="-1"/>
          <w:sz w:val="18"/>
          <w:szCs w:val="18"/>
        </w:rPr>
        <w:t>pro</w:t>
      </w:r>
      <w:r w:rsidRPr="00AA35FE">
        <w:rPr>
          <w:rFonts w:asciiTheme="majorHAnsi" w:hAnsiTheme="majorHAnsi"/>
          <w:position w:val="-1"/>
          <w:sz w:val="18"/>
          <w:szCs w:val="18"/>
        </w:rPr>
        <w:t>c</w:t>
      </w:r>
      <w:r w:rsidRPr="00AA35FE">
        <w:rPr>
          <w:rFonts w:asciiTheme="majorHAnsi" w:hAnsiTheme="majorHAnsi"/>
          <w:spacing w:val="1"/>
          <w:position w:val="-1"/>
          <w:sz w:val="18"/>
          <w:szCs w:val="18"/>
        </w:rPr>
        <w:t>e</w:t>
      </w:r>
      <w:r w:rsidRPr="00AA35FE">
        <w:rPr>
          <w:rFonts w:asciiTheme="majorHAnsi" w:hAnsiTheme="majorHAnsi"/>
          <w:spacing w:val="-1"/>
          <w:position w:val="-1"/>
          <w:sz w:val="18"/>
          <w:szCs w:val="18"/>
        </w:rPr>
        <w:t>ss</w:t>
      </w:r>
      <w:r w:rsidRPr="00AA35FE">
        <w:rPr>
          <w:rFonts w:asciiTheme="majorHAnsi" w:hAnsiTheme="majorHAnsi"/>
          <w:position w:val="-1"/>
          <w:sz w:val="18"/>
          <w:szCs w:val="18"/>
        </w:rPr>
        <w:t>i</w:t>
      </w:r>
      <w:r w:rsidRPr="00AA35FE">
        <w:rPr>
          <w:rFonts w:asciiTheme="majorHAnsi" w:hAnsiTheme="majorHAnsi"/>
          <w:spacing w:val="1"/>
          <w:position w:val="-1"/>
          <w:sz w:val="18"/>
          <w:szCs w:val="18"/>
        </w:rPr>
        <w:t>n</w:t>
      </w:r>
      <w:r w:rsidRPr="00AA35FE">
        <w:rPr>
          <w:rFonts w:asciiTheme="majorHAnsi" w:hAnsiTheme="majorHAnsi"/>
          <w:position w:val="-1"/>
          <w:sz w:val="18"/>
          <w:szCs w:val="18"/>
        </w:rPr>
        <w:t>g</w:t>
      </w:r>
      <w:r w:rsidRPr="00AA35FE">
        <w:rPr>
          <w:rFonts w:asciiTheme="majorHAnsi" w:hAnsiTheme="majorHAnsi"/>
          <w:spacing w:val="-10"/>
          <w:position w:val="-1"/>
          <w:sz w:val="18"/>
          <w:szCs w:val="18"/>
        </w:rPr>
        <w:t xml:space="preserve"> </w:t>
      </w:r>
      <w:r w:rsidRPr="00AA35FE">
        <w:rPr>
          <w:rFonts w:asciiTheme="majorHAnsi" w:hAnsiTheme="majorHAnsi"/>
          <w:spacing w:val="-1"/>
          <w:position w:val="-1"/>
          <w:sz w:val="18"/>
          <w:szCs w:val="18"/>
        </w:rPr>
        <w:t>s</w:t>
      </w:r>
      <w:r w:rsidRPr="00AA35FE">
        <w:rPr>
          <w:rFonts w:asciiTheme="majorHAnsi" w:hAnsiTheme="majorHAnsi"/>
          <w:spacing w:val="1"/>
          <w:position w:val="-1"/>
          <w:sz w:val="18"/>
          <w:szCs w:val="18"/>
        </w:rPr>
        <w:t>o</w:t>
      </w:r>
      <w:r w:rsidRPr="00AA35FE">
        <w:rPr>
          <w:rFonts w:asciiTheme="majorHAnsi" w:hAnsiTheme="majorHAnsi"/>
          <w:spacing w:val="-2"/>
          <w:position w:val="-1"/>
          <w:sz w:val="18"/>
          <w:szCs w:val="18"/>
        </w:rPr>
        <w:t>f</w:t>
      </w:r>
      <w:r w:rsidRPr="00AA35FE">
        <w:rPr>
          <w:rFonts w:asciiTheme="majorHAnsi" w:hAnsiTheme="majorHAnsi"/>
          <w:spacing w:val="2"/>
          <w:position w:val="-1"/>
          <w:sz w:val="18"/>
          <w:szCs w:val="18"/>
        </w:rPr>
        <w:t>t</w:t>
      </w:r>
      <w:r w:rsidRPr="00AA35FE">
        <w:rPr>
          <w:rFonts w:asciiTheme="majorHAnsi" w:hAnsiTheme="majorHAnsi"/>
          <w:spacing w:val="-2"/>
          <w:position w:val="-1"/>
          <w:sz w:val="18"/>
          <w:szCs w:val="18"/>
        </w:rPr>
        <w:t>w</w:t>
      </w:r>
      <w:r w:rsidRPr="00AA35FE">
        <w:rPr>
          <w:rFonts w:asciiTheme="majorHAnsi" w:hAnsiTheme="majorHAnsi"/>
          <w:position w:val="-1"/>
          <w:sz w:val="18"/>
          <w:szCs w:val="18"/>
        </w:rPr>
        <w:t>a</w:t>
      </w:r>
      <w:r w:rsidRPr="00AA35FE">
        <w:rPr>
          <w:rFonts w:asciiTheme="majorHAnsi" w:hAnsiTheme="majorHAnsi"/>
          <w:spacing w:val="1"/>
          <w:position w:val="-1"/>
          <w:sz w:val="18"/>
          <w:szCs w:val="18"/>
        </w:rPr>
        <w:t>r</w:t>
      </w:r>
      <w:r w:rsidRPr="00AA35FE">
        <w:rPr>
          <w:rFonts w:asciiTheme="majorHAnsi" w:hAnsiTheme="majorHAnsi"/>
          <w:position w:val="-1"/>
          <w:sz w:val="18"/>
          <w:szCs w:val="18"/>
        </w:rPr>
        <w:t>e.</w:t>
      </w:r>
    </w:p>
    <w:p w14:paraId="7AB97ECA" w14:textId="77777777" w:rsidR="000D7871" w:rsidRPr="00AA35FE" w:rsidRDefault="00AA35FE">
      <w:pPr>
        <w:spacing w:before="1"/>
        <w:rPr>
          <w:rFonts w:asciiTheme="majorHAnsi" w:hAnsiTheme="majorHAnsi"/>
          <w:sz w:val="18"/>
          <w:szCs w:val="18"/>
        </w:rPr>
      </w:pPr>
      <w:r w:rsidRPr="00AA35FE">
        <w:rPr>
          <w:rFonts w:asciiTheme="majorHAnsi" w:eastAsia="Segoe MDL2 Assets" w:hAnsiTheme="majorHAnsi" w:cs="Segoe MDL2 Assets"/>
          <w:w w:val="45"/>
          <w:sz w:val="18"/>
          <w:szCs w:val="18"/>
        </w:rPr>
        <w:t xml:space="preserve">    </w:t>
      </w:r>
      <w:r w:rsidRPr="00AA35FE">
        <w:rPr>
          <w:rFonts w:asciiTheme="majorHAnsi" w:eastAsia="Segoe MDL2 Assets" w:hAnsiTheme="majorHAnsi" w:cs="Segoe MDL2 Assets"/>
          <w:spacing w:val="13"/>
          <w:w w:val="45"/>
          <w:sz w:val="18"/>
          <w:szCs w:val="18"/>
        </w:rPr>
        <w:t xml:space="preserve"> </w:t>
      </w:r>
      <w:r w:rsidRPr="00AA35FE">
        <w:rPr>
          <w:rFonts w:asciiTheme="majorHAnsi" w:hAnsiTheme="majorHAnsi"/>
          <w:spacing w:val="-1"/>
          <w:sz w:val="18"/>
          <w:szCs w:val="18"/>
        </w:rPr>
        <w:t>C</w:t>
      </w:r>
      <w:r w:rsidRPr="00AA35FE">
        <w:rPr>
          <w:rFonts w:asciiTheme="majorHAnsi" w:hAnsiTheme="majorHAnsi"/>
          <w:spacing w:val="3"/>
          <w:sz w:val="18"/>
          <w:szCs w:val="18"/>
        </w:rPr>
        <w:t>o</w:t>
      </w:r>
      <w:r w:rsidRPr="00AA35FE">
        <w:rPr>
          <w:rFonts w:asciiTheme="majorHAnsi" w:hAnsiTheme="majorHAnsi"/>
          <w:spacing w:val="-4"/>
          <w:sz w:val="18"/>
          <w:szCs w:val="18"/>
        </w:rPr>
        <w:t>m</w:t>
      </w:r>
      <w:r w:rsidRPr="00AA35FE">
        <w:rPr>
          <w:rFonts w:asciiTheme="majorHAnsi" w:hAnsiTheme="majorHAnsi"/>
          <w:spacing w:val="1"/>
          <w:sz w:val="18"/>
          <w:szCs w:val="18"/>
        </w:rPr>
        <w:t>p</w:t>
      </w:r>
      <w:r w:rsidRPr="00AA35FE">
        <w:rPr>
          <w:rFonts w:asciiTheme="majorHAnsi" w:hAnsiTheme="majorHAnsi"/>
          <w:sz w:val="18"/>
          <w:szCs w:val="18"/>
        </w:rPr>
        <w:t>let</w:t>
      </w:r>
      <w:r w:rsidRPr="00AA35FE">
        <w:rPr>
          <w:rFonts w:asciiTheme="majorHAnsi" w:hAnsiTheme="majorHAnsi"/>
          <w:spacing w:val="2"/>
          <w:sz w:val="18"/>
          <w:szCs w:val="18"/>
        </w:rPr>
        <w:t>i</w:t>
      </w:r>
      <w:r w:rsidRPr="00AA35FE">
        <w:rPr>
          <w:rFonts w:asciiTheme="majorHAnsi" w:hAnsiTheme="majorHAnsi"/>
          <w:spacing w:val="1"/>
          <w:sz w:val="18"/>
          <w:szCs w:val="18"/>
        </w:rPr>
        <w:t>n</w:t>
      </w:r>
      <w:r w:rsidRPr="00AA35FE">
        <w:rPr>
          <w:rFonts w:asciiTheme="majorHAnsi" w:hAnsiTheme="majorHAnsi"/>
          <w:sz w:val="18"/>
          <w:szCs w:val="18"/>
        </w:rPr>
        <w:t>g</w:t>
      </w:r>
      <w:r w:rsidRPr="00AA35FE">
        <w:rPr>
          <w:rFonts w:asciiTheme="majorHAnsi" w:hAnsiTheme="majorHAnsi"/>
          <w:spacing w:val="-10"/>
          <w:sz w:val="18"/>
          <w:szCs w:val="18"/>
        </w:rPr>
        <w:t xml:space="preserve"> </w:t>
      </w:r>
      <w:r w:rsidRPr="00AA35FE">
        <w:rPr>
          <w:rFonts w:asciiTheme="majorHAnsi" w:hAnsiTheme="majorHAnsi"/>
          <w:sz w:val="18"/>
          <w:szCs w:val="18"/>
        </w:rPr>
        <w:t>all</w:t>
      </w:r>
      <w:r w:rsidRPr="00AA35FE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AA35FE">
        <w:rPr>
          <w:rFonts w:asciiTheme="majorHAnsi" w:hAnsiTheme="majorHAnsi"/>
          <w:spacing w:val="1"/>
          <w:sz w:val="18"/>
          <w:szCs w:val="18"/>
        </w:rPr>
        <w:t>r</w:t>
      </w:r>
      <w:r w:rsidRPr="00AA35FE">
        <w:rPr>
          <w:rFonts w:asciiTheme="majorHAnsi" w:hAnsiTheme="majorHAnsi"/>
          <w:sz w:val="18"/>
          <w:szCs w:val="18"/>
        </w:rPr>
        <w:t>e</w:t>
      </w:r>
      <w:r w:rsidRPr="00AA35FE">
        <w:rPr>
          <w:rFonts w:asciiTheme="majorHAnsi" w:hAnsiTheme="majorHAnsi"/>
          <w:spacing w:val="1"/>
          <w:sz w:val="18"/>
          <w:szCs w:val="18"/>
        </w:rPr>
        <w:t>cord</w:t>
      </w:r>
      <w:r w:rsidRPr="00AA35FE">
        <w:rPr>
          <w:rFonts w:asciiTheme="majorHAnsi" w:hAnsiTheme="majorHAnsi"/>
          <w:sz w:val="18"/>
          <w:szCs w:val="18"/>
        </w:rPr>
        <w:t>s</w:t>
      </w:r>
      <w:r w:rsidRPr="00AA35FE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AA35FE">
        <w:rPr>
          <w:rFonts w:asciiTheme="majorHAnsi" w:hAnsiTheme="majorHAnsi"/>
          <w:sz w:val="18"/>
          <w:szCs w:val="18"/>
        </w:rPr>
        <w:t>a</w:t>
      </w:r>
      <w:r w:rsidRPr="00AA35FE">
        <w:rPr>
          <w:rFonts w:asciiTheme="majorHAnsi" w:hAnsiTheme="majorHAnsi"/>
          <w:spacing w:val="-1"/>
          <w:sz w:val="18"/>
          <w:szCs w:val="18"/>
        </w:rPr>
        <w:t>n</w:t>
      </w:r>
      <w:r w:rsidRPr="00AA35FE">
        <w:rPr>
          <w:rFonts w:asciiTheme="majorHAnsi" w:hAnsiTheme="majorHAnsi"/>
          <w:sz w:val="18"/>
          <w:szCs w:val="18"/>
        </w:rPr>
        <w:t>d</w:t>
      </w:r>
      <w:r w:rsidRPr="00AA35FE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AA35FE">
        <w:rPr>
          <w:rFonts w:asciiTheme="majorHAnsi" w:hAnsiTheme="majorHAnsi"/>
          <w:spacing w:val="1"/>
          <w:sz w:val="18"/>
          <w:szCs w:val="18"/>
        </w:rPr>
        <w:t>d</w:t>
      </w:r>
      <w:r w:rsidRPr="00AA35FE">
        <w:rPr>
          <w:rFonts w:asciiTheme="majorHAnsi" w:hAnsiTheme="majorHAnsi"/>
          <w:spacing w:val="-1"/>
          <w:sz w:val="18"/>
          <w:szCs w:val="18"/>
        </w:rPr>
        <w:t>o</w:t>
      </w:r>
      <w:r w:rsidRPr="00AA35FE">
        <w:rPr>
          <w:rFonts w:asciiTheme="majorHAnsi" w:hAnsiTheme="majorHAnsi"/>
          <w:sz w:val="18"/>
          <w:szCs w:val="18"/>
        </w:rPr>
        <w:t>c</w:t>
      </w:r>
      <w:r w:rsidRPr="00AA35FE">
        <w:rPr>
          <w:rFonts w:asciiTheme="majorHAnsi" w:hAnsiTheme="majorHAnsi"/>
          <w:spacing w:val="1"/>
          <w:sz w:val="18"/>
          <w:szCs w:val="18"/>
        </w:rPr>
        <w:t>u</w:t>
      </w:r>
      <w:r w:rsidRPr="00AA35FE">
        <w:rPr>
          <w:rFonts w:asciiTheme="majorHAnsi" w:hAnsiTheme="majorHAnsi"/>
          <w:spacing w:val="-4"/>
          <w:sz w:val="18"/>
          <w:szCs w:val="18"/>
        </w:rPr>
        <w:t>m</w:t>
      </w:r>
      <w:r w:rsidRPr="00AA35FE">
        <w:rPr>
          <w:rFonts w:asciiTheme="majorHAnsi" w:hAnsiTheme="majorHAnsi"/>
          <w:spacing w:val="3"/>
          <w:sz w:val="18"/>
          <w:szCs w:val="18"/>
        </w:rPr>
        <w:t>e</w:t>
      </w:r>
      <w:r w:rsidRPr="00AA35FE">
        <w:rPr>
          <w:rFonts w:asciiTheme="majorHAnsi" w:hAnsiTheme="majorHAnsi"/>
          <w:spacing w:val="-1"/>
          <w:sz w:val="18"/>
          <w:szCs w:val="18"/>
        </w:rPr>
        <w:t>n</w:t>
      </w:r>
      <w:r w:rsidRPr="00AA35FE">
        <w:rPr>
          <w:rFonts w:asciiTheme="majorHAnsi" w:hAnsiTheme="majorHAnsi"/>
          <w:sz w:val="18"/>
          <w:szCs w:val="18"/>
        </w:rPr>
        <w:t>ta</w:t>
      </w:r>
      <w:r w:rsidRPr="00AA35FE">
        <w:rPr>
          <w:rFonts w:asciiTheme="majorHAnsi" w:hAnsiTheme="majorHAnsi"/>
          <w:spacing w:val="2"/>
          <w:sz w:val="18"/>
          <w:szCs w:val="18"/>
        </w:rPr>
        <w:t>t</w:t>
      </w:r>
      <w:r w:rsidRPr="00AA35FE">
        <w:rPr>
          <w:rFonts w:asciiTheme="majorHAnsi" w:hAnsiTheme="majorHAnsi"/>
          <w:sz w:val="18"/>
          <w:szCs w:val="18"/>
        </w:rPr>
        <w:t>i</w:t>
      </w:r>
      <w:r w:rsidRPr="00AA35FE">
        <w:rPr>
          <w:rFonts w:asciiTheme="majorHAnsi" w:hAnsiTheme="majorHAnsi"/>
          <w:spacing w:val="1"/>
          <w:sz w:val="18"/>
          <w:szCs w:val="18"/>
        </w:rPr>
        <w:t>o</w:t>
      </w:r>
      <w:r w:rsidRPr="00AA35FE">
        <w:rPr>
          <w:rFonts w:asciiTheme="majorHAnsi" w:hAnsiTheme="majorHAnsi"/>
          <w:sz w:val="18"/>
          <w:szCs w:val="18"/>
        </w:rPr>
        <w:t>n</w:t>
      </w:r>
      <w:r w:rsidRPr="00AA35FE">
        <w:rPr>
          <w:rFonts w:asciiTheme="majorHAnsi" w:hAnsiTheme="majorHAnsi"/>
          <w:spacing w:val="-13"/>
          <w:sz w:val="18"/>
          <w:szCs w:val="18"/>
        </w:rPr>
        <w:t xml:space="preserve"> </w:t>
      </w:r>
      <w:r w:rsidRPr="00AA35FE">
        <w:rPr>
          <w:rFonts w:asciiTheme="majorHAnsi" w:hAnsiTheme="majorHAnsi"/>
          <w:sz w:val="18"/>
          <w:szCs w:val="18"/>
        </w:rPr>
        <w:t>l</w:t>
      </w:r>
      <w:r w:rsidRPr="00AA35FE">
        <w:rPr>
          <w:rFonts w:asciiTheme="majorHAnsi" w:hAnsiTheme="majorHAnsi"/>
          <w:spacing w:val="2"/>
          <w:sz w:val="18"/>
          <w:szCs w:val="18"/>
        </w:rPr>
        <w:t>e</w:t>
      </w:r>
      <w:r w:rsidRPr="00AA35FE">
        <w:rPr>
          <w:rFonts w:asciiTheme="majorHAnsi" w:hAnsiTheme="majorHAnsi"/>
          <w:spacing w:val="-1"/>
          <w:sz w:val="18"/>
          <w:szCs w:val="18"/>
        </w:rPr>
        <w:t>g</w:t>
      </w:r>
      <w:r w:rsidRPr="00AA35FE">
        <w:rPr>
          <w:rFonts w:asciiTheme="majorHAnsi" w:hAnsiTheme="majorHAnsi"/>
          <w:sz w:val="18"/>
          <w:szCs w:val="18"/>
        </w:rPr>
        <w:t>i</w:t>
      </w:r>
      <w:r w:rsidRPr="00AA35FE">
        <w:rPr>
          <w:rFonts w:asciiTheme="majorHAnsi" w:hAnsiTheme="majorHAnsi"/>
          <w:spacing w:val="1"/>
          <w:sz w:val="18"/>
          <w:szCs w:val="18"/>
        </w:rPr>
        <w:t>b</w:t>
      </w:r>
      <w:r w:rsidRPr="00AA35FE">
        <w:rPr>
          <w:rFonts w:asciiTheme="majorHAnsi" w:hAnsiTheme="majorHAnsi"/>
          <w:spacing w:val="2"/>
          <w:sz w:val="18"/>
          <w:szCs w:val="18"/>
        </w:rPr>
        <w:t>l</w:t>
      </w:r>
      <w:r w:rsidRPr="00AA35FE">
        <w:rPr>
          <w:rFonts w:asciiTheme="majorHAnsi" w:hAnsiTheme="majorHAnsi"/>
          <w:sz w:val="18"/>
          <w:szCs w:val="18"/>
        </w:rPr>
        <w:t>y</w:t>
      </w:r>
      <w:r w:rsidRPr="00AA35FE">
        <w:rPr>
          <w:rFonts w:asciiTheme="majorHAnsi" w:hAnsiTheme="majorHAnsi"/>
          <w:spacing w:val="-9"/>
          <w:sz w:val="18"/>
          <w:szCs w:val="18"/>
        </w:rPr>
        <w:t xml:space="preserve"> </w:t>
      </w:r>
      <w:r w:rsidRPr="00AA35FE">
        <w:rPr>
          <w:rFonts w:asciiTheme="majorHAnsi" w:hAnsiTheme="majorHAnsi"/>
          <w:spacing w:val="3"/>
          <w:sz w:val="18"/>
          <w:szCs w:val="18"/>
        </w:rPr>
        <w:t>a</w:t>
      </w:r>
      <w:r w:rsidRPr="00AA35FE">
        <w:rPr>
          <w:rFonts w:asciiTheme="majorHAnsi" w:hAnsiTheme="majorHAnsi"/>
          <w:spacing w:val="-1"/>
          <w:sz w:val="18"/>
          <w:szCs w:val="18"/>
        </w:rPr>
        <w:t>n</w:t>
      </w:r>
      <w:r w:rsidRPr="00AA35FE">
        <w:rPr>
          <w:rFonts w:asciiTheme="majorHAnsi" w:hAnsiTheme="majorHAnsi"/>
          <w:sz w:val="18"/>
          <w:szCs w:val="18"/>
        </w:rPr>
        <w:t>d</w:t>
      </w:r>
      <w:r w:rsidRPr="00AA35FE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AA35FE">
        <w:rPr>
          <w:rFonts w:asciiTheme="majorHAnsi" w:hAnsiTheme="majorHAnsi"/>
          <w:sz w:val="18"/>
          <w:szCs w:val="18"/>
        </w:rPr>
        <w:t>c</w:t>
      </w:r>
      <w:r w:rsidRPr="00AA35FE">
        <w:rPr>
          <w:rFonts w:asciiTheme="majorHAnsi" w:hAnsiTheme="majorHAnsi"/>
          <w:spacing w:val="1"/>
          <w:sz w:val="18"/>
          <w:szCs w:val="18"/>
        </w:rPr>
        <w:t>orr</w:t>
      </w:r>
      <w:r w:rsidRPr="00AA35FE">
        <w:rPr>
          <w:rFonts w:asciiTheme="majorHAnsi" w:hAnsiTheme="majorHAnsi"/>
          <w:spacing w:val="-2"/>
          <w:sz w:val="18"/>
          <w:szCs w:val="18"/>
        </w:rPr>
        <w:t>e</w:t>
      </w:r>
      <w:r w:rsidRPr="00AA35FE">
        <w:rPr>
          <w:rFonts w:asciiTheme="majorHAnsi" w:hAnsiTheme="majorHAnsi"/>
          <w:sz w:val="18"/>
          <w:szCs w:val="18"/>
        </w:rPr>
        <w:t>ct</w:t>
      </w:r>
      <w:r w:rsidRPr="00AA35FE">
        <w:rPr>
          <w:rFonts w:asciiTheme="majorHAnsi" w:hAnsiTheme="majorHAnsi"/>
          <w:spacing w:val="2"/>
          <w:sz w:val="18"/>
          <w:szCs w:val="18"/>
        </w:rPr>
        <w:t>l</w:t>
      </w:r>
      <w:r w:rsidRPr="00AA35FE">
        <w:rPr>
          <w:rFonts w:asciiTheme="majorHAnsi" w:hAnsiTheme="majorHAnsi"/>
          <w:spacing w:val="-4"/>
          <w:sz w:val="18"/>
          <w:szCs w:val="18"/>
        </w:rPr>
        <w:t>y</w:t>
      </w:r>
      <w:r w:rsidRPr="00AA35FE">
        <w:rPr>
          <w:rFonts w:asciiTheme="majorHAnsi" w:hAnsiTheme="majorHAnsi"/>
          <w:sz w:val="18"/>
          <w:szCs w:val="18"/>
        </w:rPr>
        <w:t>.</w:t>
      </w:r>
    </w:p>
    <w:p w14:paraId="39421720" w14:textId="77777777" w:rsidR="000D7871" w:rsidRPr="00AA35FE" w:rsidRDefault="000D7871">
      <w:pPr>
        <w:spacing w:before="5" w:line="160" w:lineRule="exact"/>
        <w:rPr>
          <w:rFonts w:asciiTheme="majorHAnsi" w:hAnsiTheme="majorHAnsi"/>
          <w:sz w:val="14"/>
          <w:szCs w:val="14"/>
        </w:rPr>
      </w:pPr>
    </w:p>
    <w:p w14:paraId="377DF753" w14:textId="77777777" w:rsidR="000D7871" w:rsidRPr="00AA35FE" w:rsidRDefault="000D7871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7685F6AD" w14:textId="77777777" w:rsidR="000D7871" w:rsidRPr="00AA35FE" w:rsidRDefault="00AA35FE">
      <w:pPr>
        <w:rPr>
          <w:rFonts w:asciiTheme="majorHAnsi" w:hAnsiTheme="majorHAnsi"/>
          <w:sz w:val="18"/>
          <w:szCs w:val="18"/>
        </w:rPr>
      </w:pPr>
      <w:r w:rsidRPr="00AA35FE">
        <w:rPr>
          <w:rFonts w:asciiTheme="majorHAnsi" w:hAnsiTheme="majorHAnsi"/>
          <w:b/>
          <w:i/>
          <w:spacing w:val="3"/>
          <w:sz w:val="18"/>
          <w:szCs w:val="18"/>
        </w:rPr>
        <w:t>Pe</w:t>
      </w:r>
      <w:r w:rsidRPr="00AA35FE">
        <w:rPr>
          <w:rFonts w:asciiTheme="majorHAnsi" w:hAnsiTheme="majorHAnsi"/>
          <w:b/>
          <w:i/>
          <w:spacing w:val="2"/>
          <w:sz w:val="18"/>
          <w:szCs w:val="18"/>
        </w:rPr>
        <w:t>rs</w:t>
      </w:r>
      <w:r w:rsidRPr="00AA35FE">
        <w:rPr>
          <w:rFonts w:asciiTheme="majorHAnsi" w:hAnsiTheme="majorHAnsi"/>
          <w:b/>
          <w:i/>
          <w:spacing w:val="3"/>
          <w:sz w:val="18"/>
          <w:szCs w:val="18"/>
        </w:rPr>
        <w:t>o</w:t>
      </w:r>
      <w:r w:rsidRPr="00AA35FE">
        <w:rPr>
          <w:rFonts w:asciiTheme="majorHAnsi" w:hAnsiTheme="majorHAnsi"/>
          <w:b/>
          <w:i/>
          <w:spacing w:val="2"/>
          <w:sz w:val="18"/>
          <w:szCs w:val="18"/>
        </w:rPr>
        <w:t>n</w:t>
      </w:r>
      <w:r w:rsidRPr="00AA35FE">
        <w:rPr>
          <w:rFonts w:asciiTheme="majorHAnsi" w:hAnsiTheme="majorHAnsi"/>
          <w:b/>
          <w:i/>
          <w:spacing w:val="3"/>
          <w:sz w:val="18"/>
          <w:szCs w:val="18"/>
        </w:rPr>
        <w:t>a</w:t>
      </w:r>
      <w:r w:rsidRPr="00AA35FE">
        <w:rPr>
          <w:rFonts w:asciiTheme="majorHAnsi" w:hAnsiTheme="majorHAnsi"/>
          <w:b/>
          <w:i/>
          <w:sz w:val="18"/>
          <w:szCs w:val="18"/>
        </w:rPr>
        <w:t>l</w:t>
      </w:r>
      <w:r w:rsidRPr="00AA35FE">
        <w:rPr>
          <w:rFonts w:asciiTheme="majorHAnsi" w:hAnsiTheme="majorHAnsi"/>
          <w:b/>
          <w:i/>
          <w:spacing w:val="-5"/>
          <w:sz w:val="18"/>
          <w:szCs w:val="18"/>
        </w:rPr>
        <w:t xml:space="preserve"> </w:t>
      </w:r>
      <w:r w:rsidRPr="00AA35FE">
        <w:rPr>
          <w:rFonts w:asciiTheme="majorHAnsi" w:hAnsiTheme="majorHAnsi"/>
          <w:b/>
          <w:i/>
          <w:spacing w:val="3"/>
          <w:sz w:val="18"/>
          <w:szCs w:val="18"/>
        </w:rPr>
        <w:t>a</w:t>
      </w:r>
      <w:r w:rsidRPr="00AA35FE">
        <w:rPr>
          <w:rFonts w:asciiTheme="majorHAnsi" w:hAnsiTheme="majorHAnsi"/>
          <w:b/>
          <w:i/>
          <w:spacing w:val="2"/>
          <w:sz w:val="18"/>
          <w:szCs w:val="18"/>
        </w:rPr>
        <w:t>ttri</w:t>
      </w:r>
      <w:r w:rsidRPr="00AA35FE">
        <w:rPr>
          <w:rFonts w:asciiTheme="majorHAnsi" w:hAnsiTheme="majorHAnsi"/>
          <w:b/>
          <w:i/>
          <w:spacing w:val="3"/>
          <w:sz w:val="18"/>
          <w:szCs w:val="18"/>
        </w:rPr>
        <w:t>b</w:t>
      </w:r>
      <w:r w:rsidRPr="00AA35FE">
        <w:rPr>
          <w:rFonts w:asciiTheme="majorHAnsi" w:hAnsiTheme="majorHAnsi"/>
          <w:b/>
          <w:i/>
          <w:spacing w:val="2"/>
          <w:sz w:val="18"/>
          <w:szCs w:val="18"/>
        </w:rPr>
        <w:t>ut</w:t>
      </w:r>
      <w:r w:rsidRPr="00AA35FE">
        <w:rPr>
          <w:rFonts w:asciiTheme="majorHAnsi" w:hAnsiTheme="majorHAnsi"/>
          <w:b/>
          <w:i/>
          <w:spacing w:val="3"/>
          <w:sz w:val="18"/>
          <w:szCs w:val="18"/>
        </w:rPr>
        <w:t>e</w:t>
      </w:r>
      <w:r w:rsidRPr="00AA35FE">
        <w:rPr>
          <w:rFonts w:asciiTheme="majorHAnsi" w:hAnsiTheme="majorHAnsi"/>
          <w:b/>
          <w:i/>
          <w:sz w:val="18"/>
          <w:szCs w:val="18"/>
        </w:rPr>
        <w:t>s</w:t>
      </w:r>
    </w:p>
    <w:p w14:paraId="0C554EA6" w14:textId="77777777" w:rsidR="000D7871" w:rsidRPr="00AA35FE" w:rsidRDefault="00AA35FE">
      <w:pPr>
        <w:spacing w:before="1"/>
        <w:rPr>
          <w:rFonts w:asciiTheme="majorHAnsi" w:hAnsiTheme="majorHAnsi"/>
          <w:sz w:val="18"/>
          <w:szCs w:val="18"/>
        </w:rPr>
      </w:pPr>
      <w:r w:rsidRPr="00AA35FE">
        <w:rPr>
          <w:rFonts w:asciiTheme="majorHAnsi" w:eastAsia="Segoe MDL2 Assets" w:hAnsiTheme="majorHAnsi" w:cs="Segoe MDL2 Assets"/>
          <w:w w:val="45"/>
          <w:sz w:val="18"/>
          <w:szCs w:val="18"/>
        </w:rPr>
        <w:t xml:space="preserve">    </w:t>
      </w:r>
      <w:r w:rsidRPr="00AA35FE">
        <w:rPr>
          <w:rFonts w:asciiTheme="majorHAnsi" w:eastAsia="Segoe MDL2 Assets" w:hAnsiTheme="majorHAnsi" w:cs="Segoe MDL2 Assets"/>
          <w:spacing w:val="13"/>
          <w:w w:val="45"/>
          <w:sz w:val="18"/>
          <w:szCs w:val="18"/>
        </w:rPr>
        <w:t xml:space="preserve"> </w:t>
      </w:r>
      <w:r w:rsidRPr="00AA35FE">
        <w:rPr>
          <w:rFonts w:asciiTheme="majorHAnsi" w:hAnsiTheme="majorHAnsi"/>
          <w:spacing w:val="-1"/>
          <w:sz w:val="18"/>
          <w:szCs w:val="18"/>
        </w:rPr>
        <w:t>C</w:t>
      </w:r>
      <w:r w:rsidRPr="00AA35FE">
        <w:rPr>
          <w:rFonts w:asciiTheme="majorHAnsi" w:hAnsiTheme="majorHAnsi"/>
          <w:spacing w:val="3"/>
          <w:sz w:val="18"/>
          <w:szCs w:val="18"/>
        </w:rPr>
        <w:t>o</w:t>
      </w:r>
      <w:r w:rsidRPr="00AA35FE">
        <w:rPr>
          <w:rFonts w:asciiTheme="majorHAnsi" w:hAnsiTheme="majorHAnsi"/>
          <w:spacing w:val="-1"/>
          <w:sz w:val="18"/>
          <w:szCs w:val="18"/>
        </w:rPr>
        <w:t>mm</w:t>
      </w:r>
      <w:r w:rsidRPr="00AA35FE">
        <w:rPr>
          <w:rFonts w:asciiTheme="majorHAnsi" w:hAnsiTheme="majorHAnsi"/>
          <w:sz w:val="18"/>
          <w:szCs w:val="18"/>
        </w:rPr>
        <w:t>itted</w:t>
      </w:r>
      <w:r w:rsidRPr="00AA35FE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AA35FE">
        <w:rPr>
          <w:rFonts w:asciiTheme="majorHAnsi" w:hAnsiTheme="majorHAnsi"/>
          <w:sz w:val="18"/>
          <w:szCs w:val="18"/>
        </w:rPr>
        <w:t>to</w:t>
      </w:r>
      <w:r w:rsidRPr="00AA35FE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AA35FE">
        <w:rPr>
          <w:rFonts w:asciiTheme="majorHAnsi" w:hAnsiTheme="majorHAnsi"/>
          <w:sz w:val="18"/>
          <w:szCs w:val="18"/>
        </w:rPr>
        <w:t>lea</w:t>
      </w:r>
      <w:r w:rsidRPr="00AA35FE">
        <w:rPr>
          <w:rFonts w:asciiTheme="majorHAnsi" w:hAnsiTheme="majorHAnsi"/>
          <w:spacing w:val="1"/>
          <w:sz w:val="18"/>
          <w:szCs w:val="18"/>
        </w:rPr>
        <w:t>r</w:t>
      </w:r>
      <w:r w:rsidRPr="00AA35FE">
        <w:rPr>
          <w:rFonts w:asciiTheme="majorHAnsi" w:hAnsiTheme="majorHAnsi"/>
          <w:spacing w:val="-1"/>
          <w:sz w:val="18"/>
          <w:szCs w:val="18"/>
        </w:rPr>
        <w:t>n</w:t>
      </w:r>
      <w:r w:rsidRPr="00AA35FE">
        <w:rPr>
          <w:rFonts w:asciiTheme="majorHAnsi" w:hAnsiTheme="majorHAnsi"/>
          <w:spacing w:val="2"/>
          <w:sz w:val="18"/>
          <w:szCs w:val="18"/>
        </w:rPr>
        <w:t>i</w:t>
      </w:r>
      <w:r w:rsidRPr="00AA35FE">
        <w:rPr>
          <w:rFonts w:asciiTheme="majorHAnsi" w:hAnsiTheme="majorHAnsi"/>
          <w:spacing w:val="1"/>
          <w:sz w:val="18"/>
          <w:szCs w:val="18"/>
        </w:rPr>
        <w:t>n</w:t>
      </w:r>
      <w:r w:rsidRPr="00AA35FE">
        <w:rPr>
          <w:rFonts w:asciiTheme="majorHAnsi" w:hAnsiTheme="majorHAnsi"/>
          <w:sz w:val="18"/>
          <w:szCs w:val="18"/>
        </w:rPr>
        <w:t>g</w:t>
      </w:r>
      <w:r w:rsidRPr="00AA35FE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AA35FE">
        <w:rPr>
          <w:rFonts w:asciiTheme="majorHAnsi" w:hAnsiTheme="majorHAnsi"/>
          <w:sz w:val="18"/>
          <w:szCs w:val="18"/>
        </w:rPr>
        <w:t>a</w:t>
      </w:r>
      <w:r w:rsidRPr="00AA35FE">
        <w:rPr>
          <w:rFonts w:asciiTheme="majorHAnsi" w:hAnsiTheme="majorHAnsi"/>
          <w:spacing w:val="-1"/>
          <w:sz w:val="18"/>
          <w:szCs w:val="18"/>
        </w:rPr>
        <w:t>n</w:t>
      </w:r>
      <w:r w:rsidRPr="00AA35FE">
        <w:rPr>
          <w:rFonts w:asciiTheme="majorHAnsi" w:hAnsiTheme="majorHAnsi"/>
          <w:sz w:val="18"/>
          <w:szCs w:val="18"/>
        </w:rPr>
        <w:t>d</w:t>
      </w:r>
      <w:r w:rsidRPr="00AA35FE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AA35FE">
        <w:rPr>
          <w:rFonts w:asciiTheme="majorHAnsi" w:hAnsiTheme="majorHAnsi"/>
          <w:spacing w:val="-1"/>
          <w:sz w:val="18"/>
          <w:szCs w:val="18"/>
        </w:rPr>
        <w:t>s</w:t>
      </w:r>
      <w:r w:rsidRPr="00AA35FE">
        <w:rPr>
          <w:rFonts w:asciiTheme="majorHAnsi" w:hAnsiTheme="majorHAnsi"/>
          <w:sz w:val="18"/>
          <w:szCs w:val="18"/>
        </w:rPr>
        <w:t>e</w:t>
      </w:r>
      <w:r w:rsidRPr="00AA35FE">
        <w:rPr>
          <w:rFonts w:asciiTheme="majorHAnsi" w:hAnsiTheme="majorHAnsi"/>
          <w:spacing w:val="2"/>
          <w:sz w:val="18"/>
          <w:szCs w:val="18"/>
        </w:rPr>
        <w:t>l</w:t>
      </w:r>
      <w:r w:rsidRPr="00AA35FE">
        <w:rPr>
          <w:rFonts w:asciiTheme="majorHAnsi" w:hAnsiTheme="majorHAnsi"/>
          <w:sz w:val="18"/>
          <w:szCs w:val="18"/>
        </w:rPr>
        <w:t>f</w:t>
      </w:r>
      <w:r w:rsidRPr="00AA35FE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AA35FE">
        <w:rPr>
          <w:rFonts w:asciiTheme="majorHAnsi" w:hAnsiTheme="majorHAnsi"/>
          <w:spacing w:val="1"/>
          <w:sz w:val="18"/>
          <w:szCs w:val="18"/>
        </w:rPr>
        <w:t>d</w:t>
      </w:r>
      <w:r w:rsidRPr="00AA35FE">
        <w:rPr>
          <w:rFonts w:asciiTheme="majorHAnsi" w:hAnsiTheme="majorHAnsi"/>
          <w:sz w:val="18"/>
          <w:szCs w:val="18"/>
        </w:rPr>
        <w:t>e</w:t>
      </w:r>
      <w:r w:rsidRPr="00AA35FE">
        <w:rPr>
          <w:rFonts w:asciiTheme="majorHAnsi" w:hAnsiTheme="majorHAnsi"/>
          <w:spacing w:val="-1"/>
          <w:sz w:val="18"/>
          <w:szCs w:val="18"/>
        </w:rPr>
        <w:t>v</w:t>
      </w:r>
      <w:r w:rsidRPr="00AA35FE">
        <w:rPr>
          <w:rFonts w:asciiTheme="majorHAnsi" w:hAnsiTheme="majorHAnsi"/>
          <w:sz w:val="18"/>
          <w:szCs w:val="18"/>
        </w:rPr>
        <w:t>el</w:t>
      </w:r>
      <w:r w:rsidRPr="00AA35FE">
        <w:rPr>
          <w:rFonts w:asciiTheme="majorHAnsi" w:hAnsiTheme="majorHAnsi"/>
          <w:spacing w:val="1"/>
          <w:sz w:val="18"/>
          <w:szCs w:val="18"/>
        </w:rPr>
        <w:t>o</w:t>
      </w:r>
      <w:r w:rsidRPr="00AA35FE">
        <w:rPr>
          <w:rFonts w:asciiTheme="majorHAnsi" w:hAnsiTheme="majorHAnsi"/>
          <w:spacing w:val="3"/>
          <w:sz w:val="18"/>
          <w:szCs w:val="18"/>
        </w:rPr>
        <w:t>p</w:t>
      </w:r>
      <w:r w:rsidRPr="00AA35FE">
        <w:rPr>
          <w:rFonts w:asciiTheme="majorHAnsi" w:hAnsiTheme="majorHAnsi"/>
          <w:spacing w:val="-4"/>
          <w:sz w:val="18"/>
          <w:szCs w:val="18"/>
        </w:rPr>
        <w:t>m</w:t>
      </w:r>
      <w:r w:rsidRPr="00AA35FE">
        <w:rPr>
          <w:rFonts w:asciiTheme="majorHAnsi" w:hAnsiTheme="majorHAnsi"/>
          <w:spacing w:val="3"/>
          <w:sz w:val="18"/>
          <w:szCs w:val="18"/>
        </w:rPr>
        <w:t>e</w:t>
      </w:r>
      <w:r w:rsidRPr="00AA35FE">
        <w:rPr>
          <w:rFonts w:asciiTheme="majorHAnsi" w:hAnsiTheme="majorHAnsi"/>
          <w:spacing w:val="-1"/>
          <w:sz w:val="18"/>
          <w:szCs w:val="18"/>
        </w:rPr>
        <w:t>n</w:t>
      </w:r>
      <w:r w:rsidRPr="00AA35FE">
        <w:rPr>
          <w:rFonts w:asciiTheme="majorHAnsi" w:hAnsiTheme="majorHAnsi"/>
          <w:sz w:val="18"/>
          <w:szCs w:val="18"/>
        </w:rPr>
        <w:t>t.</w:t>
      </w:r>
    </w:p>
    <w:p w14:paraId="3FB6FD43" w14:textId="77777777" w:rsidR="000D7871" w:rsidRPr="00AA35FE" w:rsidRDefault="00AA35FE">
      <w:pPr>
        <w:spacing w:before="1"/>
        <w:rPr>
          <w:rFonts w:asciiTheme="majorHAnsi" w:hAnsiTheme="majorHAnsi"/>
          <w:sz w:val="18"/>
          <w:szCs w:val="18"/>
        </w:rPr>
      </w:pPr>
      <w:r w:rsidRPr="00AA35FE">
        <w:rPr>
          <w:rFonts w:asciiTheme="majorHAnsi" w:eastAsia="Segoe MDL2 Assets" w:hAnsiTheme="majorHAnsi" w:cs="Segoe MDL2 Assets"/>
          <w:w w:val="45"/>
          <w:sz w:val="18"/>
          <w:szCs w:val="18"/>
        </w:rPr>
        <w:t xml:space="preserve">    </w:t>
      </w:r>
      <w:r w:rsidRPr="00AA35FE">
        <w:rPr>
          <w:rFonts w:asciiTheme="majorHAnsi" w:eastAsia="Segoe MDL2 Assets" w:hAnsiTheme="majorHAnsi" w:cs="Segoe MDL2 Assets"/>
          <w:spacing w:val="13"/>
          <w:w w:val="45"/>
          <w:sz w:val="18"/>
          <w:szCs w:val="18"/>
        </w:rPr>
        <w:t xml:space="preserve"> </w:t>
      </w:r>
      <w:r w:rsidRPr="00AA35FE">
        <w:rPr>
          <w:rFonts w:asciiTheme="majorHAnsi" w:hAnsiTheme="majorHAnsi"/>
          <w:sz w:val="18"/>
          <w:szCs w:val="18"/>
        </w:rPr>
        <w:t>Sel</w:t>
      </w:r>
      <w:r w:rsidRPr="00AA35FE">
        <w:rPr>
          <w:rFonts w:asciiTheme="majorHAnsi" w:hAnsiTheme="majorHAnsi"/>
          <w:spacing w:val="1"/>
          <w:sz w:val="18"/>
          <w:szCs w:val="18"/>
        </w:rPr>
        <w:t>f-</w:t>
      </w:r>
      <w:r w:rsidRPr="00AA35FE">
        <w:rPr>
          <w:rFonts w:asciiTheme="majorHAnsi" w:hAnsiTheme="majorHAnsi"/>
          <w:spacing w:val="-4"/>
          <w:sz w:val="18"/>
          <w:szCs w:val="18"/>
        </w:rPr>
        <w:t>m</w:t>
      </w:r>
      <w:r w:rsidRPr="00AA35FE">
        <w:rPr>
          <w:rFonts w:asciiTheme="majorHAnsi" w:hAnsiTheme="majorHAnsi"/>
          <w:spacing w:val="3"/>
          <w:sz w:val="18"/>
          <w:szCs w:val="18"/>
        </w:rPr>
        <w:t>o</w:t>
      </w:r>
      <w:r w:rsidRPr="00AA35FE">
        <w:rPr>
          <w:rFonts w:asciiTheme="majorHAnsi" w:hAnsiTheme="majorHAnsi"/>
          <w:sz w:val="18"/>
          <w:szCs w:val="18"/>
        </w:rPr>
        <w:t>ti</w:t>
      </w:r>
      <w:r w:rsidRPr="00AA35FE">
        <w:rPr>
          <w:rFonts w:asciiTheme="majorHAnsi" w:hAnsiTheme="majorHAnsi"/>
          <w:spacing w:val="-2"/>
          <w:sz w:val="18"/>
          <w:szCs w:val="18"/>
        </w:rPr>
        <w:t>v</w:t>
      </w:r>
      <w:r w:rsidRPr="00AA35FE">
        <w:rPr>
          <w:rFonts w:asciiTheme="majorHAnsi" w:hAnsiTheme="majorHAnsi"/>
          <w:spacing w:val="3"/>
          <w:sz w:val="18"/>
          <w:szCs w:val="18"/>
        </w:rPr>
        <w:t>a</w:t>
      </w:r>
      <w:r w:rsidRPr="00AA35FE">
        <w:rPr>
          <w:rFonts w:asciiTheme="majorHAnsi" w:hAnsiTheme="majorHAnsi"/>
          <w:sz w:val="18"/>
          <w:szCs w:val="18"/>
        </w:rPr>
        <w:t>te</w:t>
      </w:r>
      <w:r w:rsidRPr="00AA35FE">
        <w:rPr>
          <w:rFonts w:asciiTheme="majorHAnsi" w:hAnsiTheme="majorHAnsi"/>
          <w:spacing w:val="1"/>
          <w:sz w:val="18"/>
          <w:szCs w:val="18"/>
        </w:rPr>
        <w:t>d</w:t>
      </w:r>
      <w:r w:rsidRPr="00AA35FE">
        <w:rPr>
          <w:rFonts w:asciiTheme="majorHAnsi" w:hAnsiTheme="majorHAnsi"/>
          <w:sz w:val="18"/>
          <w:szCs w:val="18"/>
        </w:rPr>
        <w:t>,</w:t>
      </w:r>
      <w:r w:rsidRPr="00AA35FE">
        <w:rPr>
          <w:rFonts w:asciiTheme="majorHAnsi" w:hAnsiTheme="majorHAnsi"/>
          <w:spacing w:val="-11"/>
          <w:sz w:val="18"/>
          <w:szCs w:val="18"/>
        </w:rPr>
        <w:t xml:space="preserve"> </w:t>
      </w:r>
      <w:r w:rsidRPr="00AA35FE">
        <w:rPr>
          <w:rFonts w:asciiTheme="majorHAnsi" w:hAnsiTheme="majorHAnsi"/>
          <w:spacing w:val="1"/>
          <w:sz w:val="18"/>
          <w:szCs w:val="18"/>
        </w:rPr>
        <w:t>pro</w:t>
      </w:r>
      <w:r w:rsidRPr="00AA35FE">
        <w:rPr>
          <w:rFonts w:asciiTheme="majorHAnsi" w:hAnsiTheme="majorHAnsi"/>
          <w:sz w:val="18"/>
          <w:szCs w:val="18"/>
        </w:rPr>
        <w:t>a</w:t>
      </w:r>
      <w:r w:rsidRPr="00AA35FE">
        <w:rPr>
          <w:rFonts w:asciiTheme="majorHAnsi" w:hAnsiTheme="majorHAnsi"/>
          <w:spacing w:val="1"/>
          <w:sz w:val="18"/>
          <w:szCs w:val="18"/>
        </w:rPr>
        <w:t>c</w:t>
      </w:r>
      <w:r w:rsidRPr="00AA35FE">
        <w:rPr>
          <w:rFonts w:asciiTheme="majorHAnsi" w:hAnsiTheme="majorHAnsi"/>
          <w:sz w:val="18"/>
          <w:szCs w:val="18"/>
        </w:rPr>
        <w:t>ti</w:t>
      </w:r>
      <w:r w:rsidRPr="00AA35FE">
        <w:rPr>
          <w:rFonts w:asciiTheme="majorHAnsi" w:hAnsiTheme="majorHAnsi"/>
          <w:spacing w:val="-2"/>
          <w:sz w:val="18"/>
          <w:szCs w:val="18"/>
        </w:rPr>
        <w:t>v</w:t>
      </w:r>
      <w:r w:rsidRPr="00AA35FE">
        <w:rPr>
          <w:rFonts w:asciiTheme="majorHAnsi" w:hAnsiTheme="majorHAnsi"/>
          <w:sz w:val="18"/>
          <w:szCs w:val="18"/>
        </w:rPr>
        <w:t>e,</w:t>
      </w:r>
      <w:r w:rsidRPr="00AA35FE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AA35FE">
        <w:rPr>
          <w:rFonts w:asciiTheme="majorHAnsi" w:hAnsiTheme="majorHAnsi"/>
          <w:sz w:val="18"/>
          <w:szCs w:val="18"/>
        </w:rPr>
        <w:t>a</w:t>
      </w:r>
      <w:r w:rsidRPr="00AA35FE">
        <w:rPr>
          <w:rFonts w:asciiTheme="majorHAnsi" w:hAnsiTheme="majorHAnsi"/>
          <w:spacing w:val="1"/>
          <w:sz w:val="18"/>
          <w:szCs w:val="18"/>
        </w:rPr>
        <w:t>b</w:t>
      </w:r>
      <w:r w:rsidRPr="00AA35FE">
        <w:rPr>
          <w:rFonts w:asciiTheme="majorHAnsi" w:hAnsiTheme="majorHAnsi"/>
          <w:spacing w:val="-3"/>
          <w:sz w:val="18"/>
          <w:szCs w:val="18"/>
        </w:rPr>
        <w:t>l</w:t>
      </w:r>
      <w:r w:rsidRPr="00AA35FE">
        <w:rPr>
          <w:rFonts w:asciiTheme="majorHAnsi" w:hAnsiTheme="majorHAnsi"/>
          <w:sz w:val="18"/>
          <w:szCs w:val="18"/>
        </w:rPr>
        <w:t>e</w:t>
      </w:r>
      <w:r w:rsidRPr="00AA35FE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AA35FE">
        <w:rPr>
          <w:rFonts w:asciiTheme="majorHAnsi" w:hAnsiTheme="majorHAnsi"/>
          <w:sz w:val="18"/>
          <w:szCs w:val="18"/>
        </w:rPr>
        <w:t>to</w:t>
      </w:r>
      <w:r w:rsidRPr="00AA35FE">
        <w:rPr>
          <w:rFonts w:asciiTheme="majorHAnsi" w:hAnsiTheme="majorHAnsi"/>
          <w:spacing w:val="-1"/>
          <w:sz w:val="18"/>
          <w:szCs w:val="18"/>
        </w:rPr>
        <w:t xml:space="preserve"> u</w:t>
      </w:r>
      <w:r w:rsidRPr="00AA35FE">
        <w:rPr>
          <w:rFonts w:asciiTheme="majorHAnsi" w:hAnsiTheme="majorHAnsi"/>
          <w:spacing w:val="-1"/>
          <w:sz w:val="18"/>
          <w:szCs w:val="18"/>
        </w:rPr>
        <w:t>s</w:t>
      </w:r>
      <w:r w:rsidRPr="00AA35FE">
        <w:rPr>
          <w:rFonts w:asciiTheme="majorHAnsi" w:hAnsiTheme="majorHAnsi"/>
          <w:sz w:val="18"/>
          <w:szCs w:val="18"/>
        </w:rPr>
        <w:t>e</w:t>
      </w:r>
      <w:r w:rsidRPr="00AA35FE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AA35FE">
        <w:rPr>
          <w:rFonts w:asciiTheme="majorHAnsi" w:hAnsiTheme="majorHAnsi"/>
          <w:sz w:val="18"/>
          <w:szCs w:val="18"/>
        </w:rPr>
        <w:t>i</w:t>
      </w:r>
      <w:r w:rsidRPr="00AA35FE">
        <w:rPr>
          <w:rFonts w:asciiTheme="majorHAnsi" w:hAnsiTheme="majorHAnsi"/>
          <w:spacing w:val="-1"/>
          <w:sz w:val="18"/>
          <w:szCs w:val="18"/>
        </w:rPr>
        <w:t>n</w:t>
      </w:r>
      <w:r w:rsidRPr="00AA35FE">
        <w:rPr>
          <w:rFonts w:asciiTheme="majorHAnsi" w:hAnsiTheme="majorHAnsi"/>
          <w:spacing w:val="2"/>
          <w:sz w:val="18"/>
          <w:szCs w:val="18"/>
        </w:rPr>
        <w:t>i</w:t>
      </w:r>
      <w:r w:rsidRPr="00AA35FE">
        <w:rPr>
          <w:rFonts w:asciiTheme="majorHAnsi" w:hAnsiTheme="majorHAnsi"/>
          <w:sz w:val="18"/>
          <w:szCs w:val="18"/>
        </w:rPr>
        <w:t>tiat</w:t>
      </w:r>
      <w:r w:rsidRPr="00AA35FE">
        <w:rPr>
          <w:rFonts w:asciiTheme="majorHAnsi" w:hAnsiTheme="majorHAnsi"/>
          <w:spacing w:val="2"/>
          <w:sz w:val="18"/>
          <w:szCs w:val="18"/>
        </w:rPr>
        <w:t>i</w:t>
      </w:r>
      <w:r w:rsidRPr="00AA35FE">
        <w:rPr>
          <w:rFonts w:asciiTheme="majorHAnsi" w:hAnsiTheme="majorHAnsi"/>
          <w:spacing w:val="-1"/>
          <w:sz w:val="18"/>
          <w:szCs w:val="18"/>
        </w:rPr>
        <w:t>v</w:t>
      </w:r>
      <w:r w:rsidRPr="00AA35FE">
        <w:rPr>
          <w:rFonts w:asciiTheme="majorHAnsi" w:hAnsiTheme="majorHAnsi"/>
          <w:sz w:val="18"/>
          <w:szCs w:val="18"/>
        </w:rPr>
        <w:t>e</w:t>
      </w:r>
      <w:r w:rsidRPr="00AA35FE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AA35FE">
        <w:rPr>
          <w:rFonts w:asciiTheme="majorHAnsi" w:hAnsiTheme="majorHAnsi"/>
          <w:sz w:val="18"/>
          <w:szCs w:val="18"/>
        </w:rPr>
        <w:t>a</w:t>
      </w:r>
      <w:r w:rsidRPr="00AA35FE">
        <w:rPr>
          <w:rFonts w:asciiTheme="majorHAnsi" w:hAnsiTheme="majorHAnsi"/>
          <w:spacing w:val="-1"/>
          <w:sz w:val="18"/>
          <w:szCs w:val="18"/>
        </w:rPr>
        <w:t>n</w:t>
      </w:r>
      <w:r w:rsidRPr="00AA35FE">
        <w:rPr>
          <w:rFonts w:asciiTheme="majorHAnsi" w:hAnsiTheme="majorHAnsi"/>
          <w:sz w:val="18"/>
          <w:szCs w:val="18"/>
        </w:rPr>
        <w:t>d</w:t>
      </w:r>
      <w:r w:rsidRPr="00AA35FE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AA35FE">
        <w:rPr>
          <w:rFonts w:asciiTheme="majorHAnsi" w:hAnsiTheme="majorHAnsi"/>
          <w:sz w:val="18"/>
          <w:szCs w:val="18"/>
        </w:rPr>
        <w:t>ta</w:t>
      </w:r>
      <w:r w:rsidRPr="00AA35FE">
        <w:rPr>
          <w:rFonts w:asciiTheme="majorHAnsi" w:hAnsiTheme="majorHAnsi"/>
          <w:spacing w:val="-1"/>
          <w:sz w:val="18"/>
          <w:szCs w:val="18"/>
        </w:rPr>
        <w:t>k</w:t>
      </w:r>
      <w:r w:rsidRPr="00AA35FE">
        <w:rPr>
          <w:rFonts w:asciiTheme="majorHAnsi" w:hAnsiTheme="majorHAnsi"/>
          <w:sz w:val="18"/>
          <w:szCs w:val="18"/>
        </w:rPr>
        <w:t>e</w:t>
      </w:r>
      <w:r w:rsidRPr="00AA35FE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AA35FE">
        <w:rPr>
          <w:rFonts w:asciiTheme="majorHAnsi" w:hAnsiTheme="majorHAnsi"/>
          <w:spacing w:val="1"/>
          <w:sz w:val="18"/>
          <w:szCs w:val="18"/>
        </w:rPr>
        <w:t>r</w:t>
      </w:r>
      <w:r w:rsidRPr="00AA35FE">
        <w:rPr>
          <w:rFonts w:asciiTheme="majorHAnsi" w:hAnsiTheme="majorHAnsi"/>
          <w:sz w:val="18"/>
          <w:szCs w:val="18"/>
        </w:rPr>
        <w:t>e</w:t>
      </w:r>
      <w:r w:rsidRPr="00AA35FE">
        <w:rPr>
          <w:rFonts w:asciiTheme="majorHAnsi" w:hAnsiTheme="majorHAnsi"/>
          <w:spacing w:val="2"/>
          <w:sz w:val="18"/>
          <w:szCs w:val="18"/>
        </w:rPr>
        <w:t>s</w:t>
      </w:r>
      <w:r w:rsidRPr="00AA35FE">
        <w:rPr>
          <w:rFonts w:asciiTheme="majorHAnsi" w:hAnsiTheme="majorHAnsi"/>
          <w:spacing w:val="1"/>
          <w:sz w:val="18"/>
          <w:szCs w:val="18"/>
        </w:rPr>
        <w:t>po</w:t>
      </w:r>
      <w:r w:rsidRPr="00AA35FE">
        <w:rPr>
          <w:rFonts w:asciiTheme="majorHAnsi" w:hAnsiTheme="majorHAnsi"/>
          <w:spacing w:val="-1"/>
          <w:sz w:val="18"/>
          <w:szCs w:val="18"/>
        </w:rPr>
        <w:t>ns</w:t>
      </w:r>
      <w:r w:rsidRPr="00AA35FE">
        <w:rPr>
          <w:rFonts w:asciiTheme="majorHAnsi" w:hAnsiTheme="majorHAnsi"/>
          <w:sz w:val="18"/>
          <w:szCs w:val="18"/>
        </w:rPr>
        <w:t>i</w:t>
      </w:r>
      <w:r w:rsidRPr="00AA35FE">
        <w:rPr>
          <w:rFonts w:asciiTheme="majorHAnsi" w:hAnsiTheme="majorHAnsi"/>
          <w:spacing w:val="1"/>
          <w:sz w:val="18"/>
          <w:szCs w:val="18"/>
        </w:rPr>
        <w:t>b</w:t>
      </w:r>
      <w:r w:rsidRPr="00AA35FE">
        <w:rPr>
          <w:rFonts w:asciiTheme="majorHAnsi" w:hAnsiTheme="majorHAnsi"/>
          <w:sz w:val="18"/>
          <w:szCs w:val="18"/>
        </w:rPr>
        <w:t>ili</w:t>
      </w:r>
      <w:r w:rsidRPr="00AA35FE">
        <w:rPr>
          <w:rFonts w:asciiTheme="majorHAnsi" w:hAnsiTheme="majorHAnsi"/>
          <w:spacing w:val="1"/>
          <w:sz w:val="18"/>
          <w:szCs w:val="18"/>
        </w:rPr>
        <w:t>t</w:t>
      </w:r>
      <w:r w:rsidRPr="00AA35FE">
        <w:rPr>
          <w:rFonts w:asciiTheme="majorHAnsi" w:hAnsiTheme="majorHAnsi"/>
          <w:spacing w:val="3"/>
          <w:sz w:val="18"/>
          <w:szCs w:val="18"/>
        </w:rPr>
        <w:t>y</w:t>
      </w:r>
      <w:r w:rsidRPr="00AA35FE">
        <w:rPr>
          <w:rFonts w:asciiTheme="majorHAnsi" w:hAnsiTheme="majorHAnsi"/>
          <w:sz w:val="18"/>
          <w:szCs w:val="18"/>
        </w:rPr>
        <w:t>.</w:t>
      </w:r>
    </w:p>
    <w:p w14:paraId="6A1ECDB3" w14:textId="77777777" w:rsidR="000D7871" w:rsidRPr="00AA35FE" w:rsidRDefault="00AA35FE">
      <w:pPr>
        <w:spacing w:before="1"/>
        <w:rPr>
          <w:rFonts w:asciiTheme="majorHAnsi" w:hAnsiTheme="majorHAnsi"/>
          <w:sz w:val="18"/>
          <w:szCs w:val="18"/>
        </w:rPr>
      </w:pPr>
      <w:r w:rsidRPr="00AA35FE">
        <w:rPr>
          <w:rFonts w:asciiTheme="majorHAnsi" w:eastAsia="Segoe MDL2 Assets" w:hAnsiTheme="majorHAnsi" w:cs="Segoe MDL2 Assets"/>
          <w:w w:val="45"/>
          <w:sz w:val="18"/>
          <w:szCs w:val="18"/>
        </w:rPr>
        <w:t xml:space="preserve">    </w:t>
      </w:r>
      <w:r w:rsidRPr="00AA35FE">
        <w:rPr>
          <w:rFonts w:asciiTheme="majorHAnsi" w:eastAsia="Segoe MDL2 Assets" w:hAnsiTheme="majorHAnsi" w:cs="Segoe MDL2 Assets"/>
          <w:spacing w:val="13"/>
          <w:w w:val="45"/>
          <w:sz w:val="18"/>
          <w:szCs w:val="18"/>
        </w:rPr>
        <w:t xml:space="preserve"> </w:t>
      </w:r>
      <w:r w:rsidRPr="00AA35FE">
        <w:rPr>
          <w:rFonts w:asciiTheme="majorHAnsi" w:hAnsiTheme="majorHAnsi"/>
          <w:sz w:val="18"/>
          <w:szCs w:val="18"/>
        </w:rPr>
        <w:t>E</w:t>
      </w:r>
      <w:r w:rsidRPr="00AA35FE">
        <w:rPr>
          <w:rFonts w:asciiTheme="majorHAnsi" w:hAnsiTheme="majorHAnsi"/>
          <w:spacing w:val="-1"/>
          <w:sz w:val="18"/>
          <w:szCs w:val="18"/>
        </w:rPr>
        <w:t>x</w:t>
      </w:r>
      <w:r w:rsidRPr="00AA35FE">
        <w:rPr>
          <w:rFonts w:asciiTheme="majorHAnsi" w:hAnsiTheme="majorHAnsi"/>
          <w:sz w:val="18"/>
          <w:szCs w:val="18"/>
        </w:rPr>
        <w:t>c</w:t>
      </w:r>
      <w:r w:rsidRPr="00AA35FE">
        <w:rPr>
          <w:rFonts w:asciiTheme="majorHAnsi" w:hAnsiTheme="majorHAnsi"/>
          <w:spacing w:val="1"/>
          <w:sz w:val="18"/>
          <w:szCs w:val="18"/>
        </w:rPr>
        <w:t>e</w:t>
      </w:r>
      <w:r w:rsidRPr="00AA35FE">
        <w:rPr>
          <w:rFonts w:asciiTheme="majorHAnsi" w:hAnsiTheme="majorHAnsi"/>
          <w:sz w:val="18"/>
          <w:szCs w:val="18"/>
        </w:rPr>
        <w:t>ll</w:t>
      </w:r>
      <w:r w:rsidRPr="00AA35FE">
        <w:rPr>
          <w:rFonts w:asciiTheme="majorHAnsi" w:hAnsiTheme="majorHAnsi"/>
          <w:spacing w:val="2"/>
          <w:sz w:val="18"/>
          <w:szCs w:val="18"/>
        </w:rPr>
        <w:t>e</w:t>
      </w:r>
      <w:r w:rsidRPr="00AA35FE">
        <w:rPr>
          <w:rFonts w:asciiTheme="majorHAnsi" w:hAnsiTheme="majorHAnsi"/>
          <w:spacing w:val="-1"/>
          <w:sz w:val="18"/>
          <w:szCs w:val="18"/>
        </w:rPr>
        <w:t>n</w:t>
      </w:r>
      <w:r w:rsidRPr="00AA35FE">
        <w:rPr>
          <w:rFonts w:asciiTheme="majorHAnsi" w:hAnsiTheme="majorHAnsi"/>
          <w:sz w:val="18"/>
          <w:szCs w:val="18"/>
        </w:rPr>
        <w:t>t</w:t>
      </w:r>
      <w:r w:rsidRPr="00AA35FE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AA35FE">
        <w:rPr>
          <w:rFonts w:asciiTheme="majorHAnsi" w:hAnsiTheme="majorHAnsi"/>
          <w:sz w:val="18"/>
          <w:szCs w:val="18"/>
        </w:rPr>
        <w:t>st</w:t>
      </w:r>
      <w:r w:rsidRPr="00AA35FE">
        <w:rPr>
          <w:rFonts w:asciiTheme="majorHAnsi" w:hAnsiTheme="majorHAnsi"/>
          <w:spacing w:val="2"/>
          <w:sz w:val="18"/>
          <w:szCs w:val="18"/>
        </w:rPr>
        <w:t>a</w:t>
      </w:r>
      <w:r w:rsidRPr="00AA35FE">
        <w:rPr>
          <w:rFonts w:asciiTheme="majorHAnsi" w:hAnsiTheme="majorHAnsi"/>
          <w:spacing w:val="-1"/>
          <w:sz w:val="18"/>
          <w:szCs w:val="18"/>
        </w:rPr>
        <w:t>n</w:t>
      </w:r>
      <w:r w:rsidRPr="00AA35FE">
        <w:rPr>
          <w:rFonts w:asciiTheme="majorHAnsi" w:hAnsiTheme="majorHAnsi"/>
          <w:spacing w:val="1"/>
          <w:sz w:val="18"/>
          <w:szCs w:val="18"/>
        </w:rPr>
        <w:t>d</w:t>
      </w:r>
      <w:r w:rsidRPr="00AA35FE">
        <w:rPr>
          <w:rFonts w:asciiTheme="majorHAnsi" w:hAnsiTheme="majorHAnsi"/>
          <w:sz w:val="18"/>
          <w:szCs w:val="18"/>
        </w:rPr>
        <w:t>a</w:t>
      </w:r>
      <w:r w:rsidRPr="00AA35FE">
        <w:rPr>
          <w:rFonts w:asciiTheme="majorHAnsi" w:hAnsiTheme="majorHAnsi"/>
          <w:spacing w:val="1"/>
          <w:sz w:val="18"/>
          <w:szCs w:val="18"/>
        </w:rPr>
        <w:t>r</w:t>
      </w:r>
      <w:r w:rsidRPr="00AA35FE">
        <w:rPr>
          <w:rFonts w:asciiTheme="majorHAnsi" w:hAnsiTheme="majorHAnsi"/>
          <w:sz w:val="18"/>
          <w:szCs w:val="18"/>
        </w:rPr>
        <w:t>d</w:t>
      </w:r>
      <w:r w:rsidRPr="00AA35FE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AA35FE">
        <w:rPr>
          <w:rFonts w:asciiTheme="majorHAnsi" w:hAnsiTheme="majorHAnsi"/>
          <w:spacing w:val="1"/>
          <w:sz w:val="18"/>
          <w:szCs w:val="18"/>
        </w:rPr>
        <w:t>o</w:t>
      </w:r>
      <w:r w:rsidRPr="00AA35FE">
        <w:rPr>
          <w:rFonts w:asciiTheme="majorHAnsi" w:hAnsiTheme="majorHAnsi"/>
          <w:sz w:val="18"/>
          <w:szCs w:val="18"/>
        </w:rPr>
        <w:t>f</w:t>
      </w:r>
      <w:r w:rsidRPr="00AA35FE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AA35FE">
        <w:rPr>
          <w:rFonts w:asciiTheme="majorHAnsi" w:hAnsiTheme="majorHAnsi"/>
          <w:sz w:val="18"/>
          <w:szCs w:val="18"/>
        </w:rPr>
        <w:t>litera</w:t>
      </w:r>
      <w:r w:rsidRPr="00AA35FE">
        <w:rPr>
          <w:rFonts w:asciiTheme="majorHAnsi" w:hAnsiTheme="majorHAnsi"/>
          <w:spacing w:val="3"/>
          <w:sz w:val="18"/>
          <w:szCs w:val="18"/>
        </w:rPr>
        <w:t>c</w:t>
      </w:r>
      <w:r w:rsidRPr="00AA35FE">
        <w:rPr>
          <w:rFonts w:asciiTheme="majorHAnsi" w:hAnsiTheme="majorHAnsi"/>
          <w:sz w:val="18"/>
          <w:szCs w:val="18"/>
        </w:rPr>
        <w:t>y</w:t>
      </w:r>
      <w:r w:rsidRPr="00AA35FE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AA35FE">
        <w:rPr>
          <w:rFonts w:asciiTheme="majorHAnsi" w:hAnsiTheme="majorHAnsi"/>
          <w:sz w:val="18"/>
          <w:szCs w:val="18"/>
        </w:rPr>
        <w:t>a</w:t>
      </w:r>
      <w:r w:rsidRPr="00AA35FE">
        <w:rPr>
          <w:rFonts w:asciiTheme="majorHAnsi" w:hAnsiTheme="majorHAnsi"/>
          <w:spacing w:val="-1"/>
          <w:sz w:val="18"/>
          <w:szCs w:val="18"/>
        </w:rPr>
        <w:t>n</w:t>
      </w:r>
      <w:r w:rsidRPr="00AA35FE">
        <w:rPr>
          <w:rFonts w:asciiTheme="majorHAnsi" w:hAnsiTheme="majorHAnsi"/>
          <w:sz w:val="18"/>
          <w:szCs w:val="18"/>
        </w:rPr>
        <w:t>d</w:t>
      </w:r>
      <w:r w:rsidRPr="00AA35FE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AA35FE">
        <w:rPr>
          <w:rFonts w:asciiTheme="majorHAnsi" w:hAnsiTheme="majorHAnsi"/>
          <w:spacing w:val="1"/>
          <w:sz w:val="18"/>
          <w:szCs w:val="18"/>
        </w:rPr>
        <w:t>nu</w:t>
      </w:r>
      <w:r w:rsidRPr="00AA35FE">
        <w:rPr>
          <w:rFonts w:asciiTheme="majorHAnsi" w:hAnsiTheme="majorHAnsi"/>
          <w:spacing w:val="-4"/>
          <w:sz w:val="18"/>
          <w:szCs w:val="18"/>
        </w:rPr>
        <w:t>m</w:t>
      </w:r>
      <w:r w:rsidRPr="00AA35FE">
        <w:rPr>
          <w:rFonts w:asciiTheme="majorHAnsi" w:hAnsiTheme="majorHAnsi"/>
          <w:sz w:val="18"/>
          <w:szCs w:val="18"/>
        </w:rPr>
        <w:t>e</w:t>
      </w:r>
      <w:r w:rsidRPr="00AA35FE">
        <w:rPr>
          <w:rFonts w:asciiTheme="majorHAnsi" w:hAnsiTheme="majorHAnsi"/>
          <w:spacing w:val="1"/>
          <w:sz w:val="18"/>
          <w:szCs w:val="18"/>
        </w:rPr>
        <w:t>r</w:t>
      </w:r>
      <w:r w:rsidRPr="00AA35FE">
        <w:rPr>
          <w:rFonts w:asciiTheme="majorHAnsi" w:hAnsiTheme="majorHAnsi"/>
          <w:sz w:val="18"/>
          <w:szCs w:val="18"/>
        </w:rPr>
        <w:t>a</w:t>
      </w:r>
      <w:r w:rsidRPr="00AA35FE">
        <w:rPr>
          <w:rFonts w:asciiTheme="majorHAnsi" w:hAnsiTheme="majorHAnsi"/>
          <w:spacing w:val="3"/>
          <w:sz w:val="18"/>
          <w:szCs w:val="18"/>
        </w:rPr>
        <w:t>c</w:t>
      </w:r>
      <w:r w:rsidRPr="00AA35FE">
        <w:rPr>
          <w:rFonts w:asciiTheme="majorHAnsi" w:hAnsiTheme="majorHAnsi"/>
          <w:spacing w:val="1"/>
          <w:sz w:val="18"/>
          <w:szCs w:val="18"/>
        </w:rPr>
        <w:t>y</w:t>
      </w:r>
      <w:r w:rsidRPr="00AA35FE">
        <w:rPr>
          <w:rFonts w:asciiTheme="majorHAnsi" w:hAnsiTheme="majorHAnsi"/>
          <w:sz w:val="18"/>
          <w:szCs w:val="18"/>
        </w:rPr>
        <w:t>.</w:t>
      </w:r>
    </w:p>
    <w:p w14:paraId="3AC64E7A" w14:textId="77777777" w:rsidR="000D7871" w:rsidRPr="00AA35FE" w:rsidRDefault="00AA35FE">
      <w:pPr>
        <w:spacing w:line="240" w:lineRule="exact"/>
        <w:rPr>
          <w:rFonts w:asciiTheme="majorHAnsi" w:hAnsiTheme="majorHAnsi"/>
          <w:sz w:val="18"/>
          <w:szCs w:val="18"/>
        </w:rPr>
      </w:pPr>
      <w:r w:rsidRPr="00AA35FE">
        <w:rPr>
          <w:rFonts w:asciiTheme="majorHAnsi" w:eastAsia="Segoe MDL2 Assets" w:hAnsiTheme="majorHAnsi" w:cs="Segoe MDL2 Assets"/>
          <w:w w:val="45"/>
          <w:position w:val="-1"/>
          <w:sz w:val="18"/>
          <w:szCs w:val="18"/>
        </w:rPr>
        <w:t xml:space="preserve">    </w:t>
      </w:r>
      <w:r w:rsidRPr="00AA35FE">
        <w:rPr>
          <w:rFonts w:asciiTheme="majorHAnsi" w:eastAsia="Segoe MDL2 Assets" w:hAnsiTheme="majorHAnsi" w:cs="Segoe MDL2 Assets"/>
          <w:spacing w:val="13"/>
          <w:w w:val="45"/>
          <w:position w:val="-1"/>
          <w:sz w:val="18"/>
          <w:szCs w:val="18"/>
        </w:rPr>
        <w:t xml:space="preserve"> </w:t>
      </w:r>
      <w:r w:rsidRPr="00AA35FE">
        <w:rPr>
          <w:rFonts w:asciiTheme="majorHAnsi" w:hAnsiTheme="majorHAnsi"/>
          <w:position w:val="-1"/>
          <w:sz w:val="18"/>
          <w:szCs w:val="18"/>
        </w:rPr>
        <w:t>G</w:t>
      </w:r>
      <w:r w:rsidRPr="00AA35FE">
        <w:rPr>
          <w:rFonts w:asciiTheme="majorHAnsi" w:hAnsiTheme="majorHAnsi"/>
          <w:spacing w:val="1"/>
          <w:position w:val="-1"/>
          <w:sz w:val="18"/>
          <w:szCs w:val="18"/>
        </w:rPr>
        <w:t>oo</w:t>
      </w:r>
      <w:r w:rsidRPr="00AA35FE">
        <w:rPr>
          <w:rFonts w:asciiTheme="majorHAnsi" w:hAnsiTheme="majorHAnsi"/>
          <w:position w:val="-1"/>
          <w:sz w:val="18"/>
          <w:szCs w:val="18"/>
        </w:rPr>
        <w:t>d</w:t>
      </w:r>
      <w:r w:rsidRPr="00AA35FE">
        <w:rPr>
          <w:rFonts w:asciiTheme="majorHAnsi" w:hAnsiTheme="majorHAnsi"/>
          <w:spacing w:val="-3"/>
          <w:position w:val="-1"/>
          <w:sz w:val="18"/>
          <w:szCs w:val="18"/>
        </w:rPr>
        <w:t xml:space="preserve"> </w:t>
      </w:r>
      <w:r w:rsidRPr="00AA35FE">
        <w:rPr>
          <w:rFonts w:asciiTheme="majorHAnsi" w:hAnsiTheme="majorHAnsi"/>
          <w:position w:val="-1"/>
          <w:sz w:val="18"/>
          <w:szCs w:val="18"/>
        </w:rPr>
        <w:t>c</w:t>
      </w:r>
      <w:r w:rsidRPr="00AA35FE">
        <w:rPr>
          <w:rFonts w:asciiTheme="majorHAnsi" w:hAnsiTheme="majorHAnsi"/>
          <w:spacing w:val="1"/>
          <w:position w:val="-1"/>
          <w:sz w:val="18"/>
          <w:szCs w:val="18"/>
        </w:rPr>
        <w:t>o</w:t>
      </w:r>
      <w:r w:rsidRPr="00AA35FE">
        <w:rPr>
          <w:rFonts w:asciiTheme="majorHAnsi" w:hAnsiTheme="majorHAnsi"/>
          <w:spacing w:val="-1"/>
          <w:position w:val="-1"/>
          <w:sz w:val="18"/>
          <w:szCs w:val="18"/>
        </w:rPr>
        <w:t>mm</w:t>
      </w:r>
      <w:r w:rsidRPr="00AA35FE">
        <w:rPr>
          <w:rFonts w:asciiTheme="majorHAnsi" w:hAnsiTheme="majorHAnsi"/>
          <w:spacing w:val="1"/>
          <w:position w:val="-1"/>
          <w:sz w:val="18"/>
          <w:szCs w:val="18"/>
        </w:rPr>
        <w:t>u</w:t>
      </w:r>
      <w:r w:rsidRPr="00AA35FE">
        <w:rPr>
          <w:rFonts w:asciiTheme="majorHAnsi" w:hAnsiTheme="majorHAnsi"/>
          <w:spacing w:val="-1"/>
          <w:position w:val="-1"/>
          <w:sz w:val="18"/>
          <w:szCs w:val="18"/>
        </w:rPr>
        <w:t>n</w:t>
      </w:r>
      <w:r w:rsidRPr="00AA35FE">
        <w:rPr>
          <w:rFonts w:asciiTheme="majorHAnsi" w:hAnsiTheme="majorHAnsi"/>
          <w:position w:val="-1"/>
          <w:sz w:val="18"/>
          <w:szCs w:val="18"/>
        </w:rPr>
        <w:t>icati</w:t>
      </w:r>
      <w:r w:rsidRPr="00AA35FE">
        <w:rPr>
          <w:rFonts w:asciiTheme="majorHAnsi" w:hAnsiTheme="majorHAnsi"/>
          <w:spacing w:val="1"/>
          <w:position w:val="-1"/>
          <w:sz w:val="18"/>
          <w:szCs w:val="18"/>
        </w:rPr>
        <w:t>o</w:t>
      </w:r>
      <w:r w:rsidRPr="00AA35FE">
        <w:rPr>
          <w:rFonts w:asciiTheme="majorHAnsi" w:hAnsiTheme="majorHAnsi"/>
          <w:position w:val="-1"/>
          <w:sz w:val="18"/>
          <w:szCs w:val="18"/>
        </w:rPr>
        <w:t>n</w:t>
      </w:r>
      <w:r w:rsidRPr="00AA35FE">
        <w:rPr>
          <w:rFonts w:asciiTheme="majorHAnsi" w:hAnsiTheme="majorHAnsi"/>
          <w:spacing w:val="-13"/>
          <w:position w:val="-1"/>
          <w:sz w:val="18"/>
          <w:szCs w:val="18"/>
        </w:rPr>
        <w:t xml:space="preserve"> </w:t>
      </w:r>
      <w:r w:rsidRPr="00AA35FE">
        <w:rPr>
          <w:rFonts w:asciiTheme="majorHAnsi" w:hAnsiTheme="majorHAnsi"/>
          <w:spacing w:val="3"/>
          <w:position w:val="-1"/>
          <w:sz w:val="18"/>
          <w:szCs w:val="18"/>
        </w:rPr>
        <w:t>a</w:t>
      </w:r>
      <w:r w:rsidRPr="00AA35FE">
        <w:rPr>
          <w:rFonts w:asciiTheme="majorHAnsi" w:hAnsiTheme="majorHAnsi"/>
          <w:spacing w:val="-1"/>
          <w:position w:val="-1"/>
          <w:sz w:val="18"/>
          <w:szCs w:val="18"/>
        </w:rPr>
        <w:t>n</w:t>
      </w:r>
      <w:r w:rsidRPr="00AA35FE">
        <w:rPr>
          <w:rFonts w:asciiTheme="majorHAnsi" w:hAnsiTheme="majorHAnsi"/>
          <w:position w:val="-1"/>
          <w:sz w:val="18"/>
          <w:szCs w:val="18"/>
        </w:rPr>
        <w:t>d</w:t>
      </w:r>
      <w:r w:rsidRPr="00AA35FE">
        <w:rPr>
          <w:rFonts w:asciiTheme="majorHAnsi" w:hAnsiTheme="majorHAnsi"/>
          <w:spacing w:val="-2"/>
          <w:position w:val="-1"/>
          <w:sz w:val="18"/>
          <w:szCs w:val="18"/>
        </w:rPr>
        <w:t xml:space="preserve"> </w:t>
      </w:r>
      <w:r w:rsidRPr="00AA35FE">
        <w:rPr>
          <w:rFonts w:asciiTheme="majorHAnsi" w:hAnsiTheme="majorHAnsi"/>
          <w:position w:val="-1"/>
          <w:sz w:val="18"/>
          <w:szCs w:val="18"/>
        </w:rPr>
        <w:t>li</w:t>
      </w:r>
      <w:r w:rsidRPr="00AA35FE">
        <w:rPr>
          <w:rFonts w:asciiTheme="majorHAnsi" w:hAnsiTheme="majorHAnsi"/>
          <w:spacing w:val="-1"/>
          <w:position w:val="-1"/>
          <w:sz w:val="18"/>
          <w:szCs w:val="18"/>
        </w:rPr>
        <w:t>s</w:t>
      </w:r>
      <w:r w:rsidRPr="00AA35FE">
        <w:rPr>
          <w:rFonts w:asciiTheme="majorHAnsi" w:hAnsiTheme="majorHAnsi"/>
          <w:spacing w:val="2"/>
          <w:position w:val="-1"/>
          <w:sz w:val="18"/>
          <w:szCs w:val="18"/>
        </w:rPr>
        <w:t>t</w:t>
      </w:r>
      <w:r w:rsidRPr="00AA35FE">
        <w:rPr>
          <w:rFonts w:asciiTheme="majorHAnsi" w:hAnsiTheme="majorHAnsi"/>
          <w:position w:val="-1"/>
          <w:sz w:val="18"/>
          <w:szCs w:val="18"/>
        </w:rPr>
        <w:t>e</w:t>
      </w:r>
      <w:r w:rsidRPr="00AA35FE">
        <w:rPr>
          <w:rFonts w:asciiTheme="majorHAnsi" w:hAnsiTheme="majorHAnsi"/>
          <w:spacing w:val="-1"/>
          <w:position w:val="-1"/>
          <w:sz w:val="18"/>
          <w:szCs w:val="18"/>
        </w:rPr>
        <w:t>n</w:t>
      </w:r>
      <w:r w:rsidRPr="00AA35FE">
        <w:rPr>
          <w:rFonts w:asciiTheme="majorHAnsi" w:hAnsiTheme="majorHAnsi"/>
          <w:position w:val="-1"/>
          <w:sz w:val="18"/>
          <w:szCs w:val="18"/>
        </w:rPr>
        <w:t>i</w:t>
      </w:r>
      <w:r w:rsidRPr="00AA35FE">
        <w:rPr>
          <w:rFonts w:asciiTheme="majorHAnsi" w:hAnsiTheme="majorHAnsi"/>
          <w:spacing w:val="1"/>
          <w:position w:val="-1"/>
          <w:sz w:val="18"/>
          <w:szCs w:val="18"/>
        </w:rPr>
        <w:t>n</w:t>
      </w:r>
      <w:r w:rsidRPr="00AA35FE">
        <w:rPr>
          <w:rFonts w:asciiTheme="majorHAnsi" w:hAnsiTheme="majorHAnsi"/>
          <w:position w:val="-1"/>
          <w:sz w:val="18"/>
          <w:szCs w:val="18"/>
        </w:rPr>
        <w:t>g</w:t>
      </w:r>
      <w:r w:rsidRPr="00AA35FE">
        <w:rPr>
          <w:rFonts w:asciiTheme="majorHAnsi" w:hAnsiTheme="majorHAnsi"/>
          <w:spacing w:val="-8"/>
          <w:position w:val="-1"/>
          <w:sz w:val="18"/>
          <w:szCs w:val="18"/>
        </w:rPr>
        <w:t xml:space="preserve"> </w:t>
      </w:r>
      <w:r w:rsidRPr="00AA35FE">
        <w:rPr>
          <w:rFonts w:asciiTheme="majorHAnsi" w:hAnsiTheme="majorHAnsi"/>
          <w:spacing w:val="2"/>
          <w:position w:val="-1"/>
          <w:sz w:val="18"/>
          <w:szCs w:val="18"/>
        </w:rPr>
        <w:t>s</w:t>
      </w:r>
      <w:r w:rsidRPr="00AA35FE">
        <w:rPr>
          <w:rFonts w:asciiTheme="majorHAnsi" w:hAnsiTheme="majorHAnsi"/>
          <w:spacing w:val="-1"/>
          <w:position w:val="-1"/>
          <w:sz w:val="18"/>
          <w:szCs w:val="18"/>
        </w:rPr>
        <w:t>k</w:t>
      </w:r>
      <w:r w:rsidRPr="00AA35FE">
        <w:rPr>
          <w:rFonts w:asciiTheme="majorHAnsi" w:hAnsiTheme="majorHAnsi"/>
          <w:position w:val="-1"/>
          <w:sz w:val="18"/>
          <w:szCs w:val="18"/>
        </w:rPr>
        <w:t>i</w:t>
      </w:r>
      <w:r w:rsidRPr="00AA35FE">
        <w:rPr>
          <w:rFonts w:asciiTheme="majorHAnsi" w:hAnsiTheme="majorHAnsi"/>
          <w:spacing w:val="2"/>
          <w:position w:val="-1"/>
          <w:sz w:val="18"/>
          <w:szCs w:val="18"/>
        </w:rPr>
        <w:t>l</w:t>
      </w:r>
      <w:r w:rsidRPr="00AA35FE">
        <w:rPr>
          <w:rFonts w:asciiTheme="majorHAnsi" w:hAnsiTheme="majorHAnsi"/>
          <w:position w:val="-1"/>
          <w:sz w:val="18"/>
          <w:szCs w:val="18"/>
        </w:rPr>
        <w:t>l</w:t>
      </w:r>
      <w:r w:rsidRPr="00AA35FE">
        <w:rPr>
          <w:rFonts w:asciiTheme="majorHAnsi" w:hAnsiTheme="majorHAnsi"/>
          <w:spacing w:val="-1"/>
          <w:position w:val="-1"/>
          <w:sz w:val="18"/>
          <w:szCs w:val="18"/>
        </w:rPr>
        <w:t>s</w:t>
      </w:r>
      <w:r w:rsidRPr="00AA35FE">
        <w:rPr>
          <w:rFonts w:asciiTheme="majorHAnsi" w:hAnsiTheme="majorHAnsi"/>
          <w:position w:val="-1"/>
          <w:sz w:val="18"/>
          <w:szCs w:val="18"/>
        </w:rPr>
        <w:t>.</w:t>
      </w:r>
    </w:p>
    <w:p w14:paraId="64BD8139" w14:textId="77777777" w:rsidR="000D7871" w:rsidRPr="00AA35FE" w:rsidRDefault="00AA35FE">
      <w:pPr>
        <w:spacing w:before="1"/>
        <w:rPr>
          <w:rFonts w:asciiTheme="majorHAnsi" w:hAnsiTheme="majorHAnsi"/>
          <w:sz w:val="18"/>
          <w:szCs w:val="18"/>
        </w:rPr>
      </w:pPr>
      <w:r w:rsidRPr="00AA35FE">
        <w:rPr>
          <w:rFonts w:asciiTheme="majorHAnsi" w:eastAsia="Segoe MDL2 Assets" w:hAnsiTheme="majorHAnsi" w:cs="Segoe MDL2 Assets"/>
          <w:w w:val="45"/>
          <w:sz w:val="18"/>
          <w:szCs w:val="18"/>
        </w:rPr>
        <w:t xml:space="preserve">    </w:t>
      </w:r>
      <w:r w:rsidRPr="00AA35FE">
        <w:rPr>
          <w:rFonts w:asciiTheme="majorHAnsi" w:eastAsia="Segoe MDL2 Assets" w:hAnsiTheme="majorHAnsi" w:cs="Segoe MDL2 Assets"/>
          <w:spacing w:val="13"/>
          <w:w w:val="45"/>
          <w:sz w:val="18"/>
          <w:szCs w:val="18"/>
        </w:rPr>
        <w:t xml:space="preserve"> </w:t>
      </w:r>
      <w:r w:rsidRPr="00AA35FE">
        <w:rPr>
          <w:rFonts w:asciiTheme="majorHAnsi" w:hAnsiTheme="majorHAnsi"/>
          <w:sz w:val="18"/>
          <w:szCs w:val="18"/>
        </w:rPr>
        <w:t>Fle</w:t>
      </w:r>
      <w:r w:rsidRPr="00AA35FE">
        <w:rPr>
          <w:rFonts w:asciiTheme="majorHAnsi" w:hAnsiTheme="majorHAnsi"/>
          <w:spacing w:val="-1"/>
          <w:sz w:val="18"/>
          <w:szCs w:val="18"/>
        </w:rPr>
        <w:t>x</w:t>
      </w:r>
      <w:r w:rsidRPr="00AA35FE">
        <w:rPr>
          <w:rFonts w:asciiTheme="majorHAnsi" w:hAnsiTheme="majorHAnsi"/>
          <w:sz w:val="18"/>
          <w:szCs w:val="18"/>
        </w:rPr>
        <w:t>i</w:t>
      </w:r>
      <w:r w:rsidRPr="00AA35FE">
        <w:rPr>
          <w:rFonts w:asciiTheme="majorHAnsi" w:hAnsiTheme="majorHAnsi"/>
          <w:spacing w:val="1"/>
          <w:sz w:val="18"/>
          <w:szCs w:val="18"/>
        </w:rPr>
        <w:t>b</w:t>
      </w:r>
      <w:r w:rsidRPr="00AA35FE">
        <w:rPr>
          <w:rFonts w:asciiTheme="majorHAnsi" w:hAnsiTheme="majorHAnsi"/>
          <w:sz w:val="18"/>
          <w:szCs w:val="18"/>
        </w:rPr>
        <w:t>le</w:t>
      </w:r>
      <w:r w:rsidRPr="00AA35FE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AA35FE">
        <w:rPr>
          <w:rFonts w:asciiTheme="majorHAnsi" w:hAnsiTheme="majorHAnsi"/>
          <w:spacing w:val="3"/>
          <w:sz w:val="18"/>
          <w:szCs w:val="18"/>
        </w:rPr>
        <w:t>a</w:t>
      </w:r>
      <w:r w:rsidRPr="00AA35FE">
        <w:rPr>
          <w:rFonts w:asciiTheme="majorHAnsi" w:hAnsiTheme="majorHAnsi"/>
          <w:spacing w:val="-1"/>
          <w:sz w:val="18"/>
          <w:szCs w:val="18"/>
        </w:rPr>
        <w:t>n</w:t>
      </w:r>
      <w:r w:rsidRPr="00AA35FE">
        <w:rPr>
          <w:rFonts w:asciiTheme="majorHAnsi" w:hAnsiTheme="majorHAnsi"/>
          <w:sz w:val="18"/>
          <w:szCs w:val="18"/>
        </w:rPr>
        <w:t>d</w:t>
      </w:r>
      <w:r w:rsidRPr="00AA35FE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AA35FE">
        <w:rPr>
          <w:rFonts w:asciiTheme="majorHAnsi" w:hAnsiTheme="majorHAnsi"/>
          <w:sz w:val="18"/>
          <w:szCs w:val="18"/>
        </w:rPr>
        <w:t>a</w:t>
      </w:r>
      <w:r w:rsidRPr="00AA35FE">
        <w:rPr>
          <w:rFonts w:asciiTheme="majorHAnsi" w:hAnsiTheme="majorHAnsi"/>
          <w:spacing w:val="1"/>
          <w:sz w:val="18"/>
          <w:szCs w:val="18"/>
        </w:rPr>
        <w:t>b</w:t>
      </w:r>
      <w:r w:rsidRPr="00AA35FE">
        <w:rPr>
          <w:rFonts w:asciiTheme="majorHAnsi" w:hAnsiTheme="majorHAnsi"/>
          <w:sz w:val="18"/>
          <w:szCs w:val="18"/>
        </w:rPr>
        <w:t>le</w:t>
      </w:r>
      <w:r w:rsidRPr="00AA35FE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AA35FE">
        <w:rPr>
          <w:rFonts w:asciiTheme="majorHAnsi" w:hAnsiTheme="majorHAnsi"/>
          <w:sz w:val="18"/>
          <w:szCs w:val="18"/>
        </w:rPr>
        <w:t>to</w:t>
      </w:r>
      <w:r w:rsidRPr="00AA35FE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AA35FE">
        <w:rPr>
          <w:rFonts w:asciiTheme="majorHAnsi" w:hAnsiTheme="majorHAnsi"/>
          <w:sz w:val="18"/>
          <w:szCs w:val="18"/>
        </w:rPr>
        <w:t>a</w:t>
      </w:r>
      <w:r w:rsidRPr="00AA35FE">
        <w:rPr>
          <w:rFonts w:asciiTheme="majorHAnsi" w:hAnsiTheme="majorHAnsi"/>
          <w:spacing w:val="1"/>
          <w:sz w:val="18"/>
          <w:szCs w:val="18"/>
        </w:rPr>
        <w:t>d</w:t>
      </w:r>
      <w:r w:rsidRPr="00AA35FE">
        <w:rPr>
          <w:rFonts w:asciiTheme="majorHAnsi" w:hAnsiTheme="majorHAnsi"/>
          <w:sz w:val="18"/>
          <w:szCs w:val="18"/>
        </w:rPr>
        <w:t>a</w:t>
      </w:r>
      <w:r w:rsidRPr="00AA35FE">
        <w:rPr>
          <w:rFonts w:asciiTheme="majorHAnsi" w:hAnsiTheme="majorHAnsi"/>
          <w:spacing w:val="1"/>
          <w:sz w:val="18"/>
          <w:szCs w:val="18"/>
        </w:rPr>
        <w:t>p</w:t>
      </w:r>
      <w:r w:rsidRPr="00AA35FE">
        <w:rPr>
          <w:rFonts w:asciiTheme="majorHAnsi" w:hAnsiTheme="majorHAnsi"/>
          <w:sz w:val="18"/>
          <w:szCs w:val="18"/>
        </w:rPr>
        <w:t>t</w:t>
      </w:r>
      <w:r w:rsidRPr="00AA35FE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AA35FE">
        <w:rPr>
          <w:rFonts w:asciiTheme="majorHAnsi" w:hAnsiTheme="majorHAnsi"/>
          <w:sz w:val="18"/>
          <w:szCs w:val="18"/>
        </w:rPr>
        <w:t>to</w:t>
      </w:r>
      <w:r w:rsidRPr="00AA35FE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AA35FE">
        <w:rPr>
          <w:rFonts w:asciiTheme="majorHAnsi" w:hAnsiTheme="majorHAnsi"/>
          <w:spacing w:val="-2"/>
          <w:sz w:val="18"/>
          <w:szCs w:val="18"/>
        </w:rPr>
        <w:t>c</w:t>
      </w:r>
      <w:r w:rsidRPr="00AA35FE">
        <w:rPr>
          <w:rFonts w:asciiTheme="majorHAnsi" w:hAnsiTheme="majorHAnsi"/>
          <w:spacing w:val="-1"/>
          <w:sz w:val="18"/>
          <w:szCs w:val="18"/>
        </w:rPr>
        <w:t>h</w:t>
      </w:r>
      <w:r w:rsidRPr="00AA35FE">
        <w:rPr>
          <w:rFonts w:asciiTheme="majorHAnsi" w:hAnsiTheme="majorHAnsi"/>
          <w:sz w:val="18"/>
          <w:szCs w:val="18"/>
        </w:rPr>
        <w:t>a</w:t>
      </w:r>
      <w:r w:rsidRPr="00AA35FE">
        <w:rPr>
          <w:rFonts w:asciiTheme="majorHAnsi" w:hAnsiTheme="majorHAnsi"/>
          <w:spacing w:val="1"/>
          <w:sz w:val="18"/>
          <w:szCs w:val="18"/>
        </w:rPr>
        <w:t>n</w:t>
      </w:r>
      <w:r w:rsidRPr="00AA35FE">
        <w:rPr>
          <w:rFonts w:asciiTheme="majorHAnsi" w:hAnsiTheme="majorHAnsi"/>
          <w:spacing w:val="-1"/>
          <w:sz w:val="18"/>
          <w:szCs w:val="18"/>
        </w:rPr>
        <w:t>g</w:t>
      </w:r>
      <w:r w:rsidRPr="00AA35FE">
        <w:rPr>
          <w:rFonts w:asciiTheme="majorHAnsi" w:hAnsiTheme="majorHAnsi"/>
          <w:spacing w:val="2"/>
          <w:sz w:val="18"/>
          <w:szCs w:val="18"/>
        </w:rPr>
        <w:t>i</w:t>
      </w:r>
      <w:r w:rsidRPr="00AA35FE">
        <w:rPr>
          <w:rFonts w:asciiTheme="majorHAnsi" w:hAnsiTheme="majorHAnsi"/>
          <w:spacing w:val="-1"/>
          <w:sz w:val="18"/>
          <w:szCs w:val="18"/>
        </w:rPr>
        <w:t>n</w:t>
      </w:r>
      <w:r w:rsidRPr="00AA35FE">
        <w:rPr>
          <w:rFonts w:asciiTheme="majorHAnsi" w:hAnsiTheme="majorHAnsi"/>
          <w:sz w:val="18"/>
          <w:szCs w:val="18"/>
        </w:rPr>
        <w:t>g</w:t>
      </w:r>
      <w:r w:rsidRPr="00AA35FE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AA35FE">
        <w:rPr>
          <w:rFonts w:asciiTheme="majorHAnsi" w:hAnsiTheme="majorHAnsi"/>
          <w:spacing w:val="1"/>
          <w:sz w:val="18"/>
          <w:szCs w:val="18"/>
        </w:rPr>
        <w:t>pr</w:t>
      </w:r>
      <w:r w:rsidRPr="00AA35FE">
        <w:rPr>
          <w:rFonts w:asciiTheme="majorHAnsi" w:hAnsiTheme="majorHAnsi"/>
          <w:sz w:val="18"/>
          <w:szCs w:val="18"/>
        </w:rPr>
        <w:t>i</w:t>
      </w:r>
      <w:r w:rsidRPr="00AA35FE">
        <w:rPr>
          <w:rFonts w:asciiTheme="majorHAnsi" w:hAnsiTheme="majorHAnsi"/>
          <w:spacing w:val="1"/>
          <w:sz w:val="18"/>
          <w:szCs w:val="18"/>
        </w:rPr>
        <w:t>or</w:t>
      </w:r>
      <w:r w:rsidRPr="00AA35FE">
        <w:rPr>
          <w:rFonts w:asciiTheme="majorHAnsi" w:hAnsiTheme="majorHAnsi"/>
          <w:sz w:val="18"/>
          <w:szCs w:val="18"/>
        </w:rPr>
        <w:t>itie</w:t>
      </w:r>
      <w:r w:rsidRPr="00AA35FE">
        <w:rPr>
          <w:rFonts w:asciiTheme="majorHAnsi" w:hAnsiTheme="majorHAnsi"/>
          <w:spacing w:val="-1"/>
          <w:sz w:val="18"/>
          <w:szCs w:val="18"/>
        </w:rPr>
        <w:t>s</w:t>
      </w:r>
      <w:r w:rsidRPr="00AA35FE">
        <w:rPr>
          <w:rFonts w:asciiTheme="majorHAnsi" w:hAnsiTheme="majorHAnsi"/>
          <w:sz w:val="18"/>
          <w:szCs w:val="18"/>
        </w:rPr>
        <w:t>.</w:t>
      </w:r>
    </w:p>
    <w:p w14:paraId="55135EEB" w14:textId="77777777" w:rsidR="000D7871" w:rsidRPr="00AA35FE" w:rsidRDefault="00AA35FE">
      <w:pPr>
        <w:spacing w:before="1"/>
        <w:rPr>
          <w:rFonts w:asciiTheme="majorHAnsi" w:hAnsiTheme="majorHAnsi"/>
          <w:sz w:val="18"/>
          <w:szCs w:val="18"/>
        </w:rPr>
      </w:pPr>
      <w:r w:rsidRPr="00AA35FE">
        <w:rPr>
          <w:rFonts w:asciiTheme="majorHAnsi" w:eastAsia="Segoe MDL2 Assets" w:hAnsiTheme="majorHAnsi" w:cs="Segoe MDL2 Assets"/>
          <w:w w:val="45"/>
          <w:sz w:val="18"/>
          <w:szCs w:val="18"/>
        </w:rPr>
        <w:t xml:space="preserve">    </w:t>
      </w:r>
      <w:r w:rsidRPr="00AA35FE">
        <w:rPr>
          <w:rFonts w:asciiTheme="majorHAnsi" w:eastAsia="Segoe MDL2 Assets" w:hAnsiTheme="majorHAnsi" w:cs="Segoe MDL2 Assets"/>
          <w:spacing w:val="13"/>
          <w:w w:val="45"/>
          <w:sz w:val="18"/>
          <w:szCs w:val="18"/>
        </w:rPr>
        <w:t xml:space="preserve"> </w:t>
      </w:r>
      <w:r w:rsidRPr="00AA35FE">
        <w:rPr>
          <w:rFonts w:asciiTheme="majorHAnsi" w:hAnsiTheme="majorHAnsi"/>
          <w:spacing w:val="-2"/>
          <w:sz w:val="18"/>
          <w:szCs w:val="18"/>
        </w:rPr>
        <w:t>A</w:t>
      </w:r>
      <w:r w:rsidRPr="00AA35FE">
        <w:rPr>
          <w:rFonts w:asciiTheme="majorHAnsi" w:hAnsiTheme="majorHAnsi"/>
          <w:spacing w:val="1"/>
          <w:sz w:val="18"/>
          <w:szCs w:val="18"/>
        </w:rPr>
        <w:t>b</w:t>
      </w:r>
      <w:r w:rsidRPr="00AA35FE">
        <w:rPr>
          <w:rFonts w:asciiTheme="majorHAnsi" w:hAnsiTheme="majorHAnsi"/>
          <w:sz w:val="18"/>
          <w:szCs w:val="18"/>
        </w:rPr>
        <w:t>le</w:t>
      </w:r>
      <w:r w:rsidRPr="00AA35FE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AA35FE">
        <w:rPr>
          <w:rFonts w:asciiTheme="majorHAnsi" w:hAnsiTheme="majorHAnsi"/>
          <w:sz w:val="18"/>
          <w:szCs w:val="18"/>
        </w:rPr>
        <w:t>to</w:t>
      </w:r>
      <w:r w:rsidRPr="00AA35FE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AA35FE">
        <w:rPr>
          <w:rFonts w:asciiTheme="majorHAnsi" w:hAnsiTheme="majorHAnsi"/>
          <w:sz w:val="18"/>
          <w:szCs w:val="18"/>
        </w:rPr>
        <w:t>c</w:t>
      </w:r>
      <w:r w:rsidRPr="00AA35FE">
        <w:rPr>
          <w:rFonts w:asciiTheme="majorHAnsi" w:hAnsiTheme="majorHAnsi"/>
          <w:spacing w:val="1"/>
          <w:sz w:val="18"/>
          <w:szCs w:val="18"/>
        </w:rPr>
        <w:t>o</w:t>
      </w:r>
      <w:r w:rsidRPr="00AA35FE">
        <w:rPr>
          <w:rFonts w:asciiTheme="majorHAnsi" w:hAnsiTheme="majorHAnsi"/>
          <w:spacing w:val="-1"/>
          <w:sz w:val="18"/>
          <w:szCs w:val="18"/>
        </w:rPr>
        <w:t>nv</w:t>
      </w:r>
      <w:r w:rsidRPr="00AA35FE">
        <w:rPr>
          <w:rFonts w:asciiTheme="majorHAnsi" w:hAnsiTheme="majorHAnsi"/>
          <w:spacing w:val="3"/>
          <w:sz w:val="18"/>
          <w:szCs w:val="18"/>
        </w:rPr>
        <w:t>e</w:t>
      </w:r>
      <w:r w:rsidRPr="00AA35FE">
        <w:rPr>
          <w:rFonts w:asciiTheme="majorHAnsi" w:hAnsiTheme="majorHAnsi"/>
          <w:sz w:val="18"/>
          <w:szCs w:val="18"/>
        </w:rPr>
        <w:t>y</w:t>
      </w:r>
      <w:r w:rsidRPr="00AA35FE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AA35FE">
        <w:rPr>
          <w:rFonts w:asciiTheme="majorHAnsi" w:hAnsiTheme="majorHAnsi"/>
          <w:spacing w:val="1"/>
          <w:sz w:val="18"/>
          <w:szCs w:val="18"/>
        </w:rPr>
        <w:t>or</w:t>
      </w:r>
      <w:r w:rsidRPr="00AA35FE">
        <w:rPr>
          <w:rFonts w:asciiTheme="majorHAnsi" w:hAnsiTheme="majorHAnsi"/>
          <w:sz w:val="18"/>
          <w:szCs w:val="18"/>
        </w:rPr>
        <w:t>al</w:t>
      </w:r>
      <w:r w:rsidRPr="00AA35FE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AA35FE">
        <w:rPr>
          <w:rFonts w:asciiTheme="majorHAnsi" w:hAnsiTheme="majorHAnsi"/>
          <w:sz w:val="18"/>
          <w:szCs w:val="18"/>
        </w:rPr>
        <w:t>&amp;</w:t>
      </w:r>
      <w:r w:rsidRPr="00AA35FE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AA35FE">
        <w:rPr>
          <w:rFonts w:asciiTheme="majorHAnsi" w:hAnsiTheme="majorHAnsi"/>
          <w:spacing w:val="-2"/>
          <w:sz w:val="18"/>
          <w:szCs w:val="18"/>
        </w:rPr>
        <w:t>w</w:t>
      </w:r>
      <w:r w:rsidRPr="00AA35FE">
        <w:rPr>
          <w:rFonts w:asciiTheme="majorHAnsi" w:hAnsiTheme="majorHAnsi"/>
          <w:spacing w:val="1"/>
          <w:sz w:val="18"/>
          <w:szCs w:val="18"/>
        </w:rPr>
        <w:t>r</w:t>
      </w:r>
      <w:r w:rsidRPr="00AA35FE">
        <w:rPr>
          <w:rFonts w:asciiTheme="majorHAnsi" w:hAnsiTheme="majorHAnsi"/>
          <w:sz w:val="18"/>
          <w:szCs w:val="18"/>
        </w:rPr>
        <w:t>itt</w:t>
      </w:r>
      <w:r w:rsidRPr="00AA35FE">
        <w:rPr>
          <w:rFonts w:asciiTheme="majorHAnsi" w:hAnsiTheme="majorHAnsi"/>
          <w:spacing w:val="2"/>
          <w:sz w:val="18"/>
          <w:szCs w:val="18"/>
        </w:rPr>
        <w:t>e</w:t>
      </w:r>
      <w:r w:rsidRPr="00AA35FE">
        <w:rPr>
          <w:rFonts w:asciiTheme="majorHAnsi" w:hAnsiTheme="majorHAnsi"/>
          <w:sz w:val="18"/>
          <w:szCs w:val="18"/>
        </w:rPr>
        <w:t>n</w:t>
      </w:r>
      <w:r w:rsidRPr="00AA35FE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AA35FE">
        <w:rPr>
          <w:rFonts w:asciiTheme="majorHAnsi" w:hAnsiTheme="majorHAnsi"/>
          <w:sz w:val="18"/>
          <w:szCs w:val="18"/>
        </w:rPr>
        <w:t>i</w:t>
      </w:r>
      <w:r w:rsidRPr="00AA35FE">
        <w:rPr>
          <w:rFonts w:asciiTheme="majorHAnsi" w:hAnsiTheme="majorHAnsi"/>
          <w:spacing w:val="1"/>
          <w:sz w:val="18"/>
          <w:szCs w:val="18"/>
        </w:rPr>
        <w:t>n</w:t>
      </w:r>
      <w:r w:rsidRPr="00AA35FE">
        <w:rPr>
          <w:rFonts w:asciiTheme="majorHAnsi" w:hAnsiTheme="majorHAnsi"/>
          <w:spacing w:val="-2"/>
          <w:sz w:val="18"/>
          <w:szCs w:val="18"/>
        </w:rPr>
        <w:t>f</w:t>
      </w:r>
      <w:r w:rsidRPr="00AA35FE">
        <w:rPr>
          <w:rFonts w:asciiTheme="majorHAnsi" w:hAnsiTheme="majorHAnsi"/>
          <w:spacing w:val="1"/>
          <w:sz w:val="18"/>
          <w:szCs w:val="18"/>
        </w:rPr>
        <w:t>o</w:t>
      </w:r>
      <w:r w:rsidRPr="00AA35FE">
        <w:rPr>
          <w:rFonts w:asciiTheme="majorHAnsi" w:hAnsiTheme="majorHAnsi"/>
          <w:spacing w:val="3"/>
          <w:sz w:val="18"/>
          <w:szCs w:val="18"/>
        </w:rPr>
        <w:t>r</w:t>
      </w:r>
      <w:r w:rsidRPr="00AA35FE">
        <w:rPr>
          <w:rFonts w:asciiTheme="majorHAnsi" w:hAnsiTheme="majorHAnsi"/>
          <w:spacing w:val="-4"/>
          <w:sz w:val="18"/>
          <w:szCs w:val="18"/>
        </w:rPr>
        <w:t>m</w:t>
      </w:r>
      <w:r w:rsidRPr="00AA35FE">
        <w:rPr>
          <w:rFonts w:asciiTheme="majorHAnsi" w:hAnsiTheme="majorHAnsi"/>
          <w:sz w:val="18"/>
          <w:szCs w:val="18"/>
        </w:rPr>
        <w:t>ati</w:t>
      </w:r>
      <w:r w:rsidRPr="00AA35FE">
        <w:rPr>
          <w:rFonts w:asciiTheme="majorHAnsi" w:hAnsiTheme="majorHAnsi"/>
          <w:spacing w:val="1"/>
          <w:sz w:val="18"/>
          <w:szCs w:val="18"/>
        </w:rPr>
        <w:t>o</w:t>
      </w:r>
      <w:r w:rsidRPr="00AA35FE">
        <w:rPr>
          <w:rFonts w:asciiTheme="majorHAnsi" w:hAnsiTheme="majorHAnsi"/>
          <w:sz w:val="18"/>
          <w:szCs w:val="18"/>
        </w:rPr>
        <w:t>n</w:t>
      </w:r>
      <w:r w:rsidRPr="00AA35FE">
        <w:rPr>
          <w:rFonts w:asciiTheme="majorHAnsi" w:hAnsiTheme="majorHAnsi"/>
          <w:spacing w:val="-10"/>
          <w:sz w:val="18"/>
          <w:szCs w:val="18"/>
        </w:rPr>
        <w:t xml:space="preserve"> </w:t>
      </w:r>
      <w:r w:rsidRPr="00AA35FE">
        <w:rPr>
          <w:rFonts w:asciiTheme="majorHAnsi" w:hAnsiTheme="majorHAnsi"/>
          <w:sz w:val="18"/>
          <w:szCs w:val="18"/>
        </w:rPr>
        <w:t>cle</w:t>
      </w:r>
      <w:r w:rsidRPr="00AA35FE">
        <w:rPr>
          <w:rFonts w:asciiTheme="majorHAnsi" w:hAnsiTheme="majorHAnsi"/>
          <w:spacing w:val="1"/>
          <w:sz w:val="18"/>
          <w:szCs w:val="18"/>
        </w:rPr>
        <w:t>ar</w:t>
      </w:r>
      <w:r w:rsidRPr="00AA35FE">
        <w:rPr>
          <w:rFonts w:asciiTheme="majorHAnsi" w:hAnsiTheme="majorHAnsi"/>
          <w:spacing w:val="2"/>
          <w:sz w:val="18"/>
          <w:szCs w:val="18"/>
        </w:rPr>
        <w:t>l</w:t>
      </w:r>
      <w:r w:rsidRPr="00AA35FE">
        <w:rPr>
          <w:rFonts w:asciiTheme="majorHAnsi" w:hAnsiTheme="majorHAnsi"/>
          <w:sz w:val="18"/>
          <w:szCs w:val="18"/>
        </w:rPr>
        <w:t>y</w:t>
      </w:r>
      <w:r w:rsidRPr="00AA35FE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AA35FE">
        <w:rPr>
          <w:rFonts w:asciiTheme="majorHAnsi" w:hAnsiTheme="majorHAnsi"/>
          <w:sz w:val="18"/>
          <w:szCs w:val="18"/>
        </w:rPr>
        <w:t>a</w:t>
      </w:r>
      <w:r w:rsidRPr="00AA35FE">
        <w:rPr>
          <w:rFonts w:asciiTheme="majorHAnsi" w:hAnsiTheme="majorHAnsi"/>
          <w:spacing w:val="-1"/>
          <w:sz w:val="18"/>
          <w:szCs w:val="18"/>
        </w:rPr>
        <w:t>n</w:t>
      </w:r>
      <w:r w:rsidRPr="00AA35FE">
        <w:rPr>
          <w:rFonts w:asciiTheme="majorHAnsi" w:hAnsiTheme="majorHAnsi"/>
          <w:sz w:val="18"/>
          <w:szCs w:val="18"/>
        </w:rPr>
        <w:t>d</w:t>
      </w:r>
      <w:r w:rsidRPr="00AA35FE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AA35FE">
        <w:rPr>
          <w:rFonts w:asciiTheme="majorHAnsi" w:hAnsiTheme="majorHAnsi"/>
          <w:sz w:val="18"/>
          <w:szCs w:val="18"/>
        </w:rPr>
        <w:t>a</w:t>
      </w:r>
      <w:r w:rsidRPr="00AA35FE">
        <w:rPr>
          <w:rFonts w:asciiTheme="majorHAnsi" w:hAnsiTheme="majorHAnsi"/>
          <w:spacing w:val="1"/>
          <w:sz w:val="18"/>
          <w:szCs w:val="18"/>
        </w:rPr>
        <w:t>c</w:t>
      </w:r>
      <w:r w:rsidRPr="00AA35FE">
        <w:rPr>
          <w:rFonts w:asciiTheme="majorHAnsi" w:hAnsiTheme="majorHAnsi"/>
          <w:spacing w:val="3"/>
          <w:sz w:val="18"/>
          <w:szCs w:val="18"/>
        </w:rPr>
        <w:t>c</w:t>
      </w:r>
      <w:r w:rsidRPr="00AA35FE">
        <w:rPr>
          <w:rFonts w:asciiTheme="majorHAnsi" w:hAnsiTheme="majorHAnsi"/>
          <w:spacing w:val="-1"/>
          <w:sz w:val="18"/>
          <w:szCs w:val="18"/>
        </w:rPr>
        <w:t>u</w:t>
      </w:r>
      <w:r w:rsidRPr="00AA35FE">
        <w:rPr>
          <w:rFonts w:asciiTheme="majorHAnsi" w:hAnsiTheme="majorHAnsi"/>
          <w:spacing w:val="1"/>
          <w:sz w:val="18"/>
          <w:szCs w:val="18"/>
        </w:rPr>
        <w:t>r</w:t>
      </w:r>
      <w:r w:rsidRPr="00AA35FE">
        <w:rPr>
          <w:rFonts w:asciiTheme="majorHAnsi" w:hAnsiTheme="majorHAnsi"/>
          <w:sz w:val="18"/>
          <w:szCs w:val="18"/>
        </w:rPr>
        <w:t>ate</w:t>
      </w:r>
      <w:r w:rsidRPr="00AA35FE">
        <w:rPr>
          <w:rFonts w:asciiTheme="majorHAnsi" w:hAnsiTheme="majorHAnsi"/>
          <w:spacing w:val="3"/>
          <w:sz w:val="18"/>
          <w:szCs w:val="18"/>
        </w:rPr>
        <w:t>l</w:t>
      </w:r>
      <w:r w:rsidRPr="00AA35FE">
        <w:rPr>
          <w:rFonts w:asciiTheme="majorHAnsi" w:hAnsiTheme="majorHAnsi"/>
          <w:spacing w:val="1"/>
          <w:sz w:val="18"/>
          <w:szCs w:val="18"/>
        </w:rPr>
        <w:t>y</w:t>
      </w:r>
      <w:r w:rsidRPr="00AA35FE">
        <w:rPr>
          <w:rFonts w:asciiTheme="majorHAnsi" w:hAnsiTheme="majorHAnsi"/>
          <w:sz w:val="18"/>
          <w:szCs w:val="18"/>
        </w:rPr>
        <w:t>.</w:t>
      </w:r>
    </w:p>
    <w:p w14:paraId="632D36D5" w14:textId="77777777" w:rsidR="000D7871" w:rsidRPr="00AA35FE" w:rsidRDefault="00AA35FE">
      <w:pPr>
        <w:spacing w:before="1"/>
        <w:rPr>
          <w:rFonts w:asciiTheme="majorHAnsi" w:hAnsiTheme="majorHAnsi"/>
          <w:sz w:val="18"/>
          <w:szCs w:val="18"/>
        </w:rPr>
      </w:pPr>
      <w:r w:rsidRPr="00AA35FE">
        <w:rPr>
          <w:rFonts w:asciiTheme="majorHAnsi" w:eastAsia="Segoe MDL2 Assets" w:hAnsiTheme="majorHAnsi" w:cs="Segoe MDL2 Assets"/>
          <w:w w:val="45"/>
          <w:sz w:val="18"/>
          <w:szCs w:val="18"/>
        </w:rPr>
        <w:t xml:space="preserve">    </w:t>
      </w:r>
      <w:r w:rsidRPr="00AA35FE">
        <w:rPr>
          <w:rFonts w:asciiTheme="majorHAnsi" w:eastAsia="Segoe MDL2 Assets" w:hAnsiTheme="majorHAnsi" w:cs="Segoe MDL2 Assets"/>
          <w:spacing w:val="13"/>
          <w:w w:val="45"/>
          <w:sz w:val="18"/>
          <w:szCs w:val="18"/>
        </w:rPr>
        <w:t xml:space="preserve"> </w:t>
      </w:r>
      <w:r w:rsidRPr="00AA35FE">
        <w:rPr>
          <w:rFonts w:asciiTheme="majorHAnsi" w:hAnsiTheme="majorHAnsi"/>
          <w:sz w:val="18"/>
          <w:szCs w:val="18"/>
        </w:rPr>
        <w:t>Ha</w:t>
      </w:r>
      <w:r w:rsidRPr="00AA35FE">
        <w:rPr>
          <w:rFonts w:asciiTheme="majorHAnsi" w:hAnsiTheme="majorHAnsi"/>
          <w:spacing w:val="-1"/>
          <w:sz w:val="18"/>
          <w:szCs w:val="18"/>
        </w:rPr>
        <w:t>v</w:t>
      </w:r>
      <w:r w:rsidRPr="00AA35FE">
        <w:rPr>
          <w:rFonts w:asciiTheme="majorHAnsi" w:hAnsiTheme="majorHAnsi"/>
          <w:spacing w:val="2"/>
          <w:sz w:val="18"/>
          <w:szCs w:val="18"/>
        </w:rPr>
        <w:t>i</w:t>
      </w:r>
      <w:r w:rsidRPr="00AA35FE">
        <w:rPr>
          <w:rFonts w:asciiTheme="majorHAnsi" w:hAnsiTheme="majorHAnsi"/>
          <w:spacing w:val="-1"/>
          <w:sz w:val="18"/>
          <w:szCs w:val="18"/>
        </w:rPr>
        <w:t>n</w:t>
      </w:r>
      <w:r w:rsidRPr="00AA35FE">
        <w:rPr>
          <w:rFonts w:asciiTheme="majorHAnsi" w:hAnsiTheme="majorHAnsi"/>
          <w:sz w:val="18"/>
          <w:szCs w:val="18"/>
        </w:rPr>
        <w:t>g</w:t>
      </w:r>
      <w:r w:rsidRPr="00AA35FE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AA35FE">
        <w:rPr>
          <w:rFonts w:asciiTheme="majorHAnsi" w:hAnsiTheme="majorHAnsi"/>
          <w:sz w:val="18"/>
          <w:szCs w:val="18"/>
        </w:rPr>
        <w:t>a</w:t>
      </w:r>
      <w:r w:rsidRPr="00AA35FE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AA35FE">
        <w:rPr>
          <w:rFonts w:asciiTheme="majorHAnsi" w:hAnsiTheme="majorHAnsi"/>
          <w:spacing w:val="-2"/>
          <w:sz w:val="18"/>
          <w:szCs w:val="18"/>
        </w:rPr>
        <w:t>f</w:t>
      </w:r>
      <w:r w:rsidRPr="00AA35FE">
        <w:rPr>
          <w:rFonts w:asciiTheme="majorHAnsi" w:hAnsiTheme="majorHAnsi"/>
          <w:sz w:val="18"/>
          <w:szCs w:val="18"/>
        </w:rPr>
        <w:t>ast</w:t>
      </w:r>
      <w:r w:rsidRPr="00AA35FE">
        <w:rPr>
          <w:rFonts w:asciiTheme="majorHAnsi" w:hAnsiTheme="majorHAnsi"/>
          <w:spacing w:val="-1"/>
          <w:sz w:val="18"/>
          <w:szCs w:val="18"/>
        </w:rPr>
        <w:t xml:space="preserve"> m</w:t>
      </w:r>
      <w:r w:rsidRPr="00AA35FE">
        <w:rPr>
          <w:rFonts w:asciiTheme="majorHAnsi" w:hAnsiTheme="majorHAnsi"/>
          <w:spacing w:val="1"/>
          <w:sz w:val="18"/>
          <w:szCs w:val="18"/>
        </w:rPr>
        <w:t>o</w:t>
      </w:r>
      <w:r w:rsidRPr="00AA35FE">
        <w:rPr>
          <w:rFonts w:asciiTheme="majorHAnsi" w:hAnsiTheme="majorHAnsi"/>
          <w:spacing w:val="-1"/>
          <w:sz w:val="18"/>
          <w:szCs w:val="18"/>
        </w:rPr>
        <w:t>v</w:t>
      </w:r>
      <w:r w:rsidRPr="00AA35FE">
        <w:rPr>
          <w:rFonts w:asciiTheme="majorHAnsi" w:hAnsiTheme="majorHAnsi"/>
          <w:spacing w:val="2"/>
          <w:sz w:val="18"/>
          <w:szCs w:val="18"/>
        </w:rPr>
        <w:t>i</w:t>
      </w:r>
      <w:r w:rsidRPr="00AA35FE">
        <w:rPr>
          <w:rFonts w:asciiTheme="majorHAnsi" w:hAnsiTheme="majorHAnsi"/>
          <w:spacing w:val="1"/>
          <w:sz w:val="18"/>
          <w:szCs w:val="18"/>
        </w:rPr>
        <w:t>n</w:t>
      </w:r>
      <w:r w:rsidRPr="00AA35FE">
        <w:rPr>
          <w:rFonts w:asciiTheme="majorHAnsi" w:hAnsiTheme="majorHAnsi"/>
          <w:sz w:val="18"/>
          <w:szCs w:val="18"/>
        </w:rPr>
        <w:t>g</w:t>
      </w:r>
      <w:r w:rsidRPr="00AA35FE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AA35FE">
        <w:rPr>
          <w:rFonts w:asciiTheme="majorHAnsi" w:hAnsiTheme="majorHAnsi"/>
          <w:spacing w:val="-2"/>
          <w:sz w:val="18"/>
          <w:szCs w:val="18"/>
        </w:rPr>
        <w:t>`</w:t>
      </w:r>
      <w:r w:rsidRPr="00AA35FE">
        <w:rPr>
          <w:rFonts w:asciiTheme="majorHAnsi" w:hAnsiTheme="majorHAnsi"/>
          <w:sz w:val="18"/>
          <w:szCs w:val="18"/>
        </w:rPr>
        <w:t>c</w:t>
      </w:r>
      <w:r w:rsidRPr="00AA35FE">
        <w:rPr>
          <w:rFonts w:asciiTheme="majorHAnsi" w:hAnsiTheme="majorHAnsi"/>
          <w:spacing w:val="3"/>
          <w:sz w:val="18"/>
          <w:szCs w:val="18"/>
        </w:rPr>
        <w:t>a</w:t>
      </w:r>
      <w:r w:rsidRPr="00AA35FE">
        <w:rPr>
          <w:rFonts w:asciiTheme="majorHAnsi" w:hAnsiTheme="majorHAnsi"/>
          <w:sz w:val="18"/>
          <w:szCs w:val="18"/>
        </w:rPr>
        <w:t>n</w:t>
      </w:r>
      <w:r w:rsidRPr="00AA35FE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AA35FE">
        <w:rPr>
          <w:rFonts w:asciiTheme="majorHAnsi" w:hAnsiTheme="majorHAnsi"/>
          <w:spacing w:val="1"/>
          <w:sz w:val="18"/>
          <w:szCs w:val="18"/>
        </w:rPr>
        <w:t>do</w:t>
      </w:r>
      <w:r w:rsidRPr="00AA35FE">
        <w:rPr>
          <w:rFonts w:asciiTheme="majorHAnsi" w:hAnsiTheme="majorHAnsi"/>
          <w:sz w:val="18"/>
          <w:szCs w:val="18"/>
        </w:rPr>
        <w:t>`</w:t>
      </w:r>
      <w:r w:rsidRPr="00AA35FE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AA35FE">
        <w:rPr>
          <w:rFonts w:asciiTheme="majorHAnsi" w:hAnsiTheme="majorHAnsi"/>
          <w:sz w:val="18"/>
          <w:szCs w:val="18"/>
        </w:rPr>
        <w:t>attit</w:t>
      </w:r>
      <w:r w:rsidRPr="00AA35FE">
        <w:rPr>
          <w:rFonts w:asciiTheme="majorHAnsi" w:hAnsiTheme="majorHAnsi"/>
          <w:spacing w:val="-2"/>
          <w:sz w:val="18"/>
          <w:szCs w:val="18"/>
        </w:rPr>
        <w:t>u</w:t>
      </w:r>
      <w:r w:rsidRPr="00AA35FE">
        <w:rPr>
          <w:rFonts w:asciiTheme="majorHAnsi" w:hAnsiTheme="majorHAnsi"/>
          <w:spacing w:val="1"/>
          <w:sz w:val="18"/>
          <w:szCs w:val="18"/>
        </w:rPr>
        <w:t>d</w:t>
      </w:r>
      <w:r w:rsidRPr="00AA35FE">
        <w:rPr>
          <w:rFonts w:asciiTheme="majorHAnsi" w:hAnsiTheme="majorHAnsi"/>
          <w:sz w:val="18"/>
          <w:szCs w:val="18"/>
        </w:rPr>
        <w:t>e.</w:t>
      </w:r>
    </w:p>
    <w:p w14:paraId="589D84EF" w14:textId="77777777" w:rsidR="000D7871" w:rsidRPr="00AA35FE" w:rsidRDefault="000D7871">
      <w:pPr>
        <w:spacing w:before="5" w:line="100" w:lineRule="exact"/>
        <w:rPr>
          <w:rFonts w:asciiTheme="majorHAnsi" w:hAnsiTheme="majorHAnsi"/>
          <w:sz w:val="9"/>
          <w:szCs w:val="9"/>
        </w:rPr>
      </w:pPr>
    </w:p>
    <w:p w14:paraId="2E01B2D2" w14:textId="77777777" w:rsidR="000D7871" w:rsidRPr="00AA35FE" w:rsidRDefault="000D7871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1235EEA5" w14:textId="77777777" w:rsidR="000D7871" w:rsidRPr="00AA35FE" w:rsidRDefault="00AA35FE">
      <w:pPr>
        <w:rPr>
          <w:rFonts w:asciiTheme="majorHAnsi" w:hAnsiTheme="majorHAnsi"/>
          <w:sz w:val="18"/>
          <w:szCs w:val="18"/>
        </w:rPr>
      </w:pPr>
      <w:r w:rsidRPr="00AA35FE">
        <w:rPr>
          <w:rFonts w:asciiTheme="majorHAnsi" w:hAnsiTheme="majorHAnsi"/>
          <w:b/>
          <w:i/>
          <w:spacing w:val="2"/>
          <w:sz w:val="18"/>
          <w:szCs w:val="18"/>
        </w:rPr>
        <w:t>O</w:t>
      </w:r>
      <w:r w:rsidRPr="00AA35FE">
        <w:rPr>
          <w:rFonts w:asciiTheme="majorHAnsi" w:hAnsiTheme="majorHAnsi"/>
          <w:b/>
          <w:i/>
          <w:spacing w:val="3"/>
          <w:sz w:val="18"/>
          <w:szCs w:val="18"/>
        </w:rPr>
        <w:t>ff</w:t>
      </w:r>
      <w:r w:rsidRPr="00AA35FE">
        <w:rPr>
          <w:rFonts w:asciiTheme="majorHAnsi" w:hAnsiTheme="majorHAnsi"/>
          <w:b/>
          <w:i/>
          <w:spacing w:val="2"/>
          <w:sz w:val="18"/>
          <w:szCs w:val="18"/>
        </w:rPr>
        <w:t>i</w:t>
      </w:r>
      <w:r w:rsidRPr="00AA35FE">
        <w:rPr>
          <w:rFonts w:asciiTheme="majorHAnsi" w:hAnsiTheme="majorHAnsi"/>
          <w:b/>
          <w:i/>
          <w:spacing w:val="3"/>
          <w:sz w:val="18"/>
          <w:szCs w:val="18"/>
        </w:rPr>
        <w:t>c</w:t>
      </w:r>
      <w:r w:rsidRPr="00AA35FE">
        <w:rPr>
          <w:rFonts w:asciiTheme="majorHAnsi" w:hAnsiTheme="majorHAnsi"/>
          <w:b/>
          <w:i/>
          <w:sz w:val="18"/>
          <w:szCs w:val="18"/>
        </w:rPr>
        <w:t>e</w:t>
      </w:r>
      <w:r w:rsidRPr="00AA35FE">
        <w:rPr>
          <w:rFonts w:asciiTheme="majorHAnsi" w:hAnsiTheme="majorHAnsi"/>
          <w:b/>
          <w:i/>
          <w:spacing w:val="-2"/>
          <w:sz w:val="18"/>
          <w:szCs w:val="18"/>
        </w:rPr>
        <w:t xml:space="preserve"> </w:t>
      </w:r>
      <w:r w:rsidRPr="00AA35FE">
        <w:rPr>
          <w:rFonts w:asciiTheme="majorHAnsi" w:hAnsiTheme="majorHAnsi"/>
          <w:b/>
          <w:i/>
          <w:spacing w:val="3"/>
          <w:sz w:val="18"/>
          <w:szCs w:val="18"/>
        </w:rPr>
        <w:t>Ma</w:t>
      </w:r>
      <w:r w:rsidRPr="00AA35FE">
        <w:rPr>
          <w:rFonts w:asciiTheme="majorHAnsi" w:hAnsiTheme="majorHAnsi"/>
          <w:b/>
          <w:i/>
          <w:spacing w:val="2"/>
          <w:sz w:val="18"/>
          <w:szCs w:val="18"/>
        </w:rPr>
        <w:t>n</w:t>
      </w:r>
      <w:r w:rsidRPr="00AA35FE">
        <w:rPr>
          <w:rFonts w:asciiTheme="majorHAnsi" w:hAnsiTheme="majorHAnsi"/>
          <w:b/>
          <w:i/>
          <w:spacing w:val="1"/>
          <w:sz w:val="18"/>
          <w:szCs w:val="18"/>
        </w:rPr>
        <w:t>a</w:t>
      </w:r>
      <w:r w:rsidRPr="00AA35FE">
        <w:rPr>
          <w:rFonts w:asciiTheme="majorHAnsi" w:hAnsiTheme="majorHAnsi"/>
          <w:b/>
          <w:i/>
          <w:spacing w:val="3"/>
          <w:sz w:val="18"/>
          <w:szCs w:val="18"/>
        </w:rPr>
        <w:t>g</w:t>
      </w:r>
      <w:r w:rsidRPr="00AA35FE">
        <w:rPr>
          <w:rFonts w:asciiTheme="majorHAnsi" w:hAnsiTheme="majorHAnsi"/>
          <w:b/>
          <w:i/>
          <w:sz w:val="18"/>
          <w:szCs w:val="18"/>
        </w:rPr>
        <w:t>e</w:t>
      </w:r>
      <w:r w:rsidRPr="00AA35FE">
        <w:rPr>
          <w:rFonts w:asciiTheme="majorHAnsi" w:hAnsiTheme="majorHAnsi"/>
          <w:b/>
          <w:i/>
          <w:spacing w:val="4"/>
          <w:sz w:val="18"/>
          <w:szCs w:val="18"/>
        </w:rPr>
        <w:t>m</w:t>
      </w:r>
      <w:r w:rsidRPr="00AA35FE">
        <w:rPr>
          <w:rFonts w:asciiTheme="majorHAnsi" w:hAnsiTheme="majorHAnsi"/>
          <w:b/>
          <w:i/>
          <w:spacing w:val="3"/>
          <w:sz w:val="18"/>
          <w:szCs w:val="18"/>
        </w:rPr>
        <w:t>e</w:t>
      </w:r>
      <w:r w:rsidRPr="00AA35FE">
        <w:rPr>
          <w:rFonts w:asciiTheme="majorHAnsi" w:hAnsiTheme="majorHAnsi"/>
          <w:b/>
          <w:i/>
          <w:spacing w:val="2"/>
          <w:sz w:val="18"/>
          <w:szCs w:val="18"/>
        </w:rPr>
        <w:t>n</w:t>
      </w:r>
      <w:r w:rsidRPr="00AA35FE">
        <w:rPr>
          <w:rFonts w:asciiTheme="majorHAnsi" w:hAnsiTheme="majorHAnsi"/>
          <w:b/>
          <w:i/>
          <w:sz w:val="18"/>
          <w:szCs w:val="18"/>
        </w:rPr>
        <w:t>t</w:t>
      </w:r>
      <w:r w:rsidRPr="00AA35FE">
        <w:rPr>
          <w:rFonts w:asciiTheme="majorHAnsi" w:hAnsiTheme="majorHAnsi"/>
          <w:b/>
          <w:i/>
          <w:spacing w:val="-3"/>
          <w:sz w:val="18"/>
          <w:szCs w:val="18"/>
        </w:rPr>
        <w:t xml:space="preserve"> </w:t>
      </w:r>
      <w:r w:rsidRPr="00AA35FE">
        <w:rPr>
          <w:rFonts w:asciiTheme="majorHAnsi" w:hAnsiTheme="majorHAnsi"/>
          <w:b/>
          <w:i/>
          <w:spacing w:val="3"/>
          <w:sz w:val="18"/>
          <w:szCs w:val="18"/>
        </w:rPr>
        <w:t>a</w:t>
      </w:r>
      <w:r w:rsidRPr="00AA35FE">
        <w:rPr>
          <w:rFonts w:asciiTheme="majorHAnsi" w:hAnsiTheme="majorHAnsi"/>
          <w:b/>
          <w:i/>
          <w:spacing w:val="2"/>
          <w:sz w:val="18"/>
          <w:szCs w:val="18"/>
        </w:rPr>
        <w:t>ttr</w:t>
      </w:r>
      <w:r w:rsidRPr="00AA35FE">
        <w:rPr>
          <w:rFonts w:asciiTheme="majorHAnsi" w:hAnsiTheme="majorHAnsi"/>
          <w:b/>
          <w:i/>
          <w:spacing w:val="3"/>
          <w:sz w:val="18"/>
          <w:szCs w:val="18"/>
        </w:rPr>
        <w:t>ib</w:t>
      </w:r>
      <w:r w:rsidRPr="00AA35FE">
        <w:rPr>
          <w:rFonts w:asciiTheme="majorHAnsi" w:hAnsiTheme="majorHAnsi"/>
          <w:b/>
          <w:i/>
          <w:spacing w:val="2"/>
          <w:sz w:val="18"/>
          <w:szCs w:val="18"/>
        </w:rPr>
        <w:t>ut</w:t>
      </w:r>
      <w:r w:rsidRPr="00AA35FE">
        <w:rPr>
          <w:rFonts w:asciiTheme="majorHAnsi" w:hAnsiTheme="majorHAnsi"/>
          <w:b/>
          <w:i/>
          <w:sz w:val="18"/>
          <w:szCs w:val="18"/>
        </w:rPr>
        <w:t>es</w:t>
      </w:r>
    </w:p>
    <w:p w14:paraId="3A10E6F1" w14:textId="77777777" w:rsidR="000D7871" w:rsidRPr="00AA35FE" w:rsidRDefault="00AA35FE">
      <w:pPr>
        <w:spacing w:before="4"/>
        <w:rPr>
          <w:rFonts w:asciiTheme="majorHAnsi" w:hAnsiTheme="majorHAnsi"/>
          <w:sz w:val="18"/>
          <w:szCs w:val="18"/>
        </w:rPr>
      </w:pPr>
      <w:r w:rsidRPr="00AA35FE">
        <w:rPr>
          <w:rFonts w:asciiTheme="majorHAnsi" w:eastAsia="Segoe MDL2 Assets" w:hAnsiTheme="majorHAnsi" w:cs="Segoe MDL2 Assets"/>
          <w:w w:val="45"/>
          <w:sz w:val="18"/>
          <w:szCs w:val="18"/>
        </w:rPr>
        <w:t xml:space="preserve">    </w:t>
      </w:r>
      <w:r w:rsidRPr="00AA35FE">
        <w:rPr>
          <w:rFonts w:asciiTheme="majorHAnsi" w:eastAsia="Segoe MDL2 Assets" w:hAnsiTheme="majorHAnsi" w:cs="Segoe MDL2 Assets"/>
          <w:spacing w:val="13"/>
          <w:w w:val="45"/>
          <w:sz w:val="18"/>
          <w:szCs w:val="18"/>
        </w:rPr>
        <w:t xml:space="preserve"> </w:t>
      </w:r>
      <w:r w:rsidRPr="00AA35FE">
        <w:rPr>
          <w:rFonts w:asciiTheme="majorHAnsi" w:hAnsiTheme="majorHAnsi"/>
          <w:spacing w:val="2"/>
          <w:sz w:val="18"/>
          <w:szCs w:val="18"/>
        </w:rPr>
        <w:t>P</w:t>
      </w:r>
      <w:r w:rsidRPr="00AA35FE">
        <w:rPr>
          <w:rFonts w:asciiTheme="majorHAnsi" w:hAnsiTheme="majorHAnsi"/>
          <w:spacing w:val="1"/>
          <w:sz w:val="18"/>
          <w:szCs w:val="18"/>
        </w:rPr>
        <w:t>o</w:t>
      </w:r>
      <w:r w:rsidRPr="00AA35FE">
        <w:rPr>
          <w:rFonts w:asciiTheme="majorHAnsi" w:hAnsiTheme="majorHAnsi"/>
          <w:spacing w:val="-1"/>
          <w:sz w:val="18"/>
          <w:szCs w:val="18"/>
        </w:rPr>
        <w:t>ss</w:t>
      </w:r>
      <w:r w:rsidRPr="00AA35FE">
        <w:rPr>
          <w:rFonts w:asciiTheme="majorHAnsi" w:hAnsiTheme="majorHAnsi"/>
          <w:sz w:val="18"/>
          <w:szCs w:val="18"/>
        </w:rPr>
        <w:t>es</w:t>
      </w:r>
      <w:r w:rsidRPr="00AA35FE">
        <w:rPr>
          <w:rFonts w:asciiTheme="majorHAnsi" w:hAnsiTheme="majorHAnsi"/>
          <w:spacing w:val="-1"/>
          <w:sz w:val="18"/>
          <w:szCs w:val="18"/>
        </w:rPr>
        <w:t>s</w:t>
      </w:r>
      <w:r w:rsidRPr="00AA35FE">
        <w:rPr>
          <w:rFonts w:asciiTheme="majorHAnsi" w:hAnsiTheme="majorHAnsi"/>
          <w:spacing w:val="2"/>
          <w:sz w:val="18"/>
          <w:szCs w:val="18"/>
        </w:rPr>
        <w:t>i</w:t>
      </w:r>
      <w:r w:rsidRPr="00AA35FE">
        <w:rPr>
          <w:rFonts w:asciiTheme="majorHAnsi" w:hAnsiTheme="majorHAnsi"/>
          <w:spacing w:val="-1"/>
          <w:sz w:val="18"/>
          <w:szCs w:val="18"/>
        </w:rPr>
        <w:t>n</w:t>
      </w:r>
      <w:r w:rsidRPr="00AA35FE">
        <w:rPr>
          <w:rFonts w:asciiTheme="majorHAnsi" w:hAnsiTheme="majorHAnsi"/>
          <w:sz w:val="18"/>
          <w:szCs w:val="18"/>
        </w:rPr>
        <w:t>g</w:t>
      </w:r>
      <w:r w:rsidRPr="00AA35FE">
        <w:rPr>
          <w:rFonts w:asciiTheme="majorHAnsi" w:hAnsiTheme="majorHAnsi"/>
          <w:spacing w:val="-10"/>
          <w:sz w:val="18"/>
          <w:szCs w:val="18"/>
        </w:rPr>
        <w:t xml:space="preserve"> </w:t>
      </w:r>
      <w:r w:rsidRPr="00AA35FE">
        <w:rPr>
          <w:rFonts w:asciiTheme="majorHAnsi" w:hAnsiTheme="majorHAnsi"/>
          <w:sz w:val="18"/>
          <w:szCs w:val="18"/>
        </w:rPr>
        <w:t xml:space="preserve">a </w:t>
      </w:r>
      <w:r w:rsidRPr="00AA35FE">
        <w:rPr>
          <w:rFonts w:asciiTheme="majorHAnsi" w:hAnsiTheme="majorHAnsi"/>
          <w:spacing w:val="1"/>
          <w:sz w:val="18"/>
          <w:szCs w:val="18"/>
        </w:rPr>
        <w:t>r</w:t>
      </w:r>
      <w:r w:rsidRPr="00AA35FE">
        <w:rPr>
          <w:rFonts w:asciiTheme="majorHAnsi" w:hAnsiTheme="majorHAnsi"/>
          <w:sz w:val="18"/>
          <w:szCs w:val="18"/>
        </w:rPr>
        <w:t>es</w:t>
      </w:r>
      <w:r w:rsidRPr="00AA35FE">
        <w:rPr>
          <w:rFonts w:asciiTheme="majorHAnsi" w:hAnsiTheme="majorHAnsi"/>
          <w:spacing w:val="1"/>
          <w:sz w:val="18"/>
          <w:szCs w:val="18"/>
        </w:rPr>
        <w:t>pon</w:t>
      </w:r>
      <w:r w:rsidRPr="00AA35FE">
        <w:rPr>
          <w:rFonts w:asciiTheme="majorHAnsi" w:hAnsiTheme="majorHAnsi"/>
          <w:spacing w:val="-1"/>
          <w:sz w:val="18"/>
          <w:szCs w:val="18"/>
        </w:rPr>
        <w:t>s</w:t>
      </w:r>
      <w:r w:rsidRPr="00AA35FE">
        <w:rPr>
          <w:rFonts w:asciiTheme="majorHAnsi" w:hAnsiTheme="majorHAnsi"/>
          <w:sz w:val="18"/>
          <w:szCs w:val="18"/>
        </w:rPr>
        <w:t>i</w:t>
      </w:r>
      <w:r w:rsidRPr="00AA35FE">
        <w:rPr>
          <w:rFonts w:asciiTheme="majorHAnsi" w:hAnsiTheme="majorHAnsi"/>
          <w:spacing w:val="1"/>
          <w:sz w:val="18"/>
          <w:szCs w:val="18"/>
        </w:rPr>
        <w:t>b</w:t>
      </w:r>
      <w:r w:rsidRPr="00AA35FE">
        <w:rPr>
          <w:rFonts w:asciiTheme="majorHAnsi" w:hAnsiTheme="majorHAnsi"/>
          <w:sz w:val="18"/>
          <w:szCs w:val="18"/>
        </w:rPr>
        <w:t>le,</w:t>
      </w:r>
      <w:r w:rsidRPr="00AA35FE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AA35FE">
        <w:rPr>
          <w:rFonts w:asciiTheme="majorHAnsi" w:hAnsiTheme="majorHAnsi"/>
          <w:spacing w:val="-4"/>
          <w:sz w:val="18"/>
          <w:szCs w:val="18"/>
        </w:rPr>
        <w:t>m</w:t>
      </w:r>
      <w:r w:rsidRPr="00AA35FE">
        <w:rPr>
          <w:rFonts w:asciiTheme="majorHAnsi" w:hAnsiTheme="majorHAnsi"/>
          <w:sz w:val="18"/>
          <w:szCs w:val="18"/>
        </w:rPr>
        <w:t>a</w:t>
      </w:r>
      <w:r w:rsidRPr="00AA35FE">
        <w:rPr>
          <w:rFonts w:asciiTheme="majorHAnsi" w:hAnsiTheme="majorHAnsi"/>
          <w:spacing w:val="2"/>
          <w:sz w:val="18"/>
          <w:szCs w:val="18"/>
        </w:rPr>
        <w:t>t</w:t>
      </w:r>
      <w:r w:rsidRPr="00AA35FE">
        <w:rPr>
          <w:rFonts w:asciiTheme="majorHAnsi" w:hAnsiTheme="majorHAnsi"/>
          <w:spacing w:val="-1"/>
          <w:sz w:val="18"/>
          <w:szCs w:val="18"/>
        </w:rPr>
        <w:t>u</w:t>
      </w:r>
      <w:r w:rsidRPr="00AA35FE">
        <w:rPr>
          <w:rFonts w:asciiTheme="majorHAnsi" w:hAnsiTheme="majorHAnsi"/>
          <w:spacing w:val="1"/>
          <w:sz w:val="18"/>
          <w:szCs w:val="18"/>
        </w:rPr>
        <w:t>r</w:t>
      </w:r>
      <w:r w:rsidRPr="00AA35FE">
        <w:rPr>
          <w:rFonts w:asciiTheme="majorHAnsi" w:hAnsiTheme="majorHAnsi"/>
          <w:sz w:val="18"/>
          <w:szCs w:val="18"/>
        </w:rPr>
        <w:t>e</w:t>
      </w:r>
      <w:r w:rsidRPr="00AA35FE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AA35FE">
        <w:rPr>
          <w:rFonts w:asciiTheme="majorHAnsi" w:hAnsiTheme="majorHAnsi"/>
          <w:sz w:val="18"/>
          <w:szCs w:val="18"/>
        </w:rPr>
        <w:t>a</w:t>
      </w:r>
      <w:r w:rsidRPr="00AA35FE">
        <w:rPr>
          <w:rFonts w:asciiTheme="majorHAnsi" w:hAnsiTheme="majorHAnsi"/>
          <w:spacing w:val="-1"/>
          <w:sz w:val="18"/>
          <w:szCs w:val="18"/>
        </w:rPr>
        <w:t>n</w:t>
      </w:r>
      <w:r w:rsidRPr="00AA35FE">
        <w:rPr>
          <w:rFonts w:asciiTheme="majorHAnsi" w:hAnsiTheme="majorHAnsi"/>
          <w:sz w:val="18"/>
          <w:szCs w:val="18"/>
        </w:rPr>
        <w:t>d</w:t>
      </w:r>
      <w:r w:rsidRPr="00AA35FE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AA35FE">
        <w:rPr>
          <w:rFonts w:asciiTheme="majorHAnsi" w:hAnsiTheme="majorHAnsi"/>
          <w:spacing w:val="1"/>
          <w:sz w:val="18"/>
          <w:szCs w:val="18"/>
        </w:rPr>
        <w:t>pro</w:t>
      </w:r>
      <w:r w:rsidRPr="00AA35FE">
        <w:rPr>
          <w:rFonts w:asciiTheme="majorHAnsi" w:hAnsiTheme="majorHAnsi"/>
          <w:spacing w:val="-2"/>
          <w:sz w:val="18"/>
          <w:szCs w:val="18"/>
        </w:rPr>
        <w:t>f</w:t>
      </w:r>
      <w:r w:rsidRPr="00AA35FE">
        <w:rPr>
          <w:rFonts w:asciiTheme="majorHAnsi" w:hAnsiTheme="majorHAnsi"/>
          <w:sz w:val="18"/>
          <w:szCs w:val="18"/>
        </w:rPr>
        <w:t>es</w:t>
      </w:r>
      <w:r w:rsidRPr="00AA35FE">
        <w:rPr>
          <w:rFonts w:asciiTheme="majorHAnsi" w:hAnsiTheme="majorHAnsi"/>
          <w:spacing w:val="-1"/>
          <w:sz w:val="18"/>
          <w:szCs w:val="18"/>
        </w:rPr>
        <w:t>s</w:t>
      </w:r>
      <w:r w:rsidRPr="00AA35FE">
        <w:rPr>
          <w:rFonts w:asciiTheme="majorHAnsi" w:hAnsiTheme="majorHAnsi"/>
          <w:sz w:val="18"/>
          <w:szCs w:val="18"/>
        </w:rPr>
        <w:t>i</w:t>
      </w:r>
      <w:r w:rsidRPr="00AA35FE">
        <w:rPr>
          <w:rFonts w:asciiTheme="majorHAnsi" w:hAnsiTheme="majorHAnsi"/>
          <w:spacing w:val="3"/>
          <w:sz w:val="18"/>
          <w:szCs w:val="18"/>
        </w:rPr>
        <w:t>o</w:t>
      </w:r>
      <w:r w:rsidRPr="00AA35FE">
        <w:rPr>
          <w:rFonts w:asciiTheme="majorHAnsi" w:hAnsiTheme="majorHAnsi"/>
          <w:spacing w:val="-1"/>
          <w:sz w:val="18"/>
          <w:szCs w:val="18"/>
        </w:rPr>
        <w:t>n</w:t>
      </w:r>
      <w:r w:rsidRPr="00AA35FE">
        <w:rPr>
          <w:rFonts w:asciiTheme="majorHAnsi" w:hAnsiTheme="majorHAnsi"/>
          <w:sz w:val="18"/>
          <w:szCs w:val="18"/>
        </w:rPr>
        <w:t>al</w:t>
      </w:r>
      <w:r w:rsidRPr="00AA35FE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AA35FE">
        <w:rPr>
          <w:rFonts w:asciiTheme="majorHAnsi" w:hAnsiTheme="majorHAnsi"/>
          <w:sz w:val="18"/>
          <w:szCs w:val="18"/>
        </w:rPr>
        <w:t>atti</w:t>
      </w:r>
      <w:r w:rsidRPr="00AA35FE">
        <w:rPr>
          <w:rFonts w:asciiTheme="majorHAnsi" w:hAnsiTheme="majorHAnsi"/>
          <w:spacing w:val="2"/>
          <w:sz w:val="18"/>
          <w:szCs w:val="18"/>
        </w:rPr>
        <w:t>t</w:t>
      </w:r>
      <w:r w:rsidRPr="00AA35FE">
        <w:rPr>
          <w:rFonts w:asciiTheme="majorHAnsi" w:hAnsiTheme="majorHAnsi"/>
          <w:spacing w:val="-1"/>
          <w:sz w:val="18"/>
          <w:szCs w:val="18"/>
        </w:rPr>
        <w:t>u</w:t>
      </w:r>
      <w:r w:rsidRPr="00AA35FE">
        <w:rPr>
          <w:rFonts w:asciiTheme="majorHAnsi" w:hAnsiTheme="majorHAnsi"/>
          <w:spacing w:val="1"/>
          <w:sz w:val="18"/>
          <w:szCs w:val="18"/>
        </w:rPr>
        <w:t>d</w:t>
      </w:r>
      <w:r w:rsidRPr="00AA35FE">
        <w:rPr>
          <w:rFonts w:asciiTheme="majorHAnsi" w:hAnsiTheme="majorHAnsi"/>
          <w:sz w:val="18"/>
          <w:szCs w:val="18"/>
        </w:rPr>
        <w:t>e.</w:t>
      </w:r>
    </w:p>
    <w:p w14:paraId="35786B77" w14:textId="77777777" w:rsidR="000D7871" w:rsidRPr="00AA35FE" w:rsidRDefault="00AA35FE">
      <w:pPr>
        <w:spacing w:before="1"/>
        <w:rPr>
          <w:rFonts w:asciiTheme="majorHAnsi" w:hAnsiTheme="majorHAnsi"/>
          <w:sz w:val="18"/>
          <w:szCs w:val="18"/>
        </w:rPr>
      </w:pPr>
      <w:r w:rsidRPr="00AA35FE">
        <w:rPr>
          <w:rFonts w:asciiTheme="majorHAnsi" w:eastAsia="Segoe MDL2 Assets" w:hAnsiTheme="majorHAnsi" w:cs="Segoe MDL2 Assets"/>
          <w:w w:val="45"/>
          <w:sz w:val="18"/>
          <w:szCs w:val="18"/>
        </w:rPr>
        <w:t xml:space="preserve">    </w:t>
      </w:r>
      <w:r w:rsidRPr="00AA35FE">
        <w:rPr>
          <w:rFonts w:asciiTheme="majorHAnsi" w:eastAsia="Segoe MDL2 Assets" w:hAnsiTheme="majorHAnsi" w:cs="Segoe MDL2 Assets"/>
          <w:spacing w:val="13"/>
          <w:w w:val="45"/>
          <w:sz w:val="18"/>
          <w:szCs w:val="18"/>
        </w:rPr>
        <w:t xml:space="preserve"> </w:t>
      </w:r>
      <w:r w:rsidRPr="00AA35FE">
        <w:rPr>
          <w:rFonts w:asciiTheme="majorHAnsi" w:hAnsiTheme="majorHAnsi"/>
          <w:spacing w:val="-2"/>
          <w:sz w:val="18"/>
          <w:szCs w:val="18"/>
        </w:rPr>
        <w:t>A</w:t>
      </w:r>
      <w:r w:rsidRPr="00AA35FE">
        <w:rPr>
          <w:rFonts w:asciiTheme="majorHAnsi" w:hAnsiTheme="majorHAnsi"/>
          <w:spacing w:val="1"/>
          <w:sz w:val="18"/>
          <w:szCs w:val="18"/>
        </w:rPr>
        <w:t>b</w:t>
      </w:r>
      <w:r w:rsidRPr="00AA35FE">
        <w:rPr>
          <w:rFonts w:asciiTheme="majorHAnsi" w:hAnsiTheme="majorHAnsi"/>
          <w:sz w:val="18"/>
          <w:szCs w:val="18"/>
        </w:rPr>
        <w:t>ili</w:t>
      </w:r>
      <w:r w:rsidRPr="00AA35FE">
        <w:rPr>
          <w:rFonts w:asciiTheme="majorHAnsi" w:hAnsiTheme="majorHAnsi"/>
          <w:spacing w:val="1"/>
          <w:sz w:val="18"/>
          <w:szCs w:val="18"/>
        </w:rPr>
        <w:t>t</w:t>
      </w:r>
      <w:r w:rsidRPr="00AA35FE">
        <w:rPr>
          <w:rFonts w:asciiTheme="majorHAnsi" w:hAnsiTheme="majorHAnsi"/>
          <w:sz w:val="18"/>
          <w:szCs w:val="18"/>
        </w:rPr>
        <w:t>y</w:t>
      </w:r>
      <w:r w:rsidRPr="00AA35FE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AA35FE">
        <w:rPr>
          <w:rFonts w:asciiTheme="majorHAnsi" w:hAnsiTheme="majorHAnsi"/>
          <w:sz w:val="18"/>
          <w:szCs w:val="18"/>
        </w:rPr>
        <w:t>to</w:t>
      </w:r>
      <w:r w:rsidRPr="00AA35FE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AA35FE">
        <w:rPr>
          <w:rFonts w:asciiTheme="majorHAnsi" w:hAnsiTheme="majorHAnsi"/>
          <w:spacing w:val="-5"/>
          <w:sz w:val="18"/>
          <w:szCs w:val="18"/>
        </w:rPr>
        <w:t>w</w:t>
      </w:r>
      <w:r w:rsidRPr="00AA35FE">
        <w:rPr>
          <w:rFonts w:asciiTheme="majorHAnsi" w:hAnsiTheme="majorHAnsi"/>
          <w:spacing w:val="1"/>
          <w:sz w:val="18"/>
          <w:szCs w:val="18"/>
        </w:rPr>
        <w:t>o</w:t>
      </w:r>
      <w:r w:rsidRPr="00AA35FE">
        <w:rPr>
          <w:rFonts w:asciiTheme="majorHAnsi" w:hAnsiTheme="majorHAnsi"/>
          <w:spacing w:val="3"/>
          <w:sz w:val="18"/>
          <w:szCs w:val="18"/>
        </w:rPr>
        <w:t>r</w:t>
      </w:r>
      <w:r w:rsidRPr="00AA35FE">
        <w:rPr>
          <w:rFonts w:asciiTheme="majorHAnsi" w:hAnsiTheme="majorHAnsi"/>
          <w:sz w:val="18"/>
          <w:szCs w:val="18"/>
        </w:rPr>
        <w:t>k</w:t>
      </w:r>
      <w:r w:rsidRPr="00AA35FE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AA35FE">
        <w:rPr>
          <w:rFonts w:asciiTheme="majorHAnsi" w:hAnsiTheme="majorHAnsi"/>
          <w:spacing w:val="2"/>
          <w:sz w:val="18"/>
          <w:szCs w:val="18"/>
        </w:rPr>
        <w:t>i</w:t>
      </w:r>
      <w:r w:rsidRPr="00AA35FE">
        <w:rPr>
          <w:rFonts w:asciiTheme="majorHAnsi" w:hAnsiTheme="majorHAnsi"/>
          <w:sz w:val="18"/>
          <w:szCs w:val="18"/>
        </w:rPr>
        <w:t>n</w:t>
      </w:r>
      <w:r w:rsidRPr="00AA35FE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AA35FE">
        <w:rPr>
          <w:rFonts w:asciiTheme="majorHAnsi" w:hAnsiTheme="majorHAnsi"/>
          <w:sz w:val="18"/>
          <w:szCs w:val="18"/>
        </w:rPr>
        <w:t>an</w:t>
      </w:r>
      <w:r w:rsidRPr="00AA35FE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AA35FE">
        <w:rPr>
          <w:rFonts w:asciiTheme="majorHAnsi" w:hAnsiTheme="majorHAnsi"/>
          <w:spacing w:val="3"/>
          <w:sz w:val="18"/>
          <w:szCs w:val="18"/>
        </w:rPr>
        <w:t>a</w:t>
      </w:r>
      <w:r w:rsidRPr="00AA35FE">
        <w:rPr>
          <w:rFonts w:asciiTheme="majorHAnsi" w:hAnsiTheme="majorHAnsi"/>
          <w:spacing w:val="-1"/>
          <w:sz w:val="18"/>
          <w:szCs w:val="18"/>
        </w:rPr>
        <w:t>n</w:t>
      </w:r>
      <w:r w:rsidRPr="00AA35FE">
        <w:rPr>
          <w:rFonts w:asciiTheme="majorHAnsi" w:hAnsiTheme="majorHAnsi"/>
          <w:sz w:val="18"/>
          <w:szCs w:val="18"/>
        </w:rPr>
        <w:t>ti</w:t>
      </w:r>
      <w:r w:rsidRPr="00AA35FE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AA35FE">
        <w:rPr>
          <w:rFonts w:asciiTheme="majorHAnsi" w:hAnsiTheme="majorHAnsi"/>
          <w:spacing w:val="1"/>
          <w:sz w:val="18"/>
          <w:szCs w:val="18"/>
        </w:rPr>
        <w:t>d</w:t>
      </w:r>
      <w:r w:rsidRPr="00AA35FE">
        <w:rPr>
          <w:rFonts w:asciiTheme="majorHAnsi" w:hAnsiTheme="majorHAnsi"/>
          <w:sz w:val="18"/>
          <w:szCs w:val="18"/>
        </w:rPr>
        <w:t>i</w:t>
      </w:r>
      <w:r w:rsidRPr="00AA35FE">
        <w:rPr>
          <w:rFonts w:asciiTheme="majorHAnsi" w:hAnsiTheme="majorHAnsi"/>
          <w:spacing w:val="-1"/>
          <w:sz w:val="18"/>
          <w:szCs w:val="18"/>
        </w:rPr>
        <w:t>s</w:t>
      </w:r>
      <w:r w:rsidRPr="00AA35FE">
        <w:rPr>
          <w:rFonts w:asciiTheme="majorHAnsi" w:hAnsiTheme="majorHAnsi"/>
          <w:spacing w:val="3"/>
          <w:sz w:val="18"/>
          <w:szCs w:val="18"/>
        </w:rPr>
        <w:t>c</w:t>
      </w:r>
      <w:r w:rsidRPr="00AA35FE">
        <w:rPr>
          <w:rFonts w:asciiTheme="majorHAnsi" w:hAnsiTheme="majorHAnsi"/>
          <w:spacing w:val="1"/>
          <w:sz w:val="18"/>
          <w:szCs w:val="18"/>
        </w:rPr>
        <w:t>r</w:t>
      </w:r>
      <w:r w:rsidRPr="00AA35FE">
        <w:rPr>
          <w:rFonts w:asciiTheme="majorHAnsi" w:hAnsiTheme="majorHAnsi"/>
          <w:spacing w:val="2"/>
          <w:sz w:val="18"/>
          <w:szCs w:val="18"/>
        </w:rPr>
        <w:t>i</w:t>
      </w:r>
      <w:r w:rsidRPr="00AA35FE">
        <w:rPr>
          <w:rFonts w:asciiTheme="majorHAnsi" w:hAnsiTheme="majorHAnsi"/>
          <w:spacing w:val="-4"/>
          <w:sz w:val="18"/>
          <w:szCs w:val="18"/>
        </w:rPr>
        <w:t>m</w:t>
      </w:r>
      <w:r w:rsidRPr="00AA35FE">
        <w:rPr>
          <w:rFonts w:asciiTheme="majorHAnsi" w:hAnsiTheme="majorHAnsi"/>
          <w:spacing w:val="2"/>
          <w:sz w:val="18"/>
          <w:szCs w:val="18"/>
        </w:rPr>
        <w:t>i</w:t>
      </w:r>
      <w:r w:rsidRPr="00AA35FE">
        <w:rPr>
          <w:rFonts w:asciiTheme="majorHAnsi" w:hAnsiTheme="majorHAnsi"/>
          <w:spacing w:val="-1"/>
          <w:sz w:val="18"/>
          <w:szCs w:val="18"/>
        </w:rPr>
        <w:t>n</w:t>
      </w:r>
      <w:r w:rsidRPr="00AA35FE">
        <w:rPr>
          <w:rFonts w:asciiTheme="majorHAnsi" w:hAnsiTheme="majorHAnsi"/>
          <w:sz w:val="18"/>
          <w:szCs w:val="18"/>
        </w:rPr>
        <w:t>at</w:t>
      </w:r>
      <w:r w:rsidRPr="00AA35FE">
        <w:rPr>
          <w:rFonts w:asciiTheme="majorHAnsi" w:hAnsiTheme="majorHAnsi"/>
          <w:spacing w:val="1"/>
          <w:sz w:val="18"/>
          <w:szCs w:val="18"/>
        </w:rPr>
        <w:t>o</w:t>
      </w:r>
      <w:r w:rsidRPr="00AA35FE">
        <w:rPr>
          <w:rFonts w:asciiTheme="majorHAnsi" w:hAnsiTheme="majorHAnsi"/>
          <w:spacing w:val="3"/>
          <w:sz w:val="18"/>
          <w:szCs w:val="18"/>
        </w:rPr>
        <w:t>r</w:t>
      </w:r>
      <w:r w:rsidRPr="00AA35FE">
        <w:rPr>
          <w:rFonts w:asciiTheme="majorHAnsi" w:hAnsiTheme="majorHAnsi"/>
          <w:sz w:val="18"/>
          <w:szCs w:val="18"/>
        </w:rPr>
        <w:t>y</w:t>
      </w:r>
      <w:r w:rsidRPr="00AA35FE">
        <w:rPr>
          <w:rFonts w:asciiTheme="majorHAnsi" w:hAnsiTheme="majorHAnsi"/>
          <w:spacing w:val="-13"/>
          <w:sz w:val="18"/>
          <w:szCs w:val="18"/>
        </w:rPr>
        <w:t xml:space="preserve"> </w:t>
      </w:r>
      <w:r w:rsidRPr="00AA35FE">
        <w:rPr>
          <w:rFonts w:asciiTheme="majorHAnsi" w:hAnsiTheme="majorHAnsi"/>
          <w:spacing w:val="-4"/>
          <w:sz w:val="18"/>
          <w:szCs w:val="18"/>
        </w:rPr>
        <w:t>m</w:t>
      </w:r>
      <w:r w:rsidRPr="00AA35FE">
        <w:rPr>
          <w:rFonts w:asciiTheme="majorHAnsi" w:hAnsiTheme="majorHAnsi"/>
          <w:spacing w:val="3"/>
          <w:sz w:val="18"/>
          <w:szCs w:val="18"/>
        </w:rPr>
        <w:t>a</w:t>
      </w:r>
      <w:r w:rsidRPr="00AA35FE">
        <w:rPr>
          <w:rFonts w:asciiTheme="majorHAnsi" w:hAnsiTheme="majorHAnsi"/>
          <w:spacing w:val="1"/>
          <w:sz w:val="18"/>
          <w:szCs w:val="18"/>
        </w:rPr>
        <w:t>n</w:t>
      </w:r>
      <w:r w:rsidRPr="00AA35FE">
        <w:rPr>
          <w:rFonts w:asciiTheme="majorHAnsi" w:hAnsiTheme="majorHAnsi"/>
          <w:spacing w:val="-1"/>
          <w:sz w:val="18"/>
          <w:szCs w:val="18"/>
        </w:rPr>
        <w:t>n</w:t>
      </w:r>
      <w:r w:rsidRPr="00AA35FE">
        <w:rPr>
          <w:rFonts w:asciiTheme="majorHAnsi" w:hAnsiTheme="majorHAnsi"/>
          <w:sz w:val="18"/>
          <w:szCs w:val="18"/>
        </w:rPr>
        <w:t>er</w:t>
      </w:r>
      <w:r w:rsidRPr="00AA35FE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AA35FE">
        <w:rPr>
          <w:rFonts w:asciiTheme="majorHAnsi" w:hAnsiTheme="majorHAnsi"/>
          <w:sz w:val="18"/>
          <w:szCs w:val="18"/>
        </w:rPr>
        <w:t>a</w:t>
      </w:r>
      <w:r w:rsidRPr="00AA35FE">
        <w:rPr>
          <w:rFonts w:asciiTheme="majorHAnsi" w:hAnsiTheme="majorHAnsi"/>
          <w:spacing w:val="-1"/>
          <w:sz w:val="18"/>
          <w:szCs w:val="18"/>
        </w:rPr>
        <w:t>n</w:t>
      </w:r>
      <w:r w:rsidRPr="00AA35FE">
        <w:rPr>
          <w:rFonts w:asciiTheme="majorHAnsi" w:hAnsiTheme="majorHAnsi"/>
          <w:sz w:val="18"/>
          <w:szCs w:val="18"/>
        </w:rPr>
        <w:t>d</w:t>
      </w:r>
      <w:r w:rsidRPr="00AA35FE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AA35FE">
        <w:rPr>
          <w:rFonts w:asciiTheme="majorHAnsi" w:hAnsiTheme="majorHAnsi"/>
          <w:sz w:val="18"/>
          <w:szCs w:val="18"/>
        </w:rPr>
        <w:t>to</w:t>
      </w:r>
      <w:r w:rsidRPr="00AA35FE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AA35FE">
        <w:rPr>
          <w:rFonts w:asciiTheme="majorHAnsi" w:hAnsiTheme="majorHAnsi"/>
          <w:sz w:val="18"/>
          <w:szCs w:val="18"/>
        </w:rPr>
        <w:t>tre</w:t>
      </w:r>
      <w:r w:rsidRPr="00AA35FE">
        <w:rPr>
          <w:rFonts w:asciiTheme="majorHAnsi" w:hAnsiTheme="majorHAnsi"/>
          <w:spacing w:val="1"/>
          <w:sz w:val="18"/>
          <w:szCs w:val="18"/>
        </w:rPr>
        <w:t>a</w:t>
      </w:r>
      <w:r w:rsidRPr="00AA35FE">
        <w:rPr>
          <w:rFonts w:asciiTheme="majorHAnsi" w:hAnsiTheme="majorHAnsi"/>
          <w:sz w:val="18"/>
          <w:szCs w:val="18"/>
        </w:rPr>
        <w:t>t</w:t>
      </w:r>
      <w:r w:rsidRPr="00AA35FE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AA35FE">
        <w:rPr>
          <w:rFonts w:asciiTheme="majorHAnsi" w:hAnsiTheme="majorHAnsi"/>
          <w:spacing w:val="1"/>
          <w:sz w:val="18"/>
          <w:szCs w:val="18"/>
        </w:rPr>
        <w:t>p</w:t>
      </w:r>
      <w:r w:rsidRPr="00AA35FE">
        <w:rPr>
          <w:rFonts w:asciiTheme="majorHAnsi" w:hAnsiTheme="majorHAnsi"/>
          <w:sz w:val="18"/>
          <w:szCs w:val="18"/>
        </w:rPr>
        <w:t>e</w:t>
      </w:r>
      <w:r w:rsidRPr="00AA35FE">
        <w:rPr>
          <w:rFonts w:asciiTheme="majorHAnsi" w:hAnsiTheme="majorHAnsi"/>
          <w:spacing w:val="1"/>
          <w:sz w:val="18"/>
          <w:szCs w:val="18"/>
        </w:rPr>
        <w:t>op</w:t>
      </w:r>
      <w:r w:rsidRPr="00AA35FE">
        <w:rPr>
          <w:rFonts w:asciiTheme="majorHAnsi" w:hAnsiTheme="majorHAnsi"/>
          <w:sz w:val="18"/>
          <w:szCs w:val="18"/>
        </w:rPr>
        <w:t>le</w:t>
      </w:r>
      <w:r w:rsidRPr="00AA35FE">
        <w:rPr>
          <w:rFonts w:asciiTheme="majorHAnsi" w:hAnsiTheme="majorHAnsi"/>
          <w:spacing w:val="-5"/>
          <w:sz w:val="18"/>
          <w:szCs w:val="18"/>
        </w:rPr>
        <w:t xml:space="preserve"> w</w:t>
      </w:r>
      <w:r w:rsidRPr="00AA35FE">
        <w:rPr>
          <w:rFonts w:asciiTheme="majorHAnsi" w:hAnsiTheme="majorHAnsi"/>
          <w:sz w:val="18"/>
          <w:szCs w:val="18"/>
        </w:rPr>
        <w:t>i</w:t>
      </w:r>
      <w:r w:rsidRPr="00AA35FE">
        <w:rPr>
          <w:rFonts w:asciiTheme="majorHAnsi" w:hAnsiTheme="majorHAnsi"/>
          <w:spacing w:val="2"/>
          <w:sz w:val="18"/>
          <w:szCs w:val="18"/>
        </w:rPr>
        <w:t>t</w:t>
      </w:r>
      <w:r w:rsidRPr="00AA35FE">
        <w:rPr>
          <w:rFonts w:asciiTheme="majorHAnsi" w:hAnsiTheme="majorHAnsi"/>
          <w:sz w:val="18"/>
          <w:szCs w:val="18"/>
        </w:rPr>
        <w:t>h</w:t>
      </w:r>
      <w:r w:rsidRPr="00AA35FE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AA35FE">
        <w:rPr>
          <w:rFonts w:asciiTheme="majorHAnsi" w:hAnsiTheme="majorHAnsi"/>
          <w:spacing w:val="1"/>
          <w:sz w:val="18"/>
          <w:szCs w:val="18"/>
        </w:rPr>
        <w:t>r</w:t>
      </w:r>
      <w:r w:rsidRPr="00AA35FE">
        <w:rPr>
          <w:rFonts w:asciiTheme="majorHAnsi" w:hAnsiTheme="majorHAnsi"/>
          <w:sz w:val="18"/>
          <w:szCs w:val="18"/>
        </w:rPr>
        <w:t>es</w:t>
      </w:r>
      <w:r w:rsidRPr="00AA35FE">
        <w:rPr>
          <w:rFonts w:asciiTheme="majorHAnsi" w:hAnsiTheme="majorHAnsi"/>
          <w:spacing w:val="1"/>
          <w:sz w:val="18"/>
          <w:szCs w:val="18"/>
        </w:rPr>
        <w:t>p</w:t>
      </w:r>
      <w:r w:rsidRPr="00AA35FE">
        <w:rPr>
          <w:rFonts w:asciiTheme="majorHAnsi" w:hAnsiTheme="majorHAnsi"/>
          <w:sz w:val="18"/>
          <w:szCs w:val="18"/>
        </w:rPr>
        <w:t>e</w:t>
      </w:r>
      <w:r w:rsidRPr="00AA35FE">
        <w:rPr>
          <w:rFonts w:asciiTheme="majorHAnsi" w:hAnsiTheme="majorHAnsi"/>
          <w:spacing w:val="1"/>
          <w:sz w:val="18"/>
          <w:szCs w:val="18"/>
        </w:rPr>
        <w:t>c</w:t>
      </w:r>
      <w:r w:rsidRPr="00AA35FE">
        <w:rPr>
          <w:rFonts w:asciiTheme="majorHAnsi" w:hAnsiTheme="majorHAnsi"/>
          <w:sz w:val="18"/>
          <w:szCs w:val="18"/>
        </w:rPr>
        <w:t>t.</w:t>
      </w:r>
    </w:p>
    <w:p w14:paraId="67BF8BBF" w14:textId="77777777" w:rsidR="000D7871" w:rsidRPr="00AA35FE" w:rsidRDefault="00AA35FE">
      <w:pPr>
        <w:spacing w:line="240" w:lineRule="exact"/>
        <w:rPr>
          <w:rFonts w:asciiTheme="majorHAnsi" w:hAnsiTheme="majorHAnsi"/>
          <w:sz w:val="18"/>
          <w:szCs w:val="18"/>
        </w:rPr>
      </w:pPr>
      <w:r w:rsidRPr="00AA35FE">
        <w:rPr>
          <w:rFonts w:asciiTheme="majorHAnsi" w:eastAsia="Segoe MDL2 Assets" w:hAnsiTheme="majorHAnsi" w:cs="Segoe MDL2 Assets"/>
          <w:w w:val="45"/>
          <w:position w:val="-1"/>
          <w:sz w:val="18"/>
          <w:szCs w:val="18"/>
        </w:rPr>
        <w:t xml:space="preserve">    </w:t>
      </w:r>
      <w:r w:rsidRPr="00AA35FE">
        <w:rPr>
          <w:rFonts w:asciiTheme="majorHAnsi" w:eastAsia="Segoe MDL2 Assets" w:hAnsiTheme="majorHAnsi" w:cs="Segoe MDL2 Assets"/>
          <w:spacing w:val="13"/>
          <w:w w:val="45"/>
          <w:position w:val="-1"/>
          <w:sz w:val="18"/>
          <w:szCs w:val="18"/>
        </w:rPr>
        <w:t xml:space="preserve"> </w:t>
      </w:r>
      <w:r w:rsidRPr="00AA35FE">
        <w:rPr>
          <w:rFonts w:asciiTheme="majorHAnsi" w:hAnsiTheme="majorHAnsi"/>
          <w:position w:val="-1"/>
          <w:sz w:val="18"/>
          <w:szCs w:val="18"/>
        </w:rPr>
        <w:t>O</w:t>
      </w:r>
      <w:r w:rsidRPr="00AA35FE">
        <w:rPr>
          <w:rFonts w:asciiTheme="majorHAnsi" w:hAnsiTheme="majorHAnsi"/>
          <w:spacing w:val="1"/>
          <w:position w:val="-1"/>
          <w:sz w:val="18"/>
          <w:szCs w:val="18"/>
        </w:rPr>
        <w:t>r</w:t>
      </w:r>
      <w:r w:rsidRPr="00AA35FE">
        <w:rPr>
          <w:rFonts w:asciiTheme="majorHAnsi" w:hAnsiTheme="majorHAnsi"/>
          <w:spacing w:val="-1"/>
          <w:position w:val="-1"/>
          <w:sz w:val="18"/>
          <w:szCs w:val="18"/>
        </w:rPr>
        <w:t>g</w:t>
      </w:r>
      <w:r w:rsidRPr="00AA35FE">
        <w:rPr>
          <w:rFonts w:asciiTheme="majorHAnsi" w:hAnsiTheme="majorHAnsi"/>
          <w:position w:val="-1"/>
          <w:sz w:val="18"/>
          <w:szCs w:val="18"/>
        </w:rPr>
        <w:t>a</w:t>
      </w:r>
      <w:r w:rsidRPr="00AA35FE">
        <w:rPr>
          <w:rFonts w:asciiTheme="majorHAnsi" w:hAnsiTheme="majorHAnsi"/>
          <w:spacing w:val="-1"/>
          <w:position w:val="-1"/>
          <w:sz w:val="18"/>
          <w:szCs w:val="18"/>
        </w:rPr>
        <w:t>n</w:t>
      </w:r>
      <w:r w:rsidRPr="00AA35FE">
        <w:rPr>
          <w:rFonts w:asciiTheme="majorHAnsi" w:hAnsiTheme="majorHAnsi"/>
          <w:spacing w:val="2"/>
          <w:position w:val="-1"/>
          <w:sz w:val="18"/>
          <w:szCs w:val="18"/>
        </w:rPr>
        <w:t>i</w:t>
      </w:r>
      <w:r w:rsidRPr="00AA35FE">
        <w:rPr>
          <w:rFonts w:asciiTheme="majorHAnsi" w:hAnsiTheme="majorHAnsi"/>
          <w:spacing w:val="-1"/>
          <w:position w:val="-1"/>
          <w:sz w:val="18"/>
          <w:szCs w:val="18"/>
        </w:rPr>
        <w:t>s</w:t>
      </w:r>
      <w:r w:rsidRPr="00AA35FE">
        <w:rPr>
          <w:rFonts w:asciiTheme="majorHAnsi" w:hAnsiTheme="majorHAnsi"/>
          <w:spacing w:val="2"/>
          <w:position w:val="-1"/>
          <w:sz w:val="18"/>
          <w:szCs w:val="18"/>
        </w:rPr>
        <w:t>i</w:t>
      </w:r>
      <w:r w:rsidRPr="00AA35FE">
        <w:rPr>
          <w:rFonts w:asciiTheme="majorHAnsi" w:hAnsiTheme="majorHAnsi"/>
          <w:spacing w:val="-1"/>
          <w:position w:val="-1"/>
          <w:sz w:val="18"/>
          <w:szCs w:val="18"/>
        </w:rPr>
        <w:t>n</w:t>
      </w:r>
      <w:r w:rsidRPr="00AA35FE">
        <w:rPr>
          <w:rFonts w:asciiTheme="majorHAnsi" w:hAnsiTheme="majorHAnsi"/>
          <w:position w:val="-1"/>
          <w:sz w:val="18"/>
          <w:szCs w:val="18"/>
        </w:rPr>
        <w:t>g</w:t>
      </w:r>
      <w:r w:rsidRPr="00AA35FE">
        <w:rPr>
          <w:rFonts w:asciiTheme="majorHAnsi" w:hAnsiTheme="majorHAnsi"/>
          <w:spacing w:val="-10"/>
          <w:position w:val="-1"/>
          <w:sz w:val="18"/>
          <w:szCs w:val="18"/>
        </w:rPr>
        <w:t xml:space="preserve"> </w:t>
      </w:r>
      <w:r w:rsidRPr="00AA35FE">
        <w:rPr>
          <w:rFonts w:asciiTheme="majorHAnsi" w:hAnsiTheme="majorHAnsi"/>
          <w:spacing w:val="1"/>
          <w:position w:val="-1"/>
          <w:sz w:val="18"/>
          <w:szCs w:val="18"/>
        </w:rPr>
        <w:t>d</w:t>
      </w:r>
      <w:r w:rsidRPr="00AA35FE">
        <w:rPr>
          <w:rFonts w:asciiTheme="majorHAnsi" w:hAnsiTheme="majorHAnsi"/>
          <w:position w:val="-1"/>
          <w:sz w:val="18"/>
          <w:szCs w:val="18"/>
        </w:rPr>
        <w:t>ai</w:t>
      </w:r>
      <w:r w:rsidRPr="00AA35FE">
        <w:rPr>
          <w:rFonts w:asciiTheme="majorHAnsi" w:hAnsiTheme="majorHAnsi"/>
          <w:spacing w:val="2"/>
          <w:position w:val="-1"/>
          <w:sz w:val="18"/>
          <w:szCs w:val="18"/>
        </w:rPr>
        <w:t>l</w:t>
      </w:r>
      <w:r w:rsidRPr="00AA35FE">
        <w:rPr>
          <w:rFonts w:asciiTheme="majorHAnsi" w:hAnsiTheme="majorHAnsi"/>
          <w:position w:val="-1"/>
          <w:sz w:val="18"/>
          <w:szCs w:val="18"/>
        </w:rPr>
        <w:t>y</w:t>
      </w:r>
      <w:r w:rsidRPr="00AA35FE">
        <w:rPr>
          <w:rFonts w:asciiTheme="majorHAnsi" w:hAnsiTheme="majorHAnsi"/>
          <w:spacing w:val="-5"/>
          <w:position w:val="-1"/>
          <w:sz w:val="18"/>
          <w:szCs w:val="18"/>
        </w:rPr>
        <w:t xml:space="preserve"> </w:t>
      </w:r>
      <w:r w:rsidRPr="00AA35FE">
        <w:rPr>
          <w:rFonts w:asciiTheme="majorHAnsi" w:hAnsiTheme="majorHAnsi"/>
          <w:position w:val="-1"/>
          <w:sz w:val="18"/>
          <w:szCs w:val="18"/>
        </w:rPr>
        <w:t>ta</w:t>
      </w:r>
      <w:r w:rsidRPr="00AA35FE">
        <w:rPr>
          <w:rFonts w:asciiTheme="majorHAnsi" w:hAnsiTheme="majorHAnsi"/>
          <w:spacing w:val="2"/>
          <w:position w:val="-1"/>
          <w:sz w:val="18"/>
          <w:szCs w:val="18"/>
        </w:rPr>
        <w:t>s</w:t>
      </w:r>
      <w:r w:rsidRPr="00AA35FE">
        <w:rPr>
          <w:rFonts w:asciiTheme="majorHAnsi" w:hAnsiTheme="majorHAnsi"/>
          <w:spacing w:val="-1"/>
          <w:position w:val="-1"/>
          <w:sz w:val="18"/>
          <w:szCs w:val="18"/>
        </w:rPr>
        <w:t>k</w:t>
      </w:r>
      <w:r w:rsidRPr="00AA35FE">
        <w:rPr>
          <w:rFonts w:asciiTheme="majorHAnsi" w:hAnsiTheme="majorHAnsi"/>
          <w:position w:val="-1"/>
          <w:sz w:val="18"/>
          <w:szCs w:val="18"/>
        </w:rPr>
        <w:t>s</w:t>
      </w:r>
      <w:r w:rsidRPr="00AA35FE">
        <w:rPr>
          <w:rFonts w:asciiTheme="majorHAnsi" w:hAnsiTheme="majorHAnsi"/>
          <w:spacing w:val="-4"/>
          <w:position w:val="-1"/>
          <w:sz w:val="18"/>
          <w:szCs w:val="18"/>
        </w:rPr>
        <w:t xml:space="preserve"> </w:t>
      </w:r>
      <w:r w:rsidRPr="00AA35FE">
        <w:rPr>
          <w:rFonts w:asciiTheme="majorHAnsi" w:hAnsiTheme="majorHAnsi"/>
          <w:position w:val="-1"/>
          <w:sz w:val="18"/>
          <w:szCs w:val="18"/>
        </w:rPr>
        <w:t>to</w:t>
      </w:r>
      <w:r w:rsidRPr="00AA35FE">
        <w:rPr>
          <w:rFonts w:asciiTheme="majorHAnsi" w:hAnsiTheme="majorHAnsi"/>
          <w:spacing w:val="-1"/>
          <w:position w:val="-1"/>
          <w:sz w:val="18"/>
          <w:szCs w:val="18"/>
        </w:rPr>
        <w:t xml:space="preserve"> </w:t>
      </w:r>
      <w:r w:rsidRPr="00AA35FE">
        <w:rPr>
          <w:rFonts w:asciiTheme="majorHAnsi" w:hAnsiTheme="majorHAnsi"/>
          <w:spacing w:val="1"/>
          <w:position w:val="-1"/>
          <w:sz w:val="18"/>
          <w:szCs w:val="18"/>
        </w:rPr>
        <w:t>pr</w:t>
      </w:r>
      <w:r w:rsidRPr="00AA35FE">
        <w:rPr>
          <w:rFonts w:asciiTheme="majorHAnsi" w:hAnsiTheme="majorHAnsi"/>
          <w:position w:val="-1"/>
          <w:sz w:val="18"/>
          <w:szCs w:val="18"/>
        </w:rPr>
        <w:t>i</w:t>
      </w:r>
      <w:r w:rsidRPr="00AA35FE">
        <w:rPr>
          <w:rFonts w:asciiTheme="majorHAnsi" w:hAnsiTheme="majorHAnsi"/>
          <w:spacing w:val="1"/>
          <w:position w:val="-1"/>
          <w:sz w:val="18"/>
          <w:szCs w:val="18"/>
        </w:rPr>
        <w:t>or</w:t>
      </w:r>
      <w:r w:rsidRPr="00AA35FE">
        <w:rPr>
          <w:rFonts w:asciiTheme="majorHAnsi" w:hAnsiTheme="majorHAnsi"/>
          <w:position w:val="-1"/>
          <w:sz w:val="18"/>
          <w:szCs w:val="18"/>
        </w:rPr>
        <w:t>ities</w:t>
      </w:r>
      <w:r w:rsidRPr="00AA35FE">
        <w:rPr>
          <w:rFonts w:asciiTheme="majorHAnsi" w:hAnsiTheme="majorHAnsi"/>
          <w:spacing w:val="-8"/>
          <w:position w:val="-1"/>
          <w:sz w:val="18"/>
          <w:szCs w:val="18"/>
        </w:rPr>
        <w:t xml:space="preserve"> </w:t>
      </w:r>
      <w:r w:rsidRPr="00AA35FE">
        <w:rPr>
          <w:rFonts w:asciiTheme="majorHAnsi" w:hAnsiTheme="majorHAnsi"/>
          <w:position w:val="-1"/>
          <w:sz w:val="18"/>
          <w:szCs w:val="18"/>
        </w:rPr>
        <w:t>a</w:t>
      </w:r>
      <w:r w:rsidRPr="00AA35FE">
        <w:rPr>
          <w:rFonts w:asciiTheme="majorHAnsi" w:hAnsiTheme="majorHAnsi"/>
          <w:spacing w:val="-1"/>
          <w:position w:val="-1"/>
          <w:sz w:val="18"/>
          <w:szCs w:val="18"/>
        </w:rPr>
        <w:t>n</w:t>
      </w:r>
      <w:r w:rsidRPr="00AA35FE">
        <w:rPr>
          <w:rFonts w:asciiTheme="majorHAnsi" w:hAnsiTheme="majorHAnsi"/>
          <w:position w:val="-1"/>
          <w:sz w:val="18"/>
          <w:szCs w:val="18"/>
        </w:rPr>
        <w:t>d</w:t>
      </w:r>
      <w:r w:rsidRPr="00AA35FE">
        <w:rPr>
          <w:rFonts w:asciiTheme="majorHAnsi" w:hAnsiTheme="majorHAnsi"/>
          <w:spacing w:val="-2"/>
          <w:position w:val="-1"/>
          <w:sz w:val="18"/>
          <w:szCs w:val="18"/>
        </w:rPr>
        <w:t xml:space="preserve"> </w:t>
      </w:r>
      <w:r w:rsidRPr="00AA35FE">
        <w:rPr>
          <w:rFonts w:asciiTheme="majorHAnsi" w:hAnsiTheme="majorHAnsi"/>
          <w:spacing w:val="1"/>
          <w:position w:val="-1"/>
          <w:sz w:val="18"/>
          <w:szCs w:val="18"/>
        </w:rPr>
        <w:t>d</w:t>
      </w:r>
      <w:r w:rsidRPr="00AA35FE">
        <w:rPr>
          <w:rFonts w:asciiTheme="majorHAnsi" w:hAnsiTheme="majorHAnsi"/>
          <w:position w:val="-1"/>
          <w:sz w:val="18"/>
          <w:szCs w:val="18"/>
        </w:rPr>
        <w:t>e</w:t>
      </w:r>
      <w:r w:rsidRPr="00AA35FE">
        <w:rPr>
          <w:rFonts w:asciiTheme="majorHAnsi" w:hAnsiTheme="majorHAnsi"/>
          <w:spacing w:val="1"/>
          <w:position w:val="-1"/>
          <w:sz w:val="18"/>
          <w:szCs w:val="18"/>
        </w:rPr>
        <w:t>ad</w:t>
      </w:r>
      <w:r w:rsidRPr="00AA35FE">
        <w:rPr>
          <w:rFonts w:asciiTheme="majorHAnsi" w:hAnsiTheme="majorHAnsi"/>
          <w:position w:val="-1"/>
          <w:sz w:val="18"/>
          <w:szCs w:val="18"/>
        </w:rPr>
        <w:t>li</w:t>
      </w:r>
      <w:r w:rsidRPr="00AA35FE">
        <w:rPr>
          <w:rFonts w:asciiTheme="majorHAnsi" w:hAnsiTheme="majorHAnsi"/>
          <w:spacing w:val="-2"/>
          <w:position w:val="-1"/>
          <w:sz w:val="18"/>
          <w:szCs w:val="18"/>
        </w:rPr>
        <w:t>n</w:t>
      </w:r>
      <w:r w:rsidRPr="00AA35FE">
        <w:rPr>
          <w:rFonts w:asciiTheme="majorHAnsi" w:hAnsiTheme="majorHAnsi"/>
          <w:spacing w:val="3"/>
          <w:position w:val="-1"/>
          <w:sz w:val="18"/>
          <w:szCs w:val="18"/>
        </w:rPr>
        <w:t>e</w:t>
      </w:r>
      <w:r w:rsidRPr="00AA35FE">
        <w:rPr>
          <w:rFonts w:asciiTheme="majorHAnsi" w:hAnsiTheme="majorHAnsi"/>
          <w:spacing w:val="-1"/>
          <w:position w:val="-1"/>
          <w:sz w:val="18"/>
          <w:szCs w:val="18"/>
        </w:rPr>
        <w:t>s</w:t>
      </w:r>
      <w:r w:rsidRPr="00AA35FE">
        <w:rPr>
          <w:rFonts w:asciiTheme="majorHAnsi" w:hAnsiTheme="majorHAnsi"/>
          <w:position w:val="-1"/>
          <w:sz w:val="18"/>
          <w:szCs w:val="18"/>
        </w:rPr>
        <w:t>.</w:t>
      </w:r>
    </w:p>
    <w:p w14:paraId="3A60FE38" w14:textId="77777777" w:rsidR="000D7871" w:rsidRPr="00AA35FE" w:rsidRDefault="00AA35FE">
      <w:pPr>
        <w:spacing w:before="1"/>
        <w:rPr>
          <w:rFonts w:asciiTheme="majorHAnsi" w:hAnsiTheme="majorHAnsi"/>
          <w:sz w:val="18"/>
          <w:szCs w:val="18"/>
        </w:rPr>
      </w:pPr>
      <w:r w:rsidRPr="00AA35FE">
        <w:rPr>
          <w:rFonts w:asciiTheme="majorHAnsi" w:eastAsia="Segoe MDL2 Assets" w:hAnsiTheme="majorHAnsi" w:cs="Segoe MDL2 Assets"/>
          <w:w w:val="45"/>
          <w:sz w:val="18"/>
          <w:szCs w:val="18"/>
        </w:rPr>
        <w:t xml:space="preserve">    </w:t>
      </w:r>
      <w:r w:rsidRPr="00AA35FE">
        <w:rPr>
          <w:rFonts w:asciiTheme="majorHAnsi" w:eastAsia="Segoe MDL2 Assets" w:hAnsiTheme="majorHAnsi" w:cs="Segoe MDL2 Assets"/>
          <w:spacing w:val="13"/>
          <w:w w:val="45"/>
          <w:sz w:val="18"/>
          <w:szCs w:val="18"/>
        </w:rPr>
        <w:t xml:space="preserve"> </w:t>
      </w:r>
      <w:r w:rsidRPr="00AA35FE">
        <w:rPr>
          <w:rFonts w:asciiTheme="majorHAnsi" w:hAnsiTheme="majorHAnsi"/>
          <w:sz w:val="18"/>
          <w:szCs w:val="18"/>
        </w:rPr>
        <w:t>A</w:t>
      </w:r>
      <w:r w:rsidRPr="00AA35FE">
        <w:rPr>
          <w:rFonts w:asciiTheme="majorHAnsi" w:hAnsiTheme="majorHAnsi"/>
          <w:spacing w:val="-2"/>
          <w:sz w:val="18"/>
          <w:szCs w:val="18"/>
        </w:rPr>
        <w:t>w</w:t>
      </w:r>
      <w:r w:rsidRPr="00AA35FE">
        <w:rPr>
          <w:rFonts w:asciiTheme="majorHAnsi" w:hAnsiTheme="majorHAnsi"/>
          <w:sz w:val="18"/>
          <w:szCs w:val="18"/>
        </w:rPr>
        <w:t>a</w:t>
      </w:r>
      <w:r w:rsidRPr="00AA35FE">
        <w:rPr>
          <w:rFonts w:asciiTheme="majorHAnsi" w:hAnsiTheme="majorHAnsi"/>
          <w:spacing w:val="1"/>
          <w:sz w:val="18"/>
          <w:szCs w:val="18"/>
        </w:rPr>
        <w:t>r</w:t>
      </w:r>
      <w:r w:rsidRPr="00AA35FE">
        <w:rPr>
          <w:rFonts w:asciiTheme="majorHAnsi" w:hAnsiTheme="majorHAnsi"/>
          <w:spacing w:val="3"/>
          <w:sz w:val="18"/>
          <w:szCs w:val="18"/>
        </w:rPr>
        <w:t>e</w:t>
      </w:r>
      <w:r w:rsidRPr="00AA35FE">
        <w:rPr>
          <w:rFonts w:asciiTheme="majorHAnsi" w:hAnsiTheme="majorHAnsi"/>
          <w:spacing w:val="-1"/>
          <w:sz w:val="18"/>
          <w:szCs w:val="18"/>
        </w:rPr>
        <w:t>n</w:t>
      </w:r>
      <w:r w:rsidRPr="00AA35FE">
        <w:rPr>
          <w:rFonts w:asciiTheme="majorHAnsi" w:hAnsiTheme="majorHAnsi"/>
          <w:sz w:val="18"/>
          <w:szCs w:val="18"/>
        </w:rPr>
        <w:t>e</w:t>
      </w:r>
      <w:r w:rsidRPr="00AA35FE">
        <w:rPr>
          <w:rFonts w:asciiTheme="majorHAnsi" w:hAnsiTheme="majorHAnsi"/>
          <w:spacing w:val="2"/>
          <w:sz w:val="18"/>
          <w:szCs w:val="18"/>
        </w:rPr>
        <w:t>s</w:t>
      </w:r>
      <w:r w:rsidRPr="00AA35FE">
        <w:rPr>
          <w:rFonts w:asciiTheme="majorHAnsi" w:hAnsiTheme="majorHAnsi"/>
          <w:sz w:val="18"/>
          <w:szCs w:val="18"/>
        </w:rPr>
        <w:t>s</w:t>
      </w:r>
      <w:r w:rsidRPr="00AA35FE">
        <w:rPr>
          <w:rFonts w:asciiTheme="majorHAnsi" w:hAnsiTheme="majorHAnsi"/>
          <w:spacing w:val="-9"/>
          <w:sz w:val="18"/>
          <w:szCs w:val="18"/>
        </w:rPr>
        <w:t xml:space="preserve"> </w:t>
      </w:r>
      <w:r w:rsidRPr="00AA35FE">
        <w:rPr>
          <w:rFonts w:asciiTheme="majorHAnsi" w:hAnsiTheme="majorHAnsi"/>
          <w:spacing w:val="1"/>
          <w:sz w:val="18"/>
          <w:szCs w:val="18"/>
        </w:rPr>
        <w:t>o</w:t>
      </w:r>
      <w:r w:rsidRPr="00AA35FE">
        <w:rPr>
          <w:rFonts w:asciiTheme="majorHAnsi" w:hAnsiTheme="majorHAnsi"/>
          <w:sz w:val="18"/>
          <w:szCs w:val="18"/>
        </w:rPr>
        <w:t>f</w:t>
      </w:r>
      <w:r w:rsidRPr="00AA35FE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AA35FE">
        <w:rPr>
          <w:rFonts w:asciiTheme="majorHAnsi" w:hAnsiTheme="majorHAnsi"/>
          <w:sz w:val="18"/>
          <w:szCs w:val="18"/>
        </w:rPr>
        <w:t>e</w:t>
      </w:r>
      <w:r w:rsidRPr="00AA35FE">
        <w:rPr>
          <w:rFonts w:asciiTheme="majorHAnsi" w:hAnsiTheme="majorHAnsi"/>
          <w:spacing w:val="1"/>
          <w:sz w:val="18"/>
          <w:szCs w:val="18"/>
        </w:rPr>
        <w:t>q</w:t>
      </w:r>
      <w:r w:rsidRPr="00AA35FE">
        <w:rPr>
          <w:rFonts w:asciiTheme="majorHAnsi" w:hAnsiTheme="majorHAnsi"/>
          <w:spacing w:val="-1"/>
          <w:sz w:val="18"/>
          <w:szCs w:val="18"/>
        </w:rPr>
        <w:t>u</w:t>
      </w:r>
      <w:r w:rsidRPr="00AA35FE">
        <w:rPr>
          <w:rFonts w:asciiTheme="majorHAnsi" w:hAnsiTheme="majorHAnsi"/>
          <w:sz w:val="18"/>
          <w:szCs w:val="18"/>
        </w:rPr>
        <w:t>al</w:t>
      </w:r>
      <w:r w:rsidRPr="00AA35FE">
        <w:rPr>
          <w:rFonts w:asciiTheme="majorHAnsi" w:hAnsiTheme="majorHAnsi"/>
          <w:spacing w:val="2"/>
          <w:sz w:val="18"/>
          <w:szCs w:val="18"/>
        </w:rPr>
        <w:t>i</w:t>
      </w:r>
      <w:r w:rsidRPr="00AA35FE">
        <w:rPr>
          <w:rFonts w:asciiTheme="majorHAnsi" w:hAnsiTheme="majorHAnsi"/>
          <w:sz w:val="18"/>
          <w:szCs w:val="18"/>
        </w:rPr>
        <w:t>ties</w:t>
      </w:r>
      <w:r w:rsidRPr="00AA35FE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AA35FE">
        <w:rPr>
          <w:rFonts w:asciiTheme="majorHAnsi" w:hAnsiTheme="majorHAnsi"/>
          <w:spacing w:val="2"/>
          <w:sz w:val="18"/>
          <w:szCs w:val="18"/>
        </w:rPr>
        <w:t>i</w:t>
      </w:r>
      <w:r w:rsidRPr="00AA35FE">
        <w:rPr>
          <w:rFonts w:asciiTheme="majorHAnsi" w:hAnsiTheme="majorHAnsi"/>
          <w:spacing w:val="-1"/>
          <w:sz w:val="18"/>
          <w:szCs w:val="18"/>
        </w:rPr>
        <w:t>s</w:t>
      </w:r>
      <w:r w:rsidRPr="00AA35FE">
        <w:rPr>
          <w:rFonts w:asciiTheme="majorHAnsi" w:hAnsiTheme="majorHAnsi"/>
          <w:spacing w:val="2"/>
          <w:sz w:val="18"/>
          <w:szCs w:val="18"/>
        </w:rPr>
        <w:t>s</w:t>
      </w:r>
      <w:r w:rsidRPr="00AA35FE">
        <w:rPr>
          <w:rFonts w:asciiTheme="majorHAnsi" w:hAnsiTheme="majorHAnsi"/>
          <w:spacing w:val="-1"/>
          <w:sz w:val="18"/>
          <w:szCs w:val="18"/>
        </w:rPr>
        <w:t>u</w:t>
      </w:r>
      <w:r w:rsidRPr="00AA35FE">
        <w:rPr>
          <w:rFonts w:asciiTheme="majorHAnsi" w:hAnsiTheme="majorHAnsi"/>
          <w:sz w:val="18"/>
          <w:szCs w:val="18"/>
        </w:rPr>
        <w:t>es</w:t>
      </w:r>
      <w:r w:rsidRPr="00AA35FE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AA35FE">
        <w:rPr>
          <w:rFonts w:asciiTheme="majorHAnsi" w:hAnsiTheme="majorHAnsi"/>
          <w:sz w:val="18"/>
          <w:szCs w:val="18"/>
        </w:rPr>
        <w:t>a</w:t>
      </w:r>
      <w:r w:rsidRPr="00AA35FE">
        <w:rPr>
          <w:rFonts w:asciiTheme="majorHAnsi" w:hAnsiTheme="majorHAnsi"/>
          <w:spacing w:val="-1"/>
          <w:sz w:val="18"/>
          <w:szCs w:val="18"/>
        </w:rPr>
        <w:t>n</w:t>
      </w:r>
      <w:r w:rsidRPr="00AA35FE">
        <w:rPr>
          <w:rFonts w:asciiTheme="majorHAnsi" w:hAnsiTheme="majorHAnsi"/>
          <w:sz w:val="18"/>
          <w:szCs w:val="18"/>
        </w:rPr>
        <w:t>d</w:t>
      </w:r>
      <w:r w:rsidRPr="00AA35FE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AA35FE">
        <w:rPr>
          <w:rFonts w:asciiTheme="majorHAnsi" w:hAnsiTheme="majorHAnsi"/>
          <w:sz w:val="18"/>
          <w:szCs w:val="18"/>
        </w:rPr>
        <w:t>a</w:t>
      </w:r>
      <w:r w:rsidRPr="00AA35FE">
        <w:rPr>
          <w:rFonts w:asciiTheme="majorHAnsi" w:hAnsiTheme="majorHAnsi"/>
          <w:spacing w:val="-1"/>
          <w:sz w:val="18"/>
          <w:szCs w:val="18"/>
        </w:rPr>
        <w:t>n</w:t>
      </w:r>
      <w:r w:rsidRPr="00AA35FE">
        <w:rPr>
          <w:rFonts w:asciiTheme="majorHAnsi" w:hAnsiTheme="majorHAnsi"/>
          <w:sz w:val="18"/>
          <w:szCs w:val="18"/>
        </w:rPr>
        <w:t>t</w:t>
      </w:r>
      <w:r w:rsidRPr="00AA35FE">
        <w:rPr>
          <w:rFonts w:asciiTheme="majorHAnsi" w:hAnsiTheme="majorHAnsi"/>
          <w:spacing w:val="5"/>
          <w:sz w:val="18"/>
          <w:szCs w:val="18"/>
        </w:rPr>
        <w:t>i</w:t>
      </w:r>
      <w:r w:rsidRPr="00AA35FE">
        <w:rPr>
          <w:rFonts w:asciiTheme="majorHAnsi" w:hAnsiTheme="majorHAnsi"/>
          <w:spacing w:val="-2"/>
          <w:sz w:val="18"/>
          <w:szCs w:val="18"/>
        </w:rPr>
        <w:t>-</w:t>
      </w:r>
      <w:r w:rsidRPr="00AA35FE">
        <w:rPr>
          <w:rFonts w:asciiTheme="majorHAnsi" w:hAnsiTheme="majorHAnsi"/>
          <w:spacing w:val="1"/>
          <w:sz w:val="18"/>
          <w:szCs w:val="18"/>
        </w:rPr>
        <w:t>d</w:t>
      </w:r>
      <w:r w:rsidRPr="00AA35FE">
        <w:rPr>
          <w:rFonts w:asciiTheme="majorHAnsi" w:hAnsiTheme="majorHAnsi"/>
          <w:sz w:val="18"/>
          <w:szCs w:val="18"/>
        </w:rPr>
        <w:t>i</w:t>
      </w:r>
      <w:r w:rsidRPr="00AA35FE">
        <w:rPr>
          <w:rFonts w:asciiTheme="majorHAnsi" w:hAnsiTheme="majorHAnsi"/>
          <w:spacing w:val="-1"/>
          <w:sz w:val="18"/>
          <w:szCs w:val="18"/>
        </w:rPr>
        <w:t>s</w:t>
      </w:r>
      <w:r w:rsidRPr="00AA35FE">
        <w:rPr>
          <w:rFonts w:asciiTheme="majorHAnsi" w:hAnsiTheme="majorHAnsi"/>
          <w:sz w:val="18"/>
          <w:szCs w:val="18"/>
        </w:rPr>
        <w:t>c</w:t>
      </w:r>
      <w:r w:rsidRPr="00AA35FE">
        <w:rPr>
          <w:rFonts w:asciiTheme="majorHAnsi" w:hAnsiTheme="majorHAnsi"/>
          <w:spacing w:val="1"/>
          <w:sz w:val="18"/>
          <w:szCs w:val="18"/>
        </w:rPr>
        <w:t>r</w:t>
      </w:r>
      <w:r w:rsidRPr="00AA35FE">
        <w:rPr>
          <w:rFonts w:asciiTheme="majorHAnsi" w:hAnsiTheme="majorHAnsi"/>
          <w:spacing w:val="2"/>
          <w:sz w:val="18"/>
          <w:szCs w:val="18"/>
        </w:rPr>
        <w:t>i</w:t>
      </w:r>
      <w:r w:rsidRPr="00AA35FE">
        <w:rPr>
          <w:rFonts w:asciiTheme="majorHAnsi" w:hAnsiTheme="majorHAnsi"/>
          <w:spacing w:val="-1"/>
          <w:sz w:val="18"/>
          <w:szCs w:val="18"/>
        </w:rPr>
        <w:t>m</w:t>
      </w:r>
      <w:r w:rsidRPr="00AA35FE">
        <w:rPr>
          <w:rFonts w:asciiTheme="majorHAnsi" w:hAnsiTheme="majorHAnsi"/>
          <w:spacing w:val="2"/>
          <w:sz w:val="18"/>
          <w:szCs w:val="18"/>
        </w:rPr>
        <w:t>i</w:t>
      </w:r>
      <w:r w:rsidRPr="00AA35FE">
        <w:rPr>
          <w:rFonts w:asciiTheme="majorHAnsi" w:hAnsiTheme="majorHAnsi"/>
          <w:spacing w:val="-1"/>
          <w:sz w:val="18"/>
          <w:szCs w:val="18"/>
        </w:rPr>
        <w:t>n</w:t>
      </w:r>
      <w:r w:rsidRPr="00AA35FE">
        <w:rPr>
          <w:rFonts w:asciiTheme="majorHAnsi" w:hAnsiTheme="majorHAnsi"/>
          <w:spacing w:val="1"/>
          <w:sz w:val="18"/>
          <w:szCs w:val="18"/>
        </w:rPr>
        <w:t>a</w:t>
      </w:r>
      <w:r w:rsidRPr="00AA35FE">
        <w:rPr>
          <w:rFonts w:asciiTheme="majorHAnsi" w:hAnsiTheme="majorHAnsi"/>
          <w:sz w:val="18"/>
          <w:szCs w:val="18"/>
        </w:rPr>
        <w:t>t</w:t>
      </w:r>
      <w:r w:rsidRPr="00AA35FE">
        <w:rPr>
          <w:rFonts w:asciiTheme="majorHAnsi" w:hAnsiTheme="majorHAnsi"/>
          <w:spacing w:val="1"/>
          <w:sz w:val="18"/>
          <w:szCs w:val="18"/>
        </w:rPr>
        <w:t>o</w:t>
      </w:r>
      <w:r w:rsidRPr="00AA35FE">
        <w:rPr>
          <w:rFonts w:asciiTheme="majorHAnsi" w:hAnsiTheme="majorHAnsi"/>
          <w:spacing w:val="3"/>
          <w:sz w:val="18"/>
          <w:szCs w:val="18"/>
        </w:rPr>
        <w:t>r</w:t>
      </w:r>
      <w:r w:rsidRPr="00AA35FE">
        <w:rPr>
          <w:rFonts w:asciiTheme="majorHAnsi" w:hAnsiTheme="majorHAnsi"/>
          <w:sz w:val="18"/>
          <w:szCs w:val="18"/>
        </w:rPr>
        <w:t>y</w:t>
      </w:r>
      <w:r w:rsidRPr="00AA35FE">
        <w:rPr>
          <w:rFonts w:asciiTheme="majorHAnsi" w:hAnsiTheme="majorHAnsi"/>
          <w:spacing w:val="-18"/>
          <w:sz w:val="18"/>
          <w:szCs w:val="18"/>
        </w:rPr>
        <w:t xml:space="preserve"> </w:t>
      </w:r>
      <w:r w:rsidRPr="00AA35FE">
        <w:rPr>
          <w:rFonts w:asciiTheme="majorHAnsi" w:hAnsiTheme="majorHAnsi"/>
          <w:spacing w:val="1"/>
          <w:sz w:val="18"/>
          <w:szCs w:val="18"/>
        </w:rPr>
        <w:t>pr</w:t>
      </w:r>
      <w:r w:rsidRPr="00AA35FE">
        <w:rPr>
          <w:rFonts w:asciiTheme="majorHAnsi" w:hAnsiTheme="majorHAnsi"/>
          <w:sz w:val="18"/>
          <w:szCs w:val="18"/>
        </w:rPr>
        <w:t>a</w:t>
      </w:r>
      <w:r w:rsidRPr="00AA35FE">
        <w:rPr>
          <w:rFonts w:asciiTheme="majorHAnsi" w:hAnsiTheme="majorHAnsi"/>
          <w:spacing w:val="1"/>
          <w:sz w:val="18"/>
          <w:szCs w:val="18"/>
        </w:rPr>
        <w:t>c</w:t>
      </w:r>
      <w:r w:rsidRPr="00AA35FE">
        <w:rPr>
          <w:rFonts w:asciiTheme="majorHAnsi" w:hAnsiTheme="majorHAnsi"/>
          <w:sz w:val="18"/>
          <w:szCs w:val="18"/>
        </w:rPr>
        <w:t>tic</w:t>
      </w:r>
      <w:r w:rsidRPr="00AA35FE">
        <w:rPr>
          <w:rFonts w:asciiTheme="majorHAnsi" w:hAnsiTheme="majorHAnsi"/>
          <w:spacing w:val="2"/>
          <w:sz w:val="18"/>
          <w:szCs w:val="18"/>
        </w:rPr>
        <w:t>e</w:t>
      </w:r>
      <w:r w:rsidRPr="00AA35FE">
        <w:rPr>
          <w:rFonts w:asciiTheme="majorHAnsi" w:hAnsiTheme="majorHAnsi"/>
          <w:sz w:val="18"/>
          <w:szCs w:val="18"/>
        </w:rPr>
        <w:t>.</w:t>
      </w:r>
    </w:p>
    <w:p w14:paraId="36059066" w14:textId="77777777" w:rsidR="000D7871" w:rsidRPr="00AA35FE" w:rsidRDefault="00AA35FE">
      <w:pPr>
        <w:spacing w:before="1"/>
        <w:rPr>
          <w:rFonts w:asciiTheme="majorHAnsi" w:hAnsiTheme="majorHAnsi"/>
          <w:sz w:val="18"/>
          <w:szCs w:val="18"/>
        </w:rPr>
      </w:pPr>
      <w:r w:rsidRPr="00AA35FE">
        <w:rPr>
          <w:rFonts w:asciiTheme="majorHAnsi" w:eastAsia="Segoe MDL2 Assets" w:hAnsiTheme="majorHAnsi" w:cs="Segoe MDL2 Assets"/>
          <w:w w:val="45"/>
          <w:sz w:val="18"/>
          <w:szCs w:val="18"/>
        </w:rPr>
        <w:t xml:space="preserve">    </w:t>
      </w:r>
      <w:r w:rsidRPr="00AA35FE">
        <w:rPr>
          <w:rFonts w:asciiTheme="majorHAnsi" w:eastAsia="Segoe MDL2 Assets" w:hAnsiTheme="majorHAnsi" w:cs="Segoe MDL2 Assets"/>
          <w:spacing w:val="13"/>
          <w:w w:val="45"/>
          <w:sz w:val="18"/>
          <w:szCs w:val="18"/>
        </w:rPr>
        <w:t xml:space="preserve"> </w:t>
      </w:r>
      <w:r w:rsidRPr="00AA35FE">
        <w:rPr>
          <w:rFonts w:asciiTheme="majorHAnsi" w:hAnsiTheme="majorHAnsi"/>
          <w:sz w:val="18"/>
          <w:szCs w:val="18"/>
        </w:rPr>
        <w:t>E</w:t>
      </w:r>
      <w:r w:rsidRPr="00AA35FE">
        <w:rPr>
          <w:rFonts w:asciiTheme="majorHAnsi" w:hAnsiTheme="majorHAnsi"/>
          <w:spacing w:val="-1"/>
          <w:sz w:val="18"/>
          <w:szCs w:val="18"/>
        </w:rPr>
        <w:t>x</w:t>
      </w:r>
      <w:r w:rsidRPr="00AA35FE">
        <w:rPr>
          <w:rFonts w:asciiTheme="majorHAnsi" w:hAnsiTheme="majorHAnsi"/>
          <w:sz w:val="18"/>
          <w:szCs w:val="18"/>
        </w:rPr>
        <w:t>c</w:t>
      </w:r>
      <w:r w:rsidRPr="00AA35FE">
        <w:rPr>
          <w:rFonts w:asciiTheme="majorHAnsi" w:hAnsiTheme="majorHAnsi"/>
          <w:spacing w:val="1"/>
          <w:sz w:val="18"/>
          <w:szCs w:val="18"/>
        </w:rPr>
        <w:t>e</w:t>
      </w:r>
      <w:r w:rsidRPr="00AA35FE">
        <w:rPr>
          <w:rFonts w:asciiTheme="majorHAnsi" w:hAnsiTheme="majorHAnsi"/>
          <w:sz w:val="18"/>
          <w:szCs w:val="18"/>
        </w:rPr>
        <w:t>ll</w:t>
      </w:r>
      <w:r w:rsidRPr="00AA35FE">
        <w:rPr>
          <w:rFonts w:asciiTheme="majorHAnsi" w:hAnsiTheme="majorHAnsi"/>
          <w:spacing w:val="2"/>
          <w:sz w:val="18"/>
          <w:szCs w:val="18"/>
        </w:rPr>
        <w:t>e</w:t>
      </w:r>
      <w:r w:rsidRPr="00AA35FE">
        <w:rPr>
          <w:rFonts w:asciiTheme="majorHAnsi" w:hAnsiTheme="majorHAnsi"/>
          <w:spacing w:val="-1"/>
          <w:sz w:val="18"/>
          <w:szCs w:val="18"/>
        </w:rPr>
        <w:t>n</w:t>
      </w:r>
      <w:r w:rsidRPr="00AA35FE">
        <w:rPr>
          <w:rFonts w:asciiTheme="majorHAnsi" w:hAnsiTheme="majorHAnsi"/>
          <w:sz w:val="18"/>
          <w:szCs w:val="18"/>
        </w:rPr>
        <w:t>t</w:t>
      </w:r>
      <w:r w:rsidRPr="00AA35FE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AA35FE">
        <w:rPr>
          <w:rFonts w:asciiTheme="majorHAnsi" w:hAnsiTheme="majorHAnsi"/>
          <w:spacing w:val="1"/>
          <w:sz w:val="18"/>
          <w:szCs w:val="18"/>
        </w:rPr>
        <w:t>or</w:t>
      </w:r>
      <w:r w:rsidRPr="00AA35FE">
        <w:rPr>
          <w:rFonts w:asciiTheme="majorHAnsi" w:hAnsiTheme="majorHAnsi"/>
          <w:spacing w:val="-1"/>
          <w:sz w:val="18"/>
          <w:szCs w:val="18"/>
        </w:rPr>
        <w:t>g</w:t>
      </w:r>
      <w:r w:rsidRPr="00AA35FE">
        <w:rPr>
          <w:rFonts w:asciiTheme="majorHAnsi" w:hAnsiTheme="majorHAnsi"/>
          <w:sz w:val="18"/>
          <w:szCs w:val="18"/>
        </w:rPr>
        <w:t>a</w:t>
      </w:r>
      <w:r w:rsidRPr="00AA35FE">
        <w:rPr>
          <w:rFonts w:asciiTheme="majorHAnsi" w:hAnsiTheme="majorHAnsi"/>
          <w:spacing w:val="-1"/>
          <w:sz w:val="18"/>
          <w:szCs w:val="18"/>
        </w:rPr>
        <w:t>n</w:t>
      </w:r>
      <w:r w:rsidRPr="00AA35FE">
        <w:rPr>
          <w:rFonts w:asciiTheme="majorHAnsi" w:hAnsiTheme="majorHAnsi"/>
          <w:spacing w:val="2"/>
          <w:sz w:val="18"/>
          <w:szCs w:val="18"/>
        </w:rPr>
        <w:t>i</w:t>
      </w:r>
      <w:r w:rsidRPr="00AA35FE">
        <w:rPr>
          <w:rFonts w:asciiTheme="majorHAnsi" w:hAnsiTheme="majorHAnsi"/>
          <w:spacing w:val="-1"/>
          <w:sz w:val="18"/>
          <w:szCs w:val="18"/>
        </w:rPr>
        <w:t>s</w:t>
      </w:r>
      <w:r w:rsidRPr="00AA35FE">
        <w:rPr>
          <w:rFonts w:asciiTheme="majorHAnsi" w:hAnsiTheme="majorHAnsi"/>
          <w:sz w:val="18"/>
          <w:szCs w:val="18"/>
        </w:rPr>
        <w:t>ati</w:t>
      </w:r>
      <w:r w:rsidRPr="00AA35FE">
        <w:rPr>
          <w:rFonts w:asciiTheme="majorHAnsi" w:hAnsiTheme="majorHAnsi"/>
          <w:spacing w:val="1"/>
          <w:sz w:val="18"/>
          <w:szCs w:val="18"/>
        </w:rPr>
        <w:t>o</w:t>
      </w:r>
      <w:r w:rsidRPr="00AA35FE">
        <w:rPr>
          <w:rFonts w:asciiTheme="majorHAnsi" w:hAnsiTheme="majorHAnsi"/>
          <w:spacing w:val="-1"/>
          <w:sz w:val="18"/>
          <w:szCs w:val="18"/>
        </w:rPr>
        <w:t>n</w:t>
      </w:r>
      <w:r w:rsidRPr="00AA35FE">
        <w:rPr>
          <w:rFonts w:asciiTheme="majorHAnsi" w:hAnsiTheme="majorHAnsi"/>
          <w:sz w:val="18"/>
          <w:szCs w:val="18"/>
        </w:rPr>
        <w:t>,</w:t>
      </w:r>
      <w:r w:rsidRPr="00AA35FE">
        <w:rPr>
          <w:rFonts w:asciiTheme="majorHAnsi" w:hAnsiTheme="majorHAnsi"/>
          <w:spacing w:val="-9"/>
          <w:sz w:val="18"/>
          <w:szCs w:val="18"/>
        </w:rPr>
        <w:t xml:space="preserve"> </w:t>
      </w:r>
      <w:r w:rsidRPr="00AA35FE">
        <w:rPr>
          <w:rFonts w:asciiTheme="majorHAnsi" w:hAnsiTheme="majorHAnsi"/>
          <w:spacing w:val="1"/>
          <w:sz w:val="18"/>
          <w:szCs w:val="18"/>
        </w:rPr>
        <w:t>p</w:t>
      </w:r>
      <w:r w:rsidRPr="00AA35FE">
        <w:rPr>
          <w:rFonts w:asciiTheme="majorHAnsi" w:hAnsiTheme="majorHAnsi"/>
          <w:sz w:val="18"/>
          <w:szCs w:val="18"/>
        </w:rPr>
        <w:t>l</w:t>
      </w:r>
      <w:r w:rsidRPr="00AA35FE">
        <w:rPr>
          <w:rFonts w:asciiTheme="majorHAnsi" w:hAnsiTheme="majorHAnsi"/>
          <w:spacing w:val="2"/>
          <w:sz w:val="18"/>
          <w:szCs w:val="18"/>
        </w:rPr>
        <w:t>a</w:t>
      </w:r>
      <w:r w:rsidRPr="00AA35FE">
        <w:rPr>
          <w:rFonts w:asciiTheme="majorHAnsi" w:hAnsiTheme="majorHAnsi"/>
          <w:spacing w:val="-1"/>
          <w:sz w:val="18"/>
          <w:szCs w:val="18"/>
        </w:rPr>
        <w:t>nn</w:t>
      </w:r>
      <w:r w:rsidRPr="00AA35FE">
        <w:rPr>
          <w:rFonts w:asciiTheme="majorHAnsi" w:hAnsiTheme="majorHAnsi"/>
          <w:spacing w:val="2"/>
          <w:sz w:val="18"/>
          <w:szCs w:val="18"/>
        </w:rPr>
        <w:t>i</w:t>
      </w:r>
      <w:r w:rsidRPr="00AA35FE">
        <w:rPr>
          <w:rFonts w:asciiTheme="majorHAnsi" w:hAnsiTheme="majorHAnsi"/>
          <w:spacing w:val="-1"/>
          <w:sz w:val="18"/>
          <w:szCs w:val="18"/>
        </w:rPr>
        <w:t>n</w:t>
      </w:r>
      <w:r w:rsidRPr="00AA35FE">
        <w:rPr>
          <w:rFonts w:asciiTheme="majorHAnsi" w:hAnsiTheme="majorHAnsi"/>
          <w:sz w:val="18"/>
          <w:szCs w:val="18"/>
        </w:rPr>
        <w:t>g</w:t>
      </w:r>
      <w:r w:rsidRPr="00AA35FE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AA35FE">
        <w:rPr>
          <w:rFonts w:asciiTheme="majorHAnsi" w:hAnsiTheme="majorHAnsi"/>
          <w:spacing w:val="3"/>
          <w:sz w:val="18"/>
          <w:szCs w:val="18"/>
        </w:rPr>
        <w:t>a</w:t>
      </w:r>
      <w:r w:rsidRPr="00AA35FE">
        <w:rPr>
          <w:rFonts w:asciiTheme="majorHAnsi" w:hAnsiTheme="majorHAnsi"/>
          <w:spacing w:val="-1"/>
          <w:sz w:val="18"/>
          <w:szCs w:val="18"/>
        </w:rPr>
        <w:t>n</w:t>
      </w:r>
      <w:r w:rsidRPr="00AA35FE">
        <w:rPr>
          <w:rFonts w:asciiTheme="majorHAnsi" w:hAnsiTheme="majorHAnsi"/>
          <w:sz w:val="18"/>
          <w:szCs w:val="18"/>
        </w:rPr>
        <w:t>d</w:t>
      </w:r>
      <w:r w:rsidRPr="00AA35FE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AA35FE">
        <w:rPr>
          <w:rFonts w:asciiTheme="majorHAnsi" w:hAnsiTheme="majorHAnsi"/>
          <w:spacing w:val="1"/>
          <w:sz w:val="18"/>
          <w:szCs w:val="18"/>
        </w:rPr>
        <w:t>pr</w:t>
      </w:r>
      <w:r w:rsidRPr="00AA35FE">
        <w:rPr>
          <w:rFonts w:asciiTheme="majorHAnsi" w:hAnsiTheme="majorHAnsi"/>
          <w:sz w:val="18"/>
          <w:szCs w:val="18"/>
        </w:rPr>
        <w:t>i</w:t>
      </w:r>
      <w:r w:rsidRPr="00AA35FE">
        <w:rPr>
          <w:rFonts w:asciiTheme="majorHAnsi" w:hAnsiTheme="majorHAnsi"/>
          <w:spacing w:val="1"/>
          <w:sz w:val="18"/>
          <w:szCs w:val="18"/>
        </w:rPr>
        <w:t>or</w:t>
      </w:r>
      <w:r w:rsidRPr="00AA35FE">
        <w:rPr>
          <w:rFonts w:asciiTheme="majorHAnsi" w:hAnsiTheme="majorHAnsi"/>
          <w:sz w:val="18"/>
          <w:szCs w:val="18"/>
        </w:rPr>
        <w:t>iti</w:t>
      </w:r>
      <w:r w:rsidRPr="00AA35FE">
        <w:rPr>
          <w:rFonts w:asciiTheme="majorHAnsi" w:hAnsiTheme="majorHAnsi"/>
          <w:spacing w:val="-1"/>
          <w:sz w:val="18"/>
          <w:szCs w:val="18"/>
        </w:rPr>
        <w:t>s</w:t>
      </w:r>
      <w:r w:rsidRPr="00AA35FE">
        <w:rPr>
          <w:rFonts w:asciiTheme="majorHAnsi" w:hAnsiTheme="majorHAnsi"/>
          <w:sz w:val="18"/>
          <w:szCs w:val="18"/>
        </w:rPr>
        <w:t>ati</w:t>
      </w:r>
      <w:r w:rsidRPr="00AA35FE">
        <w:rPr>
          <w:rFonts w:asciiTheme="majorHAnsi" w:hAnsiTheme="majorHAnsi"/>
          <w:spacing w:val="1"/>
          <w:sz w:val="18"/>
          <w:szCs w:val="18"/>
        </w:rPr>
        <w:t>o</w:t>
      </w:r>
      <w:r w:rsidRPr="00AA35FE">
        <w:rPr>
          <w:rFonts w:asciiTheme="majorHAnsi" w:hAnsiTheme="majorHAnsi"/>
          <w:sz w:val="18"/>
          <w:szCs w:val="18"/>
        </w:rPr>
        <w:t>n</w:t>
      </w:r>
      <w:r w:rsidRPr="00AA35FE">
        <w:rPr>
          <w:rFonts w:asciiTheme="majorHAnsi" w:hAnsiTheme="majorHAnsi"/>
          <w:spacing w:val="-11"/>
          <w:sz w:val="18"/>
          <w:szCs w:val="18"/>
        </w:rPr>
        <w:t xml:space="preserve"> </w:t>
      </w:r>
      <w:r w:rsidRPr="00AA35FE">
        <w:rPr>
          <w:rFonts w:asciiTheme="majorHAnsi" w:hAnsiTheme="majorHAnsi"/>
          <w:spacing w:val="2"/>
          <w:sz w:val="18"/>
          <w:szCs w:val="18"/>
        </w:rPr>
        <w:t>s</w:t>
      </w:r>
      <w:r w:rsidRPr="00AA35FE">
        <w:rPr>
          <w:rFonts w:asciiTheme="majorHAnsi" w:hAnsiTheme="majorHAnsi"/>
          <w:spacing w:val="-1"/>
          <w:sz w:val="18"/>
          <w:szCs w:val="18"/>
        </w:rPr>
        <w:t>k</w:t>
      </w:r>
      <w:r w:rsidRPr="00AA35FE">
        <w:rPr>
          <w:rFonts w:asciiTheme="majorHAnsi" w:hAnsiTheme="majorHAnsi"/>
          <w:sz w:val="18"/>
          <w:szCs w:val="18"/>
        </w:rPr>
        <w:t>il</w:t>
      </w:r>
      <w:r w:rsidRPr="00AA35FE">
        <w:rPr>
          <w:rFonts w:asciiTheme="majorHAnsi" w:hAnsiTheme="majorHAnsi"/>
          <w:spacing w:val="2"/>
          <w:sz w:val="18"/>
          <w:szCs w:val="18"/>
        </w:rPr>
        <w:t>l</w:t>
      </w:r>
      <w:r w:rsidRPr="00AA35FE">
        <w:rPr>
          <w:rFonts w:asciiTheme="majorHAnsi" w:hAnsiTheme="majorHAnsi"/>
          <w:spacing w:val="5"/>
          <w:sz w:val="18"/>
          <w:szCs w:val="18"/>
        </w:rPr>
        <w:t>s</w:t>
      </w:r>
      <w:r w:rsidRPr="00AA35FE">
        <w:rPr>
          <w:rFonts w:asciiTheme="majorHAnsi" w:hAnsiTheme="majorHAnsi"/>
          <w:sz w:val="18"/>
          <w:szCs w:val="18"/>
        </w:rPr>
        <w:t>.</w:t>
      </w:r>
    </w:p>
    <w:p w14:paraId="0E815BAB" w14:textId="77777777" w:rsidR="000D7871" w:rsidRPr="00AA35FE" w:rsidRDefault="00AA35FE">
      <w:pPr>
        <w:spacing w:before="1"/>
        <w:rPr>
          <w:rFonts w:asciiTheme="majorHAnsi" w:hAnsiTheme="majorHAnsi"/>
          <w:sz w:val="18"/>
          <w:szCs w:val="18"/>
        </w:rPr>
      </w:pPr>
      <w:r w:rsidRPr="00AA35FE">
        <w:rPr>
          <w:rFonts w:asciiTheme="majorHAnsi" w:eastAsia="Segoe MDL2 Assets" w:hAnsiTheme="majorHAnsi" w:cs="Segoe MDL2 Assets"/>
          <w:w w:val="45"/>
          <w:sz w:val="18"/>
          <w:szCs w:val="18"/>
        </w:rPr>
        <w:t xml:space="preserve">    </w:t>
      </w:r>
      <w:r w:rsidRPr="00AA35FE">
        <w:rPr>
          <w:rFonts w:asciiTheme="majorHAnsi" w:eastAsia="Segoe MDL2 Assets" w:hAnsiTheme="majorHAnsi" w:cs="Segoe MDL2 Assets"/>
          <w:spacing w:val="13"/>
          <w:w w:val="45"/>
          <w:sz w:val="18"/>
          <w:szCs w:val="18"/>
        </w:rPr>
        <w:t xml:space="preserve"> </w:t>
      </w:r>
      <w:r w:rsidRPr="00AA35FE">
        <w:rPr>
          <w:rFonts w:asciiTheme="majorHAnsi" w:hAnsiTheme="majorHAnsi"/>
          <w:spacing w:val="-2"/>
          <w:sz w:val="18"/>
          <w:szCs w:val="18"/>
        </w:rPr>
        <w:t>A</w:t>
      </w:r>
      <w:r w:rsidRPr="00AA35FE">
        <w:rPr>
          <w:rFonts w:asciiTheme="majorHAnsi" w:hAnsiTheme="majorHAnsi"/>
          <w:spacing w:val="1"/>
          <w:sz w:val="18"/>
          <w:szCs w:val="18"/>
        </w:rPr>
        <w:t>ppro</w:t>
      </w:r>
      <w:r w:rsidRPr="00AA35FE">
        <w:rPr>
          <w:rFonts w:asciiTheme="majorHAnsi" w:hAnsiTheme="majorHAnsi"/>
          <w:sz w:val="18"/>
          <w:szCs w:val="18"/>
        </w:rPr>
        <w:t>a</w:t>
      </w:r>
      <w:r w:rsidRPr="00AA35FE">
        <w:rPr>
          <w:rFonts w:asciiTheme="majorHAnsi" w:hAnsiTheme="majorHAnsi"/>
          <w:spacing w:val="1"/>
          <w:sz w:val="18"/>
          <w:szCs w:val="18"/>
        </w:rPr>
        <w:t>c</w:t>
      </w:r>
      <w:r w:rsidRPr="00AA35FE">
        <w:rPr>
          <w:rFonts w:asciiTheme="majorHAnsi" w:hAnsiTheme="majorHAnsi"/>
          <w:spacing w:val="-1"/>
          <w:sz w:val="18"/>
          <w:szCs w:val="18"/>
        </w:rPr>
        <w:t>h</w:t>
      </w:r>
      <w:r w:rsidRPr="00AA35FE">
        <w:rPr>
          <w:rFonts w:asciiTheme="majorHAnsi" w:hAnsiTheme="majorHAnsi"/>
          <w:sz w:val="18"/>
          <w:szCs w:val="18"/>
        </w:rPr>
        <w:t>i</w:t>
      </w:r>
      <w:r w:rsidRPr="00AA35FE">
        <w:rPr>
          <w:rFonts w:asciiTheme="majorHAnsi" w:hAnsiTheme="majorHAnsi"/>
          <w:spacing w:val="1"/>
          <w:sz w:val="18"/>
          <w:szCs w:val="18"/>
        </w:rPr>
        <w:t>n</w:t>
      </w:r>
      <w:r w:rsidRPr="00AA35FE">
        <w:rPr>
          <w:rFonts w:asciiTheme="majorHAnsi" w:hAnsiTheme="majorHAnsi"/>
          <w:sz w:val="18"/>
          <w:szCs w:val="18"/>
        </w:rPr>
        <w:t>g</w:t>
      </w:r>
      <w:r w:rsidRPr="00AA35FE">
        <w:rPr>
          <w:rFonts w:asciiTheme="majorHAnsi" w:hAnsiTheme="majorHAnsi"/>
          <w:spacing w:val="-11"/>
          <w:sz w:val="18"/>
          <w:szCs w:val="18"/>
        </w:rPr>
        <w:t xml:space="preserve"> </w:t>
      </w:r>
      <w:r w:rsidRPr="00AA35FE">
        <w:rPr>
          <w:rFonts w:asciiTheme="majorHAnsi" w:hAnsiTheme="majorHAnsi"/>
          <w:sz w:val="18"/>
          <w:szCs w:val="18"/>
        </w:rPr>
        <w:t>t</w:t>
      </w:r>
      <w:r w:rsidRPr="00AA35FE">
        <w:rPr>
          <w:rFonts w:asciiTheme="majorHAnsi" w:hAnsiTheme="majorHAnsi"/>
          <w:spacing w:val="2"/>
          <w:sz w:val="18"/>
          <w:szCs w:val="18"/>
        </w:rPr>
        <w:t>a</w:t>
      </w:r>
      <w:r w:rsidRPr="00AA35FE">
        <w:rPr>
          <w:rFonts w:asciiTheme="majorHAnsi" w:hAnsiTheme="majorHAnsi"/>
          <w:spacing w:val="-1"/>
          <w:sz w:val="18"/>
          <w:szCs w:val="18"/>
        </w:rPr>
        <w:t>s</w:t>
      </w:r>
      <w:r w:rsidRPr="00AA35FE">
        <w:rPr>
          <w:rFonts w:asciiTheme="majorHAnsi" w:hAnsiTheme="majorHAnsi"/>
          <w:spacing w:val="1"/>
          <w:sz w:val="18"/>
          <w:szCs w:val="18"/>
        </w:rPr>
        <w:t>k</w:t>
      </w:r>
      <w:r w:rsidRPr="00AA35FE">
        <w:rPr>
          <w:rFonts w:asciiTheme="majorHAnsi" w:hAnsiTheme="majorHAnsi"/>
          <w:sz w:val="18"/>
          <w:szCs w:val="18"/>
        </w:rPr>
        <w:t>s</w:t>
      </w:r>
      <w:r w:rsidRPr="00AA35FE">
        <w:rPr>
          <w:rFonts w:asciiTheme="majorHAnsi" w:hAnsiTheme="majorHAnsi"/>
          <w:spacing w:val="-2"/>
          <w:sz w:val="18"/>
          <w:szCs w:val="18"/>
        </w:rPr>
        <w:t xml:space="preserve"> w</w:t>
      </w:r>
      <w:r w:rsidRPr="00AA35FE">
        <w:rPr>
          <w:rFonts w:asciiTheme="majorHAnsi" w:hAnsiTheme="majorHAnsi"/>
          <w:sz w:val="18"/>
          <w:szCs w:val="18"/>
        </w:rPr>
        <w:t>i</w:t>
      </w:r>
      <w:r w:rsidRPr="00AA35FE">
        <w:rPr>
          <w:rFonts w:asciiTheme="majorHAnsi" w:hAnsiTheme="majorHAnsi"/>
          <w:spacing w:val="2"/>
          <w:sz w:val="18"/>
          <w:szCs w:val="18"/>
        </w:rPr>
        <w:t>t</w:t>
      </w:r>
      <w:r w:rsidRPr="00AA35FE">
        <w:rPr>
          <w:rFonts w:asciiTheme="majorHAnsi" w:hAnsiTheme="majorHAnsi"/>
          <w:sz w:val="18"/>
          <w:szCs w:val="18"/>
        </w:rPr>
        <w:t>h</w:t>
      </w:r>
      <w:r w:rsidRPr="00AA35FE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AA35FE">
        <w:rPr>
          <w:rFonts w:asciiTheme="majorHAnsi" w:hAnsiTheme="majorHAnsi"/>
          <w:sz w:val="18"/>
          <w:szCs w:val="18"/>
        </w:rPr>
        <w:t>c</w:t>
      </w:r>
      <w:r w:rsidRPr="00AA35FE">
        <w:rPr>
          <w:rFonts w:asciiTheme="majorHAnsi" w:hAnsiTheme="majorHAnsi"/>
          <w:spacing w:val="1"/>
          <w:sz w:val="18"/>
          <w:szCs w:val="18"/>
        </w:rPr>
        <w:t>on</w:t>
      </w:r>
      <w:r w:rsidRPr="00AA35FE">
        <w:rPr>
          <w:rFonts w:asciiTheme="majorHAnsi" w:hAnsiTheme="majorHAnsi"/>
          <w:spacing w:val="-2"/>
          <w:sz w:val="18"/>
          <w:szCs w:val="18"/>
        </w:rPr>
        <w:t>f</w:t>
      </w:r>
      <w:r w:rsidRPr="00AA35FE">
        <w:rPr>
          <w:rFonts w:asciiTheme="majorHAnsi" w:hAnsiTheme="majorHAnsi"/>
          <w:spacing w:val="2"/>
          <w:sz w:val="18"/>
          <w:szCs w:val="18"/>
        </w:rPr>
        <w:t>i</w:t>
      </w:r>
      <w:r w:rsidRPr="00AA35FE">
        <w:rPr>
          <w:rFonts w:asciiTheme="majorHAnsi" w:hAnsiTheme="majorHAnsi"/>
          <w:spacing w:val="1"/>
          <w:sz w:val="18"/>
          <w:szCs w:val="18"/>
        </w:rPr>
        <w:t>d</w:t>
      </w:r>
      <w:r w:rsidRPr="00AA35FE">
        <w:rPr>
          <w:rFonts w:asciiTheme="majorHAnsi" w:hAnsiTheme="majorHAnsi"/>
          <w:sz w:val="18"/>
          <w:szCs w:val="18"/>
        </w:rPr>
        <w:t>e</w:t>
      </w:r>
      <w:r w:rsidRPr="00AA35FE">
        <w:rPr>
          <w:rFonts w:asciiTheme="majorHAnsi" w:hAnsiTheme="majorHAnsi"/>
          <w:spacing w:val="-1"/>
          <w:sz w:val="18"/>
          <w:szCs w:val="18"/>
        </w:rPr>
        <w:t>n</w:t>
      </w:r>
      <w:r w:rsidRPr="00AA35FE">
        <w:rPr>
          <w:rFonts w:asciiTheme="majorHAnsi" w:hAnsiTheme="majorHAnsi"/>
          <w:sz w:val="18"/>
          <w:szCs w:val="18"/>
        </w:rPr>
        <w:t>ce</w:t>
      </w:r>
      <w:r w:rsidRPr="00AA35FE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AA35FE">
        <w:rPr>
          <w:rFonts w:asciiTheme="majorHAnsi" w:hAnsiTheme="majorHAnsi"/>
          <w:sz w:val="18"/>
          <w:szCs w:val="18"/>
        </w:rPr>
        <w:t>a</w:t>
      </w:r>
      <w:r w:rsidRPr="00AA35FE">
        <w:rPr>
          <w:rFonts w:asciiTheme="majorHAnsi" w:hAnsiTheme="majorHAnsi"/>
          <w:spacing w:val="-1"/>
          <w:sz w:val="18"/>
          <w:szCs w:val="18"/>
        </w:rPr>
        <w:t>n</w:t>
      </w:r>
      <w:r w:rsidRPr="00AA35FE">
        <w:rPr>
          <w:rFonts w:asciiTheme="majorHAnsi" w:hAnsiTheme="majorHAnsi"/>
          <w:sz w:val="18"/>
          <w:szCs w:val="18"/>
        </w:rPr>
        <w:t>d</w:t>
      </w:r>
      <w:r w:rsidRPr="00AA35FE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AA35FE">
        <w:rPr>
          <w:rFonts w:asciiTheme="majorHAnsi" w:hAnsiTheme="majorHAnsi"/>
          <w:sz w:val="18"/>
          <w:szCs w:val="18"/>
        </w:rPr>
        <w:t>cla</w:t>
      </w:r>
      <w:r w:rsidRPr="00AA35FE">
        <w:rPr>
          <w:rFonts w:asciiTheme="majorHAnsi" w:hAnsiTheme="majorHAnsi"/>
          <w:spacing w:val="1"/>
          <w:sz w:val="18"/>
          <w:szCs w:val="18"/>
        </w:rPr>
        <w:t>r</w:t>
      </w:r>
      <w:r w:rsidRPr="00AA35FE">
        <w:rPr>
          <w:rFonts w:asciiTheme="majorHAnsi" w:hAnsiTheme="majorHAnsi"/>
          <w:sz w:val="18"/>
          <w:szCs w:val="18"/>
        </w:rPr>
        <w:t>i</w:t>
      </w:r>
      <w:r w:rsidRPr="00AA35FE">
        <w:rPr>
          <w:rFonts w:asciiTheme="majorHAnsi" w:hAnsiTheme="majorHAnsi"/>
          <w:spacing w:val="2"/>
          <w:sz w:val="18"/>
          <w:szCs w:val="18"/>
        </w:rPr>
        <w:t>t</w:t>
      </w:r>
      <w:r w:rsidRPr="00AA35FE">
        <w:rPr>
          <w:rFonts w:asciiTheme="majorHAnsi" w:hAnsiTheme="majorHAnsi"/>
          <w:sz w:val="18"/>
          <w:szCs w:val="18"/>
        </w:rPr>
        <w:t>y</w:t>
      </w:r>
      <w:r w:rsidRPr="00AA35FE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AA35FE">
        <w:rPr>
          <w:rFonts w:asciiTheme="majorHAnsi" w:hAnsiTheme="majorHAnsi"/>
          <w:sz w:val="18"/>
          <w:szCs w:val="18"/>
        </w:rPr>
        <w:t>&amp;</w:t>
      </w:r>
      <w:r w:rsidRPr="00AA35FE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AA35FE">
        <w:rPr>
          <w:rFonts w:asciiTheme="majorHAnsi" w:hAnsiTheme="majorHAnsi"/>
          <w:sz w:val="18"/>
          <w:szCs w:val="18"/>
        </w:rPr>
        <w:t>a</w:t>
      </w:r>
      <w:r w:rsidRPr="00AA35FE">
        <w:rPr>
          <w:rFonts w:asciiTheme="majorHAnsi" w:hAnsiTheme="majorHAnsi"/>
          <w:spacing w:val="1"/>
          <w:sz w:val="18"/>
          <w:szCs w:val="18"/>
        </w:rPr>
        <w:t>b</w:t>
      </w:r>
      <w:r w:rsidRPr="00AA35FE">
        <w:rPr>
          <w:rFonts w:asciiTheme="majorHAnsi" w:hAnsiTheme="majorHAnsi"/>
          <w:sz w:val="18"/>
          <w:szCs w:val="18"/>
        </w:rPr>
        <w:t>le</w:t>
      </w:r>
      <w:r w:rsidRPr="00AA35FE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AA35FE">
        <w:rPr>
          <w:rFonts w:asciiTheme="majorHAnsi" w:hAnsiTheme="majorHAnsi"/>
          <w:sz w:val="18"/>
          <w:szCs w:val="18"/>
        </w:rPr>
        <w:t>to</w:t>
      </w:r>
      <w:r w:rsidRPr="00AA35FE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AA35FE">
        <w:rPr>
          <w:rFonts w:asciiTheme="majorHAnsi" w:hAnsiTheme="majorHAnsi"/>
          <w:spacing w:val="-5"/>
          <w:sz w:val="18"/>
          <w:szCs w:val="18"/>
        </w:rPr>
        <w:t>w</w:t>
      </w:r>
      <w:r w:rsidRPr="00AA35FE">
        <w:rPr>
          <w:rFonts w:asciiTheme="majorHAnsi" w:hAnsiTheme="majorHAnsi"/>
          <w:spacing w:val="3"/>
          <w:sz w:val="18"/>
          <w:szCs w:val="18"/>
        </w:rPr>
        <w:t>o</w:t>
      </w:r>
      <w:r w:rsidRPr="00AA35FE">
        <w:rPr>
          <w:rFonts w:asciiTheme="majorHAnsi" w:hAnsiTheme="majorHAnsi"/>
          <w:spacing w:val="1"/>
          <w:sz w:val="18"/>
          <w:szCs w:val="18"/>
        </w:rPr>
        <w:t>r</w:t>
      </w:r>
      <w:r w:rsidRPr="00AA35FE">
        <w:rPr>
          <w:rFonts w:asciiTheme="majorHAnsi" w:hAnsiTheme="majorHAnsi"/>
          <w:sz w:val="18"/>
          <w:szCs w:val="18"/>
        </w:rPr>
        <w:t>k</w:t>
      </w:r>
      <w:r w:rsidRPr="00AA35FE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AA35FE">
        <w:rPr>
          <w:rFonts w:asciiTheme="majorHAnsi" w:hAnsiTheme="majorHAnsi"/>
          <w:spacing w:val="-1"/>
          <w:sz w:val="18"/>
          <w:szCs w:val="18"/>
        </w:rPr>
        <w:t>u</w:t>
      </w:r>
      <w:r w:rsidRPr="00AA35FE">
        <w:rPr>
          <w:rFonts w:asciiTheme="majorHAnsi" w:hAnsiTheme="majorHAnsi"/>
          <w:spacing w:val="2"/>
          <w:sz w:val="18"/>
          <w:szCs w:val="18"/>
        </w:rPr>
        <w:t>s</w:t>
      </w:r>
      <w:r w:rsidRPr="00AA35FE">
        <w:rPr>
          <w:rFonts w:asciiTheme="majorHAnsi" w:hAnsiTheme="majorHAnsi"/>
          <w:sz w:val="18"/>
          <w:szCs w:val="18"/>
        </w:rPr>
        <w:t>i</w:t>
      </w:r>
      <w:r w:rsidRPr="00AA35FE">
        <w:rPr>
          <w:rFonts w:asciiTheme="majorHAnsi" w:hAnsiTheme="majorHAnsi"/>
          <w:spacing w:val="1"/>
          <w:sz w:val="18"/>
          <w:szCs w:val="18"/>
        </w:rPr>
        <w:t>n</w:t>
      </w:r>
      <w:r w:rsidRPr="00AA35FE">
        <w:rPr>
          <w:rFonts w:asciiTheme="majorHAnsi" w:hAnsiTheme="majorHAnsi"/>
          <w:sz w:val="18"/>
          <w:szCs w:val="18"/>
        </w:rPr>
        <w:t>g</w:t>
      </w:r>
      <w:r w:rsidRPr="00AA35FE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AA35FE">
        <w:rPr>
          <w:rFonts w:asciiTheme="majorHAnsi" w:hAnsiTheme="majorHAnsi"/>
          <w:spacing w:val="3"/>
          <w:sz w:val="18"/>
          <w:szCs w:val="18"/>
        </w:rPr>
        <w:t>o</w:t>
      </w:r>
      <w:r w:rsidRPr="00AA35FE">
        <w:rPr>
          <w:rFonts w:asciiTheme="majorHAnsi" w:hAnsiTheme="majorHAnsi"/>
          <w:spacing w:val="-2"/>
          <w:sz w:val="18"/>
          <w:szCs w:val="18"/>
        </w:rPr>
        <w:t>w</w:t>
      </w:r>
      <w:r w:rsidRPr="00AA35FE">
        <w:rPr>
          <w:rFonts w:asciiTheme="majorHAnsi" w:hAnsiTheme="majorHAnsi"/>
          <w:sz w:val="18"/>
          <w:szCs w:val="18"/>
        </w:rPr>
        <w:t>n</w:t>
      </w:r>
      <w:r w:rsidRPr="00AA35FE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AA35FE">
        <w:rPr>
          <w:rFonts w:asciiTheme="majorHAnsi" w:hAnsiTheme="majorHAnsi"/>
          <w:spacing w:val="2"/>
          <w:sz w:val="18"/>
          <w:szCs w:val="18"/>
        </w:rPr>
        <w:t>i</w:t>
      </w:r>
      <w:r w:rsidRPr="00AA35FE">
        <w:rPr>
          <w:rFonts w:asciiTheme="majorHAnsi" w:hAnsiTheme="majorHAnsi"/>
          <w:spacing w:val="-1"/>
          <w:sz w:val="18"/>
          <w:szCs w:val="18"/>
        </w:rPr>
        <w:t>n</w:t>
      </w:r>
      <w:r w:rsidRPr="00AA35FE">
        <w:rPr>
          <w:rFonts w:asciiTheme="majorHAnsi" w:hAnsiTheme="majorHAnsi"/>
          <w:sz w:val="18"/>
          <w:szCs w:val="18"/>
        </w:rPr>
        <w:t>itia</w:t>
      </w:r>
      <w:r w:rsidRPr="00AA35FE">
        <w:rPr>
          <w:rFonts w:asciiTheme="majorHAnsi" w:hAnsiTheme="majorHAnsi"/>
          <w:spacing w:val="2"/>
          <w:sz w:val="18"/>
          <w:szCs w:val="18"/>
        </w:rPr>
        <w:t>t</w:t>
      </w:r>
      <w:r w:rsidRPr="00AA35FE">
        <w:rPr>
          <w:rFonts w:asciiTheme="majorHAnsi" w:hAnsiTheme="majorHAnsi"/>
          <w:sz w:val="18"/>
          <w:szCs w:val="18"/>
        </w:rPr>
        <w:t>i</w:t>
      </w:r>
      <w:r w:rsidRPr="00AA35FE">
        <w:rPr>
          <w:rFonts w:asciiTheme="majorHAnsi" w:hAnsiTheme="majorHAnsi"/>
          <w:spacing w:val="-1"/>
          <w:sz w:val="18"/>
          <w:szCs w:val="18"/>
        </w:rPr>
        <w:t>v</w:t>
      </w:r>
      <w:r w:rsidRPr="00AA35FE">
        <w:rPr>
          <w:rFonts w:asciiTheme="majorHAnsi" w:hAnsiTheme="majorHAnsi"/>
          <w:sz w:val="18"/>
          <w:szCs w:val="18"/>
        </w:rPr>
        <w:t>e.</w:t>
      </w:r>
    </w:p>
    <w:p w14:paraId="13A674F5" w14:textId="77777777" w:rsidR="000D7871" w:rsidRPr="00AA35FE" w:rsidRDefault="000D7871">
      <w:pPr>
        <w:spacing w:before="4" w:line="140" w:lineRule="exact"/>
        <w:rPr>
          <w:rFonts w:asciiTheme="majorHAnsi" w:hAnsiTheme="majorHAnsi"/>
          <w:sz w:val="12"/>
          <w:szCs w:val="12"/>
        </w:rPr>
      </w:pPr>
    </w:p>
    <w:p w14:paraId="73E19991" w14:textId="77777777" w:rsidR="000D7871" w:rsidRPr="00AA35FE" w:rsidRDefault="000D7871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4D98726A" w14:textId="4DC07948" w:rsidR="000D7871" w:rsidRPr="00AA35FE" w:rsidRDefault="00AA35FE" w:rsidP="00AA35FE">
      <w:pPr>
        <w:rPr>
          <w:rFonts w:asciiTheme="majorHAnsi" w:hAnsiTheme="majorHAnsi"/>
          <w:b/>
          <w:bCs/>
        </w:rPr>
      </w:pPr>
      <w:r w:rsidRPr="00AA35FE">
        <w:rPr>
          <w:rFonts w:asciiTheme="majorHAnsi" w:hAnsiTheme="majorHAnsi"/>
          <w:b/>
          <w:bCs/>
          <w:spacing w:val="6"/>
        </w:rPr>
        <w:t>CA</w:t>
      </w:r>
      <w:r w:rsidRPr="00AA35FE">
        <w:rPr>
          <w:rFonts w:asciiTheme="majorHAnsi" w:hAnsiTheme="majorHAnsi"/>
          <w:b/>
          <w:bCs/>
          <w:spacing w:val="9"/>
        </w:rPr>
        <w:t>R</w:t>
      </w:r>
      <w:r w:rsidRPr="00AA35FE">
        <w:rPr>
          <w:rFonts w:asciiTheme="majorHAnsi" w:hAnsiTheme="majorHAnsi"/>
          <w:b/>
          <w:bCs/>
          <w:spacing w:val="6"/>
        </w:rPr>
        <w:t>E</w:t>
      </w:r>
      <w:r w:rsidRPr="00AA35FE">
        <w:rPr>
          <w:rFonts w:asciiTheme="majorHAnsi" w:hAnsiTheme="majorHAnsi"/>
          <w:b/>
          <w:bCs/>
          <w:spacing w:val="9"/>
        </w:rPr>
        <w:t>E</w:t>
      </w:r>
      <w:r w:rsidRPr="00AA35FE">
        <w:rPr>
          <w:rFonts w:asciiTheme="majorHAnsi" w:hAnsiTheme="majorHAnsi"/>
          <w:b/>
          <w:bCs/>
        </w:rPr>
        <w:t>R</w:t>
      </w:r>
      <w:r w:rsidRPr="00AA35FE">
        <w:rPr>
          <w:rFonts w:asciiTheme="majorHAnsi" w:hAnsiTheme="majorHAnsi"/>
          <w:b/>
          <w:bCs/>
          <w:spacing w:val="13"/>
        </w:rPr>
        <w:t xml:space="preserve"> </w:t>
      </w:r>
      <w:r w:rsidRPr="00AA35FE">
        <w:rPr>
          <w:rFonts w:asciiTheme="majorHAnsi" w:hAnsiTheme="majorHAnsi"/>
          <w:b/>
          <w:bCs/>
          <w:spacing w:val="8"/>
        </w:rPr>
        <w:t>H</w:t>
      </w:r>
      <w:r w:rsidRPr="00AA35FE">
        <w:rPr>
          <w:rFonts w:asciiTheme="majorHAnsi" w:hAnsiTheme="majorHAnsi"/>
          <w:b/>
          <w:bCs/>
          <w:spacing w:val="6"/>
        </w:rPr>
        <w:t>I</w:t>
      </w:r>
      <w:r w:rsidRPr="00AA35FE">
        <w:rPr>
          <w:rFonts w:asciiTheme="majorHAnsi" w:hAnsiTheme="majorHAnsi"/>
          <w:b/>
          <w:bCs/>
          <w:spacing w:val="7"/>
        </w:rPr>
        <w:t>S</w:t>
      </w:r>
      <w:r w:rsidRPr="00AA35FE">
        <w:rPr>
          <w:rFonts w:asciiTheme="majorHAnsi" w:hAnsiTheme="majorHAnsi"/>
          <w:b/>
          <w:bCs/>
          <w:spacing w:val="9"/>
        </w:rPr>
        <w:t>T</w:t>
      </w:r>
      <w:r w:rsidRPr="00AA35FE">
        <w:rPr>
          <w:rFonts w:asciiTheme="majorHAnsi" w:hAnsiTheme="majorHAnsi"/>
          <w:b/>
          <w:bCs/>
          <w:spacing w:val="8"/>
        </w:rPr>
        <w:t>O</w:t>
      </w:r>
      <w:r w:rsidRPr="00AA35FE">
        <w:rPr>
          <w:rFonts w:asciiTheme="majorHAnsi" w:hAnsiTheme="majorHAnsi"/>
          <w:b/>
          <w:bCs/>
          <w:spacing w:val="6"/>
        </w:rPr>
        <w:t>R</w:t>
      </w:r>
      <w:r w:rsidRPr="00AA35FE">
        <w:rPr>
          <w:rFonts w:asciiTheme="majorHAnsi" w:hAnsiTheme="majorHAnsi"/>
          <w:b/>
          <w:bCs/>
        </w:rPr>
        <w:t>Y</w:t>
      </w:r>
    </w:p>
    <w:p w14:paraId="6C6A39C0" w14:textId="77777777" w:rsidR="000D7871" w:rsidRPr="00AA35FE" w:rsidRDefault="00AA35FE">
      <w:pPr>
        <w:rPr>
          <w:rFonts w:asciiTheme="majorHAnsi" w:hAnsiTheme="majorHAnsi"/>
          <w:sz w:val="18"/>
          <w:szCs w:val="18"/>
        </w:rPr>
      </w:pPr>
      <w:r w:rsidRPr="00AA35FE">
        <w:rPr>
          <w:rFonts w:asciiTheme="majorHAnsi" w:hAnsiTheme="majorHAnsi"/>
          <w:w w:val="99"/>
          <w:sz w:val="18"/>
          <w:szCs w:val="18"/>
        </w:rPr>
        <w:t>A</w:t>
      </w:r>
      <w:r w:rsidRPr="00AA35FE">
        <w:rPr>
          <w:rFonts w:asciiTheme="majorHAnsi" w:hAnsiTheme="majorHAnsi"/>
          <w:spacing w:val="3"/>
          <w:w w:val="99"/>
          <w:sz w:val="18"/>
          <w:szCs w:val="18"/>
        </w:rPr>
        <w:t>DMI</w:t>
      </w:r>
      <w:r w:rsidRPr="00AA35FE">
        <w:rPr>
          <w:rFonts w:asciiTheme="majorHAnsi" w:hAnsiTheme="majorHAnsi"/>
          <w:spacing w:val="2"/>
          <w:w w:val="99"/>
          <w:sz w:val="18"/>
          <w:szCs w:val="18"/>
        </w:rPr>
        <w:t>N</w:t>
      </w:r>
      <w:r w:rsidRPr="00AA35FE">
        <w:rPr>
          <w:rFonts w:asciiTheme="majorHAnsi" w:hAnsiTheme="majorHAnsi"/>
          <w:spacing w:val="3"/>
          <w:w w:val="99"/>
          <w:sz w:val="18"/>
          <w:szCs w:val="18"/>
        </w:rPr>
        <w:t>I</w:t>
      </w:r>
      <w:r w:rsidRPr="00AA35FE">
        <w:rPr>
          <w:rFonts w:asciiTheme="majorHAnsi" w:hAnsiTheme="majorHAnsi"/>
          <w:spacing w:val="2"/>
          <w:w w:val="99"/>
          <w:sz w:val="18"/>
          <w:szCs w:val="18"/>
        </w:rPr>
        <w:t>S</w:t>
      </w:r>
      <w:r w:rsidRPr="00AA35FE">
        <w:rPr>
          <w:rFonts w:asciiTheme="majorHAnsi" w:hAnsiTheme="majorHAnsi"/>
          <w:spacing w:val="5"/>
          <w:w w:val="99"/>
          <w:sz w:val="18"/>
          <w:szCs w:val="18"/>
        </w:rPr>
        <w:t>T</w:t>
      </w:r>
      <w:r w:rsidRPr="00AA35FE">
        <w:rPr>
          <w:rFonts w:asciiTheme="majorHAnsi" w:hAnsiTheme="majorHAnsi"/>
          <w:spacing w:val="1"/>
          <w:w w:val="99"/>
          <w:sz w:val="18"/>
          <w:szCs w:val="18"/>
        </w:rPr>
        <w:t>R</w:t>
      </w:r>
      <w:r w:rsidRPr="00AA35FE">
        <w:rPr>
          <w:rFonts w:asciiTheme="majorHAnsi" w:hAnsiTheme="majorHAnsi"/>
          <w:spacing w:val="-22"/>
          <w:w w:val="99"/>
          <w:sz w:val="18"/>
          <w:szCs w:val="18"/>
        </w:rPr>
        <w:t>A</w:t>
      </w:r>
      <w:r w:rsidRPr="00AA35FE">
        <w:rPr>
          <w:rFonts w:asciiTheme="majorHAnsi" w:hAnsiTheme="majorHAnsi"/>
          <w:spacing w:val="5"/>
          <w:w w:val="99"/>
          <w:sz w:val="18"/>
          <w:szCs w:val="18"/>
        </w:rPr>
        <w:t>T</w:t>
      </w:r>
      <w:r w:rsidRPr="00AA35FE">
        <w:rPr>
          <w:rFonts w:asciiTheme="majorHAnsi" w:hAnsiTheme="majorHAnsi"/>
          <w:spacing w:val="3"/>
          <w:w w:val="99"/>
          <w:sz w:val="18"/>
          <w:szCs w:val="18"/>
        </w:rPr>
        <w:t>I</w:t>
      </w:r>
      <w:r w:rsidRPr="00AA35FE">
        <w:rPr>
          <w:rFonts w:asciiTheme="majorHAnsi" w:hAnsiTheme="majorHAnsi"/>
          <w:w w:val="99"/>
          <w:sz w:val="18"/>
          <w:szCs w:val="18"/>
        </w:rPr>
        <w:t>VE</w:t>
      </w:r>
      <w:r w:rsidRPr="00AA35FE">
        <w:rPr>
          <w:rFonts w:asciiTheme="majorHAnsi" w:hAnsiTheme="majorHAnsi"/>
          <w:spacing w:val="-5"/>
          <w:w w:val="99"/>
          <w:sz w:val="18"/>
          <w:szCs w:val="18"/>
        </w:rPr>
        <w:t xml:space="preserve"> </w:t>
      </w:r>
      <w:r w:rsidRPr="00AA35FE">
        <w:rPr>
          <w:rFonts w:asciiTheme="majorHAnsi" w:hAnsiTheme="majorHAnsi"/>
          <w:sz w:val="18"/>
          <w:szCs w:val="18"/>
        </w:rPr>
        <w:t>A</w:t>
      </w:r>
      <w:r w:rsidRPr="00AA35FE">
        <w:rPr>
          <w:rFonts w:asciiTheme="majorHAnsi" w:hAnsiTheme="majorHAnsi"/>
          <w:spacing w:val="2"/>
          <w:sz w:val="18"/>
          <w:szCs w:val="18"/>
        </w:rPr>
        <w:t>SS</w:t>
      </w:r>
      <w:r w:rsidRPr="00AA35FE">
        <w:rPr>
          <w:rFonts w:asciiTheme="majorHAnsi" w:hAnsiTheme="majorHAnsi"/>
          <w:spacing w:val="3"/>
          <w:sz w:val="18"/>
          <w:szCs w:val="18"/>
        </w:rPr>
        <w:t>I</w:t>
      </w:r>
      <w:r w:rsidRPr="00AA35FE">
        <w:rPr>
          <w:rFonts w:asciiTheme="majorHAnsi" w:hAnsiTheme="majorHAnsi"/>
          <w:spacing w:val="2"/>
          <w:sz w:val="18"/>
          <w:szCs w:val="18"/>
        </w:rPr>
        <w:t>S</w:t>
      </w:r>
      <w:r w:rsidRPr="00AA35FE">
        <w:rPr>
          <w:rFonts w:asciiTheme="majorHAnsi" w:hAnsiTheme="majorHAnsi"/>
          <w:spacing w:val="-11"/>
          <w:sz w:val="18"/>
          <w:szCs w:val="18"/>
        </w:rPr>
        <w:t>T</w:t>
      </w:r>
      <w:r w:rsidRPr="00AA35FE">
        <w:rPr>
          <w:rFonts w:asciiTheme="majorHAnsi" w:hAnsiTheme="majorHAnsi"/>
          <w:sz w:val="18"/>
          <w:szCs w:val="18"/>
        </w:rPr>
        <w:t>A</w:t>
      </w:r>
      <w:r w:rsidRPr="00AA35FE">
        <w:rPr>
          <w:rFonts w:asciiTheme="majorHAnsi" w:hAnsiTheme="majorHAnsi"/>
          <w:spacing w:val="3"/>
          <w:sz w:val="18"/>
          <w:szCs w:val="18"/>
        </w:rPr>
        <w:t>N</w:t>
      </w:r>
      <w:r w:rsidRPr="00AA35FE">
        <w:rPr>
          <w:rFonts w:asciiTheme="majorHAnsi" w:hAnsiTheme="majorHAnsi"/>
          <w:sz w:val="18"/>
          <w:szCs w:val="18"/>
        </w:rPr>
        <w:t xml:space="preserve">T         </w:t>
      </w:r>
      <w:r w:rsidRPr="00AA35FE">
        <w:rPr>
          <w:rFonts w:asciiTheme="majorHAnsi" w:hAnsiTheme="majorHAnsi"/>
          <w:spacing w:val="17"/>
          <w:sz w:val="18"/>
          <w:szCs w:val="18"/>
        </w:rPr>
        <w:t xml:space="preserve"> </w:t>
      </w:r>
      <w:r w:rsidRPr="00AA35FE">
        <w:rPr>
          <w:rFonts w:asciiTheme="majorHAnsi" w:hAnsiTheme="majorHAnsi"/>
          <w:b/>
          <w:i/>
          <w:spacing w:val="1"/>
          <w:sz w:val="18"/>
          <w:szCs w:val="18"/>
        </w:rPr>
        <w:t>Co</w:t>
      </w:r>
      <w:r w:rsidRPr="00AA35FE">
        <w:rPr>
          <w:rFonts w:asciiTheme="majorHAnsi" w:hAnsiTheme="majorHAnsi"/>
          <w:b/>
          <w:i/>
          <w:spacing w:val="3"/>
          <w:sz w:val="18"/>
          <w:szCs w:val="18"/>
        </w:rPr>
        <w:t>mpa</w:t>
      </w:r>
      <w:r w:rsidRPr="00AA35FE">
        <w:rPr>
          <w:rFonts w:asciiTheme="majorHAnsi" w:hAnsiTheme="majorHAnsi"/>
          <w:b/>
          <w:i/>
          <w:spacing w:val="2"/>
          <w:sz w:val="18"/>
          <w:szCs w:val="18"/>
        </w:rPr>
        <w:t>n</w:t>
      </w:r>
      <w:r w:rsidRPr="00AA35FE">
        <w:rPr>
          <w:rFonts w:asciiTheme="majorHAnsi" w:hAnsiTheme="majorHAnsi"/>
          <w:b/>
          <w:i/>
          <w:sz w:val="18"/>
          <w:szCs w:val="18"/>
        </w:rPr>
        <w:t>y</w:t>
      </w:r>
      <w:r w:rsidRPr="00AA35FE">
        <w:rPr>
          <w:rFonts w:asciiTheme="majorHAnsi" w:hAnsiTheme="majorHAnsi"/>
          <w:b/>
          <w:i/>
          <w:spacing w:val="-5"/>
          <w:sz w:val="18"/>
          <w:szCs w:val="18"/>
        </w:rPr>
        <w:t xml:space="preserve"> </w:t>
      </w:r>
      <w:r w:rsidRPr="00AA35FE">
        <w:rPr>
          <w:rFonts w:asciiTheme="majorHAnsi" w:hAnsiTheme="majorHAnsi"/>
          <w:b/>
          <w:i/>
          <w:spacing w:val="2"/>
          <w:sz w:val="18"/>
          <w:szCs w:val="18"/>
        </w:rPr>
        <w:t>n</w:t>
      </w:r>
      <w:r w:rsidRPr="00AA35FE">
        <w:rPr>
          <w:rFonts w:asciiTheme="majorHAnsi" w:hAnsiTheme="majorHAnsi"/>
          <w:b/>
          <w:i/>
          <w:spacing w:val="1"/>
          <w:sz w:val="18"/>
          <w:szCs w:val="18"/>
        </w:rPr>
        <w:t>a</w:t>
      </w:r>
      <w:r w:rsidRPr="00AA35FE">
        <w:rPr>
          <w:rFonts w:asciiTheme="majorHAnsi" w:hAnsiTheme="majorHAnsi"/>
          <w:b/>
          <w:i/>
          <w:spacing w:val="3"/>
          <w:sz w:val="18"/>
          <w:szCs w:val="18"/>
        </w:rPr>
        <w:t>m</w:t>
      </w:r>
      <w:r w:rsidRPr="00AA35FE">
        <w:rPr>
          <w:rFonts w:asciiTheme="majorHAnsi" w:hAnsiTheme="majorHAnsi"/>
          <w:b/>
          <w:i/>
          <w:sz w:val="18"/>
          <w:szCs w:val="18"/>
        </w:rPr>
        <w:t>e</w:t>
      </w:r>
      <w:r w:rsidRPr="00AA35FE">
        <w:rPr>
          <w:rFonts w:asciiTheme="majorHAnsi" w:hAnsiTheme="majorHAnsi"/>
          <w:b/>
          <w:i/>
          <w:spacing w:val="3"/>
          <w:sz w:val="18"/>
          <w:szCs w:val="18"/>
        </w:rPr>
        <w:t xml:space="preserve"> </w:t>
      </w:r>
      <w:r w:rsidRPr="00AA35FE">
        <w:rPr>
          <w:rFonts w:asciiTheme="majorHAnsi" w:hAnsiTheme="majorHAnsi"/>
          <w:b/>
          <w:i/>
          <w:sz w:val="18"/>
          <w:szCs w:val="18"/>
        </w:rPr>
        <w:t xml:space="preserve">- </w:t>
      </w:r>
      <w:r w:rsidRPr="00AA35FE">
        <w:rPr>
          <w:rFonts w:asciiTheme="majorHAnsi" w:hAnsiTheme="majorHAnsi"/>
          <w:b/>
          <w:i/>
          <w:spacing w:val="3"/>
          <w:sz w:val="18"/>
          <w:szCs w:val="18"/>
        </w:rPr>
        <w:t>Loca</w:t>
      </w:r>
      <w:r w:rsidRPr="00AA35FE">
        <w:rPr>
          <w:rFonts w:asciiTheme="majorHAnsi" w:hAnsiTheme="majorHAnsi"/>
          <w:b/>
          <w:i/>
          <w:spacing w:val="2"/>
          <w:sz w:val="18"/>
          <w:szCs w:val="18"/>
        </w:rPr>
        <w:t>t</w:t>
      </w:r>
      <w:r w:rsidRPr="00AA35FE">
        <w:rPr>
          <w:rFonts w:asciiTheme="majorHAnsi" w:hAnsiTheme="majorHAnsi"/>
          <w:b/>
          <w:i/>
          <w:sz w:val="18"/>
          <w:szCs w:val="18"/>
        </w:rPr>
        <w:t>i</w:t>
      </w:r>
      <w:r w:rsidRPr="00AA35FE">
        <w:rPr>
          <w:rFonts w:asciiTheme="majorHAnsi" w:hAnsiTheme="majorHAnsi"/>
          <w:b/>
          <w:i/>
          <w:spacing w:val="3"/>
          <w:sz w:val="18"/>
          <w:szCs w:val="18"/>
        </w:rPr>
        <w:t>o</w:t>
      </w:r>
      <w:r w:rsidRPr="00AA35FE">
        <w:rPr>
          <w:rFonts w:asciiTheme="majorHAnsi" w:hAnsiTheme="majorHAnsi"/>
          <w:b/>
          <w:i/>
          <w:sz w:val="18"/>
          <w:szCs w:val="18"/>
        </w:rPr>
        <w:t>n</w:t>
      </w:r>
    </w:p>
    <w:p w14:paraId="42367482" w14:textId="77777777" w:rsidR="000D7871" w:rsidRPr="00AA35FE" w:rsidRDefault="00AA35FE">
      <w:pPr>
        <w:spacing w:before="29"/>
        <w:rPr>
          <w:rFonts w:asciiTheme="majorHAnsi" w:hAnsiTheme="majorHAnsi"/>
          <w:sz w:val="18"/>
          <w:szCs w:val="18"/>
        </w:rPr>
      </w:pPr>
      <w:r w:rsidRPr="00AA35FE">
        <w:rPr>
          <w:rFonts w:asciiTheme="majorHAnsi" w:hAnsiTheme="majorHAnsi"/>
          <w:spacing w:val="2"/>
          <w:sz w:val="18"/>
          <w:szCs w:val="18"/>
        </w:rPr>
        <w:t>OFF</w:t>
      </w:r>
      <w:r w:rsidRPr="00AA35FE">
        <w:rPr>
          <w:rFonts w:asciiTheme="majorHAnsi" w:hAnsiTheme="majorHAnsi"/>
          <w:spacing w:val="3"/>
          <w:sz w:val="18"/>
          <w:szCs w:val="18"/>
        </w:rPr>
        <w:t>I</w:t>
      </w:r>
      <w:r w:rsidRPr="00AA35FE">
        <w:rPr>
          <w:rFonts w:asciiTheme="majorHAnsi" w:hAnsiTheme="majorHAnsi"/>
          <w:spacing w:val="1"/>
          <w:sz w:val="18"/>
          <w:szCs w:val="18"/>
        </w:rPr>
        <w:t>C</w:t>
      </w:r>
      <w:r w:rsidRPr="00AA35FE">
        <w:rPr>
          <w:rFonts w:asciiTheme="majorHAnsi" w:hAnsiTheme="majorHAnsi"/>
          <w:sz w:val="18"/>
          <w:szCs w:val="18"/>
        </w:rPr>
        <w:t>E</w:t>
      </w:r>
      <w:r w:rsidRPr="00AA35FE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AA35FE">
        <w:rPr>
          <w:rFonts w:asciiTheme="majorHAnsi" w:hAnsiTheme="majorHAnsi"/>
          <w:spacing w:val="4"/>
          <w:sz w:val="18"/>
          <w:szCs w:val="18"/>
        </w:rPr>
        <w:t>J</w:t>
      </w:r>
      <w:r w:rsidRPr="00AA35FE">
        <w:rPr>
          <w:rFonts w:asciiTheme="majorHAnsi" w:hAnsiTheme="majorHAnsi"/>
          <w:spacing w:val="2"/>
          <w:sz w:val="18"/>
          <w:szCs w:val="18"/>
        </w:rPr>
        <w:t>UN</w:t>
      </w:r>
      <w:r w:rsidRPr="00AA35FE">
        <w:rPr>
          <w:rFonts w:asciiTheme="majorHAnsi" w:hAnsiTheme="majorHAnsi"/>
          <w:spacing w:val="3"/>
          <w:sz w:val="18"/>
          <w:szCs w:val="18"/>
        </w:rPr>
        <w:t>I</w:t>
      </w:r>
      <w:r w:rsidRPr="00AA35FE">
        <w:rPr>
          <w:rFonts w:asciiTheme="majorHAnsi" w:hAnsiTheme="majorHAnsi"/>
          <w:spacing w:val="2"/>
          <w:sz w:val="18"/>
          <w:szCs w:val="18"/>
        </w:rPr>
        <w:t>O</w:t>
      </w:r>
      <w:r w:rsidRPr="00AA35FE">
        <w:rPr>
          <w:rFonts w:asciiTheme="majorHAnsi" w:hAnsiTheme="majorHAnsi"/>
          <w:sz w:val="18"/>
          <w:szCs w:val="18"/>
        </w:rPr>
        <w:t xml:space="preserve">R         </w:t>
      </w:r>
      <w:r w:rsidRPr="00AA35FE">
        <w:rPr>
          <w:rFonts w:asciiTheme="majorHAnsi" w:hAnsiTheme="majorHAnsi"/>
          <w:spacing w:val="18"/>
          <w:sz w:val="18"/>
          <w:szCs w:val="18"/>
        </w:rPr>
        <w:t xml:space="preserve"> </w:t>
      </w:r>
      <w:r w:rsidRPr="00AA35FE">
        <w:rPr>
          <w:rFonts w:asciiTheme="majorHAnsi" w:hAnsiTheme="majorHAnsi"/>
          <w:b/>
          <w:i/>
          <w:spacing w:val="1"/>
          <w:sz w:val="18"/>
          <w:szCs w:val="18"/>
        </w:rPr>
        <w:t>Com</w:t>
      </w:r>
      <w:r w:rsidRPr="00AA35FE">
        <w:rPr>
          <w:rFonts w:asciiTheme="majorHAnsi" w:hAnsiTheme="majorHAnsi"/>
          <w:b/>
          <w:i/>
          <w:spacing w:val="3"/>
          <w:sz w:val="18"/>
          <w:szCs w:val="18"/>
        </w:rPr>
        <w:t>pa</w:t>
      </w:r>
      <w:r w:rsidRPr="00AA35FE">
        <w:rPr>
          <w:rFonts w:asciiTheme="majorHAnsi" w:hAnsiTheme="majorHAnsi"/>
          <w:b/>
          <w:i/>
          <w:spacing w:val="2"/>
          <w:sz w:val="18"/>
          <w:szCs w:val="18"/>
        </w:rPr>
        <w:t>n</w:t>
      </w:r>
      <w:r w:rsidRPr="00AA35FE">
        <w:rPr>
          <w:rFonts w:asciiTheme="majorHAnsi" w:hAnsiTheme="majorHAnsi"/>
          <w:b/>
          <w:i/>
          <w:sz w:val="18"/>
          <w:szCs w:val="18"/>
        </w:rPr>
        <w:t>y</w:t>
      </w:r>
      <w:r w:rsidRPr="00AA35FE">
        <w:rPr>
          <w:rFonts w:asciiTheme="majorHAnsi" w:hAnsiTheme="majorHAnsi"/>
          <w:b/>
          <w:i/>
          <w:spacing w:val="-3"/>
          <w:sz w:val="18"/>
          <w:szCs w:val="18"/>
        </w:rPr>
        <w:t xml:space="preserve"> </w:t>
      </w:r>
      <w:r w:rsidRPr="00AA35FE">
        <w:rPr>
          <w:rFonts w:asciiTheme="majorHAnsi" w:hAnsiTheme="majorHAnsi"/>
          <w:b/>
          <w:i/>
          <w:sz w:val="18"/>
          <w:szCs w:val="18"/>
        </w:rPr>
        <w:t>n</w:t>
      </w:r>
      <w:r w:rsidRPr="00AA35FE">
        <w:rPr>
          <w:rFonts w:asciiTheme="majorHAnsi" w:hAnsiTheme="majorHAnsi"/>
          <w:b/>
          <w:i/>
          <w:spacing w:val="1"/>
          <w:sz w:val="18"/>
          <w:szCs w:val="18"/>
        </w:rPr>
        <w:t>a</w:t>
      </w:r>
      <w:r w:rsidRPr="00AA35FE">
        <w:rPr>
          <w:rFonts w:asciiTheme="majorHAnsi" w:hAnsiTheme="majorHAnsi"/>
          <w:b/>
          <w:i/>
          <w:spacing w:val="6"/>
          <w:sz w:val="18"/>
          <w:szCs w:val="18"/>
        </w:rPr>
        <w:t>m</w:t>
      </w:r>
      <w:r w:rsidRPr="00AA35FE">
        <w:rPr>
          <w:rFonts w:asciiTheme="majorHAnsi" w:hAnsiTheme="majorHAnsi"/>
          <w:b/>
          <w:i/>
          <w:sz w:val="18"/>
          <w:szCs w:val="18"/>
        </w:rPr>
        <w:t>e</w:t>
      </w:r>
      <w:r w:rsidRPr="00AA35FE">
        <w:rPr>
          <w:rFonts w:asciiTheme="majorHAnsi" w:hAnsiTheme="majorHAnsi"/>
          <w:b/>
          <w:i/>
          <w:spacing w:val="1"/>
          <w:sz w:val="18"/>
          <w:szCs w:val="18"/>
        </w:rPr>
        <w:t xml:space="preserve"> </w:t>
      </w:r>
      <w:r w:rsidRPr="00AA35FE">
        <w:rPr>
          <w:rFonts w:asciiTheme="majorHAnsi" w:hAnsiTheme="majorHAnsi"/>
          <w:b/>
          <w:i/>
          <w:sz w:val="18"/>
          <w:szCs w:val="18"/>
        </w:rPr>
        <w:t>-</w:t>
      </w:r>
      <w:r w:rsidRPr="00AA35FE">
        <w:rPr>
          <w:rFonts w:asciiTheme="majorHAnsi" w:hAnsiTheme="majorHAnsi"/>
          <w:b/>
          <w:i/>
          <w:spacing w:val="5"/>
          <w:sz w:val="18"/>
          <w:szCs w:val="18"/>
        </w:rPr>
        <w:t xml:space="preserve"> </w:t>
      </w:r>
      <w:r w:rsidRPr="00AA35FE">
        <w:rPr>
          <w:rFonts w:asciiTheme="majorHAnsi" w:hAnsiTheme="majorHAnsi"/>
          <w:b/>
          <w:i/>
          <w:sz w:val="18"/>
          <w:szCs w:val="18"/>
        </w:rPr>
        <w:t>L</w:t>
      </w:r>
      <w:r w:rsidRPr="00AA35FE">
        <w:rPr>
          <w:rFonts w:asciiTheme="majorHAnsi" w:hAnsiTheme="majorHAnsi"/>
          <w:b/>
          <w:i/>
          <w:spacing w:val="3"/>
          <w:sz w:val="18"/>
          <w:szCs w:val="18"/>
        </w:rPr>
        <w:t>o</w:t>
      </w:r>
      <w:r w:rsidRPr="00AA35FE">
        <w:rPr>
          <w:rFonts w:asciiTheme="majorHAnsi" w:hAnsiTheme="majorHAnsi"/>
          <w:b/>
          <w:i/>
          <w:sz w:val="18"/>
          <w:szCs w:val="18"/>
        </w:rPr>
        <w:t>c</w:t>
      </w:r>
      <w:r w:rsidRPr="00AA35FE">
        <w:rPr>
          <w:rFonts w:asciiTheme="majorHAnsi" w:hAnsiTheme="majorHAnsi"/>
          <w:b/>
          <w:i/>
          <w:spacing w:val="4"/>
          <w:sz w:val="18"/>
          <w:szCs w:val="18"/>
        </w:rPr>
        <w:t>a</w:t>
      </w:r>
      <w:r w:rsidRPr="00AA35FE">
        <w:rPr>
          <w:rFonts w:asciiTheme="majorHAnsi" w:hAnsiTheme="majorHAnsi"/>
          <w:b/>
          <w:i/>
          <w:spacing w:val="2"/>
          <w:sz w:val="18"/>
          <w:szCs w:val="18"/>
        </w:rPr>
        <w:t>ti</w:t>
      </w:r>
      <w:r w:rsidRPr="00AA35FE">
        <w:rPr>
          <w:rFonts w:asciiTheme="majorHAnsi" w:hAnsiTheme="majorHAnsi"/>
          <w:b/>
          <w:i/>
          <w:spacing w:val="3"/>
          <w:sz w:val="18"/>
          <w:szCs w:val="18"/>
        </w:rPr>
        <w:t>o</w:t>
      </w:r>
      <w:r w:rsidRPr="00AA35FE">
        <w:rPr>
          <w:rFonts w:asciiTheme="majorHAnsi" w:hAnsiTheme="majorHAnsi"/>
          <w:b/>
          <w:i/>
          <w:sz w:val="18"/>
          <w:szCs w:val="18"/>
        </w:rPr>
        <w:t>n</w:t>
      </w:r>
    </w:p>
    <w:p w14:paraId="3E207F83" w14:textId="77777777" w:rsidR="000D7871" w:rsidRPr="00AA35FE" w:rsidRDefault="00AA35FE">
      <w:pPr>
        <w:spacing w:before="29"/>
        <w:rPr>
          <w:rFonts w:asciiTheme="majorHAnsi" w:hAnsiTheme="majorHAnsi"/>
          <w:sz w:val="18"/>
          <w:szCs w:val="18"/>
        </w:rPr>
      </w:pPr>
      <w:r w:rsidRPr="00AA35FE">
        <w:rPr>
          <w:rFonts w:asciiTheme="majorHAnsi" w:hAnsiTheme="majorHAnsi"/>
          <w:sz w:val="18"/>
          <w:szCs w:val="18"/>
        </w:rPr>
        <w:t>A</w:t>
      </w:r>
      <w:r w:rsidRPr="00AA35FE">
        <w:rPr>
          <w:rFonts w:asciiTheme="majorHAnsi" w:hAnsiTheme="majorHAnsi"/>
          <w:spacing w:val="3"/>
          <w:sz w:val="18"/>
          <w:szCs w:val="18"/>
        </w:rPr>
        <w:t>DMI</w:t>
      </w:r>
      <w:r w:rsidRPr="00AA35FE">
        <w:rPr>
          <w:rFonts w:asciiTheme="majorHAnsi" w:hAnsiTheme="majorHAnsi"/>
          <w:sz w:val="18"/>
          <w:szCs w:val="18"/>
        </w:rPr>
        <w:t>N</w:t>
      </w:r>
      <w:r w:rsidRPr="00AA35FE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AA35FE">
        <w:rPr>
          <w:rFonts w:asciiTheme="majorHAnsi" w:hAnsiTheme="majorHAnsi"/>
          <w:spacing w:val="2"/>
          <w:sz w:val="18"/>
          <w:szCs w:val="18"/>
        </w:rPr>
        <w:t>S</w:t>
      </w:r>
      <w:r w:rsidRPr="00AA35FE">
        <w:rPr>
          <w:rFonts w:asciiTheme="majorHAnsi" w:hAnsiTheme="majorHAnsi"/>
          <w:spacing w:val="-11"/>
          <w:sz w:val="18"/>
          <w:szCs w:val="18"/>
        </w:rPr>
        <w:t>T</w:t>
      </w:r>
      <w:r w:rsidRPr="00AA35FE">
        <w:rPr>
          <w:rFonts w:asciiTheme="majorHAnsi" w:hAnsiTheme="majorHAnsi"/>
          <w:sz w:val="18"/>
          <w:szCs w:val="18"/>
        </w:rPr>
        <w:t>A</w:t>
      </w:r>
      <w:r w:rsidRPr="00AA35FE">
        <w:rPr>
          <w:rFonts w:asciiTheme="majorHAnsi" w:hAnsiTheme="majorHAnsi"/>
          <w:spacing w:val="2"/>
          <w:sz w:val="18"/>
          <w:szCs w:val="18"/>
        </w:rPr>
        <w:t>F</w:t>
      </w:r>
      <w:r w:rsidRPr="00AA35FE">
        <w:rPr>
          <w:rFonts w:asciiTheme="majorHAnsi" w:hAnsiTheme="majorHAnsi"/>
          <w:sz w:val="18"/>
          <w:szCs w:val="18"/>
        </w:rPr>
        <w:t xml:space="preserve">F         </w:t>
      </w:r>
      <w:r w:rsidRPr="00AA35FE">
        <w:rPr>
          <w:rFonts w:asciiTheme="majorHAnsi" w:hAnsiTheme="majorHAnsi"/>
          <w:spacing w:val="23"/>
          <w:sz w:val="18"/>
          <w:szCs w:val="18"/>
        </w:rPr>
        <w:t xml:space="preserve"> </w:t>
      </w:r>
      <w:r w:rsidRPr="00AA35FE">
        <w:rPr>
          <w:rFonts w:asciiTheme="majorHAnsi" w:hAnsiTheme="majorHAnsi"/>
          <w:b/>
          <w:i/>
          <w:spacing w:val="1"/>
          <w:sz w:val="18"/>
          <w:szCs w:val="18"/>
        </w:rPr>
        <w:t>Co</w:t>
      </w:r>
      <w:r w:rsidRPr="00AA35FE">
        <w:rPr>
          <w:rFonts w:asciiTheme="majorHAnsi" w:hAnsiTheme="majorHAnsi"/>
          <w:b/>
          <w:i/>
          <w:spacing w:val="3"/>
          <w:sz w:val="18"/>
          <w:szCs w:val="18"/>
        </w:rPr>
        <w:t>m</w:t>
      </w:r>
      <w:r w:rsidRPr="00AA35FE">
        <w:rPr>
          <w:rFonts w:asciiTheme="majorHAnsi" w:hAnsiTheme="majorHAnsi"/>
          <w:b/>
          <w:i/>
          <w:spacing w:val="1"/>
          <w:sz w:val="18"/>
          <w:szCs w:val="18"/>
        </w:rPr>
        <w:t>pa</w:t>
      </w:r>
      <w:r w:rsidRPr="00AA35FE">
        <w:rPr>
          <w:rFonts w:asciiTheme="majorHAnsi" w:hAnsiTheme="majorHAnsi"/>
          <w:b/>
          <w:i/>
          <w:spacing w:val="2"/>
          <w:sz w:val="18"/>
          <w:szCs w:val="18"/>
        </w:rPr>
        <w:t>n</w:t>
      </w:r>
      <w:r w:rsidRPr="00AA35FE">
        <w:rPr>
          <w:rFonts w:asciiTheme="majorHAnsi" w:hAnsiTheme="majorHAnsi"/>
          <w:b/>
          <w:i/>
          <w:sz w:val="18"/>
          <w:szCs w:val="18"/>
        </w:rPr>
        <w:t>y</w:t>
      </w:r>
      <w:r w:rsidRPr="00AA35FE">
        <w:rPr>
          <w:rFonts w:asciiTheme="majorHAnsi" w:hAnsiTheme="majorHAnsi"/>
          <w:b/>
          <w:i/>
          <w:spacing w:val="-3"/>
          <w:sz w:val="18"/>
          <w:szCs w:val="18"/>
        </w:rPr>
        <w:t xml:space="preserve"> </w:t>
      </w:r>
      <w:r w:rsidRPr="00AA35FE">
        <w:rPr>
          <w:rFonts w:asciiTheme="majorHAnsi" w:hAnsiTheme="majorHAnsi"/>
          <w:b/>
          <w:i/>
          <w:spacing w:val="2"/>
          <w:sz w:val="18"/>
          <w:szCs w:val="18"/>
        </w:rPr>
        <w:t>n</w:t>
      </w:r>
      <w:r w:rsidRPr="00AA35FE">
        <w:rPr>
          <w:rFonts w:asciiTheme="majorHAnsi" w:hAnsiTheme="majorHAnsi"/>
          <w:b/>
          <w:i/>
          <w:spacing w:val="1"/>
          <w:sz w:val="18"/>
          <w:szCs w:val="18"/>
        </w:rPr>
        <w:t>a</w:t>
      </w:r>
      <w:r w:rsidRPr="00AA35FE">
        <w:rPr>
          <w:rFonts w:asciiTheme="majorHAnsi" w:hAnsiTheme="majorHAnsi"/>
          <w:b/>
          <w:i/>
          <w:spacing w:val="6"/>
          <w:sz w:val="18"/>
          <w:szCs w:val="18"/>
        </w:rPr>
        <w:t>m</w:t>
      </w:r>
      <w:r w:rsidRPr="00AA35FE">
        <w:rPr>
          <w:rFonts w:asciiTheme="majorHAnsi" w:hAnsiTheme="majorHAnsi"/>
          <w:b/>
          <w:i/>
          <w:sz w:val="18"/>
          <w:szCs w:val="18"/>
        </w:rPr>
        <w:t>e</w:t>
      </w:r>
      <w:r w:rsidRPr="00AA35FE">
        <w:rPr>
          <w:rFonts w:asciiTheme="majorHAnsi" w:hAnsiTheme="majorHAnsi"/>
          <w:b/>
          <w:i/>
          <w:spacing w:val="1"/>
          <w:sz w:val="18"/>
          <w:szCs w:val="18"/>
        </w:rPr>
        <w:t xml:space="preserve"> </w:t>
      </w:r>
      <w:r w:rsidRPr="00AA35FE">
        <w:rPr>
          <w:rFonts w:asciiTheme="majorHAnsi" w:hAnsiTheme="majorHAnsi"/>
          <w:b/>
          <w:i/>
          <w:sz w:val="18"/>
          <w:szCs w:val="18"/>
        </w:rPr>
        <w:t>-</w:t>
      </w:r>
      <w:r w:rsidRPr="00AA35FE">
        <w:rPr>
          <w:rFonts w:asciiTheme="majorHAnsi" w:hAnsiTheme="majorHAnsi"/>
          <w:b/>
          <w:i/>
          <w:spacing w:val="5"/>
          <w:sz w:val="18"/>
          <w:szCs w:val="18"/>
        </w:rPr>
        <w:t xml:space="preserve"> </w:t>
      </w:r>
      <w:r w:rsidRPr="00AA35FE">
        <w:rPr>
          <w:rFonts w:asciiTheme="majorHAnsi" w:hAnsiTheme="majorHAnsi"/>
          <w:b/>
          <w:i/>
          <w:sz w:val="18"/>
          <w:szCs w:val="18"/>
        </w:rPr>
        <w:t>L</w:t>
      </w:r>
      <w:r w:rsidRPr="00AA35FE">
        <w:rPr>
          <w:rFonts w:asciiTheme="majorHAnsi" w:hAnsiTheme="majorHAnsi"/>
          <w:b/>
          <w:i/>
          <w:spacing w:val="3"/>
          <w:sz w:val="18"/>
          <w:szCs w:val="18"/>
        </w:rPr>
        <w:t>o</w:t>
      </w:r>
      <w:r w:rsidRPr="00AA35FE">
        <w:rPr>
          <w:rFonts w:asciiTheme="majorHAnsi" w:hAnsiTheme="majorHAnsi"/>
          <w:b/>
          <w:i/>
          <w:sz w:val="18"/>
          <w:szCs w:val="18"/>
        </w:rPr>
        <w:t>c</w:t>
      </w:r>
      <w:r w:rsidRPr="00AA35FE">
        <w:rPr>
          <w:rFonts w:asciiTheme="majorHAnsi" w:hAnsiTheme="majorHAnsi"/>
          <w:b/>
          <w:i/>
          <w:spacing w:val="4"/>
          <w:sz w:val="18"/>
          <w:szCs w:val="18"/>
        </w:rPr>
        <w:t>a</w:t>
      </w:r>
      <w:r w:rsidRPr="00AA35FE">
        <w:rPr>
          <w:rFonts w:asciiTheme="majorHAnsi" w:hAnsiTheme="majorHAnsi"/>
          <w:b/>
          <w:i/>
          <w:spacing w:val="2"/>
          <w:sz w:val="18"/>
          <w:szCs w:val="18"/>
        </w:rPr>
        <w:t>ti</w:t>
      </w:r>
      <w:r w:rsidRPr="00AA35FE">
        <w:rPr>
          <w:rFonts w:asciiTheme="majorHAnsi" w:hAnsiTheme="majorHAnsi"/>
          <w:b/>
          <w:i/>
          <w:spacing w:val="3"/>
          <w:sz w:val="18"/>
          <w:szCs w:val="18"/>
        </w:rPr>
        <w:t>o</w:t>
      </w:r>
      <w:r w:rsidRPr="00AA35FE">
        <w:rPr>
          <w:rFonts w:asciiTheme="majorHAnsi" w:hAnsiTheme="majorHAnsi"/>
          <w:b/>
          <w:i/>
          <w:sz w:val="18"/>
          <w:szCs w:val="18"/>
        </w:rPr>
        <w:t>n</w:t>
      </w:r>
    </w:p>
    <w:p w14:paraId="7FC887B9" w14:textId="77777777" w:rsidR="000D7871" w:rsidRPr="00AA35FE" w:rsidRDefault="00AA35FE">
      <w:pPr>
        <w:spacing w:before="31"/>
        <w:rPr>
          <w:rFonts w:asciiTheme="majorHAnsi" w:hAnsiTheme="majorHAnsi"/>
          <w:sz w:val="18"/>
          <w:szCs w:val="18"/>
        </w:rPr>
      </w:pPr>
      <w:r w:rsidRPr="00AA35FE">
        <w:rPr>
          <w:rFonts w:asciiTheme="majorHAnsi" w:hAnsiTheme="majorHAnsi"/>
          <w:spacing w:val="2"/>
          <w:sz w:val="18"/>
          <w:szCs w:val="18"/>
        </w:rPr>
        <w:t>D</w:t>
      </w:r>
      <w:r w:rsidRPr="00AA35FE">
        <w:rPr>
          <w:rFonts w:asciiTheme="majorHAnsi" w:hAnsiTheme="majorHAnsi"/>
          <w:spacing w:val="-22"/>
          <w:sz w:val="18"/>
          <w:szCs w:val="18"/>
        </w:rPr>
        <w:t>A</w:t>
      </w:r>
      <w:r w:rsidRPr="00AA35FE">
        <w:rPr>
          <w:rFonts w:asciiTheme="majorHAnsi" w:hAnsiTheme="majorHAnsi"/>
          <w:spacing w:val="-11"/>
          <w:sz w:val="18"/>
          <w:szCs w:val="18"/>
        </w:rPr>
        <w:t>T</w:t>
      </w:r>
      <w:r w:rsidRPr="00AA35FE">
        <w:rPr>
          <w:rFonts w:asciiTheme="majorHAnsi" w:hAnsiTheme="majorHAnsi"/>
          <w:sz w:val="18"/>
          <w:szCs w:val="18"/>
        </w:rPr>
        <w:t>A</w:t>
      </w:r>
      <w:r w:rsidRPr="00AA35FE">
        <w:rPr>
          <w:rFonts w:asciiTheme="majorHAnsi" w:hAnsiTheme="majorHAnsi"/>
          <w:spacing w:val="-15"/>
          <w:sz w:val="18"/>
          <w:szCs w:val="18"/>
        </w:rPr>
        <w:t xml:space="preserve"> </w:t>
      </w:r>
      <w:r w:rsidRPr="00AA35FE">
        <w:rPr>
          <w:rFonts w:asciiTheme="majorHAnsi" w:hAnsiTheme="majorHAnsi"/>
          <w:spacing w:val="3"/>
          <w:sz w:val="18"/>
          <w:szCs w:val="18"/>
        </w:rPr>
        <w:t>E</w:t>
      </w:r>
      <w:r w:rsidRPr="00AA35FE">
        <w:rPr>
          <w:rFonts w:asciiTheme="majorHAnsi" w:hAnsiTheme="majorHAnsi"/>
          <w:spacing w:val="2"/>
          <w:sz w:val="18"/>
          <w:szCs w:val="18"/>
        </w:rPr>
        <w:t>N</w:t>
      </w:r>
      <w:r w:rsidRPr="00AA35FE">
        <w:rPr>
          <w:rFonts w:asciiTheme="majorHAnsi" w:hAnsiTheme="majorHAnsi"/>
          <w:spacing w:val="5"/>
          <w:sz w:val="18"/>
          <w:szCs w:val="18"/>
        </w:rPr>
        <w:t>T</w:t>
      </w:r>
      <w:r w:rsidRPr="00AA35FE">
        <w:rPr>
          <w:rFonts w:asciiTheme="majorHAnsi" w:hAnsiTheme="majorHAnsi"/>
          <w:spacing w:val="-11"/>
          <w:sz w:val="18"/>
          <w:szCs w:val="18"/>
        </w:rPr>
        <w:t>R</w:t>
      </w:r>
      <w:r w:rsidRPr="00AA35FE">
        <w:rPr>
          <w:rFonts w:asciiTheme="majorHAnsi" w:hAnsiTheme="majorHAnsi"/>
          <w:sz w:val="18"/>
          <w:szCs w:val="18"/>
        </w:rPr>
        <w:t>Y</w:t>
      </w:r>
      <w:r w:rsidRPr="00AA35FE">
        <w:rPr>
          <w:rFonts w:asciiTheme="majorHAnsi" w:hAnsiTheme="majorHAnsi"/>
          <w:spacing w:val="-9"/>
          <w:sz w:val="18"/>
          <w:szCs w:val="18"/>
        </w:rPr>
        <w:t xml:space="preserve"> </w:t>
      </w:r>
      <w:r w:rsidRPr="00AA35FE">
        <w:rPr>
          <w:rFonts w:asciiTheme="majorHAnsi" w:hAnsiTheme="majorHAnsi"/>
          <w:spacing w:val="1"/>
          <w:sz w:val="18"/>
          <w:szCs w:val="18"/>
        </w:rPr>
        <w:t>C</w:t>
      </w:r>
      <w:r w:rsidRPr="00AA35FE">
        <w:rPr>
          <w:rFonts w:asciiTheme="majorHAnsi" w:hAnsiTheme="majorHAnsi"/>
          <w:sz w:val="18"/>
          <w:szCs w:val="18"/>
        </w:rPr>
        <w:t>L</w:t>
      </w:r>
      <w:r w:rsidRPr="00AA35FE">
        <w:rPr>
          <w:rFonts w:asciiTheme="majorHAnsi" w:hAnsiTheme="majorHAnsi"/>
          <w:spacing w:val="3"/>
          <w:sz w:val="18"/>
          <w:szCs w:val="18"/>
        </w:rPr>
        <w:t>E</w:t>
      </w:r>
      <w:r w:rsidRPr="00AA35FE">
        <w:rPr>
          <w:rFonts w:asciiTheme="majorHAnsi" w:hAnsiTheme="majorHAnsi"/>
          <w:spacing w:val="1"/>
          <w:sz w:val="18"/>
          <w:szCs w:val="18"/>
        </w:rPr>
        <w:t>R</w:t>
      </w:r>
      <w:r w:rsidRPr="00AA35FE">
        <w:rPr>
          <w:rFonts w:asciiTheme="majorHAnsi" w:hAnsiTheme="majorHAnsi"/>
          <w:sz w:val="18"/>
          <w:szCs w:val="18"/>
        </w:rPr>
        <w:t xml:space="preserve">K         </w:t>
      </w:r>
      <w:r w:rsidRPr="00AA35FE">
        <w:rPr>
          <w:rFonts w:asciiTheme="majorHAnsi" w:hAnsiTheme="majorHAnsi"/>
          <w:spacing w:val="21"/>
          <w:sz w:val="18"/>
          <w:szCs w:val="18"/>
        </w:rPr>
        <w:t xml:space="preserve"> </w:t>
      </w:r>
      <w:r w:rsidRPr="00AA35FE">
        <w:rPr>
          <w:rFonts w:asciiTheme="majorHAnsi" w:hAnsiTheme="majorHAnsi"/>
          <w:b/>
          <w:i/>
          <w:spacing w:val="1"/>
          <w:sz w:val="18"/>
          <w:szCs w:val="18"/>
        </w:rPr>
        <w:t>Co</w:t>
      </w:r>
      <w:r w:rsidRPr="00AA35FE">
        <w:rPr>
          <w:rFonts w:asciiTheme="majorHAnsi" w:hAnsiTheme="majorHAnsi"/>
          <w:b/>
          <w:i/>
          <w:spacing w:val="6"/>
          <w:sz w:val="18"/>
          <w:szCs w:val="18"/>
        </w:rPr>
        <w:t>m</w:t>
      </w:r>
      <w:r w:rsidRPr="00AA35FE">
        <w:rPr>
          <w:rFonts w:asciiTheme="majorHAnsi" w:hAnsiTheme="majorHAnsi"/>
          <w:b/>
          <w:i/>
          <w:spacing w:val="1"/>
          <w:sz w:val="18"/>
          <w:szCs w:val="18"/>
        </w:rPr>
        <w:t>p</w:t>
      </w:r>
      <w:r w:rsidRPr="00AA35FE">
        <w:rPr>
          <w:rFonts w:asciiTheme="majorHAnsi" w:hAnsiTheme="majorHAnsi"/>
          <w:b/>
          <w:i/>
          <w:spacing w:val="3"/>
          <w:sz w:val="18"/>
          <w:szCs w:val="18"/>
        </w:rPr>
        <w:t>a</w:t>
      </w:r>
      <w:r w:rsidRPr="00AA35FE">
        <w:rPr>
          <w:rFonts w:asciiTheme="majorHAnsi" w:hAnsiTheme="majorHAnsi"/>
          <w:b/>
          <w:i/>
          <w:spacing w:val="2"/>
          <w:sz w:val="18"/>
          <w:szCs w:val="18"/>
        </w:rPr>
        <w:t>n</w:t>
      </w:r>
      <w:r w:rsidRPr="00AA35FE">
        <w:rPr>
          <w:rFonts w:asciiTheme="majorHAnsi" w:hAnsiTheme="majorHAnsi"/>
          <w:b/>
          <w:i/>
          <w:sz w:val="18"/>
          <w:szCs w:val="18"/>
        </w:rPr>
        <w:t>y</w:t>
      </w:r>
      <w:r w:rsidRPr="00AA35FE">
        <w:rPr>
          <w:rFonts w:asciiTheme="majorHAnsi" w:hAnsiTheme="majorHAnsi"/>
          <w:b/>
          <w:i/>
          <w:spacing w:val="-3"/>
          <w:sz w:val="18"/>
          <w:szCs w:val="18"/>
        </w:rPr>
        <w:t xml:space="preserve"> </w:t>
      </w:r>
      <w:r w:rsidRPr="00AA35FE">
        <w:rPr>
          <w:rFonts w:asciiTheme="majorHAnsi" w:hAnsiTheme="majorHAnsi"/>
          <w:b/>
          <w:i/>
          <w:spacing w:val="2"/>
          <w:sz w:val="18"/>
          <w:szCs w:val="18"/>
        </w:rPr>
        <w:t>n</w:t>
      </w:r>
      <w:r w:rsidRPr="00AA35FE">
        <w:rPr>
          <w:rFonts w:asciiTheme="majorHAnsi" w:hAnsiTheme="majorHAnsi"/>
          <w:b/>
          <w:i/>
          <w:spacing w:val="1"/>
          <w:sz w:val="18"/>
          <w:szCs w:val="18"/>
        </w:rPr>
        <w:t>a</w:t>
      </w:r>
      <w:r w:rsidRPr="00AA35FE">
        <w:rPr>
          <w:rFonts w:asciiTheme="majorHAnsi" w:hAnsiTheme="majorHAnsi"/>
          <w:b/>
          <w:i/>
          <w:spacing w:val="3"/>
          <w:sz w:val="18"/>
          <w:szCs w:val="18"/>
        </w:rPr>
        <w:t>m</w:t>
      </w:r>
      <w:r w:rsidRPr="00AA35FE">
        <w:rPr>
          <w:rFonts w:asciiTheme="majorHAnsi" w:hAnsiTheme="majorHAnsi"/>
          <w:b/>
          <w:i/>
          <w:sz w:val="18"/>
          <w:szCs w:val="18"/>
        </w:rPr>
        <w:t>e -</w:t>
      </w:r>
      <w:r w:rsidRPr="00AA35FE">
        <w:rPr>
          <w:rFonts w:asciiTheme="majorHAnsi" w:hAnsiTheme="majorHAnsi"/>
          <w:b/>
          <w:i/>
          <w:spacing w:val="5"/>
          <w:sz w:val="18"/>
          <w:szCs w:val="18"/>
        </w:rPr>
        <w:t xml:space="preserve"> </w:t>
      </w:r>
      <w:r w:rsidRPr="00AA35FE">
        <w:rPr>
          <w:rFonts w:asciiTheme="majorHAnsi" w:hAnsiTheme="majorHAnsi"/>
          <w:b/>
          <w:i/>
          <w:sz w:val="18"/>
          <w:szCs w:val="18"/>
        </w:rPr>
        <w:t>L</w:t>
      </w:r>
      <w:r w:rsidRPr="00AA35FE">
        <w:rPr>
          <w:rFonts w:asciiTheme="majorHAnsi" w:hAnsiTheme="majorHAnsi"/>
          <w:b/>
          <w:i/>
          <w:spacing w:val="3"/>
          <w:sz w:val="18"/>
          <w:szCs w:val="18"/>
        </w:rPr>
        <w:t>oca</w:t>
      </w:r>
      <w:r w:rsidRPr="00AA35FE">
        <w:rPr>
          <w:rFonts w:asciiTheme="majorHAnsi" w:hAnsiTheme="majorHAnsi"/>
          <w:b/>
          <w:i/>
          <w:spacing w:val="2"/>
          <w:sz w:val="18"/>
          <w:szCs w:val="18"/>
        </w:rPr>
        <w:t>t</w:t>
      </w:r>
      <w:r w:rsidRPr="00AA35FE">
        <w:rPr>
          <w:rFonts w:asciiTheme="majorHAnsi" w:hAnsiTheme="majorHAnsi"/>
          <w:b/>
          <w:i/>
          <w:sz w:val="18"/>
          <w:szCs w:val="18"/>
        </w:rPr>
        <w:t>i</w:t>
      </w:r>
      <w:r w:rsidRPr="00AA35FE">
        <w:rPr>
          <w:rFonts w:asciiTheme="majorHAnsi" w:hAnsiTheme="majorHAnsi"/>
          <w:b/>
          <w:i/>
          <w:spacing w:val="3"/>
          <w:sz w:val="18"/>
          <w:szCs w:val="18"/>
        </w:rPr>
        <w:t>o</w:t>
      </w:r>
      <w:r w:rsidRPr="00AA35FE">
        <w:rPr>
          <w:rFonts w:asciiTheme="majorHAnsi" w:hAnsiTheme="majorHAnsi"/>
          <w:b/>
          <w:i/>
          <w:sz w:val="18"/>
          <w:szCs w:val="18"/>
        </w:rPr>
        <w:t>n</w:t>
      </w:r>
    </w:p>
    <w:p w14:paraId="4B0BBAD1" w14:textId="77777777" w:rsidR="000D7871" w:rsidRPr="00AA35FE" w:rsidRDefault="00AA35FE">
      <w:pPr>
        <w:spacing w:before="30"/>
        <w:rPr>
          <w:rFonts w:asciiTheme="majorHAnsi" w:hAnsiTheme="majorHAnsi"/>
          <w:sz w:val="18"/>
          <w:szCs w:val="18"/>
        </w:rPr>
      </w:pPr>
      <w:r w:rsidRPr="00AA35FE">
        <w:rPr>
          <w:rFonts w:asciiTheme="majorHAnsi" w:hAnsiTheme="majorHAnsi"/>
          <w:spacing w:val="2"/>
          <w:sz w:val="18"/>
          <w:szCs w:val="18"/>
        </w:rPr>
        <w:t>OFF</w:t>
      </w:r>
      <w:r w:rsidRPr="00AA35FE">
        <w:rPr>
          <w:rFonts w:asciiTheme="majorHAnsi" w:hAnsiTheme="majorHAnsi"/>
          <w:spacing w:val="3"/>
          <w:sz w:val="18"/>
          <w:szCs w:val="18"/>
        </w:rPr>
        <w:t>I</w:t>
      </w:r>
      <w:r w:rsidRPr="00AA35FE">
        <w:rPr>
          <w:rFonts w:asciiTheme="majorHAnsi" w:hAnsiTheme="majorHAnsi"/>
          <w:spacing w:val="1"/>
          <w:sz w:val="18"/>
          <w:szCs w:val="18"/>
        </w:rPr>
        <w:t>C</w:t>
      </w:r>
      <w:r w:rsidRPr="00AA35FE">
        <w:rPr>
          <w:rFonts w:asciiTheme="majorHAnsi" w:hAnsiTheme="majorHAnsi"/>
          <w:sz w:val="18"/>
          <w:szCs w:val="18"/>
        </w:rPr>
        <w:t>E</w:t>
      </w:r>
      <w:r w:rsidRPr="00AA35FE">
        <w:rPr>
          <w:rFonts w:asciiTheme="majorHAnsi" w:hAnsiTheme="majorHAnsi"/>
          <w:spacing w:val="-13"/>
          <w:sz w:val="18"/>
          <w:szCs w:val="18"/>
        </w:rPr>
        <w:t xml:space="preserve"> </w:t>
      </w:r>
      <w:r w:rsidRPr="00AA35FE">
        <w:rPr>
          <w:rFonts w:asciiTheme="majorHAnsi" w:hAnsiTheme="majorHAnsi"/>
          <w:sz w:val="18"/>
          <w:szCs w:val="18"/>
        </w:rPr>
        <w:t>A</w:t>
      </w:r>
      <w:r w:rsidRPr="00AA35FE">
        <w:rPr>
          <w:rFonts w:asciiTheme="majorHAnsi" w:hAnsiTheme="majorHAnsi"/>
          <w:spacing w:val="4"/>
          <w:sz w:val="18"/>
          <w:szCs w:val="18"/>
        </w:rPr>
        <w:t>S</w:t>
      </w:r>
      <w:r w:rsidRPr="00AA35FE">
        <w:rPr>
          <w:rFonts w:asciiTheme="majorHAnsi" w:hAnsiTheme="majorHAnsi"/>
          <w:spacing w:val="2"/>
          <w:sz w:val="18"/>
          <w:szCs w:val="18"/>
        </w:rPr>
        <w:t>S</w:t>
      </w:r>
      <w:r w:rsidRPr="00AA35FE">
        <w:rPr>
          <w:rFonts w:asciiTheme="majorHAnsi" w:hAnsiTheme="majorHAnsi"/>
          <w:spacing w:val="3"/>
          <w:sz w:val="18"/>
          <w:szCs w:val="18"/>
        </w:rPr>
        <w:t>I</w:t>
      </w:r>
      <w:r w:rsidRPr="00AA35FE">
        <w:rPr>
          <w:rFonts w:asciiTheme="majorHAnsi" w:hAnsiTheme="majorHAnsi"/>
          <w:spacing w:val="2"/>
          <w:sz w:val="18"/>
          <w:szCs w:val="18"/>
        </w:rPr>
        <w:t>S</w:t>
      </w:r>
      <w:r w:rsidRPr="00AA35FE">
        <w:rPr>
          <w:rFonts w:asciiTheme="majorHAnsi" w:hAnsiTheme="majorHAnsi"/>
          <w:spacing w:val="-11"/>
          <w:sz w:val="18"/>
          <w:szCs w:val="18"/>
        </w:rPr>
        <w:t>T</w:t>
      </w:r>
      <w:r w:rsidRPr="00AA35FE">
        <w:rPr>
          <w:rFonts w:asciiTheme="majorHAnsi" w:hAnsiTheme="majorHAnsi"/>
          <w:sz w:val="18"/>
          <w:szCs w:val="18"/>
        </w:rPr>
        <w:t>A</w:t>
      </w:r>
      <w:r w:rsidRPr="00AA35FE">
        <w:rPr>
          <w:rFonts w:asciiTheme="majorHAnsi" w:hAnsiTheme="majorHAnsi"/>
          <w:spacing w:val="3"/>
          <w:sz w:val="18"/>
          <w:szCs w:val="18"/>
        </w:rPr>
        <w:t>N</w:t>
      </w:r>
      <w:r w:rsidRPr="00AA35FE">
        <w:rPr>
          <w:rFonts w:asciiTheme="majorHAnsi" w:hAnsiTheme="majorHAnsi"/>
          <w:sz w:val="18"/>
          <w:szCs w:val="18"/>
        </w:rPr>
        <w:t>T</w:t>
      </w:r>
      <w:r w:rsidRPr="00AA35FE">
        <w:rPr>
          <w:rFonts w:asciiTheme="majorHAnsi" w:hAnsiTheme="majorHAnsi"/>
          <w:sz w:val="18"/>
          <w:szCs w:val="18"/>
        </w:rPr>
        <w:t xml:space="preserve">         </w:t>
      </w:r>
      <w:r w:rsidRPr="00AA35FE">
        <w:rPr>
          <w:rFonts w:asciiTheme="majorHAnsi" w:hAnsiTheme="majorHAnsi"/>
          <w:spacing w:val="10"/>
          <w:sz w:val="18"/>
          <w:szCs w:val="18"/>
        </w:rPr>
        <w:t xml:space="preserve"> </w:t>
      </w:r>
      <w:r w:rsidRPr="00AA35FE">
        <w:rPr>
          <w:rFonts w:asciiTheme="majorHAnsi" w:hAnsiTheme="majorHAnsi"/>
          <w:b/>
          <w:i/>
          <w:spacing w:val="1"/>
          <w:sz w:val="18"/>
          <w:szCs w:val="18"/>
        </w:rPr>
        <w:t>C</w:t>
      </w:r>
      <w:r w:rsidRPr="00AA35FE">
        <w:rPr>
          <w:rFonts w:asciiTheme="majorHAnsi" w:hAnsiTheme="majorHAnsi"/>
          <w:b/>
          <w:i/>
          <w:spacing w:val="3"/>
          <w:sz w:val="18"/>
          <w:szCs w:val="18"/>
        </w:rPr>
        <w:t>ompa</w:t>
      </w:r>
      <w:r w:rsidRPr="00AA35FE">
        <w:rPr>
          <w:rFonts w:asciiTheme="majorHAnsi" w:hAnsiTheme="majorHAnsi"/>
          <w:b/>
          <w:i/>
          <w:spacing w:val="2"/>
          <w:sz w:val="18"/>
          <w:szCs w:val="18"/>
        </w:rPr>
        <w:t>n</w:t>
      </w:r>
      <w:r w:rsidRPr="00AA35FE">
        <w:rPr>
          <w:rFonts w:asciiTheme="majorHAnsi" w:hAnsiTheme="majorHAnsi"/>
          <w:b/>
          <w:i/>
          <w:sz w:val="18"/>
          <w:szCs w:val="18"/>
        </w:rPr>
        <w:t>y</w:t>
      </w:r>
      <w:r w:rsidRPr="00AA35FE">
        <w:rPr>
          <w:rFonts w:asciiTheme="majorHAnsi" w:hAnsiTheme="majorHAnsi"/>
          <w:b/>
          <w:i/>
          <w:spacing w:val="-5"/>
          <w:sz w:val="18"/>
          <w:szCs w:val="18"/>
        </w:rPr>
        <w:t xml:space="preserve"> </w:t>
      </w:r>
      <w:r w:rsidRPr="00AA35FE">
        <w:rPr>
          <w:rFonts w:asciiTheme="majorHAnsi" w:hAnsiTheme="majorHAnsi"/>
          <w:b/>
          <w:i/>
          <w:spacing w:val="2"/>
          <w:sz w:val="18"/>
          <w:szCs w:val="18"/>
        </w:rPr>
        <w:t>n</w:t>
      </w:r>
      <w:r w:rsidRPr="00AA35FE">
        <w:rPr>
          <w:rFonts w:asciiTheme="majorHAnsi" w:hAnsiTheme="majorHAnsi"/>
          <w:b/>
          <w:i/>
          <w:spacing w:val="1"/>
          <w:sz w:val="18"/>
          <w:szCs w:val="18"/>
        </w:rPr>
        <w:t>a</w:t>
      </w:r>
      <w:r w:rsidRPr="00AA35FE">
        <w:rPr>
          <w:rFonts w:asciiTheme="majorHAnsi" w:hAnsiTheme="majorHAnsi"/>
          <w:b/>
          <w:i/>
          <w:spacing w:val="3"/>
          <w:sz w:val="18"/>
          <w:szCs w:val="18"/>
        </w:rPr>
        <w:t>m</w:t>
      </w:r>
      <w:r w:rsidRPr="00AA35FE">
        <w:rPr>
          <w:rFonts w:asciiTheme="majorHAnsi" w:hAnsiTheme="majorHAnsi"/>
          <w:b/>
          <w:i/>
          <w:sz w:val="18"/>
          <w:szCs w:val="18"/>
        </w:rPr>
        <w:t>e</w:t>
      </w:r>
      <w:r w:rsidRPr="00AA35FE">
        <w:rPr>
          <w:rFonts w:asciiTheme="majorHAnsi" w:hAnsiTheme="majorHAnsi"/>
          <w:b/>
          <w:i/>
          <w:spacing w:val="3"/>
          <w:sz w:val="18"/>
          <w:szCs w:val="18"/>
        </w:rPr>
        <w:t xml:space="preserve"> </w:t>
      </w:r>
      <w:r w:rsidRPr="00AA35FE">
        <w:rPr>
          <w:rFonts w:asciiTheme="majorHAnsi" w:hAnsiTheme="majorHAnsi"/>
          <w:b/>
          <w:i/>
          <w:sz w:val="18"/>
          <w:szCs w:val="18"/>
        </w:rPr>
        <w:t>-</w:t>
      </w:r>
      <w:r w:rsidRPr="00AA35FE">
        <w:rPr>
          <w:rFonts w:asciiTheme="majorHAnsi" w:hAnsiTheme="majorHAnsi"/>
          <w:b/>
          <w:i/>
          <w:spacing w:val="3"/>
          <w:sz w:val="18"/>
          <w:szCs w:val="18"/>
        </w:rPr>
        <w:t xml:space="preserve"> L</w:t>
      </w:r>
      <w:r w:rsidRPr="00AA35FE">
        <w:rPr>
          <w:rFonts w:asciiTheme="majorHAnsi" w:hAnsiTheme="majorHAnsi"/>
          <w:b/>
          <w:i/>
          <w:spacing w:val="1"/>
          <w:sz w:val="18"/>
          <w:szCs w:val="18"/>
        </w:rPr>
        <w:t>o</w:t>
      </w:r>
      <w:r w:rsidRPr="00AA35FE">
        <w:rPr>
          <w:rFonts w:asciiTheme="majorHAnsi" w:hAnsiTheme="majorHAnsi"/>
          <w:b/>
          <w:i/>
          <w:spacing w:val="3"/>
          <w:sz w:val="18"/>
          <w:szCs w:val="18"/>
        </w:rPr>
        <w:t>ca</w:t>
      </w:r>
      <w:r w:rsidRPr="00AA35FE">
        <w:rPr>
          <w:rFonts w:asciiTheme="majorHAnsi" w:hAnsiTheme="majorHAnsi"/>
          <w:b/>
          <w:i/>
          <w:spacing w:val="2"/>
          <w:sz w:val="18"/>
          <w:szCs w:val="18"/>
        </w:rPr>
        <w:t>t</w:t>
      </w:r>
      <w:r w:rsidRPr="00AA35FE">
        <w:rPr>
          <w:rFonts w:asciiTheme="majorHAnsi" w:hAnsiTheme="majorHAnsi"/>
          <w:b/>
          <w:i/>
          <w:sz w:val="18"/>
          <w:szCs w:val="18"/>
        </w:rPr>
        <w:t>i</w:t>
      </w:r>
      <w:r w:rsidRPr="00AA35FE">
        <w:rPr>
          <w:rFonts w:asciiTheme="majorHAnsi" w:hAnsiTheme="majorHAnsi"/>
          <w:b/>
          <w:i/>
          <w:spacing w:val="3"/>
          <w:sz w:val="18"/>
          <w:szCs w:val="18"/>
        </w:rPr>
        <w:t>o</w:t>
      </w:r>
      <w:r w:rsidRPr="00AA35FE">
        <w:rPr>
          <w:rFonts w:asciiTheme="majorHAnsi" w:hAnsiTheme="majorHAnsi"/>
          <w:b/>
          <w:i/>
          <w:sz w:val="18"/>
          <w:szCs w:val="18"/>
        </w:rPr>
        <w:t>n</w:t>
      </w:r>
    </w:p>
    <w:p w14:paraId="1C0AD273" w14:textId="77777777" w:rsidR="000D7871" w:rsidRPr="00AA35FE" w:rsidRDefault="000D7871">
      <w:pPr>
        <w:spacing w:before="12" w:line="260" w:lineRule="exact"/>
        <w:rPr>
          <w:rFonts w:asciiTheme="majorHAnsi" w:hAnsiTheme="majorHAnsi"/>
          <w:sz w:val="24"/>
          <w:szCs w:val="24"/>
        </w:rPr>
      </w:pPr>
    </w:p>
    <w:p w14:paraId="6638362E" w14:textId="77777777" w:rsidR="000D7871" w:rsidRPr="00AA35FE" w:rsidRDefault="00AA35FE">
      <w:pPr>
        <w:rPr>
          <w:rFonts w:asciiTheme="majorHAnsi" w:hAnsiTheme="majorHAnsi"/>
          <w:b/>
          <w:bCs/>
        </w:rPr>
      </w:pPr>
      <w:r w:rsidRPr="00AA35FE">
        <w:rPr>
          <w:rFonts w:asciiTheme="majorHAnsi" w:hAnsiTheme="majorHAnsi"/>
          <w:b/>
          <w:bCs/>
          <w:spacing w:val="1"/>
        </w:rPr>
        <w:t>ACAD</w:t>
      </w:r>
      <w:r w:rsidRPr="00AA35FE">
        <w:rPr>
          <w:rFonts w:asciiTheme="majorHAnsi" w:hAnsiTheme="majorHAnsi"/>
          <w:b/>
          <w:bCs/>
          <w:spacing w:val="2"/>
        </w:rPr>
        <w:t>E</w:t>
      </w:r>
      <w:r w:rsidRPr="00AA35FE">
        <w:rPr>
          <w:rFonts w:asciiTheme="majorHAnsi" w:hAnsiTheme="majorHAnsi"/>
          <w:b/>
          <w:bCs/>
          <w:spacing w:val="3"/>
        </w:rPr>
        <w:t>M</w:t>
      </w:r>
      <w:r w:rsidRPr="00AA35FE">
        <w:rPr>
          <w:rFonts w:asciiTheme="majorHAnsi" w:hAnsiTheme="majorHAnsi"/>
          <w:b/>
          <w:bCs/>
          <w:spacing w:val="-2"/>
        </w:rPr>
        <w:t>I</w:t>
      </w:r>
      <w:r w:rsidRPr="00AA35FE">
        <w:rPr>
          <w:rFonts w:asciiTheme="majorHAnsi" w:hAnsiTheme="majorHAnsi"/>
          <w:b/>
          <w:bCs/>
        </w:rPr>
        <w:t>C</w:t>
      </w:r>
      <w:r w:rsidRPr="00AA35FE">
        <w:rPr>
          <w:rFonts w:asciiTheme="majorHAnsi" w:hAnsiTheme="majorHAnsi"/>
          <w:b/>
          <w:bCs/>
          <w:spacing w:val="4"/>
        </w:rPr>
        <w:t xml:space="preserve"> </w:t>
      </w:r>
      <w:r w:rsidRPr="00AA35FE">
        <w:rPr>
          <w:rFonts w:asciiTheme="majorHAnsi" w:hAnsiTheme="majorHAnsi"/>
          <w:b/>
          <w:bCs/>
          <w:spacing w:val="1"/>
        </w:rPr>
        <w:t>QUA</w:t>
      </w:r>
      <w:r w:rsidRPr="00AA35FE">
        <w:rPr>
          <w:rFonts w:asciiTheme="majorHAnsi" w:hAnsiTheme="majorHAnsi"/>
          <w:b/>
          <w:bCs/>
          <w:spacing w:val="4"/>
        </w:rPr>
        <w:t>L</w:t>
      </w:r>
      <w:r w:rsidRPr="00AA35FE">
        <w:rPr>
          <w:rFonts w:asciiTheme="majorHAnsi" w:hAnsiTheme="majorHAnsi"/>
          <w:b/>
          <w:bCs/>
          <w:spacing w:val="-2"/>
        </w:rPr>
        <w:t>I</w:t>
      </w:r>
      <w:r w:rsidRPr="00AA35FE">
        <w:rPr>
          <w:rFonts w:asciiTheme="majorHAnsi" w:hAnsiTheme="majorHAnsi"/>
          <w:b/>
          <w:bCs/>
          <w:spacing w:val="4"/>
        </w:rPr>
        <w:t>F</w:t>
      </w:r>
      <w:r w:rsidRPr="00AA35FE">
        <w:rPr>
          <w:rFonts w:asciiTheme="majorHAnsi" w:hAnsiTheme="majorHAnsi"/>
          <w:b/>
          <w:bCs/>
          <w:spacing w:val="-2"/>
        </w:rPr>
        <w:t>I</w:t>
      </w:r>
      <w:r w:rsidRPr="00AA35FE">
        <w:rPr>
          <w:rFonts w:asciiTheme="majorHAnsi" w:hAnsiTheme="majorHAnsi"/>
          <w:b/>
          <w:bCs/>
          <w:spacing w:val="1"/>
        </w:rPr>
        <w:t>C</w:t>
      </w:r>
      <w:r w:rsidRPr="00AA35FE">
        <w:rPr>
          <w:rFonts w:asciiTheme="majorHAnsi" w:hAnsiTheme="majorHAnsi"/>
          <w:b/>
          <w:bCs/>
          <w:spacing w:val="-20"/>
        </w:rPr>
        <w:t>A</w:t>
      </w:r>
      <w:r w:rsidRPr="00AA35FE">
        <w:rPr>
          <w:rFonts w:asciiTheme="majorHAnsi" w:hAnsiTheme="majorHAnsi"/>
          <w:b/>
          <w:bCs/>
          <w:spacing w:val="4"/>
        </w:rPr>
        <w:t>T</w:t>
      </w:r>
      <w:r w:rsidRPr="00AA35FE">
        <w:rPr>
          <w:rFonts w:asciiTheme="majorHAnsi" w:hAnsiTheme="majorHAnsi"/>
          <w:b/>
          <w:bCs/>
          <w:spacing w:val="-2"/>
        </w:rPr>
        <w:t>I</w:t>
      </w:r>
      <w:r w:rsidRPr="00AA35FE">
        <w:rPr>
          <w:rFonts w:asciiTheme="majorHAnsi" w:hAnsiTheme="majorHAnsi"/>
          <w:b/>
          <w:bCs/>
          <w:spacing w:val="1"/>
        </w:rPr>
        <w:t>ON</w:t>
      </w:r>
      <w:r w:rsidRPr="00AA35FE">
        <w:rPr>
          <w:rFonts w:asciiTheme="majorHAnsi" w:hAnsiTheme="majorHAnsi"/>
          <w:b/>
          <w:bCs/>
        </w:rPr>
        <w:t>S</w:t>
      </w:r>
    </w:p>
    <w:p w14:paraId="15836997" w14:textId="77777777" w:rsidR="000D7871" w:rsidRPr="00AA35FE" w:rsidRDefault="000D7871">
      <w:pPr>
        <w:spacing w:before="4" w:line="280" w:lineRule="exact"/>
        <w:rPr>
          <w:rFonts w:asciiTheme="majorHAnsi" w:hAnsiTheme="majorHAnsi"/>
          <w:sz w:val="24"/>
          <w:szCs w:val="24"/>
        </w:rPr>
      </w:pPr>
    </w:p>
    <w:p w14:paraId="6D768864" w14:textId="77777777" w:rsidR="000D7871" w:rsidRPr="00AA35FE" w:rsidRDefault="00AA35FE">
      <w:pPr>
        <w:rPr>
          <w:rFonts w:asciiTheme="majorHAnsi" w:hAnsiTheme="majorHAnsi"/>
          <w:sz w:val="18"/>
          <w:szCs w:val="18"/>
        </w:rPr>
      </w:pPr>
      <w:r w:rsidRPr="00AA35FE">
        <w:rPr>
          <w:rFonts w:asciiTheme="majorHAnsi" w:hAnsiTheme="majorHAnsi"/>
          <w:b/>
          <w:i/>
          <w:spacing w:val="1"/>
          <w:sz w:val="18"/>
          <w:szCs w:val="18"/>
        </w:rPr>
        <w:t>B</w:t>
      </w:r>
      <w:r w:rsidRPr="00AA35FE">
        <w:rPr>
          <w:rFonts w:asciiTheme="majorHAnsi" w:hAnsiTheme="majorHAnsi"/>
          <w:b/>
          <w:i/>
          <w:spacing w:val="2"/>
          <w:sz w:val="18"/>
          <w:szCs w:val="18"/>
        </w:rPr>
        <w:t>ir</w:t>
      </w:r>
      <w:r w:rsidRPr="00AA35FE">
        <w:rPr>
          <w:rFonts w:asciiTheme="majorHAnsi" w:hAnsiTheme="majorHAnsi"/>
          <w:b/>
          <w:i/>
          <w:spacing w:val="6"/>
          <w:sz w:val="18"/>
          <w:szCs w:val="18"/>
        </w:rPr>
        <w:t>m</w:t>
      </w:r>
      <w:r w:rsidRPr="00AA35FE">
        <w:rPr>
          <w:rFonts w:asciiTheme="majorHAnsi" w:hAnsiTheme="majorHAnsi"/>
          <w:b/>
          <w:i/>
          <w:spacing w:val="2"/>
          <w:sz w:val="18"/>
          <w:szCs w:val="18"/>
        </w:rPr>
        <w:t>in</w:t>
      </w:r>
      <w:r w:rsidRPr="00AA35FE">
        <w:rPr>
          <w:rFonts w:asciiTheme="majorHAnsi" w:hAnsiTheme="majorHAnsi"/>
          <w:b/>
          <w:i/>
          <w:spacing w:val="3"/>
          <w:sz w:val="18"/>
          <w:szCs w:val="18"/>
        </w:rPr>
        <w:t>g</w:t>
      </w:r>
      <w:r w:rsidRPr="00AA35FE">
        <w:rPr>
          <w:rFonts w:asciiTheme="majorHAnsi" w:hAnsiTheme="majorHAnsi"/>
          <w:b/>
          <w:i/>
          <w:spacing w:val="2"/>
          <w:sz w:val="18"/>
          <w:szCs w:val="18"/>
        </w:rPr>
        <w:t>h</w:t>
      </w:r>
      <w:r w:rsidRPr="00AA35FE">
        <w:rPr>
          <w:rFonts w:asciiTheme="majorHAnsi" w:hAnsiTheme="majorHAnsi"/>
          <w:b/>
          <w:i/>
          <w:spacing w:val="1"/>
          <w:sz w:val="18"/>
          <w:szCs w:val="18"/>
        </w:rPr>
        <w:t>a</w:t>
      </w:r>
      <w:r w:rsidRPr="00AA35FE">
        <w:rPr>
          <w:rFonts w:asciiTheme="majorHAnsi" w:hAnsiTheme="majorHAnsi"/>
          <w:b/>
          <w:i/>
          <w:sz w:val="18"/>
          <w:szCs w:val="18"/>
        </w:rPr>
        <w:t>m</w:t>
      </w:r>
      <w:r w:rsidRPr="00AA35FE">
        <w:rPr>
          <w:rFonts w:asciiTheme="majorHAnsi" w:hAnsiTheme="majorHAnsi"/>
          <w:b/>
          <w:i/>
          <w:spacing w:val="-5"/>
          <w:sz w:val="18"/>
          <w:szCs w:val="18"/>
        </w:rPr>
        <w:t xml:space="preserve"> </w:t>
      </w:r>
      <w:r w:rsidRPr="00AA35FE">
        <w:rPr>
          <w:rFonts w:asciiTheme="majorHAnsi" w:hAnsiTheme="majorHAnsi"/>
          <w:b/>
          <w:i/>
          <w:spacing w:val="2"/>
          <w:sz w:val="18"/>
          <w:szCs w:val="18"/>
        </w:rPr>
        <w:t>N</w:t>
      </w:r>
      <w:r w:rsidRPr="00AA35FE">
        <w:rPr>
          <w:rFonts w:asciiTheme="majorHAnsi" w:hAnsiTheme="majorHAnsi"/>
          <w:b/>
          <w:i/>
          <w:spacing w:val="3"/>
          <w:sz w:val="18"/>
          <w:szCs w:val="18"/>
        </w:rPr>
        <w:t>o</w:t>
      </w:r>
      <w:r w:rsidRPr="00AA35FE">
        <w:rPr>
          <w:rFonts w:asciiTheme="majorHAnsi" w:hAnsiTheme="majorHAnsi"/>
          <w:b/>
          <w:i/>
          <w:spacing w:val="2"/>
          <w:sz w:val="18"/>
          <w:szCs w:val="18"/>
        </w:rPr>
        <w:t>rt</w:t>
      </w:r>
      <w:r w:rsidRPr="00AA35FE">
        <w:rPr>
          <w:rFonts w:asciiTheme="majorHAnsi" w:hAnsiTheme="majorHAnsi"/>
          <w:b/>
          <w:i/>
          <w:sz w:val="18"/>
          <w:szCs w:val="18"/>
        </w:rPr>
        <w:t>h</w:t>
      </w:r>
      <w:r w:rsidRPr="00AA35FE">
        <w:rPr>
          <w:rFonts w:asciiTheme="majorHAnsi" w:hAnsiTheme="majorHAnsi"/>
          <w:b/>
          <w:i/>
          <w:spacing w:val="3"/>
          <w:sz w:val="18"/>
          <w:szCs w:val="18"/>
        </w:rPr>
        <w:t xml:space="preserve"> </w:t>
      </w:r>
      <w:r w:rsidRPr="00AA35FE">
        <w:rPr>
          <w:rFonts w:asciiTheme="majorHAnsi" w:hAnsiTheme="majorHAnsi"/>
          <w:b/>
          <w:i/>
          <w:spacing w:val="2"/>
          <w:sz w:val="18"/>
          <w:szCs w:val="18"/>
        </w:rPr>
        <w:t>Uni</w:t>
      </w:r>
      <w:r w:rsidRPr="00AA35FE">
        <w:rPr>
          <w:rFonts w:asciiTheme="majorHAnsi" w:hAnsiTheme="majorHAnsi"/>
          <w:b/>
          <w:i/>
          <w:spacing w:val="3"/>
          <w:sz w:val="18"/>
          <w:szCs w:val="18"/>
        </w:rPr>
        <w:t>ve</w:t>
      </w:r>
      <w:r w:rsidRPr="00AA35FE">
        <w:rPr>
          <w:rFonts w:asciiTheme="majorHAnsi" w:hAnsiTheme="majorHAnsi"/>
          <w:b/>
          <w:i/>
          <w:spacing w:val="2"/>
          <w:sz w:val="18"/>
          <w:szCs w:val="18"/>
        </w:rPr>
        <w:t>rsi</w:t>
      </w:r>
      <w:r w:rsidRPr="00AA35FE">
        <w:rPr>
          <w:rFonts w:asciiTheme="majorHAnsi" w:hAnsiTheme="majorHAnsi"/>
          <w:b/>
          <w:i/>
          <w:sz w:val="18"/>
          <w:szCs w:val="18"/>
        </w:rPr>
        <w:t xml:space="preserve">ty             </w:t>
      </w:r>
      <w:r w:rsidRPr="00AA35FE">
        <w:rPr>
          <w:rFonts w:asciiTheme="majorHAnsi" w:hAnsiTheme="majorHAnsi"/>
          <w:b/>
          <w:i/>
          <w:spacing w:val="26"/>
          <w:sz w:val="18"/>
          <w:szCs w:val="18"/>
        </w:rPr>
        <w:t xml:space="preserve"> </w:t>
      </w:r>
      <w:r w:rsidRPr="00AA35FE">
        <w:rPr>
          <w:rFonts w:asciiTheme="majorHAnsi" w:hAnsiTheme="majorHAnsi"/>
          <w:b/>
          <w:i/>
          <w:spacing w:val="1"/>
          <w:sz w:val="18"/>
          <w:szCs w:val="18"/>
        </w:rPr>
        <w:t>2</w:t>
      </w:r>
      <w:r w:rsidRPr="00AA35FE">
        <w:rPr>
          <w:rFonts w:asciiTheme="majorHAnsi" w:hAnsiTheme="majorHAnsi"/>
          <w:b/>
          <w:i/>
          <w:spacing w:val="3"/>
          <w:sz w:val="18"/>
          <w:szCs w:val="18"/>
        </w:rPr>
        <w:t>0</w:t>
      </w:r>
      <w:r w:rsidRPr="00AA35FE">
        <w:rPr>
          <w:rFonts w:asciiTheme="majorHAnsi" w:hAnsiTheme="majorHAnsi"/>
          <w:b/>
          <w:i/>
          <w:spacing w:val="2"/>
          <w:sz w:val="18"/>
          <w:szCs w:val="18"/>
        </w:rPr>
        <w:t>0</w:t>
      </w:r>
      <w:r w:rsidRPr="00AA35FE">
        <w:rPr>
          <w:rFonts w:asciiTheme="majorHAnsi" w:hAnsiTheme="majorHAnsi"/>
          <w:b/>
          <w:i/>
          <w:sz w:val="18"/>
          <w:szCs w:val="18"/>
        </w:rPr>
        <w:t>3 -</w:t>
      </w:r>
      <w:r w:rsidRPr="00AA35FE">
        <w:rPr>
          <w:rFonts w:asciiTheme="majorHAnsi" w:hAnsiTheme="majorHAnsi"/>
          <w:b/>
          <w:i/>
          <w:spacing w:val="5"/>
          <w:sz w:val="18"/>
          <w:szCs w:val="18"/>
        </w:rPr>
        <w:t xml:space="preserve"> </w:t>
      </w:r>
      <w:r w:rsidRPr="00AA35FE">
        <w:rPr>
          <w:rFonts w:asciiTheme="majorHAnsi" w:hAnsiTheme="majorHAnsi"/>
          <w:b/>
          <w:i/>
          <w:spacing w:val="1"/>
          <w:sz w:val="18"/>
          <w:szCs w:val="18"/>
        </w:rPr>
        <w:t>2</w:t>
      </w:r>
      <w:r w:rsidRPr="00AA35FE">
        <w:rPr>
          <w:rFonts w:asciiTheme="majorHAnsi" w:hAnsiTheme="majorHAnsi"/>
          <w:b/>
          <w:i/>
          <w:spacing w:val="4"/>
          <w:sz w:val="18"/>
          <w:szCs w:val="18"/>
        </w:rPr>
        <w:t>0</w:t>
      </w:r>
      <w:r w:rsidRPr="00AA35FE">
        <w:rPr>
          <w:rFonts w:asciiTheme="majorHAnsi" w:hAnsiTheme="majorHAnsi"/>
          <w:b/>
          <w:i/>
          <w:spacing w:val="1"/>
          <w:sz w:val="18"/>
          <w:szCs w:val="18"/>
        </w:rPr>
        <w:t>06</w:t>
      </w:r>
    </w:p>
    <w:p w14:paraId="775B498E" w14:textId="77777777" w:rsidR="000D7871" w:rsidRPr="00AA35FE" w:rsidRDefault="00AA35FE">
      <w:pPr>
        <w:spacing w:before="31"/>
        <w:rPr>
          <w:rFonts w:asciiTheme="majorHAnsi" w:hAnsiTheme="majorHAnsi"/>
          <w:sz w:val="18"/>
          <w:szCs w:val="18"/>
        </w:rPr>
      </w:pPr>
      <w:r w:rsidRPr="00AA35FE">
        <w:rPr>
          <w:rFonts w:asciiTheme="majorHAnsi" w:hAnsiTheme="majorHAnsi"/>
          <w:spacing w:val="2"/>
          <w:sz w:val="18"/>
          <w:szCs w:val="18"/>
        </w:rPr>
        <w:t>N</w:t>
      </w:r>
      <w:r w:rsidRPr="00AA35FE">
        <w:rPr>
          <w:rFonts w:asciiTheme="majorHAnsi" w:hAnsiTheme="majorHAnsi"/>
          <w:spacing w:val="1"/>
          <w:sz w:val="18"/>
          <w:szCs w:val="18"/>
        </w:rPr>
        <w:t>u</w:t>
      </w:r>
      <w:r w:rsidRPr="00AA35FE">
        <w:rPr>
          <w:rFonts w:asciiTheme="majorHAnsi" w:hAnsiTheme="majorHAnsi"/>
          <w:spacing w:val="3"/>
          <w:sz w:val="18"/>
          <w:szCs w:val="18"/>
        </w:rPr>
        <w:t>r</w:t>
      </w:r>
      <w:r w:rsidRPr="00AA35FE">
        <w:rPr>
          <w:rFonts w:asciiTheme="majorHAnsi" w:hAnsiTheme="majorHAnsi"/>
          <w:spacing w:val="2"/>
          <w:sz w:val="18"/>
          <w:szCs w:val="18"/>
        </w:rPr>
        <w:t>si</w:t>
      </w:r>
      <w:r w:rsidRPr="00AA35FE">
        <w:rPr>
          <w:rFonts w:asciiTheme="majorHAnsi" w:hAnsiTheme="majorHAnsi"/>
          <w:spacing w:val="1"/>
          <w:sz w:val="18"/>
          <w:szCs w:val="18"/>
        </w:rPr>
        <w:t>n</w:t>
      </w:r>
      <w:r w:rsidRPr="00AA35FE">
        <w:rPr>
          <w:rFonts w:asciiTheme="majorHAnsi" w:hAnsiTheme="majorHAnsi"/>
          <w:sz w:val="18"/>
          <w:szCs w:val="18"/>
        </w:rPr>
        <w:t xml:space="preserve">g       </w:t>
      </w:r>
      <w:r w:rsidRPr="00AA35FE">
        <w:rPr>
          <w:rFonts w:asciiTheme="majorHAnsi" w:hAnsiTheme="majorHAnsi"/>
          <w:spacing w:val="16"/>
          <w:sz w:val="18"/>
          <w:szCs w:val="18"/>
        </w:rPr>
        <w:t xml:space="preserve"> </w:t>
      </w:r>
      <w:r w:rsidRPr="00AA35FE">
        <w:rPr>
          <w:rFonts w:asciiTheme="majorHAnsi" w:hAnsiTheme="majorHAnsi"/>
          <w:spacing w:val="4"/>
          <w:sz w:val="18"/>
          <w:szCs w:val="18"/>
        </w:rPr>
        <w:t>B</w:t>
      </w:r>
      <w:r w:rsidRPr="00AA35FE">
        <w:rPr>
          <w:rFonts w:asciiTheme="majorHAnsi" w:hAnsiTheme="majorHAnsi"/>
          <w:spacing w:val="2"/>
          <w:sz w:val="18"/>
          <w:szCs w:val="18"/>
        </w:rPr>
        <w:t>S</w:t>
      </w:r>
      <w:r w:rsidRPr="00AA35FE">
        <w:rPr>
          <w:rFonts w:asciiTheme="majorHAnsi" w:hAnsiTheme="majorHAnsi"/>
          <w:sz w:val="18"/>
          <w:szCs w:val="18"/>
        </w:rPr>
        <w:t xml:space="preserve">c </w:t>
      </w:r>
      <w:r w:rsidRPr="00AA35FE">
        <w:rPr>
          <w:rFonts w:asciiTheme="majorHAnsi" w:hAnsiTheme="majorHAnsi"/>
          <w:spacing w:val="3"/>
          <w:sz w:val="18"/>
          <w:szCs w:val="18"/>
        </w:rPr>
        <w:t>(</w:t>
      </w:r>
      <w:r w:rsidRPr="00AA35FE">
        <w:rPr>
          <w:rFonts w:asciiTheme="majorHAnsi" w:hAnsiTheme="majorHAnsi"/>
          <w:spacing w:val="2"/>
          <w:sz w:val="18"/>
          <w:szCs w:val="18"/>
        </w:rPr>
        <w:t>H</w:t>
      </w:r>
      <w:r w:rsidRPr="00AA35FE">
        <w:rPr>
          <w:rFonts w:asciiTheme="majorHAnsi" w:hAnsiTheme="majorHAnsi"/>
          <w:spacing w:val="3"/>
          <w:sz w:val="18"/>
          <w:szCs w:val="18"/>
        </w:rPr>
        <w:t>o</w:t>
      </w:r>
      <w:r w:rsidRPr="00AA35FE">
        <w:rPr>
          <w:rFonts w:asciiTheme="majorHAnsi" w:hAnsiTheme="majorHAnsi"/>
          <w:spacing w:val="1"/>
          <w:sz w:val="18"/>
          <w:szCs w:val="18"/>
        </w:rPr>
        <w:t>n</w:t>
      </w:r>
      <w:r w:rsidRPr="00AA35FE">
        <w:rPr>
          <w:rFonts w:asciiTheme="majorHAnsi" w:hAnsiTheme="majorHAnsi"/>
          <w:spacing w:val="2"/>
          <w:sz w:val="18"/>
          <w:szCs w:val="18"/>
        </w:rPr>
        <w:t>s</w:t>
      </w:r>
      <w:r w:rsidRPr="00AA35FE">
        <w:rPr>
          <w:rFonts w:asciiTheme="majorHAnsi" w:hAnsiTheme="majorHAnsi"/>
          <w:sz w:val="18"/>
          <w:szCs w:val="18"/>
        </w:rPr>
        <w:t>)</w:t>
      </w:r>
    </w:p>
    <w:p w14:paraId="0421B5B7" w14:textId="77777777" w:rsidR="000D7871" w:rsidRPr="00AA35FE" w:rsidRDefault="000D7871">
      <w:pPr>
        <w:spacing w:before="8" w:line="280" w:lineRule="exact"/>
        <w:rPr>
          <w:rFonts w:asciiTheme="majorHAnsi" w:hAnsiTheme="majorHAnsi"/>
          <w:sz w:val="24"/>
          <w:szCs w:val="24"/>
        </w:rPr>
      </w:pPr>
    </w:p>
    <w:p w14:paraId="1C44DAF7" w14:textId="77777777" w:rsidR="000D7871" w:rsidRPr="00AA35FE" w:rsidRDefault="00AA35FE">
      <w:pPr>
        <w:rPr>
          <w:rFonts w:asciiTheme="majorHAnsi" w:hAnsiTheme="majorHAnsi"/>
          <w:sz w:val="18"/>
          <w:szCs w:val="18"/>
        </w:rPr>
      </w:pPr>
      <w:r w:rsidRPr="00AA35FE">
        <w:rPr>
          <w:rFonts w:asciiTheme="majorHAnsi" w:hAnsiTheme="majorHAnsi"/>
          <w:b/>
          <w:i/>
          <w:spacing w:val="1"/>
          <w:sz w:val="18"/>
          <w:szCs w:val="18"/>
        </w:rPr>
        <w:t>B</w:t>
      </w:r>
      <w:r w:rsidRPr="00AA35FE">
        <w:rPr>
          <w:rFonts w:asciiTheme="majorHAnsi" w:hAnsiTheme="majorHAnsi"/>
          <w:b/>
          <w:i/>
          <w:spacing w:val="2"/>
          <w:sz w:val="18"/>
          <w:szCs w:val="18"/>
        </w:rPr>
        <w:t>ir</w:t>
      </w:r>
      <w:r w:rsidRPr="00AA35FE">
        <w:rPr>
          <w:rFonts w:asciiTheme="majorHAnsi" w:hAnsiTheme="majorHAnsi"/>
          <w:b/>
          <w:i/>
          <w:spacing w:val="6"/>
          <w:sz w:val="18"/>
          <w:szCs w:val="18"/>
        </w:rPr>
        <w:t>m</w:t>
      </w:r>
      <w:r w:rsidRPr="00AA35FE">
        <w:rPr>
          <w:rFonts w:asciiTheme="majorHAnsi" w:hAnsiTheme="majorHAnsi"/>
          <w:b/>
          <w:i/>
          <w:spacing w:val="2"/>
          <w:sz w:val="18"/>
          <w:szCs w:val="18"/>
        </w:rPr>
        <w:t>in</w:t>
      </w:r>
      <w:r w:rsidRPr="00AA35FE">
        <w:rPr>
          <w:rFonts w:asciiTheme="majorHAnsi" w:hAnsiTheme="majorHAnsi"/>
          <w:b/>
          <w:i/>
          <w:spacing w:val="3"/>
          <w:sz w:val="18"/>
          <w:szCs w:val="18"/>
        </w:rPr>
        <w:t>g</w:t>
      </w:r>
      <w:r w:rsidRPr="00AA35FE">
        <w:rPr>
          <w:rFonts w:asciiTheme="majorHAnsi" w:hAnsiTheme="majorHAnsi"/>
          <w:b/>
          <w:i/>
          <w:spacing w:val="2"/>
          <w:sz w:val="18"/>
          <w:szCs w:val="18"/>
        </w:rPr>
        <w:t>h</w:t>
      </w:r>
      <w:r w:rsidRPr="00AA35FE">
        <w:rPr>
          <w:rFonts w:asciiTheme="majorHAnsi" w:hAnsiTheme="majorHAnsi"/>
          <w:b/>
          <w:i/>
          <w:spacing w:val="1"/>
          <w:sz w:val="18"/>
          <w:szCs w:val="18"/>
        </w:rPr>
        <w:t>a</w:t>
      </w:r>
      <w:r w:rsidRPr="00AA35FE">
        <w:rPr>
          <w:rFonts w:asciiTheme="majorHAnsi" w:hAnsiTheme="majorHAnsi"/>
          <w:b/>
          <w:i/>
          <w:sz w:val="18"/>
          <w:szCs w:val="18"/>
        </w:rPr>
        <w:t>m</w:t>
      </w:r>
      <w:r w:rsidRPr="00AA35FE">
        <w:rPr>
          <w:rFonts w:asciiTheme="majorHAnsi" w:hAnsiTheme="majorHAnsi"/>
          <w:b/>
          <w:i/>
          <w:spacing w:val="-5"/>
          <w:sz w:val="18"/>
          <w:szCs w:val="18"/>
        </w:rPr>
        <w:t xml:space="preserve"> </w:t>
      </w:r>
      <w:r w:rsidRPr="00AA35FE">
        <w:rPr>
          <w:rFonts w:asciiTheme="majorHAnsi" w:hAnsiTheme="majorHAnsi"/>
          <w:b/>
          <w:i/>
          <w:spacing w:val="2"/>
          <w:sz w:val="18"/>
          <w:szCs w:val="18"/>
        </w:rPr>
        <w:t>S</w:t>
      </w:r>
      <w:r w:rsidRPr="00AA35FE">
        <w:rPr>
          <w:rFonts w:asciiTheme="majorHAnsi" w:hAnsiTheme="majorHAnsi"/>
          <w:b/>
          <w:i/>
          <w:spacing w:val="3"/>
          <w:sz w:val="18"/>
          <w:szCs w:val="18"/>
        </w:rPr>
        <w:t>o</w:t>
      </w:r>
      <w:r w:rsidRPr="00AA35FE">
        <w:rPr>
          <w:rFonts w:asciiTheme="majorHAnsi" w:hAnsiTheme="majorHAnsi"/>
          <w:b/>
          <w:i/>
          <w:spacing w:val="2"/>
          <w:sz w:val="18"/>
          <w:szCs w:val="18"/>
        </w:rPr>
        <w:t>ut</w:t>
      </w:r>
      <w:r w:rsidRPr="00AA35FE">
        <w:rPr>
          <w:rFonts w:asciiTheme="majorHAnsi" w:hAnsiTheme="majorHAnsi"/>
          <w:b/>
          <w:i/>
          <w:sz w:val="18"/>
          <w:szCs w:val="18"/>
        </w:rPr>
        <w:t>h</w:t>
      </w:r>
      <w:r w:rsidRPr="00AA35FE">
        <w:rPr>
          <w:rFonts w:asciiTheme="majorHAnsi" w:hAnsiTheme="majorHAnsi"/>
          <w:b/>
          <w:i/>
          <w:spacing w:val="-1"/>
          <w:sz w:val="18"/>
          <w:szCs w:val="18"/>
        </w:rPr>
        <w:t xml:space="preserve"> </w:t>
      </w:r>
      <w:r w:rsidRPr="00AA35FE">
        <w:rPr>
          <w:rFonts w:asciiTheme="majorHAnsi" w:hAnsiTheme="majorHAnsi"/>
          <w:b/>
          <w:i/>
          <w:spacing w:val="1"/>
          <w:sz w:val="18"/>
          <w:szCs w:val="18"/>
        </w:rPr>
        <w:t>C</w:t>
      </w:r>
      <w:r w:rsidRPr="00AA35FE">
        <w:rPr>
          <w:rFonts w:asciiTheme="majorHAnsi" w:hAnsiTheme="majorHAnsi"/>
          <w:b/>
          <w:i/>
          <w:spacing w:val="3"/>
          <w:sz w:val="18"/>
          <w:szCs w:val="18"/>
        </w:rPr>
        <w:t>o</w:t>
      </w:r>
      <w:r w:rsidRPr="00AA35FE">
        <w:rPr>
          <w:rFonts w:asciiTheme="majorHAnsi" w:hAnsiTheme="majorHAnsi"/>
          <w:b/>
          <w:i/>
          <w:spacing w:val="2"/>
          <w:sz w:val="18"/>
          <w:szCs w:val="18"/>
        </w:rPr>
        <w:t>l</w:t>
      </w:r>
      <w:r w:rsidRPr="00AA35FE">
        <w:rPr>
          <w:rFonts w:asciiTheme="majorHAnsi" w:hAnsiTheme="majorHAnsi"/>
          <w:b/>
          <w:i/>
          <w:sz w:val="18"/>
          <w:szCs w:val="18"/>
        </w:rPr>
        <w:t>l</w:t>
      </w:r>
      <w:r w:rsidRPr="00AA35FE">
        <w:rPr>
          <w:rFonts w:asciiTheme="majorHAnsi" w:hAnsiTheme="majorHAnsi"/>
          <w:b/>
          <w:i/>
          <w:spacing w:val="2"/>
          <w:sz w:val="18"/>
          <w:szCs w:val="18"/>
        </w:rPr>
        <w:t>e</w:t>
      </w:r>
      <w:r w:rsidRPr="00AA35FE">
        <w:rPr>
          <w:rFonts w:asciiTheme="majorHAnsi" w:hAnsiTheme="majorHAnsi"/>
          <w:b/>
          <w:i/>
          <w:spacing w:val="3"/>
          <w:sz w:val="18"/>
          <w:szCs w:val="18"/>
        </w:rPr>
        <w:t>g</w:t>
      </w:r>
      <w:r w:rsidRPr="00AA35FE">
        <w:rPr>
          <w:rFonts w:asciiTheme="majorHAnsi" w:hAnsiTheme="majorHAnsi"/>
          <w:b/>
          <w:i/>
          <w:sz w:val="18"/>
          <w:szCs w:val="18"/>
        </w:rPr>
        <w:t xml:space="preserve">e                </w:t>
      </w:r>
      <w:r w:rsidRPr="00AA35FE">
        <w:rPr>
          <w:rFonts w:asciiTheme="majorHAnsi" w:hAnsiTheme="majorHAnsi"/>
          <w:b/>
          <w:i/>
          <w:spacing w:val="35"/>
          <w:sz w:val="18"/>
          <w:szCs w:val="18"/>
        </w:rPr>
        <w:t xml:space="preserve"> </w:t>
      </w:r>
      <w:r w:rsidRPr="00AA35FE">
        <w:rPr>
          <w:rFonts w:asciiTheme="majorHAnsi" w:hAnsiTheme="majorHAnsi"/>
          <w:b/>
          <w:i/>
          <w:spacing w:val="1"/>
          <w:sz w:val="18"/>
          <w:szCs w:val="18"/>
        </w:rPr>
        <w:t>2</w:t>
      </w:r>
      <w:r w:rsidRPr="00AA35FE">
        <w:rPr>
          <w:rFonts w:asciiTheme="majorHAnsi" w:hAnsiTheme="majorHAnsi"/>
          <w:b/>
          <w:i/>
          <w:spacing w:val="3"/>
          <w:sz w:val="18"/>
          <w:szCs w:val="18"/>
        </w:rPr>
        <w:t>0</w:t>
      </w:r>
      <w:r w:rsidRPr="00AA35FE">
        <w:rPr>
          <w:rFonts w:asciiTheme="majorHAnsi" w:hAnsiTheme="majorHAnsi"/>
          <w:b/>
          <w:i/>
          <w:spacing w:val="2"/>
          <w:sz w:val="18"/>
          <w:szCs w:val="18"/>
        </w:rPr>
        <w:t>0</w:t>
      </w:r>
      <w:r w:rsidRPr="00AA35FE">
        <w:rPr>
          <w:rFonts w:asciiTheme="majorHAnsi" w:hAnsiTheme="majorHAnsi"/>
          <w:b/>
          <w:i/>
          <w:sz w:val="18"/>
          <w:szCs w:val="18"/>
        </w:rPr>
        <w:t>1 -</w:t>
      </w:r>
      <w:r w:rsidRPr="00AA35FE">
        <w:rPr>
          <w:rFonts w:asciiTheme="majorHAnsi" w:hAnsiTheme="majorHAnsi"/>
          <w:b/>
          <w:i/>
          <w:spacing w:val="3"/>
          <w:sz w:val="18"/>
          <w:szCs w:val="18"/>
        </w:rPr>
        <w:t xml:space="preserve"> 2</w:t>
      </w:r>
      <w:r w:rsidRPr="00AA35FE">
        <w:rPr>
          <w:rFonts w:asciiTheme="majorHAnsi" w:hAnsiTheme="majorHAnsi"/>
          <w:b/>
          <w:i/>
          <w:spacing w:val="1"/>
          <w:sz w:val="18"/>
          <w:szCs w:val="18"/>
        </w:rPr>
        <w:t>0</w:t>
      </w:r>
      <w:r w:rsidRPr="00AA35FE">
        <w:rPr>
          <w:rFonts w:asciiTheme="majorHAnsi" w:hAnsiTheme="majorHAnsi"/>
          <w:b/>
          <w:i/>
          <w:spacing w:val="4"/>
          <w:sz w:val="18"/>
          <w:szCs w:val="18"/>
        </w:rPr>
        <w:t>0</w:t>
      </w:r>
      <w:r w:rsidRPr="00AA35FE">
        <w:rPr>
          <w:rFonts w:asciiTheme="majorHAnsi" w:hAnsiTheme="majorHAnsi"/>
          <w:b/>
          <w:i/>
          <w:sz w:val="18"/>
          <w:szCs w:val="18"/>
        </w:rPr>
        <w:t>3</w:t>
      </w:r>
    </w:p>
    <w:p w14:paraId="1890F306" w14:textId="77777777" w:rsidR="000D7871" w:rsidRPr="00AA35FE" w:rsidRDefault="00AA35FE">
      <w:pPr>
        <w:spacing w:before="31"/>
        <w:rPr>
          <w:rFonts w:asciiTheme="majorHAnsi" w:hAnsiTheme="majorHAnsi"/>
          <w:sz w:val="18"/>
          <w:szCs w:val="18"/>
        </w:rPr>
      </w:pPr>
      <w:r w:rsidRPr="00AA35FE">
        <w:rPr>
          <w:rFonts w:asciiTheme="majorHAnsi" w:hAnsiTheme="majorHAnsi"/>
          <w:sz w:val="18"/>
          <w:szCs w:val="18"/>
        </w:rPr>
        <w:t>A</w:t>
      </w:r>
      <w:r w:rsidRPr="00AA35FE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AA35FE">
        <w:rPr>
          <w:rFonts w:asciiTheme="majorHAnsi" w:hAnsiTheme="majorHAnsi"/>
          <w:sz w:val="18"/>
          <w:szCs w:val="18"/>
        </w:rPr>
        <w:t>L</w:t>
      </w:r>
      <w:r w:rsidRPr="00AA35FE">
        <w:rPr>
          <w:rFonts w:asciiTheme="majorHAnsi" w:hAnsiTheme="majorHAnsi"/>
          <w:spacing w:val="5"/>
          <w:sz w:val="18"/>
          <w:szCs w:val="18"/>
        </w:rPr>
        <w:t>e</w:t>
      </w:r>
      <w:r w:rsidRPr="00AA35FE">
        <w:rPr>
          <w:rFonts w:asciiTheme="majorHAnsi" w:hAnsiTheme="majorHAnsi"/>
          <w:spacing w:val="1"/>
          <w:sz w:val="18"/>
          <w:szCs w:val="18"/>
        </w:rPr>
        <w:t>v</w:t>
      </w:r>
      <w:r w:rsidRPr="00AA35FE">
        <w:rPr>
          <w:rFonts w:asciiTheme="majorHAnsi" w:hAnsiTheme="majorHAnsi"/>
          <w:spacing w:val="3"/>
          <w:sz w:val="18"/>
          <w:szCs w:val="18"/>
        </w:rPr>
        <w:t>e</w:t>
      </w:r>
      <w:r w:rsidRPr="00AA35FE">
        <w:rPr>
          <w:rFonts w:asciiTheme="majorHAnsi" w:hAnsiTheme="majorHAnsi"/>
          <w:spacing w:val="2"/>
          <w:sz w:val="18"/>
          <w:szCs w:val="18"/>
        </w:rPr>
        <w:t>ls</w:t>
      </w:r>
      <w:r w:rsidRPr="00AA35FE">
        <w:rPr>
          <w:rFonts w:asciiTheme="majorHAnsi" w:hAnsiTheme="majorHAnsi"/>
          <w:sz w:val="18"/>
          <w:szCs w:val="18"/>
        </w:rPr>
        <w:t>:</w:t>
      </w:r>
      <w:r w:rsidRPr="00AA35FE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AA35FE">
        <w:rPr>
          <w:rFonts w:asciiTheme="majorHAnsi" w:hAnsiTheme="majorHAnsi"/>
          <w:spacing w:val="3"/>
          <w:sz w:val="18"/>
          <w:szCs w:val="18"/>
        </w:rPr>
        <w:t>Ma</w:t>
      </w:r>
      <w:r w:rsidRPr="00AA35FE">
        <w:rPr>
          <w:rFonts w:asciiTheme="majorHAnsi" w:hAnsiTheme="majorHAnsi"/>
          <w:spacing w:val="2"/>
          <w:sz w:val="18"/>
          <w:szCs w:val="18"/>
        </w:rPr>
        <w:t>t</w:t>
      </w:r>
      <w:r w:rsidRPr="00AA35FE">
        <w:rPr>
          <w:rFonts w:asciiTheme="majorHAnsi" w:hAnsiTheme="majorHAnsi"/>
          <w:spacing w:val="1"/>
          <w:sz w:val="18"/>
          <w:szCs w:val="18"/>
        </w:rPr>
        <w:t>h</w:t>
      </w:r>
      <w:r w:rsidRPr="00AA35FE">
        <w:rPr>
          <w:rFonts w:asciiTheme="majorHAnsi" w:hAnsiTheme="majorHAnsi"/>
          <w:sz w:val="18"/>
          <w:szCs w:val="18"/>
        </w:rPr>
        <w:t>s</w:t>
      </w:r>
      <w:r w:rsidRPr="00AA35FE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AA35FE">
        <w:rPr>
          <w:rFonts w:asciiTheme="majorHAnsi" w:hAnsiTheme="majorHAnsi"/>
          <w:spacing w:val="3"/>
          <w:sz w:val="18"/>
          <w:szCs w:val="18"/>
        </w:rPr>
        <w:t>(</w:t>
      </w:r>
      <w:r w:rsidRPr="00AA35FE">
        <w:rPr>
          <w:rFonts w:asciiTheme="majorHAnsi" w:hAnsiTheme="majorHAnsi"/>
          <w:spacing w:val="4"/>
          <w:sz w:val="18"/>
          <w:szCs w:val="18"/>
        </w:rPr>
        <w:t>B</w:t>
      </w:r>
      <w:r w:rsidRPr="00AA35FE">
        <w:rPr>
          <w:rFonts w:asciiTheme="majorHAnsi" w:hAnsiTheme="majorHAnsi"/>
          <w:sz w:val="18"/>
          <w:szCs w:val="18"/>
        </w:rPr>
        <w:t xml:space="preserve">) </w:t>
      </w:r>
      <w:r w:rsidRPr="00AA35FE">
        <w:rPr>
          <w:rFonts w:asciiTheme="majorHAnsi" w:hAnsiTheme="majorHAnsi"/>
          <w:spacing w:val="3"/>
          <w:sz w:val="18"/>
          <w:szCs w:val="18"/>
        </w:rPr>
        <w:t xml:space="preserve"> E</w:t>
      </w:r>
      <w:r w:rsidRPr="00AA35FE">
        <w:rPr>
          <w:rFonts w:asciiTheme="majorHAnsi" w:hAnsiTheme="majorHAnsi"/>
          <w:spacing w:val="1"/>
          <w:sz w:val="18"/>
          <w:szCs w:val="18"/>
        </w:rPr>
        <w:t>ng</w:t>
      </w:r>
      <w:r w:rsidRPr="00AA35FE">
        <w:rPr>
          <w:rFonts w:asciiTheme="majorHAnsi" w:hAnsiTheme="majorHAnsi"/>
          <w:spacing w:val="2"/>
          <w:sz w:val="18"/>
          <w:szCs w:val="18"/>
        </w:rPr>
        <w:t>lis</w:t>
      </w:r>
      <w:r w:rsidRPr="00AA35FE">
        <w:rPr>
          <w:rFonts w:asciiTheme="majorHAnsi" w:hAnsiTheme="majorHAnsi"/>
          <w:sz w:val="18"/>
          <w:szCs w:val="18"/>
        </w:rPr>
        <w:t xml:space="preserve">h </w:t>
      </w:r>
      <w:r w:rsidRPr="00AA35FE">
        <w:rPr>
          <w:rFonts w:asciiTheme="majorHAnsi" w:hAnsiTheme="majorHAnsi"/>
          <w:spacing w:val="3"/>
          <w:sz w:val="18"/>
          <w:szCs w:val="18"/>
        </w:rPr>
        <w:t>(</w:t>
      </w:r>
      <w:r w:rsidRPr="00AA35FE">
        <w:rPr>
          <w:rFonts w:asciiTheme="majorHAnsi" w:hAnsiTheme="majorHAnsi"/>
          <w:sz w:val="18"/>
          <w:szCs w:val="18"/>
        </w:rPr>
        <w:t>A)</w:t>
      </w:r>
      <w:r w:rsidRPr="00AA35FE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AA35FE">
        <w:rPr>
          <w:rFonts w:asciiTheme="majorHAnsi" w:hAnsiTheme="majorHAnsi"/>
          <w:spacing w:val="4"/>
          <w:sz w:val="18"/>
          <w:szCs w:val="18"/>
        </w:rPr>
        <w:t>P</w:t>
      </w:r>
      <w:r w:rsidRPr="00AA35FE">
        <w:rPr>
          <w:rFonts w:asciiTheme="majorHAnsi" w:hAnsiTheme="majorHAnsi"/>
          <w:spacing w:val="1"/>
          <w:sz w:val="18"/>
          <w:szCs w:val="18"/>
        </w:rPr>
        <w:t>h</w:t>
      </w:r>
      <w:r w:rsidRPr="00AA35FE">
        <w:rPr>
          <w:rFonts w:asciiTheme="majorHAnsi" w:hAnsiTheme="majorHAnsi"/>
          <w:spacing w:val="-1"/>
          <w:sz w:val="18"/>
          <w:szCs w:val="18"/>
        </w:rPr>
        <w:t>y</w:t>
      </w:r>
      <w:r w:rsidRPr="00AA35FE">
        <w:rPr>
          <w:rFonts w:asciiTheme="majorHAnsi" w:hAnsiTheme="majorHAnsi"/>
          <w:spacing w:val="2"/>
          <w:sz w:val="18"/>
          <w:szCs w:val="18"/>
        </w:rPr>
        <w:t>si</w:t>
      </w:r>
      <w:r w:rsidRPr="00AA35FE">
        <w:rPr>
          <w:rFonts w:asciiTheme="majorHAnsi" w:hAnsiTheme="majorHAnsi"/>
          <w:sz w:val="18"/>
          <w:szCs w:val="18"/>
        </w:rPr>
        <w:t xml:space="preserve">c </w:t>
      </w:r>
      <w:r w:rsidRPr="00AA35FE">
        <w:rPr>
          <w:rFonts w:asciiTheme="majorHAnsi" w:hAnsiTheme="majorHAnsi"/>
          <w:spacing w:val="3"/>
          <w:sz w:val="18"/>
          <w:szCs w:val="18"/>
        </w:rPr>
        <w:t xml:space="preserve"> (</w:t>
      </w:r>
      <w:r w:rsidRPr="00AA35FE">
        <w:rPr>
          <w:rFonts w:asciiTheme="majorHAnsi" w:hAnsiTheme="majorHAnsi"/>
          <w:spacing w:val="1"/>
          <w:sz w:val="18"/>
          <w:szCs w:val="18"/>
        </w:rPr>
        <w:t>C</w:t>
      </w:r>
      <w:r w:rsidRPr="00AA35FE">
        <w:rPr>
          <w:rFonts w:asciiTheme="majorHAnsi" w:hAnsiTheme="majorHAnsi"/>
          <w:sz w:val="18"/>
          <w:szCs w:val="18"/>
        </w:rPr>
        <w:t>)</w:t>
      </w:r>
      <w:r w:rsidRPr="00AA35FE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AA35FE">
        <w:rPr>
          <w:rFonts w:asciiTheme="majorHAnsi" w:hAnsiTheme="majorHAnsi"/>
          <w:spacing w:val="2"/>
          <w:sz w:val="18"/>
          <w:szCs w:val="18"/>
        </w:rPr>
        <w:t>G</w:t>
      </w:r>
      <w:r w:rsidRPr="00AA35FE">
        <w:rPr>
          <w:rFonts w:asciiTheme="majorHAnsi" w:hAnsiTheme="majorHAnsi"/>
          <w:spacing w:val="3"/>
          <w:sz w:val="18"/>
          <w:szCs w:val="18"/>
        </w:rPr>
        <w:t>eo</w:t>
      </w:r>
      <w:r w:rsidRPr="00AA35FE">
        <w:rPr>
          <w:rFonts w:asciiTheme="majorHAnsi" w:hAnsiTheme="majorHAnsi"/>
          <w:spacing w:val="1"/>
          <w:sz w:val="18"/>
          <w:szCs w:val="18"/>
        </w:rPr>
        <w:t>g</w:t>
      </w:r>
      <w:r w:rsidRPr="00AA35FE">
        <w:rPr>
          <w:rFonts w:asciiTheme="majorHAnsi" w:hAnsiTheme="majorHAnsi"/>
          <w:spacing w:val="3"/>
          <w:sz w:val="18"/>
          <w:szCs w:val="18"/>
        </w:rPr>
        <w:t>r</w:t>
      </w:r>
      <w:r w:rsidRPr="00AA35FE">
        <w:rPr>
          <w:rFonts w:asciiTheme="majorHAnsi" w:hAnsiTheme="majorHAnsi"/>
          <w:sz w:val="18"/>
          <w:szCs w:val="18"/>
        </w:rPr>
        <w:t>a</w:t>
      </w:r>
      <w:r w:rsidRPr="00AA35FE">
        <w:rPr>
          <w:rFonts w:asciiTheme="majorHAnsi" w:hAnsiTheme="majorHAnsi"/>
          <w:spacing w:val="4"/>
          <w:sz w:val="18"/>
          <w:szCs w:val="18"/>
        </w:rPr>
        <w:t>p</w:t>
      </w:r>
      <w:r w:rsidRPr="00AA35FE">
        <w:rPr>
          <w:rFonts w:asciiTheme="majorHAnsi" w:hAnsiTheme="majorHAnsi"/>
          <w:spacing w:val="1"/>
          <w:sz w:val="18"/>
          <w:szCs w:val="18"/>
        </w:rPr>
        <w:t>h</w:t>
      </w:r>
      <w:r w:rsidRPr="00AA35FE">
        <w:rPr>
          <w:rFonts w:asciiTheme="majorHAnsi" w:hAnsiTheme="majorHAnsi"/>
          <w:sz w:val="18"/>
          <w:szCs w:val="18"/>
        </w:rPr>
        <w:t>y</w:t>
      </w:r>
      <w:r w:rsidRPr="00AA35FE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AA35FE">
        <w:rPr>
          <w:rFonts w:asciiTheme="majorHAnsi" w:hAnsiTheme="majorHAnsi"/>
          <w:spacing w:val="3"/>
          <w:sz w:val="18"/>
          <w:szCs w:val="18"/>
        </w:rPr>
        <w:t>(</w:t>
      </w:r>
      <w:r w:rsidRPr="00AA35FE">
        <w:rPr>
          <w:rFonts w:asciiTheme="majorHAnsi" w:hAnsiTheme="majorHAnsi"/>
          <w:sz w:val="18"/>
          <w:szCs w:val="18"/>
        </w:rPr>
        <w:t>A)</w:t>
      </w:r>
    </w:p>
    <w:p w14:paraId="0BC7F6FD" w14:textId="77777777" w:rsidR="000D7871" w:rsidRPr="00AA35FE" w:rsidRDefault="000D7871">
      <w:pPr>
        <w:spacing w:before="7" w:line="260" w:lineRule="exact"/>
        <w:rPr>
          <w:rFonts w:asciiTheme="majorHAnsi" w:hAnsiTheme="majorHAnsi"/>
          <w:sz w:val="24"/>
          <w:szCs w:val="24"/>
        </w:rPr>
      </w:pPr>
    </w:p>
    <w:p w14:paraId="115AF82B" w14:textId="77777777" w:rsidR="000D7871" w:rsidRPr="00AA35FE" w:rsidRDefault="00AA35FE">
      <w:pPr>
        <w:rPr>
          <w:rFonts w:asciiTheme="majorHAnsi" w:hAnsiTheme="majorHAnsi"/>
          <w:sz w:val="18"/>
          <w:szCs w:val="18"/>
        </w:rPr>
        <w:sectPr w:rsidR="000D7871" w:rsidRPr="00AA35FE">
          <w:pgSz w:w="11920" w:h="16840"/>
          <w:pgMar w:top="840" w:right="840" w:bottom="280" w:left="580" w:header="720" w:footer="720" w:gutter="0"/>
          <w:cols w:num="2" w:space="720" w:equalWidth="0">
            <w:col w:w="2347" w:space="966"/>
            <w:col w:w="7187"/>
          </w:cols>
        </w:sectPr>
      </w:pPr>
      <w:r w:rsidRPr="00AA35FE">
        <w:rPr>
          <w:rFonts w:asciiTheme="majorHAnsi" w:hAnsiTheme="majorHAnsi"/>
          <w:spacing w:val="9"/>
        </w:rPr>
        <w:t>REFERE</w:t>
      </w:r>
      <w:r w:rsidRPr="00AA35FE">
        <w:rPr>
          <w:rFonts w:asciiTheme="majorHAnsi" w:hAnsiTheme="majorHAnsi"/>
          <w:spacing w:val="8"/>
        </w:rPr>
        <w:t>N</w:t>
      </w:r>
      <w:r w:rsidRPr="00AA35FE">
        <w:rPr>
          <w:rFonts w:asciiTheme="majorHAnsi" w:hAnsiTheme="majorHAnsi"/>
          <w:spacing w:val="6"/>
        </w:rPr>
        <w:t>C</w:t>
      </w:r>
      <w:r w:rsidRPr="00AA35FE">
        <w:rPr>
          <w:rFonts w:asciiTheme="majorHAnsi" w:hAnsiTheme="majorHAnsi"/>
          <w:spacing w:val="9"/>
        </w:rPr>
        <w:t>E</w:t>
      </w:r>
      <w:r w:rsidRPr="00AA35FE">
        <w:rPr>
          <w:rFonts w:asciiTheme="majorHAnsi" w:hAnsiTheme="majorHAnsi"/>
        </w:rPr>
        <w:t>S</w:t>
      </w:r>
      <w:r w:rsidRPr="00AA35FE">
        <w:rPr>
          <w:rFonts w:asciiTheme="majorHAnsi" w:hAnsiTheme="majorHAnsi"/>
          <w:spacing w:val="14"/>
        </w:rPr>
        <w:t xml:space="preserve"> </w:t>
      </w:r>
      <w:r w:rsidRPr="00AA35FE">
        <w:rPr>
          <w:rFonts w:asciiTheme="majorHAnsi" w:hAnsiTheme="majorHAnsi"/>
          <w:sz w:val="18"/>
          <w:szCs w:val="18"/>
        </w:rPr>
        <w:t>–</w:t>
      </w:r>
      <w:r w:rsidRPr="00AA35FE">
        <w:rPr>
          <w:rFonts w:asciiTheme="majorHAnsi" w:hAnsiTheme="majorHAnsi"/>
          <w:spacing w:val="20"/>
          <w:sz w:val="18"/>
          <w:szCs w:val="18"/>
        </w:rPr>
        <w:t xml:space="preserve"> </w:t>
      </w:r>
      <w:r w:rsidRPr="00AA35FE">
        <w:rPr>
          <w:rFonts w:asciiTheme="majorHAnsi" w:hAnsiTheme="majorHAnsi"/>
          <w:spacing w:val="7"/>
          <w:sz w:val="18"/>
          <w:szCs w:val="18"/>
        </w:rPr>
        <w:t>A</w:t>
      </w:r>
      <w:r w:rsidRPr="00AA35FE">
        <w:rPr>
          <w:rFonts w:asciiTheme="majorHAnsi" w:hAnsiTheme="majorHAnsi"/>
          <w:spacing w:val="8"/>
          <w:sz w:val="18"/>
          <w:szCs w:val="18"/>
        </w:rPr>
        <w:t>v</w:t>
      </w:r>
      <w:r w:rsidRPr="00AA35FE">
        <w:rPr>
          <w:rFonts w:asciiTheme="majorHAnsi" w:hAnsiTheme="majorHAnsi"/>
          <w:spacing w:val="10"/>
          <w:sz w:val="18"/>
          <w:szCs w:val="18"/>
        </w:rPr>
        <w:t>a</w:t>
      </w:r>
      <w:r w:rsidRPr="00AA35FE">
        <w:rPr>
          <w:rFonts w:asciiTheme="majorHAnsi" w:hAnsiTheme="majorHAnsi"/>
          <w:spacing w:val="9"/>
          <w:sz w:val="18"/>
          <w:szCs w:val="18"/>
        </w:rPr>
        <w:t>il</w:t>
      </w:r>
      <w:r w:rsidRPr="00AA35FE">
        <w:rPr>
          <w:rFonts w:asciiTheme="majorHAnsi" w:hAnsiTheme="majorHAnsi"/>
          <w:spacing w:val="10"/>
          <w:sz w:val="18"/>
          <w:szCs w:val="18"/>
        </w:rPr>
        <w:t>a</w:t>
      </w:r>
      <w:r w:rsidRPr="00AA35FE">
        <w:rPr>
          <w:rFonts w:asciiTheme="majorHAnsi" w:hAnsiTheme="majorHAnsi"/>
          <w:spacing w:val="8"/>
          <w:sz w:val="18"/>
          <w:szCs w:val="18"/>
        </w:rPr>
        <w:t>b</w:t>
      </w:r>
      <w:r w:rsidRPr="00AA35FE">
        <w:rPr>
          <w:rFonts w:asciiTheme="majorHAnsi" w:hAnsiTheme="majorHAnsi"/>
          <w:spacing w:val="9"/>
          <w:sz w:val="18"/>
          <w:szCs w:val="18"/>
        </w:rPr>
        <w:t>l</w:t>
      </w:r>
      <w:r w:rsidRPr="00AA35FE">
        <w:rPr>
          <w:rFonts w:asciiTheme="majorHAnsi" w:hAnsiTheme="majorHAnsi"/>
          <w:sz w:val="18"/>
          <w:szCs w:val="18"/>
        </w:rPr>
        <w:t>e</w:t>
      </w:r>
      <w:r w:rsidRPr="00AA35FE">
        <w:rPr>
          <w:rFonts w:asciiTheme="majorHAnsi" w:hAnsiTheme="majorHAnsi"/>
          <w:spacing w:val="12"/>
          <w:sz w:val="18"/>
          <w:szCs w:val="18"/>
        </w:rPr>
        <w:t xml:space="preserve"> </w:t>
      </w:r>
      <w:r w:rsidRPr="00AA35FE">
        <w:rPr>
          <w:rFonts w:asciiTheme="majorHAnsi" w:hAnsiTheme="majorHAnsi"/>
          <w:spacing w:val="11"/>
          <w:sz w:val="18"/>
          <w:szCs w:val="18"/>
        </w:rPr>
        <w:t>o</w:t>
      </w:r>
      <w:r w:rsidRPr="00AA35FE">
        <w:rPr>
          <w:rFonts w:asciiTheme="majorHAnsi" w:hAnsiTheme="majorHAnsi"/>
          <w:sz w:val="18"/>
          <w:szCs w:val="18"/>
        </w:rPr>
        <w:t>n</w:t>
      </w:r>
      <w:r w:rsidRPr="00AA35FE">
        <w:rPr>
          <w:rFonts w:asciiTheme="majorHAnsi" w:hAnsiTheme="majorHAnsi"/>
          <w:spacing w:val="14"/>
          <w:sz w:val="18"/>
          <w:szCs w:val="18"/>
        </w:rPr>
        <w:t xml:space="preserve"> </w:t>
      </w:r>
      <w:r w:rsidRPr="00AA35FE">
        <w:rPr>
          <w:rFonts w:asciiTheme="majorHAnsi" w:hAnsiTheme="majorHAnsi"/>
          <w:spacing w:val="10"/>
          <w:sz w:val="18"/>
          <w:szCs w:val="18"/>
        </w:rPr>
        <w:t>r</w:t>
      </w:r>
      <w:r w:rsidRPr="00AA35FE">
        <w:rPr>
          <w:rFonts w:asciiTheme="majorHAnsi" w:hAnsiTheme="majorHAnsi"/>
          <w:spacing w:val="7"/>
          <w:sz w:val="18"/>
          <w:szCs w:val="18"/>
        </w:rPr>
        <w:t>e</w:t>
      </w:r>
      <w:r w:rsidRPr="00AA35FE">
        <w:rPr>
          <w:rFonts w:asciiTheme="majorHAnsi" w:hAnsiTheme="majorHAnsi"/>
          <w:spacing w:val="11"/>
          <w:sz w:val="18"/>
          <w:szCs w:val="18"/>
        </w:rPr>
        <w:t>q</w:t>
      </w:r>
      <w:r w:rsidRPr="00AA35FE">
        <w:rPr>
          <w:rFonts w:asciiTheme="majorHAnsi" w:hAnsiTheme="majorHAnsi"/>
          <w:spacing w:val="8"/>
          <w:sz w:val="18"/>
          <w:szCs w:val="18"/>
        </w:rPr>
        <w:t>u</w:t>
      </w:r>
      <w:r w:rsidRPr="00AA35FE">
        <w:rPr>
          <w:rFonts w:asciiTheme="majorHAnsi" w:hAnsiTheme="majorHAnsi"/>
          <w:spacing w:val="10"/>
          <w:sz w:val="18"/>
          <w:szCs w:val="18"/>
        </w:rPr>
        <w:t>e</w:t>
      </w:r>
      <w:r w:rsidRPr="00AA35FE">
        <w:rPr>
          <w:rFonts w:asciiTheme="majorHAnsi" w:hAnsiTheme="majorHAnsi"/>
          <w:spacing w:val="9"/>
          <w:sz w:val="18"/>
          <w:szCs w:val="18"/>
        </w:rPr>
        <w:t>s</w:t>
      </w:r>
      <w:r w:rsidRPr="00AA35FE">
        <w:rPr>
          <w:rFonts w:asciiTheme="majorHAnsi" w:hAnsiTheme="majorHAnsi"/>
          <w:spacing w:val="14"/>
          <w:sz w:val="18"/>
          <w:szCs w:val="18"/>
        </w:rPr>
        <w:t>t</w:t>
      </w:r>
      <w:r w:rsidRPr="00AA35FE">
        <w:rPr>
          <w:rFonts w:asciiTheme="majorHAnsi" w:hAnsiTheme="majorHAnsi"/>
          <w:sz w:val="18"/>
          <w:szCs w:val="18"/>
        </w:rPr>
        <w:t>.</w:t>
      </w:r>
    </w:p>
    <w:p w14:paraId="1BE8BE46" w14:textId="6C62FC20" w:rsidR="000D7871" w:rsidRPr="00AA35FE" w:rsidRDefault="000D7871">
      <w:pPr>
        <w:ind w:left="104"/>
        <w:rPr>
          <w:rFonts w:asciiTheme="majorHAnsi" w:hAnsiTheme="majorHAnsi"/>
          <w:sz w:val="18"/>
          <w:szCs w:val="18"/>
        </w:rPr>
      </w:pPr>
    </w:p>
    <w:sectPr w:rsidR="000D7871" w:rsidRPr="00AA35FE">
      <w:pgSz w:w="11920" w:h="16840"/>
      <w:pgMar w:top="1120" w:right="1080" w:bottom="280" w:left="9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79562E8"/>
    <w:multiLevelType w:val="multilevel"/>
    <w:tmpl w:val="4516C96E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4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7871"/>
    <w:rsid w:val="000D7871"/>
    <w:rsid w:val="00AA3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638394"/>
  <w15:docId w15:val="{9CF3FC04-A2CA-43C9-9676-ABBE8AF0FB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445</Words>
  <Characters>2542</Characters>
  <Application>Microsoft Office Word</Application>
  <DocSecurity>0</DocSecurity>
  <Lines>21</Lines>
  <Paragraphs>5</Paragraphs>
  <ScaleCrop>false</ScaleCrop>
  <Company/>
  <LinksUpToDate>false</LinksUpToDate>
  <CharactersWithSpaces>2982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2021-03-22T13:42:00Z</dcterms:created>
  <dcterms:modified xsi:type="dcterms:W3CDTF">2021-03-22T13:53:00Z</dcterms:modified>
</cp:coreProperties>
</file>