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A5642F" w14:textId="77777777" w:rsidR="00821CF9" w:rsidRPr="00172817" w:rsidRDefault="00172817">
      <w:pPr>
        <w:spacing w:before="73" w:line="220" w:lineRule="exact"/>
        <w:ind w:left="3360"/>
        <w:rPr>
          <w:rFonts w:asciiTheme="majorHAnsi" w:hAnsiTheme="majorHAnsi"/>
          <w:iCs/>
          <w:sz w:val="24"/>
          <w:szCs w:val="24"/>
        </w:rPr>
      </w:pPr>
      <w:r w:rsidRPr="00172817">
        <w:rPr>
          <w:rFonts w:asciiTheme="majorHAnsi" w:hAnsiTheme="majorHAnsi"/>
          <w:b/>
          <w:iCs/>
          <w:spacing w:val="9"/>
          <w:position w:val="-1"/>
          <w:sz w:val="24"/>
          <w:szCs w:val="24"/>
          <w:u w:color="000000"/>
        </w:rPr>
        <w:t>S</w:t>
      </w:r>
      <w:r w:rsidRPr="00172817">
        <w:rPr>
          <w:rFonts w:asciiTheme="majorHAnsi" w:hAnsiTheme="majorHAnsi"/>
          <w:b/>
          <w:iCs/>
          <w:position w:val="-1"/>
          <w:sz w:val="24"/>
          <w:szCs w:val="24"/>
          <w:u w:color="000000"/>
        </w:rPr>
        <w:t>a</w:t>
      </w:r>
      <w:r w:rsidRPr="00172817">
        <w:rPr>
          <w:rFonts w:asciiTheme="majorHAnsi" w:hAnsiTheme="majorHAnsi"/>
          <w:b/>
          <w:iCs/>
          <w:spacing w:val="4"/>
          <w:position w:val="-1"/>
          <w:sz w:val="24"/>
          <w:szCs w:val="24"/>
          <w:u w:color="000000"/>
        </w:rPr>
        <w:t>m</w:t>
      </w:r>
      <w:r w:rsidRPr="00172817">
        <w:rPr>
          <w:rFonts w:asciiTheme="majorHAnsi" w:hAnsiTheme="majorHAnsi"/>
          <w:b/>
          <w:iCs/>
          <w:position w:val="-1"/>
          <w:sz w:val="24"/>
          <w:szCs w:val="24"/>
          <w:u w:color="000000"/>
        </w:rPr>
        <w:t>p</w:t>
      </w:r>
      <w:r w:rsidRPr="00172817">
        <w:rPr>
          <w:rFonts w:asciiTheme="majorHAnsi" w:hAnsiTheme="majorHAnsi"/>
          <w:b/>
          <w:iCs/>
          <w:spacing w:val="4"/>
          <w:position w:val="-1"/>
          <w:sz w:val="24"/>
          <w:szCs w:val="24"/>
          <w:u w:color="000000"/>
        </w:rPr>
        <w:t>l</w:t>
      </w:r>
      <w:r w:rsidRPr="00172817">
        <w:rPr>
          <w:rFonts w:asciiTheme="majorHAnsi" w:hAnsiTheme="majorHAnsi"/>
          <w:b/>
          <w:iCs/>
          <w:position w:val="-1"/>
          <w:sz w:val="24"/>
          <w:szCs w:val="24"/>
          <w:u w:color="000000"/>
        </w:rPr>
        <w:t>e</w:t>
      </w:r>
      <w:r w:rsidRPr="00172817">
        <w:rPr>
          <w:rFonts w:asciiTheme="majorHAnsi" w:hAnsiTheme="majorHAnsi"/>
          <w:b/>
          <w:iCs/>
          <w:spacing w:val="1"/>
          <w:position w:val="-1"/>
          <w:sz w:val="24"/>
          <w:szCs w:val="24"/>
          <w:u w:color="000000"/>
        </w:rPr>
        <w:t xml:space="preserve"> </w:t>
      </w:r>
      <w:r w:rsidRPr="00172817">
        <w:rPr>
          <w:rFonts w:asciiTheme="majorHAnsi" w:hAnsiTheme="majorHAnsi"/>
          <w:b/>
          <w:iCs/>
          <w:spacing w:val="7"/>
          <w:position w:val="-1"/>
          <w:sz w:val="24"/>
          <w:szCs w:val="24"/>
          <w:u w:color="000000"/>
        </w:rPr>
        <w:t>R</w:t>
      </w:r>
      <w:r w:rsidRPr="00172817">
        <w:rPr>
          <w:rFonts w:asciiTheme="majorHAnsi" w:hAnsiTheme="majorHAnsi"/>
          <w:b/>
          <w:iCs/>
          <w:spacing w:val="-9"/>
          <w:position w:val="-1"/>
          <w:sz w:val="24"/>
          <w:szCs w:val="24"/>
          <w:u w:color="000000"/>
        </w:rPr>
        <w:t>e</w:t>
      </w:r>
      <w:r w:rsidRPr="00172817">
        <w:rPr>
          <w:rFonts w:asciiTheme="majorHAnsi" w:hAnsiTheme="majorHAnsi"/>
          <w:b/>
          <w:iCs/>
          <w:spacing w:val="2"/>
          <w:position w:val="-1"/>
          <w:sz w:val="24"/>
          <w:szCs w:val="24"/>
          <w:u w:color="000000"/>
        </w:rPr>
        <w:t>s</w:t>
      </w:r>
      <w:r w:rsidRPr="00172817">
        <w:rPr>
          <w:rFonts w:asciiTheme="majorHAnsi" w:hAnsiTheme="majorHAnsi"/>
          <w:b/>
          <w:iCs/>
          <w:spacing w:val="-11"/>
          <w:position w:val="-1"/>
          <w:sz w:val="24"/>
          <w:szCs w:val="24"/>
          <w:u w:color="000000"/>
        </w:rPr>
        <w:t>u</w:t>
      </w:r>
      <w:r w:rsidRPr="00172817">
        <w:rPr>
          <w:rFonts w:asciiTheme="majorHAnsi" w:hAnsiTheme="majorHAnsi"/>
          <w:b/>
          <w:iCs/>
          <w:spacing w:val="4"/>
          <w:position w:val="-1"/>
          <w:sz w:val="24"/>
          <w:szCs w:val="24"/>
          <w:u w:color="000000"/>
        </w:rPr>
        <w:t>m</w:t>
      </w:r>
      <w:r w:rsidRPr="00172817">
        <w:rPr>
          <w:rFonts w:asciiTheme="majorHAnsi" w:hAnsiTheme="majorHAnsi"/>
          <w:b/>
          <w:iCs/>
          <w:position w:val="-1"/>
          <w:sz w:val="24"/>
          <w:szCs w:val="24"/>
          <w:u w:color="000000"/>
        </w:rPr>
        <w:t>e</w:t>
      </w:r>
      <w:r w:rsidRPr="00172817">
        <w:rPr>
          <w:rFonts w:asciiTheme="majorHAnsi" w:hAnsiTheme="majorHAnsi"/>
          <w:b/>
          <w:iCs/>
          <w:spacing w:val="1"/>
          <w:position w:val="-1"/>
          <w:sz w:val="24"/>
          <w:szCs w:val="24"/>
          <w:u w:color="000000"/>
        </w:rPr>
        <w:t xml:space="preserve"> </w:t>
      </w:r>
      <w:r w:rsidRPr="00172817">
        <w:rPr>
          <w:rFonts w:asciiTheme="majorHAnsi" w:hAnsiTheme="majorHAnsi"/>
          <w:b/>
          <w:iCs/>
          <w:spacing w:val="-7"/>
          <w:position w:val="-1"/>
          <w:sz w:val="24"/>
          <w:szCs w:val="24"/>
          <w:u w:color="000000"/>
        </w:rPr>
        <w:t>f</w:t>
      </w:r>
      <w:r w:rsidRPr="00172817">
        <w:rPr>
          <w:rFonts w:asciiTheme="majorHAnsi" w:hAnsiTheme="majorHAnsi"/>
          <w:b/>
          <w:iCs/>
          <w:position w:val="-1"/>
          <w:sz w:val="24"/>
          <w:szCs w:val="24"/>
          <w:u w:color="000000"/>
        </w:rPr>
        <w:t>or</w:t>
      </w:r>
      <w:r w:rsidRPr="00172817">
        <w:rPr>
          <w:rFonts w:asciiTheme="majorHAnsi" w:hAnsiTheme="majorHAnsi"/>
          <w:b/>
          <w:iCs/>
          <w:spacing w:val="12"/>
          <w:position w:val="-1"/>
          <w:sz w:val="24"/>
          <w:szCs w:val="24"/>
          <w:u w:color="000000"/>
        </w:rPr>
        <w:t xml:space="preserve"> </w:t>
      </w:r>
      <w:r w:rsidRPr="00172817">
        <w:rPr>
          <w:rFonts w:asciiTheme="majorHAnsi" w:hAnsiTheme="majorHAnsi"/>
          <w:b/>
          <w:iCs/>
          <w:spacing w:val="-16"/>
          <w:position w:val="-1"/>
          <w:sz w:val="24"/>
          <w:szCs w:val="24"/>
          <w:u w:color="000000"/>
        </w:rPr>
        <w:t>t</w:t>
      </w:r>
      <w:r w:rsidRPr="00172817">
        <w:rPr>
          <w:rFonts w:asciiTheme="majorHAnsi" w:hAnsiTheme="majorHAnsi"/>
          <w:b/>
          <w:iCs/>
          <w:spacing w:val="9"/>
          <w:position w:val="-1"/>
          <w:sz w:val="24"/>
          <w:szCs w:val="24"/>
          <w:u w:color="000000"/>
        </w:rPr>
        <w:t>h</w:t>
      </w:r>
      <w:r w:rsidRPr="00172817">
        <w:rPr>
          <w:rFonts w:asciiTheme="majorHAnsi" w:hAnsiTheme="majorHAnsi"/>
          <w:b/>
          <w:iCs/>
          <w:position w:val="-1"/>
          <w:sz w:val="24"/>
          <w:szCs w:val="24"/>
          <w:u w:color="000000"/>
        </w:rPr>
        <w:t>e</w:t>
      </w:r>
      <w:r w:rsidRPr="00172817">
        <w:rPr>
          <w:rFonts w:asciiTheme="majorHAnsi" w:hAnsiTheme="majorHAnsi"/>
          <w:b/>
          <w:iCs/>
          <w:spacing w:val="1"/>
          <w:position w:val="-1"/>
          <w:sz w:val="24"/>
          <w:szCs w:val="24"/>
          <w:u w:color="000000"/>
        </w:rPr>
        <w:t xml:space="preserve"> </w:t>
      </w:r>
      <w:r w:rsidRPr="00172817">
        <w:rPr>
          <w:rFonts w:asciiTheme="majorHAnsi" w:hAnsiTheme="majorHAnsi"/>
          <w:b/>
          <w:iCs/>
          <w:spacing w:val="7"/>
          <w:position w:val="-1"/>
          <w:sz w:val="24"/>
          <w:szCs w:val="24"/>
          <w:u w:color="000000"/>
        </w:rPr>
        <w:t>C</w:t>
      </w:r>
      <w:r w:rsidRPr="00172817">
        <w:rPr>
          <w:rFonts w:asciiTheme="majorHAnsi" w:hAnsiTheme="majorHAnsi"/>
          <w:b/>
          <w:iCs/>
          <w:position w:val="-1"/>
          <w:sz w:val="24"/>
          <w:szCs w:val="24"/>
          <w:u w:color="000000"/>
        </w:rPr>
        <w:t>o</w:t>
      </w:r>
      <w:r w:rsidRPr="00172817">
        <w:rPr>
          <w:rFonts w:asciiTheme="majorHAnsi" w:hAnsiTheme="majorHAnsi"/>
          <w:b/>
          <w:iCs/>
          <w:spacing w:val="4"/>
          <w:position w:val="-1"/>
          <w:sz w:val="24"/>
          <w:szCs w:val="24"/>
          <w:u w:color="000000"/>
        </w:rPr>
        <w:t>ll</w:t>
      </w:r>
      <w:r w:rsidRPr="00172817">
        <w:rPr>
          <w:rFonts w:asciiTheme="majorHAnsi" w:hAnsiTheme="majorHAnsi"/>
          <w:b/>
          <w:iCs/>
          <w:spacing w:val="-9"/>
          <w:position w:val="-1"/>
          <w:sz w:val="24"/>
          <w:szCs w:val="24"/>
          <w:u w:color="000000"/>
        </w:rPr>
        <w:t>e</w:t>
      </w:r>
      <w:r w:rsidRPr="00172817">
        <w:rPr>
          <w:rFonts w:asciiTheme="majorHAnsi" w:hAnsiTheme="majorHAnsi"/>
          <w:b/>
          <w:iCs/>
          <w:position w:val="-1"/>
          <w:sz w:val="24"/>
          <w:szCs w:val="24"/>
          <w:u w:color="000000"/>
        </w:rPr>
        <w:t>ge</w:t>
      </w:r>
      <w:r w:rsidRPr="00172817">
        <w:rPr>
          <w:rFonts w:asciiTheme="majorHAnsi" w:hAnsiTheme="majorHAnsi"/>
          <w:b/>
          <w:iCs/>
          <w:spacing w:val="1"/>
          <w:position w:val="-1"/>
          <w:sz w:val="24"/>
          <w:szCs w:val="24"/>
          <w:u w:color="000000"/>
        </w:rPr>
        <w:t xml:space="preserve"> </w:t>
      </w:r>
      <w:r w:rsidRPr="00172817">
        <w:rPr>
          <w:rFonts w:asciiTheme="majorHAnsi" w:hAnsiTheme="majorHAnsi"/>
          <w:b/>
          <w:iCs/>
          <w:spacing w:val="7"/>
          <w:position w:val="-1"/>
          <w:sz w:val="24"/>
          <w:szCs w:val="24"/>
          <w:u w:color="000000"/>
        </w:rPr>
        <w:t>A</w:t>
      </w:r>
      <w:r w:rsidRPr="00172817">
        <w:rPr>
          <w:rFonts w:asciiTheme="majorHAnsi" w:hAnsiTheme="majorHAnsi"/>
          <w:b/>
          <w:iCs/>
          <w:position w:val="-1"/>
          <w:sz w:val="24"/>
          <w:szCs w:val="24"/>
          <w:u w:color="000000"/>
        </w:rPr>
        <w:t>p</w:t>
      </w:r>
      <w:r w:rsidRPr="00172817">
        <w:rPr>
          <w:rFonts w:asciiTheme="majorHAnsi" w:hAnsiTheme="majorHAnsi"/>
          <w:b/>
          <w:iCs/>
          <w:spacing w:val="-20"/>
          <w:position w:val="-1"/>
          <w:sz w:val="24"/>
          <w:szCs w:val="24"/>
          <w:u w:color="000000"/>
        </w:rPr>
        <w:t>p</w:t>
      </w:r>
      <w:r w:rsidRPr="00172817">
        <w:rPr>
          <w:rFonts w:asciiTheme="majorHAnsi" w:hAnsiTheme="majorHAnsi"/>
          <w:b/>
          <w:iCs/>
          <w:spacing w:val="4"/>
          <w:position w:val="-1"/>
          <w:sz w:val="24"/>
          <w:szCs w:val="24"/>
          <w:u w:color="000000"/>
        </w:rPr>
        <w:t>li</w:t>
      </w:r>
      <w:r w:rsidRPr="00172817">
        <w:rPr>
          <w:rFonts w:asciiTheme="majorHAnsi" w:hAnsiTheme="majorHAnsi"/>
          <w:b/>
          <w:iCs/>
          <w:spacing w:val="-9"/>
          <w:position w:val="-1"/>
          <w:sz w:val="24"/>
          <w:szCs w:val="24"/>
          <w:u w:color="000000"/>
        </w:rPr>
        <w:t>c</w:t>
      </w:r>
      <w:r w:rsidRPr="00172817">
        <w:rPr>
          <w:rFonts w:asciiTheme="majorHAnsi" w:hAnsiTheme="majorHAnsi"/>
          <w:b/>
          <w:iCs/>
          <w:position w:val="-1"/>
          <w:sz w:val="24"/>
          <w:szCs w:val="24"/>
          <w:u w:color="000000"/>
        </w:rPr>
        <w:t>a</w:t>
      </w:r>
      <w:r w:rsidRPr="00172817">
        <w:rPr>
          <w:rFonts w:asciiTheme="majorHAnsi" w:hAnsiTheme="majorHAnsi"/>
          <w:b/>
          <w:iCs/>
          <w:spacing w:val="4"/>
          <w:position w:val="-1"/>
          <w:sz w:val="24"/>
          <w:szCs w:val="24"/>
          <w:u w:color="000000"/>
        </w:rPr>
        <w:t>ti</w:t>
      </w:r>
      <w:r w:rsidRPr="00172817">
        <w:rPr>
          <w:rFonts w:asciiTheme="majorHAnsi" w:hAnsiTheme="majorHAnsi"/>
          <w:b/>
          <w:iCs/>
          <w:position w:val="-1"/>
          <w:sz w:val="24"/>
          <w:szCs w:val="24"/>
          <w:u w:color="000000"/>
        </w:rPr>
        <w:t>on</w:t>
      </w:r>
      <w:r w:rsidRPr="00172817">
        <w:rPr>
          <w:rFonts w:asciiTheme="majorHAnsi" w:hAnsiTheme="majorHAnsi"/>
          <w:b/>
          <w:iCs/>
          <w:spacing w:val="-1"/>
          <w:position w:val="-1"/>
          <w:sz w:val="24"/>
          <w:szCs w:val="24"/>
          <w:u w:color="000000"/>
        </w:rPr>
        <w:t xml:space="preserve"> </w:t>
      </w:r>
      <w:r w:rsidRPr="00172817">
        <w:rPr>
          <w:rFonts w:asciiTheme="majorHAnsi" w:hAnsiTheme="majorHAnsi"/>
          <w:b/>
          <w:iCs/>
          <w:spacing w:val="-2"/>
          <w:position w:val="-1"/>
          <w:sz w:val="24"/>
          <w:szCs w:val="24"/>
          <w:u w:color="000000"/>
        </w:rPr>
        <w:t>P</w:t>
      </w:r>
      <w:r w:rsidRPr="00172817">
        <w:rPr>
          <w:rFonts w:asciiTheme="majorHAnsi" w:hAnsiTheme="majorHAnsi"/>
          <w:b/>
          <w:iCs/>
          <w:spacing w:val="2"/>
          <w:position w:val="-1"/>
          <w:sz w:val="24"/>
          <w:szCs w:val="24"/>
          <w:u w:color="000000"/>
        </w:rPr>
        <w:t>r</w:t>
      </w:r>
      <w:r w:rsidRPr="00172817">
        <w:rPr>
          <w:rFonts w:asciiTheme="majorHAnsi" w:hAnsiTheme="majorHAnsi"/>
          <w:b/>
          <w:iCs/>
          <w:position w:val="-1"/>
          <w:sz w:val="24"/>
          <w:szCs w:val="24"/>
          <w:u w:color="000000"/>
        </w:rPr>
        <w:t>o</w:t>
      </w:r>
      <w:r w:rsidRPr="00172817">
        <w:rPr>
          <w:rFonts w:asciiTheme="majorHAnsi" w:hAnsiTheme="majorHAnsi"/>
          <w:b/>
          <w:iCs/>
          <w:spacing w:val="-9"/>
          <w:position w:val="-1"/>
          <w:sz w:val="24"/>
          <w:szCs w:val="24"/>
          <w:u w:color="000000"/>
        </w:rPr>
        <w:t>ce</w:t>
      </w:r>
      <w:r w:rsidRPr="00172817">
        <w:rPr>
          <w:rFonts w:asciiTheme="majorHAnsi" w:hAnsiTheme="majorHAnsi"/>
          <w:b/>
          <w:iCs/>
          <w:spacing w:val="2"/>
          <w:position w:val="-1"/>
          <w:sz w:val="24"/>
          <w:szCs w:val="24"/>
          <w:u w:color="000000"/>
        </w:rPr>
        <w:t>s</w:t>
      </w:r>
      <w:r w:rsidRPr="00172817">
        <w:rPr>
          <w:rFonts w:asciiTheme="majorHAnsi" w:hAnsiTheme="majorHAnsi"/>
          <w:b/>
          <w:iCs/>
          <w:position w:val="-1"/>
          <w:sz w:val="24"/>
          <w:szCs w:val="24"/>
          <w:u w:color="000000"/>
        </w:rPr>
        <w:t>s</w:t>
      </w:r>
    </w:p>
    <w:p w14:paraId="08015444" w14:textId="77777777" w:rsidR="00821CF9" w:rsidRPr="00172817" w:rsidRDefault="00821CF9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752B04CD" w14:textId="77777777" w:rsidR="00172817" w:rsidRDefault="00172817" w:rsidP="00172817">
      <w:pPr>
        <w:spacing w:before="20" w:line="220" w:lineRule="exact"/>
        <w:ind w:right="446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Christian Townsend</w:t>
      </w:r>
    </w:p>
    <w:p w14:paraId="7F22E27C" w14:textId="7AE9C4AC" w:rsidR="00821CF9" w:rsidRPr="00172817" w:rsidRDefault="00172817" w:rsidP="00172817">
      <w:pPr>
        <w:spacing w:before="20" w:line="220" w:lineRule="exact"/>
        <w:ind w:right="4463"/>
        <w:rPr>
          <w:rFonts w:asciiTheme="majorHAnsi" w:hAnsiTheme="majorHAnsi"/>
          <w:bCs/>
          <w:iCs/>
          <w:sz w:val="22"/>
          <w:szCs w:val="22"/>
        </w:rPr>
      </w:pPr>
      <w:r w:rsidRPr="00172817">
        <w:rPr>
          <w:rFonts w:asciiTheme="majorHAnsi" w:hAnsiTheme="majorHAnsi"/>
          <w:bCs/>
          <w:iCs/>
          <w:sz w:val="22"/>
          <w:szCs w:val="22"/>
        </w:rPr>
        <w:t>Wa</w:t>
      </w:r>
      <w:r w:rsidRPr="00172817">
        <w:rPr>
          <w:rFonts w:asciiTheme="majorHAnsi" w:hAnsiTheme="majorHAnsi"/>
          <w:bCs/>
          <w:iCs/>
          <w:spacing w:val="9"/>
          <w:sz w:val="22"/>
          <w:szCs w:val="22"/>
        </w:rPr>
        <w:t>h</w:t>
      </w:r>
      <w:r w:rsidRPr="00172817">
        <w:rPr>
          <w:rFonts w:asciiTheme="majorHAnsi" w:hAnsiTheme="majorHAnsi"/>
          <w:bCs/>
          <w:iCs/>
          <w:sz w:val="22"/>
          <w:szCs w:val="22"/>
        </w:rPr>
        <w:t>oo,</w:t>
      </w:r>
      <w:r w:rsidRPr="00172817">
        <w:rPr>
          <w:rFonts w:asciiTheme="majorHAnsi" w:hAnsiTheme="majorHAnsi"/>
          <w:bCs/>
          <w:iCs/>
          <w:spacing w:val="20"/>
          <w:sz w:val="22"/>
          <w:szCs w:val="22"/>
        </w:rPr>
        <w:t xml:space="preserve"> </w:t>
      </w:r>
      <w:r w:rsidRPr="00172817">
        <w:rPr>
          <w:rFonts w:asciiTheme="majorHAnsi" w:hAnsiTheme="majorHAnsi"/>
          <w:bCs/>
          <w:iCs/>
          <w:spacing w:val="-24"/>
          <w:sz w:val="22"/>
          <w:szCs w:val="22"/>
        </w:rPr>
        <w:t>N</w:t>
      </w:r>
      <w:r w:rsidRPr="00172817">
        <w:rPr>
          <w:rFonts w:asciiTheme="majorHAnsi" w:hAnsiTheme="majorHAnsi"/>
          <w:bCs/>
          <w:iCs/>
          <w:sz w:val="22"/>
          <w:szCs w:val="22"/>
        </w:rPr>
        <w:t xml:space="preserve">E </w:t>
      </w:r>
      <w:r w:rsidRPr="00172817">
        <w:rPr>
          <w:rFonts w:asciiTheme="majorHAnsi" w:hAnsiTheme="majorHAnsi"/>
          <w:bCs/>
          <w:iCs/>
          <w:spacing w:val="7"/>
          <w:sz w:val="22"/>
          <w:szCs w:val="22"/>
        </w:rPr>
        <w:t xml:space="preserve"> </w:t>
      </w:r>
      <w:r w:rsidRPr="00172817">
        <w:rPr>
          <w:rFonts w:asciiTheme="majorHAnsi" w:hAnsiTheme="majorHAnsi"/>
          <w:bCs/>
          <w:iCs/>
          <w:sz w:val="22"/>
          <w:szCs w:val="22"/>
        </w:rPr>
        <w:t xml:space="preserve">68066 </w:t>
      </w:r>
      <w:r w:rsidRPr="00172817">
        <w:rPr>
          <w:rFonts w:asciiTheme="majorHAnsi" w:hAnsiTheme="majorHAnsi"/>
          <w:bCs/>
          <w:iCs/>
          <w:spacing w:val="-7"/>
          <w:sz w:val="22"/>
          <w:szCs w:val="22"/>
        </w:rPr>
        <w:t>(</w:t>
      </w:r>
      <w:r w:rsidRPr="00172817">
        <w:rPr>
          <w:rFonts w:asciiTheme="majorHAnsi" w:hAnsiTheme="majorHAnsi"/>
          <w:bCs/>
          <w:iCs/>
          <w:sz w:val="22"/>
          <w:szCs w:val="22"/>
        </w:rPr>
        <w:t>402</w:t>
      </w:r>
      <w:r w:rsidRPr="00172817">
        <w:rPr>
          <w:rFonts w:asciiTheme="majorHAnsi" w:hAnsiTheme="majorHAnsi"/>
          <w:bCs/>
          <w:iCs/>
          <w:spacing w:val="-7"/>
          <w:sz w:val="22"/>
          <w:szCs w:val="22"/>
        </w:rPr>
        <w:t>)</w:t>
      </w:r>
      <w:r w:rsidRPr="00172817">
        <w:rPr>
          <w:rFonts w:asciiTheme="majorHAnsi" w:hAnsiTheme="majorHAnsi"/>
          <w:bCs/>
          <w:iCs/>
          <w:sz w:val="22"/>
          <w:szCs w:val="22"/>
        </w:rPr>
        <w:t>443</w:t>
      </w:r>
      <w:r w:rsidRPr="00172817">
        <w:rPr>
          <w:rFonts w:asciiTheme="majorHAnsi" w:hAnsiTheme="majorHAnsi"/>
          <w:bCs/>
          <w:iCs/>
          <w:spacing w:val="-7"/>
          <w:sz w:val="22"/>
          <w:szCs w:val="22"/>
        </w:rPr>
        <w:t>-</w:t>
      </w:r>
      <w:r w:rsidRPr="00172817">
        <w:rPr>
          <w:rFonts w:asciiTheme="majorHAnsi" w:hAnsiTheme="majorHAnsi"/>
          <w:bCs/>
          <w:iCs/>
          <w:sz w:val="22"/>
          <w:szCs w:val="22"/>
        </w:rPr>
        <w:t>4332</w:t>
      </w:r>
    </w:p>
    <w:p w14:paraId="7857AF79" w14:textId="51A32C0F" w:rsidR="00821CF9" w:rsidRPr="00172817" w:rsidRDefault="00172817" w:rsidP="00172817">
      <w:pPr>
        <w:spacing w:before="9"/>
        <w:ind w:right="4267"/>
        <w:rPr>
          <w:rFonts w:asciiTheme="majorHAnsi" w:hAnsiTheme="majorHAnsi"/>
          <w:bCs/>
          <w:iCs/>
          <w:sz w:val="22"/>
          <w:szCs w:val="22"/>
        </w:rPr>
      </w:pPr>
      <w:r w:rsidRPr="00172817">
        <w:rPr>
          <w:rFonts w:asciiTheme="majorHAnsi" w:hAnsiTheme="majorHAnsi"/>
          <w:bCs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bCs/>
          <w:iCs/>
          <w:spacing w:val="-7"/>
          <w:sz w:val="22"/>
          <w:szCs w:val="22"/>
        </w:rPr>
        <w:t>-m</w:t>
      </w:r>
      <w:r w:rsidRPr="00172817">
        <w:rPr>
          <w:rFonts w:asciiTheme="majorHAnsi" w:hAnsiTheme="majorHAnsi"/>
          <w:bCs/>
          <w:iCs/>
          <w:sz w:val="22"/>
          <w:szCs w:val="22"/>
        </w:rPr>
        <w:t>a</w:t>
      </w:r>
      <w:r w:rsidRPr="00172817">
        <w:rPr>
          <w:rFonts w:asciiTheme="majorHAnsi" w:hAnsiTheme="majorHAnsi"/>
          <w:bCs/>
          <w:iCs/>
          <w:spacing w:val="4"/>
          <w:sz w:val="22"/>
          <w:szCs w:val="22"/>
        </w:rPr>
        <w:t>il</w:t>
      </w:r>
      <w:r w:rsidRPr="00172817">
        <w:rPr>
          <w:rFonts w:asciiTheme="majorHAnsi" w:hAnsiTheme="majorHAnsi"/>
          <w:bCs/>
          <w:iCs/>
          <w:sz w:val="22"/>
          <w:szCs w:val="22"/>
        </w:rPr>
        <w:t>:</w:t>
      </w:r>
      <w:r w:rsidRPr="00172817">
        <w:rPr>
          <w:rFonts w:asciiTheme="majorHAnsi" w:hAnsiTheme="majorHAnsi"/>
          <w:bCs/>
          <w:iCs/>
          <w:spacing w:val="3"/>
          <w:sz w:val="22"/>
          <w:szCs w:val="22"/>
        </w:rPr>
        <w:t xml:space="preserve"> </w:t>
      </w:r>
      <w:r>
        <w:rPr>
          <w:rFonts w:asciiTheme="majorHAnsi" w:hAnsiTheme="majorHAnsi"/>
          <w:bCs/>
          <w:iCs/>
          <w:spacing w:val="-9"/>
          <w:sz w:val="22"/>
          <w:szCs w:val="22"/>
        </w:rPr>
        <w:t>christian@gmail.com</w:t>
      </w:r>
    </w:p>
    <w:p w14:paraId="5AA8639C" w14:textId="77777777" w:rsidR="00821CF9" w:rsidRPr="00172817" w:rsidRDefault="00821CF9">
      <w:pPr>
        <w:spacing w:before="10" w:line="220" w:lineRule="exact"/>
        <w:rPr>
          <w:rFonts w:asciiTheme="majorHAnsi" w:hAnsiTheme="majorHAnsi"/>
          <w:iCs/>
          <w:sz w:val="22"/>
          <w:szCs w:val="22"/>
        </w:rPr>
      </w:pPr>
    </w:p>
    <w:p w14:paraId="09024C1D" w14:textId="77777777" w:rsidR="00821CF9" w:rsidRPr="00172817" w:rsidRDefault="00172817">
      <w:pPr>
        <w:spacing w:line="250" w:lineRule="auto"/>
        <w:ind w:left="2260" w:right="6159" w:hanging="216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b/>
          <w:iCs/>
          <w:spacing w:val="-2"/>
          <w:sz w:val="22"/>
          <w:szCs w:val="22"/>
        </w:rPr>
        <w:t>P</w:t>
      </w:r>
      <w:r w:rsidRPr="00172817">
        <w:rPr>
          <w:rFonts w:asciiTheme="majorHAnsi" w:hAnsiTheme="majorHAnsi"/>
          <w:b/>
          <w:iCs/>
          <w:spacing w:val="7"/>
          <w:sz w:val="22"/>
          <w:szCs w:val="22"/>
        </w:rPr>
        <w:t>E</w:t>
      </w:r>
      <w:r w:rsidRPr="00172817">
        <w:rPr>
          <w:rFonts w:asciiTheme="majorHAnsi" w:hAnsiTheme="majorHAnsi"/>
          <w:b/>
          <w:iCs/>
          <w:spacing w:val="-4"/>
          <w:sz w:val="22"/>
          <w:szCs w:val="22"/>
        </w:rPr>
        <w:t>R</w:t>
      </w:r>
      <w:r w:rsidRPr="00172817">
        <w:rPr>
          <w:rFonts w:asciiTheme="majorHAnsi" w:hAnsiTheme="majorHAnsi"/>
          <w:b/>
          <w:iCs/>
          <w:spacing w:val="9"/>
          <w:sz w:val="22"/>
          <w:szCs w:val="22"/>
        </w:rPr>
        <w:t>S</w:t>
      </w:r>
      <w:r w:rsidRPr="00172817">
        <w:rPr>
          <w:rFonts w:asciiTheme="majorHAnsi" w:hAnsiTheme="majorHAnsi"/>
          <w:b/>
          <w:iCs/>
          <w:spacing w:val="4"/>
          <w:sz w:val="22"/>
          <w:szCs w:val="22"/>
        </w:rPr>
        <w:t>O</w:t>
      </w:r>
      <w:r w:rsidRPr="00172817">
        <w:rPr>
          <w:rFonts w:asciiTheme="majorHAnsi" w:hAnsiTheme="majorHAnsi"/>
          <w:b/>
          <w:iCs/>
          <w:spacing w:val="-4"/>
          <w:sz w:val="22"/>
          <w:szCs w:val="22"/>
        </w:rPr>
        <w:t>NA</w:t>
      </w:r>
      <w:r w:rsidRPr="00172817">
        <w:rPr>
          <w:rFonts w:asciiTheme="majorHAnsi" w:hAnsiTheme="majorHAnsi"/>
          <w:b/>
          <w:iCs/>
          <w:sz w:val="22"/>
          <w:szCs w:val="22"/>
        </w:rPr>
        <w:t>L</w:t>
      </w:r>
      <w:r w:rsidRPr="00172817">
        <w:rPr>
          <w:rFonts w:asciiTheme="majorHAnsi" w:hAnsiTheme="majorHAnsi"/>
          <w:b/>
          <w:iCs/>
          <w:spacing w:val="17"/>
          <w:sz w:val="22"/>
          <w:szCs w:val="22"/>
        </w:rPr>
        <w:t xml:space="preserve"> </w:t>
      </w:r>
      <w:r w:rsidRPr="00172817">
        <w:rPr>
          <w:rFonts w:asciiTheme="majorHAnsi" w:hAnsiTheme="majorHAnsi"/>
          <w:b/>
          <w:iCs/>
          <w:spacing w:val="-4"/>
          <w:sz w:val="22"/>
          <w:szCs w:val="22"/>
        </w:rPr>
        <w:t>DA</w:t>
      </w:r>
      <w:r w:rsidRPr="00172817">
        <w:rPr>
          <w:rFonts w:asciiTheme="majorHAnsi" w:hAnsiTheme="majorHAnsi"/>
          <w:b/>
          <w:iCs/>
          <w:spacing w:val="7"/>
          <w:sz w:val="22"/>
          <w:szCs w:val="22"/>
        </w:rPr>
        <w:t>T</w:t>
      </w:r>
      <w:r w:rsidRPr="00172817">
        <w:rPr>
          <w:rFonts w:asciiTheme="majorHAnsi" w:hAnsiTheme="majorHAnsi"/>
          <w:b/>
          <w:iCs/>
          <w:spacing w:val="-4"/>
          <w:sz w:val="22"/>
          <w:szCs w:val="22"/>
        </w:rPr>
        <w:t>A</w:t>
      </w:r>
      <w:r w:rsidRPr="00172817">
        <w:rPr>
          <w:rFonts w:asciiTheme="majorHAnsi" w:hAnsiTheme="majorHAnsi"/>
          <w:b/>
          <w:iCs/>
          <w:sz w:val="22"/>
          <w:szCs w:val="22"/>
        </w:rPr>
        <w:t xml:space="preserve">: </w:t>
      </w:r>
      <w:r w:rsidRPr="00172817">
        <w:rPr>
          <w:rFonts w:asciiTheme="majorHAnsi" w:hAnsiTheme="majorHAnsi"/>
          <w:b/>
          <w:iCs/>
          <w:spacing w:val="13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(f</w:t>
      </w:r>
      <w:r w:rsidRPr="00172817">
        <w:rPr>
          <w:rFonts w:asciiTheme="majorHAnsi" w:hAnsiTheme="majorHAnsi"/>
          <w:iCs/>
          <w:sz w:val="22"/>
          <w:szCs w:val="22"/>
        </w:rPr>
        <w:t>or</w:t>
      </w:r>
      <w:r w:rsidRPr="00172817">
        <w:rPr>
          <w:rFonts w:asciiTheme="majorHAnsi" w:hAnsiTheme="majorHAnsi"/>
          <w:iCs/>
          <w:spacing w:val="3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po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12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-20"/>
          <w:sz w:val="22"/>
          <w:szCs w:val="22"/>
        </w:rPr>
        <w:t>n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</w:t>
      </w:r>
      <w:r w:rsidRPr="00172817">
        <w:rPr>
          <w:rFonts w:asciiTheme="majorHAnsi" w:hAnsiTheme="majorHAnsi"/>
          <w:iCs/>
          <w:sz w:val="22"/>
          <w:szCs w:val="22"/>
        </w:rPr>
        <w:t>y, o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>h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w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mit</w:t>
      </w:r>
      <w:r w:rsidRPr="00172817">
        <w:rPr>
          <w:rFonts w:asciiTheme="majorHAnsi" w:hAnsiTheme="majorHAnsi"/>
          <w:iCs/>
          <w:sz w:val="22"/>
          <w:szCs w:val="22"/>
        </w:rPr>
        <w:t xml:space="preserve">) 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H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z w:val="22"/>
          <w:szCs w:val="22"/>
        </w:rPr>
        <w:t>gh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>:</w:t>
      </w:r>
    </w:p>
    <w:p w14:paraId="382EB25A" w14:textId="77777777" w:rsidR="00821CF9" w:rsidRPr="00172817" w:rsidRDefault="00172817">
      <w:pPr>
        <w:spacing w:line="200" w:lineRule="exact"/>
        <w:ind w:left="226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pacing w:val="-9"/>
          <w:sz w:val="22"/>
          <w:szCs w:val="22"/>
        </w:rPr>
        <w:t>We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z w:val="22"/>
          <w:szCs w:val="22"/>
        </w:rPr>
        <w:t>gh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>:</w:t>
      </w:r>
    </w:p>
    <w:p w14:paraId="727CFAE9" w14:textId="77777777" w:rsidR="00821CF9" w:rsidRPr="00172817" w:rsidRDefault="00172817">
      <w:pPr>
        <w:spacing w:before="10" w:line="220" w:lineRule="exact"/>
        <w:ind w:left="226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pacing w:val="7"/>
          <w:position w:val="-1"/>
          <w:sz w:val="22"/>
          <w:szCs w:val="22"/>
        </w:rPr>
        <w:t>B</w:t>
      </w:r>
      <w:r w:rsidRPr="00172817">
        <w:rPr>
          <w:rFonts w:asciiTheme="majorHAnsi" w:hAnsiTheme="majorHAnsi"/>
          <w:iCs/>
          <w:spacing w:val="4"/>
          <w:position w:val="-1"/>
          <w:sz w:val="22"/>
          <w:szCs w:val="22"/>
        </w:rPr>
        <w:t>i</w:t>
      </w:r>
      <w:r w:rsidRPr="00172817">
        <w:rPr>
          <w:rFonts w:asciiTheme="majorHAnsi" w:hAnsiTheme="majorHAnsi"/>
          <w:iCs/>
          <w:spacing w:val="-7"/>
          <w:position w:val="-1"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4"/>
          <w:position w:val="-1"/>
          <w:sz w:val="22"/>
          <w:szCs w:val="22"/>
        </w:rPr>
        <w:t>t</w:t>
      </w:r>
      <w:r w:rsidRPr="00172817">
        <w:rPr>
          <w:rFonts w:asciiTheme="majorHAnsi" w:hAnsiTheme="majorHAnsi"/>
          <w:iCs/>
          <w:position w:val="-1"/>
          <w:sz w:val="22"/>
          <w:szCs w:val="22"/>
        </w:rPr>
        <w:t>h</w:t>
      </w:r>
      <w:r w:rsidRPr="00172817">
        <w:rPr>
          <w:rFonts w:asciiTheme="majorHAnsi" w:hAnsiTheme="majorHAnsi"/>
          <w:iCs/>
          <w:spacing w:val="10"/>
          <w:position w:val="-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position w:val="-1"/>
          <w:sz w:val="22"/>
          <w:szCs w:val="22"/>
        </w:rPr>
        <w:t>D</w:t>
      </w:r>
      <w:r w:rsidRPr="00172817">
        <w:rPr>
          <w:rFonts w:asciiTheme="majorHAnsi" w:hAnsiTheme="majorHAnsi"/>
          <w:iCs/>
          <w:spacing w:val="-9"/>
          <w:position w:val="-1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4"/>
          <w:position w:val="-1"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-9"/>
          <w:position w:val="-1"/>
          <w:sz w:val="22"/>
          <w:szCs w:val="22"/>
        </w:rPr>
        <w:t>e</w:t>
      </w:r>
      <w:r w:rsidRPr="00172817">
        <w:rPr>
          <w:rFonts w:asciiTheme="majorHAnsi" w:hAnsiTheme="majorHAnsi"/>
          <w:iCs/>
          <w:position w:val="-1"/>
          <w:sz w:val="22"/>
          <w:szCs w:val="22"/>
        </w:rPr>
        <w:t>:</w:t>
      </w:r>
    </w:p>
    <w:p w14:paraId="3FB2C324" w14:textId="77777777" w:rsidR="00821CF9" w:rsidRPr="00172817" w:rsidRDefault="00821CF9">
      <w:pPr>
        <w:spacing w:line="200" w:lineRule="exact"/>
        <w:rPr>
          <w:rFonts w:asciiTheme="majorHAnsi" w:hAnsiTheme="majorHAnsi"/>
          <w:iCs/>
          <w:sz w:val="22"/>
          <w:szCs w:val="22"/>
        </w:rPr>
        <w:sectPr w:rsidR="00821CF9" w:rsidRPr="00172817">
          <w:type w:val="continuous"/>
          <w:pgSz w:w="12240" w:h="15840"/>
          <w:pgMar w:top="640" w:right="840" w:bottom="280" w:left="620" w:header="720" w:footer="720" w:gutter="0"/>
          <w:cols w:space="720"/>
        </w:sectPr>
      </w:pPr>
    </w:p>
    <w:p w14:paraId="47F517B7" w14:textId="77777777" w:rsidR="00821CF9" w:rsidRPr="00172817" w:rsidRDefault="00172817">
      <w:pPr>
        <w:spacing w:before="34"/>
        <w:ind w:left="100" w:right="-5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b/>
          <w:iCs/>
          <w:spacing w:val="7"/>
          <w:sz w:val="22"/>
          <w:szCs w:val="22"/>
        </w:rPr>
        <w:t>E</w:t>
      </w:r>
      <w:r w:rsidRPr="00172817">
        <w:rPr>
          <w:rFonts w:asciiTheme="majorHAnsi" w:hAnsiTheme="majorHAnsi"/>
          <w:b/>
          <w:iCs/>
          <w:spacing w:val="-4"/>
          <w:sz w:val="22"/>
          <w:szCs w:val="22"/>
        </w:rPr>
        <w:t>DUCA</w:t>
      </w:r>
      <w:r w:rsidRPr="00172817">
        <w:rPr>
          <w:rFonts w:asciiTheme="majorHAnsi" w:hAnsiTheme="majorHAnsi"/>
          <w:b/>
          <w:iCs/>
          <w:spacing w:val="7"/>
          <w:sz w:val="22"/>
          <w:szCs w:val="22"/>
        </w:rPr>
        <w:t>T</w:t>
      </w:r>
      <w:r w:rsidRPr="00172817">
        <w:rPr>
          <w:rFonts w:asciiTheme="majorHAnsi" w:hAnsiTheme="majorHAnsi"/>
          <w:b/>
          <w:iCs/>
          <w:spacing w:val="2"/>
          <w:sz w:val="22"/>
          <w:szCs w:val="22"/>
        </w:rPr>
        <w:t>I</w:t>
      </w:r>
      <w:r w:rsidRPr="00172817">
        <w:rPr>
          <w:rFonts w:asciiTheme="majorHAnsi" w:hAnsiTheme="majorHAnsi"/>
          <w:b/>
          <w:iCs/>
          <w:spacing w:val="4"/>
          <w:sz w:val="22"/>
          <w:szCs w:val="22"/>
        </w:rPr>
        <w:t>O</w:t>
      </w:r>
      <w:r w:rsidRPr="00172817">
        <w:rPr>
          <w:rFonts w:asciiTheme="majorHAnsi" w:hAnsiTheme="majorHAnsi"/>
          <w:b/>
          <w:iCs/>
          <w:spacing w:val="-4"/>
          <w:sz w:val="22"/>
          <w:szCs w:val="22"/>
        </w:rPr>
        <w:t>N</w:t>
      </w:r>
      <w:r w:rsidRPr="00172817">
        <w:rPr>
          <w:rFonts w:asciiTheme="majorHAnsi" w:hAnsiTheme="majorHAnsi"/>
          <w:b/>
          <w:iCs/>
          <w:sz w:val="22"/>
          <w:szCs w:val="22"/>
        </w:rPr>
        <w:t>:</w:t>
      </w:r>
    </w:p>
    <w:p w14:paraId="209BA6F1" w14:textId="77777777" w:rsidR="00821CF9" w:rsidRPr="00172817" w:rsidRDefault="00172817">
      <w:pPr>
        <w:spacing w:before="14" w:line="240" w:lineRule="exact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z w:val="22"/>
          <w:szCs w:val="22"/>
        </w:rPr>
        <w:br w:type="column"/>
      </w:r>
    </w:p>
    <w:p w14:paraId="0E602EC4" w14:textId="77777777" w:rsidR="00821CF9" w:rsidRPr="00172817" w:rsidRDefault="00172817">
      <w:pPr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pacing w:val="-9"/>
          <w:sz w:val="22"/>
          <w:szCs w:val="22"/>
        </w:rPr>
        <w:t>Wa</w:t>
      </w:r>
      <w:r w:rsidRPr="00172817">
        <w:rPr>
          <w:rFonts w:asciiTheme="majorHAnsi" w:hAnsiTheme="majorHAnsi"/>
          <w:iCs/>
          <w:sz w:val="22"/>
          <w:szCs w:val="22"/>
        </w:rPr>
        <w:t>hoo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H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z w:val="22"/>
          <w:szCs w:val="22"/>
        </w:rPr>
        <w:t>gh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9"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hool</w:t>
      </w:r>
    </w:p>
    <w:p w14:paraId="1AEEC60F" w14:textId="77777777" w:rsidR="00821CF9" w:rsidRPr="00172817" w:rsidRDefault="00172817">
      <w:pPr>
        <w:spacing w:before="1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z w:val="22"/>
          <w:szCs w:val="22"/>
        </w:rPr>
        <w:t>2201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N</w:t>
      </w:r>
      <w:r w:rsidRPr="00172817">
        <w:rPr>
          <w:rFonts w:asciiTheme="majorHAnsi" w:hAnsiTheme="majorHAnsi"/>
          <w:iCs/>
          <w:sz w:val="22"/>
          <w:szCs w:val="22"/>
        </w:rPr>
        <w:t>.</w:t>
      </w:r>
      <w:r w:rsidRPr="00172817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2"/>
          <w:sz w:val="22"/>
          <w:szCs w:val="22"/>
        </w:rPr>
        <w:t>L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u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t</w:t>
      </w:r>
    </w:p>
    <w:p w14:paraId="5530F169" w14:textId="77777777" w:rsidR="00821CF9" w:rsidRPr="00172817" w:rsidRDefault="00172817">
      <w:pPr>
        <w:spacing w:line="220" w:lineRule="exact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pacing w:val="-9"/>
          <w:sz w:val="22"/>
          <w:szCs w:val="22"/>
        </w:rPr>
        <w:t>Wa</w:t>
      </w:r>
      <w:r w:rsidRPr="00172817">
        <w:rPr>
          <w:rFonts w:asciiTheme="majorHAnsi" w:hAnsiTheme="majorHAnsi"/>
          <w:iCs/>
          <w:sz w:val="22"/>
          <w:szCs w:val="22"/>
        </w:rPr>
        <w:t>hoo,</w:t>
      </w:r>
      <w:r w:rsidRPr="00172817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N</w:t>
      </w:r>
      <w:r w:rsidRPr="00172817">
        <w:rPr>
          <w:rFonts w:asciiTheme="majorHAnsi" w:hAnsiTheme="majorHAnsi"/>
          <w:iCs/>
          <w:sz w:val="22"/>
          <w:szCs w:val="22"/>
        </w:rPr>
        <w:t xml:space="preserve">E </w:t>
      </w:r>
      <w:r w:rsidRPr="00172817">
        <w:rPr>
          <w:rFonts w:asciiTheme="majorHAnsi" w:hAnsiTheme="majorHAnsi"/>
          <w:iCs/>
          <w:spacing w:val="18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68066</w:t>
      </w:r>
    </w:p>
    <w:p w14:paraId="51AA1951" w14:textId="77777777" w:rsidR="00821CF9" w:rsidRPr="00172817" w:rsidRDefault="00172817">
      <w:pPr>
        <w:spacing w:before="1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pacing w:val="-4"/>
          <w:sz w:val="22"/>
          <w:szCs w:val="22"/>
        </w:rPr>
        <w:t>G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z w:val="22"/>
          <w:szCs w:val="22"/>
        </w:rPr>
        <w:t>du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ti</w:t>
      </w:r>
      <w:r w:rsidRPr="00172817">
        <w:rPr>
          <w:rFonts w:asciiTheme="majorHAnsi" w:hAnsiTheme="majorHAnsi"/>
          <w:iCs/>
          <w:sz w:val="22"/>
          <w:szCs w:val="22"/>
        </w:rPr>
        <w:t>on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D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 xml:space="preserve">: </w:t>
      </w:r>
      <w:r w:rsidRPr="00172817">
        <w:rPr>
          <w:rFonts w:asciiTheme="majorHAnsi" w:hAnsiTheme="majorHAnsi"/>
          <w:iCs/>
          <w:spacing w:val="2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M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z w:val="22"/>
          <w:szCs w:val="22"/>
        </w:rPr>
        <w:t>y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xx,</w:t>
      </w:r>
      <w:r w:rsidRPr="00172817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200X</w:t>
      </w:r>
    </w:p>
    <w:p w14:paraId="059A1FE8" w14:textId="77777777" w:rsidR="00821CF9" w:rsidRPr="00172817" w:rsidRDefault="00172817">
      <w:pPr>
        <w:spacing w:line="220" w:lineRule="exact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pacing w:val="7"/>
          <w:sz w:val="22"/>
          <w:szCs w:val="22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u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m</w:t>
      </w:r>
      <w:r w:rsidRPr="00172817">
        <w:rPr>
          <w:rFonts w:asciiTheme="majorHAnsi" w:hAnsiTheme="majorHAnsi"/>
          <w:iCs/>
          <w:sz w:val="22"/>
          <w:szCs w:val="22"/>
        </w:rPr>
        <w:t>u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ti</w:t>
      </w:r>
      <w:r w:rsidRPr="00172817">
        <w:rPr>
          <w:rFonts w:asciiTheme="majorHAnsi" w:hAnsiTheme="majorHAnsi"/>
          <w:iCs/>
          <w:sz w:val="22"/>
          <w:szCs w:val="22"/>
        </w:rPr>
        <w:t>ve</w:t>
      </w:r>
      <w:r w:rsidRPr="00172817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G</w:t>
      </w:r>
      <w:r w:rsidRPr="00172817">
        <w:rPr>
          <w:rFonts w:asciiTheme="majorHAnsi" w:hAnsiTheme="majorHAnsi"/>
          <w:iCs/>
          <w:spacing w:val="9"/>
          <w:sz w:val="22"/>
          <w:szCs w:val="22"/>
        </w:rPr>
        <w:t>P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A</w:t>
      </w:r>
      <w:r w:rsidRPr="00172817">
        <w:rPr>
          <w:rFonts w:asciiTheme="majorHAnsi" w:hAnsiTheme="majorHAnsi"/>
          <w:iCs/>
          <w:sz w:val="22"/>
          <w:szCs w:val="22"/>
        </w:rPr>
        <w:t xml:space="preserve">: 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20"/>
          <w:sz w:val="22"/>
          <w:szCs w:val="22"/>
        </w:rPr>
        <w:t>3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>.</w:t>
      </w:r>
      <w:r w:rsidRPr="00172817">
        <w:rPr>
          <w:rFonts w:asciiTheme="majorHAnsi" w:hAnsiTheme="majorHAnsi"/>
          <w:iCs/>
          <w:sz w:val="22"/>
          <w:szCs w:val="22"/>
        </w:rPr>
        <w:t>01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on</w:t>
      </w:r>
      <w:r w:rsidRPr="00172817">
        <w:rPr>
          <w:rFonts w:asciiTheme="majorHAnsi" w:hAnsiTheme="majorHAnsi"/>
          <w:iCs/>
          <w:spacing w:val="-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4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>.</w:t>
      </w:r>
      <w:r w:rsidRPr="00172817">
        <w:rPr>
          <w:rFonts w:asciiTheme="majorHAnsi" w:hAnsiTheme="majorHAnsi"/>
          <w:iCs/>
          <w:sz w:val="22"/>
          <w:szCs w:val="22"/>
        </w:rPr>
        <w:t>0</w:t>
      </w:r>
      <w:r w:rsidRPr="00172817">
        <w:rPr>
          <w:rFonts w:asciiTheme="majorHAnsi" w:hAnsiTheme="majorHAnsi"/>
          <w:iCs/>
          <w:spacing w:val="-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ca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</w:t>
      </w:r>
      <w:r w:rsidRPr="00172817">
        <w:rPr>
          <w:rFonts w:asciiTheme="majorHAnsi" w:hAnsiTheme="majorHAnsi"/>
          <w:iCs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un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w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z w:val="22"/>
          <w:szCs w:val="22"/>
        </w:rPr>
        <w:t>gh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>d</w:t>
      </w:r>
    </w:p>
    <w:p w14:paraId="04C6B4D7" w14:textId="77777777" w:rsidR="00821CF9" w:rsidRPr="00172817" w:rsidRDefault="00172817">
      <w:pPr>
        <w:spacing w:before="1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pacing w:val="7"/>
          <w:sz w:val="22"/>
          <w:szCs w:val="22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u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m</w:t>
      </w:r>
      <w:r w:rsidRPr="00172817">
        <w:rPr>
          <w:rFonts w:asciiTheme="majorHAnsi" w:hAnsiTheme="majorHAnsi"/>
          <w:iCs/>
          <w:sz w:val="22"/>
          <w:szCs w:val="22"/>
        </w:rPr>
        <w:t>u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ti</w:t>
      </w:r>
      <w:r w:rsidRPr="00172817">
        <w:rPr>
          <w:rFonts w:asciiTheme="majorHAnsi" w:hAnsiTheme="majorHAnsi"/>
          <w:iCs/>
          <w:sz w:val="22"/>
          <w:szCs w:val="22"/>
        </w:rPr>
        <w:t>ve</w:t>
      </w:r>
      <w:r w:rsidRPr="00172817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7"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z w:val="22"/>
          <w:szCs w:val="22"/>
        </w:rPr>
        <w:t xml:space="preserve">nk:  </w:t>
      </w:r>
      <w:r w:rsidRPr="00172817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29</w:t>
      </w:r>
      <w:r w:rsidRPr="00172817">
        <w:rPr>
          <w:rFonts w:asciiTheme="majorHAnsi" w:hAnsiTheme="majorHAnsi"/>
          <w:iCs/>
          <w:spacing w:val="-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of</w:t>
      </w:r>
      <w:r w:rsidRPr="00172817">
        <w:rPr>
          <w:rFonts w:asciiTheme="majorHAnsi" w:hAnsiTheme="majorHAnsi"/>
          <w:iCs/>
          <w:spacing w:val="3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59</w:t>
      </w:r>
      <w:r w:rsidRPr="00172817">
        <w:rPr>
          <w:rFonts w:asciiTheme="majorHAnsi" w:hAnsiTheme="majorHAnsi"/>
          <w:iCs/>
          <w:spacing w:val="-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>ud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>n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>s</w:t>
      </w:r>
    </w:p>
    <w:p w14:paraId="5614605D" w14:textId="77777777" w:rsidR="00821CF9" w:rsidRPr="00172817" w:rsidRDefault="00172817">
      <w:pPr>
        <w:spacing w:line="220" w:lineRule="exact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pacing w:val="-4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7"/>
          <w:sz w:val="22"/>
          <w:szCs w:val="22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7"/>
          <w:sz w:val="22"/>
          <w:szCs w:val="22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m</w:t>
      </w:r>
      <w:r w:rsidRPr="00172817">
        <w:rPr>
          <w:rFonts w:asciiTheme="majorHAnsi" w:hAnsiTheme="majorHAnsi"/>
          <w:iCs/>
          <w:sz w:val="22"/>
          <w:szCs w:val="22"/>
        </w:rPr>
        <w:t>po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-16"/>
          <w:sz w:val="22"/>
          <w:szCs w:val="22"/>
        </w:rPr>
        <w:t>i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 xml:space="preserve">: </w:t>
      </w:r>
      <w:r w:rsidRPr="00172817">
        <w:rPr>
          <w:rFonts w:asciiTheme="majorHAnsi" w:hAnsiTheme="majorHAnsi"/>
          <w:iCs/>
          <w:spacing w:val="2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21</w:t>
      </w:r>
    </w:p>
    <w:p w14:paraId="66C1BBD4" w14:textId="77777777" w:rsidR="00821CF9" w:rsidRPr="00172817" w:rsidRDefault="00821CF9">
      <w:pPr>
        <w:spacing w:before="10" w:line="220" w:lineRule="exact"/>
        <w:rPr>
          <w:rFonts w:asciiTheme="majorHAnsi" w:hAnsiTheme="majorHAnsi"/>
          <w:iCs/>
          <w:sz w:val="22"/>
          <w:szCs w:val="22"/>
        </w:rPr>
      </w:pPr>
    </w:p>
    <w:p w14:paraId="314FB15F" w14:textId="77777777" w:rsidR="00821CF9" w:rsidRPr="00172817" w:rsidRDefault="00172817">
      <w:pPr>
        <w:spacing w:line="250" w:lineRule="auto"/>
        <w:ind w:left="720" w:right="4926" w:hanging="720"/>
        <w:rPr>
          <w:rFonts w:asciiTheme="majorHAnsi" w:hAnsiTheme="majorHAnsi"/>
          <w:iCs/>
          <w:sz w:val="22"/>
          <w:szCs w:val="22"/>
        </w:rPr>
        <w:sectPr w:rsidR="00821CF9" w:rsidRPr="00172817">
          <w:type w:val="continuous"/>
          <w:pgSz w:w="12240" w:h="15840"/>
          <w:pgMar w:top="640" w:right="840" w:bottom="280" w:left="620" w:header="720" w:footer="720" w:gutter="0"/>
          <w:cols w:num="2" w:space="720" w:equalWidth="0">
            <w:col w:w="1387" w:space="873"/>
            <w:col w:w="8520"/>
          </w:cols>
        </w:sectPr>
      </w:pPr>
      <w:r w:rsidRPr="00172817">
        <w:rPr>
          <w:rFonts w:asciiTheme="majorHAnsi" w:hAnsiTheme="majorHAnsi"/>
          <w:iCs/>
          <w:spacing w:val="9"/>
          <w:sz w:val="22"/>
          <w:szCs w:val="22"/>
          <w:u w:color="000000"/>
        </w:rPr>
        <w:t>S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p</w:t>
      </w:r>
      <w:r w:rsidRPr="00172817">
        <w:rPr>
          <w:rFonts w:asciiTheme="majorHAnsi" w:hAnsiTheme="majorHAnsi"/>
          <w:iCs/>
          <w:spacing w:val="-9"/>
          <w:sz w:val="22"/>
          <w:szCs w:val="22"/>
          <w:u w:color="000000"/>
        </w:rPr>
        <w:t>ec</w:t>
      </w:r>
      <w:r w:rsidRPr="00172817">
        <w:rPr>
          <w:rFonts w:asciiTheme="majorHAnsi" w:hAnsiTheme="majorHAnsi"/>
          <w:iCs/>
          <w:spacing w:val="4"/>
          <w:sz w:val="22"/>
          <w:szCs w:val="22"/>
          <w:u w:color="000000"/>
        </w:rPr>
        <w:t>i</w:t>
      </w:r>
      <w:r w:rsidRPr="00172817">
        <w:rPr>
          <w:rFonts w:asciiTheme="majorHAnsi" w:hAnsiTheme="majorHAnsi"/>
          <w:iCs/>
          <w:spacing w:val="-9"/>
          <w:sz w:val="22"/>
          <w:szCs w:val="22"/>
          <w:u w:color="000000"/>
        </w:rPr>
        <w:t>a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l</w:t>
      </w:r>
      <w:r w:rsidRPr="00172817">
        <w:rPr>
          <w:rFonts w:asciiTheme="majorHAnsi" w:hAnsiTheme="majorHAnsi"/>
          <w:iCs/>
          <w:spacing w:val="14"/>
          <w:sz w:val="22"/>
          <w:szCs w:val="22"/>
          <w:u w:color="000000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  <w:u w:color="000000"/>
        </w:rPr>
        <w:t>A</w:t>
      </w:r>
      <w:r w:rsidRPr="00172817">
        <w:rPr>
          <w:rFonts w:asciiTheme="majorHAnsi" w:hAnsiTheme="majorHAnsi"/>
          <w:iCs/>
          <w:spacing w:val="-9"/>
          <w:sz w:val="22"/>
          <w:szCs w:val="22"/>
          <w:u w:color="000000"/>
        </w:rPr>
        <w:t>ca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d</w:t>
      </w:r>
      <w:r w:rsidRPr="00172817">
        <w:rPr>
          <w:rFonts w:asciiTheme="majorHAnsi" w:hAnsiTheme="majorHAnsi"/>
          <w:iCs/>
          <w:spacing w:val="-9"/>
          <w:sz w:val="22"/>
          <w:szCs w:val="22"/>
          <w:u w:color="000000"/>
        </w:rPr>
        <w:t>e</w:t>
      </w:r>
      <w:r w:rsidRPr="00172817">
        <w:rPr>
          <w:rFonts w:asciiTheme="majorHAnsi" w:hAnsiTheme="majorHAnsi"/>
          <w:iCs/>
          <w:spacing w:val="4"/>
          <w:sz w:val="22"/>
          <w:szCs w:val="22"/>
          <w:u w:color="000000"/>
        </w:rPr>
        <w:t>mi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c</w:t>
      </w:r>
      <w:r w:rsidRPr="00172817">
        <w:rPr>
          <w:rFonts w:asciiTheme="majorHAnsi" w:hAnsiTheme="majorHAnsi"/>
          <w:iCs/>
          <w:spacing w:val="1"/>
          <w:sz w:val="22"/>
          <w:szCs w:val="22"/>
          <w:u w:color="000000"/>
        </w:rPr>
        <w:t xml:space="preserve"> </w:t>
      </w:r>
      <w:r w:rsidRPr="00172817">
        <w:rPr>
          <w:rFonts w:asciiTheme="majorHAnsi" w:hAnsiTheme="majorHAnsi"/>
          <w:iCs/>
          <w:spacing w:val="7"/>
          <w:sz w:val="22"/>
          <w:szCs w:val="22"/>
          <w:u w:color="000000"/>
        </w:rPr>
        <w:t>C</w:t>
      </w:r>
      <w:r w:rsidRPr="00172817">
        <w:rPr>
          <w:rFonts w:asciiTheme="majorHAnsi" w:hAnsiTheme="majorHAnsi"/>
          <w:iCs/>
          <w:spacing w:val="4"/>
          <w:sz w:val="22"/>
          <w:szCs w:val="22"/>
          <w:u w:color="000000"/>
        </w:rPr>
        <w:t>l</w:t>
      </w:r>
      <w:r w:rsidRPr="00172817">
        <w:rPr>
          <w:rFonts w:asciiTheme="majorHAnsi" w:hAnsiTheme="majorHAnsi"/>
          <w:iCs/>
          <w:spacing w:val="-9"/>
          <w:sz w:val="22"/>
          <w:szCs w:val="22"/>
          <w:u w:color="000000"/>
        </w:rPr>
        <w:t>a</w:t>
      </w:r>
      <w:r w:rsidRPr="00172817">
        <w:rPr>
          <w:rFonts w:asciiTheme="majorHAnsi" w:hAnsiTheme="majorHAnsi"/>
          <w:iCs/>
          <w:spacing w:val="2"/>
          <w:sz w:val="22"/>
          <w:szCs w:val="22"/>
          <w:u w:color="000000"/>
        </w:rPr>
        <w:t>ss</w:t>
      </w:r>
      <w:r w:rsidRPr="00172817">
        <w:rPr>
          <w:rFonts w:asciiTheme="majorHAnsi" w:hAnsiTheme="majorHAnsi"/>
          <w:iCs/>
          <w:spacing w:val="-9"/>
          <w:sz w:val="22"/>
          <w:szCs w:val="22"/>
          <w:u w:color="000000"/>
        </w:rPr>
        <w:t>e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s</w:t>
      </w:r>
      <w:r w:rsidRPr="00172817">
        <w:rPr>
          <w:rFonts w:asciiTheme="majorHAnsi" w:hAnsiTheme="majorHAnsi"/>
          <w:iCs/>
          <w:spacing w:val="12"/>
          <w:sz w:val="22"/>
          <w:szCs w:val="22"/>
          <w:u w:color="000000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or</w:t>
      </w:r>
      <w:r w:rsidRPr="00172817">
        <w:rPr>
          <w:rFonts w:asciiTheme="majorHAnsi" w:hAnsiTheme="majorHAnsi"/>
          <w:iCs/>
          <w:spacing w:val="3"/>
          <w:sz w:val="22"/>
          <w:szCs w:val="22"/>
          <w:u w:color="000000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  <w:u w:color="000000"/>
        </w:rPr>
        <w:t>Q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u</w:t>
      </w:r>
      <w:r w:rsidRPr="00172817">
        <w:rPr>
          <w:rFonts w:asciiTheme="majorHAnsi" w:hAnsiTheme="majorHAnsi"/>
          <w:iCs/>
          <w:spacing w:val="-9"/>
          <w:sz w:val="22"/>
          <w:szCs w:val="22"/>
          <w:u w:color="000000"/>
        </w:rPr>
        <w:t>a</w:t>
      </w:r>
      <w:r w:rsidRPr="00172817">
        <w:rPr>
          <w:rFonts w:asciiTheme="majorHAnsi" w:hAnsiTheme="majorHAnsi"/>
          <w:iCs/>
          <w:spacing w:val="4"/>
          <w:sz w:val="22"/>
          <w:szCs w:val="22"/>
          <w:u w:color="000000"/>
        </w:rPr>
        <w:t>li</w:t>
      </w:r>
      <w:r w:rsidRPr="00172817">
        <w:rPr>
          <w:rFonts w:asciiTheme="majorHAnsi" w:hAnsiTheme="majorHAnsi"/>
          <w:iCs/>
          <w:spacing w:val="-7"/>
          <w:sz w:val="22"/>
          <w:szCs w:val="22"/>
          <w:u w:color="000000"/>
        </w:rPr>
        <w:t>f</w:t>
      </w:r>
      <w:r w:rsidRPr="00172817">
        <w:rPr>
          <w:rFonts w:asciiTheme="majorHAnsi" w:hAnsiTheme="majorHAnsi"/>
          <w:iCs/>
          <w:spacing w:val="4"/>
          <w:sz w:val="22"/>
          <w:szCs w:val="22"/>
          <w:u w:color="000000"/>
        </w:rPr>
        <w:t>i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c</w:t>
      </w:r>
      <w:r w:rsidRPr="00172817">
        <w:rPr>
          <w:rFonts w:asciiTheme="majorHAnsi" w:hAnsiTheme="majorHAnsi"/>
          <w:iCs/>
          <w:spacing w:val="-39"/>
          <w:sz w:val="22"/>
          <w:szCs w:val="22"/>
          <w:u w:color="000000"/>
        </w:rPr>
        <w:t xml:space="preserve"> </w:t>
      </w:r>
      <w:r w:rsidRPr="00172817">
        <w:rPr>
          <w:rFonts w:asciiTheme="majorHAnsi" w:hAnsiTheme="majorHAnsi"/>
          <w:iCs/>
          <w:spacing w:val="-9"/>
          <w:sz w:val="22"/>
          <w:szCs w:val="22"/>
          <w:u w:color="000000"/>
        </w:rPr>
        <w:t>a</w:t>
      </w:r>
      <w:r w:rsidRPr="00172817">
        <w:rPr>
          <w:rFonts w:asciiTheme="majorHAnsi" w:hAnsiTheme="majorHAnsi"/>
          <w:iCs/>
          <w:spacing w:val="4"/>
          <w:sz w:val="22"/>
          <w:szCs w:val="22"/>
          <w:u w:color="000000"/>
        </w:rPr>
        <w:t>ti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on</w:t>
      </w:r>
      <w:r w:rsidRPr="00172817">
        <w:rPr>
          <w:rFonts w:asciiTheme="majorHAnsi" w:hAnsiTheme="majorHAnsi"/>
          <w:iCs/>
          <w:spacing w:val="2"/>
          <w:sz w:val="22"/>
          <w:szCs w:val="22"/>
          <w:u w:color="000000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 xml:space="preserve">: 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H</w:t>
      </w:r>
      <w:r w:rsidRPr="00172817">
        <w:rPr>
          <w:rFonts w:asciiTheme="majorHAnsi" w:hAnsiTheme="majorHAnsi"/>
          <w:iCs/>
          <w:sz w:val="22"/>
          <w:szCs w:val="22"/>
        </w:rPr>
        <w:t>ono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12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m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ca</w:t>
      </w:r>
      <w:r w:rsidRPr="00172817">
        <w:rPr>
          <w:rFonts w:asciiTheme="majorHAnsi" w:hAnsiTheme="majorHAnsi"/>
          <w:iCs/>
          <w:sz w:val="22"/>
          <w:szCs w:val="22"/>
        </w:rPr>
        <w:t>n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G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20"/>
          <w:sz w:val="22"/>
          <w:szCs w:val="22"/>
        </w:rPr>
        <w:t>v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z w:val="22"/>
          <w:szCs w:val="22"/>
        </w:rPr>
        <w:t>n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m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>nt</w:t>
      </w:r>
      <w:r w:rsidRPr="00172817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-</w:t>
      </w:r>
      <w:r w:rsidRPr="00172817">
        <w:rPr>
          <w:rFonts w:asciiTheme="majorHAnsi" w:hAnsiTheme="majorHAnsi"/>
          <w:iCs/>
          <w:spacing w:val="3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11</w:t>
      </w:r>
    </w:p>
    <w:p w14:paraId="59545EEE" w14:textId="77777777" w:rsidR="00821CF9" w:rsidRPr="00172817" w:rsidRDefault="00821CF9">
      <w:pPr>
        <w:spacing w:before="6" w:line="180" w:lineRule="exact"/>
        <w:rPr>
          <w:rFonts w:asciiTheme="majorHAnsi" w:hAnsiTheme="majorHAnsi"/>
          <w:iCs/>
          <w:sz w:val="22"/>
          <w:szCs w:val="22"/>
        </w:rPr>
      </w:pPr>
    </w:p>
    <w:p w14:paraId="14CAAD00" w14:textId="77777777" w:rsidR="00821CF9" w:rsidRPr="00172817" w:rsidRDefault="00172817">
      <w:pPr>
        <w:spacing w:before="34"/>
        <w:ind w:left="10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b/>
          <w:iCs/>
          <w:spacing w:val="-4"/>
          <w:sz w:val="22"/>
          <w:szCs w:val="22"/>
        </w:rPr>
        <w:t>AC</w:t>
      </w:r>
      <w:r w:rsidRPr="00172817">
        <w:rPr>
          <w:rFonts w:asciiTheme="majorHAnsi" w:hAnsiTheme="majorHAnsi"/>
          <w:b/>
          <w:iCs/>
          <w:spacing w:val="7"/>
          <w:sz w:val="22"/>
          <w:szCs w:val="22"/>
        </w:rPr>
        <w:t>T</w:t>
      </w:r>
      <w:r w:rsidRPr="00172817">
        <w:rPr>
          <w:rFonts w:asciiTheme="majorHAnsi" w:hAnsiTheme="majorHAnsi"/>
          <w:b/>
          <w:iCs/>
          <w:spacing w:val="2"/>
          <w:sz w:val="22"/>
          <w:szCs w:val="22"/>
        </w:rPr>
        <w:t>I</w:t>
      </w:r>
      <w:r w:rsidRPr="00172817">
        <w:rPr>
          <w:rFonts w:asciiTheme="majorHAnsi" w:hAnsiTheme="majorHAnsi"/>
          <w:b/>
          <w:iCs/>
          <w:spacing w:val="-4"/>
          <w:sz w:val="22"/>
          <w:szCs w:val="22"/>
        </w:rPr>
        <w:t>V</w:t>
      </w:r>
      <w:r w:rsidRPr="00172817">
        <w:rPr>
          <w:rFonts w:asciiTheme="majorHAnsi" w:hAnsiTheme="majorHAnsi"/>
          <w:b/>
          <w:iCs/>
          <w:spacing w:val="2"/>
          <w:sz w:val="22"/>
          <w:szCs w:val="22"/>
        </w:rPr>
        <w:t>I</w:t>
      </w:r>
      <w:r w:rsidRPr="00172817">
        <w:rPr>
          <w:rFonts w:asciiTheme="majorHAnsi" w:hAnsiTheme="majorHAnsi"/>
          <w:b/>
          <w:iCs/>
          <w:spacing w:val="7"/>
          <w:sz w:val="22"/>
          <w:szCs w:val="22"/>
        </w:rPr>
        <w:t>T</w:t>
      </w:r>
      <w:r w:rsidRPr="00172817">
        <w:rPr>
          <w:rFonts w:asciiTheme="majorHAnsi" w:hAnsiTheme="majorHAnsi"/>
          <w:b/>
          <w:iCs/>
          <w:spacing w:val="2"/>
          <w:sz w:val="22"/>
          <w:szCs w:val="22"/>
        </w:rPr>
        <w:t>I</w:t>
      </w:r>
      <w:r w:rsidRPr="00172817">
        <w:rPr>
          <w:rFonts w:asciiTheme="majorHAnsi" w:hAnsiTheme="majorHAnsi"/>
          <w:b/>
          <w:iCs/>
          <w:spacing w:val="7"/>
          <w:sz w:val="22"/>
          <w:szCs w:val="22"/>
        </w:rPr>
        <w:t>E</w:t>
      </w:r>
      <w:r w:rsidRPr="00172817">
        <w:rPr>
          <w:rFonts w:asciiTheme="majorHAnsi" w:hAnsiTheme="majorHAnsi"/>
          <w:b/>
          <w:iCs/>
          <w:spacing w:val="-11"/>
          <w:sz w:val="22"/>
          <w:szCs w:val="22"/>
        </w:rPr>
        <w:t>S</w:t>
      </w:r>
      <w:r w:rsidRPr="00172817">
        <w:rPr>
          <w:rFonts w:asciiTheme="majorHAnsi" w:hAnsiTheme="majorHAnsi"/>
          <w:b/>
          <w:iCs/>
          <w:sz w:val="22"/>
          <w:szCs w:val="22"/>
        </w:rPr>
        <w:t>,</w:t>
      </w:r>
      <w:r w:rsidRPr="00172817">
        <w:rPr>
          <w:rFonts w:asciiTheme="majorHAnsi" w:hAnsiTheme="majorHAnsi"/>
          <w:b/>
          <w:iCs/>
          <w:spacing w:val="20"/>
          <w:sz w:val="22"/>
          <w:szCs w:val="22"/>
        </w:rPr>
        <w:t xml:space="preserve"> </w:t>
      </w:r>
      <w:r w:rsidRPr="00172817">
        <w:rPr>
          <w:rFonts w:asciiTheme="majorHAnsi" w:hAnsiTheme="majorHAnsi"/>
          <w:b/>
          <w:iCs/>
          <w:spacing w:val="-16"/>
          <w:sz w:val="22"/>
          <w:szCs w:val="22"/>
        </w:rPr>
        <w:t>H</w:t>
      </w:r>
      <w:r w:rsidRPr="00172817">
        <w:rPr>
          <w:rFonts w:asciiTheme="majorHAnsi" w:hAnsiTheme="majorHAnsi"/>
          <w:b/>
          <w:iCs/>
          <w:spacing w:val="4"/>
          <w:sz w:val="22"/>
          <w:szCs w:val="22"/>
        </w:rPr>
        <w:t>O</w:t>
      </w:r>
      <w:r w:rsidRPr="00172817">
        <w:rPr>
          <w:rFonts w:asciiTheme="majorHAnsi" w:hAnsiTheme="majorHAnsi"/>
          <w:b/>
          <w:iCs/>
          <w:spacing w:val="-4"/>
          <w:sz w:val="22"/>
          <w:szCs w:val="22"/>
        </w:rPr>
        <w:t>N</w:t>
      </w:r>
      <w:r w:rsidRPr="00172817">
        <w:rPr>
          <w:rFonts w:asciiTheme="majorHAnsi" w:hAnsiTheme="majorHAnsi"/>
          <w:b/>
          <w:iCs/>
          <w:spacing w:val="4"/>
          <w:sz w:val="22"/>
          <w:szCs w:val="22"/>
        </w:rPr>
        <w:t>O</w:t>
      </w:r>
      <w:r w:rsidRPr="00172817">
        <w:rPr>
          <w:rFonts w:asciiTheme="majorHAnsi" w:hAnsiTheme="majorHAnsi"/>
          <w:b/>
          <w:iCs/>
          <w:spacing w:val="-4"/>
          <w:sz w:val="22"/>
          <w:szCs w:val="22"/>
        </w:rPr>
        <w:t>R</w:t>
      </w:r>
      <w:r w:rsidRPr="00172817">
        <w:rPr>
          <w:rFonts w:asciiTheme="majorHAnsi" w:hAnsiTheme="majorHAnsi"/>
          <w:b/>
          <w:iCs/>
          <w:sz w:val="22"/>
          <w:szCs w:val="22"/>
        </w:rPr>
        <w:t>S</w:t>
      </w:r>
      <w:r w:rsidRPr="00172817">
        <w:rPr>
          <w:rFonts w:asciiTheme="majorHAnsi" w:hAnsiTheme="majorHAnsi"/>
          <w:b/>
          <w:iCs/>
          <w:spacing w:val="19"/>
          <w:sz w:val="22"/>
          <w:szCs w:val="22"/>
        </w:rPr>
        <w:t xml:space="preserve"> </w:t>
      </w:r>
      <w:r w:rsidRPr="00172817">
        <w:rPr>
          <w:rFonts w:asciiTheme="majorHAnsi" w:hAnsiTheme="majorHAnsi"/>
          <w:b/>
          <w:iCs/>
          <w:sz w:val="22"/>
          <w:szCs w:val="22"/>
        </w:rPr>
        <w:t>&amp;</w:t>
      </w:r>
      <w:r w:rsidRPr="00172817">
        <w:rPr>
          <w:rFonts w:asciiTheme="majorHAnsi" w:hAnsiTheme="majorHAnsi"/>
          <w:b/>
          <w:iCs/>
          <w:spacing w:val="3"/>
          <w:sz w:val="22"/>
          <w:szCs w:val="22"/>
        </w:rPr>
        <w:t xml:space="preserve"> </w:t>
      </w:r>
      <w:r w:rsidRPr="00172817">
        <w:rPr>
          <w:rFonts w:asciiTheme="majorHAnsi" w:hAnsiTheme="majorHAnsi"/>
          <w:b/>
          <w:iCs/>
          <w:spacing w:val="-4"/>
          <w:sz w:val="22"/>
          <w:szCs w:val="22"/>
        </w:rPr>
        <w:t>A</w:t>
      </w:r>
      <w:r w:rsidRPr="00172817">
        <w:rPr>
          <w:rFonts w:asciiTheme="majorHAnsi" w:hAnsiTheme="majorHAnsi"/>
          <w:b/>
          <w:iCs/>
          <w:sz w:val="22"/>
          <w:szCs w:val="22"/>
        </w:rPr>
        <w:t>W</w:t>
      </w:r>
      <w:r w:rsidRPr="00172817">
        <w:rPr>
          <w:rFonts w:asciiTheme="majorHAnsi" w:hAnsiTheme="majorHAnsi"/>
          <w:b/>
          <w:iCs/>
          <w:spacing w:val="-4"/>
          <w:sz w:val="22"/>
          <w:szCs w:val="22"/>
        </w:rPr>
        <w:t>ARD</w:t>
      </w:r>
      <w:r w:rsidRPr="00172817">
        <w:rPr>
          <w:rFonts w:asciiTheme="majorHAnsi" w:hAnsiTheme="majorHAnsi"/>
          <w:b/>
          <w:iCs/>
          <w:spacing w:val="9"/>
          <w:sz w:val="22"/>
          <w:szCs w:val="22"/>
        </w:rPr>
        <w:t>S</w:t>
      </w:r>
      <w:r w:rsidRPr="00172817">
        <w:rPr>
          <w:rFonts w:asciiTheme="majorHAnsi" w:hAnsiTheme="majorHAnsi"/>
          <w:b/>
          <w:iCs/>
          <w:sz w:val="22"/>
          <w:szCs w:val="22"/>
        </w:rPr>
        <w:t>:</w:t>
      </w:r>
    </w:p>
    <w:p w14:paraId="3E5B98FD" w14:textId="77777777" w:rsidR="00821CF9" w:rsidRPr="00172817" w:rsidRDefault="00172817">
      <w:pPr>
        <w:spacing w:line="220" w:lineRule="exact"/>
        <w:ind w:left="226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pacing w:val="-4"/>
          <w:sz w:val="22"/>
          <w:szCs w:val="22"/>
          <w:u w:color="000000"/>
        </w:rPr>
        <w:t>A</w:t>
      </w:r>
      <w:r w:rsidRPr="00172817">
        <w:rPr>
          <w:rFonts w:asciiTheme="majorHAnsi" w:hAnsiTheme="majorHAnsi"/>
          <w:iCs/>
          <w:spacing w:val="-9"/>
          <w:sz w:val="22"/>
          <w:szCs w:val="22"/>
          <w:u w:color="000000"/>
        </w:rPr>
        <w:t>ca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d</w:t>
      </w:r>
      <w:r w:rsidRPr="00172817">
        <w:rPr>
          <w:rFonts w:asciiTheme="majorHAnsi" w:hAnsiTheme="majorHAnsi"/>
          <w:iCs/>
          <w:spacing w:val="-30"/>
          <w:sz w:val="22"/>
          <w:szCs w:val="22"/>
          <w:u w:color="000000"/>
        </w:rPr>
        <w:t xml:space="preserve"> </w:t>
      </w:r>
      <w:r w:rsidRPr="00172817">
        <w:rPr>
          <w:rFonts w:asciiTheme="majorHAnsi" w:hAnsiTheme="majorHAnsi"/>
          <w:iCs/>
          <w:spacing w:val="-9"/>
          <w:sz w:val="22"/>
          <w:szCs w:val="22"/>
          <w:u w:color="000000"/>
        </w:rPr>
        <w:t>e</w:t>
      </w:r>
      <w:r w:rsidRPr="00172817">
        <w:rPr>
          <w:rFonts w:asciiTheme="majorHAnsi" w:hAnsiTheme="majorHAnsi"/>
          <w:iCs/>
          <w:spacing w:val="4"/>
          <w:sz w:val="22"/>
          <w:szCs w:val="22"/>
          <w:u w:color="000000"/>
        </w:rPr>
        <w:t>mi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c</w:t>
      </w:r>
      <w:r w:rsidRPr="00172817">
        <w:rPr>
          <w:rFonts w:asciiTheme="majorHAnsi" w:hAnsiTheme="majorHAnsi"/>
          <w:iCs/>
          <w:spacing w:val="1"/>
          <w:sz w:val="22"/>
          <w:szCs w:val="22"/>
          <w:u w:color="000000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  <w:u w:color="000000"/>
        </w:rPr>
        <w:t>H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ono</w:t>
      </w:r>
      <w:r w:rsidRPr="00172817">
        <w:rPr>
          <w:rFonts w:asciiTheme="majorHAnsi" w:hAnsiTheme="majorHAnsi"/>
          <w:iCs/>
          <w:spacing w:val="-7"/>
          <w:sz w:val="22"/>
          <w:szCs w:val="22"/>
          <w:u w:color="000000"/>
        </w:rPr>
        <w:t>r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s</w:t>
      </w:r>
      <w:r w:rsidRPr="00172817">
        <w:rPr>
          <w:rFonts w:asciiTheme="majorHAnsi" w:hAnsiTheme="majorHAnsi"/>
          <w:iCs/>
          <w:spacing w:val="12"/>
          <w:sz w:val="22"/>
          <w:szCs w:val="22"/>
          <w:u w:color="000000"/>
        </w:rPr>
        <w:t xml:space="preserve"> </w:t>
      </w:r>
      <w:r w:rsidRPr="00172817">
        <w:rPr>
          <w:rFonts w:asciiTheme="majorHAnsi" w:hAnsiTheme="majorHAnsi"/>
          <w:iCs/>
          <w:spacing w:val="-9"/>
          <w:sz w:val="22"/>
          <w:szCs w:val="22"/>
          <w:u w:color="000000"/>
        </w:rPr>
        <w:t>a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nd</w:t>
      </w:r>
      <w:r w:rsidRPr="00172817">
        <w:rPr>
          <w:rFonts w:asciiTheme="majorHAnsi" w:hAnsiTheme="majorHAnsi"/>
          <w:iCs/>
          <w:spacing w:val="10"/>
          <w:sz w:val="22"/>
          <w:szCs w:val="22"/>
          <w:u w:color="000000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  <w:u w:color="000000"/>
        </w:rPr>
        <w:t>Aw</w:t>
      </w:r>
      <w:r w:rsidRPr="00172817">
        <w:rPr>
          <w:rFonts w:asciiTheme="majorHAnsi" w:hAnsiTheme="majorHAnsi"/>
          <w:iCs/>
          <w:spacing w:val="-9"/>
          <w:sz w:val="22"/>
          <w:szCs w:val="22"/>
          <w:u w:color="000000"/>
        </w:rPr>
        <w:t>a</w:t>
      </w:r>
      <w:r w:rsidRPr="00172817">
        <w:rPr>
          <w:rFonts w:asciiTheme="majorHAnsi" w:hAnsiTheme="majorHAnsi"/>
          <w:iCs/>
          <w:spacing w:val="-7"/>
          <w:sz w:val="22"/>
          <w:szCs w:val="22"/>
          <w:u w:color="000000"/>
        </w:rPr>
        <w:t>r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d</w:t>
      </w:r>
      <w:r w:rsidRPr="00172817">
        <w:rPr>
          <w:rFonts w:asciiTheme="majorHAnsi" w:hAnsiTheme="majorHAnsi"/>
          <w:iCs/>
          <w:spacing w:val="2"/>
          <w:sz w:val="22"/>
          <w:szCs w:val="22"/>
          <w:u w:color="000000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:</w:t>
      </w:r>
    </w:p>
    <w:p w14:paraId="5B090065" w14:textId="77777777" w:rsidR="00821CF9" w:rsidRPr="00172817" w:rsidRDefault="00172817">
      <w:pPr>
        <w:spacing w:before="10"/>
        <w:ind w:left="298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pacing w:val="-4"/>
          <w:sz w:val="22"/>
          <w:szCs w:val="22"/>
        </w:rPr>
        <w:t>Q</w:t>
      </w:r>
      <w:r w:rsidRPr="00172817">
        <w:rPr>
          <w:rFonts w:asciiTheme="majorHAnsi" w:hAnsiTheme="majorHAnsi"/>
          <w:iCs/>
          <w:sz w:val="22"/>
          <w:szCs w:val="22"/>
        </w:rPr>
        <w:t>u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z w:val="22"/>
          <w:szCs w:val="22"/>
        </w:rPr>
        <w:t>z</w:t>
      </w:r>
      <w:r w:rsidRPr="00172817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7"/>
          <w:sz w:val="22"/>
          <w:szCs w:val="22"/>
        </w:rPr>
        <w:t>B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w</w:t>
      </w:r>
      <w:r w:rsidRPr="00172817">
        <w:rPr>
          <w:rFonts w:asciiTheme="majorHAnsi" w:hAnsiTheme="majorHAnsi"/>
          <w:iCs/>
          <w:sz w:val="22"/>
          <w:szCs w:val="22"/>
        </w:rPr>
        <w:t>l</w:t>
      </w:r>
      <w:r w:rsidRPr="00172817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2"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ea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m</w:t>
      </w:r>
      <w:r w:rsidRPr="00172817">
        <w:rPr>
          <w:rFonts w:asciiTheme="majorHAnsi" w:hAnsiTheme="majorHAnsi"/>
          <w:iCs/>
          <w:sz w:val="22"/>
          <w:szCs w:val="22"/>
        </w:rPr>
        <w:t xml:space="preserve">: 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7"/>
          <w:sz w:val="22"/>
          <w:szCs w:val="22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-</w:t>
      </w:r>
      <w:r w:rsidRPr="00172817">
        <w:rPr>
          <w:rFonts w:asciiTheme="majorHAnsi" w:hAnsiTheme="majorHAnsi"/>
          <w:iCs/>
          <w:spacing w:val="7"/>
          <w:sz w:val="22"/>
          <w:szCs w:val="22"/>
        </w:rPr>
        <w:t>C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z w:val="22"/>
          <w:szCs w:val="22"/>
        </w:rPr>
        <w:t>p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z w:val="22"/>
          <w:szCs w:val="22"/>
        </w:rPr>
        <w:t>n,</w:t>
      </w:r>
      <w:r w:rsidRPr="00172817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12;</w:t>
      </w:r>
      <w:r w:rsidRPr="00172817">
        <w:rPr>
          <w:rFonts w:asciiTheme="majorHAnsi" w:hAnsiTheme="majorHAnsi"/>
          <w:iCs/>
          <w:spacing w:val="-6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ea</w:t>
      </w:r>
      <w:r w:rsidRPr="00172817">
        <w:rPr>
          <w:rFonts w:asciiTheme="majorHAnsi" w:hAnsiTheme="majorHAnsi"/>
          <w:iCs/>
          <w:sz w:val="22"/>
          <w:szCs w:val="22"/>
        </w:rPr>
        <w:t>m</w:t>
      </w:r>
      <w:r w:rsidRPr="00172817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p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ace</w:t>
      </w:r>
      <w:r w:rsidRPr="00172817">
        <w:rPr>
          <w:rFonts w:asciiTheme="majorHAnsi" w:hAnsiTheme="majorHAnsi"/>
          <w:iCs/>
          <w:sz w:val="22"/>
          <w:szCs w:val="22"/>
        </w:rPr>
        <w:t>d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1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-6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9"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-13"/>
          <w:sz w:val="22"/>
          <w:szCs w:val="22"/>
        </w:rPr>
        <w:t>C</w:t>
      </w:r>
      <w:r w:rsidRPr="00172817">
        <w:rPr>
          <w:rFonts w:asciiTheme="majorHAnsi" w:hAnsiTheme="majorHAnsi"/>
          <w:iCs/>
          <w:spacing w:val="7"/>
          <w:sz w:val="22"/>
          <w:szCs w:val="22"/>
        </w:rPr>
        <w:t>C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-</w:t>
      </w:r>
      <w:r w:rsidRPr="00172817">
        <w:rPr>
          <w:rFonts w:asciiTheme="majorHAnsi" w:hAnsiTheme="majorHAnsi"/>
          <w:iCs/>
          <w:spacing w:val="7"/>
          <w:sz w:val="22"/>
          <w:szCs w:val="22"/>
        </w:rPr>
        <w:t>B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ea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7"/>
          <w:sz w:val="22"/>
          <w:szCs w:val="22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m</w:t>
      </w:r>
      <w:r w:rsidRPr="00172817">
        <w:rPr>
          <w:rFonts w:asciiTheme="majorHAnsi" w:hAnsiTheme="majorHAnsi"/>
          <w:iCs/>
          <w:sz w:val="22"/>
          <w:szCs w:val="22"/>
        </w:rPr>
        <w:t>p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titi</w:t>
      </w:r>
      <w:r w:rsidRPr="00172817">
        <w:rPr>
          <w:rFonts w:asciiTheme="majorHAnsi" w:hAnsiTheme="majorHAnsi"/>
          <w:iCs/>
          <w:sz w:val="22"/>
          <w:szCs w:val="22"/>
        </w:rPr>
        <w:t>on</w:t>
      </w:r>
    </w:p>
    <w:p w14:paraId="0360FE68" w14:textId="77777777" w:rsidR="00821CF9" w:rsidRPr="00172817" w:rsidRDefault="00172817">
      <w:pPr>
        <w:spacing w:line="220" w:lineRule="exact"/>
        <w:ind w:left="226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pacing w:val="-4"/>
          <w:sz w:val="22"/>
          <w:szCs w:val="22"/>
          <w:u w:color="000000"/>
        </w:rPr>
        <w:t>A</w:t>
      </w:r>
      <w:r w:rsidRPr="00172817">
        <w:rPr>
          <w:rFonts w:asciiTheme="majorHAnsi" w:hAnsiTheme="majorHAnsi"/>
          <w:iCs/>
          <w:spacing w:val="4"/>
          <w:sz w:val="22"/>
          <w:szCs w:val="22"/>
          <w:u w:color="000000"/>
        </w:rPr>
        <w:t>t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h</w:t>
      </w:r>
      <w:r w:rsidRPr="00172817">
        <w:rPr>
          <w:rFonts w:asciiTheme="majorHAnsi" w:hAnsiTheme="majorHAnsi"/>
          <w:iCs/>
          <w:spacing w:val="4"/>
          <w:sz w:val="22"/>
          <w:szCs w:val="22"/>
          <w:u w:color="000000"/>
        </w:rPr>
        <w:t>l</w:t>
      </w:r>
      <w:r w:rsidRPr="00172817">
        <w:rPr>
          <w:rFonts w:asciiTheme="majorHAnsi" w:hAnsiTheme="majorHAnsi"/>
          <w:iCs/>
          <w:spacing w:val="-9"/>
          <w:sz w:val="22"/>
          <w:szCs w:val="22"/>
          <w:u w:color="000000"/>
        </w:rPr>
        <w:t>e</w:t>
      </w:r>
      <w:r w:rsidRPr="00172817">
        <w:rPr>
          <w:rFonts w:asciiTheme="majorHAnsi" w:hAnsiTheme="majorHAnsi"/>
          <w:iCs/>
          <w:spacing w:val="4"/>
          <w:sz w:val="22"/>
          <w:szCs w:val="22"/>
          <w:u w:color="000000"/>
        </w:rPr>
        <w:t>ti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c</w:t>
      </w:r>
      <w:r w:rsidRPr="00172817">
        <w:rPr>
          <w:rFonts w:asciiTheme="majorHAnsi" w:hAnsiTheme="majorHAnsi"/>
          <w:iCs/>
          <w:spacing w:val="1"/>
          <w:sz w:val="22"/>
          <w:szCs w:val="22"/>
          <w:u w:color="000000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  <w:u w:color="000000"/>
        </w:rPr>
        <w:t>Aw</w:t>
      </w:r>
      <w:r w:rsidRPr="00172817">
        <w:rPr>
          <w:rFonts w:asciiTheme="majorHAnsi" w:hAnsiTheme="majorHAnsi"/>
          <w:iCs/>
          <w:spacing w:val="-9"/>
          <w:sz w:val="22"/>
          <w:szCs w:val="22"/>
          <w:u w:color="000000"/>
        </w:rPr>
        <w:t>a</w:t>
      </w:r>
      <w:r w:rsidRPr="00172817">
        <w:rPr>
          <w:rFonts w:asciiTheme="majorHAnsi" w:hAnsiTheme="majorHAnsi"/>
          <w:iCs/>
          <w:spacing w:val="-7"/>
          <w:sz w:val="22"/>
          <w:szCs w:val="22"/>
          <w:u w:color="000000"/>
        </w:rPr>
        <w:t>r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d</w:t>
      </w:r>
      <w:r w:rsidRPr="00172817">
        <w:rPr>
          <w:rFonts w:asciiTheme="majorHAnsi" w:hAnsiTheme="majorHAnsi"/>
          <w:iCs/>
          <w:spacing w:val="2"/>
          <w:sz w:val="22"/>
          <w:szCs w:val="22"/>
          <w:u w:color="000000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:</w:t>
      </w:r>
    </w:p>
    <w:p w14:paraId="3B0C9BD8" w14:textId="77777777" w:rsidR="00821CF9" w:rsidRPr="00172817" w:rsidRDefault="00172817">
      <w:pPr>
        <w:spacing w:before="10"/>
        <w:ind w:left="298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pacing w:val="9"/>
          <w:sz w:val="22"/>
          <w:szCs w:val="22"/>
        </w:rPr>
        <w:t>F</w:t>
      </w:r>
      <w:r w:rsidRPr="00172817">
        <w:rPr>
          <w:rFonts w:asciiTheme="majorHAnsi" w:hAnsiTheme="majorHAnsi"/>
          <w:iCs/>
          <w:sz w:val="22"/>
          <w:szCs w:val="22"/>
        </w:rPr>
        <w:t>oo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>b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ll</w:t>
      </w:r>
      <w:r w:rsidRPr="00172817">
        <w:rPr>
          <w:rFonts w:asciiTheme="majorHAnsi" w:hAnsiTheme="majorHAnsi"/>
          <w:iCs/>
          <w:sz w:val="22"/>
          <w:szCs w:val="22"/>
        </w:rPr>
        <w:t>:</w:t>
      </w:r>
      <w:r w:rsidRPr="00172817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20"/>
          <w:sz w:val="22"/>
          <w:szCs w:val="22"/>
        </w:rPr>
        <w:t>9</w:t>
      </w:r>
      <w:r w:rsidRPr="00172817">
        <w:rPr>
          <w:rFonts w:asciiTheme="majorHAnsi" w:hAnsiTheme="majorHAnsi"/>
          <w:iCs/>
          <w:sz w:val="22"/>
          <w:szCs w:val="22"/>
        </w:rPr>
        <w:t>,</w:t>
      </w:r>
      <w:r w:rsidRPr="00172817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1</w:t>
      </w:r>
      <w:r w:rsidRPr="00172817">
        <w:rPr>
          <w:rFonts w:asciiTheme="majorHAnsi" w:hAnsiTheme="majorHAnsi"/>
          <w:iCs/>
          <w:spacing w:val="-20"/>
          <w:sz w:val="22"/>
          <w:szCs w:val="22"/>
        </w:rPr>
        <w:t>0</w:t>
      </w:r>
      <w:r w:rsidRPr="00172817">
        <w:rPr>
          <w:rFonts w:asciiTheme="majorHAnsi" w:hAnsiTheme="majorHAnsi"/>
          <w:iCs/>
          <w:sz w:val="22"/>
          <w:szCs w:val="22"/>
        </w:rPr>
        <w:t>,</w:t>
      </w:r>
      <w:r w:rsidRPr="00172817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1</w:t>
      </w:r>
      <w:r w:rsidRPr="00172817">
        <w:rPr>
          <w:rFonts w:asciiTheme="majorHAnsi" w:hAnsiTheme="majorHAnsi"/>
          <w:iCs/>
          <w:spacing w:val="-20"/>
          <w:sz w:val="22"/>
          <w:szCs w:val="22"/>
        </w:rPr>
        <w:t>1</w:t>
      </w:r>
      <w:r w:rsidRPr="00172817">
        <w:rPr>
          <w:rFonts w:asciiTheme="majorHAnsi" w:hAnsiTheme="majorHAnsi"/>
          <w:iCs/>
          <w:sz w:val="22"/>
          <w:szCs w:val="22"/>
        </w:rPr>
        <w:t>,</w:t>
      </w:r>
      <w:r w:rsidRPr="00172817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 xml:space="preserve">12  </w:t>
      </w:r>
      <w:r w:rsidRPr="00172817">
        <w:rPr>
          <w:rFonts w:asciiTheme="majorHAnsi" w:hAnsiTheme="majorHAnsi"/>
          <w:iCs/>
          <w:spacing w:val="-2"/>
          <w:sz w:val="22"/>
          <w:szCs w:val="22"/>
        </w:rPr>
        <w:t>L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tt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 xml:space="preserve">d: </w:t>
      </w:r>
      <w:r w:rsidRPr="00172817">
        <w:rPr>
          <w:rFonts w:asciiTheme="majorHAnsi" w:hAnsiTheme="majorHAnsi"/>
          <w:iCs/>
          <w:spacing w:val="2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1</w:t>
      </w:r>
      <w:r w:rsidRPr="00172817">
        <w:rPr>
          <w:rFonts w:asciiTheme="majorHAnsi" w:hAnsiTheme="majorHAnsi"/>
          <w:iCs/>
          <w:spacing w:val="-20"/>
          <w:sz w:val="22"/>
          <w:szCs w:val="22"/>
        </w:rPr>
        <w:t>0</w:t>
      </w:r>
      <w:r w:rsidRPr="00172817">
        <w:rPr>
          <w:rFonts w:asciiTheme="majorHAnsi" w:hAnsiTheme="majorHAnsi"/>
          <w:iCs/>
          <w:sz w:val="22"/>
          <w:szCs w:val="22"/>
        </w:rPr>
        <w:t>,</w:t>
      </w:r>
      <w:r w:rsidRPr="00172817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1</w:t>
      </w:r>
      <w:r w:rsidRPr="00172817">
        <w:rPr>
          <w:rFonts w:asciiTheme="majorHAnsi" w:hAnsiTheme="majorHAnsi"/>
          <w:iCs/>
          <w:spacing w:val="-20"/>
          <w:sz w:val="22"/>
          <w:szCs w:val="22"/>
        </w:rPr>
        <w:t>1</w:t>
      </w:r>
      <w:r w:rsidRPr="00172817">
        <w:rPr>
          <w:rFonts w:asciiTheme="majorHAnsi" w:hAnsiTheme="majorHAnsi"/>
          <w:iCs/>
          <w:sz w:val="22"/>
          <w:szCs w:val="22"/>
        </w:rPr>
        <w:t>,</w:t>
      </w:r>
      <w:r w:rsidRPr="00172817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12</w:t>
      </w:r>
    </w:p>
    <w:p w14:paraId="6DC392EB" w14:textId="77777777" w:rsidR="00821CF9" w:rsidRPr="00172817" w:rsidRDefault="00172817">
      <w:pPr>
        <w:spacing w:line="220" w:lineRule="exact"/>
        <w:ind w:left="226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pacing w:val="-4"/>
          <w:sz w:val="22"/>
          <w:szCs w:val="22"/>
          <w:u w:color="000000"/>
        </w:rPr>
        <w:t>D</w:t>
      </w:r>
      <w:r w:rsidRPr="00172817">
        <w:rPr>
          <w:rFonts w:asciiTheme="majorHAnsi" w:hAnsiTheme="majorHAnsi"/>
          <w:iCs/>
          <w:spacing w:val="-7"/>
          <w:sz w:val="22"/>
          <w:szCs w:val="22"/>
          <w:u w:color="000000"/>
        </w:rPr>
        <w:t>r</w:t>
      </w:r>
      <w:r w:rsidRPr="00172817">
        <w:rPr>
          <w:rFonts w:asciiTheme="majorHAnsi" w:hAnsiTheme="majorHAnsi"/>
          <w:iCs/>
          <w:spacing w:val="-9"/>
          <w:sz w:val="22"/>
          <w:szCs w:val="22"/>
          <w:u w:color="000000"/>
        </w:rPr>
        <w:t>a</w:t>
      </w:r>
      <w:r w:rsidRPr="00172817">
        <w:rPr>
          <w:rFonts w:asciiTheme="majorHAnsi" w:hAnsiTheme="majorHAnsi"/>
          <w:iCs/>
          <w:spacing w:val="4"/>
          <w:sz w:val="22"/>
          <w:szCs w:val="22"/>
          <w:u w:color="000000"/>
        </w:rPr>
        <w:t>m</w:t>
      </w:r>
      <w:r w:rsidRPr="00172817">
        <w:rPr>
          <w:rFonts w:asciiTheme="majorHAnsi" w:hAnsiTheme="majorHAnsi"/>
          <w:iCs/>
          <w:spacing w:val="-9"/>
          <w:sz w:val="22"/>
          <w:szCs w:val="22"/>
          <w:u w:color="000000"/>
        </w:rPr>
        <w:t>a</w:t>
      </w:r>
      <w:r w:rsidRPr="00172817">
        <w:rPr>
          <w:rFonts w:asciiTheme="majorHAnsi" w:hAnsiTheme="majorHAnsi"/>
          <w:iCs/>
          <w:spacing w:val="4"/>
          <w:sz w:val="22"/>
          <w:szCs w:val="22"/>
          <w:u w:color="000000"/>
        </w:rPr>
        <w:t>ti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c</w:t>
      </w:r>
      <w:r w:rsidRPr="00172817">
        <w:rPr>
          <w:rFonts w:asciiTheme="majorHAnsi" w:hAnsiTheme="majorHAnsi"/>
          <w:iCs/>
          <w:spacing w:val="1"/>
          <w:sz w:val="22"/>
          <w:szCs w:val="22"/>
          <w:u w:color="000000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  <w:u w:color="000000"/>
        </w:rPr>
        <w:t>A</w:t>
      </w:r>
      <w:r w:rsidRPr="00172817">
        <w:rPr>
          <w:rFonts w:asciiTheme="majorHAnsi" w:hAnsiTheme="majorHAnsi"/>
          <w:iCs/>
          <w:spacing w:val="-7"/>
          <w:sz w:val="22"/>
          <w:szCs w:val="22"/>
          <w:u w:color="000000"/>
        </w:rPr>
        <w:t>r</w:t>
      </w:r>
      <w:r w:rsidRPr="00172817">
        <w:rPr>
          <w:rFonts w:asciiTheme="majorHAnsi" w:hAnsiTheme="majorHAnsi"/>
          <w:iCs/>
          <w:spacing w:val="4"/>
          <w:sz w:val="22"/>
          <w:szCs w:val="22"/>
          <w:u w:color="000000"/>
        </w:rPr>
        <w:t>t</w:t>
      </w:r>
      <w:r w:rsidRPr="00172817">
        <w:rPr>
          <w:rFonts w:asciiTheme="majorHAnsi" w:hAnsiTheme="majorHAnsi"/>
          <w:iCs/>
          <w:spacing w:val="2"/>
          <w:sz w:val="22"/>
          <w:szCs w:val="22"/>
          <w:u w:color="000000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:</w:t>
      </w:r>
    </w:p>
    <w:p w14:paraId="02E83F54" w14:textId="77777777" w:rsidR="00821CF9" w:rsidRPr="00172817" w:rsidRDefault="00172817">
      <w:pPr>
        <w:spacing w:before="10" w:line="220" w:lineRule="exact"/>
        <w:ind w:left="298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pacing w:val="-4"/>
          <w:position w:val="-1"/>
          <w:sz w:val="22"/>
          <w:szCs w:val="22"/>
        </w:rPr>
        <w:t>O</w:t>
      </w:r>
      <w:r w:rsidRPr="00172817">
        <w:rPr>
          <w:rFonts w:asciiTheme="majorHAnsi" w:hAnsiTheme="majorHAnsi"/>
          <w:iCs/>
          <w:position w:val="-1"/>
          <w:sz w:val="22"/>
          <w:szCs w:val="22"/>
        </w:rPr>
        <w:t>ne</w:t>
      </w:r>
      <w:r w:rsidRPr="00172817">
        <w:rPr>
          <w:rFonts w:asciiTheme="majorHAnsi" w:hAnsiTheme="majorHAnsi"/>
          <w:iCs/>
          <w:spacing w:val="1"/>
          <w:position w:val="-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position w:val="-1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-9"/>
          <w:position w:val="-1"/>
          <w:sz w:val="22"/>
          <w:szCs w:val="22"/>
        </w:rPr>
        <w:t>c</w:t>
      </w:r>
      <w:r w:rsidRPr="00172817">
        <w:rPr>
          <w:rFonts w:asciiTheme="majorHAnsi" w:hAnsiTheme="majorHAnsi"/>
          <w:iCs/>
          <w:position w:val="-1"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14"/>
          <w:position w:val="-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9"/>
          <w:position w:val="-1"/>
          <w:sz w:val="22"/>
          <w:szCs w:val="22"/>
        </w:rPr>
        <w:t>P</w:t>
      </w:r>
      <w:r w:rsidRPr="00172817">
        <w:rPr>
          <w:rFonts w:asciiTheme="majorHAnsi" w:hAnsiTheme="majorHAnsi"/>
          <w:iCs/>
          <w:spacing w:val="4"/>
          <w:position w:val="-1"/>
          <w:sz w:val="22"/>
          <w:szCs w:val="22"/>
        </w:rPr>
        <w:t>l</w:t>
      </w:r>
      <w:r w:rsidRPr="00172817">
        <w:rPr>
          <w:rFonts w:asciiTheme="majorHAnsi" w:hAnsiTheme="majorHAnsi"/>
          <w:iCs/>
          <w:spacing w:val="-9"/>
          <w:position w:val="-1"/>
          <w:sz w:val="22"/>
          <w:szCs w:val="22"/>
        </w:rPr>
        <w:t>a</w:t>
      </w:r>
      <w:r w:rsidRPr="00172817">
        <w:rPr>
          <w:rFonts w:asciiTheme="majorHAnsi" w:hAnsiTheme="majorHAnsi"/>
          <w:iCs/>
          <w:position w:val="-1"/>
          <w:sz w:val="22"/>
          <w:szCs w:val="22"/>
        </w:rPr>
        <w:t xml:space="preserve">y: </w:t>
      </w:r>
      <w:r w:rsidRPr="00172817">
        <w:rPr>
          <w:rFonts w:asciiTheme="majorHAnsi" w:hAnsiTheme="majorHAnsi"/>
          <w:iCs/>
          <w:spacing w:val="24"/>
          <w:position w:val="-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position w:val="-1"/>
          <w:sz w:val="22"/>
          <w:szCs w:val="22"/>
        </w:rPr>
        <w:t>1</w:t>
      </w:r>
      <w:r w:rsidRPr="00172817">
        <w:rPr>
          <w:rFonts w:asciiTheme="majorHAnsi" w:hAnsiTheme="majorHAnsi"/>
          <w:iCs/>
          <w:spacing w:val="-20"/>
          <w:position w:val="-1"/>
          <w:sz w:val="22"/>
          <w:szCs w:val="22"/>
        </w:rPr>
        <w:t>0</w:t>
      </w:r>
      <w:r w:rsidRPr="00172817">
        <w:rPr>
          <w:rFonts w:asciiTheme="majorHAnsi" w:hAnsiTheme="majorHAnsi"/>
          <w:iCs/>
          <w:position w:val="-1"/>
          <w:sz w:val="22"/>
          <w:szCs w:val="22"/>
        </w:rPr>
        <w:t>,</w:t>
      </w:r>
      <w:r w:rsidRPr="00172817">
        <w:rPr>
          <w:rFonts w:asciiTheme="majorHAnsi" w:hAnsiTheme="majorHAnsi"/>
          <w:iCs/>
          <w:spacing w:val="20"/>
          <w:position w:val="-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position w:val="-1"/>
          <w:sz w:val="22"/>
          <w:szCs w:val="22"/>
        </w:rPr>
        <w:t>11</w:t>
      </w:r>
      <w:r w:rsidRPr="00172817">
        <w:rPr>
          <w:rFonts w:asciiTheme="majorHAnsi" w:hAnsiTheme="majorHAnsi"/>
          <w:iCs/>
          <w:spacing w:val="-10"/>
          <w:position w:val="-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position w:val="-1"/>
          <w:sz w:val="22"/>
          <w:szCs w:val="22"/>
        </w:rPr>
        <w:t>–</w:t>
      </w:r>
      <w:r w:rsidRPr="00172817">
        <w:rPr>
          <w:rFonts w:asciiTheme="majorHAnsi" w:hAnsiTheme="majorHAnsi"/>
          <w:iCs/>
          <w:spacing w:val="10"/>
          <w:position w:val="-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2"/>
          <w:position w:val="-1"/>
          <w:sz w:val="22"/>
          <w:szCs w:val="22"/>
        </w:rPr>
        <w:t>L</w:t>
      </w:r>
      <w:r w:rsidRPr="00172817">
        <w:rPr>
          <w:rFonts w:asciiTheme="majorHAnsi" w:hAnsiTheme="majorHAnsi"/>
          <w:iCs/>
          <w:spacing w:val="-9"/>
          <w:position w:val="-1"/>
          <w:sz w:val="22"/>
          <w:szCs w:val="22"/>
        </w:rPr>
        <w:t>ea</w:t>
      </w:r>
      <w:r w:rsidRPr="00172817">
        <w:rPr>
          <w:rFonts w:asciiTheme="majorHAnsi" w:hAnsiTheme="majorHAnsi"/>
          <w:iCs/>
          <w:position w:val="-1"/>
          <w:sz w:val="22"/>
          <w:szCs w:val="22"/>
        </w:rPr>
        <w:t>d</w:t>
      </w:r>
      <w:r w:rsidRPr="00172817">
        <w:rPr>
          <w:rFonts w:asciiTheme="majorHAnsi" w:hAnsiTheme="majorHAnsi"/>
          <w:iCs/>
          <w:spacing w:val="10"/>
          <w:position w:val="-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position w:val="-1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-9"/>
          <w:position w:val="-1"/>
          <w:sz w:val="22"/>
          <w:szCs w:val="22"/>
        </w:rPr>
        <w:t>c</w:t>
      </w:r>
      <w:r w:rsidRPr="00172817">
        <w:rPr>
          <w:rFonts w:asciiTheme="majorHAnsi" w:hAnsiTheme="majorHAnsi"/>
          <w:iCs/>
          <w:spacing w:val="4"/>
          <w:position w:val="-1"/>
          <w:sz w:val="22"/>
          <w:szCs w:val="22"/>
        </w:rPr>
        <w:t>t</w:t>
      </w:r>
      <w:r w:rsidRPr="00172817">
        <w:rPr>
          <w:rFonts w:asciiTheme="majorHAnsi" w:hAnsiTheme="majorHAnsi"/>
          <w:iCs/>
          <w:position w:val="-1"/>
          <w:sz w:val="22"/>
          <w:szCs w:val="22"/>
        </w:rPr>
        <w:t>or</w:t>
      </w:r>
      <w:r w:rsidRPr="00172817">
        <w:rPr>
          <w:rFonts w:asciiTheme="majorHAnsi" w:hAnsiTheme="majorHAnsi"/>
          <w:iCs/>
          <w:spacing w:val="3"/>
          <w:position w:val="-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4"/>
          <w:position w:val="-1"/>
          <w:sz w:val="22"/>
          <w:szCs w:val="22"/>
        </w:rPr>
        <w:t>i</w:t>
      </w:r>
      <w:r w:rsidRPr="00172817">
        <w:rPr>
          <w:rFonts w:asciiTheme="majorHAnsi" w:hAnsiTheme="majorHAnsi"/>
          <w:iCs/>
          <w:position w:val="-1"/>
          <w:sz w:val="22"/>
          <w:szCs w:val="22"/>
        </w:rPr>
        <w:t xml:space="preserve">n  </w:t>
      </w:r>
      <w:r w:rsidRPr="00172817">
        <w:rPr>
          <w:rFonts w:asciiTheme="majorHAnsi" w:hAnsiTheme="majorHAnsi"/>
          <w:iCs/>
          <w:spacing w:val="-9"/>
          <w:position w:val="-1"/>
          <w:sz w:val="22"/>
          <w:szCs w:val="22"/>
        </w:rPr>
        <w:t>“</w:t>
      </w:r>
      <w:r w:rsidRPr="00172817">
        <w:rPr>
          <w:rFonts w:asciiTheme="majorHAnsi" w:hAnsiTheme="majorHAnsi"/>
          <w:iCs/>
          <w:spacing w:val="-2"/>
          <w:position w:val="-1"/>
          <w:sz w:val="22"/>
          <w:szCs w:val="22"/>
        </w:rPr>
        <w:t>E</w:t>
      </w:r>
      <w:r w:rsidRPr="00172817">
        <w:rPr>
          <w:rFonts w:asciiTheme="majorHAnsi" w:hAnsiTheme="majorHAnsi"/>
          <w:iCs/>
          <w:position w:val="-1"/>
          <w:sz w:val="22"/>
          <w:szCs w:val="22"/>
        </w:rPr>
        <w:t>du</w:t>
      </w:r>
      <w:r w:rsidRPr="00172817">
        <w:rPr>
          <w:rFonts w:asciiTheme="majorHAnsi" w:hAnsiTheme="majorHAnsi"/>
          <w:iCs/>
          <w:spacing w:val="-9"/>
          <w:position w:val="-1"/>
          <w:sz w:val="22"/>
          <w:szCs w:val="22"/>
        </w:rPr>
        <w:t>ca</w:t>
      </w:r>
      <w:r w:rsidRPr="00172817">
        <w:rPr>
          <w:rFonts w:asciiTheme="majorHAnsi" w:hAnsiTheme="majorHAnsi"/>
          <w:iCs/>
          <w:spacing w:val="4"/>
          <w:position w:val="-1"/>
          <w:sz w:val="22"/>
          <w:szCs w:val="22"/>
        </w:rPr>
        <w:t>ti</w:t>
      </w:r>
      <w:r w:rsidRPr="00172817">
        <w:rPr>
          <w:rFonts w:asciiTheme="majorHAnsi" w:hAnsiTheme="majorHAnsi"/>
          <w:iCs/>
          <w:position w:val="-1"/>
          <w:sz w:val="22"/>
          <w:szCs w:val="22"/>
        </w:rPr>
        <w:t>on</w:t>
      </w:r>
      <w:r w:rsidRPr="00172817">
        <w:rPr>
          <w:rFonts w:asciiTheme="majorHAnsi" w:hAnsiTheme="majorHAnsi"/>
          <w:iCs/>
          <w:spacing w:val="10"/>
          <w:position w:val="-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position w:val="-1"/>
          <w:sz w:val="22"/>
          <w:szCs w:val="22"/>
        </w:rPr>
        <w:t>Q</w:t>
      </w:r>
      <w:r w:rsidRPr="00172817">
        <w:rPr>
          <w:rFonts w:asciiTheme="majorHAnsi" w:hAnsiTheme="majorHAnsi"/>
          <w:iCs/>
          <w:position w:val="-1"/>
          <w:sz w:val="22"/>
          <w:szCs w:val="22"/>
        </w:rPr>
        <w:t>u</w:t>
      </w:r>
      <w:r w:rsidRPr="00172817">
        <w:rPr>
          <w:rFonts w:asciiTheme="majorHAnsi" w:hAnsiTheme="majorHAnsi"/>
          <w:iCs/>
          <w:spacing w:val="-9"/>
          <w:position w:val="-1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2"/>
          <w:position w:val="-1"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4"/>
          <w:position w:val="-1"/>
          <w:sz w:val="22"/>
          <w:szCs w:val="22"/>
        </w:rPr>
        <w:t>t</w:t>
      </w:r>
      <w:r w:rsidRPr="00172817">
        <w:rPr>
          <w:rFonts w:asciiTheme="majorHAnsi" w:hAnsiTheme="majorHAnsi"/>
          <w:iCs/>
          <w:position w:val="-1"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-7"/>
          <w:position w:val="-1"/>
          <w:sz w:val="22"/>
          <w:szCs w:val="22"/>
        </w:rPr>
        <w:t>r</w:t>
      </w:r>
      <w:r w:rsidRPr="00172817">
        <w:rPr>
          <w:rFonts w:asciiTheme="majorHAnsi" w:hAnsiTheme="majorHAnsi"/>
          <w:iCs/>
          <w:position w:val="-1"/>
          <w:sz w:val="22"/>
          <w:szCs w:val="22"/>
        </w:rPr>
        <w:t>”</w:t>
      </w:r>
    </w:p>
    <w:p w14:paraId="22D23A08" w14:textId="77777777" w:rsidR="00821CF9" w:rsidRPr="00172817" w:rsidRDefault="00172817">
      <w:pPr>
        <w:spacing w:line="220" w:lineRule="exact"/>
        <w:ind w:left="226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pacing w:val="2"/>
          <w:sz w:val="22"/>
          <w:szCs w:val="22"/>
          <w:u w:color="000000"/>
        </w:rPr>
        <w:t>M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u</w:t>
      </w:r>
      <w:r w:rsidRPr="00172817">
        <w:rPr>
          <w:rFonts w:asciiTheme="majorHAnsi" w:hAnsiTheme="majorHAnsi"/>
          <w:iCs/>
          <w:spacing w:val="2"/>
          <w:sz w:val="22"/>
          <w:szCs w:val="22"/>
          <w:u w:color="000000"/>
        </w:rPr>
        <w:t>s</w:t>
      </w:r>
      <w:r w:rsidRPr="00172817">
        <w:rPr>
          <w:rFonts w:asciiTheme="majorHAnsi" w:hAnsiTheme="majorHAnsi"/>
          <w:iCs/>
          <w:spacing w:val="4"/>
          <w:sz w:val="22"/>
          <w:szCs w:val="22"/>
          <w:u w:color="000000"/>
        </w:rPr>
        <w:t>i</w:t>
      </w:r>
      <w:r w:rsidRPr="00172817">
        <w:rPr>
          <w:rFonts w:asciiTheme="majorHAnsi" w:hAnsiTheme="majorHAnsi"/>
          <w:iCs/>
          <w:spacing w:val="-9"/>
          <w:sz w:val="22"/>
          <w:szCs w:val="22"/>
          <w:u w:color="000000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:</w:t>
      </w:r>
    </w:p>
    <w:p w14:paraId="76090771" w14:textId="77777777" w:rsidR="00821CF9" w:rsidRPr="00172817" w:rsidRDefault="00172817">
      <w:pPr>
        <w:spacing w:before="10"/>
        <w:ind w:left="226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pacing w:val="-4"/>
          <w:sz w:val="22"/>
          <w:szCs w:val="22"/>
          <w:u w:color="000000"/>
        </w:rPr>
        <w:t>V</w:t>
      </w:r>
      <w:r w:rsidRPr="00172817">
        <w:rPr>
          <w:rFonts w:asciiTheme="majorHAnsi" w:hAnsiTheme="majorHAnsi"/>
          <w:iCs/>
          <w:spacing w:val="4"/>
          <w:sz w:val="22"/>
          <w:szCs w:val="22"/>
          <w:u w:color="000000"/>
        </w:rPr>
        <w:t>i</w:t>
      </w:r>
      <w:r w:rsidRPr="00172817">
        <w:rPr>
          <w:rFonts w:asciiTheme="majorHAnsi" w:hAnsiTheme="majorHAnsi"/>
          <w:iCs/>
          <w:spacing w:val="2"/>
          <w:sz w:val="22"/>
          <w:szCs w:val="22"/>
          <w:u w:color="000000"/>
        </w:rPr>
        <w:t>s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u</w:t>
      </w:r>
      <w:r w:rsidRPr="00172817">
        <w:rPr>
          <w:rFonts w:asciiTheme="majorHAnsi" w:hAnsiTheme="majorHAnsi"/>
          <w:iCs/>
          <w:spacing w:val="-9"/>
          <w:sz w:val="22"/>
          <w:szCs w:val="22"/>
          <w:u w:color="000000"/>
        </w:rPr>
        <w:t>a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l</w:t>
      </w:r>
      <w:r w:rsidRPr="00172817">
        <w:rPr>
          <w:rFonts w:asciiTheme="majorHAnsi" w:hAnsiTheme="majorHAnsi"/>
          <w:iCs/>
          <w:spacing w:val="14"/>
          <w:sz w:val="22"/>
          <w:szCs w:val="22"/>
          <w:u w:color="000000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  <w:u w:color="000000"/>
        </w:rPr>
        <w:t>A</w:t>
      </w:r>
      <w:r w:rsidRPr="00172817">
        <w:rPr>
          <w:rFonts w:asciiTheme="majorHAnsi" w:hAnsiTheme="majorHAnsi"/>
          <w:iCs/>
          <w:spacing w:val="-7"/>
          <w:sz w:val="22"/>
          <w:szCs w:val="22"/>
          <w:u w:color="000000"/>
        </w:rPr>
        <w:t>r</w:t>
      </w:r>
      <w:r w:rsidRPr="00172817">
        <w:rPr>
          <w:rFonts w:asciiTheme="majorHAnsi" w:hAnsiTheme="majorHAnsi"/>
          <w:iCs/>
          <w:spacing w:val="4"/>
          <w:sz w:val="22"/>
          <w:szCs w:val="22"/>
          <w:u w:color="000000"/>
        </w:rPr>
        <w:t>t</w:t>
      </w:r>
      <w:r w:rsidRPr="00172817">
        <w:rPr>
          <w:rFonts w:asciiTheme="majorHAnsi" w:hAnsiTheme="majorHAnsi"/>
          <w:iCs/>
          <w:spacing w:val="2"/>
          <w:sz w:val="22"/>
          <w:szCs w:val="22"/>
          <w:u w:color="000000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:</w:t>
      </w:r>
    </w:p>
    <w:p w14:paraId="536F7648" w14:textId="77777777" w:rsidR="00821CF9" w:rsidRPr="00172817" w:rsidRDefault="00172817">
      <w:pPr>
        <w:spacing w:line="220" w:lineRule="exact"/>
        <w:ind w:left="298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pacing w:val="-4"/>
          <w:sz w:val="22"/>
          <w:szCs w:val="22"/>
        </w:rPr>
        <w:t>D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z w:val="22"/>
          <w:szCs w:val="22"/>
        </w:rPr>
        <w:t>na</w:t>
      </w:r>
      <w:r w:rsidRPr="00172817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7"/>
          <w:sz w:val="22"/>
          <w:szCs w:val="22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ll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>ge</w:t>
      </w:r>
      <w:r w:rsidRPr="00172817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7"/>
          <w:sz w:val="22"/>
          <w:szCs w:val="22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on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>:</w:t>
      </w:r>
      <w:r w:rsidRPr="00172817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2nd</w:t>
      </w:r>
      <w:r w:rsidRPr="00172817">
        <w:rPr>
          <w:rFonts w:asciiTheme="majorHAnsi" w:hAnsiTheme="majorHAnsi"/>
          <w:iCs/>
          <w:spacing w:val="-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9"/>
          <w:sz w:val="22"/>
          <w:szCs w:val="22"/>
        </w:rPr>
        <w:t>P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ace</w:t>
      </w:r>
      <w:r w:rsidRPr="00172817">
        <w:rPr>
          <w:rFonts w:asciiTheme="majorHAnsi" w:hAnsiTheme="majorHAnsi"/>
          <w:iCs/>
          <w:sz w:val="22"/>
          <w:szCs w:val="22"/>
        </w:rPr>
        <w:t>:</w:t>
      </w:r>
      <w:r w:rsidRPr="00172817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11;</w:t>
      </w:r>
      <w:r w:rsidRPr="00172817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20"/>
          <w:sz w:val="22"/>
          <w:szCs w:val="22"/>
        </w:rPr>
        <w:t>1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-6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9"/>
          <w:sz w:val="22"/>
          <w:szCs w:val="22"/>
        </w:rPr>
        <w:t>P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ace</w:t>
      </w:r>
      <w:r w:rsidRPr="00172817">
        <w:rPr>
          <w:rFonts w:asciiTheme="majorHAnsi" w:hAnsiTheme="majorHAnsi"/>
          <w:iCs/>
          <w:sz w:val="22"/>
          <w:szCs w:val="22"/>
        </w:rPr>
        <w:t>:</w:t>
      </w:r>
      <w:r w:rsidRPr="00172817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12</w:t>
      </w:r>
    </w:p>
    <w:p w14:paraId="76198849" w14:textId="77777777" w:rsidR="00821CF9" w:rsidRPr="00172817" w:rsidRDefault="00172817">
      <w:pPr>
        <w:spacing w:before="10"/>
        <w:ind w:left="226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pacing w:val="9"/>
          <w:sz w:val="22"/>
          <w:szCs w:val="22"/>
          <w:u w:color="000000"/>
        </w:rPr>
        <w:t>S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p</w:t>
      </w:r>
      <w:r w:rsidRPr="00172817">
        <w:rPr>
          <w:rFonts w:asciiTheme="majorHAnsi" w:hAnsiTheme="majorHAnsi"/>
          <w:iCs/>
          <w:spacing w:val="-9"/>
          <w:sz w:val="22"/>
          <w:szCs w:val="22"/>
          <w:u w:color="000000"/>
        </w:rPr>
        <w:t>a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n</w:t>
      </w:r>
      <w:r w:rsidRPr="00172817">
        <w:rPr>
          <w:rFonts w:asciiTheme="majorHAnsi" w:hAnsiTheme="majorHAnsi"/>
          <w:iCs/>
          <w:spacing w:val="4"/>
          <w:sz w:val="22"/>
          <w:szCs w:val="22"/>
          <w:u w:color="000000"/>
        </w:rPr>
        <w:t>i</w:t>
      </w:r>
      <w:r w:rsidRPr="00172817">
        <w:rPr>
          <w:rFonts w:asciiTheme="majorHAnsi" w:hAnsiTheme="majorHAnsi"/>
          <w:iCs/>
          <w:spacing w:val="2"/>
          <w:sz w:val="22"/>
          <w:szCs w:val="22"/>
          <w:u w:color="000000"/>
        </w:rPr>
        <w:t>s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h</w:t>
      </w:r>
      <w:r w:rsidRPr="00172817">
        <w:rPr>
          <w:rFonts w:asciiTheme="majorHAnsi" w:hAnsiTheme="majorHAnsi"/>
          <w:iCs/>
          <w:spacing w:val="10"/>
          <w:sz w:val="22"/>
          <w:szCs w:val="22"/>
          <w:u w:color="000000"/>
        </w:rPr>
        <w:t xml:space="preserve"> </w:t>
      </w:r>
      <w:r w:rsidRPr="00172817">
        <w:rPr>
          <w:rFonts w:asciiTheme="majorHAnsi" w:hAnsiTheme="majorHAnsi"/>
          <w:iCs/>
          <w:spacing w:val="7"/>
          <w:sz w:val="22"/>
          <w:szCs w:val="22"/>
          <w:u w:color="000000"/>
        </w:rPr>
        <w:t>C</w:t>
      </w:r>
      <w:r w:rsidRPr="00172817">
        <w:rPr>
          <w:rFonts w:asciiTheme="majorHAnsi" w:hAnsiTheme="majorHAnsi"/>
          <w:iCs/>
          <w:spacing w:val="4"/>
          <w:sz w:val="22"/>
          <w:szCs w:val="22"/>
          <w:u w:color="000000"/>
        </w:rPr>
        <w:t>l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u</w:t>
      </w:r>
      <w:r w:rsidRPr="00172817">
        <w:rPr>
          <w:rFonts w:asciiTheme="majorHAnsi" w:hAnsiTheme="majorHAnsi"/>
          <w:iCs/>
          <w:spacing w:val="-20"/>
          <w:sz w:val="22"/>
          <w:szCs w:val="22"/>
          <w:u w:color="000000"/>
        </w:rPr>
        <w:t>b</w:t>
      </w:r>
      <w:r w:rsidRPr="00172817">
        <w:rPr>
          <w:rFonts w:asciiTheme="majorHAnsi" w:hAnsiTheme="majorHAnsi"/>
          <w:iCs/>
          <w:sz w:val="22"/>
          <w:szCs w:val="22"/>
        </w:rPr>
        <w:t>:</w:t>
      </w:r>
    </w:p>
    <w:p w14:paraId="4C8E5A72" w14:textId="77777777" w:rsidR="00821CF9" w:rsidRPr="00172817" w:rsidRDefault="00172817">
      <w:pPr>
        <w:spacing w:line="200" w:lineRule="exact"/>
        <w:ind w:left="2980"/>
        <w:rPr>
          <w:rFonts w:asciiTheme="majorHAnsi" w:hAnsiTheme="majorHAnsi"/>
          <w:iCs/>
          <w:sz w:val="22"/>
          <w:szCs w:val="22"/>
        </w:rPr>
        <w:sectPr w:rsidR="00821CF9" w:rsidRPr="00172817">
          <w:type w:val="continuous"/>
          <w:pgSz w:w="12240" w:h="15840"/>
          <w:pgMar w:top="640" w:right="840" w:bottom="280" w:left="620" w:header="720" w:footer="720" w:gutter="0"/>
          <w:cols w:space="720"/>
        </w:sectPr>
      </w:pPr>
      <w:r w:rsidRPr="00172817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m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>n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z w:val="22"/>
          <w:szCs w:val="22"/>
        </w:rPr>
        <w:t>y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9"/>
          <w:sz w:val="22"/>
          <w:szCs w:val="22"/>
        </w:rPr>
        <w:t>P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z w:val="22"/>
          <w:szCs w:val="22"/>
        </w:rPr>
        <w:t>og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m</w:t>
      </w:r>
      <w:r w:rsidRPr="00172817">
        <w:rPr>
          <w:rFonts w:asciiTheme="majorHAnsi" w:hAnsiTheme="majorHAnsi"/>
          <w:iCs/>
          <w:sz w:val="22"/>
          <w:szCs w:val="22"/>
        </w:rPr>
        <w:t>;</w:t>
      </w:r>
      <w:r w:rsidRPr="00172817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12</w:t>
      </w:r>
    </w:p>
    <w:p w14:paraId="0C30A00F" w14:textId="77777777" w:rsidR="00821CF9" w:rsidRPr="00172817" w:rsidRDefault="00172817">
      <w:pPr>
        <w:spacing w:before="14"/>
        <w:jc w:val="right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pacing w:val="-4"/>
          <w:sz w:val="22"/>
          <w:szCs w:val="22"/>
          <w:u w:color="000000"/>
        </w:rPr>
        <w:t>O</w:t>
      </w:r>
      <w:r w:rsidRPr="00172817">
        <w:rPr>
          <w:rFonts w:asciiTheme="majorHAnsi" w:hAnsiTheme="majorHAnsi"/>
          <w:iCs/>
          <w:spacing w:val="4"/>
          <w:sz w:val="22"/>
          <w:szCs w:val="22"/>
          <w:u w:color="000000"/>
        </w:rPr>
        <w:t>t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h</w:t>
      </w:r>
      <w:r w:rsidRPr="00172817">
        <w:rPr>
          <w:rFonts w:asciiTheme="majorHAnsi" w:hAnsiTheme="majorHAnsi"/>
          <w:iCs/>
          <w:spacing w:val="-9"/>
          <w:sz w:val="22"/>
          <w:szCs w:val="22"/>
          <w:u w:color="000000"/>
        </w:rPr>
        <w:t>e</w:t>
      </w:r>
      <w:r w:rsidRPr="00172817">
        <w:rPr>
          <w:rFonts w:asciiTheme="majorHAnsi" w:hAnsiTheme="majorHAnsi"/>
          <w:iCs/>
          <w:spacing w:val="-7"/>
          <w:sz w:val="22"/>
          <w:szCs w:val="22"/>
          <w:u w:color="000000"/>
        </w:rPr>
        <w:t>r</w:t>
      </w:r>
      <w:r w:rsidRPr="00172817">
        <w:rPr>
          <w:rFonts w:asciiTheme="majorHAnsi" w:hAnsiTheme="majorHAnsi"/>
          <w:iCs/>
          <w:sz w:val="22"/>
          <w:szCs w:val="22"/>
        </w:rPr>
        <w:t>:</w:t>
      </w:r>
    </w:p>
    <w:p w14:paraId="40790E5B" w14:textId="77777777" w:rsidR="00821CF9" w:rsidRPr="00172817" w:rsidRDefault="00172817">
      <w:pPr>
        <w:spacing w:before="14" w:line="220" w:lineRule="exact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z w:val="22"/>
          <w:szCs w:val="22"/>
        </w:rPr>
        <w:br w:type="column"/>
      </w:r>
    </w:p>
    <w:p w14:paraId="7F2887A8" w14:textId="77777777" w:rsidR="00821CF9" w:rsidRPr="00172817" w:rsidRDefault="00172817">
      <w:pPr>
        <w:spacing w:line="220" w:lineRule="exact"/>
        <w:rPr>
          <w:rFonts w:asciiTheme="majorHAnsi" w:hAnsiTheme="majorHAnsi"/>
          <w:iCs/>
          <w:sz w:val="22"/>
          <w:szCs w:val="22"/>
        </w:rPr>
        <w:sectPr w:rsidR="00821CF9" w:rsidRPr="00172817">
          <w:type w:val="continuous"/>
          <w:pgSz w:w="12240" w:h="15840"/>
          <w:pgMar w:top="640" w:right="840" w:bottom="280" w:left="620" w:header="720" w:footer="720" w:gutter="0"/>
          <w:cols w:num="2" w:space="720" w:equalWidth="0">
            <w:col w:w="2756" w:space="224"/>
            <w:col w:w="7800"/>
          </w:cols>
        </w:sectPr>
      </w:pPr>
      <w:r w:rsidRPr="00172817">
        <w:rPr>
          <w:rFonts w:asciiTheme="majorHAnsi" w:hAnsiTheme="majorHAnsi"/>
          <w:iCs/>
          <w:spacing w:val="7"/>
          <w:position w:val="-1"/>
          <w:sz w:val="22"/>
          <w:szCs w:val="22"/>
        </w:rPr>
        <w:t>B</w:t>
      </w:r>
      <w:r w:rsidRPr="00172817">
        <w:rPr>
          <w:rFonts w:asciiTheme="majorHAnsi" w:hAnsiTheme="majorHAnsi"/>
          <w:iCs/>
          <w:position w:val="-1"/>
          <w:sz w:val="22"/>
          <w:szCs w:val="22"/>
        </w:rPr>
        <w:t>oy</w:t>
      </w:r>
      <w:r w:rsidRPr="00172817">
        <w:rPr>
          <w:rFonts w:asciiTheme="majorHAnsi" w:hAnsiTheme="majorHAnsi"/>
          <w:iCs/>
          <w:spacing w:val="10"/>
          <w:position w:val="-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9"/>
          <w:position w:val="-1"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-9"/>
          <w:position w:val="-1"/>
          <w:sz w:val="22"/>
          <w:szCs w:val="22"/>
        </w:rPr>
        <w:t>c</w:t>
      </w:r>
      <w:r w:rsidRPr="00172817">
        <w:rPr>
          <w:rFonts w:asciiTheme="majorHAnsi" w:hAnsiTheme="majorHAnsi"/>
          <w:iCs/>
          <w:position w:val="-1"/>
          <w:sz w:val="22"/>
          <w:szCs w:val="22"/>
        </w:rPr>
        <w:t>ou</w:t>
      </w:r>
      <w:r w:rsidRPr="00172817">
        <w:rPr>
          <w:rFonts w:asciiTheme="majorHAnsi" w:hAnsiTheme="majorHAnsi"/>
          <w:iCs/>
          <w:spacing w:val="4"/>
          <w:position w:val="-1"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2"/>
          <w:position w:val="-1"/>
          <w:sz w:val="22"/>
          <w:szCs w:val="22"/>
        </w:rPr>
        <w:t>s</w:t>
      </w:r>
      <w:r w:rsidRPr="00172817">
        <w:rPr>
          <w:rFonts w:asciiTheme="majorHAnsi" w:hAnsiTheme="majorHAnsi"/>
          <w:iCs/>
          <w:position w:val="-1"/>
          <w:sz w:val="22"/>
          <w:szCs w:val="22"/>
        </w:rPr>
        <w:t xml:space="preserve">: </w:t>
      </w:r>
      <w:r w:rsidRPr="00172817">
        <w:rPr>
          <w:rFonts w:asciiTheme="majorHAnsi" w:hAnsiTheme="majorHAnsi"/>
          <w:iCs/>
          <w:spacing w:val="4"/>
          <w:position w:val="-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2"/>
          <w:position w:val="-1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-9"/>
          <w:position w:val="-1"/>
          <w:sz w:val="22"/>
          <w:szCs w:val="22"/>
        </w:rPr>
        <w:t>a</w:t>
      </w:r>
      <w:r w:rsidRPr="00172817">
        <w:rPr>
          <w:rFonts w:asciiTheme="majorHAnsi" w:hAnsiTheme="majorHAnsi"/>
          <w:iCs/>
          <w:position w:val="-1"/>
          <w:sz w:val="22"/>
          <w:szCs w:val="22"/>
        </w:rPr>
        <w:t>g</w:t>
      </w:r>
      <w:r w:rsidRPr="00172817">
        <w:rPr>
          <w:rFonts w:asciiTheme="majorHAnsi" w:hAnsiTheme="majorHAnsi"/>
          <w:iCs/>
          <w:spacing w:val="4"/>
          <w:position w:val="-1"/>
          <w:sz w:val="22"/>
          <w:szCs w:val="22"/>
        </w:rPr>
        <w:t>l</w:t>
      </w:r>
      <w:r w:rsidRPr="00172817">
        <w:rPr>
          <w:rFonts w:asciiTheme="majorHAnsi" w:hAnsiTheme="majorHAnsi"/>
          <w:iCs/>
          <w:position w:val="-1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-19"/>
          <w:position w:val="-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9"/>
          <w:position w:val="-1"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-9"/>
          <w:position w:val="-1"/>
          <w:sz w:val="22"/>
          <w:szCs w:val="22"/>
        </w:rPr>
        <w:t>c</w:t>
      </w:r>
      <w:r w:rsidRPr="00172817">
        <w:rPr>
          <w:rFonts w:asciiTheme="majorHAnsi" w:hAnsiTheme="majorHAnsi"/>
          <w:iCs/>
          <w:position w:val="-1"/>
          <w:sz w:val="22"/>
          <w:szCs w:val="22"/>
        </w:rPr>
        <w:t>out</w:t>
      </w:r>
    </w:p>
    <w:p w14:paraId="50E926A0" w14:textId="77777777" w:rsidR="00821CF9" w:rsidRPr="00172817" w:rsidRDefault="00821CF9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1B7BA5DD" w14:textId="77777777" w:rsidR="00821CF9" w:rsidRPr="00172817" w:rsidRDefault="00172817">
      <w:pPr>
        <w:spacing w:before="34"/>
        <w:ind w:left="10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b/>
          <w:iCs/>
          <w:spacing w:val="4"/>
          <w:sz w:val="22"/>
          <w:szCs w:val="22"/>
        </w:rPr>
        <w:t>O</w:t>
      </w:r>
      <w:r w:rsidRPr="00172817">
        <w:rPr>
          <w:rFonts w:asciiTheme="majorHAnsi" w:hAnsiTheme="majorHAnsi"/>
          <w:b/>
          <w:iCs/>
          <w:spacing w:val="-2"/>
          <w:sz w:val="22"/>
          <w:szCs w:val="22"/>
        </w:rPr>
        <w:t>FF</w:t>
      </w:r>
      <w:r w:rsidRPr="00172817">
        <w:rPr>
          <w:rFonts w:asciiTheme="majorHAnsi" w:hAnsiTheme="majorHAnsi"/>
          <w:b/>
          <w:iCs/>
          <w:spacing w:val="2"/>
          <w:sz w:val="22"/>
          <w:szCs w:val="22"/>
        </w:rPr>
        <w:t>I</w:t>
      </w:r>
      <w:r w:rsidRPr="00172817">
        <w:rPr>
          <w:rFonts w:asciiTheme="majorHAnsi" w:hAnsiTheme="majorHAnsi"/>
          <w:b/>
          <w:iCs/>
          <w:spacing w:val="-4"/>
          <w:sz w:val="22"/>
          <w:szCs w:val="22"/>
        </w:rPr>
        <w:t>C</w:t>
      </w:r>
      <w:r w:rsidRPr="00172817">
        <w:rPr>
          <w:rFonts w:asciiTheme="majorHAnsi" w:hAnsiTheme="majorHAnsi"/>
          <w:b/>
          <w:iCs/>
          <w:spacing w:val="7"/>
          <w:sz w:val="22"/>
          <w:szCs w:val="22"/>
        </w:rPr>
        <w:t>E</w:t>
      </w:r>
      <w:r w:rsidRPr="00172817">
        <w:rPr>
          <w:rFonts w:asciiTheme="majorHAnsi" w:hAnsiTheme="majorHAnsi"/>
          <w:b/>
          <w:iCs/>
          <w:spacing w:val="9"/>
          <w:sz w:val="22"/>
          <w:szCs w:val="22"/>
        </w:rPr>
        <w:t>S</w:t>
      </w:r>
      <w:r w:rsidRPr="00172817">
        <w:rPr>
          <w:rFonts w:asciiTheme="majorHAnsi" w:hAnsiTheme="majorHAnsi"/>
          <w:b/>
          <w:iCs/>
          <w:spacing w:val="4"/>
          <w:sz w:val="22"/>
          <w:szCs w:val="22"/>
        </w:rPr>
        <w:t>/</w:t>
      </w:r>
      <w:r w:rsidRPr="00172817">
        <w:rPr>
          <w:rFonts w:asciiTheme="majorHAnsi" w:hAnsiTheme="majorHAnsi"/>
          <w:b/>
          <w:iCs/>
          <w:spacing w:val="-13"/>
          <w:sz w:val="22"/>
          <w:szCs w:val="22"/>
        </w:rPr>
        <w:t>L</w:t>
      </w:r>
      <w:r w:rsidRPr="00172817">
        <w:rPr>
          <w:rFonts w:asciiTheme="majorHAnsi" w:hAnsiTheme="majorHAnsi"/>
          <w:b/>
          <w:iCs/>
          <w:spacing w:val="7"/>
          <w:sz w:val="22"/>
          <w:szCs w:val="22"/>
        </w:rPr>
        <w:t>E</w:t>
      </w:r>
      <w:r w:rsidRPr="00172817">
        <w:rPr>
          <w:rFonts w:asciiTheme="majorHAnsi" w:hAnsiTheme="majorHAnsi"/>
          <w:b/>
          <w:iCs/>
          <w:spacing w:val="-4"/>
          <w:sz w:val="22"/>
          <w:szCs w:val="22"/>
        </w:rPr>
        <w:t>AD</w:t>
      </w:r>
      <w:r w:rsidRPr="00172817">
        <w:rPr>
          <w:rFonts w:asciiTheme="majorHAnsi" w:hAnsiTheme="majorHAnsi"/>
          <w:b/>
          <w:iCs/>
          <w:spacing w:val="7"/>
          <w:sz w:val="22"/>
          <w:szCs w:val="22"/>
        </w:rPr>
        <w:t>E</w:t>
      </w:r>
      <w:r w:rsidRPr="00172817">
        <w:rPr>
          <w:rFonts w:asciiTheme="majorHAnsi" w:hAnsiTheme="majorHAnsi"/>
          <w:b/>
          <w:iCs/>
          <w:spacing w:val="-4"/>
          <w:sz w:val="22"/>
          <w:szCs w:val="22"/>
        </w:rPr>
        <w:t>R</w:t>
      </w:r>
      <w:r w:rsidRPr="00172817">
        <w:rPr>
          <w:rFonts w:asciiTheme="majorHAnsi" w:hAnsiTheme="majorHAnsi"/>
          <w:b/>
          <w:iCs/>
          <w:spacing w:val="9"/>
          <w:sz w:val="22"/>
          <w:szCs w:val="22"/>
        </w:rPr>
        <w:t>S</w:t>
      </w:r>
      <w:r w:rsidRPr="00172817">
        <w:rPr>
          <w:rFonts w:asciiTheme="majorHAnsi" w:hAnsiTheme="majorHAnsi"/>
          <w:b/>
          <w:iCs/>
          <w:spacing w:val="4"/>
          <w:sz w:val="22"/>
          <w:szCs w:val="22"/>
        </w:rPr>
        <w:t>H</w:t>
      </w:r>
      <w:r w:rsidRPr="00172817">
        <w:rPr>
          <w:rFonts w:asciiTheme="majorHAnsi" w:hAnsiTheme="majorHAnsi"/>
          <w:b/>
          <w:iCs/>
          <w:spacing w:val="2"/>
          <w:sz w:val="22"/>
          <w:szCs w:val="22"/>
        </w:rPr>
        <w:t>I</w:t>
      </w:r>
      <w:r w:rsidRPr="00172817">
        <w:rPr>
          <w:rFonts w:asciiTheme="majorHAnsi" w:hAnsiTheme="majorHAnsi"/>
          <w:b/>
          <w:iCs/>
          <w:sz w:val="22"/>
          <w:szCs w:val="22"/>
        </w:rPr>
        <w:t>P</w:t>
      </w:r>
      <w:r w:rsidRPr="00172817">
        <w:rPr>
          <w:rFonts w:asciiTheme="majorHAnsi" w:hAnsiTheme="majorHAnsi"/>
          <w:b/>
          <w:iCs/>
          <w:spacing w:val="8"/>
          <w:sz w:val="22"/>
          <w:szCs w:val="22"/>
        </w:rPr>
        <w:t xml:space="preserve"> </w:t>
      </w:r>
      <w:r w:rsidRPr="00172817">
        <w:rPr>
          <w:rFonts w:asciiTheme="majorHAnsi" w:hAnsiTheme="majorHAnsi"/>
          <w:b/>
          <w:iCs/>
          <w:spacing w:val="-2"/>
          <w:sz w:val="22"/>
          <w:szCs w:val="22"/>
        </w:rPr>
        <w:t>P</w:t>
      </w:r>
      <w:r w:rsidRPr="00172817">
        <w:rPr>
          <w:rFonts w:asciiTheme="majorHAnsi" w:hAnsiTheme="majorHAnsi"/>
          <w:b/>
          <w:iCs/>
          <w:spacing w:val="-16"/>
          <w:sz w:val="22"/>
          <w:szCs w:val="22"/>
        </w:rPr>
        <w:t>O</w:t>
      </w:r>
      <w:r w:rsidRPr="00172817">
        <w:rPr>
          <w:rFonts w:asciiTheme="majorHAnsi" w:hAnsiTheme="majorHAnsi"/>
          <w:b/>
          <w:iCs/>
          <w:spacing w:val="9"/>
          <w:sz w:val="22"/>
          <w:szCs w:val="22"/>
        </w:rPr>
        <w:t>S</w:t>
      </w:r>
      <w:r w:rsidRPr="00172817">
        <w:rPr>
          <w:rFonts w:asciiTheme="majorHAnsi" w:hAnsiTheme="majorHAnsi"/>
          <w:b/>
          <w:iCs/>
          <w:spacing w:val="2"/>
          <w:sz w:val="22"/>
          <w:szCs w:val="22"/>
        </w:rPr>
        <w:t>I</w:t>
      </w:r>
      <w:r w:rsidRPr="00172817">
        <w:rPr>
          <w:rFonts w:asciiTheme="majorHAnsi" w:hAnsiTheme="majorHAnsi"/>
          <w:b/>
          <w:iCs/>
          <w:spacing w:val="7"/>
          <w:sz w:val="22"/>
          <w:szCs w:val="22"/>
        </w:rPr>
        <w:t>T</w:t>
      </w:r>
      <w:r w:rsidRPr="00172817">
        <w:rPr>
          <w:rFonts w:asciiTheme="majorHAnsi" w:hAnsiTheme="majorHAnsi"/>
          <w:b/>
          <w:iCs/>
          <w:spacing w:val="-18"/>
          <w:sz w:val="22"/>
          <w:szCs w:val="22"/>
        </w:rPr>
        <w:t>I</w:t>
      </w:r>
      <w:r w:rsidRPr="00172817">
        <w:rPr>
          <w:rFonts w:asciiTheme="majorHAnsi" w:hAnsiTheme="majorHAnsi"/>
          <w:b/>
          <w:iCs/>
          <w:spacing w:val="4"/>
          <w:sz w:val="22"/>
          <w:szCs w:val="22"/>
        </w:rPr>
        <w:t>O</w:t>
      </w:r>
      <w:r w:rsidRPr="00172817">
        <w:rPr>
          <w:rFonts w:asciiTheme="majorHAnsi" w:hAnsiTheme="majorHAnsi"/>
          <w:b/>
          <w:iCs/>
          <w:spacing w:val="-4"/>
          <w:sz w:val="22"/>
          <w:szCs w:val="22"/>
        </w:rPr>
        <w:t>N</w:t>
      </w:r>
      <w:r w:rsidRPr="00172817">
        <w:rPr>
          <w:rFonts w:asciiTheme="majorHAnsi" w:hAnsiTheme="majorHAnsi"/>
          <w:b/>
          <w:iCs/>
          <w:sz w:val="22"/>
          <w:szCs w:val="22"/>
        </w:rPr>
        <w:t>S</w:t>
      </w:r>
      <w:r w:rsidRPr="00172817">
        <w:rPr>
          <w:rFonts w:asciiTheme="majorHAnsi" w:hAnsiTheme="majorHAnsi"/>
          <w:b/>
          <w:iCs/>
          <w:spacing w:val="-1"/>
          <w:sz w:val="22"/>
          <w:szCs w:val="22"/>
        </w:rPr>
        <w:t xml:space="preserve"> </w:t>
      </w:r>
      <w:r w:rsidRPr="00172817">
        <w:rPr>
          <w:rFonts w:asciiTheme="majorHAnsi" w:hAnsiTheme="majorHAnsi"/>
          <w:b/>
          <w:iCs/>
          <w:spacing w:val="4"/>
          <w:sz w:val="22"/>
          <w:szCs w:val="22"/>
        </w:rPr>
        <w:t>H</w:t>
      </w:r>
      <w:r w:rsidRPr="00172817">
        <w:rPr>
          <w:rFonts w:asciiTheme="majorHAnsi" w:hAnsiTheme="majorHAnsi"/>
          <w:b/>
          <w:iCs/>
          <w:spacing w:val="7"/>
          <w:sz w:val="22"/>
          <w:szCs w:val="22"/>
        </w:rPr>
        <w:t>EL</w:t>
      </w:r>
      <w:r w:rsidRPr="00172817">
        <w:rPr>
          <w:rFonts w:asciiTheme="majorHAnsi" w:hAnsiTheme="majorHAnsi"/>
          <w:b/>
          <w:iCs/>
          <w:spacing w:val="-4"/>
          <w:sz w:val="22"/>
          <w:szCs w:val="22"/>
        </w:rPr>
        <w:t>D</w:t>
      </w:r>
      <w:r w:rsidRPr="00172817">
        <w:rPr>
          <w:rFonts w:asciiTheme="majorHAnsi" w:hAnsiTheme="majorHAnsi"/>
          <w:b/>
          <w:iCs/>
          <w:sz w:val="22"/>
          <w:szCs w:val="22"/>
        </w:rPr>
        <w:t>:</w:t>
      </w:r>
    </w:p>
    <w:p w14:paraId="7196CBAD" w14:textId="77777777" w:rsidR="00821CF9" w:rsidRPr="00172817" w:rsidRDefault="00172817">
      <w:pPr>
        <w:spacing w:before="10"/>
        <w:ind w:left="226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z w:val="22"/>
          <w:szCs w:val="22"/>
          <w:u w:color="000000"/>
        </w:rPr>
        <w:t>4</w:t>
      </w:r>
      <w:r w:rsidRPr="00172817">
        <w:rPr>
          <w:rFonts w:asciiTheme="majorHAnsi" w:hAnsiTheme="majorHAnsi"/>
          <w:iCs/>
          <w:spacing w:val="-7"/>
          <w:sz w:val="22"/>
          <w:szCs w:val="22"/>
          <w:u w:color="000000"/>
        </w:rPr>
        <w:t>-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H</w:t>
      </w:r>
      <w:r w:rsidRPr="00172817">
        <w:rPr>
          <w:rFonts w:asciiTheme="majorHAnsi" w:hAnsiTheme="majorHAnsi"/>
          <w:iCs/>
          <w:spacing w:val="6"/>
          <w:sz w:val="22"/>
          <w:szCs w:val="22"/>
          <w:u w:color="000000"/>
        </w:rPr>
        <w:t xml:space="preserve"> </w:t>
      </w:r>
      <w:r w:rsidRPr="00172817">
        <w:rPr>
          <w:rFonts w:asciiTheme="majorHAnsi" w:hAnsiTheme="majorHAnsi"/>
          <w:iCs/>
          <w:spacing w:val="7"/>
          <w:sz w:val="22"/>
          <w:szCs w:val="22"/>
          <w:u w:color="000000"/>
        </w:rPr>
        <w:t>C</w:t>
      </w:r>
      <w:r w:rsidRPr="00172817">
        <w:rPr>
          <w:rFonts w:asciiTheme="majorHAnsi" w:hAnsiTheme="majorHAnsi"/>
          <w:iCs/>
          <w:spacing w:val="4"/>
          <w:sz w:val="22"/>
          <w:szCs w:val="22"/>
          <w:u w:color="000000"/>
        </w:rPr>
        <w:t>l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ub</w:t>
      </w:r>
      <w:r w:rsidRPr="00172817">
        <w:rPr>
          <w:rFonts w:asciiTheme="majorHAnsi" w:hAnsiTheme="majorHAnsi"/>
          <w:iCs/>
          <w:sz w:val="22"/>
          <w:szCs w:val="22"/>
        </w:rPr>
        <w:t xml:space="preserve">: 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M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m</w:t>
      </w:r>
      <w:r w:rsidRPr="00172817">
        <w:rPr>
          <w:rFonts w:asciiTheme="majorHAnsi" w:hAnsiTheme="majorHAnsi"/>
          <w:iCs/>
          <w:sz w:val="22"/>
          <w:szCs w:val="22"/>
        </w:rPr>
        <w:t>b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z w:val="22"/>
          <w:szCs w:val="22"/>
        </w:rPr>
        <w:t xml:space="preserve">: </w:t>
      </w:r>
      <w:r w:rsidRPr="00172817">
        <w:rPr>
          <w:rFonts w:asciiTheme="majorHAnsi" w:hAnsiTheme="majorHAnsi"/>
          <w:iCs/>
          <w:spacing w:val="2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20"/>
          <w:sz w:val="22"/>
          <w:szCs w:val="22"/>
        </w:rPr>
        <w:t>9</w:t>
      </w:r>
      <w:r w:rsidRPr="00172817">
        <w:rPr>
          <w:rFonts w:asciiTheme="majorHAnsi" w:hAnsiTheme="majorHAnsi"/>
          <w:iCs/>
          <w:sz w:val="22"/>
          <w:szCs w:val="22"/>
        </w:rPr>
        <w:t>,</w:t>
      </w:r>
      <w:r w:rsidRPr="00172817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1</w:t>
      </w:r>
      <w:r w:rsidRPr="00172817">
        <w:rPr>
          <w:rFonts w:asciiTheme="majorHAnsi" w:hAnsiTheme="majorHAnsi"/>
          <w:iCs/>
          <w:spacing w:val="-20"/>
          <w:sz w:val="22"/>
          <w:szCs w:val="22"/>
        </w:rPr>
        <w:t>0</w:t>
      </w:r>
      <w:r w:rsidRPr="00172817">
        <w:rPr>
          <w:rFonts w:asciiTheme="majorHAnsi" w:hAnsiTheme="majorHAnsi"/>
          <w:iCs/>
          <w:sz w:val="22"/>
          <w:szCs w:val="22"/>
        </w:rPr>
        <w:t>,</w:t>
      </w:r>
      <w:r w:rsidRPr="00172817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11;</w:t>
      </w:r>
      <w:r w:rsidRPr="00172817">
        <w:rPr>
          <w:rFonts w:asciiTheme="majorHAnsi" w:hAnsiTheme="majorHAnsi"/>
          <w:iCs/>
          <w:spacing w:val="-6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V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9"/>
          <w:sz w:val="22"/>
          <w:szCs w:val="22"/>
        </w:rPr>
        <w:t>P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z w:val="22"/>
          <w:szCs w:val="22"/>
        </w:rPr>
        <w:t>d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>n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>:</w:t>
      </w:r>
      <w:r w:rsidRPr="00172817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11</w:t>
      </w:r>
    </w:p>
    <w:p w14:paraId="4110951F" w14:textId="77777777" w:rsidR="00821CF9" w:rsidRPr="00172817" w:rsidRDefault="00821CF9">
      <w:pPr>
        <w:spacing w:before="10" w:line="220" w:lineRule="exact"/>
        <w:rPr>
          <w:rFonts w:asciiTheme="majorHAnsi" w:hAnsiTheme="majorHAnsi"/>
          <w:iCs/>
          <w:sz w:val="22"/>
          <w:szCs w:val="22"/>
        </w:rPr>
      </w:pPr>
    </w:p>
    <w:p w14:paraId="3435A80B" w14:textId="77777777" w:rsidR="00821CF9" w:rsidRPr="00172817" w:rsidRDefault="00172817">
      <w:pPr>
        <w:ind w:left="10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b/>
          <w:iCs/>
          <w:spacing w:val="-4"/>
          <w:sz w:val="22"/>
          <w:szCs w:val="22"/>
        </w:rPr>
        <w:t>C</w:t>
      </w:r>
      <w:r w:rsidRPr="00172817">
        <w:rPr>
          <w:rFonts w:asciiTheme="majorHAnsi" w:hAnsiTheme="majorHAnsi"/>
          <w:b/>
          <w:iCs/>
          <w:spacing w:val="4"/>
          <w:sz w:val="22"/>
          <w:szCs w:val="22"/>
        </w:rPr>
        <w:t>O</w:t>
      </w:r>
      <w:r w:rsidRPr="00172817">
        <w:rPr>
          <w:rFonts w:asciiTheme="majorHAnsi" w:hAnsiTheme="majorHAnsi"/>
          <w:b/>
          <w:iCs/>
          <w:spacing w:val="-9"/>
          <w:sz w:val="22"/>
          <w:szCs w:val="22"/>
        </w:rPr>
        <w:t>MM</w:t>
      </w:r>
      <w:r w:rsidRPr="00172817">
        <w:rPr>
          <w:rFonts w:asciiTheme="majorHAnsi" w:hAnsiTheme="majorHAnsi"/>
          <w:b/>
          <w:iCs/>
          <w:spacing w:val="-4"/>
          <w:sz w:val="22"/>
          <w:szCs w:val="22"/>
        </w:rPr>
        <w:t>UN</w:t>
      </w:r>
      <w:r w:rsidRPr="00172817">
        <w:rPr>
          <w:rFonts w:asciiTheme="majorHAnsi" w:hAnsiTheme="majorHAnsi"/>
          <w:b/>
          <w:iCs/>
          <w:spacing w:val="2"/>
          <w:sz w:val="22"/>
          <w:szCs w:val="22"/>
        </w:rPr>
        <w:t>I</w:t>
      </w:r>
      <w:r w:rsidRPr="00172817">
        <w:rPr>
          <w:rFonts w:asciiTheme="majorHAnsi" w:hAnsiTheme="majorHAnsi"/>
          <w:b/>
          <w:iCs/>
          <w:spacing w:val="7"/>
          <w:sz w:val="22"/>
          <w:szCs w:val="22"/>
        </w:rPr>
        <w:t>T</w:t>
      </w:r>
      <w:r w:rsidRPr="00172817">
        <w:rPr>
          <w:rFonts w:asciiTheme="majorHAnsi" w:hAnsiTheme="majorHAnsi"/>
          <w:b/>
          <w:iCs/>
          <w:sz w:val="22"/>
          <w:szCs w:val="22"/>
        </w:rPr>
        <w:t>Y</w:t>
      </w:r>
      <w:r w:rsidRPr="00172817">
        <w:rPr>
          <w:rFonts w:asciiTheme="majorHAnsi" w:hAnsiTheme="majorHAnsi"/>
          <w:b/>
          <w:iCs/>
          <w:spacing w:val="6"/>
          <w:sz w:val="22"/>
          <w:szCs w:val="22"/>
        </w:rPr>
        <w:t xml:space="preserve"> </w:t>
      </w:r>
      <w:r w:rsidRPr="00172817">
        <w:rPr>
          <w:rFonts w:asciiTheme="majorHAnsi" w:hAnsiTheme="majorHAnsi"/>
          <w:b/>
          <w:iCs/>
          <w:spacing w:val="9"/>
          <w:sz w:val="22"/>
          <w:szCs w:val="22"/>
        </w:rPr>
        <w:t>S</w:t>
      </w:r>
      <w:r w:rsidRPr="00172817">
        <w:rPr>
          <w:rFonts w:asciiTheme="majorHAnsi" w:hAnsiTheme="majorHAnsi"/>
          <w:b/>
          <w:iCs/>
          <w:spacing w:val="7"/>
          <w:sz w:val="22"/>
          <w:szCs w:val="22"/>
        </w:rPr>
        <w:t>E</w:t>
      </w:r>
      <w:r w:rsidRPr="00172817">
        <w:rPr>
          <w:rFonts w:asciiTheme="majorHAnsi" w:hAnsiTheme="majorHAnsi"/>
          <w:b/>
          <w:iCs/>
          <w:spacing w:val="-4"/>
          <w:sz w:val="22"/>
          <w:szCs w:val="22"/>
        </w:rPr>
        <w:t>RV</w:t>
      </w:r>
      <w:r w:rsidRPr="00172817">
        <w:rPr>
          <w:rFonts w:asciiTheme="majorHAnsi" w:hAnsiTheme="majorHAnsi"/>
          <w:b/>
          <w:iCs/>
          <w:spacing w:val="2"/>
          <w:sz w:val="22"/>
          <w:szCs w:val="22"/>
        </w:rPr>
        <w:t>I</w:t>
      </w:r>
      <w:r w:rsidRPr="00172817">
        <w:rPr>
          <w:rFonts w:asciiTheme="majorHAnsi" w:hAnsiTheme="majorHAnsi"/>
          <w:b/>
          <w:iCs/>
          <w:spacing w:val="-4"/>
          <w:sz w:val="22"/>
          <w:szCs w:val="22"/>
        </w:rPr>
        <w:t>C</w:t>
      </w:r>
      <w:r w:rsidRPr="00172817">
        <w:rPr>
          <w:rFonts w:asciiTheme="majorHAnsi" w:hAnsiTheme="majorHAnsi"/>
          <w:b/>
          <w:iCs/>
          <w:spacing w:val="7"/>
          <w:sz w:val="22"/>
          <w:szCs w:val="22"/>
        </w:rPr>
        <w:t>E</w:t>
      </w:r>
      <w:r w:rsidRPr="00172817">
        <w:rPr>
          <w:rFonts w:asciiTheme="majorHAnsi" w:hAnsiTheme="majorHAnsi"/>
          <w:b/>
          <w:iCs/>
          <w:sz w:val="22"/>
          <w:szCs w:val="22"/>
        </w:rPr>
        <w:t>:</w:t>
      </w:r>
    </w:p>
    <w:p w14:paraId="097C896A" w14:textId="77777777" w:rsidR="00821CF9" w:rsidRPr="00172817" w:rsidRDefault="00172817">
      <w:pPr>
        <w:spacing w:line="220" w:lineRule="exact"/>
        <w:ind w:left="226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pacing w:val="2"/>
          <w:sz w:val="22"/>
          <w:szCs w:val="22"/>
          <w:u w:color="000000"/>
        </w:rPr>
        <w:t>J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un</w:t>
      </w:r>
      <w:r w:rsidRPr="00172817">
        <w:rPr>
          <w:rFonts w:asciiTheme="majorHAnsi" w:hAnsiTheme="majorHAnsi"/>
          <w:iCs/>
          <w:spacing w:val="4"/>
          <w:sz w:val="22"/>
          <w:szCs w:val="22"/>
          <w:u w:color="000000"/>
        </w:rPr>
        <w:t>i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o</w:t>
      </w:r>
      <w:r w:rsidRPr="00172817">
        <w:rPr>
          <w:rFonts w:asciiTheme="majorHAnsi" w:hAnsiTheme="majorHAnsi"/>
          <w:iCs/>
          <w:spacing w:val="-7"/>
          <w:sz w:val="22"/>
          <w:szCs w:val="22"/>
          <w:u w:color="000000"/>
        </w:rPr>
        <w:t>r</w:t>
      </w:r>
      <w:r w:rsidRPr="00172817">
        <w:rPr>
          <w:rFonts w:asciiTheme="majorHAnsi" w:hAnsiTheme="majorHAnsi"/>
          <w:iCs/>
          <w:spacing w:val="2"/>
          <w:sz w:val="22"/>
          <w:szCs w:val="22"/>
          <w:u w:color="000000"/>
        </w:rPr>
        <w:t>M</w:t>
      </w:r>
      <w:r w:rsidRPr="00172817">
        <w:rPr>
          <w:rFonts w:asciiTheme="majorHAnsi" w:hAnsiTheme="majorHAnsi"/>
          <w:iCs/>
          <w:spacing w:val="-9"/>
          <w:sz w:val="22"/>
          <w:szCs w:val="22"/>
          <w:u w:color="000000"/>
        </w:rPr>
        <w:t>a</w:t>
      </w:r>
      <w:r w:rsidRPr="00172817">
        <w:rPr>
          <w:rFonts w:asciiTheme="majorHAnsi" w:hAnsiTheme="majorHAnsi"/>
          <w:iCs/>
          <w:spacing w:val="4"/>
          <w:sz w:val="22"/>
          <w:szCs w:val="22"/>
          <w:u w:color="000000"/>
        </w:rPr>
        <w:t>t</w:t>
      </w:r>
      <w:r w:rsidRPr="00172817">
        <w:rPr>
          <w:rFonts w:asciiTheme="majorHAnsi" w:hAnsiTheme="majorHAnsi"/>
          <w:iCs/>
          <w:spacing w:val="-9"/>
          <w:sz w:val="22"/>
          <w:szCs w:val="22"/>
          <w:u w:color="000000"/>
        </w:rPr>
        <w:t>e</w:t>
      </w:r>
      <w:r w:rsidRPr="00172817">
        <w:rPr>
          <w:rFonts w:asciiTheme="majorHAnsi" w:hAnsiTheme="majorHAnsi"/>
          <w:iCs/>
          <w:spacing w:val="2"/>
          <w:sz w:val="22"/>
          <w:szCs w:val="22"/>
          <w:u w:color="000000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:</w:t>
      </w:r>
      <w:r w:rsidRPr="00172817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M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>n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z w:val="22"/>
          <w:szCs w:val="22"/>
        </w:rPr>
        <w:t>:</w:t>
      </w:r>
      <w:r w:rsidRPr="00172817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11, 12</w:t>
      </w:r>
    </w:p>
    <w:p w14:paraId="09B04BB4" w14:textId="77777777" w:rsidR="00821CF9" w:rsidRPr="00172817" w:rsidRDefault="00821CF9">
      <w:pPr>
        <w:spacing w:before="5" w:line="200" w:lineRule="exact"/>
        <w:rPr>
          <w:rFonts w:asciiTheme="majorHAnsi" w:hAnsiTheme="majorHAnsi"/>
          <w:iCs/>
          <w:sz w:val="22"/>
          <w:szCs w:val="22"/>
        </w:rPr>
      </w:pPr>
    </w:p>
    <w:p w14:paraId="4B54E19A" w14:textId="77777777" w:rsidR="00821CF9" w:rsidRPr="00172817" w:rsidRDefault="00172817">
      <w:pPr>
        <w:spacing w:line="249" w:lineRule="auto"/>
        <w:ind w:left="2260" w:right="195" w:hanging="216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b/>
          <w:iCs/>
          <w:spacing w:val="4"/>
          <w:sz w:val="22"/>
          <w:szCs w:val="22"/>
        </w:rPr>
        <w:t>HO</w:t>
      </w:r>
      <w:r w:rsidRPr="00172817">
        <w:rPr>
          <w:rFonts w:asciiTheme="majorHAnsi" w:hAnsiTheme="majorHAnsi"/>
          <w:b/>
          <w:iCs/>
          <w:spacing w:val="7"/>
          <w:sz w:val="22"/>
          <w:szCs w:val="22"/>
        </w:rPr>
        <w:t>BB</w:t>
      </w:r>
      <w:r w:rsidRPr="00172817">
        <w:rPr>
          <w:rFonts w:asciiTheme="majorHAnsi" w:hAnsiTheme="majorHAnsi"/>
          <w:b/>
          <w:iCs/>
          <w:spacing w:val="-18"/>
          <w:sz w:val="22"/>
          <w:szCs w:val="22"/>
        </w:rPr>
        <w:t>I</w:t>
      </w:r>
      <w:r w:rsidRPr="00172817">
        <w:rPr>
          <w:rFonts w:asciiTheme="majorHAnsi" w:hAnsiTheme="majorHAnsi"/>
          <w:b/>
          <w:iCs/>
          <w:spacing w:val="7"/>
          <w:sz w:val="22"/>
          <w:szCs w:val="22"/>
        </w:rPr>
        <w:t>E</w:t>
      </w:r>
      <w:r w:rsidRPr="00172817">
        <w:rPr>
          <w:rFonts w:asciiTheme="majorHAnsi" w:hAnsiTheme="majorHAnsi"/>
          <w:b/>
          <w:iCs/>
          <w:spacing w:val="9"/>
          <w:sz w:val="22"/>
          <w:szCs w:val="22"/>
        </w:rPr>
        <w:t>S</w:t>
      </w:r>
      <w:r w:rsidRPr="00172817">
        <w:rPr>
          <w:rFonts w:asciiTheme="majorHAnsi" w:hAnsiTheme="majorHAnsi"/>
          <w:b/>
          <w:iCs/>
          <w:sz w:val="22"/>
          <w:szCs w:val="22"/>
        </w:rPr>
        <w:t xml:space="preserve">:                      </w:t>
      </w:r>
      <w:r w:rsidRPr="00172817">
        <w:rPr>
          <w:rFonts w:asciiTheme="majorHAnsi" w:hAnsiTheme="majorHAnsi"/>
          <w:b/>
          <w:iCs/>
          <w:spacing w:val="23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9"/>
          <w:sz w:val="22"/>
          <w:szCs w:val="22"/>
        </w:rPr>
        <w:t>F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h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z w:val="22"/>
          <w:szCs w:val="22"/>
        </w:rPr>
        <w:t xml:space="preserve">ng, </w:t>
      </w:r>
      <w:r w:rsidRPr="00172817">
        <w:rPr>
          <w:rFonts w:asciiTheme="majorHAnsi" w:hAnsiTheme="majorHAnsi"/>
          <w:iCs/>
          <w:spacing w:val="7"/>
          <w:sz w:val="22"/>
          <w:szCs w:val="22"/>
        </w:rPr>
        <w:t>C</w:t>
      </w:r>
      <w:r w:rsidRPr="00172817">
        <w:rPr>
          <w:rFonts w:asciiTheme="majorHAnsi" w:hAnsiTheme="majorHAnsi"/>
          <w:iCs/>
          <w:spacing w:val="-20"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m</w:t>
      </w:r>
      <w:r w:rsidRPr="00172817">
        <w:rPr>
          <w:rFonts w:asciiTheme="majorHAnsi" w:hAnsiTheme="majorHAnsi"/>
          <w:iCs/>
          <w:sz w:val="22"/>
          <w:szCs w:val="22"/>
        </w:rPr>
        <w:t>pu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3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G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m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,</w:t>
      </w:r>
      <w:r w:rsidRPr="00172817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7"/>
          <w:sz w:val="22"/>
          <w:szCs w:val="22"/>
        </w:rPr>
        <w:t>B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pacing w:val="-16"/>
          <w:sz w:val="22"/>
          <w:szCs w:val="22"/>
        </w:rPr>
        <w:t>l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li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z w:val="22"/>
          <w:szCs w:val="22"/>
        </w:rPr>
        <w:t>d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:</w:t>
      </w:r>
      <w:r w:rsidRPr="00172817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4</w:t>
      </w:r>
      <w:r w:rsidRPr="00172817">
        <w:rPr>
          <w:rFonts w:asciiTheme="majorHAnsi" w:hAnsiTheme="majorHAnsi"/>
          <w:iCs/>
          <w:spacing w:val="7"/>
          <w:position w:val="10"/>
          <w:sz w:val="22"/>
          <w:szCs w:val="22"/>
        </w:rPr>
        <w:t>t</w:t>
      </w:r>
      <w:r w:rsidRPr="00172817">
        <w:rPr>
          <w:rFonts w:asciiTheme="majorHAnsi" w:hAnsiTheme="majorHAnsi"/>
          <w:iCs/>
          <w:position w:val="10"/>
          <w:sz w:val="22"/>
          <w:szCs w:val="22"/>
        </w:rPr>
        <w:t>h</w:t>
      </w:r>
      <w:r w:rsidRPr="00172817">
        <w:rPr>
          <w:rFonts w:asciiTheme="majorHAnsi" w:hAnsiTheme="majorHAnsi"/>
          <w:iCs/>
          <w:spacing w:val="10"/>
          <w:position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9"/>
          <w:sz w:val="22"/>
          <w:szCs w:val="22"/>
        </w:rPr>
        <w:t>P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ac</w:t>
      </w:r>
      <w:r w:rsidRPr="00172817">
        <w:rPr>
          <w:rFonts w:asciiTheme="majorHAnsi" w:hAnsiTheme="majorHAnsi"/>
          <w:iCs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I</w:t>
      </w:r>
      <w:r w:rsidRPr="00172817">
        <w:rPr>
          <w:rFonts w:asciiTheme="majorHAnsi" w:hAnsiTheme="majorHAnsi"/>
          <w:iCs/>
          <w:sz w:val="22"/>
          <w:szCs w:val="22"/>
        </w:rPr>
        <w:t>n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z w:val="22"/>
          <w:szCs w:val="22"/>
        </w:rPr>
        <w:t>n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ti</w:t>
      </w:r>
      <w:r w:rsidRPr="00172817">
        <w:rPr>
          <w:rFonts w:asciiTheme="majorHAnsi" w:hAnsiTheme="majorHAnsi"/>
          <w:iCs/>
          <w:sz w:val="22"/>
          <w:szCs w:val="22"/>
        </w:rPr>
        <w:t>on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z w:val="22"/>
          <w:szCs w:val="22"/>
        </w:rPr>
        <w:t>l</w:t>
      </w:r>
      <w:r w:rsidRPr="00172817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7"/>
          <w:sz w:val="22"/>
          <w:szCs w:val="22"/>
        </w:rPr>
        <w:t>B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illi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z w:val="22"/>
          <w:szCs w:val="22"/>
        </w:rPr>
        <w:t>ds</w:t>
      </w:r>
      <w:r w:rsidRPr="00172817">
        <w:rPr>
          <w:rFonts w:asciiTheme="majorHAnsi" w:hAnsiTheme="majorHAnsi"/>
          <w:iCs/>
          <w:spacing w:val="12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7"/>
          <w:sz w:val="22"/>
          <w:szCs w:val="22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m</w:t>
      </w:r>
      <w:r w:rsidRPr="00172817">
        <w:rPr>
          <w:rFonts w:asciiTheme="majorHAnsi" w:hAnsiTheme="majorHAnsi"/>
          <w:iCs/>
          <w:sz w:val="22"/>
          <w:szCs w:val="22"/>
        </w:rPr>
        <w:t>p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-16"/>
          <w:sz w:val="22"/>
          <w:szCs w:val="22"/>
        </w:rPr>
        <w:t>i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ti</w:t>
      </w:r>
      <w:r w:rsidRPr="00172817">
        <w:rPr>
          <w:rFonts w:asciiTheme="majorHAnsi" w:hAnsiTheme="majorHAnsi"/>
          <w:iCs/>
          <w:sz w:val="22"/>
          <w:szCs w:val="22"/>
        </w:rPr>
        <w:t>on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z w:val="22"/>
          <w:szCs w:val="22"/>
        </w:rPr>
        <w:t>n</w:t>
      </w:r>
      <w:r w:rsidRPr="00172817">
        <w:rPr>
          <w:rFonts w:asciiTheme="majorHAnsi" w:hAnsiTheme="majorHAnsi"/>
          <w:iCs/>
          <w:spacing w:val="-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M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z w:val="22"/>
          <w:szCs w:val="22"/>
        </w:rPr>
        <w:t>nn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ea</w:t>
      </w:r>
      <w:r w:rsidRPr="00172817">
        <w:rPr>
          <w:rFonts w:asciiTheme="majorHAnsi" w:hAnsiTheme="majorHAnsi"/>
          <w:iCs/>
          <w:sz w:val="22"/>
          <w:szCs w:val="22"/>
        </w:rPr>
        <w:t>po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li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 xml:space="preserve">, 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M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N</w:t>
      </w:r>
      <w:r w:rsidRPr="00172817">
        <w:rPr>
          <w:rFonts w:asciiTheme="majorHAnsi" w:hAnsiTheme="majorHAnsi"/>
          <w:iCs/>
          <w:sz w:val="22"/>
          <w:szCs w:val="22"/>
        </w:rPr>
        <w:t xml:space="preserve">, </w:t>
      </w:r>
      <w:r w:rsidRPr="00172817">
        <w:rPr>
          <w:rFonts w:asciiTheme="majorHAnsi" w:hAnsiTheme="majorHAnsi"/>
          <w:iCs/>
          <w:spacing w:val="-2"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z w:val="22"/>
          <w:szCs w:val="22"/>
        </w:rPr>
        <w:t>v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li</w:t>
      </w:r>
      <w:r w:rsidRPr="00172817">
        <w:rPr>
          <w:rFonts w:asciiTheme="majorHAnsi" w:hAnsiTheme="majorHAnsi"/>
          <w:iCs/>
          <w:sz w:val="22"/>
          <w:szCs w:val="22"/>
        </w:rPr>
        <w:t>ng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(</w:t>
      </w:r>
      <w:r w:rsidRPr="00172817">
        <w:rPr>
          <w:rFonts w:asciiTheme="majorHAnsi" w:hAnsiTheme="majorHAnsi"/>
          <w:iCs/>
          <w:spacing w:val="7"/>
          <w:sz w:val="22"/>
          <w:szCs w:val="22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7"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w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it</w:t>
      </w:r>
      <w:r w:rsidRPr="00172817">
        <w:rPr>
          <w:rFonts w:asciiTheme="majorHAnsi" w:hAnsiTheme="majorHAnsi"/>
          <w:iCs/>
          <w:sz w:val="22"/>
          <w:szCs w:val="22"/>
        </w:rPr>
        <w:t>h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9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p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z w:val="22"/>
          <w:szCs w:val="22"/>
        </w:rPr>
        <w:t>n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h</w:t>
      </w:r>
      <w:r w:rsidRPr="00172817">
        <w:rPr>
          <w:rFonts w:asciiTheme="majorHAnsi" w:hAnsiTheme="majorHAnsi"/>
          <w:iCs/>
          <w:spacing w:val="-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7"/>
          <w:sz w:val="22"/>
          <w:szCs w:val="22"/>
        </w:rPr>
        <w:t>C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</w:t>
      </w:r>
      <w:r w:rsidRPr="00172817">
        <w:rPr>
          <w:rFonts w:asciiTheme="majorHAnsi" w:hAnsiTheme="majorHAnsi"/>
          <w:iCs/>
          <w:sz w:val="22"/>
          <w:szCs w:val="22"/>
        </w:rPr>
        <w:t>u</w:t>
      </w:r>
      <w:r w:rsidRPr="00172817">
        <w:rPr>
          <w:rFonts w:asciiTheme="majorHAnsi" w:hAnsiTheme="majorHAnsi"/>
          <w:iCs/>
          <w:spacing w:val="-20"/>
          <w:sz w:val="22"/>
          <w:szCs w:val="22"/>
        </w:rPr>
        <w:t>b</w:t>
      </w:r>
      <w:r w:rsidRPr="00172817">
        <w:rPr>
          <w:rFonts w:asciiTheme="majorHAnsi" w:hAnsiTheme="majorHAnsi"/>
          <w:iCs/>
          <w:sz w:val="22"/>
          <w:szCs w:val="22"/>
        </w:rPr>
        <w:t>,</w:t>
      </w:r>
      <w:r w:rsidRPr="00172817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11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)</w:t>
      </w:r>
      <w:r w:rsidRPr="00172817">
        <w:rPr>
          <w:rFonts w:asciiTheme="majorHAnsi" w:hAnsiTheme="majorHAnsi"/>
          <w:iCs/>
          <w:sz w:val="22"/>
          <w:szCs w:val="22"/>
        </w:rPr>
        <w:t xml:space="preserve">, </w:t>
      </w:r>
      <w:r w:rsidRPr="00172817">
        <w:rPr>
          <w:rFonts w:asciiTheme="majorHAnsi" w:hAnsiTheme="majorHAnsi"/>
          <w:iCs/>
          <w:spacing w:val="-11"/>
          <w:sz w:val="22"/>
          <w:szCs w:val="22"/>
        </w:rPr>
        <w:t>P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z w:val="22"/>
          <w:szCs w:val="22"/>
        </w:rPr>
        <w:t>y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>he</w:t>
      </w:r>
      <w:r w:rsidRPr="00172817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H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m</w:t>
      </w:r>
      <w:r w:rsidRPr="00172817">
        <w:rPr>
          <w:rFonts w:asciiTheme="majorHAnsi" w:hAnsiTheme="majorHAnsi"/>
          <w:iCs/>
          <w:sz w:val="22"/>
          <w:szCs w:val="22"/>
        </w:rPr>
        <w:t>on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ca</w:t>
      </w:r>
      <w:r w:rsidRPr="00172817">
        <w:rPr>
          <w:rFonts w:asciiTheme="majorHAnsi" w:hAnsiTheme="majorHAnsi"/>
          <w:iCs/>
          <w:sz w:val="22"/>
          <w:szCs w:val="22"/>
        </w:rPr>
        <w:t>,</w:t>
      </w:r>
      <w:r w:rsidRPr="00172817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K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az</w:t>
      </w:r>
      <w:r w:rsidRPr="00172817">
        <w:rPr>
          <w:rFonts w:asciiTheme="majorHAnsi" w:hAnsiTheme="majorHAnsi"/>
          <w:iCs/>
          <w:sz w:val="22"/>
          <w:szCs w:val="22"/>
        </w:rPr>
        <w:t>oo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z w:val="22"/>
          <w:szCs w:val="22"/>
        </w:rPr>
        <w:t>nd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J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w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’</w:t>
      </w:r>
      <w:r w:rsidRPr="00172817">
        <w:rPr>
          <w:rFonts w:asciiTheme="majorHAnsi" w:hAnsiTheme="majorHAnsi"/>
          <w:iCs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12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H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z w:val="22"/>
          <w:szCs w:val="22"/>
        </w:rPr>
        <w:t>p.</w:t>
      </w:r>
    </w:p>
    <w:p w14:paraId="125FA70B" w14:textId="77777777" w:rsidR="00821CF9" w:rsidRPr="00172817" w:rsidRDefault="00821CF9">
      <w:pPr>
        <w:spacing w:before="1" w:line="220" w:lineRule="exact"/>
        <w:rPr>
          <w:rFonts w:asciiTheme="majorHAnsi" w:hAnsiTheme="majorHAnsi"/>
          <w:iCs/>
          <w:sz w:val="22"/>
          <w:szCs w:val="22"/>
        </w:rPr>
      </w:pPr>
    </w:p>
    <w:p w14:paraId="7A97F928" w14:textId="77777777" w:rsidR="00821CF9" w:rsidRPr="00172817" w:rsidRDefault="00172817">
      <w:pPr>
        <w:ind w:left="10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b/>
          <w:iCs/>
          <w:sz w:val="22"/>
          <w:szCs w:val="22"/>
        </w:rPr>
        <w:t>W</w:t>
      </w:r>
      <w:r w:rsidRPr="00172817">
        <w:rPr>
          <w:rFonts w:asciiTheme="majorHAnsi" w:hAnsiTheme="majorHAnsi"/>
          <w:b/>
          <w:iCs/>
          <w:spacing w:val="4"/>
          <w:sz w:val="22"/>
          <w:szCs w:val="22"/>
        </w:rPr>
        <w:t>O</w:t>
      </w:r>
      <w:r w:rsidRPr="00172817">
        <w:rPr>
          <w:rFonts w:asciiTheme="majorHAnsi" w:hAnsiTheme="majorHAnsi"/>
          <w:b/>
          <w:iCs/>
          <w:spacing w:val="-4"/>
          <w:sz w:val="22"/>
          <w:szCs w:val="22"/>
        </w:rPr>
        <w:t>R</w:t>
      </w:r>
      <w:r w:rsidRPr="00172817">
        <w:rPr>
          <w:rFonts w:asciiTheme="majorHAnsi" w:hAnsiTheme="majorHAnsi"/>
          <w:b/>
          <w:iCs/>
          <w:spacing w:val="4"/>
          <w:sz w:val="22"/>
          <w:szCs w:val="22"/>
        </w:rPr>
        <w:t>K</w:t>
      </w:r>
      <w:r w:rsidRPr="00172817">
        <w:rPr>
          <w:rFonts w:asciiTheme="majorHAnsi" w:hAnsiTheme="majorHAnsi"/>
          <w:b/>
          <w:iCs/>
          <w:sz w:val="22"/>
          <w:szCs w:val="22"/>
        </w:rPr>
        <w:t>:</w:t>
      </w:r>
    </w:p>
    <w:p w14:paraId="333E5B28" w14:textId="77777777" w:rsidR="00821CF9" w:rsidRPr="00172817" w:rsidRDefault="00821CF9">
      <w:pPr>
        <w:spacing w:before="10" w:line="220" w:lineRule="exact"/>
        <w:rPr>
          <w:rFonts w:asciiTheme="majorHAnsi" w:hAnsiTheme="majorHAnsi"/>
          <w:iCs/>
          <w:sz w:val="22"/>
          <w:szCs w:val="22"/>
        </w:rPr>
      </w:pPr>
    </w:p>
    <w:p w14:paraId="7A3BEF76" w14:textId="77777777" w:rsidR="00821CF9" w:rsidRPr="00172817" w:rsidRDefault="00172817">
      <w:pPr>
        <w:ind w:left="82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pacing w:val="2"/>
          <w:sz w:val="22"/>
          <w:szCs w:val="22"/>
        </w:rPr>
        <w:t>M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z w:val="22"/>
          <w:szCs w:val="22"/>
        </w:rPr>
        <w:t>y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 xml:space="preserve">200X          </w:t>
      </w:r>
      <w:r w:rsidRPr="00172817">
        <w:rPr>
          <w:rFonts w:asciiTheme="majorHAnsi" w:hAnsiTheme="majorHAnsi"/>
          <w:iCs/>
          <w:spacing w:val="26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7"/>
          <w:sz w:val="22"/>
          <w:szCs w:val="22"/>
          <w:u w:color="000000"/>
        </w:rPr>
        <w:t>C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o</w:t>
      </w:r>
      <w:r w:rsidRPr="00172817">
        <w:rPr>
          <w:rFonts w:asciiTheme="majorHAnsi" w:hAnsiTheme="majorHAnsi"/>
          <w:iCs/>
          <w:spacing w:val="-7"/>
          <w:sz w:val="22"/>
          <w:szCs w:val="22"/>
          <w:u w:color="000000"/>
        </w:rPr>
        <w:t>r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n</w:t>
      </w:r>
      <w:r w:rsidRPr="00172817">
        <w:rPr>
          <w:rFonts w:asciiTheme="majorHAnsi" w:hAnsiTheme="majorHAnsi"/>
          <w:iCs/>
          <w:spacing w:val="-9"/>
          <w:sz w:val="22"/>
          <w:szCs w:val="22"/>
          <w:u w:color="000000"/>
        </w:rPr>
        <w:t>e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r</w:t>
      </w:r>
      <w:r w:rsidRPr="00172817">
        <w:rPr>
          <w:rFonts w:asciiTheme="majorHAnsi" w:hAnsiTheme="majorHAnsi"/>
          <w:iCs/>
          <w:spacing w:val="3"/>
          <w:sz w:val="22"/>
          <w:szCs w:val="22"/>
          <w:u w:color="000000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  <w:u w:color="000000"/>
        </w:rPr>
        <w:t>G</w:t>
      </w:r>
      <w:r w:rsidRPr="00172817">
        <w:rPr>
          <w:rFonts w:asciiTheme="majorHAnsi" w:hAnsiTheme="majorHAnsi"/>
          <w:iCs/>
          <w:spacing w:val="-7"/>
          <w:sz w:val="22"/>
          <w:szCs w:val="22"/>
          <w:u w:color="000000"/>
        </w:rPr>
        <w:t>r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oc</w:t>
      </w:r>
      <w:r w:rsidRPr="00172817">
        <w:rPr>
          <w:rFonts w:asciiTheme="majorHAnsi" w:hAnsiTheme="majorHAnsi"/>
          <w:iCs/>
          <w:spacing w:val="-39"/>
          <w:sz w:val="22"/>
          <w:szCs w:val="22"/>
          <w:u w:color="000000"/>
        </w:rPr>
        <w:t xml:space="preserve"> </w:t>
      </w:r>
      <w:r w:rsidRPr="00172817">
        <w:rPr>
          <w:rFonts w:asciiTheme="majorHAnsi" w:hAnsiTheme="majorHAnsi"/>
          <w:iCs/>
          <w:spacing w:val="-9"/>
          <w:sz w:val="22"/>
          <w:szCs w:val="22"/>
          <w:u w:color="000000"/>
        </w:rPr>
        <w:t>e</w:t>
      </w:r>
      <w:r w:rsidRPr="00172817">
        <w:rPr>
          <w:rFonts w:asciiTheme="majorHAnsi" w:hAnsiTheme="majorHAnsi"/>
          <w:iCs/>
          <w:spacing w:val="-7"/>
          <w:sz w:val="22"/>
          <w:szCs w:val="22"/>
          <w:u w:color="000000"/>
        </w:rPr>
        <w:t>r</w:t>
      </w:r>
      <w:r w:rsidRPr="00172817">
        <w:rPr>
          <w:rFonts w:asciiTheme="majorHAnsi" w:hAnsiTheme="majorHAnsi"/>
          <w:iCs/>
          <w:sz w:val="22"/>
          <w:szCs w:val="22"/>
          <w:u w:color="000000"/>
        </w:rPr>
        <w:t>y</w:t>
      </w:r>
      <w:r w:rsidRPr="00172817">
        <w:rPr>
          <w:rFonts w:asciiTheme="majorHAnsi" w:hAnsiTheme="majorHAnsi"/>
          <w:iCs/>
          <w:sz w:val="22"/>
          <w:szCs w:val="22"/>
        </w:rPr>
        <w:t>,</w:t>
      </w:r>
      <w:r w:rsidRPr="00172817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Wa</w:t>
      </w:r>
      <w:r w:rsidRPr="00172817">
        <w:rPr>
          <w:rFonts w:asciiTheme="majorHAnsi" w:hAnsiTheme="majorHAnsi"/>
          <w:iCs/>
          <w:sz w:val="22"/>
          <w:szCs w:val="22"/>
        </w:rPr>
        <w:t>hoo,</w:t>
      </w:r>
      <w:r w:rsidRPr="00172817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N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>b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20"/>
          <w:sz w:val="22"/>
          <w:szCs w:val="22"/>
        </w:rPr>
        <w:t>k</w:t>
      </w:r>
      <w:r w:rsidRPr="00172817">
        <w:rPr>
          <w:rFonts w:asciiTheme="majorHAnsi" w:hAnsiTheme="majorHAnsi"/>
          <w:iCs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-</w:t>
      </w:r>
      <w:r w:rsidRPr="00172817">
        <w:rPr>
          <w:rFonts w:asciiTheme="majorHAnsi" w:hAnsiTheme="majorHAnsi"/>
          <w:iCs/>
          <w:sz w:val="22"/>
          <w:szCs w:val="22"/>
        </w:rPr>
        <w:t>-</w:t>
      </w:r>
      <w:r w:rsidRPr="00172817">
        <w:rPr>
          <w:rFonts w:asciiTheme="majorHAnsi" w:hAnsiTheme="majorHAnsi"/>
          <w:iCs/>
          <w:spacing w:val="3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9"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k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7"/>
          <w:sz w:val="22"/>
          <w:szCs w:val="22"/>
        </w:rPr>
        <w:t>B</w:t>
      </w:r>
      <w:r w:rsidRPr="00172817">
        <w:rPr>
          <w:rFonts w:asciiTheme="majorHAnsi" w:hAnsiTheme="majorHAnsi"/>
          <w:iCs/>
          <w:sz w:val="22"/>
          <w:szCs w:val="22"/>
        </w:rPr>
        <w:t xml:space="preserve">oy. </w:t>
      </w:r>
      <w:r w:rsidRPr="00172817">
        <w:rPr>
          <w:rFonts w:asciiTheme="majorHAnsi" w:hAnsiTheme="majorHAnsi"/>
          <w:iCs/>
          <w:spacing w:val="9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up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z w:val="22"/>
          <w:szCs w:val="22"/>
        </w:rPr>
        <w:t>v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z w:val="22"/>
          <w:szCs w:val="22"/>
        </w:rPr>
        <w:t>:</w:t>
      </w:r>
      <w:r w:rsidRPr="00172817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J</w:t>
      </w:r>
      <w:r w:rsidRPr="00172817">
        <w:rPr>
          <w:rFonts w:asciiTheme="majorHAnsi" w:hAnsiTheme="majorHAnsi"/>
          <w:iCs/>
          <w:sz w:val="22"/>
          <w:szCs w:val="22"/>
        </w:rPr>
        <w:t>oe</w:t>
      </w:r>
      <w:r w:rsidRPr="00172817">
        <w:rPr>
          <w:rFonts w:asciiTheme="majorHAnsi" w:hAnsiTheme="majorHAnsi"/>
          <w:iCs/>
          <w:spacing w:val="-19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7"/>
          <w:sz w:val="22"/>
          <w:szCs w:val="22"/>
        </w:rPr>
        <w:t>C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iti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z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>n</w:t>
      </w:r>
    </w:p>
    <w:p w14:paraId="685E6B37" w14:textId="77777777" w:rsidR="00821CF9" w:rsidRPr="00172817" w:rsidRDefault="00172817">
      <w:pPr>
        <w:spacing w:line="220" w:lineRule="exact"/>
        <w:ind w:left="1045" w:right="1729"/>
        <w:jc w:val="center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 xml:space="preserve">o                                 </w:t>
      </w:r>
      <w:r w:rsidRPr="00172817">
        <w:rPr>
          <w:rFonts w:asciiTheme="majorHAnsi" w:hAnsiTheme="majorHAnsi"/>
          <w:iCs/>
          <w:spacing w:val="4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D</w:t>
      </w:r>
      <w:r w:rsidRPr="00172817">
        <w:rPr>
          <w:rFonts w:asciiTheme="majorHAnsi" w:hAnsiTheme="majorHAnsi"/>
          <w:iCs/>
          <w:sz w:val="22"/>
          <w:szCs w:val="22"/>
        </w:rPr>
        <w:t>u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ti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 xml:space="preserve">: </w:t>
      </w:r>
      <w:r w:rsidRPr="00172817">
        <w:rPr>
          <w:rFonts w:asciiTheme="majorHAnsi" w:hAnsiTheme="majorHAnsi"/>
          <w:iCs/>
          <w:spacing w:val="2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k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z w:val="22"/>
          <w:szCs w:val="22"/>
        </w:rPr>
        <w:t>ng</w:t>
      </w:r>
      <w:r w:rsidRPr="00172817">
        <w:rPr>
          <w:rFonts w:asciiTheme="majorHAnsi" w:hAnsiTheme="majorHAnsi"/>
          <w:iCs/>
          <w:spacing w:val="-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h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</w:t>
      </w:r>
      <w:r w:rsidRPr="00172817">
        <w:rPr>
          <w:rFonts w:asciiTheme="majorHAnsi" w:hAnsiTheme="majorHAnsi"/>
          <w:iCs/>
          <w:sz w:val="22"/>
          <w:szCs w:val="22"/>
        </w:rPr>
        <w:t>v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12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w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it</w:t>
      </w:r>
      <w:r w:rsidRPr="00172817">
        <w:rPr>
          <w:rFonts w:asciiTheme="majorHAnsi" w:hAnsiTheme="majorHAnsi"/>
          <w:iCs/>
          <w:sz w:val="22"/>
          <w:szCs w:val="22"/>
        </w:rPr>
        <w:t>h</w:t>
      </w:r>
      <w:r w:rsidRPr="00172817">
        <w:rPr>
          <w:rFonts w:asciiTheme="majorHAnsi" w:hAnsiTheme="majorHAnsi"/>
          <w:iCs/>
          <w:spacing w:val="-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ca</w:t>
      </w:r>
      <w:r w:rsidRPr="00172817">
        <w:rPr>
          <w:rFonts w:asciiTheme="majorHAnsi" w:hAnsiTheme="majorHAnsi"/>
          <w:iCs/>
          <w:sz w:val="22"/>
          <w:szCs w:val="22"/>
        </w:rPr>
        <w:t>nn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>d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f</w:t>
      </w:r>
      <w:r w:rsidRPr="00172817">
        <w:rPr>
          <w:rFonts w:asciiTheme="majorHAnsi" w:hAnsiTheme="majorHAnsi"/>
          <w:iCs/>
          <w:sz w:val="22"/>
          <w:szCs w:val="22"/>
        </w:rPr>
        <w:t>oods</w:t>
      </w:r>
      <w:r w:rsidRPr="00172817">
        <w:rPr>
          <w:rFonts w:asciiTheme="majorHAnsi" w:hAnsiTheme="majorHAnsi"/>
          <w:iCs/>
          <w:spacing w:val="12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z w:val="22"/>
          <w:szCs w:val="22"/>
        </w:rPr>
        <w:t>nd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p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z w:val="22"/>
          <w:szCs w:val="22"/>
        </w:rPr>
        <w:t>odu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ce</w:t>
      </w:r>
      <w:r w:rsidRPr="00172817">
        <w:rPr>
          <w:rFonts w:asciiTheme="majorHAnsi" w:hAnsiTheme="majorHAnsi"/>
          <w:iCs/>
          <w:sz w:val="22"/>
          <w:szCs w:val="22"/>
        </w:rPr>
        <w:t>;</w:t>
      </w:r>
      <w:r w:rsidRPr="00172817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</w:t>
      </w:r>
      <w:r w:rsidRPr="00172817">
        <w:rPr>
          <w:rFonts w:asciiTheme="majorHAnsi" w:hAnsiTheme="majorHAnsi"/>
          <w:iCs/>
          <w:spacing w:val="11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z w:val="22"/>
          <w:szCs w:val="22"/>
        </w:rPr>
        <w:t>n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z w:val="22"/>
          <w:szCs w:val="22"/>
        </w:rPr>
        <w:t>ng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up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p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il</w:t>
      </w:r>
      <w:r w:rsidRPr="00172817">
        <w:rPr>
          <w:rFonts w:asciiTheme="majorHAnsi" w:hAnsiTheme="majorHAnsi"/>
          <w:iCs/>
          <w:spacing w:val="-16"/>
          <w:sz w:val="22"/>
          <w:szCs w:val="22"/>
        </w:rPr>
        <w:t>l</w:t>
      </w:r>
      <w:r w:rsidRPr="00172817">
        <w:rPr>
          <w:rFonts w:asciiTheme="majorHAnsi" w:hAnsiTheme="majorHAnsi"/>
          <w:iCs/>
          <w:sz w:val="22"/>
          <w:szCs w:val="22"/>
        </w:rPr>
        <w:t>;</w:t>
      </w:r>
    </w:p>
    <w:p w14:paraId="094405CF" w14:textId="77777777" w:rsidR="00821CF9" w:rsidRPr="00172817" w:rsidRDefault="00172817">
      <w:pPr>
        <w:spacing w:before="10"/>
        <w:ind w:left="820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pacing w:val="9"/>
          <w:sz w:val="22"/>
          <w:szCs w:val="22"/>
        </w:rPr>
        <w:t>P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 xml:space="preserve">nt                              </w:t>
      </w:r>
      <w:r w:rsidRPr="00172817">
        <w:rPr>
          <w:rFonts w:asciiTheme="majorHAnsi" w:hAnsiTheme="majorHAnsi"/>
          <w:iCs/>
          <w:spacing w:val="3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h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</w:t>
      </w:r>
      <w:r w:rsidRPr="00172817">
        <w:rPr>
          <w:rFonts w:asciiTheme="majorHAnsi" w:hAnsiTheme="majorHAnsi"/>
          <w:iCs/>
          <w:sz w:val="22"/>
          <w:szCs w:val="22"/>
        </w:rPr>
        <w:t>p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z w:val="22"/>
          <w:szCs w:val="22"/>
        </w:rPr>
        <w:t>ng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u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m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12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f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z w:val="22"/>
          <w:szCs w:val="22"/>
        </w:rPr>
        <w:t>nd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it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m</w:t>
      </w:r>
      <w:r w:rsidRPr="00172817">
        <w:rPr>
          <w:rFonts w:asciiTheme="majorHAnsi" w:hAnsiTheme="majorHAnsi"/>
          <w:iCs/>
          <w:spacing w:val="-18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.</w:t>
      </w:r>
      <w:r w:rsidRPr="00172817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J</w:t>
      </w:r>
      <w:r w:rsidRPr="00172817">
        <w:rPr>
          <w:rFonts w:asciiTheme="majorHAnsi" w:hAnsiTheme="majorHAnsi"/>
          <w:iCs/>
          <w:sz w:val="22"/>
          <w:szCs w:val="22"/>
        </w:rPr>
        <w:t>ob</w:t>
      </w:r>
      <w:r w:rsidRPr="00172817">
        <w:rPr>
          <w:rFonts w:asciiTheme="majorHAnsi" w:hAnsiTheme="majorHAnsi"/>
          <w:iCs/>
          <w:spacing w:val="-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9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k</w:t>
      </w:r>
      <w:r w:rsidRPr="00172817">
        <w:rPr>
          <w:rFonts w:asciiTheme="majorHAnsi" w:hAnsiTheme="majorHAnsi"/>
          <w:iCs/>
          <w:spacing w:val="-16"/>
          <w:sz w:val="22"/>
          <w:szCs w:val="22"/>
        </w:rPr>
        <w:t>i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ll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:</w:t>
      </w:r>
      <w:r w:rsidRPr="00172817">
        <w:rPr>
          <w:rFonts w:asciiTheme="majorHAnsi" w:hAnsiTheme="majorHAnsi"/>
          <w:iCs/>
          <w:spacing w:val="-6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pun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>u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</w:t>
      </w:r>
      <w:r w:rsidRPr="00172817">
        <w:rPr>
          <w:rFonts w:asciiTheme="majorHAnsi" w:hAnsiTheme="majorHAnsi"/>
          <w:iCs/>
          <w:sz w:val="22"/>
          <w:szCs w:val="22"/>
        </w:rPr>
        <w:t>,</w:t>
      </w:r>
      <w:r w:rsidRPr="00172817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on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>n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ti</w:t>
      </w:r>
      <w:r w:rsidRPr="00172817">
        <w:rPr>
          <w:rFonts w:asciiTheme="majorHAnsi" w:hAnsiTheme="majorHAnsi"/>
          <w:iCs/>
          <w:sz w:val="22"/>
          <w:szCs w:val="22"/>
        </w:rPr>
        <w:t>ou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, h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z w:val="22"/>
          <w:szCs w:val="22"/>
        </w:rPr>
        <w:t>d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-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w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z w:val="22"/>
          <w:szCs w:val="22"/>
        </w:rPr>
        <w:t>k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z w:val="22"/>
          <w:szCs w:val="22"/>
        </w:rPr>
        <w:t>ng</w:t>
      </w:r>
    </w:p>
    <w:p w14:paraId="119F8E19" w14:textId="77777777" w:rsidR="00821CF9" w:rsidRPr="00172817" w:rsidRDefault="00821CF9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311B1BE4" w14:textId="77777777" w:rsidR="00821CF9" w:rsidRPr="00172817" w:rsidRDefault="00821CF9">
      <w:pPr>
        <w:spacing w:before="10" w:line="240" w:lineRule="exact"/>
        <w:rPr>
          <w:rFonts w:asciiTheme="majorHAnsi" w:hAnsiTheme="majorHAnsi"/>
          <w:iCs/>
          <w:sz w:val="22"/>
          <w:szCs w:val="22"/>
        </w:rPr>
      </w:pPr>
    </w:p>
    <w:p w14:paraId="7809C640" w14:textId="77777777" w:rsidR="00821CF9" w:rsidRPr="00172817" w:rsidRDefault="00172817">
      <w:pPr>
        <w:spacing w:line="250" w:lineRule="auto"/>
        <w:ind w:left="100" w:right="66"/>
        <w:rPr>
          <w:rFonts w:asciiTheme="majorHAnsi" w:hAnsiTheme="majorHAnsi"/>
          <w:iCs/>
          <w:sz w:val="22"/>
          <w:szCs w:val="22"/>
        </w:rPr>
      </w:pPr>
      <w:r w:rsidRPr="00172817">
        <w:rPr>
          <w:rFonts w:asciiTheme="majorHAnsi" w:hAnsiTheme="majorHAnsi"/>
          <w:iCs/>
          <w:spacing w:val="-4"/>
          <w:sz w:val="22"/>
          <w:szCs w:val="22"/>
        </w:rPr>
        <w:t>N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 xml:space="preserve">: </w:t>
      </w:r>
      <w:r w:rsidRPr="00172817">
        <w:rPr>
          <w:rFonts w:asciiTheme="majorHAnsi" w:hAnsiTheme="majorHAnsi"/>
          <w:iCs/>
          <w:spacing w:val="2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9"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>ud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>n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-8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m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z w:val="22"/>
          <w:szCs w:val="22"/>
        </w:rPr>
        <w:t>y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w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h</w:t>
      </w:r>
      <w:r w:rsidRPr="00172817">
        <w:rPr>
          <w:rFonts w:asciiTheme="majorHAnsi" w:hAnsiTheme="majorHAnsi"/>
          <w:iCs/>
          <w:spacing w:val="-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ea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bu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z w:val="22"/>
          <w:szCs w:val="22"/>
        </w:rPr>
        <w:t>n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12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ca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z w:val="22"/>
          <w:szCs w:val="22"/>
        </w:rPr>
        <w:t>d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w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it</w:t>
      </w:r>
      <w:r w:rsidRPr="00172817">
        <w:rPr>
          <w:rFonts w:asciiTheme="majorHAnsi" w:hAnsiTheme="majorHAnsi"/>
          <w:iCs/>
          <w:sz w:val="22"/>
          <w:szCs w:val="22"/>
        </w:rPr>
        <w:t>h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m</w:t>
      </w:r>
      <w:r w:rsidRPr="00172817">
        <w:rPr>
          <w:rFonts w:asciiTheme="majorHAnsi" w:hAnsiTheme="majorHAnsi"/>
          <w:iCs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of</w:t>
      </w:r>
      <w:r w:rsidRPr="00172817">
        <w:rPr>
          <w:rFonts w:asciiTheme="majorHAnsi" w:hAnsiTheme="majorHAnsi"/>
          <w:iCs/>
          <w:spacing w:val="-17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>he</w:t>
      </w:r>
      <w:r w:rsidRPr="00172817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im</w:t>
      </w:r>
      <w:r w:rsidRPr="00172817">
        <w:rPr>
          <w:rFonts w:asciiTheme="majorHAnsi" w:hAnsiTheme="majorHAnsi"/>
          <w:iCs/>
          <w:sz w:val="22"/>
          <w:szCs w:val="22"/>
        </w:rPr>
        <w:t>po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z w:val="22"/>
          <w:szCs w:val="22"/>
        </w:rPr>
        <w:t>nt</w:t>
      </w:r>
      <w:r w:rsidRPr="00172817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z w:val="22"/>
          <w:szCs w:val="22"/>
        </w:rPr>
        <w:t>n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f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m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ti</w:t>
      </w:r>
      <w:r w:rsidRPr="00172817">
        <w:rPr>
          <w:rFonts w:asciiTheme="majorHAnsi" w:hAnsiTheme="majorHAnsi"/>
          <w:iCs/>
          <w:sz w:val="22"/>
          <w:szCs w:val="22"/>
        </w:rPr>
        <w:t>on</w:t>
      </w:r>
      <w:r w:rsidRPr="00172817">
        <w:rPr>
          <w:rFonts w:asciiTheme="majorHAnsi" w:hAnsiTheme="majorHAnsi"/>
          <w:iCs/>
          <w:spacing w:val="-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fr</w:t>
      </w:r>
      <w:r w:rsidRPr="00172817">
        <w:rPr>
          <w:rFonts w:asciiTheme="majorHAnsi" w:hAnsiTheme="majorHAnsi"/>
          <w:iCs/>
          <w:sz w:val="22"/>
          <w:szCs w:val="22"/>
        </w:rPr>
        <w:t>om</w:t>
      </w:r>
      <w:r w:rsidRPr="00172817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>h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3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u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m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>,</w:t>
      </w:r>
      <w:r w:rsidRPr="00172817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-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>h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>y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ca</w:t>
      </w:r>
      <w:r w:rsidRPr="00172817">
        <w:rPr>
          <w:rFonts w:asciiTheme="majorHAnsi" w:hAnsiTheme="majorHAnsi"/>
          <w:iCs/>
          <w:sz w:val="22"/>
          <w:szCs w:val="22"/>
        </w:rPr>
        <w:t>n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h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z w:val="22"/>
          <w:szCs w:val="22"/>
        </w:rPr>
        <w:t>nd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 xml:space="preserve">o 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ll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>ge</w:t>
      </w:r>
      <w:r w:rsidRPr="00172817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>ps</w:t>
      </w:r>
      <w:r w:rsidRPr="00172817">
        <w:rPr>
          <w:rFonts w:asciiTheme="majorHAnsi" w:hAnsiTheme="majorHAnsi"/>
          <w:iCs/>
          <w:spacing w:val="12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ll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>ge</w:t>
      </w:r>
      <w:r w:rsidRPr="00172817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f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z w:val="22"/>
          <w:szCs w:val="22"/>
        </w:rPr>
        <w:t>i</w:t>
      </w:r>
      <w:r w:rsidRPr="00172817">
        <w:rPr>
          <w:rFonts w:asciiTheme="majorHAnsi" w:hAnsiTheme="majorHAnsi"/>
          <w:iCs/>
          <w:spacing w:val="-26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 xml:space="preserve">. </w:t>
      </w:r>
      <w:r w:rsidRPr="00172817">
        <w:rPr>
          <w:rFonts w:asciiTheme="majorHAnsi" w:hAnsiTheme="majorHAnsi"/>
          <w:iCs/>
          <w:spacing w:val="3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M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z w:val="22"/>
          <w:szCs w:val="22"/>
        </w:rPr>
        <w:t>y</w:t>
      </w:r>
      <w:r w:rsidRPr="00172817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w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h</w:t>
      </w:r>
      <w:r w:rsidRPr="00172817">
        <w:rPr>
          <w:rFonts w:asciiTheme="majorHAnsi" w:hAnsiTheme="majorHAnsi"/>
          <w:iCs/>
          <w:spacing w:val="-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t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-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i</w:t>
      </w:r>
      <w:r w:rsidRPr="00172817">
        <w:rPr>
          <w:rFonts w:asciiTheme="majorHAnsi" w:hAnsiTheme="majorHAnsi"/>
          <w:iCs/>
          <w:sz w:val="22"/>
          <w:szCs w:val="22"/>
        </w:rPr>
        <w:t>n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</w:t>
      </w:r>
      <w:r w:rsidRPr="00172817">
        <w:rPr>
          <w:rFonts w:asciiTheme="majorHAnsi" w:hAnsiTheme="majorHAnsi"/>
          <w:iCs/>
          <w:sz w:val="22"/>
          <w:szCs w:val="22"/>
        </w:rPr>
        <w:t>ude</w:t>
      </w:r>
      <w:r w:rsidRPr="00172817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7"/>
          <w:sz w:val="22"/>
          <w:szCs w:val="22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T</w:t>
      </w:r>
      <w:r w:rsidRPr="00172817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172817">
        <w:rPr>
          <w:rFonts w:asciiTheme="majorHAnsi" w:hAnsiTheme="majorHAnsi"/>
          <w:iCs/>
          <w:sz w:val="22"/>
          <w:szCs w:val="22"/>
        </w:rPr>
        <w:t>,</w:t>
      </w:r>
      <w:r w:rsidRPr="00172817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c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ll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e</w:t>
      </w:r>
      <w:r w:rsidRPr="00172817">
        <w:rPr>
          <w:rFonts w:asciiTheme="majorHAnsi" w:hAnsiTheme="majorHAnsi"/>
          <w:iCs/>
          <w:sz w:val="22"/>
          <w:szCs w:val="22"/>
        </w:rPr>
        <w:t>ge</w:t>
      </w:r>
      <w:r w:rsidRPr="00172817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m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4"/>
          <w:sz w:val="22"/>
          <w:szCs w:val="22"/>
        </w:rPr>
        <w:t>j</w:t>
      </w:r>
      <w:r w:rsidRPr="00172817">
        <w:rPr>
          <w:rFonts w:asciiTheme="majorHAnsi" w:hAnsiTheme="majorHAnsi"/>
          <w:iCs/>
          <w:sz w:val="22"/>
          <w:szCs w:val="22"/>
        </w:rPr>
        <w:t>o</w:t>
      </w:r>
      <w:r w:rsidRPr="00172817">
        <w:rPr>
          <w:rFonts w:asciiTheme="majorHAnsi" w:hAnsiTheme="majorHAnsi"/>
          <w:iCs/>
          <w:spacing w:val="-7"/>
          <w:sz w:val="22"/>
          <w:szCs w:val="22"/>
        </w:rPr>
        <w:t>r</w:t>
      </w:r>
      <w:r w:rsidRPr="00172817">
        <w:rPr>
          <w:rFonts w:asciiTheme="majorHAnsi" w:hAnsiTheme="majorHAnsi"/>
          <w:iCs/>
          <w:sz w:val="22"/>
          <w:szCs w:val="22"/>
        </w:rPr>
        <w:t>,</w:t>
      </w:r>
      <w:r w:rsidRPr="00172817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z w:val="22"/>
          <w:szCs w:val="22"/>
        </w:rPr>
        <w:t>nd</w:t>
      </w:r>
      <w:r w:rsidRPr="00172817">
        <w:rPr>
          <w:rFonts w:asciiTheme="majorHAnsi" w:hAnsiTheme="majorHAnsi"/>
          <w:iCs/>
          <w:spacing w:val="-10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-4"/>
          <w:sz w:val="22"/>
          <w:szCs w:val="22"/>
        </w:rPr>
        <w:t>G</w:t>
      </w:r>
      <w:r w:rsidRPr="00172817">
        <w:rPr>
          <w:rFonts w:asciiTheme="majorHAnsi" w:hAnsiTheme="majorHAnsi"/>
          <w:iCs/>
          <w:spacing w:val="9"/>
          <w:sz w:val="22"/>
          <w:szCs w:val="22"/>
        </w:rPr>
        <w:t>P</w:t>
      </w:r>
      <w:r w:rsidRPr="00172817">
        <w:rPr>
          <w:rFonts w:asciiTheme="majorHAnsi" w:hAnsiTheme="majorHAnsi"/>
          <w:iCs/>
          <w:sz w:val="22"/>
          <w:szCs w:val="22"/>
        </w:rPr>
        <w:t>A</w:t>
      </w:r>
      <w:r w:rsidRPr="00172817">
        <w:rPr>
          <w:rFonts w:asciiTheme="majorHAnsi" w:hAnsiTheme="majorHAnsi"/>
          <w:iCs/>
          <w:spacing w:val="6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z w:val="22"/>
          <w:szCs w:val="22"/>
        </w:rPr>
        <w:t>&amp;</w:t>
      </w:r>
      <w:r w:rsidRPr="00172817">
        <w:rPr>
          <w:rFonts w:asciiTheme="majorHAnsi" w:hAnsiTheme="majorHAnsi"/>
          <w:iCs/>
          <w:spacing w:val="-6"/>
          <w:sz w:val="22"/>
          <w:szCs w:val="22"/>
        </w:rPr>
        <w:t xml:space="preserve"> </w:t>
      </w:r>
      <w:r w:rsidRPr="00172817">
        <w:rPr>
          <w:rFonts w:asciiTheme="majorHAnsi" w:hAnsiTheme="majorHAnsi"/>
          <w:iCs/>
          <w:spacing w:val="7"/>
          <w:sz w:val="22"/>
          <w:szCs w:val="22"/>
        </w:rPr>
        <w:t>R</w:t>
      </w:r>
      <w:r w:rsidRPr="00172817">
        <w:rPr>
          <w:rFonts w:asciiTheme="majorHAnsi" w:hAnsiTheme="majorHAnsi"/>
          <w:iCs/>
          <w:spacing w:val="-9"/>
          <w:sz w:val="22"/>
          <w:szCs w:val="22"/>
        </w:rPr>
        <w:t>a</w:t>
      </w:r>
      <w:r w:rsidRPr="00172817">
        <w:rPr>
          <w:rFonts w:asciiTheme="majorHAnsi" w:hAnsiTheme="majorHAnsi"/>
          <w:iCs/>
          <w:sz w:val="22"/>
          <w:szCs w:val="22"/>
        </w:rPr>
        <w:t>nk</w:t>
      </w:r>
    </w:p>
    <w:sectPr w:rsidR="00821CF9" w:rsidRPr="00172817">
      <w:type w:val="continuous"/>
      <w:pgSz w:w="12240" w:h="15840"/>
      <w:pgMar w:top="640" w:right="8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6B69B7"/>
    <w:multiLevelType w:val="multilevel"/>
    <w:tmpl w:val="9C10AFA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CF9"/>
    <w:rsid w:val="00172817"/>
    <w:rsid w:val="0082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9F2C7"/>
  <w15:docId w15:val="{18191BB0-823A-4AE9-9BF7-A62B2B29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2021-03-20T12:07:00Z</dcterms:created>
  <dcterms:modified xsi:type="dcterms:W3CDTF">2021-03-20T12:12:00Z</dcterms:modified>
</cp:coreProperties>
</file>