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06ED" w14:textId="7DE7B77E" w:rsidR="002A7C3F" w:rsidRPr="00BB37D2" w:rsidRDefault="00BB37D2">
      <w:pPr>
        <w:spacing w:line="820" w:lineRule="exact"/>
        <w:ind w:left="3000" w:right="2959"/>
        <w:jc w:val="center"/>
        <w:rPr>
          <w:rFonts w:asciiTheme="majorHAnsi" w:eastAsia="Palatino Linotype" w:hAnsiTheme="majorHAnsi" w:cs="Palatino Linotype"/>
          <w:sz w:val="56"/>
          <w:szCs w:val="56"/>
        </w:rPr>
      </w:pPr>
      <w:r w:rsidRPr="00BB37D2">
        <w:rPr>
          <w:rFonts w:asciiTheme="majorHAnsi" w:eastAsia="Palatino Linotype" w:hAnsiTheme="majorHAnsi" w:cs="Palatino Linotype"/>
          <w:position w:val="1"/>
          <w:sz w:val="56"/>
          <w:szCs w:val="56"/>
        </w:rPr>
        <w:t>Mike</w:t>
      </w:r>
      <w:r w:rsidR="00D7579B" w:rsidRPr="00BB37D2">
        <w:rPr>
          <w:rFonts w:asciiTheme="majorHAnsi" w:eastAsia="Palatino Linotype" w:hAnsiTheme="majorHAnsi" w:cs="Palatino Linotype"/>
          <w:position w:val="1"/>
          <w:sz w:val="56"/>
          <w:szCs w:val="56"/>
        </w:rPr>
        <w:t xml:space="preserve"> </w:t>
      </w:r>
      <w:r w:rsidR="00D7579B" w:rsidRPr="00BB37D2">
        <w:rPr>
          <w:rFonts w:asciiTheme="majorHAnsi" w:eastAsia="Palatino Linotype" w:hAnsiTheme="majorHAnsi" w:cs="Palatino Linotype"/>
          <w:position w:val="1"/>
          <w:sz w:val="56"/>
          <w:szCs w:val="56"/>
        </w:rPr>
        <w:t>Doe</w:t>
      </w:r>
    </w:p>
    <w:p w14:paraId="7411A1BD" w14:textId="77777777" w:rsidR="002A7C3F" w:rsidRPr="00BB37D2" w:rsidRDefault="00D7579B">
      <w:pPr>
        <w:spacing w:line="260" w:lineRule="exact"/>
        <w:ind w:left="4088" w:right="4048"/>
        <w:jc w:val="center"/>
        <w:rPr>
          <w:rFonts w:asciiTheme="majorHAnsi" w:eastAsia="Palatino Linotype" w:hAnsiTheme="majorHAnsi" w:cs="Palatino Linotype"/>
          <w:bCs/>
          <w:sz w:val="28"/>
          <w:szCs w:val="28"/>
        </w:rPr>
      </w:pPr>
      <w:r w:rsidRPr="00BB37D2">
        <w:rPr>
          <w:rFonts w:asciiTheme="majorHAnsi" w:eastAsia="Palatino Linotype" w:hAnsiTheme="majorHAnsi" w:cs="Palatino Linotype"/>
          <w:bCs/>
          <w:position w:val="3"/>
          <w:sz w:val="28"/>
          <w:szCs w:val="28"/>
        </w:rPr>
        <w:t>Actor/Singer</w:t>
      </w:r>
    </w:p>
    <w:p w14:paraId="6376C239" w14:textId="77777777" w:rsidR="002A7C3F" w:rsidRPr="00BB37D2" w:rsidRDefault="00D7579B">
      <w:pPr>
        <w:spacing w:line="300" w:lineRule="exact"/>
        <w:ind w:left="4633" w:right="4593"/>
        <w:jc w:val="center"/>
        <w:rPr>
          <w:rFonts w:asciiTheme="majorHAnsi" w:eastAsia="Palatino Linotype" w:hAnsiTheme="majorHAnsi" w:cs="Palatino Linotype"/>
          <w:bCs/>
          <w:sz w:val="28"/>
          <w:szCs w:val="28"/>
        </w:rPr>
      </w:pPr>
      <w:r w:rsidRPr="00BB37D2">
        <w:rPr>
          <w:rFonts w:asciiTheme="majorHAnsi" w:hAnsiTheme="majorHAnsi"/>
          <w:bCs/>
          <w:sz w:val="18"/>
          <w:szCs w:val="18"/>
        </w:rPr>
        <w:pict w14:anchorId="1CE7D2C5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1pt;margin-top:132.8pt;width:401.6pt;height:42pt;z-index:-2516582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0"/>
                    <w:gridCol w:w="4710"/>
                    <w:gridCol w:w="2802"/>
                  </w:tblGrid>
                  <w:tr w:rsidR="002A7C3F" w14:paraId="3838E549" w14:textId="77777777">
                    <w:trPr>
                      <w:trHeight w:hRule="exact" w:val="275"/>
                    </w:trPr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83F0AA" w14:textId="77777777" w:rsidR="002A7C3F" w:rsidRDefault="00D7579B">
                        <w:pPr>
                          <w:spacing w:line="260" w:lineRule="exact"/>
                          <w:ind w:left="4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7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B48625" w14:textId="77777777" w:rsidR="002A7C3F" w:rsidRDefault="00D7579B">
                        <w:pPr>
                          <w:spacing w:line="260" w:lineRule="exact"/>
                          <w:ind w:left="42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position w:val="1"/>
                            <w:sz w:val="24"/>
                            <w:szCs w:val="24"/>
                          </w:rPr>
                          <w:t xml:space="preserve">123.456.7890 </w:t>
                        </w:r>
                      </w:p>
                    </w:tc>
                    <w:tc>
                      <w:tcPr>
                        <w:tcW w:w="2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8B11DA" w14:textId="77777777" w:rsidR="002A7C3F" w:rsidRDefault="00D7579B">
                        <w:pPr>
                          <w:spacing w:line="260" w:lineRule="exact"/>
                          <w:ind w:left="183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w w:val="107"/>
                            <w:position w:val="1"/>
                            <w:sz w:val="24"/>
                            <w:szCs w:val="24"/>
                          </w:rPr>
                          <w:t>6’2”/185</w:t>
                        </w:r>
                      </w:p>
                    </w:tc>
                  </w:tr>
                  <w:tr w:rsidR="002A7C3F" w14:paraId="2CF0C776" w14:textId="77777777">
                    <w:trPr>
                      <w:trHeight w:hRule="exact" w:val="270"/>
                    </w:trPr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C0FC8E" w14:textId="77777777" w:rsidR="002A7C3F" w:rsidRDefault="00D7579B">
                        <w:pPr>
                          <w:spacing w:line="240" w:lineRule="exact"/>
                          <w:ind w:left="4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7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A5C805" w14:textId="77777777" w:rsidR="002A7C3F" w:rsidRDefault="00D7579B">
                        <w:pPr>
                          <w:spacing w:line="240" w:lineRule="exact"/>
                          <w:ind w:left="42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hyperlink r:id="rId5">
                          <w:r>
                            <w:rPr>
                              <w:rFonts w:ascii="Palatino Linotype" w:eastAsia="Palatino Linotype" w:hAnsi="Palatino Linotype" w:cs="Palatino Linotype"/>
                              <w:position w:val="2"/>
                              <w:sz w:val="24"/>
                              <w:szCs w:val="24"/>
                            </w:rPr>
                            <w:t>john.e.doe@gmail.co</w:t>
                          </w:r>
                          <w:r>
                            <w:rPr>
                              <w:rFonts w:ascii="Palatino Linotype" w:eastAsia="Palatino Linotype" w:hAnsi="Palatino Linotype" w:cs="Palatino Linotype"/>
                              <w:spacing w:val="12"/>
                              <w:position w:val="2"/>
                              <w:sz w:val="24"/>
                              <w:szCs w:val="24"/>
                            </w:rPr>
                            <w:t>m</w:t>
                          </w:r>
                          <w:r>
                            <w:rPr>
                              <w:rFonts w:ascii="Palatino Linotype" w:eastAsia="Palatino Linotype" w:hAnsi="Palatino Linotype" w:cs="Palatino Linotype"/>
                              <w:position w:val="2"/>
                              <w:sz w:val="24"/>
                              <w:szCs w:val="24"/>
                            </w:rPr>
                            <w:t xml:space="preserve"> </w:t>
                          </w:r>
                        </w:hyperlink>
                      </w:p>
                    </w:tc>
                    <w:tc>
                      <w:tcPr>
                        <w:tcW w:w="2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F77283" w14:textId="77777777" w:rsidR="002A7C3F" w:rsidRDefault="00D7579B">
                        <w:pPr>
                          <w:spacing w:line="240" w:lineRule="exact"/>
                          <w:ind w:left="183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2"/>
                            <w:position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position w:val="2"/>
                            <w:sz w:val="24"/>
                            <w:szCs w:val="24"/>
                          </w:rPr>
                          <w:t>enor</w:t>
                        </w:r>
                      </w:p>
                    </w:tc>
                  </w:tr>
                  <w:tr w:rsidR="002A7C3F" w14:paraId="16BE5BE8" w14:textId="77777777">
                    <w:trPr>
                      <w:trHeight w:hRule="exact" w:val="295"/>
                    </w:trPr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20B25D" w14:textId="77777777" w:rsidR="002A7C3F" w:rsidRDefault="00D7579B">
                        <w:pPr>
                          <w:spacing w:line="260" w:lineRule="exact"/>
                          <w:ind w:left="40"/>
                          <w:rPr>
                            <w:rFonts w:ascii="Palatino Linotype" w:eastAsia="Palatino Linotype" w:hAnsi="Palatino Linotype" w:cs="Palatino Linotyp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7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6771F9" w14:textId="77777777" w:rsidR="002A7C3F" w:rsidRDefault="002A7C3F"/>
                    </w:tc>
                    <w:tc>
                      <w:tcPr>
                        <w:tcW w:w="2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8C55A5" w14:textId="77777777" w:rsidR="002A7C3F" w:rsidRDefault="002A7C3F"/>
                    </w:tc>
                  </w:tr>
                </w:tbl>
                <w:p w14:paraId="1FD89944" w14:textId="77777777" w:rsidR="002A7C3F" w:rsidRDefault="002A7C3F"/>
              </w:txbxContent>
            </v:textbox>
            <w10:wrap anchorx="page" anchory="page"/>
          </v:shape>
        </w:pict>
      </w:r>
      <w:r w:rsidRPr="00BB37D2">
        <w:rPr>
          <w:rFonts w:asciiTheme="majorHAnsi" w:eastAsia="Palatino Linotype" w:hAnsiTheme="majorHAnsi" w:cs="Palatino Linotype"/>
          <w:bCs/>
          <w:position w:val="1"/>
          <w:sz w:val="28"/>
          <w:szCs w:val="28"/>
        </w:rPr>
        <w:t>AEA</w:t>
      </w:r>
    </w:p>
    <w:p w14:paraId="5E05FA91" w14:textId="77777777" w:rsidR="002A7C3F" w:rsidRPr="00BB37D2" w:rsidRDefault="002A7C3F">
      <w:pPr>
        <w:spacing w:line="140" w:lineRule="exact"/>
        <w:rPr>
          <w:rFonts w:asciiTheme="majorHAnsi" w:hAnsiTheme="majorHAnsi"/>
          <w:sz w:val="14"/>
          <w:szCs w:val="14"/>
        </w:rPr>
      </w:pPr>
    </w:p>
    <w:p w14:paraId="266A822A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5F1057E7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1109202C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0"/>
        <w:gridCol w:w="800"/>
        <w:gridCol w:w="290"/>
        <w:gridCol w:w="1180"/>
        <w:gridCol w:w="840"/>
        <w:gridCol w:w="410"/>
        <w:gridCol w:w="540"/>
        <w:gridCol w:w="2954"/>
      </w:tblGrid>
      <w:tr w:rsidR="002A7C3F" w:rsidRPr="00BB37D2" w14:paraId="19181306" w14:textId="77777777">
        <w:trPr>
          <w:trHeight w:hRule="exact" w:val="1035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14:paraId="2623F700" w14:textId="77777777" w:rsidR="002A7C3F" w:rsidRPr="00BB37D2" w:rsidRDefault="00D7579B">
            <w:pPr>
              <w:spacing w:before="5"/>
              <w:ind w:left="40"/>
              <w:rPr>
                <w:rFonts w:asciiTheme="majorHAnsi" w:eastAsia="Palatino Linotype" w:hAnsiTheme="majorHAnsi" w:cs="Palatino Linotype"/>
                <w:sz w:val="30"/>
                <w:szCs w:val="30"/>
              </w:rPr>
            </w:pPr>
            <w:r w:rsidRPr="00BB37D2">
              <w:rPr>
                <w:rFonts w:asciiTheme="majorHAnsi" w:eastAsia="Palatino Linotype" w:hAnsiTheme="majorHAnsi" w:cs="Palatino Linotype"/>
                <w:b/>
                <w:sz w:val="30"/>
                <w:szCs w:val="30"/>
              </w:rPr>
              <w:t>Theatre</w:t>
            </w:r>
            <w:r w:rsidRPr="00BB37D2">
              <w:rPr>
                <w:rFonts w:asciiTheme="majorHAnsi" w:eastAsia="Palatino Linotype" w:hAnsiTheme="majorHAnsi" w:cs="Palatino Linotype"/>
                <w:b/>
                <w:spacing w:val="15"/>
                <w:sz w:val="30"/>
                <w:szCs w:val="30"/>
              </w:rPr>
              <w:t>:</w:t>
            </w:r>
            <w:r w:rsidRPr="00BB37D2">
              <w:rPr>
                <w:rFonts w:asciiTheme="majorHAnsi" w:eastAsia="Palatino Linotype" w:hAnsiTheme="majorHAnsi" w:cs="Palatino Linotype"/>
                <w:b/>
                <w:sz w:val="30"/>
                <w:szCs w:val="30"/>
              </w:rPr>
              <w:t xml:space="preserve"> </w:t>
            </w:r>
          </w:p>
          <w:p w14:paraId="4CC78B9F" w14:textId="77777777" w:rsidR="002A7C3F" w:rsidRPr="00BB37D2" w:rsidRDefault="00D7579B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Les Miserable</w:t>
            </w:r>
            <w:r w:rsidRPr="00BB37D2">
              <w:rPr>
                <w:rFonts w:asciiTheme="majorHAnsi" w:eastAsia="Palatino Linotype" w:hAnsiTheme="majorHAnsi" w:cs="Palatino Linotype"/>
                <w:spacing w:val="-11"/>
                <w:position w:val="1"/>
                <w:sz w:val="24"/>
                <w:szCs w:val="24"/>
              </w:rPr>
              <w:t>s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1E443DB0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AFF4422" w14:textId="77777777" w:rsidR="002A7C3F" w:rsidRPr="00BB37D2" w:rsidRDefault="00D7579B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DE592DB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1B3FD8D7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7B6E7E8D" w14:textId="77777777" w:rsidR="002A7C3F" w:rsidRPr="00BB37D2" w:rsidRDefault="002A7C3F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58F9EE3E" w14:textId="77777777" w:rsidR="002A7C3F" w:rsidRPr="00BB37D2" w:rsidRDefault="00D7579B">
            <w:pPr>
              <w:ind w:left="2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735A6A8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30471E40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33603EF7" w14:textId="77777777" w:rsidR="002A7C3F" w:rsidRPr="00BB37D2" w:rsidRDefault="002A7C3F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0E5C48AC" w14:textId="77777777" w:rsidR="002A7C3F" w:rsidRPr="00BB37D2" w:rsidRDefault="00D7579B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055CB825" w14:textId="77777777" w:rsidR="002A7C3F" w:rsidRPr="00BB37D2" w:rsidRDefault="002A7C3F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511105C2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1516C4A9" w14:textId="77777777" w:rsidR="002A7C3F" w:rsidRPr="00BB37D2" w:rsidRDefault="00D7579B">
            <w:pPr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Mariu</w:t>
            </w:r>
            <w:r w:rsidRPr="00BB37D2">
              <w:rPr>
                <w:rFonts w:asciiTheme="majorHAnsi" w:eastAsia="Palatino Linotype" w:hAnsiTheme="majorHAnsi" w:cs="Palatino Linotype"/>
                <w:spacing w:val="2"/>
                <w:sz w:val="24"/>
                <w:szCs w:val="24"/>
              </w:rPr>
              <w:t>s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  <w:p w14:paraId="2583516D" w14:textId="77777777" w:rsidR="002A7C3F" w:rsidRPr="00BB37D2" w:rsidRDefault="00D7579B">
            <w:pPr>
              <w:spacing w:line="300" w:lineRule="exact"/>
              <w:ind w:left="562" w:right="48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9D787C2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1C7FEA0E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7242E6FC" w14:textId="77777777" w:rsidR="002A7C3F" w:rsidRPr="00BB37D2" w:rsidRDefault="002A7C3F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0BA451D4" w14:textId="77777777" w:rsidR="002A7C3F" w:rsidRPr="00BB37D2" w:rsidRDefault="00D7579B">
            <w:pPr>
              <w:ind w:left="1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9E3E44B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76B9E683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54CD248D" w14:textId="77777777" w:rsidR="002A7C3F" w:rsidRPr="00BB37D2" w:rsidRDefault="002A7C3F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5D0023E4" w14:textId="77777777" w:rsidR="002A7C3F" w:rsidRPr="00BB37D2" w:rsidRDefault="00D7579B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6DC688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33662E0B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72011F47" w14:textId="77777777" w:rsidR="002A7C3F" w:rsidRPr="00BB37D2" w:rsidRDefault="002A7C3F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3019EB58" w14:textId="77777777" w:rsidR="002A7C3F" w:rsidRPr="00BB37D2" w:rsidRDefault="00D7579B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6D664EE1" w14:textId="77777777" w:rsidR="002A7C3F" w:rsidRPr="00BB37D2" w:rsidRDefault="002A7C3F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08ED0B9F" w14:textId="77777777" w:rsidR="002A7C3F" w:rsidRPr="00BB37D2" w:rsidRDefault="002A7C3F">
            <w:pPr>
              <w:spacing w:line="200" w:lineRule="exact"/>
              <w:rPr>
                <w:rFonts w:asciiTheme="majorHAnsi" w:hAnsiTheme="majorHAnsi"/>
              </w:rPr>
            </w:pPr>
          </w:p>
          <w:p w14:paraId="08E38C3C" w14:textId="77777777" w:rsidR="002A7C3F" w:rsidRPr="00BB37D2" w:rsidRDefault="00D7579B">
            <w:pPr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City 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Theat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e Company</w:t>
            </w:r>
          </w:p>
          <w:p w14:paraId="1C87997D" w14:textId="77777777" w:rsidR="002A7C3F" w:rsidRPr="00BB37D2" w:rsidRDefault="00D7579B">
            <w:pPr>
              <w:spacing w:before="19"/>
              <w:ind w:left="510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. Geo</w:t>
            </w:r>
            <w:r w:rsidRPr="00BB37D2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 xml:space="preserve">ge </w:t>
            </w:r>
            <w:r w:rsidRPr="00BB37D2">
              <w:rPr>
                <w:rFonts w:asciiTheme="majorHAnsi" w:eastAsia="Palatino Linotype" w:hAnsiTheme="majorHAnsi" w:cs="Palatino Linotype"/>
                <w:spacing w:val="-18"/>
              </w:rPr>
              <w:t>W</w:t>
            </w:r>
            <w:r w:rsidRPr="00BB37D2">
              <w:rPr>
                <w:rFonts w:asciiTheme="majorHAnsi" w:eastAsia="Palatino Linotype" w:hAnsiTheme="majorHAnsi" w:cs="Palatino Linotype"/>
              </w:rPr>
              <w:t>ashington</w:t>
            </w:r>
          </w:p>
        </w:tc>
      </w:tr>
      <w:tr w:rsidR="002A7C3F" w:rsidRPr="00BB37D2" w14:paraId="1CED3C8B" w14:textId="77777777">
        <w:trPr>
          <w:trHeight w:hRule="exact" w:val="910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14:paraId="4B9E9303" w14:textId="77777777" w:rsidR="002A7C3F" w:rsidRPr="00BB37D2" w:rsidRDefault="00D7579B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W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est Side Stor</w:t>
            </w:r>
            <w:r w:rsidRPr="00BB37D2">
              <w:rPr>
                <w:rFonts w:asciiTheme="majorHAnsi" w:eastAsia="Palatino Linotype" w:hAnsiTheme="majorHAnsi" w:cs="Palatino Linotype"/>
                <w:spacing w:val="6"/>
                <w:position w:val="1"/>
                <w:sz w:val="24"/>
                <w:szCs w:val="24"/>
              </w:rPr>
              <w:t>y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1D7ABF05" w14:textId="77777777" w:rsidR="002A7C3F" w:rsidRPr="00BB37D2" w:rsidRDefault="00D7579B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08FEEFFF" w14:textId="77777777" w:rsidR="002A7C3F" w:rsidRPr="00BB37D2" w:rsidRDefault="00D7579B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Cat on a Hot </w:t>
            </w:r>
            <w:r w:rsidRPr="00BB37D2">
              <w:rPr>
                <w:rFonts w:asciiTheme="majorHAnsi" w:eastAsia="Palatino Linotype" w:hAnsiTheme="majorHAnsi" w:cs="Palatino Linotype"/>
                <w:spacing w:val="-13"/>
                <w:position w:val="1"/>
                <w:sz w:val="24"/>
                <w:szCs w:val="24"/>
              </w:rPr>
              <w:t>T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in Roo</w:t>
            </w:r>
            <w:r w:rsidRPr="00BB37D2">
              <w:rPr>
                <w:rFonts w:asciiTheme="majorHAnsi" w:eastAsia="Palatino Linotype" w:hAnsiTheme="majorHAnsi" w:cs="Palatino Linotype"/>
                <w:spacing w:val="6"/>
                <w:position w:val="1"/>
                <w:sz w:val="24"/>
                <w:szCs w:val="24"/>
              </w:rPr>
              <w:t>f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749C08F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6D0D43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29A2789E" w14:textId="77777777" w:rsidR="002A7C3F" w:rsidRPr="00BB37D2" w:rsidRDefault="00D7579B">
            <w:pPr>
              <w:spacing w:line="26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T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on</w:t>
            </w:r>
            <w:r w:rsidRPr="00BB37D2">
              <w:rPr>
                <w:rFonts w:asciiTheme="majorHAnsi" w:eastAsia="Palatino Linotype" w:hAnsiTheme="majorHAnsi" w:cs="Palatino Linotype"/>
                <w:spacing w:val="11"/>
                <w:position w:val="1"/>
                <w:sz w:val="24"/>
                <w:szCs w:val="24"/>
              </w:rPr>
              <w:t>y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8F9FE7E" w14:textId="77777777" w:rsidR="002A7C3F" w:rsidRPr="00BB37D2" w:rsidRDefault="00D7579B">
            <w:pPr>
              <w:spacing w:line="30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09A5115A" w14:textId="77777777" w:rsidR="002A7C3F" w:rsidRPr="00BB37D2" w:rsidRDefault="00D7579B">
            <w:pPr>
              <w:spacing w:line="30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Bric</w:t>
            </w:r>
            <w:r w:rsidRPr="00BB37D2">
              <w:rPr>
                <w:rFonts w:asciiTheme="majorHAnsi" w:eastAsia="Palatino Linotype" w:hAnsiTheme="majorHAnsi" w:cs="Palatino Linotype"/>
                <w:spacing w:val="9"/>
                <w:position w:val="1"/>
                <w:sz w:val="24"/>
                <w:szCs w:val="24"/>
              </w:rPr>
              <w:t>k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C975A8D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579972E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A9B63F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0DC17684" w14:textId="77777777" w:rsidR="002A7C3F" w:rsidRPr="00BB37D2" w:rsidRDefault="00D7579B">
            <w:pPr>
              <w:spacing w:line="260" w:lineRule="exact"/>
              <w:ind w:left="112" w:right="425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pacing w:val="-5"/>
                <w:position w:val="1"/>
                <w:sz w:val="24"/>
                <w:szCs w:val="24"/>
              </w:rPr>
              <w:t>Cit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y</w:t>
            </w:r>
            <w:r w:rsidRPr="00BB37D2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  <w:spacing w:val="-5"/>
                <w:position w:val="1"/>
                <w:sz w:val="24"/>
                <w:szCs w:val="24"/>
              </w:rPr>
              <w:t>Theat</w:t>
            </w:r>
            <w:r w:rsidRPr="00BB37D2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</w:t>
            </w:r>
            <w:r w:rsidRPr="00BB37D2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  <w:spacing w:val="-5"/>
                <w:position w:val="1"/>
                <w:sz w:val="24"/>
                <w:szCs w:val="24"/>
              </w:rPr>
              <w:t>Compan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y</w:t>
            </w:r>
          </w:p>
          <w:p w14:paraId="51EC6172" w14:textId="16C1B905" w:rsidR="002A7C3F" w:rsidRPr="00BB37D2" w:rsidRDefault="00D7579B">
            <w:pPr>
              <w:spacing w:before="19"/>
              <w:ind w:left="472" w:right="888"/>
              <w:jc w:val="center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 xml:space="preserve">.  </w:t>
            </w:r>
            <w:r w:rsidR="00BB37D2">
              <w:rPr>
                <w:rFonts w:asciiTheme="majorHAnsi" w:eastAsia="Palatino Linotype" w:hAnsiTheme="majorHAnsi" w:cs="Palatino Linotype"/>
              </w:rPr>
              <w:t>Mike</w:t>
            </w:r>
            <w:r w:rsidRPr="00BB37D2">
              <w:rPr>
                <w:rFonts w:asciiTheme="majorHAnsi" w:eastAsia="Palatino Linotype" w:hAnsiTheme="majorHAnsi" w:cs="Palatino Linotype"/>
                <w:spacing w:val="-7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</w:rPr>
              <w:t>Adams</w:t>
            </w:r>
          </w:p>
          <w:p w14:paraId="746334CB" w14:textId="77777777" w:rsidR="002A7C3F" w:rsidRPr="00BB37D2" w:rsidRDefault="00D7579B">
            <w:pPr>
              <w:spacing w:line="300" w:lineRule="exact"/>
              <w:ind w:left="112" w:right="338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City Theat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 Company</w:t>
            </w:r>
          </w:p>
        </w:tc>
      </w:tr>
      <w:tr w:rsidR="002A7C3F" w:rsidRPr="00BB37D2" w14:paraId="2A3C83D3" w14:textId="77777777">
        <w:trPr>
          <w:trHeight w:hRule="exact" w:val="910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14:paraId="54387072" w14:textId="77777777" w:rsidR="002A7C3F" w:rsidRPr="00BB37D2" w:rsidRDefault="002A7C3F">
            <w:pPr>
              <w:spacing w:before="19" w:line="200" w:lineRule="exact"/>
              <w:rPr>
                <w:rFonts w:asciiTheme="majorHAnsi" w:hAnsiTheme="majorHAnsi"/>
              </w:rPr>
            </w:pPr>
          </w:p>
          <w:p w14:paraId="143E97FD" w14:textId="77777777" w:rsidR="002A7C3F" w:rsidRPr="00BB37D2" w:rsidRDefault="00D7579B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</w:t>
            </w:r>
          </w:p>
          <w:p w14:paraId="40597ED4" w14:textId="77777777" w:rsidR="002A7C3F" w:rsidRPr="00BB37D2" w:rsidRDefault="00D7579B">
            <w:pPr>
              <w:spacing w:before="44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King Lea</w:t>
            </w:r>
            <w:r w:rsidRPr="00BB37D2">
              <w:rPr>
                <w:rFonts w:asciiTheme="majorHAnsi" w:eastAsia="Palatino Linotype" w:hAnsiTheme="majorHAnsi" w:cs="Palatino Linotype"/>
                <w:spacing w:val="7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  <w:p w14:paraId="44637484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679BC34" w14:textId="77777777" w:rsidR="002A7C3F" w:rsidRPr="00BB37D2" w:rsidRDefault="00D7579B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735DEF8" w14:textId="77777777" w:rsidR="002A7C3F" w:rsidRPr="00BB37D2" w:rsidRDefault="00D7579B">
            <w:pPr>
              <w:spacing w:line="280" w:lineRule="exact"/>
              <w:ind w:left="2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68B7C641" w14:textId="77777777" w:rsidR="002A7C3F" w:rsidRPr="00BB37D2" w:rsidRDefault="002A7C3F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6D3D96AF" w14:textId="77777777" w:rsidR="002A7C3F" w:rsidRPr="00BB37D2" w:rsidRDefault="00D7579B">
            <w:pPr>
              <w:ind w:left="2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ECAA711" w14:textId="77777777" w:rsidR="002A7C3F" w:rsidRPr="00BB37D2" w:rsidRDefault="00D7579B">
            <w:pPr>
              <w:spacing w:line="280" w:lineRule="exact"/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6F781BCD" w14:textId="77777777" w:rsidR="002A7C3F" w:rsidRPr="00BB37D2" w:rsidRDefault="002A7C3F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6DCF8593" w14:textId="77777777" w:rsidR="002A7C3F" w:rsidRPr="00BB37D2" w:rsidRDefault="00D7579B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4D444D37" w14:textId="77777777" w:rsidR="002A7C3F" w:rsidRPr="00BB37D2" w:rsidRDefault="00D7579B">
            <w:pPr>
              <w:spacing w:line="280" w:lineRule="exact"/>
              <w:ind w:left="562" w:right="48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05317B6" w14:textId="77777777" w:rsidR="002A7C3F" w:rsidRPr="00BB37D2" w:rsidRDefault="00D7579B">
            <w:pPr>
              <w:spacing w:line="300" w:lineRule="exact"/>
              <w:ind w:left="22" w:right="10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Edmun</w:t>
            </w:r>
            <w:r w:rsidRPr="00BB37D2">
              <w:rPr>
                <w:rFonts w:asciiTheme="majorHAnsi" w:eastAsia="Palatino Linotype" w:hAnsiTheme="majorHAnsi" w:cs="Palatino Linotype"/>
                <w:spacing w:val="-16"/>
                <w:position w:val="1"/>
                <w:sz w:val="24"/>
                <w:szCs w:val="24"/>
              </w:rPr>
              <w:t>d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1EC18E11" w14:textId="77777777" w:rsidR="002A7C3F" w:rsidRPr="00BB37D2" w:rsidRDefault="00D7579B">
            <w:pPr>
              <w:spacing w:line="300" w:lineRule="exact"/>
              <w:ind w:left="562" w:right="48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0273D9B4" w14:textId="77777777" w:rsidR="002A7C3F" w:rsidRPr="00BB37D2" w:rsidRDefault="00D7579B">
            <w:pPr>
              <w:spacing w:line="280" w:lineRule="exact"/>
              <w:ind w:left="1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3173725C" w14:textId="77777777" w:rsidR="002A7C3F" w:rsidRPr="00BB37D2" w:rsidRDefault="002A7C3F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34F6EE18" w14:textId="77777777" w:rsidR="002A7C3F" w:rsidRPr="00BB37D2" w:rsidRDefault="00D7579B">
            <w:pPr>
              <w:ind w:left="1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0018E1D2" w14:textId="77777777" w:rsidR="002A7C3F" w:rsidRPr="00BB37D2" w:rsidRDefault="00D7579B">
            <w:pPr>
              <w:spacing w:line="280" w:lineRule="exact"/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59BD342" w14:textId="77777777" w:rsidR="002A7C3F" w:rsidRPr="00BB37D2" w:rsidRDefault="002A7C3F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56047DFE" w14:textId="77777777" w:rsidR="002A7C3F" w:rsidRPr="00BB37D2" w:rsidRDefault="00D7579B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56259C9" w14:textId="77777777" w:rsidR="002A7C3F" w:rsidRPr="00BB37D2" w:rsidRDefault="00D7579B">
            <w:pPr>
              <w:spacing w:line="280" w:lineRule="exact"/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291B25B3" w14:textId="77777777" w:rsidR="002A7C3F" w:rsidRPr="00BB37D2" w:rsidRDefault="002A7C3F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118207EA" w14:textId="77777777" w:rsidR="002A7C3F" w:rsidRPr="00BB37D2" w:rsidRDefault="00D7579B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44766536" w14:textId="77777777" w:rsidR="002A7C3F" w:rsidRPr="00BB37D2" w:rsidRDefault="00D7579B">
            <w:pPr>
              <w:spacing w:before="6"/>
              <w:ind w:left="510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 xml:space="preserve">. </w:t>
            </w:r>
            <w:r w:rsidRPr="00BB37D2">
              <w:rPr>
                <w:rFonts w:asciiTheme="majorHAnsi" w:eastAsia="Palatino Linotype" w:hAnsiTheme="majorHAnsi" w:cs="Palatino Linotype"/>
                <w:spacing w:val="-18"/>
              </w:rPr>
              <w:t>T</w:t>
            </w:r>
            <w:r w:rsidRPr="00BB37D2">
              <w:rPr>
                <w:rFonts w:asciiTheme="majorHAnsi" w:eastAsia="Palatino Linotype" w:hAnsiTheme="majorHAnsi" w:cs="Palatino Linotype"/>
              </w:rPr>
              <w:t>om Je</w:t>
            </w:r>
            <w:r w:rsidRPr="00BB37D2">
              <w:rPr>
                <w:rFonts w:asciiTheme="majorHAnsi" w:eastAsia="Palatino Linotype" w:hAnsiTheme="majorHAnsi" w:cs="Palatino Linotype"/>
                <w:spacing w:val="-3"/>
              </w:rPr>
              <w:t>f</w:t>
            </w:r>
            <w:r w:rsidRPr="00BB37D2">
              <w:rPr>
                <w:rFonts w:asciiTheme="majorHAnsi" w:eastAsia="Palatino Linotype" w:hAnsiTheme="majorHAnsi" w:cs="Palatino Linotype"/>
              </w:rPr>
              <w:t>ferson</w:t>
            </w:r>
          </w:p>
          <w:p w14:paraId="0D15B438" w14:textId="77777777" w:rsidR="002A7C3F" w:rsidRPr="00BB37D2" w:rsidRDefault="00D7579B">
            <w:pPr>
              <w:spacing w:line="300" w:lineRule="exact"/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Such and Such University</w:t>
            </w:r>
          </w:p>
          <w:p w14:paraId="14AF7587" w14:textId="77777777" w:rsidR="002A7C3F" w:rsidRPr="00BB37D2" w:rsidRDefault="00D7579B">
            <w:pPr>
              <w:spacing w:before="19"/>
              <w:ind w:left="510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. Jim Madison</w:t>
            </w:r>
          </w:p>
        </w:tc>
      </w:tr>
      <w:tr w:rsidR="002A7C3F" w:rsidRPr="00BB37D2" w14:paraId="7AADAD24" w14:textId="77777777">
        <w:trPr>
          <w:trHeight w:hRule="exact" w:val="61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A0FF0" w14:textId="77777777" w:rsidR="002A7C3F" w:rsidRPr="00BB37D2" w:rsidRDefault="00D7579B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Ca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ouse</w:t>
            </w:r>
            <w:r w:rsidRPr="00BB37D2">
              <w:rPr>
                <w:rFonts w:asciiTheme="majorHAnsi" w:eastAsia="Palatino Linotype" w:hAnsiTheme="majorHAnsi" w:cs="Palatino Linotype"/>
                <w:spacing w:val="-3"/>
                <w:position w:val="1"/>
                <w:sz w:val="24"/>
                <w:szCs w:val="24"/>
              </w:rPr>
              <w:t>l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276265AC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4E33827" w14:textId="77777777" w:rsidR="002A7C3F" w:rsidRPr="00BB37D2" w:rsidRDefault="00D7579B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BEDDA48" w14:textId="77777777" w:rsidR="002A7C3F" w:rsidRPr="00BB37D2" w:rsidRDefault="002A7C3F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0EDBB2C8" w14:textId="77777777" w:rsidR="002A7C3F" w:rsidRPr="00BB37D2" w:rsidRDefault="00D7579B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66618" w14:textId="77777777" w:rsidR="002A7C3F" w:rsidRPr="00BB37D2" w:rsidRDefault="00D7579B">
            <w:pPr>
              <w:spacing w:line="26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Billy Bigelo</w:t>
            </w:r>
            <w:r w:rsidRPr="00BB37D2">
              <w:rPr>
                <w:rFonts w:asciiTheme="majorHAnsi" w:eastAsia="Palatino Linotype" w:hAnsiTheme="majorHAnsi" w:cs="Palatino Linotype"/>
                <w:spacing w:val="5"/>
                <w:position w:val="1"/>
                <w:sz w:val="24"/>
                <w:szCs w:val="24"/>
              </w:rPr>
              <w:t>w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7C676C79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6B96248" w14:textId="77777777" w:rsidR="002A7C3F" w:rsidRPr="00BB37D2" w:rsidRDefault="00D7579B">
            <w:pPr>
              <w:ind w:left="60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0FC359B" w14:textId="77777777" w:rsidR="002A7C3F" w:rsidRPr="00BB37D2" w:rsidRDefault="002A7C3F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56A13FCB" w14:textId="77777777" w:rsidR="002A7C3F" w:rsidRPr="00BB37D2" w:rsidRDefault="00D7579B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192957" w14:textId="77777777" w:rsidR="002A7C3F" w:rsidRPr="00BB37D2" w:rsidRDefault="002A7C3F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775392DE" w14:textId="77777777" w:rsidR="002A7C3F" w:rsidRPr="00BB37D2" w:rsidRDefault="00D7579B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5C364B8E" w14:textId="77777777" w:rsidR="002A7C3F" w:rsidRPr="00BB37D2" w:rsidRDefault="00D7579B">
            <w:pPr>
              <w:spacing w:line="260" w:lineRule="exact"/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Such and Such 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University</w:t>
            </w:r>
          </w:p>
          <w:p w14:paraId="29FD6F90" w14:textId="77777777" w:rsidR="002A7C3F" w:rsidRPr="00BB37D2" w:rsidRDefault="00D7579B">
            <w:pPr>
              <w:spacing w:before="19"/>
              <w:ind w:left="510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. Jim Mun</w:t>
            </w:r>
            <w:r w:rsidRPr="00BB37D2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oe</w:t>
            </w:r>
          </w:p>
        </w:tc>
      </w:tr>
      <w:tr w:rsidR="002A7C3F" w:rsidRPr="00BB37D2" w14:paraId="0112A6EB" w14:textId="77777777">
        <w:trPr>
          <w:trHeight w:hRule="exact" w:val="61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8495E" w14:textId="77777777" w:rsidR="002A7C3F" w:rsidRPr="00BB37D2" w:rsidRDefault="00D7579B">
            <w:pPr>
              <w:spacing w:line="28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The Count of Monte Crist</w:t>
            </w:r>
            <w:r w:rsidRPr="00BB37D2">
              <w:rPr>
                <w:rFonts w:asciiTheme="majorHAnsi" w:eastAsia="Palatino Linotype" w:hAnsiTheme="majorHAnsi" w:cs="Palatino Linotype"/>
                <w:spacing w:val="7"/>
                <w:position w:val="1"/>
                <w:sz w:val="24"/>
                <w:szCs w:val="24"/>
              </w:rPr>
              <w:t>o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4B838EC3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108B32C" w14:textId="77777777" w:rsidR="002A7C3F" w:rsidRPr="00BB37D2" w:rsidRDefault="00D7579B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5CE5AC8" w14:textId="77777777" w:rsidR="002A7C3F" w:rsidRPr="00BB37D2" w:rsidRDefault="002A7C3F">
            <w:pPr>
              <w:spacing w:before="4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287D5C30" w14:textId="77777777" w:rsidR="002A7C3F" w:rsidRPr="00BB37D2" w:rsidRDefault="00D7579B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65362" w14:textId="77777777" w:rsidR="002A7C3F" w:rsidRPr="00BB37D2" w:rsidRDefault="00D7579B">
            <w:pPr>
              <w:spacing w:line="280" w:lineRule="exact"/>
              <w:ind w:left="22" w:right="12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Edmond Donte</w:t>
            </w:r>
            <w:r w:rsidRPr="00BB37D2">
              <w:rPr>
                <w:rFonts w:asciiTheme="majorHAnsi" w:eastAsia="Palatino Linotype" w:hAnsiTheme="majorHAnsi" w:cs="Palatino Linotype"/>
                <w:spacing w:val="6"/>
                <w:position w:val="1"/>
                <w:sz w:val="24"/>
                <w:szCs w:val="24"/>
              </w:rPr>
              <w:t>s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60F9CE69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A707D11" w14:textId="77777777" w:rsidR="002A7C3F" w:rsidRPr="00BB37D2" w:rsidRDefault="00D7579B">
            <w:pPr>
              <w:ind w:left="562" w:right="60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87AD6BB" w14:textId="77777777" w:rsidR="002A7C3F" w:rsidRPr="00BB37D2" w:rsidRDefault="002A7C3F">
            <w:pPr>
              <w:spacing w:before="4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1B8CB0CF" w14:textId="77777777" w:rsidR="002A7C3F" w:rsidRPr="00BB37D2" w:rsidRDefault="00D7579B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67A5D3" w14:textId="77777777" w:rsidR="002A7C3F" w:rsidRPr="00BB37D2" w:rsidRDefault="002A7C3F">
            <w:pPr>
              <w:spacing w:before="4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46518B6F" w14:textId="77777777" w:rsidR="002A7C3F" w:rsidRPr="00BB37D2" w:rsidRDefault="00D7579B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415EFDDC" w14:textId="77777777" w:rsidR="002A7C3F" w:rsidRPr="00BB37D2" w:rsidRDefault="00D7579B">
            <w:pPr>
              <w:spacing w:line="280" w:lineRule="exact"/>
              <w:ind w:left="112" w:right="21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Such and Such University</w:t>
            </w:r>
          </w:p>
          <w:p w14:paraId="743DC745" w14:textId="77777777" w:rsidR="002A7C3F" w:rsidRPr="00BB37D2" w:rsidRDefault="00D7579B">
            <w:pPr>
              <w:spacing w:before="19"/>
              <w:ind w:left="472" w:right="576"/>
              <w:jc w:val="center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.</w:t>
            </w:r>
            <w:r w:rsidRPr="00BB37D2">
              <w:rPr>
                <w:rFonts w:asciiTheme="majorHAnsi" w:eastAsia="Palatino Linotype" w:hAnsiTheme="majorHAnsi" w:cs="Palatino Linotype"/>
                <w:spacing w:val="-7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</w:rPr>
              <w:t>And</w:t>
            </w:r>
            <w:r w:rsidRPr="00BB37D2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ew Jackson</w:t>
            </w:r>
          </w:p>
        </w:tc>
      </w:tr>
      <w:tr w:rsidR="002A7C3F" w:rsidRPr="00BB37D2" w14:paraId="53D84DD0" w14:textId="77777777">
        <w:trPr>
          <w:trHeight w:hRule="exact" w:val="60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3ACC" w14:textId="77777777" w:rsidR="002A7C3F" w:rsidRPr="00BB37D2" w:rsidRDefault="00D7579B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Into the </w:t>
            </w:r>
            <w:r w:rsidRPr="00BB37D2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W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ood</w:t>
            </w:r>
            <w:r w:rsidRPr="00BB37D2">
              <w:rPr>
                <w:rFonts w:asciiTheme="majorHAnsi" w:eastAsia="Palatino Linotype" w:hAnsiTheme="majorHAnsi" w:cs="Palatino Linotype"/>
                <w:spacing w:val="-11"/>
                <w:position w:val="1"/>
                <w:sz w:val="24"/>
                <w:szCs w:val="24"/>
              </w:rPr>
              <w:t>s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0ECE6B25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FF130E0" w14:textId="77777777" w:rsidR="002A7C3F" w:rsidRPr="00BB37D2" w:rsidRDefault="00D7579B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2ECD154" w14:textId="77777777" w:rsidR="002A7C3F" w:rsidRPr="00BB37D2" w:rsidRDefault="002A7C3F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52272FB9" w14:textId="77777777" w:rsidR="002A7C3F" w:rsidRPr="00BB37D2" w:rsidRDefault="00D7579B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EAC7E" w14:textId="77777777" w:rsidR="002A7C3F" w:rsidRPr="00BB37D2" w:rsidRDefault="00D7579B">
            <w:pPr>
              <w:spacing w:line="260" w:lineRule="exact"/>
              <w:ind w:left="22" w:right="-58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Rapunzel’s Princ</w:t>
            </w:r>
            <w:r w:rsidRPr="00BB37D2">
              <w:rPr>
                <w:rFonts w:asciiTheme="majorHAnsi" w:eastAsia="Palatino Linotype" w:hAnsiTheme="majorHAnsi" w:cs="Palatino Linotype"/>
                <w:spacing w:val="7"/>
                <w:position w:val="1"/>
                <w:sz w:val="24"/>
                <w:szCs w:val="24"/>
              </w:rPr>
              <w:t>e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7F0C37E9" w14:textId="77777777" w:rsidR="002A7C3F" w:rsidRPr="00BB37D2" w:rsidRDefault="002A7C3F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2C9D331" w14:textId="77777777" w:rsidR="002A7C3F" w:rsidRPr="00BB37D2" w:rsidRDefault="00D7579B">
            <w:pPr>
              <w:ind w:left="562" w:right="60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3B7C7DB" w14:textId="77777777" w:rsidR="002A7C3F" w:rsidRPr="00BB37D2" w:rsidRDefault="002A7C3F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C7AFA39" w14:textId="77777777" w:rsidR="002A7C3F" w:rsidRPr="00BB37D2" w:rsidRDefault="00D7579B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DE1222" w14:textId="77777777" w:rsidR="002A7C3F" w:rsidRPr="00BB37D2" w:rsidRDefault="002A7C3F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466A6962" w14:textId="77777777" w:rsidR="002A7C3F" w:rsidRPr="00BB37D2" w:rsidRDefault="00D7579B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7B59B5EE" w14:textId="77777777" w:rsidR="002A7C3F" w:rsidRPr="00BB37D2" w:rsidRDefault="00D7579B">
            <w:pPr>
              <w:spacing w:line="260" w:lineRule="exact"/>
              <w:ind w:left="112" w:right="20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Such and Such University</w:t>
            </w:r>
          </w:p>
          <w:p w14:paraId="3BA569CA" w14:textId="77777777" w:rsidR="002A7C3F" w:rsidRPr="00BB37D2" w:rsidRDefault="00D7579B">
            <w:pPr>
              <w:spacing w:before="19"/>
              <w:ind w:left="472" w:right="511"/>
              <w:jc w:val="center"/>
              <w:rPr>
                <w:rFonts w:asciiTheme="majorHAnsi" w:eastAsia="Palatino Linotype" w:hAnsiTheme="majorHAnsi" w:cs="Palatino Linotype"/>
              </w:rPr>
            </w:pPr>
            <w:r w:rsidRPr="00BB37D2">
              <w:rPr>
                <w:rFonts w:asciiTheme="majorHAnsi" w:eastAsia="Palatino Linotype" w:hAnsiTheme="majorHAnsi" w:cs="Palatino Linotype"/>
              </w:rPr>
              <w:t>Di</w:t>
            </w:r>
            <w:r w:rsidRPr="00BB37D2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 xml:space="preserve">. Marty </w:t>
            </w:r>
            <w:r w:rsidRPr="00BB37D2">
              <w:rPr>
                <w:rFonts w:asciiTheme="majorHAnsi" w:eastAsia="Palatino Linotype" w:hAnsiTheme="majorHAnsi" w:cs="Palatino Linotype"/>
                <w:spacing w:val="-18"/>
              </w:rPr>
              <w:t>V</w:t>
            </w:r>
            <w:r w:rsidRPr="00BB37D2">
              <w:rPr>
                <w:rFonts w:asciiTheme="majorHAnsi" w:eastAsia="Palatino Linotype" w:hAnsiTheme="majorHAnsi" w:cs="Palatino Linotype"/>
              </w:rPr>
              <w:t>an Bu</w:t>
            </w:r>
            <w:r w:rsidRPr="00BB37D2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</w:rPr>
              <w:t>en</w:t>
            </w:r>
          </w:p>
        </w:tc>
      </w:tr>
      <w:tr w:rsidR="002A7C3F" w:rsidRPr="00BB37D2" w14:paraId="2B583D22" w14:textId="77777777">
        <w:trPr>
          <w:trHeight w:hRule="exact" w:val="34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DFFD4" w14:textId="77777777" w:rsidR="002A7C3F" w:rsidRPr="00BB37D2" w:rsidRDefault="00D7579B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...Charlie B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ow</w:t>
            </w:r>
            <w:r w:rsidRPr="00BB37D2">
              <w:rPr>
                <w:rFonts w:asciiTheme="majorHAnsi" w:eastAsia="Palatino Linotype" w:hAnsiTheme="majorHAnsi" w:cs="Palatino Linotype"/>
                <w:spacing w:val="-7"/>
                <w:position w:val="1"/>
                <w:sz w:val="24"/>
                <w:szCs w:val="24"/>
              </w:rPr>
              <w:t>n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BC24A1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632AA" w14:textId="77777777" w:rsidR="002A7C3F" w:rsidRPr="00BB37D2" w:rsidRDefault="00D7579B">
            <w:pPr>
              <w:spacing w:line="26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Snoop</w:t>
            </w:r>
            <w:r w:rsidRPr="00BB37D2">
              <w:rPr>
                <w:rFonts w:asciiTheme="majorHAnsi" w:eastAsia="Palatino Linotype" w:hAnsiTheme="majorHAnsi" w:cs="Palatino Linotype"/>
                <w:spacing w:val="15"/>
                <w:position w:val="1"/>
                <w:sz w:val="24"/>
                <w:szCs w:val="24"/>
              </w:rPr>
              <w:t>y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3629F76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98C6DDF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7B5FF573" w14:textId="77777777" w:rsidR="002A7C3F" w:rsidRPr="00BB37D2" w:rsidRDefault="00D7579B">
            <w:pPr>
              <w:spacing w:line="260" w:lineRule="exact"/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Shoestring P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oductions</w:t>
            </w:r>
          </w:p>
        </w:tc>
      </w:tr>
      <w:tr w:rsidR="002A7C3F" w:rsidRPr="00BB37D2" w14:paraId="64B2BCFF" w14:textId="77777777">
        <w:trPr>
          <w:trHeight w:hRule="exact" w:val="3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DFAAB" w14:textId="77777777" w:rsidR="002A7C3F" w:rsidRPr="00BB37D2" w:rsidRDefault="00D7579B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Rock Hor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or Pictu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e Show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5F6709A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A8ECD" w14:textId="77777777" w:rsidR="002A7C3F" w:rsidRPr="00BB37D2" w:rsidRDefault="00D7579B">
            <w:pPr>
              <w:spacing w:line="30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Ri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f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f Ra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f</w:t>
            </w:r>
            <w:r w:rsidRPr="00BB37D2">
              <w:rPr>
                <w:rFonts w:asciiTheme="majorHAnsi" w:eastAsia="Palatino Linotype" w:hAnsiTheme="majorHAnsi" w:cs="Palatino Linotype"/>
                <w:spacing w:val="-1"/>
                <w:sz w:val="24"/>
                <w:szCs w:val="24"/>
              </w:rPr>
              <w:t>f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955138F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DC1A90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09F3AFFA" w14:textId="77777777" w:rsidR="002A7C3F" w:rsidRPr="00BB37D2" w:rsidRDefault="00D7579B">
            <w:pPr>
              <w:spacing w:line="300" w:lineRule="exact"/>
              <w:ind w:left="151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Artist Theat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e</w:t>
            </w:r>
            <w:r w:rsidRPr="00BB37D2">
              <w:rPr>
                <w:rFonts w:asciiTheme="majorHAnsi" w:eastAsia="Palatino Linotype" w:hAnsiTheme="majorHAnsi" w:cs="Palatino Linotype"/>
                <w:spacing w:val="-9"/>
                <w:sz w:val="24"/>
                <w:szCs w:val="24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  <w:sz w:val="24"/>
                <w:szCs w:val="24"/>
              </w:rPr>
              <w:t>Association</w:t>
            </w:r>
          </w:p>
        </w:tc>
      </w:tr>
      <w:tr w:rsidR="002A7C3F" w:rsidRPr="00BB37D2" w14:paraId="590BDED6" w14:textId="77777777">
        <w:trPr>
          <w:trHeight w:hRule="exact" w:val="40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95ECD" w14:textId="77777777" w:rsidR="002A7C3F" w:rsidRPr="00BB37D2" w:rsidRDefault="00D7579B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A</w:t>
            </w:r>
            <w:r w:rsidRPr="00BB37D2">
              <w:rPr>
                <w:rFonts w:asciiTheme="majorHAnsi" w:eastAsia="Palatino Linotype" w:hAnsiTheme="majorHAnsi" w:cs="Palatino Linotype"/>
                <w:spacing w:val="-13"/>
                <w:position w:val="1"/>
                <w:sz w:val="24"/>
                <w:szCs w:val="24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Midsummer Night’s D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ea</w:t>
            </w:r>
            <w:r w:rsidRPr="00BB37D2">
              <w:rPr>
                <w:rFonts w:asciiTheme="majorHAnsi" w:eastAsia="Palatino Linotype" w:hAnsiTheme="majorHAnsi" w:cs="Palatino Linotype"/>
                <w:spacing w:val="11"/>
                <w:position w:val="1"/>
                <w:sz w:val="24"/>
                <w:szCs w:val="24"/>
              </w:rPr>
              <w:t>m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A86A1FB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10D45" w14:textId="77777777" w:rsidR="002A7C3F" w:rsidRPr="00BB37D2" w:rsidRDefault="00D7579B">
            <w:pPr>
              <w:spacing w:line="300" w:lineRule="exact"/>
              <w:ind w:left="61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Obe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</w:t>
            </w:r>
            <w:r w:rsidRPr="00BB37D2">
              <w:rPr>
                <w:rFonts w:asciiTheme="majorHAnsi" w:eastAsia="Palatino Linotype" w:hAnsiTheme="majorHAnsi" w:cs="Palatino Linotype"/>
                <w:spacing w:val="2"/>
                <w:position w:val="1"/>
                <w:sz w:val="24"/>
                <w:szCs w:val="24"/>
              </w:rPr>
              <w:t>n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5671046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E7F8D1" w14:textId="77777777" w:rsidR="002A7C3F" w:rsidRPr="00BB37D2" w:rsidRDefault="002A7C3F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374123EC" w14:textId="77777777" w:rsidR="002A7C3F" w:rsidRPr="00BB37D2" w:rsidRDefault="00D7579B">
            <w:pPr>
              <w:spacing w:line="300" w:lineRule="exact"/>
              <w:ind w:left="151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Artist Theat</w:t>
            </w:r>
            <w:r w:rsidRPr="00BB37D2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</w:t>
            </w:r>
            <w:r w:rsidRPr="00BB37D2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 xml:space="preserve"> </w:t>
            </w:r>
            <w:r w:rsidRPr="00BB37D2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Association</w:t>
            </w:r>
          </w:p>
        </w:tc>
      </w:tr>
    </w:tbl>
    <w:p w14:paraId="3770AA3C" w14:textId="77777777" w:rsidR="002A7C3F" w:rsidRPr="00BB37D2" w:rsidRDefault="002A7C3F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783F8840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385AF1E4" w14:textId="77777777" w:rsidR="002A7C3F" w:rsidRPr="00BB37D2" w:rsidRDefault="00D7579B">
      <w:pPr>
        <w:spacing w:line="360" w:lineRule="exact"/>
        <w:ind w:left="140"/>
        <w:rPr>
          <w:rFonts w:asciiTheme="majorHAnsi" w:eastAsia="Palatino Linotype" w:hAnsiTheme="majorHAnsi" w:cs="Palatino Linotype"/>
          <w:sz w:val="30"/>
          <w:szCs w:val="30"/>
        </w:rPr>
      </w:pPr>
      <w:r w:rsidRPr="00BB37D2"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  <w:t>Film:</w:t>
      </w:r>
    </w:p>
    <w:p w14:paraId="13FE8E60" w14:textId="77777777" w:rsidR="002A7C3F" w:rsidRPr="00BB37D2" w:rsidRDefault="00D7579B">
      <w:pPr>
        <w:spacing w:line="300" w:lineRule="exact"/>
        <w:ind w:left="140"/>
        <w:rPr>
          <w:rFonts w:asciiTheme="majorHAnsi" w:eastAsia="Palatino Linotype" w:hAnsiTheme="majorHAnsi" w:cs="Palatino Linotype"/>
          <w:sz w:val="24"/>
          <w:szCs w:val="24"/>
        </w:rPr>
      </w:pPr>
      <w:r w:rsidRPr="00BB37D2">
        <w:rPr>
          <w:rFonts w:asciiTheme="majorHAnsi" w:eastAsia="Palatino Linotype" w:hAnsiTheme="majorHAnsi" w:cs="Palatino Linotype"/>
          <w:position w:val="1"/>
          <w:sz w:val="24"/>
          <w:szCs w:val="24"/>
        </w:rPr>
        <w:t xml:space="preserve">Four Rooms                                        </w:t>
      </w:r>
      <w:r w:rsidRPr="00BB37D2">
        <w:rPr>
          <w:rFonts w:asciiTheme="majorHAnsi" w:eastAsia="Palatino Linotype" w:hAnsiTheme="majorHAnsi" w:cs="Palatino Linotype"/>
          <w:spacing w:val="20"/>
          <w:position w:val="1"/>
          <w:sz w:val="24"/>
          <w:szCs w:val="24"/>
        </w:rPr>
        <w:t xml:space="preserve"> </w:t>
      </w:r>
      <w:r w:rsidRPr="00BB37D2">
        <w:rPr>
          <w:rFonts w:asciiTheme="majorHAnsi" w:eastAsia="Palatino Linotype" w:hAnsiTheme="majorHAnsi" w:cs="Palatino Linotype"/>
          <w:position w:val="1"/>
          <w:sz w:val="24"/>
          <w:szCs w:val="24"/>
        </w:rPr>
        <w:t>Bell Hop (Lead</w:t>
      </w:r>
      <w:r w:rsidRPr="00BB37D2">
        <w:rPr>
          <w:rFonts w:asciiTheme="majorHAnsi" w:eastAsia="Palatino Linotype" w:hAnsiTheme="majorHAnsi" w:cs="Palatino Linotype"/>
          <w:spacing w:val="-4"/>
          <w:position w:val="1"/>
          <w:sz w:val="24"/>
          <w:szCs w:val="24"/>
        </w:rPr>
        <w:t>)</w:t>
      </w:r>
      <w:r w:rsidRPr="00BB37D2">
        <w:rPr>
          <w:rFonts w:asciiTheme="majorHAnsi" w:eastAsia="Palatino Linotype" w:hAnsiTheme="majorHAnsi" w:cs="Palatino Linotype"/>
          <w:position w:val="1"/>
          <w:sz w:val="24"/>
          <w:szCs w:val="24"/>
        </w:rPr>
        <w:t xml:space="preserve">                       Lion’s Gate Films</w:t>
      </w:r>
    </w:p>
    <w:p w14:paraId="27A8A47C" w14:textId="77777777" w:rsidR="002A7C3F" w:rsidRPr="00BB37D2" w:rsidRDefault="00D7579B">
      <w:pPr>
        <w:spacing w:before="19"/>
        <w:ind w:left="140"/>
        <w:rPr>
          <w:rFonts w:asciiTheme="majorHAnsi" w:eastAsia="Palatino Linotype" w:hAnsiTheme="majorHAnsi" w:cs="Palatino Linotype"/>
        </w:rPr>
      </w:pPr>
      <w:r w:rsidRPr="00BB37D2">
        <w:rPr>
          <w:rFonts w:asciiTheme="majorHAnsi" w:eastAsia="Palatino Linotype" w:hAnsiTheme="majorHAnsi" w:cs="Palatino Linotype"/>
          <w:sz w:val="24"/>
          <w:szCs w:val="24"/>
        </w:rPr>
        <w:t xml:space="preserve">                                                                                                                        </w:t>
      </w:r>
      <w:r w:rsidRPr="00BB37D2">
        <w:rPr>
          <w:rFonts w:asciiTheme="majorHAnsi" w:eastAsia="Palatino Linotype" w:hAnsiTheme="majorHAnsi" w:cs="Palatino Linotype"/>
        </w:rPr>
        <w:t>Di</w:t>
      </w:r>
      <w:r w:rsidRPr="00BB37D2">
        <w:rPr>
          <w:rFonts w:asciiTheme="majorHAnsi" w:eastAsia="Palatino Linotype" w:hAnsiTheme="majorHAnsi" w:cs="Palatino Linotype"/>
          <w:spacing w:val="-15"/>
        </w:rPr>
        <w:t>r</w:t>
      </w:r>
      <w:r w:rsidRPr="00BB37D2">
        <w:rPr>
          <w:rFonts w:asciiTheme="majorHAnsi" w:eastAsia="Palatino Linotype" w:hAnsiTheme="majorHAnsi" w:cs="Palatino Linotype"/>
        </w:rPr>
        <w:t>. Bill Harrison</w:t>
      </w:r>
    </w:p>
    <w:p w14:paraId="0BBAF7F3" w14:textId="77777777" w:rsidR="002A7C3F" w:rsidRPr="00BB37D2" w:rsidRDefault="002A7C3F">
      <w:pPr>
        <w:spacing w:before="19" w:line="280" w:lineRule="exact"/>
        <w:rPr>
          <w:rFonts w:asciiTheme="majorHAnsi" w:hAnsiTheme="majorHAnsi"/>
          <w:sz w:val="28"/>
          <w:szCs w:val="28"/>
        </w:rPr>
        <w:sectPr w:rsidR="002A7C3F" w:rsidRPr="00BB37D2">
          <w:type w:val="continuous"/>
          <w:pgSz w:w="12240" w:h="15840"/>
          <w:pgMar w:top="1240" w:right="1160" w:bottom="280" w:left="1120" w:header="720" w:footer="720" w:gutter="0"/>
          <w:cols w:space="720"/>
        </w:sectPr>
      </w:pPr>
    </w:p>
    <w:p w14:paraId="1EC6E305" w14:textId="77777777" w:rsidR="002A7C3F" w:rsidRPr="00BB37D2" w:rsidRDefault="00D7579B">
      <w:pPr>
        <w:spacing w:line="360" w:lineRule="exact"/>
        <w:ind w:left="140" w:right="-65"/>
        <w:rPr>
          <w:rFonts w:asciiTheme="majorHAnsi" w:eastAsia="Palatino Linotype" w:hAnsiTheme="majorHAnsi" w:cs="Palatino Linotype"/>
          <w:sz w:val="30"/>
          <w:szCs w:val="30"/>
        </w:rPr>
      </w:pPr>
      <w:r w:rsidRPr="00BB37D2">
        <w:rPr>
          <w:rFonts w:asciiTheme="majorHAnsi" w:eastAsia="Palatino Linotype" w:hAnsiTheme="majorHAnsi" w:cs="Palatino Linotype"/>
          <w:b/>
          <w:spacing w:val="-33"/>
          <w:position w:val="1"/>
          <w:sz w:val="30"/>
          <w:szCs w:val="30"/>
        </w:rPr>
        <w:t>T</w:t>
      </w:r>
      <w:r w:rsidRPr="00BB37D2"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  <w:t>raining:</w:t>
      </w:r>
    </w:p>
    <w:p w14:paraId="4F000411" w14:textId="77777777" w:rsidR="002A7C3F" w:rsidRPr="00BB37D2" w:rsidRDefault="00D7579B">
      <w:pPr>
        <w:spacing w:before="9" w:line="140" w:lineRule="exact"/>
        <w:rPr>
          <w:rFonts w:asciiTheme="majorHAnsi" w:hAnsiTheme="majorHAnsi"/>
          <w:sz w:val="14"/>
          <w:szCs w:val="14"/>
        </w:rPr>
      </w:pPr>
      <w:r w:rsidRPr="00BB37D2">
        <w:rPr>
          <w:rFonts w:asciiTheme="majorHAnsi" w:hAnsiTheme="majorHAnsi"/>
        </w:rPr>
        <w:br w:type="column"/>
      </w:r>
    </w:p>
    <w:p w14:paraId="4EA8E46E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40502B26" w14:textId="77777777" w:rsidR="002A7C3F" w:rsidRPr="00BB37D2" w:rsidRDefault="00D7579B">
      <w:pPr>
        <w:ind w:left="-7" w:right="2296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BB37D2">
        <w:rPr>
          <w:rFonts w:asciiTheme="majorHAnsi" w:eastAsia="Palatino Linotype" w:hAnsiTheme="majorHAnsi" w:cs="Palatino Linotype"/>
          <w:b/>
          <w:sz w:val="24"/>
          <w:szCs w:val="24"/>
        </w:rPr>
        <w:t>Such and Such Universit</w:t>
      </w:r>
      <w:r w:rsidRPr="00BB37D2">
        <w:rPr>
          <w:rFonts w:asciiTheme="majorHAnsi" w:eastAsia="Palatino Linotype" w:hAnsiTheme="majorHAnsi" w:cs="Palatino Linotype"/>
          <w:b/>
          <w:spacing w:val="-22"/>
          <w:sz w:val="24"/>
          <w:szCs w:val="24"/>
        </w:rPr>
        <w:t>y</w:t>
      </w:r>
      <w:r w:rsidRPr="00BB37D2">
        <w:rPr>
          <w:rFonts w:asciiTheme="majorHAnsi" w:eastAsia="Palatino Linotype" w:hAnsiTheme="majorHAnsi" w:cs="Palatino Linotype"/>
          <w:b/>
          <w:sz w:val="24"/>
          <w:szCs w:val="24"/>
        </w:rPr>
        <w:t>, B</w:t>
      </w:r>
      <w:r w:rsidRPr="00BB37D2">
        <w:rPr>
          <w:rFonts w:asciiTheme="majorHAnsi" w:eastAsia="Palatino Linotype" w:hAnsiTheme="majorHAnsi" w:cs="Palatino Linotype"/>
          <w:b/>
          <w:spacing w:val="-13"/>
          <w:sz w:val="24"/>
          <w:szCs w:val="24"/>
        </w:rPr>
        <w:t>F</w:t>
      </w:r>
      <w:r w:rsidRPr="00BB37D2">
        <w:rPr>
          <w:rFonts w:asciiTheme="majorHAnsi" w:eastAsia="Palatino Linotype" w:hAnsiTheme="majorHAnsi" w:cs="Palatino Linotype"/>
          <w:b/>
          <w:sz w:val="24"/>
          <w:szCs w:val="24"/>
        </w:rPr>
        <w:t>A</w:t>
      </w:r>
      <w:r w:rsidRPr="00BB37D2">
        <w:rPr>
          <w:rFonts w:asciiTheme="majorHAnsi" w:eastAsia="Palatino Linotype" w:hAnsiTheme="majorHAnsi" w:cs="Palatino Linotype"/>
          <w:b/>
          <w:spacing w:val="-4"/>
          <w:sz w:val="24"/>
          <w:szCs w:val="24"/>
        </w:rPr>
        <w:t xml:space="preserve"> </w:t>
      </w:r>
      <w:r w:rsidRPr="00BB37D2">
        <w:rPr>
          <w:rFonts w:asciiTheme="majorHAnsi" w:eastAsia="Palatino Linotype" w:hAnsiTheme="majorHAnsi" w:cs="Palatino Linotype"/>
          <w:b/>
          <w:sz w:val="24"/>
          <w:szCs w:val="24"/>
        </w:rPr>
        <w:t>Musical Theatre</w:t>
      </w:r>
    </w:p>
    <w:p w14:paraId="5E942CD1" w14:textId="58743A26" w:rsidR="002A7C3F" w:rsidRPr="00BB37D2" w:rsidRDefault="00BB37D2">
      <w:pPr>
        <w:spacing w:line="240" w:lineRule="exact"/>
        <w:ind w:left="1174" w:right="3478"/>
        <w:jc w:val="center"/>
        <w:rPr>
          <w:rFonts w:asciiTheme="majorHAnsi" w:eastAsia="Palatino Linotype" w:hAnsiTheme="majorHAnsi" w:cs="Palatino Linotype"/>
        </w:rPr>
      </w:pPr>
      <w:r>
        <w:rPr>
          <w:rFonts w:asciiTheme="majorHAnsi" w:eastAsia="Palatino Linotype" w:hAnsiTheme="majorHAnsi" w:cs="Palatino Linotype"/>
          <w:position w:val="1"/>
        </w:rPr>
        <w:t>Mike</w:t>
      </w:r>
      <w:r w:rsidR="00D7579B" w:rsidRPr="00BB37D2">
        <w:rPr>
          <w:rFonts w:asciiTheme="majorHAnsi" w:eastAsia="Palatino Linotype" w:hAnsiTheme="majorHAnsi" w:cs="Palatino Linotype"/>
          <w:position w:val="1"/>
        </w:rPr>
        <w:t xml:space="preserve"> </w:t>
      </w:r>
      <w:r w:rsidR="00D7579B" w:rsidRPr="00BB37D2">
        <w:rPr>
          <w:rFonts w:asciiTheme="majorHAnsi" w:eastAsia="Palatino Linotype" w:hAnsiTheme="majorHAnsi" w:cs="Palatino Linotype"/>
          <w:spacing w:val="-18"/>
          <w:position w:val="1"/>
        </w:rPr>
        <w:t>T</w:t>
      </w:r>
      <w:r w:rsidR="00D7579B" w:rsidRPr="00BB37D2">
        <w:rPr>
          <w:rFonts w:asciiTheme="majorHAnsi" w:eastAsia="Palatino Linotype" w:hAnsiTheme="majorHAnsi" w:cs="Palatino Linotype"/>
          <w:position w:val="1"/>
        </w:rPr>
        <w:t>yle</w:t>
      </w:r>
      <w:r w:rsidR="00D7579B" w:rsidRPr="00BB37D2">
        <w:rPr>
          <w:rFonts w:asciiTheme="majorHAnsi" w:eastAsia="Palatino Linotype" w:hAnsiTheme="majorHAnsi" w:cs="Palatino Linotype"/>
          <w:spacing w:val="-15"/>
          <w:position w:val="1"/>
        </w:rPr>
        <w:t>r</w:t>
      </w:r>
      <w:r w:rsidR="00D7579B" w:rsidRPr="00BB37D2">
        <w:rPr>
          <w:rFonts w:asciiTheme="majorHAnsi" w:eastAsia="Palatino Linotype" w:hAnsiTheme="majorHAnsi" w:cs="Palatino Linotype"/>
          <w:position w:val="1"/>
        </w:rPr>
        <w:t xml:space="preserve">, Jim Polk, Zach </w:t>
      </w:r>
      <w:r w:rsidR="00D7579B" w:rsidRPr="00BB37D2">
        <w:rPr>
          <w:rFonts w:asciiTheme="majorHAnsi" w:eastAsia="Palatino Linotype" w:hAnsiTheme="majorHAnsi" w:cs="Palatino Linotype"/>
          <w:spacing w:val="-18"/>
          <w:position w:val="1"/>
        </w:rPr>
        <w:t>T</w:t>
      </w:r>
      <w:r w:rsidR="00D7579B" w:rsidRPr="00BB37D2">
        <w:rPr>
          <w:rFonts w:asciiTheme="majorHAnsi" w:eastAsia="Palatino Linotype" w:hAnsiTheme="majorHAnsi" w:cs="Palatino Linotype"/>
          <w:position w:val="1"/>
        </w:rPr>
        <w:t>aylor</w:t>
      </w:r>
    </w:p>
    <w:p w14:paraId="758829DC" w14:textId="77777777" w:rsidR="002A7C3F" w:rsidRPr="00BB37D2" w:rsidRDefault="00D7579B">
      <w:pPr>
        <w:spacing w:line="300" w:lineRule="exact"/>
        <w:ind w:left="-38" w:right="2266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BB37D2">
        <w:rPr>
          <w:rFonts w:asciiTheme="majorHAnsi" w:eastAsia="Palatino Linotype" w:hAnsiTheme="majorHAnsi" w:cs="Palatino Linotype"/>
          <w:b/>
          <w:position w:val="1"/>
          <w:sz w:val="24"/>
          <w:szCs w:val="24"/>
        </w:rPr>
        <w:t xml:space="preserve">Artist </w:t>
      </w:r>
      <w:r w:rsidRPr="00BB37D2">
        <w:rPr>
          <w:rFonts w:asciiTheme="majorHAnsi" w:eastAsia="Palatino Linotype" w:hAnsiTheme="majorHAnsi" w:cs="Palatino Linotype"/>
          <w:b/>
          <w:position w:val="1"/>
          <w:sz w:val="24"/>
          <w:szCs w:val="24"/>
        </w:rPr>
        <w:t>Theatre Association Summer Intensive ’09</w:t>
      </w:r>
    </w:p>
    <w:p w14:paraId="03BAD842" w14:textId="2411D8C8" w:rsidR="002A7C3F" w:rsidRPr="00BB37D2" w:rsidRDefault="00D7579B">
      <w:pPr>
        <w:spacing w:line="240" w:lineRule="exact"/>
        <w:ind w:left="834" w:right="3137"/>
        <w:jc w:val="center"/>
        <w:rPr>
          <w:rFonts w:asciiTheme="majorHAnsi" w:eastAsia="Palatino Linotype" w:hAnsiTheme="majorHAnsi" w:cs="Palatino Linotype"/>
        </w:rPr>
        <w:sectPr w:rsidR="002A7C3F" w:rsidRPr="00BB37D2">
          <w:type w:val="continuous"/>
          <w:pgSz w:w="12240" w:h="15840"/>
          <w:pgMar w:top="1240" w:right="1160" w:bottom="280" w:left="1120" w:header="720" w:footer="720" w:gutter="0"/>
          <w:cols w:num="2" w:space="720" w:equalWidth="0">
            <w:col w:w="1383" w:space="961"/>
            <w:col w:w="7616"/>
          </w:cols>
        </w:sectPr>
      </w:pPr>
      <w:r w:rsidRPr="00BB37D2">
        <w:rPr>
          <w:rFonts w:asciiTheme="majorHAnsi" w:eastAsia="Palatino Linotype" w:hAnsiTheme="majorHAnsi" w:cs="Palatino Linotype"/>
        </w:rPr>
        <w:t>Mil Filmo</w:t>
      </w:r>
      <w:r w:rsidRPr="00BB37D2">
        <w:rPr>
          <w:rFonts w:asciiTheme="majorHAnsi" w:eastAsia="Palatino Linotype" w:hAnsiTheme="majorHAnsi" w:cs="Palatino Linotype"/>
          <w:spacing w:val="-3"/>
        </w:rPr>
        <w:t>r</w:t>
      </w:r>
      <w:r w:rsidRPr="00BB37D2">
        <w:rPr>
          <w:rFonts w:asciiTheme="majorHAnsi" w:eastAsia="Palatino Linotype" w:hAnsiTheme="majorHAnsi" w:cs="Palatino Linotype"/>
        </w:rPr>
        <w:t>e, Frank Pie</w:t>
      </w:r>
      <w:r w:rsidRPr="00BB37D2">
        <w:rPr>
          <w:rFonts w:asciiTheme="majorHAnsi" w:eastAsia="Palatino Linotype" w:hAnsiTheme="majorHAnsi" w:cs="Palatino Linotype"/>
          <w:spacing w:val="-3"/>
        </w:rPr>
        <w:t>r</w:t>
      </w:r>
      <w:r w:rsidRPr="00BB37D2">
        <w:rPr>
          <w:rFonts w:asciiTheme="majorHAnsi" w:eastAsia="Palatino Linotype" w:hAnsiTheme="majorHAnsi" w:cs="Palatino Linotype"/>
        </w:rPr>
        <w:t>ce, Jim Buchana</w:t>
      </w:r>
    </w:p>
    <w:p w14:paraId="2D2103D4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0AF342ED" w14:textId="77777777" w:rsidR="00D7579B" w:rsidRDefault="00D7579B">
      <w:pPr>
        <w:spacing w:line="360" w:lineRule="exact"/>
        <w:ind w:left="140"/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</w:pPr>
    </w:p>
    <w:p w14:paraId="669CA73E" w14:textId="235B91C0" w:rsidR="002A7C3F" w:rsidRPr="00BB37D2" w:rsidRDefault="00D7579B">
      <w:pPr>
        <w:spacing w:line="360" w:lineRule="exact"/>
        <w:ind w:left="140"/>
        <w:rPr>
          <w:rFonts w:asciiTheme="majorHAnsi" w:eastAsia="Palatino Linotype" w:hAnsiTheme="majorHAnsi" w:cs="Palatino Linotype"/>
          <w:sz w:val="30"/>
          <w:szCs w:val="30"/>
        </w:rPr>
      </w:pPr>
      <w:r w:rsidRPr="00BB37D2"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  <w:t>Special Skills:</w:t>
      </w:r>
    </w:p>
    <w:p w14:paraId="22C8DD73" w14:textId="77777777" w:rsidR="002A7C3F" w:rsidRPr="00BB37D2" w:rsidRDefault="00D7579B">
      <w:pPr>
        <w:spacing w:line="280" w:lineRule="exact"/>
        <w:ind w:left="164"/>
        <w:rPr>
          <w:rFonts w:asciiTheme="majorHAnsi" w:eastAsia="Palatino Linotype" w:hAnsiTheme="majorHAnsi" w:cs="Palatino Linotype"/>
          <w:sz w:val="24"/>
          <w:szCs w:val="24"/>
        </w:rPr>
      </w:pPr>
      <w:r w:rsidRPr="00BB37D2">
        <w:rPr>
          <w:rFonts w:asciiTheme="majorHAnsi" w:eastAsia="Palatino Linotype" w:hAnsiTheme="majorHAnsi" w:cs="Palatino Linotype"/>
          <w:sz w:val="24"/>
          <w:szCs w:val="24"/>
        </w:rPr>
        <w:t>Juggling, Snowboa</w:t>
      </w:r>
      <w:r w:rsidRPr="00BB37D2">
        <w:rPr>
          <w:rFonts w:asciiTheme="majorHAnsi" w:eastAsia="Palatino Linotype" w:hAnsiTheme="majorHAnsi" w:cs="Palatino Linotype"/>
          <w:spacing w:val="-4"/>
          <w:sz w:val="24"/>
          <w:szCs w:val="24"/>
        </w:rPr>
        <w:t>r</w:t>
      </w:r>
      <w:r w:rsidRPr="00BB37D2">
        <w:rPr>
          <w:rFonts w:asciiTheme="majorHAnsi" w:eastAsia="Palatino Linotype" w:hAnsiTheme="majorHAnsi" w:cs="Palatino Linotype"/>
          <w:sz w:val="24"/>
          <w:szCs w:val="24"/>
        </w:rPr>
        <w:t>ding, Beginner Guita</w:t>
      </w:r>
      <w:r w:rsidRPr="00BB37D2">
        <w:rPr>
          <w:rFonts w:asciiTheme="majorHAnsi" w:eastAsia="Palatino Linotype" w:hAnsiTheme="majorHAnsi" w:cs="Palatino Linotype"/>
          <w:spacing w:val="-18"/>
          <w:sz w:val="24"/>
          <w:szCs w:val="24"/>
        </w:rPr>
        <w:t>r</w:t>
      </w:r>
      <w:r w:rsidRPr="00BB37D2">
        <w:rPr>
          <w:rFonts w:asciiTheme="majorHAnsi" w:eastAsia="Palatino Linotype" w:hAnsiTheme="majorHAnsi" w:cs="Palatino Linotype"/>
          <w:sz w:val="24"/>
          <w:szCs w:val="24"/>
        </w:rPr>
        <w:t>, Intermediate Spanish, Drive</w:t>
      </w:r>
      <w:r w:rsidRPr="00BB37D2">
        <w:rPr>
          <w:rFonts w:asciiTheme="majorHAnsi" w:eastAsia="Palatino Linotype" w:hAnsiTheme="majorHAnsi" w:cs="Palatino Linotype"/>
          <w:spacing w:val="18"/>
          <w:sz w:val="24"/>
          <w:szCs w:val="24"/>
        </w:rPr>
        <w:t>r</w:t>
      </w:r>
      <w:r w:rsidRPr="00BB37D2">
        <w:rPr>
          <w:rFonts w:asciiTheme="majorHAnsi" w:eastAsia="Palatino Linotype" w:hAnsiTheme="majorHAnsi" w:cs="Palatino Linotype"/>
          <w:sz w:val="24"/>
          <w:szCs w:val="24"/>
        </w:rPr>
        <w:t>’s License, Passport</w:t>
      </w:r>
    </w:p>
    <w:p w14:paraId="0EE45C26" w14:textId="77777777" w:rsidR="002A7C3F" w:rsidRPr="00BB37D2" w:rsidRDefault="002A7C3F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69AFC956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17CBD68A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01F22E00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42DB5C83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7478F55D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5F69F794" w14:textId="77777777" w:rsidR="002A7C3F" w:rsidRPr="00BB37D2" w:rsidRDefault="002A7C3F">
      <w:pPr>
        <w:spacing w:line="200" w:lineRule="exact"/>
        <w:rPr>
          <w:rFonts w:asciiTheme="majorHAnsi" w:hAnsiTheme="majorHAnsi"/>
        </w:rPr>
      </w:pPr>
    </w:p>
    <w:p w14:paraId="7F4BE046" w14:textId="3D7747FF" w:rsidR="002A7C3F" w:rsidRPr="00BB37D2" w:rsidRDefault="002A7C3F">
      <w:pPr>
        <w:spacing w:before="38"/>
        <w:ind w:right="100"/>
        <w:jc w:val="right"/>
        <w:rPr>
          <w:rFonts w:asciiTheme="majorHAnsi" w:eastAsia="Georgia" w:hAnsiTheme="majorHAnsi" w:cs="Georgia"/>
        </w:rPr>
      </w:pPr>
    </w:p>
    <w:sectPr w:rsidR="002A7C3F" w:rsidRPr="00BB37D2">
      <w:type w:val="continuous"/>
      <w:pgSz w:w="12240" w:h="15840"/>
      <w:pgMar w:top="1240" w:right="116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5B507C"/>
    <w:multiLevelType w:val="multilevel"/>
    <w:tmpl w:val="C2B8B9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3F"/>
    <w:rsid w:val="002A7C3F"/>
    <w:rsid w:val="00BB37D2"/>
    <w:rsid w:val="00D7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CC22D4D"/>
  <w15:docId w15:val="{3F730253-C415-4262-B7A6-A48415F4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2021-03-17T14:09:00Z</dcterms:created>
  <dcterms:modified xsi:type="dcterms:W3CDTF">2021-03-17T14:20:00Z</dcterms:modified>
</cp:coreProperties>
</file>