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765B0" w14:textId="049BD1CC" w:rsidR="00394F29" w:rsidRPr="00EF410F" w:rsidRDefault="00EF410F" w:rsidP="00EF410F">
      <w:pPr>
        <w:spacing w:before="10"/>
        <w:jc w:val="center"/>
        <w:rPr>
          <w:rFonts w:asciiTheme="majorHAnsi" w:hAnsiTheme="majorHAnsi"/>
          <w:sz w:val="36"/>
          <w:szCs w:val="36"/>
        </w:rPr>
      </w:pPr>
      <w:r w:rsidRPr="00EF410F">
        <w:rPr>
          <w:rFonts w:asciiTheme="majorHAnsi" w:hAnsiTheme="majorHAnsi"/>
          <w:b/>
          <w:color w:val="363435"/>
          <w:w w:val="121"/>
          <w:sz w:val="36"/>
          <w:szCs w:val="36"/>
        </w:rPr>
        <w:t>S</w:t>
      </w:r>
      <w:r w:rsidRPr="00EF410F">
        <w:rPr>
          <w:rFonts w:asciiTheme="majorHAnsi" w:hAnsiTheme="majorHAnsi"/>
          <w:b/>
          <w:color w:val="363435"/>
          <w:spacing w:val="14"/>
          <w:w w:val="121"/>
          <w:sz w:val="36"/>
          <w:szCs w:val="36"/>
        </w:rPr>
        <w:t>a</w:t>
      </w:r>
      <w:r w:rsidRPr="00EF410F">
        <w:rPr>
          <w:rFonts w:asciiTheme="majorHAnsi" w:hAnsiTheme="majorHAnsi"/>
          <w:b/>
          <w:color w:val="363435"/>
          <w:w w:val="121"/>
          <w:sz w:val="36"/>
          <w:szCs w:val="36"/>
        </w:rPr>
        <w:t>mple</w:t>
      </w:r>
      <w:r w:rsidRPr="00EF410F">
        <w:rPr>
          <w:rFonts w:asciiTheme="majorHAnsi" w:hAnsiTheme="majorHAnsi"/>
          <w:b/>
          <w:color w:val="363435"/>
          <w:spacing w:val="2"/>
          <w:w w:val="121"/>
          <w:sz w:val="36"/>
          <w:szCs w:val="36"/>
        </w:rPr>
        <w:t xml:space="preserve"> </w:t>
      </w:r>
      <w:r w:rsidRPr="00EF410F">
        <w:rPr>
          <w:rFonts w:asciiTheme="majorHAnsi" w:hAnsiTheme="majorHAnsi"/>
          <w:b/>
          <w:color w:val="363435"/>
          <w:w w:val="143"/>
          <w:sz w:val="36"/>
          <w:szCs w:val="36"/>
        </w:rPr>
        <w:t>A</w:t>
      </w:r>
      <w:r w:rsidRPr="00EF410F">
        <w:rPr>
          <w:rFonts w:asciiTheme="majorHAnsi" w:hAnsiTheme="majorHAnsi"/>
          <w:b/>
          <w:color w:val="363435"/>
          <w:spacing w:val="-4"/>
          <w:w w:val="143"/>
          <w:sz w:val="36"/>
          <w:szCs w:val="36"/>
        </w:rPr>
        <w:t>c</w:t>
      </w:r>
      <w:r w:rsidRPr="00EF410F">
        <w:rPr>
          <w:rFonts w:asciiTheme="majorHAnsi" w:hAnsiTheme="majorHAnsi"/>
          <w:b/>
          <w:color w:val="363435"/>
          <w:w w:val="143"/>
          <w:sz w:val="36"/>
          <w:szCs w:val="36"/>
        </w:rPr>
        <w:t>ti</w:t>
      </w:r>
      <w:r w:rsidRPr="00EF410F">
        <w:rPr>
          <w:rFonts w:asciiTheme="majorHAnsi" w:hAnsiTheme="majorHAnsi"/>
          <w:b/>
          <w:color w:val="363435"/>
          <w:spacing w:val="-9"/>
          <w:w w:val="143"/>
          <w:sz w:val="36"/>
          <w:szCs w:val="36"/>
        </w:rPr>
        <w:t>n</w:t>
      </w:r>
      <w:r w:rsidRPr="00EF410F">
        <w:rPr>
          <w:rFonts w:asciiTheme="majorHAnsi" w:hAnsiTheme="majorHAnsi"/>
          <w:b/>
          <w:color w:val="363435"/>
          <w:w w:val="143"/>
          <w:sz w:val="36"/>
          <w:szCs w:val="36"/>
        </w:rPr>
        <w:t>g</w:t>
      </w:r>
      <w:r w:rsidRPr="00EF410F">
        <w:rPr>
          <w:rFonts w:asciiTheme="majorHAnsi" w:hAnsiTheme="majorHAnsi"/>
          <w:b/>
          <w:color w:val="363435"/>
          <w:spacing w:val="-26"/>
          <w:w w:val="143"/>
          <w:sz w:val="36"/>
          <w:szCs w:val="36"/>
        </w:rPr>
        <w:t xml:space="preserve"> </w:t>
      </w:r>
      <w:r w:rsidRPr="00EF410F">
        <w:rPr>
          <w:rFonts w:asciiTheme="majorHAnsi" w:hAnsiTheme="majorHAnsi"/>
          <w:b/>
          <w:color w:val="363435"/>
          <w:w w:val="124"/>
          <w:sz w:val="36"/>
          <w:szCs w:val="36"/>
        </w:rPr>
        <w:t>Res</w:t>
      </w:r>
      <w:r w:rsidRPr="00EF410F">
        <w:rPr>
          <w:rFonts w:asciiTheme="majorHAnsi" w:hAnsiTheme="majorHAnsi"/>
          <w:b/>
          <w:color w:val="363435"/>
          <w:spacing w:val="-10"/>
          <w:w w:val="124"/>
          <w:sz w:val="36"/>
          <w:szCs w:val="36"/>
        </w:rPr>
        <w:t>u</w:t>
      </w:r>
      <w:r w:rsidRPr="00EF410F">
        <w:rPr>
          <w:rFonts w:asciiTheme="majorHAnsi" w:hAnsiTheme="majorHAnsi"/>
          <w:b/>
          <w:color w:val="363435"/>
          <w:w w:val="117"/>
          <w:sz w:val="36"/>
          <w:szCs w:val="36"/>
        </w:rPr>
        <w:t>me</w:t>
      </w:r>
    </w:p>
    <w:p w14:paraId="3A19ED92" w14:textId="77777777" w:rsidR="00394F29" w:rsidRPr="00EF410F" w:rsidRDefault="00394F29">
      <w:pPr>
        <w:spacing w:before="9" w:line="240" w:lineRule="exact"/>
        <w:rPr>
          <w:rFonts w:asciiTheme="majorHAnsi" w:hAnsiTheme="majorHAnsi"/>
        </w:rPr>
      </w:pPr>
    </w:p>
    <w:p w14:paraId="0FBBC08D" w14:textId="053D4F57" w:rsidR="00394F29" w:rsidRPr="00EF410F" w:rsidRDefault="00EF410F" w:rsidP="00EF410F">
      <w:pPr>
        <w:spacing w:line="520" w:lineRule="exact"/>
        <w:ind w:right="4087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b/>
          <w:color w:val="363435"/>
          <w:spacing w:val="-11"/>
          <w:w w:val="90"/>
          <w:sz w:val="40"/>
          <w:szCs w:val="40"/>
        </w:rPr>
        <w:t xml:space="preserve">Mike </w:t>
      </w:r>
      <w:r w:rsidRPr="00EF410F">
        <w:rPr>
          <w:rFonts w:asciiTheme="majorHAnsi" w:hAnsiTheme="majorHAnsi"/>
          <w:b/>
          <w:color w:val="363435"/>
          <w:spacing w:val="-29"/>
          <w:w w:val="98"/>
          <w:sz w:val="40"/>
          <w:szCs w:val="40"/>
        </w:rPr>
        <w:t>P</w:t>
      </w:r>
      <w:r w:rsidRPr="00EF410F">
        <w:rPr>
          <w:rFonts w:asciiTheme="majorHAnsi" w:hAnsiTheme="majorHAnsi"/>
          <w:b/>
          <w:color w:val="363435"/>
          <w:w w:val="89"/>
          <w:sz w:val="40"/>
          <w:szCs w:val="40"/>
        </w:rPr>
        <w:t>e</w:t>
      </w:r>
      <w:r w:rsidRPr="00EF410F">
        <w:rPr>
          <w:rFonts w:asciiTheme="majorHAnsi" w:hAnsiTheme="majorHAnsi"/>
          <w:b/>
          <w:color w:val="363435"/>
          <w:spacing w:val="4"/>
          <w:w w:val="89"/>
          <w:sz w:val="40"/>
          <w:szCs w:val="40"/>
        </w:rPr>
        <w:t>r</w:t>
      </w:r>
      <w:r w:rsidRPr="00EF410F">
        <w:rPr>
          <w:rFonts w:asciiTheme="majorHAnsi" w:hAnsiTheme="majorHAnsi"/>
          <w:b/>
          <w:color w:val="363435"/>
          <w:w w:val="93"/>
          <w:sz w:val="40"/>
          <w:szCs w:val="40"/>
        </w:rPr>
        <w:t>fo</w:t>
      </w:r>
      <w:r w:rsidRPr="00EF410F">
        <w:rPr>
          <w:rFonts w:asciiTheme="majorHAnsi" w:hAnsiTheme="majorHAnsi"/>
          <w:b/>
          <w:color w:val="363435"/>
          <w:spacing w:val="-8"/>
          <w:w w:val="93"/>
          <w:sz w:val="40"/>
          <w:szCs w:val="40"/>
        </w:rPr>
        <w:t>r</w:t>
      </w:r>
      <w:r w:rsidRPr="00EF410F">
        <w:rPr>
          <w:rFonts w:asciiTheme="majorHAnsi" w:hAnsiTheme="majorHAnsi"/>
          <w:b/>
          <w:color w:val="363435"/>
          <w:w w:val="92"/>
          <w:sz w:val="40"/>
          <w:szCs w:val="40"/>
        </w:rPr>
        <w:t>mer</w:t>
      </w:r>
    </w:p>
    <w:p w14:paraId="0D0349B0" w14:textId="77777777" w:rsidR="00EF410F" w:rsidRDefault="00EF410F" w:rsidP="00EF410F">
      <w:pPr>
        <w:spacing w:line="400" w:lineRule="exact"/>
        <w:ind w:right="4335"/>
        <w:rPr>
          <w:rFonts w:asciiTheme="majorHAnsi" w:hAnsiTheme="majorHAnsi"/>
          <w:sz w:val="28"/>
          <w:szCs w:val="28"/>
        </w:rPr>
      </w:pPr>
      <w:r w:rsidRPr="00EF410F">
        <w:rPr>
          <w:rFonts w:asciiTheme="majorHAnsi" w:hAnsiTheme="majorHAnsi"/>
          <w:color w:val="363435"/>
          <w:sz w:val="28"/>
          <w:szCs w:val="28"/>
        </w:rPr>
        <w:t>(212)</w:t>
      </w:r>
      <w:r w:rsidRPr="00EF410F">
        <w:rPr>
          <w:rFonts w:asciiTheme="majorHAnsi" w:hAnsiTheme="majorHAnsi"/>
          <w:color w:val="363435"/>
          <w:spacing w:val="-16"/>
          <w:sz w:val="28"/>
          <w:szCs w:val="28"/>
        </w:rPr>
        <w:t xml:space="preserve"> </w:t>
      </w:r>
      <w:r w:rsidRPr="00EF410F">
        <w:rPr>
          <w:rFonts w:asciiTheme="majorHAnsi" w:hAnsiTheme="majorHAnsi"/>
          <w:color w:val="363435"/>
          <w:w w:val="99"/>
          <w:sz w:val="28"/>
          <w:szCs w:val="28"/>
        </w:rPr>
        <w:t>555-1212</w:t>
      </w:r>
    </w:p>
    <w:p w14:paraId="3615C60A" w14:textId="565F58E1" w:rsidR="00394F29" w:rsidRPr="00EF410F" w:rsidRDefault="00EF410F" w:rsidP="00EF410F">
      <w:pPr>
        <w:spacing w:line="400" w:lineRule="exact"/>
        <w:ind w:right="4335"/>
        <w:rPr>
          <w:rFonts w:asciiTheme="majorHAnsi" w:hAnsiTheme="majorHAnsi"/>
          <w:sz w:val="28"/>
          <w:szCs w:val="28"/>
        </w:rPr>
      </w:pPr>
      <w:hyperlink r:id="rId5" w:history="1">
        <w:r w:rsidRPr="008B2DB6">
          <w:rPr>
            <w:rStyle w:val="Hyperlink"/>
            <w:rFonts w:asciiTheme="majorHAnsi" w:hAnsiTheme="majorHAnsi"/>
            <w:w w:val="94"/>
            <w:sz w:val="28"/>
            <w:szCs w:val="28"/>
          </w:rPr>
          <w:t>mikepe</w:t>
        </w:r>
        <w:r w:rsidRPr="008B2DB6">
          <w:rPr>
            <w:rStyle w:val="Hyperlink"/>
            <w:rFonts w:asciiTheme="majorHAnsi" w:hAnsiTheme="majorHAnsi"/>
            <w:spacing w:val="3"/>
            <w:w w:val="94"/>
            <w:sz w:val="28"/>
            <w:szCs w:val="28"/>
          </w:rPr>
          <w:t>r</w:t>
        </w:r>
      </w:hyperlink>
      <w:hyperlink r:id="rId6">
        <w:r w:rsidRPr="00EF410F">
          <w:rPr>
            <w:rFonts w:asciiTheme="majorHAnsi" w:hAnsiTheme="majorHAnsi"/>
            <w:color w:val="363435"/>
            <w:w w:val="94"/>
            <w:sz w:val="28"/>
            <w:szCs w:val="28"/>
          </w:rPr>
          <w:t>former@gmail.com</w:t>
        </w:r>
      </w:hyperlink>
    </w:p>
    <w:p w14:paraId="7C5B4F1C" w14:textId="77777777" w:rsidR="00394F29" w:rsidRPr="00EF410F" w:rsidRDefault="00EF410F" w:rsidP="00EF410F">
      <w:pPr>
        <w:spacing w:before="18"/>
        <w:ind w:right="4475"/>
        <w:rPr>
          <w:rFonts w:asciiTheme="majorHAnsi" w:hAnsiTheme="majorHAnsi"/>
          <w:sz w:val="28"/>
          <w:szCs w:val="28"/>
        </w:rPr>
      </w:pPr>
      <w:r w:rsidRPr="00EF410F">
        <w:rPr>
          <w:rFonts w:asciiTheme="majorHAnsi" w:hAnsiTheme="majorHAnsi"/>
          <w:color w:val="363435"/>
          <w:w w:val="94"/>
          <w:sz w:val="28"/>
          <w:szCs w:val="28"/>
        </w:rPr>
        <w:t>AFTRA,</w:t>
      </w:r>
      <w:r w:rsidRPr="00EF410F">
        <w:rPr>
          <w:rFonts w:asciiTheme="majorHAnsi" w:hAnsiTheme="majorHAnsi"/>
          <w:color w:val="363435"/>
          <w:spacing w:val="5"/>
          <w:w w:val="94"/>
          <w:sz w:val="28"/>
          <w:szCs w:val="28"/>
        </w:rPr>
        <w:t xml:space="preserve"> </w:t>
      </w:r>
      <w:r w:rsidRPr="00EF410F">
        <w:rPr>
          <w:rFonts w:asciiTheme="majorHAnsi" w:hAnsiTheme="majorHAnsi"/>
          <w:color w:val="363435"/>
          <w:w w:val="87"/>
          <w:sz w:val="28"/>
          <w:szCs w:val="28"/>
        </w:rPr>
        <w:t>S</w:t>
      </w:r>
      <w:r w:rsidRPr="00EF410F">
        <w:rPr>
          <w:rFonts w:asciiTheme="majorHAnsi" w:hAnsiTheme="majorHAnsi"/>
          <w:color w:val="363435"/>
          <w:spacing w:val="-4"/>
          <w:w w:val="87"/>
          <w:sz w:val="28"/>
          <w:szCs w:val="28"/>
        </w:rPr>
        <w:t>A</w:t>
      </w:r>
      <w:r w:rsidRPr="00EF410F">
        <w:rPr>
          <w:rFonts w:asciiTheme="majorHAnsi" w:hAnsiTheme="majorHAnsi"/>
          <w:color w:val="363435"/>
          <w:w w:val="103"/>
          <w:sz w:val="28"/>
          <w:szCs w:val="28"/>
        </w:rPr>
        <w:t>G</w:t>
      </w:r>
    </w:p>
    <w:p w14:paraId="55F6F170" w14:textId="77777777" w:rsidR="00394F29" w:rsidRPr="00EF410F" w:rsidRDefault="00394F29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2098"/>
        <w:gridCol w:w="2545"/>
        <w:gridCol w:w="4326"/>
      </w:tblGrid>
      <w:tr w:rsidR="00394F29" w:rsidRPr="00EF410F" w14:paraId="1816C84E" w14:textId="77777777">
        <w:trPr>
          <w:trHeight w:hRule="exact" w:val="1091"/>
        </w:trPr>
        <w:tc>
          <w:tcPr>
            <w:tcW w:w="3970" w:type="dxa"/>
            <w:gridSpan w:val="2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7D9930B9" w14:textId="77777777" w:rsidR="00394F29" w:rsidRPr="00EF410F" w:rsidRDefault="00EF410F">
            <w:pPr>
              <w:spacing w:before="40"/>
              <w:ind w:left="1437" w:right="1142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H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air:</w:t>
            </w:r>
            <w:r w:rsidRPr="00EF410F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w w:val="90"/>
                <w:sz w:val="22"/>
                <w:szCs w:val="22"/>
              </w:rPr>
              <w:t>B</w:t>
            </w:r>
            <w:r w:rsidRPr="00EF410F">
              <w:rPr>
                <w:rFonts w:asciiTheme="majorHAnsi" w:hAnsiTheme="majorHAnsi"/>
                <w:color w:val="363435"/>
                <w:w w:val="99"/>
                <w:sz w:val="22"/>
                <w:szCs w:val="22"/>
              </w:rPr>
              <w:t>lond</w:t>
            </w:r>
          </w:p>
          <w:p w14:paraId="78EF1DA4" w14:textId="77777777" w:rsidR="00394F29" w:rsidRPr="00EF410F" w:rsidRDefault="00EF410F">
            <w:pPr>
              <w:spacing w:before="14"/>
              <w:ind w:left="1440" w:right="1345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11"/>
                <w:w w:val="88"/>
                <w:sz w:val="22"/>
                <w:szCs w:val="22"/>
              </w:rPr>
              <w:t>E</w:t>
            </w:r>
            <w:r w:rsidRPr="00EF410F">
              <w:rPr>
                <w:rFonts w:asciiTheme="majorHAnsi" w:hAnsiTheme="majorHAnsi"/>
                <w:color w:val="363435"/>
                <w:spacing w:val="-2"/>
                <w:w w:val="88"/>
                <w:sz w:val="22"/>
                <w:szCs w:val="22"/>
              </w:rPr>
              <w:t>y</w:t>
            </w:r>
            <w:r w:rsidRPr="00EF410F">
              <w:rPr>
                <w:rFonts w:asciiTheme="majorHAnsi" w:hAnsiTheme="majorHAnsi"/>
                <w:color w:val="363435"/>
                <w:w w:val="88"/>
                <w:sz w:val="22"/>
                <w:szCs w:val="22"/>
              </w:rPr>
              <w:t>es:</w:t>
            </w:r>
            <w:r w:rsidRPr="00EF410F">
              <w:rPr>
                <w:rFonts w:asciiTheme="majorHAnsi" w:hAnsiTheme="majorHAnsi"/>
                <w:color w:val="363435"/>
                <w:spacing w:val="14"/>
                <w:w w:val="88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w w:val="90"/>
                <w:sz w:val="22"/>
                <w:szCs w:val="22"/>
              </w:rPr>
              <w:t>B</w:t>
            </w:r>
            <w:r w:rsidRPr="00EF410F">
              <w:rPr>
                <w:rFonts w:asciiTheme="majorHAnsi" w:hAnsiTheme="majorHAnsi"/>
                <w:color w:val="363435"/>
                <w:w w:val="94"/>
                <w:sz w:val="22"/>
                <w:szCs w:val="22"/>
              </w:rPr>
              <w:t>lue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08512746" w14:textId="77777777" w:rsidR="00394F29" w:rsidRPr="00EF410F" w:rsidRDefault="00EF410F">
            <w:pPr>
              <w:spacing w:before="40"/>
              <w:ind w:left="391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1"/>
                <w:w w:val="96"/>
                <w:sz w:val="22"/>
                <w:szCs w:val="22"/>
              </w:rPr>
              <w:t>W</w:t>
            </w:r>
            <w:r w:rsidRPr="00EF410F">
              <w:rPr>
                <w:rFonts w:asciiTheme="majorHAnsi" w:hAnsiTheme="majorHAnsi"/>
                <w:color w:val="363435"/>
                <w:w w:val="96"/>
                <w:sz w:val="22"/>
                <w:szCs w:val="22"/>
              </w:rPr>
              <w:t>eight:</w:t>
            </w:r>
            <w:r w:rsidRPr="00EF410F">
              <w:rPr>
                <w:rFonts w:asciiTheme="majorHAnsi" w:hAnsiTheme="majorHAnsi"/>
                <w:color w:val="363435"/>
                <w:spacing w:val="9"/>
                <w:w w:val="96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190</w:t>
            </w:r>
          </w:p>
          <w:p w14:paraId="2C5C644D" w14:textId="77777777" w:rsidR="00394F29" w:rsidRPr="00EF410F" w:rsidRDefault="00EF410F">
            <w:pPr>
              <w:spacing w:before="14"/>
              <w:ind w:left="391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5"/>
                <w:sz w:val="22"/>
                <w:szCs w:val="22"/>
              </w:rPr>
              <w:t>H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eight:</w:t>
            </w:r>
            <w:r w:rsidRPr="00EF410F">
              <w:rPr>
                <w:rFonts w:asciiTheme="majorHAnsi" w:hAnsiTheme="maj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6’</w:t>
            </w:r>
            <w:r w:rsidRPr="00EF410F">
              <w:rPr>
                <w:rFonts w:asciiTheme="majorHAnsi" w:hAnsiTheme="majorHAnsi"/>
                <w:color w:val="363435"/>
                <w:spacing w:val="-28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2”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8" w:space="0" w:color="363435"/>
              <w:right w:val="nil"/>
            </w:tcBorders>
          </w:tcPr>
          <w:p w14:paraId="6F809677" w14:textId="77777777" w:rsidR="00394F29" w:rsidRPr="00EF410F" w:rsidRDefault="00394F29">
            <w:pPr>
              <w:spacing w:before="7" w:line="16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331951C9" w14:textId="77777777" w:rsidR="00394F29" w:rsidRPr="00EF410F" w:rsidRDefault="00394F29">
            <w:pPr>
              <w:spacing w:line="200" w:lineRule="exact"/>
              <w:rPr>
                <w:rFonts w:asciiTheme="majorHAnsi" w:hAnsiTheme="majorHAnsi"/>
                <w:sz w:val="16"/>
                <w:szCs w:val="16"/>
              </w:rPr>
            </w:pPr>
          </w:p>
          <w:p w14:paraId="6D635DEA" w14:textId="77777777" w:rsidR="00394F29" w:rsidRPr="00EF410F" w:rsidRDefault="00EF410F">
            <w:pPr>
              <w:ind w:left="726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5"/>
                <w:w w:val="91"/>
                <w:sz w:val="22"/>
                <w:szCs w:val="22"/>
              </w:rPr>
              <w:t>V</w:t>
            </w:r>
            <w:r w:rsidRPr="00EF410F">
              <w:rPr>
                <w:rFonts w:asciiTheme="majorHAnsi" w:hAnsiTheme="majorHAnsi"/>
                <w:color w:val="363435"/>
                <w:w w:val="91"/>
                <w:sz w:val="22"/>
                <w:szCs w:val="22"/>
              </w:rPr>
              <w:t xml:space="preserve">ocal: </w:t>
            </w:r>
            <w:r w:rsidRPr="00EF410F">
              <w:rPr>
                <w:rFonts w:asciiTheme="majorHAnsi" w:hAnsiTheme="majorHAnsi"/>
                <w:color w:val="363435"/>
                <w:spacing w:val="-34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enor</w:t>
            </w:r>
          </w:p>
        </w:tc>
      </w:tr>
      <w:tr w:rsidR="00394F29" w:rsidRPr="00EF410F" w14:paraId="61FF2A5B" w14:textId="77777777">
        <w:trPr>
          <w:trHeight w:hRule="exact" w:val="737"/>
        </w:trPr>
        <w:tc>
          <w:tcPr>
            <w:tcW w:w="1873" w:type="dxa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3D0F1A33" w14:textId="77777777" w:rsidR="00394F29" w:rsidRPr="00EF410F" w:rsidRDefault="00394F29">
            <w:pPr>
              <w:spacing w:before="14" w:line="2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76CE368" w14:textId="77777777" w:rsidR="00394F29" w:rsidRPr="00EF410F" w:rsidRDefault="00EF410F">
            <w:pPr>
              <w:ind w:left="42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Theat</w:t>
            </w:r>
            <w:r w:rsidRPr="00EF410F">
              <w:rPr>
                <w:rFonts w:asciiTheme="majorHAnsi" w:hAnsiTheme="majorHAnsi"/>
                <w:b/>
                <w:color w:val="363435"/>
                <w:spacing w:val="-6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e</w:t>
            </w:r>
          </w:p>
        </w:tc>
        <w:tc>
          <w:tcPr>
            <w:tcW w:w="2098" w:type="dxa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775CCE31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871" w:type="dxa"/>
            <w:gridSpan w:val="2"/>
            <w:tcBorders>
              <w:top w:val="single" w:sz="8" w:space="0" w:color="363435"/>
              <w:left w:val="nil"/>
              <w:bottom w:val="nil"/>
              <w:right w:val="nil"/>
            </w:tcBorders>
          </w:tcPr>
          <w:p w14:paraId="3E5F1D98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394F29" w:rsidRPr="00EF410F" w14:paraId="17750B6C" w14:textId="77777777">
        <w:trPr>
          <w:trHeight w:hRule="exact" w:val="1256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508D29B" w14:textId="77777777" w:rsidR="00394F29" w:rsidRPr="00EF410F" w:rsidRDefault="00EF410F">
            <w:pPr>
              <w:spacing w:before="52" w:line="250" w:lineRule="auto"/>
              <w:ind w:left="41" w:right="757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w w:val="91"/>
                <w:sz w:val="22"/>
                <w:szCs w:val="22"/>
              </w:rPr>
              <w:t>lay</w:t>
            </w:r>
            <w:r w:rsidRPr="00EF410F">
              <w:rPr>
                <w:rFonts w:asciiTheme="majorHAnsi" w:hAnsiTheme="maj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w w:val="91"/>
                <w:sz w:val="22"/>
                <w:szCs w:val="22"/>
              </w:rPr>
              <w:t>lay</w:t>
            </w:r>
            <w:r w:rsidRPr="00EF410F">
              <w:rPr>
                <w:rFonts w:asciiTheme="majorHAnsi" w:hAnsiTheme="maj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2"/>
                <w:w w:val="91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w w:val="91"/>
                <w:sz w:val="22"/>
                <w:szCs w:val="22"/>
              </w:rPr>
              <w:t>lay</w:t>
            </w:r>
            <w:r w:rsidRPr="00EF410F">
              <w:rPr>
                <w:rFonts w:asciiTheme="majorHAnsi" w:hAnsiTheme="majorHAnsi"/>
                <w:color w:val="363435"/>
                <w:spacing w:val="-3"/>
                <w:w w:val="91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E844D38" w14:textId="77777777" w:rsidR="00394F29" w:rsidRPr="00EF410F" w:rsidRDefault="00EF410F">
            <w:pPr>
              <w:spacing w:before="52" w:line="250" w:lineRule="auto"/>
              <w:ind w:left="328" w:right="1227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ole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ole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ole</w:t>
            </w: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06B5" w14:textId="77777777" w:rsidR="00394F29" w:rsidRPr="00EF410F" w:rsidRDefault="00EF410F">
            <w:pPr>
              <w:spacing w:before="52" w:line="250" w:lineRule="auto"/>
              <w:ind w:left="390" w:right="4567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Theat</w:t>
            </w:r>
            <w:r w:rsidRPr="00EF410F">
              <w:rPr>
                <w:rFonts w:asciiTheme="majorHAnsi" w:hAnsiTheme="maj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 xml:space="preserve">e,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ector 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Theat</w:t>
            </w:r>
            <w:r w:rsidRPr="00EF410F">
              <w:rPr>
                <w:rFonts w:asciiTheme="majorHAnsi" w:hAnsiTheme="maj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 xml:space="preserve">e,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ector 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Theat</w:t>
            </w:r>
            <w:r w:rsidRPr="00EF410F">
              <w:rPr>
                <w:rFonts w:asciiTheme="majorHAnsi" w:hAnsiTheme="majorHAnsi"/>
                <w:color w:val="363435"/>
                <w:spacing w:val="-3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e,</w:t>
            </w:r>
            <w:r w:rsidRPr="00EF410F">
              <w:rPr>
                <w:rFonts w:asciiTheme="majorHAnsi" w:hAnsiTheme="majorHAnsi"/>
                <w:color w:val="363435"/>
                <w:spacing w:val="7"/>
                <w:w w:val="95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ector</w:t>
            </w:r>
          </w:p>
        </w:tc>
      </w:tr>
      <w:tr w:rsidR="00394F29" w:rsidRPr="00EF410F" w14:paraId="4B2ADF12" w14:textId="77777777">
        <w:trPr>
          <w:trHeight w:hRule="exact" w:val="584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0043F485" w14:textId="77777777" w:rsidR="00394F29" w:rsidRPr="00EF410F" w:rsidRDefault="00394F29">
            <w:pPr>
              <w:spacing w:line="14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A085454" w14:textId="77777777" w:rsidR="00394F29" w:rsidRPr="00EF410F" w:rsidRDefault="00EF410F">
            <w:pPr>
              <w:ind w:left="41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b/>
                <w:color w:val="363435"/>
                <w:spacing w:val="-6"/>
                <w:sz w:val="22"/>
                <w:szCs w:val="22"/>
              </w:rPr>
              <w:t>F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ilm/</w:t>
            </w:r>
            <w:r w:rsidRPr="00EF410F">
              <w:rPr>
                <w:rFonts w:asciiTheme="majorHAnsi" w:hAnsiTheme="majorHAnsi"/>
                <w:b/>
                <w:color w:val="363435"/>
                <w:spacing w:val="2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V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C97F555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B8570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394F29" w:rsidRPr="00EF410F" w14:paraId="113AC52E" w14:textId="77777777">
        <w:trPr>
          <w:trHeight w:hRule="exact" w:val="1256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46BC9705" w14:textId="77777777" w:rsidR="00394F29" w:rsidRPr="00EF410F" w:rsidRDefault="00EF410F">
            <w:pPr>
              <w:spacing w:before="52" w:line="250" w:lineRule="auto"/>
              <w:ind w:left="40" w:right="462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oject</w:t>
            </w:r>
            <w:r w:rsidRPr="00EF410F">
              <w:rPr>
                <w:rFonts w:asciiTheme="majorHAnsi" w:hAnsiTheme="maj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oject</w:t>
            </w:r>
            <w:r w:rsidRPr="00EF410F">
              <w:rPr>
                <w:rFonts w:asciiTheme="majorHAnsi" w:hAnsiTheme="maj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8"/>
                <w:w w:val="95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w w:val="95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w w:val="95"/>
                <w:sz w:val="22"/>
                <w:szCs w:val="22"/>
              </w:rPr>
              <w:t>oject</w:t>
            </w:r>
            <w:r w:rsidRPr="00EF410F">
              <w:rPr>
                <w:rFonts w:asciiTheme="majorHAnsi" w:hAnsiTheme="majorHAnsi"/>
                <w:color w:val="363435"/>
                <w:spacing w:val="-7"/>
                <w:w w:val="95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BFA80B8" w14:textId="77777777" w:rsidR="00394F29" w:rsidRPr="00EF410F" w:rsidRDefault="00EF410F">
            <w:pPr>
              <w:spacing w:before="52" w:line="250" w:lineRule="auto"/>
              <w:ind w:left="327" w:right="341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3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ype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of</w:t>
            </w:r>
            <w:r w:rsidRPr="00EF410F">
              <w:rPr>
                <w:rFonts w:asciiTheme="majorHAnsi" w:hAnsiTheme="maj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ole </w:t>
            </w:r>
            <w:r w:rsidRPr="00EF410F">
              <w:rPr>
                <w:rFonts w:asciiTheme="majorHAnsi" w:hAnsiTheme="majorHAnsi"/>
                <w:color w:val="363435"/>
                <w:spacing w:val="-3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ype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of</w:t>
            </w:r>
            <w:r w:rsidRPr="00EF410F">
              <w:rPr>
                <w:rFonts w:asciiTheme="majorHAnsi" w:hAnsiTheme="maj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ole </w:t>
            </w:r>
            <w:r w:rsidRPr="00EF410F">
              <w:rPr>
                <w:rFonts w:asciiTheme="majorHAnsi" w:hAnsiTheme="majorHAnsi"/>
                <w:color w:val="363435"/>
                <w:spacing w:val="-3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ype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of</w:t>
            </w:r>
            <w:r w:rsidRPr="00EF410F">
              <w:rPr>
                <w:rFonts w:asciiTheme="majorHAnsi" w:hAnsiTheme="majorHAnsi"/>
                <w:color w:val="363435"/>
                <w:spacing w:val="-16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ole</w:t>
            </w: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8EDE1" w14:textId="77777777" w:rsidR="00394F29" w:rsidRPr="00EF410F" w:rsidRDefault="00EF410F">
            <w:pPr>
              <w:spacing w:before="52" w:line="250" w:lineRule="auto"/>
              <w:ind w:left="390" w:right="2267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>S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tudio/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ector/</w:t>
            </w: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oduction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Company </w:t>
            </w:r>
            <w:r w:rsidRPr="00EF410F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>S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tudio/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ector/</w:t>
            </w: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oduction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Company </w:t>
            </w:r>
            <w:r w:rsidRPr="00EF410F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>S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tudio/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D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</w:t>
            </w:r>
            <w:r w:rsidRPr="00EF410F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ector/</w:t>
            </w: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oduction</w:t>
            </w:r>
            <w:r w:rsidRPr="00EF410F">
              <w:rPr>
                <w:rFonts w:asciiTheme="majorHAnsi" w:hAnsiTheme="majorHAnsi"/>
                <w:color w:val="363435"/>
                <w:spacing w:val="-19"/>
                <w:sz w:val="22"/>
                <w:szCs w:val="22"/>
              </w:rPr>
              <w:t xml:space="preserve"> 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Company</w:t>
            </w:r>
          </w:p>
        </w:tc>
      </w:tr>
      <w:tr w:rsidR="00394F29" w:rsidRPr="00EF410F" w14:paraId="505757CE" w14:textId="77777777">
        <w:trPr>
          <w:trHeight w:hRule="exact" w:val="572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14:paraId="16AB3388" w14:textId="77777777" w:rsidR="00394F29" w:rsidRPr="00EF410F" w:rsidRDefault="00394F29">
            <w:pPr>
              <w:spacing w:line="14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0E49643" w14:textId="77777777" w:rsidR="00394F29" w:rsidRPr="00EF410F" w:rsidRDefault="00EF410F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Comme</w:t>
            </w:r>
            <w:r w:rsidRPr="00EF410F">
              <w:rPr>
                <w:rFonts w:asciiTheme="majorHAnsi" w:hAnsiTheme="majorHAnsi"/>
                <w:b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cials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C65687A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C584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14:paraId="2A073D00" w14:textId="585DBA2A" w:rsidR="00EF410F" w:rsidRDefault="00EF410F">
      <w:pPr>
        <w:spacing w:before="64" w:line="250" w:lineRule="auto"/>
        <w:ind w:left="159" w:right="6027"/>
        <w:jc w:val="both"/>
        <w:rPr>
          <w:rFonts w:asciiTheme="majorHAnsi" w:hAnsiTheme="majorHAnsi"/>
          <w:color w:val="363435"/>
          <w:w w:val="96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oject</w:t>
      </w:r>
      <w:r w:rsidRPr="00EF410F">
        <w:rPr>
          <w:rFonts w:asciiTheme="majorHAnsi" w:hAnsiTheme="majorHAnsi"/>
          <w:color w:val="363435"/>
          <w:spacing w:val="-7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</w:t>
      </w:r>
      <w:r w:rsidRPr="00EF410F">
        <w:rPr>
          <w:rFonts w:asciiTheme="majorHAnsi" w:hAnsiTheme="majorHAnsi"/>
          <w:color w:val="363435"/>
          <w:spacing w:val="61"/>
          <w:sz w:val="22"/>
          <w:szCs w:val="22"/>
        </w:rPr>
        <w:t xml:space="preserve"> </w:t>
      </w:r>
      <w:r>
        <w:rPr>
          <w:rFonts w:asciiTheme="majorHAnsi" w:hAnsiTheme="majorHAnsi"/>
          <w:color w:val="363435"/>
          <w:spacing w:val="61"/>
          <w:sz w:val="22"/>
          <w:szCs w:val="22"/>
        </w:rPr>
        <w:tab/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Local/</w:t>
      </w:r>
      <w:r w:rsidRPr="00EF410F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8"/>
          <w:sz w:val="22"/>
          <w:szCs w:val="22"/>
        </w:rPr>
        <w:t>egional/</w:t>
      </w:r>
      <w:r w:rsidRPr="00EF410F">
        <w:rPr>
          <w:rFonts w:asciiTheme="majorHAnsi" w:hAnsiTheme="majorHAnsi"/>
          <w:color w:val="363435"/>
          <w:spacing w:val="-8"/>
          <w:w w:val="98"/>
          <w:sz w:val="22"/>
          <w:szCs w:val="22"/>
        </w:rPr>
        <w:t>N</w:t>
      </w:r>
      <w:r w:rsidRPr="00EF410F">
        <w:rPr>
          <w:rFonts w:asciiTheme="majorHAnsi" w:hAnsiTheme="majorHAnsi"/>
          <w:color w:val="363435"/>
          <w:w w:val="96"/>
          <w:sz w:val="22"/>
          <w:szCs w:val="22"/>
        </w:rPr>
        <w:t xml:space="preserve">ational </w:t>
      </w:r>
    </w:p>
    <w:p w14:paraId="2DD1F14D" w14:textId="6A22E951" w:rsidR="00EF410F" w:rsidRDefault="00EF410F">
      <w:pPr>
        <w:spacing w:before="64" w:line="250" w:lineRule="auto"/>
        <w:ind w:left="159" w:right="6027"/>
        <w:jc w:val="both"/>
        <w:rPr>
          <w:rFonts w:asciiTheme="majorHAnsi" w:hAnsiTheme="majorHAnsi"/>
          <w:color w:val="363435"/>
          <w:w w:val="96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oject</w:t>
      </w:r>
      <w:r w:rsidRPr="00EF410F">
        <w:rPr>
          <w:rFonts w:asciiTheme="majorHAnsi" w:hAnsiTheme="majorHAnsi"/>
          <w:color w:val="363435"/>
          <w:spacing w:val="-7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</w:t>
      </w:r>
      <w:r w:rsidRPr="00EF410F">
        <w:rPr>
          <w:rFonts w:asciiTheme="majorHAnsi" w:hAnsiTheme="majorHAnsi"/>
          <w:color w:val="363435"/>
          <w:spacing w:val="61"/>
          <w:sz w:val="22"/>
          <w:szCs w:val="22"/>
        </w:rPr>
        <w:t xml:space="preserve"> </w:t>
      </w:r>
      <w:r>
        <w:rPr>
          <w:rFonts w:asciiTheme="majorHAnsi" w:hAnsiTheme="majorHAnsi"/>
          <w:color w:val="363435"/>
          <w:spacing w:val="61"/>
          <w:sz w:val="22"/>
          <w:szCs w:val="22"/>
        </w:rPr>
        <w:tab/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Local/</w:t>
      </w:r>
      <w:r w:rsidRPr="00EF410F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8"/>
          <w:sz w:val="22"/>
          <w:szCs w:val="22"/>
        </w:rPr>
        <w:t>egional/</w:t>
      </w:r>
      <w:r w:rsidRPr="00EF410F">
        <w:rPr>
          <w:rFonts w:asciiTheme="majorHAnsi" w:hAnsiTheme="majorHAnsi"/>
          <w:color w:val="363435"/>
          <w:spacing w:val="-8"/>
          <w:w w:val="98"/>
          <w:sz w:val="22"/>
          <w:szCs w:val="22"/>
        </w:rPr>
        <w:t>N</w:t>
      </w:r>
      <w:r w:rsidRPr="00EF410F">
        <w:rPr>
          <w:rFonts w:asciiTheme="majorHAnsi" w:hAnsiTheme="majorHAnsi"/>
          <w:color w:val="363435"/>
          <w:w w:val="96"/>
          <w:sz w:val="22"/>
          <w:szCs w:val="22"/>
        </w:rPr>
        <w:t xml:space="preserve">ational </w:t>
      </w:r>
    </w:p>
    <w:p w14:paraId="41D0679B" w14:textId="72BBE876" w:rsidR="00394F29" w:rsidRPr="00EF410F" w:rsidRDefault="00EF410F">
      <w:pPr>
        <w:spacing w:before="64" w:line="250" w:lineRule="auto"/>
        <w:ind w:left="159" w:right="6027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oject</w:t>
      </w:r>
      <w:r w:rsidRPr="00EF410F">
        <w:rPr>
          <w:rFonts w:asciiTheme="majorHAnsi" w:hAnsiTheme="majorHAnsi"/>
          <w:color w:val="363435"/>
          <w:spacing w:val="-7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</w:t>
      </w:r>
      <w:r w:rsidRPr="00EF410F">
        <w:rPr>
          <w:rFonts w:asciiTheme="majorHAnsi" w:hAnsiTheme="majorHAnsi"/>
          <w:color w:val="363435"/>
          <w:spacing w:val="61"/>
          <w:sz w:val="22"/>
          <w:szCs w:val="22"/>
        </w:rPr>
        <w:t xml:space="preserve"> </w:t>
      </w:r>
      <w:r>
        <w:rPr>
          <w:rFonts w:asciiTheme="majorHAnsi" w:hAnsiTheme="majorHAnsi"/>
          <w:color w:val="363435"/>
          <w:spacing w:val="61"/>
          <w:sz w:val="22"/>
          <w:szCs w:val="22"/>
        </w:rPr>
        <w:tab/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Local/</w:t>
      </w:r>
      <w:r w:rsidRPr="00EF410F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8"/>
          <w:sz w:val="22"/>
          <w:szCs w:val="22"/>
        </w:rPr>
        <w:t>egional/</w:t>
      </w:r>
      <w:r w:rsidRPr="00EF410F">
        <w:rPr>
          <w:rFonts w:asciiTheme="majorHAnsi" w:hAnsiTheme="majorHAnsi"/>
          <w:color w:val="363435"/>
          <w:spacing w:val="-8"/>
          <w:w w:val="98"/>
          <w:sz w:val="22"/>
          <w:szCs w:val="22"/>
        </w:rPr>
        <w:t>N</w:t>
      </w:r>
      <w:r w:rsidRPr="00EF410F">
        <w:rPr>
          <w:rFonts w:asciiTheme="majorHAnsi" w:hAnsiTheme="majorHAnsi"/>
          <w:color w:val="363435"/>
          <w:w w:val="96"/>
          <w:sz w:val="22"/>
          <w:szCs w:val="22"/>
        </w:rPr>
        <w:t>ational</w:t>
      </w:r>
    </w:p>
    <w:p w14:paraId="7323831E" w14:textId="77777777" w:rsidR="00394F29" w:rsidRPr="00EF410F" w:rsidRDefault="00394F29">
      <w:pPr>
        <w:spacing w:before="6" w:line="120" w:lineRule="exact"/>
        <w:rPr>
          <w:rFonts w:asciiTheme="majorHAnsi" w:hAnsiTheme="majorHAnsi"/>
          <w:sz w:val="9"/>
          <w:szCs w:val="9"/>
        </w:rPr>
      </w:pPr>
    </w:p>
    <w:p w14:paraId="3469FFA0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1805BFD" w14:textId="77777777" w:rsidR="00394F29" w:rsidRPr="00EF410F" w:rsidRDefault="00EF410F">
      <w:pPr>
        <w:ind w:left="159" w:right="9368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7"/>
          <w:w w:val="94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w w:val="94"/>
          <w:sz w:val="22"/>
          <w:szCs w:val="22"/>
        </w:rPr>
        <w:t>pecial</w:t>
      </w:r>
      <w:r w:rsidRPr="00EF410F">
        <w:rPr>
          <w:rFonts w:asciiTheme="majorHAnsi" w:hAnsiTheme="majorHAnsi"/>
          <w:b/>
          <w:color w:val="363435"/>
          <w:spacing w:val="3"/>
          <w:w w:val="94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kills</w:t>
      </w:r>
    </w:p>
    <w:p w14:paraId="1455E1F6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3DCA672B" w14:textId="77777777" w:rsidR="00394F29" w:rsidRPr="00EF410F" w:rsidRDefault="00EF410F">
      <w:pPr>
        <w:ind w:left="159" w:right="4149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9"/>
          <w:w w:val="93"/>
          <w:sz w:val="22"/>
          <w:szCs w:val="22"/>
        </w:rPr>
        <w:t>J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uggling,</w:t>
      </w:r>
      <w:r w:rsidRPr="00EF410F">
        <w:rPr>
          <w:rFonts w:asciiTheme="majorHAnsi" w:hAnsiTheme="majorHAnsi"/>
          <w:color w:val="363435"/>
          <w:spacing w:val="8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D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ialects:</w:t>
      </w:r>
      <w:r w:rsidRPr="00EF410F">
        <w:rPr>
          <w:rFonts w:asciiTheme="majorHAnsi" w:hAnsiTheme="majorHAnsi"/>
          <w:color w:val="363435"/>
          <w:spacing w:val="19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>tanda</w:t>
      </w:r>
      <w:r w:rsidRPr="00EF410F">
        <w:rPr>
          <w:rFonts w:asciiTheme="majorHAnsi" w:hAnsiTheme="majorHAnsi"/>
          <w:color w:val="363435"/>
          <w:spacing w:val="-4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d</w:t>
      </w:r>
      <w:r w:rsidRPr="00EF410F">
        <w:rPr>
          <w:rFonts w:asciiTheme="majorHAnsi" w:hAnsiTheme="majorHAnsi"/>
          <w:color w:val="363435"/>
          <w:spacing w:val="-26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B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ritish,</w:t>
      </w:r>
      <w:r w:rsidRPr="00EF410F">
        <w:rPr>
          <w:rFonts w:asciiTheme="majorHAnsi" w:hAnsiTheme="majorHAnsi"/>
          <w:color w:val="363435"/>
          <w:spacing w:val="7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5"/>
          <w:w w:val="95"/>
          <w:sz w:val="22"/>
          <w:szCs w:val="22"/>
        </w:rPr>
        <w:t>I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rish,</w:t>
      </w:r>
      <w:r w:rsidRPr="00EF410F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>ap</w:t>
      </w:r>
      <w:r w:rsidRPr="00EF410F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7"/>
          <w:sz w:val="22"/>
          <w:szCs w:val="22"/>
        </w:rPr>
        <w:t>dancing,</w:t>
      </w:r>
      <w:r w:rsidRPr="00EF410F">
        <w:rPr>
          <w:rFonts w:asciiTheme="majorHAnsi" w:hAnsiTheme="majorHAnsi"/>
          <w:color w:val="363435"/>
          <w:spacing w:val="2"/>
          <w:w w:val="97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Ka</w:t>
      </w:r>
      <w:r w:rsidRPr="00EF410F">
        <w:rPr>
          <w:rFonts w:asciiTheme="majorHAnsi" w:hAnsiTheme="majorHAnsi"/>
          <w:color w:val="363435"/>
          <w:spacing w:val="-2"/>
          <w:sz w:val="22"/>
          <w:szCs w:val="22"/>
        </w:rPr>
        <w:t>z</w:t>
      </w:r>
      <w:r w:rsidRPr="00EF410F">
        <w:rPr>
          <w:rFonts w:asciiTheme="majorHAnsi" w:hAnsiTheme="majorHAnsi"/>
          <w:color w:val="363435"/>
          <w:sz w:val="22"/>
          <w:szCs w:val="22"/>
        </w:rPr>
        <w:t>oo</w:t>
      </w:r>
    </w:p>
    <w:p w14:paraId="18E4BD6E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1A43F284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BBB655B" w14:textId="77777777" w:rsidR="00394F29" w:rsidRPr="00EF410F" w:rsidRDefault="00EF410F">
      <w:pPr>
        <w:ind w:left="159" w:right="9879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30"/>
          <w:w w:val="96"/>
          <w:sz w:val="22"/>
          <w:szCs w:val="22"/>
        </w:rPr>
        <w:t>T</w:t>
      </w:r>
      <w:r w:rsidRPr="00EF410F">
        <w:rPr>
          <w:rFonts w:asciiTheme="majorHAnsi" w:hAnsiTheme="majorHAnsi"/>
          <w:b/>
          <w:color w:val="363435"/>
          <w:w w:val="95"/>
          <w:sz w:val="22"/>
          <w:szCs w:val="22"/>
        </w:rPr>
        <w:t>raining</w:t>
      </w:r>
    </w:p>
    <w:p w14:paraId="1F2C1EC4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7AA4FC59" w14:textId="77777777" w:rsidR="00394F29" w:rsidRPr="00EF410F" w:rsidRDefault="00EF410F">
      <w:pPr>
        <w:ind w:left="159" w:right="5599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BA,</w:t>
      </w:r>
      <w:r w:rsidRPr="00EF410F">
        <w:rPr>
          <w:rFonts w:asciiTheme="majorHAnsi" w:hAnsiTheme="majorHAnsi"/>
          <w:color w:val="363435"/>
          <w:spacing w:val="-9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4"/>
          <w:w w:val="93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e</w:t>
      </w:r>
      <w:r w:rsidRPr="00EF410F">
        <w:rPr>
          <w:rFonts w:asciiTheme="majorHAnsi" w:hAnsiTheme="majorHAnsi"/>
          <w:color w:val="363435"/>
          <w:spacing w:val="2"/>
          <w:w w:val="93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formance</w:t>
      </w:r>
      <w:r w:rsidRPr="00EF410F">
        <w:rPr>
          <w:rFonts w:asciiTheme="majorHAnsi" w:hAnsiTheme="majorHAnsi"/>
          <w:color w:val="363435"/>
          <w:spacing w:val="33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Theat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e,</w:t>
      </w:r>
      <w:r w:rsidRPr="00EF410F">
        <w:rPr>
          <w:rFonts w:asciiTheme="majorHAnsi" w:hAnsiTheme="majorHAnsi"/>
          <w:color w:val="363435"/>
          <w:spacing w:val="27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z w:val="22"/>
          <w:szCs w:val="22"/>
        </w:rPr>
        <w:t>igh</w:t>
      </w:r>
      <w:r w:rsidRPr="00EF410F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z w:val="22"/>
          <w:szCs w:val="22"/>
        </w:rPr>
        <w:t>oint</w:t>
      </w:r>
      <w:r w:rsidRPr="00EF410F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0"/>
          <w:sz w:val="22"/>
          <w:szCs w:val="22"/>
        </w:rPr>
        <w:t>U</w:t>
      </w:r>
      <w:r w:rsidRPr="00EF410F">
        <w:rPr>
          <w:rFonts w:asciiTheme="majorHAnsi" w:hAnsiTheme="majorHAnsi"/>
          <w:color w:val="363435"/>
          <w:sz w:val="22"/>
          <w:szCs w:val="22"/>
        </w:rPr>
        <w:t>ni</w:t>
      </w:r>
      <w:r w:rsidRPr="00EF410F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EF410F">
        <w:rPr>
          <w:rFonts w:asciiTheme="majorHAnsi" w:hAnsiTheme="majorHAnsi"/>
          <w:color w:val="363435"/>
          <w:sz w:val="22"/>
          <w:szCs w:val="22"/>
        </w:rPr>
        <w:t>ersity</w:t>
      </w:r>
    </w:p>
    <w:p w14:paraId="2671D68C" w14:textId="77777777" w:rsidR="00394F29" w:rsidRPr="00EF410F" w:rsidRDefault="00EF410F">
      <w:pPr>
        <w:spacing w:before="14"/>
        <w:ind w:left="159" w:right="8251"/>
        <w:jc w:val="both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26"/>
          <w:w w:val="92"/>
          <w:sz w:val="22"/>
          <w:szCs w:val="22"/>
        </w:rPr>
        <w:t>V</w:t>
      </w:r>
      <w:r w:rsidRPr="00EF410F">
        <w:rPr>
          <w:rFonts w:asciiTheme="majorHAnsi" w:hAnsiTheme="majorHAnsi"/>
          <w:color w:val="363435"/>
          <w:w w:val="92"/>
          <w:sz w:val="22"/>
          <w:szCs w:val="22"/>
        </w:rPr>
        <w:t>oice,</w:t>
      </w:r>
      <w:r w:rsidRPr="00EF410F">
        <w:rPr>
          <w:rFonts w:asciiTheme="majorHAnsi" w:hAnsiTheme="majorHAnsi"/>
          <w:color w:val="363435"/>
          <w:spacing w:val="11"/>
          <w:w w:val="92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101"/>
          <w:sz w:val="22"/>
          <w:szCs w:val="22"/>
        </w:rPr>
        <w:t>I</w:t>
      </w:r>
      <w:r w:rsidRPr="00EF410F">
        <w:rPr>
          <w:rFonts w:asciiTheme="majorHAnsi" w:hAnsiTheme="majorHAnsi"/>
          <w:color w:val="363435"/>
          <w:w w:val="99"/>
          <w:sz w:val="22"/>
          <w:szCs w:val="22"/>
        </w:rPr>
        <w:t>nst</w:t>
      </w:r>
      <w:r w:rsidRPr="00EF410F">
        <w:rPr>
          <w:rFonts w:asciiTheme="majorHAnsi" w:hAnsiTheme="majorHAnsi"/>
          <w:color w:val="363435"/>
          <w:spacing w:val="2"/>
          <w:w w:val="99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9"/>
          <w:sz w:val="22"/>
          <w:szCs w:val="22"/>
        </w:rPr>
        <w:t>ucto</w:t>
      </w:r>
      <w:r w:rsidRPr="00EF410F">
        <w:rPr>
          <w:rFonts w:asciiTheme="majorHAnsi" w:hAnsiTheme="majorHAnsi"/>
          <w:color w:val="363435"/>
          <w:spacing w:val="-6"/>
          <w:w w:val="99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pacing w:val="-22"/>
          <w:w w:val="70"/>
          <w:sz w:val="22"/>
          <w:szCs w:val="22"/>
        </w:rPr>
        <w:t>’</w:t>
      </w:r>
      <w:r w:rsidRPr="00EF410F">
        <w:rPr>
          <w:rFonts w:asciiTheme="majorHAnsi" w:hAnsiTheme="majorHAnsi"/>
          <w:color w:val="363435"/>
          <w:w w:val="8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 name</w:t>
      </w:r>
    </w:p>
    <w:p w14:paraId="78408835" w14:textId="77777777" w:rsidR="00394F29" w:rsidRPr="00EF410F" w:rsidRDefault="00EF410F">
      <w:pPr>
        <w:spacing w:before="14"/>
        <w:ind w:left="159" w:right="8130"/>
        <w:jc w:val="both"/>
        <w:rPr>
          <w:rFonts w:asciiTheme="majorHAnsi" w:hAnsiTheme="majorHAnsi"/>
          <w:sz w:val="22"/>
          <w:szCs w:val="22"/>
        </w:rPr>
        <w:sectPr w:rsidR="00394F29" w:rsidRPr="00EF410F">
          <w:pgSz w:w="12240" w:h="15840"/>
          <w:pgMar w:top="580" w:right="620" w:bottom="280" w:left="560" w:header="720" w:footer="720" w:gutter="0"/>
          <w:cols w:space="720"/>
        </w:sectPr>
      </w:pPr>
      <w:r w:rsidRPr="00EF410F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EF410F">
        <w:rPr>
          <w:rFonts w:asciiTheme="majorHAnsi" w:hAnsiTheme="majorHAnsi"/>
          <w:color w:val="363435"/>
          <w:sz w:val="22"/>
          <w:szCs w:val="22"/>
        </w:rPr>
        <w:t>anc</w:t>
      </w:r>
      <w:r w:rsidRPr="00EF410F">
        <w:rPr>
          <w:rFonts w:asciiTheme="majorHAnsi" w:hAnsiTheme="majorHAnsi"/>
          <w:color w:val="363435"/>
          <w:spacing w:val="20"/>
          <w:sz w:val="22"/>
          <w:szCs w:val="22"/>
        </w:rPr>
        <w:t>e</w:t>
      </w:r>
      <w:r w:rsidRPr="00EF410F">
        <w:rPr>
          <w:rFonts w:asciiTheme="majorHAnsi" w:hAnsiTheme="majorHAnsi"/>
          <w:color w:val="363435"/>
          <w:sz w:val="22"/>
          <w:szCs w:val="22"/>
        </w:rPr>
        <w:t>,</w:t>
      </w:r>
      <w:r w:rsidRPr="00EF410F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101"/>
          <w:sz w:val="22"/>
          <w:szCs w:val="22"/>
        </w:rPr>
        <w:t>I</w:t>
      </w:r>
      <w:r w:rsidRPr="00EF410F">
        <w:rPr>
          <w:rFonts w:asciiTheme="majorHAnsi" w:hAnsiTheme="majorHAnsi"/>
          <w:color w:val="363435"/>
          <w:w w:val="99"/>
          <w:sz w:val="22"/>
          <w:szCs w:val="22"/>
        </w:rPr>
        <w:t>nst</w:t>
      </w:r>
      <w:r w:rsidRPr="00EF410F">
        <w:rPr>
          <w:rFonts w:asciiTheme="majorHAnsi" w:hAnsiTheme="majorHAnsi"/>
          <w:color w:val="363435"/>
          <w:spacing w:val="2"/>
          <w:w w:val="99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9"/>
          <w:sz w:val="22"/>
          <w:szCs w:val="22"/>
        </w:rPr>
        <w:t>ucto</w:t>
      </w:r>
      <w:r w:rsidRPr="00EF410F">
        <w:rPr>
          <w:rFonts w:asciiTheme="majorHAnsi" w:hAnsiTheme="majorHAnsi"/>
          <w:color w:val="363435"/>
          <w:spacing w:val="-6"/>
          <w:w w:val="99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pacing w:val="-22"/>
          <w:w w:val="70"/>
          <w:sz w:val="22"/>
          <w:szCs w:val="22"/>
        </w:rPr>
        <w:t>’</w:t>
      </w:r>
      <w:r w:rsidRPr="00EF410F">
        <w:rPr>
          <w:rFonts w:asciiTheme="majorHAnsi" w:hAnsiTheme="majorHAnsi"/>
          <w:color w:val="363435"/>
          <w:w w:val="8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 name</w:t>
      </w:r>
    </w:p>
    <w:p w14:paraId="5EB640CE" w14:textId="77777777" w:rsidR="00394F29" w:rsidRPr="00EF410F" w:rsidRDefault="00EF410F">
      <w:pPr>
        <w:spacing w:before="10"/>
        <w:ind w:left="758"/>
        <w:rPr>
          <w:rFonts w:asciiTheme="majorHAnsi" w:hAnsiTheme="majorHAnsi"/>
          <w:sz w:val="52"/>
          <w:szCs w:val="52"/>
        </w:rPr>
      </w:pPr>
      <w:r w:rsidRPr="00EF410F">
        <w:rPr>
          <w:rFonts w:asciiTheme="majorHAnsi" w:hAnsiTheme="majorHAnsi"/>
          <w:sz w:val="16"/>
          <w:szCs w:val="16"/>
        </w:rPr>
        <w:lastRenderedPageBreak/>
        <w:pict w14:anchorId="345A0583">
          <v:group id="_x0000_s1036" style="position:absolute;left:0;text-align:left;margin-left:.4pt;margin-top:18pt;width:593.6pt;height:756pt;z-index:-251659264;mso-position-horizontal-relative:page;mso-position-vertical-relative:page" coordorigin="8,360" coordsize="11872,15120">
            <v:shape id="_x0000_s1041" style="position:absolute;left:358;top:13880;width:5730;height:1590" coordorigin="358,13880" coordsize="5730,1590" path="m358,15470r5730,l6088,13880r-5730,l358,15470xe" fillcolor="#fdfdfd" stroked="f">
              <v:path arrowok="t"/>
            </v:shape>
            <v:shape id="_x0000_s1040" style="position:absolute;left:358;top:13880;width:5730;height:1590" coordorigin="358,13880" coordsize="5730,1590" path="m358,15470r5730,l6088,13880r-5730,l358,15470xe" filled="f" strokecolor="#363435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;top:14171;width:5790;height:1040">
              <v:imagedata r:id="rId7" o:title=""/>
            </v:shape>
            <v:shape id="_x0000_s1038" style="position:absolute;left:370;top:370;width:11500;height:15100" coordorigin="370,370" coordsize="11500,15100" path="m370,15470r11500,l11870,370,370,370r,15100xe" filled="f" strokecolor="#363435" strokeweight="1pt">
              <v:path arrowok="t"/>
            </v:shape>
            <v:shape id="_x0000_s1037" style="position:absolute;left:720;top:4095;width:10800;height:0" coordorigin="720,4095" coordsize="10800,0" path="m720,4095r10800,e" filled="f" strokecolor="#363435" strokeweight="1pt">
              <v:path arrowok="t"/>
            </v:shape>
            <w10:wrap anchorx="page" anchory="page"/>
          </v:group>
        </w:pict>
      </w:r>
      <w:r w:rsidRPr="00EF410F">
        <w:rPr>
          <w:rFonts w:asciiTheme="majorHAnsi" w:hAnsiTheme="majorHAnsi"/>
          <w:b/>
          <w:color w:val="363435"/>
          <w:w w:val="121"/>
          <w:sz w:val="52"/>
          <w:szCs w:val="52"/>
        </w:rPr>
        <w:t>S</w:t>
      </w:r>
      <w:r w:rsidRPr="00EF410F">
        <w:rPr>
          <w:rFonts w:asciiTheme="majorHAnsi" w:hAnsiTheme="majorHAnsi"/>
          <w:b/>
          <w:color w:val="363435"/>
          <w:spacing w:val="14"/>
          <w:w w:val="121"/>
          <w:sz w:val="52"/>
          <w:szCs w:val="52"/>
        </w:rPr>
        <w:t>a</w:t>
      </w:r>
      <w:r w:rsidRPr="00EF410F">
        <w:rPr>
          <w:rFonts w:asciiTheme="majorHAnsi" w:hAnsiTheme="majorHAnsi"/>
          <w:b/>
          <w:color w:val="363435"/>
          <w:w w:val="121"/>
          <w:sz w:val="52"/>
          <w:szCs w:val="52"/>
        </w:rPr>
        <w:t>mple</w:t>
      </w:r>
      <w:r w:rsidRPr="00EF410F">
        <w:rPr>
          <w:rFonts w:asciiTheme="majorHAnsi" w:hAnsiTheme="majorHAnsi"/>
          <w:b/>
          <w:color w:val="363435"/>
          <w:spacing w:val="2"/>
          <w:w w:val="121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34"/>
          <w:w w:val="142"/>
          <w:sz w:val="52"/>
          <w:szCs w:val="52"/>
        </w:rPr>
        <w:t>D</w:t>
      </w:r>
      <w:r w:rsidRPr="00EF410F">
        <w:rPr>
          <w:rFonts w:asciiTheme="majorHAnsi" w:hAnsiTheme="majorHAnsi"/>
          <w:b/>
          <w:color w:val="363435"/>
          <w:w w:val="142"/>
          <w:sz w:val="52"/>
          <w:szCs w:val="52"/>
        </w:rPr>
        <w:t>e</w:t>
      </w:r>
      <w:r w:rsidRPr="00EF410F">
        <w:rPr>
          <w:rFonts w:asciiTheme="majorHAnsi" w:hAnsiTheme="majorHAnsi"/>
          <w:b/>
          <w:color w:val="363435"/>
          <w:spacing w:val="-17"/>
          <w:w w:val="142"/>
          <w:sz w:val="52"/>
          <w:szCs w:val="52"/>
        </w:rPr>
        <w:t>s</w:t>
      </w:r>
      <w:r w:rsidRPr="00EF410F">
        <w:rPr>
          <w:rFonts w:asciiTheme="majorHAnsi" w:hAnsiTheme="majorHAnsi"/>
          <w:b/>
          <w:color w:val="363435"/>
          <w:spacing w:val="-8"/>
          <w:w w:val="142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w w:val="142"/>
          <w:sz w:val="52"/>
          <w:szCs w:val="52"/>
        </w:rPr>
        <w:t>gn/Tech</w:t>
      </w:r>
      <w:r w:rsidRPr="00EF410F">
        <w:rPr>
          <w:rFonts w:asciiTheme="majorHAnsi" w:hAnsiTheme="majorHAnsi"/>
          <w:b/>
          <w:color w:val="363435"/>
          <w:spacing w:val="-22"/>
          <w:w w:val="142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w w:val="124"/>
          <w:sz w:val="52"/>
          <w:szCs w:val="52"/>
        </w:rPr>
        <w:t>Res</w:t>
      </w:r>
      <w:r w:rsidRPr="00EF410F">
        <w:rPr>
          <w:rFonts w:asciiTheme="majorHAnsi" w:hAnsiTheme="majorHAnsi"/>
          <w:b/>
          <w:color w:val="363435"/>
          <w:spacing w:val="-10"/>
          <w:w w:val="124"/>
          <w:sz w:val="52"/>
          <w:szCs w:val="52"/>
        </w:rPr>
        <w:t>u</w:t>
      </w:r>
      <w:r w:rsidRPr="00EF410F">
        <w:rPr>
          <w:rFonts w:asciiTheme="majorHAnsi" w:hAnsiTheme="majorHAnsi"/>
          <w:b/>
          <w:color w:val="363435"/>
          <w:w w:val="117"/>
          <w:sz w:val="52"/>
          <w:szCs w:val="52"/>
        </w:rPr>
        <w:t>me</w:t>
      </w:r>
    </w:p>
    <w:p w14:paraId="10E0F9E1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1DED474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C8923F4" w14:textId="77777777" w:rsidR="00394F29" w:rsidRPr="00EF410F" w:rsidRDefault="00394F29">
      <w:pPr>
        <w:spacing w:before="9" w:line="240" w:lineRule="exact"/>
        <w:rPr>
          <w:rFonts w:asciiTheme="majorHAnsi" w:hAnsiTheme="majorHAnsi"/>
        </w:rPr>
      </w:pPr>
    </w:p>
    <w:p w14:paraId="34354239" w14:textId="77777777" w:rsidR="00394F29" w:rsidRPr="00EF410F" w:rsidRDefault="00EF410F">
      <w:pPr>
        <w:spacing w:line="520" w:lineRule="exact"/>
        <w:ind w:left="4033" w:right="3393"/>
        <w:jc w:val="center"/>
        <w:rPr>
          <w:rFonts w:asciiTheme="majorHAnsi" w:hAnsiTheme="majorHAnsi"/>
          <w:sz w:val="40"/>
          <w:szCs w:val="40"/>
        </w:rPr>
      </w:pPr>
      <w:r w:rsidRPr="00EF410F">
        <w:rPr>
          <w:rFonts w:asciiTheme="majorHAnsi" w:hAnsiTheme="majorHAnsi"/>
          <w:b/>
          <w:color w:val="363435"/>
          <w:spacing w:val="-11"/>
          <w:w w:val="89"/>
          <w:sz w:val="40"/>
          <w:szCs w:val="40"/>
        </w:rPr>
        <w:t>J</w:t>
      </w:r>
      <w:r w:rsidRPr="00EF410F">
        <w:rPr>
          <w:rFonts w:asciiTheme="majorHAnsi" w:hAnsiTheme="majorHAnsi"/>
          <w:b/>
          <w:color w:val="363435"/>
          <w:w w:val="89"/>
          <w:sz w:val="40"/>
          <w:szCs w:val="40"/>
        </w:rPr>
        <w:t>ane</w:t>
      </w:r>
      <w:r w:rsidRPr="00EF410F">
        <w:rPr>
          <w:rFonts w:asciiTheme="majorHAnsi" w:hAnsiTheme="majorHAnsi"/>
          <w:b/>
          <w:color w:val="363435"/>
          <w:spacing w:val="12"/>
          <w:w w:val="89"/>
          <w:sz w:val="40"/>
          <w:szCs w:val="40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6"/>
          <w:w w:val="95"/>
          <w:sz w:val="40"/>
          <w:szCs w:val="40"/>
        </w:rPr>
        <w:t>C</w:t>
      </w:r>
      <w:r w:rsidRPr="00EF410F">
        <w:rPr>
          <w:rFonts w:asciiTheme="majorHAnsi" w:hAnsiTheme="majorHAnsi"/>
          <w:b/>
          <w:color w:val="363435"/>
          <w:w w:val="92"/>
          <w:sz w:val="40"/>
          <w:szCs w:val="40"/>
        </w:rPr>
        <w:t>arpenter</w:t>
      </w:r>
    </w:p>
    <w:p w14:paraId="7A3A64D6" w14:textId="77777777" w:rsidR="00394F29" w:rsidRPr="00EF410F" w:rsidRDefault="00EF410F">
      <w:pPr>
        <w:spacing w:line="400" w:lineRule="exact"/>
        <w:ind w:left="4395" w:right="3755"/>
        <w:jc w:val="center"/>
        <w:rPr>
          <w:rFonts w:asciiTheme="majorHAnsi" w:hAnsiTheme="majorHAnsi"/>
          <w:sz w:val="28"/>
          <w:szCs w:val="28"/>
        </w:rPr>
      </w:pPr>
      <w:r w:rsidRPr="00EF410F">
        <w:rPr>
          <w:rFonts w:asciiTheme="majorHAnsi" w:hAnsiTheme="majorHAnsi"/>
          <w:color w:val="363435"/>
          <w:sz w:val="28"/>
          <w:szCs w:val="28"/>
        </w:rPr>
        <w:t>(212)</w:t>
      </w:r>
      <w:r w:rsidRPr="00EF410F">
        <w:rPr>
          <w:rFonts w:asciiTheme="majorHAnsi" w:hAnsiTheme="majorHAnsi"/>
          <w:color w:val="363435"/>
          <w:spacing w:val="-16"/>
          <w:sz w:val="28"/>
          <w:szCs w:val="28"/>
        </w:rPr>
        <w:t xml:space="preserve"> </w:t>
      </w:r>
      <w:r w:rsidRPr="00EF410F">
        <w:rPr>
          <w:rFonts w:asciiTheme="majorHAnsi" w:hAnsiTheme="majorHAnsi"/>
          <w:color w:val="363435"/>
          <w:w w:val="99"/>
          <w:sz w:val="28"/>
          <w:szCs w:val="28"/>
        </w:rPr>
        <w:t>555-1212</w:t>
      </w:r>
    </w:p>
    <w:p w14:paraId="2D3B67AB" w14:textId="77777777" w:rsidR="00394F29" w:rsidRPr="00EF410F" w:rsidRDefault="00EF410F">
      <w:pPr>
        <w:spacing w:before="18"/>
        <w:ind w:left="3708" w:right="3068"/>
        <w:jc w:val="center"/>
        <w:rPr>
          <w:rFonts w:asciiTheme="majorHAnsi" w:hAnsiTheme="majorHAnsi"/>
          <w:sz w:val="28"/>
          <w:szCs w:val="28"/>
        </w:rPr>
      </w:pPr>
      <w:hyperlink r:id="rId8">
        <w:r w:rsidRPr="00EF410F">
          <w:rPr>
            <w:rFonts w:asciiTheme="majorHAnsi" w:hAnsiTheme="majorHAnsi"/>
            <w:color w:val="363435"/>
            <w:w w:val="94"/>
            <w:sz w:val="28"/>
            <w:szCs w:val="28"/>
          </w:rPr>
          <w:t>janecarpenter@gmail.com</w:t>
        </w:r>
      </w:hyperlink>
    </w:p>
    <w:p w14:paraId="5B04E3C3" w14:textId="77777777" w:rsidR="00394F29" w:rsidRPr="00EF410F" w:rsidRDefault="00EF410F">
      <w:pPr>
        <w:spacing w:before="18"/>
        <w:ind w:left="4583" w:right="3943"/>
        <w:jc w:val="center"/>
        <w:rPr>
          <w:rFonts w:asciiTheme="majorHAnsi" w:hAnsiTheme="majorHAnsi"/>
          <w:sz w:val="28"/>
          <w:szCs w:val="28"/>
        </w:rPr>
      </w:pPr>
      <w:r w:rsidRPr="00EF410F">
        <w:rPr>
          <w:rFonts w:asciiTheme="majorHAnsi" w:hAnsiTheme="majorHAnsi"/>
          <w:color w:val="363435"/>
          <w:spacing w:val="-18"/>
          <w:w w:val="97"/>
          <w:sz w:val="28"/>
          <w:szCs w:val="28"/>
        </w:rPr>
        <w:t>P</w:t>
      </w:r>
      <w:r w:rsidRPr="00EF410F">
        <w:rPr>
          <w:rFonts w:asciiTheme="majorHAnsi" w:hAnsiTheme="majorHAnsi"/>
          <w:color w:val="363435"/>
          <w:w w:val="97"/>
          <w:sz w:val="28"/>
          <w:szCs w:val="28"/>
        </w:rPr>
        <w:t>osition</w:t>
      </w:r>
      <w:r w:rsidRPr="00EF410F">
        <w:rPr>
          <w:rFonts w:asciiTheme="majorHAnsi" w:hAnsiTheme="majorHAnsi"/>
          <w:color w:val="363435"/>
          <w:spacing w:val="-12"/>
          <w:w w:val="97"/>
          <w:sz w:val="28"/>
          <w:szCs w:val="28"/>
        </w:rPr>
        <w:t xml:space="preserve"> </w:t>
      </w:r>
      <w:r w:rsidRPr="00EF410F">
        <w:rPr>
          <w:rFonts w:asciiTheme="majorHAnsi" w:hAnsiTheme="majorHAnsi"/>
          <w:color w:val="363435"/>
          <w:spacing w:val="-14"/>
          <w:w w:val="108"/>
          <w:sz w:val="28"/>
          <w:szCs w:val="28"/>
        </w:rPr>
        <w:t>T</w:t>
      </w:r>
      <w:r w:rsidRPr="00EF410F">
        <w:rPr>
          <w:rFonts w:asciiTheme="majorHAnsi" w:hAnsiTheme="majorHAnsi"/>
          <w:color w:val="363435"/>
          <w:w w:val="94"/>
          <w:sz w:val="28"/>
          <w:szCs w:val="28"/>
        </w:rPr>
        <w:t>itle</w:t>
      </w:r>
    </w:p>
    <w:p w14:paraId="65A2851B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6D951C6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A22E128" w14:textId="77777777" w:rsidR="00394F29" w:rsidRPr="00EF410F" w:rsidRDefault="00394F29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2724BFA2" w14:textId="77777777" w:rsidR="00394F29" w:rsidRPr="00EF410F" w:rsidRDefault="00EF410F">
      <w:pPr>
        <w:spacing w:before="8"/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2"/>
          <w:sz w:val="22"/>
          <w:szCs w:val="22"/>
        </w:rPr>
        <w:t>E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xperience</w:t>
      </w:r>
    </w:p>
    <w:p w14:paraId="47D86652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53DA21AB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24A7AB4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8"/>
          <w:w w:val="95"/>
          <w:sz w:val="22"/>
          <w:szCs w:val="22"/>
        </w:rPr>
        <w:t>N</w:t>
      </w:r>
      <w:r w:rsidRPr="00EF410F">
        <w:rPr>
          <w:rFonts w:asciiTheme="majorHAnsi" w:hAnsiTheme="majorHAnsi"/>
          <w:b/>
          <w:color w:val="363435"/>
          <w:w w:val="95"/>
          <w:sz w:val="22"/>
          <w:szCs w:val="22"/>
        </w:rPr>
        <w:t>ame</w:t>
      </w:r>
      <w:r w:rsidRPr="00EF410F">
        <w:rPr>
          <w:rFonts w:asciiTheme="majorHAnsi" w:hAnsiTheme="maj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of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Theat</w:t>
      </w:r>
      <w:r w:rsidRPr="00EF410F">
        <w:rPr>
          <w:rFonts w:asciiTheme="majorHAnsi" w:hAnsiTheme="majorHAnsi"/>
          <w:b/>
          <w:color w:val="363435"/>
          <w:spacing w:val="-5"/>
          <w:w w:val="91"/>
          <w:sz w:val="22"/>
          <w:szCs w:val="22"/>
        </w:rPr>
        <w:t>r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e,</w:t>
      </w:r>
      <w:r w:rsidRPr="00EF410F">
        <w:rPr>
          <w:rFonts w:asciiTheme="majorHAnsi" w:hAnsiTheme="maj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3"/>
          <w:sz w:val="22"/>
          <w:szCs w:val="22"/>
        </w:rPr>
        <w:t>C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ity</w:t>
      </w:r>
      <w:r w:rsidRPr="00EF410F">
        <w:rPr>
          <w:rFonts w:asciiTheme="majorHAnsi" w:hAnsiTheme="majorHAnsi"/>
          <w:b/>
          <w:color w:val="363435"/>
          <w:spacing w:val="-22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 xml:space="preserve">tate                         </w:t>
      </w:r>
      <w:r w:rsidRPr="00EF410F">
        <w:rPr>
          <w:rFonts w:asciiTheme="majorHAnsi" w:hAnsiTheme="majorHAnsi"/>
          <w:b/>
          <w:color w:val="363435"/>
          <w:spacing w:val="27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25"/>
          <w:w w:val="79"/>
          <w:sz w:val="22"/>
          <w:szCs w:val="22"/>
        </w:rPr>
        <w:t>Y</w:t>
      </w:r>
      <w:r w:rsidRPr="00EF410F">
        <w:rPr>
          <w:rFonts w:asciiTheme="majorHAnsi" w:hAnsiTheme="majorHAnsi"/>
          <w:b/>
          <w:color w:val="363435"/>
          <w:w w:val="89"/>
          <w:sz w:val="22"/>
          <w:szCs w:val="22"/>
        </w:rPr>
        <w:t>ear</w:t>
      </w:r>
    </w:p>
    <w:p w14:paraId="2E524693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256A408F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J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ob</w:t>
      </w:r>
      <w:r w:rsidRPr="00EF410F">
        <w:rPr>
          <w:rFonts w:asciiTheme="majorHAnsi" w:hAnsiTheme="majorHAnsi"/>
          <w:color w:val="363435"/>
          <w:spacing w:val="-9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</w:t>
      </w:r>
      <w:r w:rsidRPr="00EF410F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o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w</w:t>
      </w:r>
      <w:r w:rsidRPr="00EF410F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       </w:t>
      </w:r>
      <w:r w:rsidRPr="00EF410F">
        <w:rPr>
          <w:rFonts w:asciiTheme="majorHAnsi" w:hAnsiTheme="majorHAnsi"/>
          <w:color w:val="363435"/>
          <w:spacing w:val="28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>upe</w:t>
      </w:r>
      <w:r w:rsidRPr="00EF410F">
        <w:rPr>
          <w:rFonts w:asciiTheme="majorHAnsi" w:hAnsiTheme="majorHAnsi"/>
          <w:color w:val="363435"/>
          <w:spacing w:val="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visor</w:t>
      </w:r>
    </w:p>
    <w:p w14:paraId="783B688A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1A2677FC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0D5D025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8"/>
          <w:w w:val="95"/>
          <w:sz w:val="22"/>
          <w:szCs w:val="22"/>
        </w:rPr>
        <w:t>N</w:t>
      </w:r>
      <w:r w:rsidRPr="00EF410F">
        <w:rPr>
          <w:rFonts w:asciiTheme="majorHAnsi" w:hAnsiTheme="majorHAnsi"/>
          <w:b/>
          <w:color w:val="363435"/>
          <w:w w:val="95"/>
          <w:sz w:val="22"/>
          <w:szCs w:val="22"/>
        </w:rPr>
        <w:t>ame</w:t>
      </w:r>
      <w:r w:rsidRPr="00EF410F">
        <w:rPr>
          <w:rFonts w:asciiTheme="majorHAnsi" w:hAnsiTheme="maj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of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Theat</w:t>
      </w:r>
      <w:r w:rsidRPr="00EF410F">
        <w:rPr>
          <w:rFonts w:asciiTheme="majorHAnsi" w:hAnsiTheme="majorHAnsi"/>
          <w:b/>
          <w:color w:val="363435"/>
          <w:spacing w:val="-5"/>
          <w:w w:val="91"/>
          <w:sz w:val="22"/>
          <w:szCs w:val="22"/>
        </w:rPr>
        <w:t>r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e,</w:t>
      </w:r>
      <w:r w:rsidRPr="00EF410F">
        <w:rPr>
          <w:rFonts w:asciiTheme="majorHAnsi" w:hAnsiTheme="maj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3"/>
          <w:sz w:val="22"/>
          <w:szCs w:val="22"/>
        </w:rPr>
        <w:t>C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ity</w:t>
      </w:r>
      <w:r w:rsidRPr="00EF410F">
        <w:rPr>
          <w:rFonts w:asciiTheme="majorHAnsi" w:hAnsiTheme="majorHAnsi"/>
          <w:b/>
          <w:color w:val="363435"/>
          <w:spacing w:val="-22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 xml:space="preserve">tate                         </w:t>
      </w:r>
      <w:r w:rsidRPr="00EF410F">
        <w:rPr>
          <w:rFonts w:asciiTheme="majorHAnsi" w:hAnsiTheme="majorHAnsi"/>
          <w:b/>
          <w:color w:val="363435"/>
          <w:spacing w:val="27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25"/>
          <w:w w:val="79"/>
          <w:sz w:val="22"/>
          <w:szCs w:val="22"/>
        </w:rPr>
        <w:t>Y</w:t>
      </w:r>
      <w:r w:rsidRPr="00EF410F">
        <w:rPr>
          <w:rFonts w:asciiTheme="majorHAnsi" w:hAnsiTheme="majorHAnsi"/>
          <w:b/>
          <w:color w:val="363435"/>
          <w:w w:val="89"/>
          <w:sz w:val="22"/>
          <w:szCs w:val="22"/>
        </w:rPr>
        <w:t>ear</w:t>
      </w:r>
    </w:p>
    <w:p w14:paraId="359EEDDD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2D1809A2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J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ob</w:t>
      </w:r>
      <w:r w:rsidRPr="00EF410F">
        <w:rPr>
          <w:rFonts w:asciiTheme="majorHAnsi" w:hAnsiTheme="majorHAnsi"/>
          <w:color w:val="363435"/>
          <w:spacing w:val="-9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</w:t>
      </w:r>
      <w:r w:rsidRPr="00EF410F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o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w</w:t>
      </w:r>
      <w:r w:rsidRPr="00EF410F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       </w:t>
      </w:r>
      <w:r w:rsidRPr="00EF410F">
        <w:rPr>
          <w:rFonts w:asciiTheme="majorHAnsi" w:hAnsiTheme="majorHAnsi"/>
          <w:color w:val="363435"/>
          <w:spacing w:val="28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>upe</w:t>
      </w:r>
      <w:r w:rsidRPr="00EF410F">
        <w:rPr>
          <w:rFonts w:asciiTheme="majorHAnsi" w:hAnsiTheme="majorHAnsi"/>
          <w:color w:val="363435"/>
          <w:spacing w:val="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visor</w:t>
      </w:r>
    </w:p>
    <w:p w14:paraId="0E36573C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55BD41EE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8973CF3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8"/>
          <w:w w:val="95"/>
          <w:sz w:val="22"/>
          <w:szCs w:val="22"/>
        </w:rPr>
        <w:t>N</w:t>
      </w:r>
      <w:r w:rsidRPr="00EF410F">
        <w:rPr>
          <w:rFonts w:asciiTheme="majorHAnsi" w:hAnsiTheme="majorHAnsi"/>
          <w:b/>
          <w:color w:val="363435"/>
          <w:w w:val="95"/>
          <w:sz w:val="22"/>
          <w:szCs w:val="22"/>
        </w:rPr>
        <w:t>ame</w:t>
      </w:r>
      <w:r w:rsidRPr="00EF410F">
        <w:rPr>
          <w:rFonts w:asciiTheme="majorHAnsi" w:hAnsiTheme="maj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of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Theat</w:t>
      </w:r>
      <w:r w:rsidRPr="00EF410F">
        <w:rPr>
          <w:rFonts w:asciiTheme="majorHAnsi" w:hAnsiTheme="majorHAnsi"/>
          <w:b/>
          <w:color w:val="363435"/>
          <w:spacing w:val="-5"/>
          <w:w w:val="91"/>
          <w:sz w:val="22"/>
          <w:szCs w:val="22"/>
        </w:rPr>
        <w:t>r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e,</w:t>
      </w:r>
      <w:r w:rsidRPr="00EF410F">
        <w:rPr>
          <w:rFonts w:asciiTheme="majorHAnsi" w:hAnsiTheme="maj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3"/>
          <w:sz w:val="22"/>
          <w:szCs w:val="22"/>
        </w:rPr>
        <w:t>C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ity</w:t>
      </w:r>
      <w:r w:rsidRPr="00EF410F">
        <w:rPr>
          <w:rFonts w:asciiTheme="majorHAnsi" w:hAnsiTheme="majorHAnsi"/>
          <w:b/>
          <w:color w:val="363435"/>
          <w:spacing w:val="-22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 xml:space="preserve">tate                         </w:t>
      </w:r>
      <w:r w:rsidRPr="00EF410F">
        <w:rPr>
          <w:rFonts w:asciiTheme="majorHAnsi" w:hAnsiTheme="majorHAnsi"/>
          <w:b/>
          <w:color w:val="363435"/>
          <w:spacing w:val="27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25"/>
          <w:w w:val="79"/>
          <w:sz w:val="22"/>
          <w:szCs w:val="22"/>
        </w:rPr>
        <w:t>Y</w:t>
      </w:r>
      <w:r w:rsidRPr="00EF410F">
        <w:rPr>
          <w:rFonts w:asciiTheme="majorHAnsi" w:hAnsiTheme="majorHAnsi"/>
          <w:b/>
          <w:color w:val="363435"/>
          <w:w w:val="89"/>
          <w:sz w:val="22"/>
          <w:szCs w:val="22"/>
        </w:rPr>
        <w:t>ear</w:t>
      </w:r>
    </w:p>
    <w:p w14:paraId="3D0A08EC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45052CFC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J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ob</w:t>
      </w:r>
      <w:r w:rsidRPr="00EF410F">
        <w:rPr>
          <w:rFonts w:asciiTheme="majorHAnsi" w:hAnsiTheme="majorHAnsi"/>
          <w:color w:val="363435"/>
          <w:spacing w:val="-9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</w:t>
      </w:r>
      <w:r w:rsidRPr="00EF410F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o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w</w:t>
      </w:r>
      <w:r w:rsidRPr="00EF410F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       </w:t>
      </w:r>
      <w:r w:rsidRPr="00EF410F">
        <w:rPr>
          <w:rFonts w:asciiTheme="majorHAnsi" w:hAnsiTheme="majorHAnsi"/>
          <w:color w:val="363435"/>
          <w:spacing w:val="28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>upe</w:t>
      </w:r>
      <w:r w:rsidRPr="00EF410F">
        <w:rPr>
          <w:rFonts w:asciiTheme="majorHAnsi" w:hAnsiTheme="majorHAnsi"/>
          <w:color w:val="363435"/>
          <w:spacing w:val="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visor</w:t>
      </w:r>
    </w:p>
    <w:p w14:paraId="729BA4EC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5812E8B8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876C5C4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8"/>
          <w:w w:val="95"/>
          <w:sz w:val="22"/>
          <w:szCs w:val="22"/>
        </w:rPr>
        <w:t>N</w:t>
      </w:r>
      <w:r w:rsidRPr="00EF410F">
        <w:rPr>
          <w:rFonts w:asciiTheme="majorHAnsi" w:hAnsiTheme="majorHAnsi"/>
          <w:b/>
          <w:color w:val="363435"/>
          <w:w w:val="95"/>
          <w:sz w:val="22"/>
          <w:szCs w:val="22"/>
        </w:rPr>
        <w:t>ame</w:t>
      </w:r>
      <w:r w:rsidRPr="00EF410F">
        <w:rPr>
          <w:rFonts w:asciiTheme="majorHAnsi" w:hAnsiTheme="majorHAnsi"/>
          <w:b/>
          <w:color w:val="363435"/>
          <w:spacing w:val="6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of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Theat</w:t>
      </w:r>
      <w:r w:rsidRPr="00EF410F">
        <w:rPr>
          <w:rFonts w:asciiTheme="majorHAnsi" w:hAnsiTheme="majorHAnsi"/>
          <w:b/>
          <w:color w:val="363435"/>
          <w:spacing w:val="-5"/>
          <w:w w:val="91"/>
          <w:sz w:val="22"/>
          <w:szCs w:val="22"/>
        </w:rPr>
        <w:t>r</w:t>
      </w:r>
      <w:r w:rsidRPr="00EF410F">
        <w:rPr>
          <w:rFonts w:asciiTheme="majorHAnsi" w:hAnsiTheme="majorHAnsi"/>
          <w:b/>
          <w:color w:val="363435"/>
          <w:w w:val="91"/>
          <w:sz w:val="22"/>
          <w:szCs w:val="22"/>
        </w:rPr>
        <w:t>e,</w:t>
      </w:r>
      <w:r w:rsidRPr="00EF410F">
        <w:rPr>
          <w:rFonts w:asciiTheme="majorHAnsi" w:hAnsiTheme="majorHAnsi"/>
          <w:b/>
          <w:color w:val="363435"/>
          <w:spacing w:val="8"/>
          <w:w w:val="91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3"/>
          <w:sz w:val="22"/>
          <w:szCs w:val="22"/>
        </w:rPr>
        <w:t>C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ity</w:t>
      </w:r>
      <w:r w:rsidRPr="00EF410F">
        <w:rPr>
          <w:rFonts w:asciiTheme="majorHAnsi" w:hAnsiTheme="majorHAnsi"/>
          <w:b/>
          <w:color w:val="363435"/>
          <w:spacing w:val="-22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 xml:space="preserve">tate                         </w:t>
      </w:r>
      <w:r w:rsidRPr="00EF410F">
        <w:rPr>
          <w:rFonts w:asciiTheme="majorHAnsi" w:hAnsiTheme="majorHAnsi"/>
          <w:b/>
          <w:color w:val="363435"/>
          <w:spacing w:val="27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25"/>
          <w:w w:val="79"/>
          <w:sz w:val="22"/>
          <w:szCs w:val="22"/>
        </w:rPr>
        <w:t>Y</w:t>
      </w:r>
      <w:r w:rsidRPr="00EF410F">
        <w:rPr>
          <w:rFonts w:asciiTheme="majorHAnsi" w:hAnsiTheme="majorHAnsi"/>
          <w:b/>
          <w:color w:val="363435"/>
          <w:w w:val="89"/>
          <w:sz w:val="22"/>
          <w:szCs w:val="22"/>
        </w:rPr>
        <w:t>ear</w:t>
      </w:r>
    </w:p>
    <w:p w14:paraId="2F8DD1C3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6EB4EC58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8"/>
          <w:w w:val="95"/>
          <w:sz w:val="22"/>
          <w:szCs w:val="22"/>
        </w:rPr>
        <w:t>J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ob</w:t>
      </w:r>
      <w:r w:rsidRPr="00EF410F">
        <w:rPr>
          <w:rFonts w:asciiTheme="majorHAnsi" w:hAnsiTheme="majorHAnsi"/>
          <w:color w:val="363435"/>
          <w:spacing w:val="-9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</w:t>
      </w:r>
      <w:r w:rsidRPr="00EF410F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o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w</w:t>
      </w:r>
      <w:r w:rsidRPr="00EF410F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1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sz w:val="22"/>
          <w:szCs w:val="22"/>
        </w:rPr>
        <w:t xml:space="preserve">itle                       </w:t>
      </w:r>
      <w:r w:rsidRPr="00EF410F">
        <w:rPr>
          <w:rFonts w:asciiTheme="majorHAnsi" w:hAnsiTheme="majorHAnsi"/>
          <w:color w:val="363435"/>
          <w:spacing w:val="28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7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z w:val="22"/>
          <w:szCs w:val="22"/>
        </w:rPr>
        <w:t>upe</w:t>
      </w:r>
      <w:r w:rsidRPr="00EF410F">
        <w:rPr>
          <w:rFonts w:asciiTheme="majorHAnsi" w:hAnsiTheme="majorHAnsi"/>
          <w:color w:val="363435"/>
          <w:spacing w:val="5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visor</w:t>
      </w:r>
    </w:p>
    <w:p w14:paraId="2DDBE940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68900AB3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8F755AF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2"/>
          <w:sz w:val="22"/>
          <w:szCs w:val="22"/>
        </w:rPr>
        <w:t>E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ducation</w:t>
      </w:r>
    </w:p>
    <w:p w14:paraId="439F008D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45E5034E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BA,</w:t>
      </w:r>
      <w:r w:rsidRPr="00EF410F">
        <w:rPr>
          <w:rFonts w:asciiTheme="majorHAnsi" w:hAnsiTheme="majorHAnsi"/>
          <w:color w:val="363435"/>
          <w:spacing w:val="-2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2"/>
          <w:w w:val="93"/>
          <w:sz w:val="22"/>
          <w:szCs w:val="22"/>
        </w:rPr>
        <w:t>T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echnical</w:t>
      </w:r>
      <w:r w:rsidRPr="00EF410F">
        <w:rPr>
          <w:rFonts w:asciiTheme="majorHAnsi" w:hAnsiTheme="majorHAnsi"/>
          <w:color w:val="363435"/>
          <w:spacing w:val="37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Theat</w:t>
      </w:r>
      <w:r w:rsidRPr="00EF410F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e,</w:t>
      </w:r>
      <w:r w:rsidRPr="00EF410F">
        <w:rPr>
          <w:rFonts w:asciiTheme="majorHAnsi" w:hAnsiTheme="majorHAnsi"/>
          <w:color w:val="363435"/>
          <w:spacing w:val="27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z w:val="22"/>
          <w:szCs w:val="22"/>
        </w:rPr>
        <w:t>igh</w:t>
      </w:r>
      <w:r w:rsidRPr="00EF410F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z w:val="22"/>
          <w:szCs w:val="22"/>
        </w:rPr>
        <w:t>oint</w:t>
      </w:r>
      <w:r w:rsidRPr="00EF410F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9"/>
          <w:w w:val="94"/>
          <w:sz w:val="22"/>
          <w:szCs w:val="22"/>
        </w:rPr>
        <w:t>U</w:t>
      </w:r>
      <w:r w:rsidRPr="00EF410F">
        <w:rPr>
          <w:rFonts w:asciiTheme="majorHAnsi" w:hAnsiTheme="majorHAnsi"/>
          <w:color w:val="363435"/>
          <w:w w:val="94"/>
          <w:sz w:val="22"/>
          <w:szCs w:val="22"/>
        </w:rPr>
        <w:t>ni</w:t>
      </w:r>
      <w:r w:rsidRPr="00EF410F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v</w:t>
      </w:r>
      <w:r w:rsidRPr="00EF410F">
        <w:rPr>
          <w:rFonts w:asciiTheme="majorHAnsi" w:hAnsiTheme="majorHAnsi"/>
          <w:color w:val="363435"/>
          <w:w w:val="94"/>
          <w:sz w:val="22"/>
          <w:szCs w:val="22"/>
        </w:rPr>
        <w:t>ersit</w:t>
      </w:r>
      <w:r w:rsidRPr="00EF410F">
        <w:rPr>
          <w:rFonts w:asciiTheme="majorHAnsi" w:hAnsiTheme="majorHAnsi"/>
          <w:color w:val="363435"/>
          <w:spacing w:val="-23"/>
          <w:w w:val="94"/>
          <w:sz w:val="22"/>
          <w:szCs w:val="22"/>
        </w:rPr>
        <w:t>y</w:t>
      </w:r>
      <w:r w:rsidRPr="00EF410F">
        <w:rPr>
          <w:rFonts w:asciiTheme="majorHAnsi" w:hAnsiTheme="majorHAnsi"/>
          <w:color w:val="363435"/>
          <w:w w:val="94"/>
          <w:sz w:val="22"/>
          <w:szCs w:val="22"/>
        </w:rPr>
        <w:t>,</w:t>
      </w:r>
      <w:r w:rsidRPr="00EF410F">
        <w:rPr>
          <w:rFonts w:asciiTheme="majorHAnsi" w:hAnsiTheme="majorHAnsi"/>
          <w:color w:val="363435"/>
          <w:spacing w:val="13"/>
          <w:w w:val="9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EF410F">
        <w:rPr>
          <w:rFonts w:asciiTheme="majorHAnsi" w:hAnsiTheme="majorHAnsi"/>
          <w:color w:val="363435"/>
          <w:sz w:val="22"/>
          <w:szCs w:val="22"/>
        </w:rPr>
        <w:t>igh</w:t>
      </w:r>
      <w:r w:rsidRPr="00EF410F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15"/>
          <w:sz w:val="22"/>
          <w:szCs w:val="22"/>
        </w:rPr>
        <w:t>P</w:t>
      </w:r>
      <w:r w:rsidRPr="00EF410F">
        <w:rPr>
          <w:rFonts w:asciiTheme="majorHAnsi" w:hAnsiTheme="majorHAnsi"/>
          <w:color w:val="363435"/>
          <w:sz w:val="22"/>
          <w:szCs w:val="22"/>
        </w:rPr>
        <w:t>oint,</w:t>
      </w:r>
      <w:r w:rsidRPr="00EF410F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NC</w:t>
      </w:r>
      <w:r w:rsidRPr="00EF410F">
        <w:rPr>
          <w:rFonts w:asciiTheme="majorHAnsi" w:hAnsiTheme="majorHAnsi"/>
          <w:color w:val="363435"/>
          <w:spacing w:val="2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(</w:t>
      </w:r>
      <w:r w:rsidRPr="00EF410F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M</w:t>
      </w:r>
      <w:r w:rsidRPr="00EF410F">
        <w:rPr>
          <w:rFonts w:asciiTheme="majorHAnsi" w:hAnsiTheme="majorHAnsi"/>
          <w:color w:val="363435"/>
          <w:w w:val="95"/>
          <w:sz w:val="22"/>
          <w:szCs w:val="22"/>
        </w:rPr>
        <w:t>ay</w:t>
      </w:r>
      <w:r w:rsidRPr="00EF410F">
        <w:rPr>
          <w:rFonts w:asciiTheme="majorHAnsi" w:hAnsiTheme="majorHAnsi"/>
          <w:color w:val="363435"/>
          <w:spacing w:val="5"/>
          <w:w w:val="95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2013)</w:t>
      </w:r>
    </w:p>
    <w:p w14:paraId="7DBC9841" w14:textId="77777777" w:rsidR="00394F29" w:rsidRPr="00EF410F" w:rsidRDefault="00394F29">
      <w:pPr>
        <w:spacing w:line="140" w:lineRule="exact"/>
        <w:rPr>
          <w:rFonts w:asciiTheme="majorHAnsi" w:hAnsiTheme="majorHAnsi"/>
          <w:sz w:val="11"/>
          <w:szCs w:val="11"/>
        </w:rPr>
      </w:pPr>
    </w:p>
    <w:p w14:paraId="4729FC69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0C5194B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b/>
          <w:color w:val="363435"/>
          <w:spacing w:val="-3"/>
          <w:w w:val="93"/>
          <w:sz w:val="22"/>
          <w:szCs w:val="22"/>
        </w:rPr>
        <w:t>R</w:t>
      </w:r>
      <w:r w:rsidRPr="00EF410F">
        <w:rPr>
          <w:rFonts w:asciiTheme="majorHAnsi" w:hAnsiTheme="majorHAnsi"/>
          <w:b/>
          <w:color w:val="363435"/>
          <w:w w:val="93"/>
          <w:sz w:val="22"/>
          <w:szCs w:val="22"/>
        </w:rPr>
        <w:t>elated</w:t>
      </w:r>
      <w:r w:rsidRPr="00EF410F">
        <w:rPr>
          <w:rFonts w:asciiTheme="majorHAnsi" w:hAnsiTheme="majorHAnsi"/>
          <w:b/>
          <w:color w:val="363435"/>
          <w:spacing w:val="5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b/>
          <w:color w:val="363435"/>
          <w:spacing w:val="-5"/>
          <w:sz w:val="22"/>
          <w:szCs w:val="22"/>
        </w:rPr>
        <w:t>S</w:t>
      </w:r>
      <w:r w:rsidRPr="00EF410F">
        <w:rPr>
          <w:rFonts w:asciiTheme="majorHAnsi" w:hAnsiTheme="majorHAnsi"/>
          <w:b/>
          <w:color w:val="363435"/>
          <w:sz w:val="22"/>
          <w:szCs w:val="22"/>
        </w:rPr>
        <w:t>kills</w:t>
      </w:r>
    </w:p>
    <w:p w14:paraId="14682139" w14:textId="77777777" w:rsidR="00394F29" w:rsidRPr="00EF410F" w:rsidRDefault="00394F29">
      <w:pPr>
        <w:spacing w:before="4" w:line="160" w:lineRule="exact"/>
        <w:rPr>
          <w:rFonts w:asciiTheme="majorHAnsi" w:hAnsiTheme="majorHAnsi"/>
          <w:sz w:val="14"/>
          <w:szCs w:val="14"/>
        </w:rPr>
      </w:pPr>
    </w:p>
    <w:p w14:paraId="79CF4C6A" w14:textId="77777777" w:rsidR="00394F29" w:rsidRPr="00EF410F" w:rsidRDefault="00EF410F">
      <w:pPr>
        <w:ind w:left="160"/>
        <w:rPr>
          <w:rFonts w:asciiTheme="majorHAnsi" w:hAnsiTheme="majorHAnsi"/>
          <w:sz w:val="22"/>
          <w:szCs w:val="22"/>
        </w:rPr>
      </w:pPr>
      <w:r w:rsidRPr="00EF410F">
        <w:rPr>
          <w:rFonts w:asciiTheme="majorHAnsi" w:hAnsiTheme="majorHAnsi"/>
          <w:color w:val="363435"/>
          <w:spacing w:val="-3"/>
          <w:w w:val="92"/>
          <w:sz w:val="22"/>
          <w:szCs w:val="22"/>
        </w:rPr>
        <w:t>A</w:t>
      </w:r>
      <w:r w:rsidRPr="00EF410F">
        <w:rPr>
          <w:rFonts w:asciiTheme="majorHAnsi" w:hAnsiTheme="majorHAnsi"/>
          <w:color w:val="363435"/>
          <w:w w:val="92"/>
          <w:sz w:val="22"/>
          <w:szCs w:val="22"/>
        </w:rPr>
        <w:t>bility</w:t>
      </w:r>
      <w:r w:rsidRPr="00EF410F">
        <w:rPr>
          <w:rFonts w:asciiTheme="majorHAnsi" w:hAnsiTheme="majorHAnsi"/>
          <w:color w:val="363435"/>
          <w:spacing w:val="11"/>
          <w:w w:val="92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to</w:t>
      </w:r>
      <w:r w:rsidRPr="00EF410F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sz w:val="22"/>
          <w:szCs w:val="22"/>
        </w:rPr>
        <w:t>ead</w:t>
      </w:r>
      <w:r w:rsidRPr="00EF410F">
        <w:rPr>
          <w:rFonts w:asciiTheme="majorHAnsi" w:hAnsiTheme="majorHAnsi"/>
          <w:color w:val="363435"/>
          <w:spacing w:val="-24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music;</w:t>
      </w:r>
      <w:r w:rsidRPr="00EF410F">
        <w:rPr>
          <w:rFonts w:asciiTheme="majorHAnsi" w:hAnsiTheme="majorHAnsi"/>
          <w:color w:val="363435"/>
          <w:spacing w:val="1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languages;</w:t>
      </w:r>
      <w:r w:rsidRPr="00EF410F">
        <w:rPr>
          <w:rFonts w:asciiTheme="majorHAnsi" w:hAnsiTheme="majorHAnsi"/>
          <w:color w:val="363435"/>
          <w:spacing w:val="-7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model</w:t>
      </w:r>
      <w:r w:rsidRPr="00EF410F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making;</w:t>
      </w:r>
      <w:r w:rsidRPr="00EF410F">
        <w:rPr>
          <w:rFonts w:asciiTheme="majorHAnsi" w:hAnsiTheme="majorHAnsi"/>
          <w:color w:val="363435"/>
          <w:spacing w:val="32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s</w:t>
      </w:r>
      <w:r w:rsidRPr="00EF410F">
        <w:rPr>
          <w:rFonts w:asciiTheme="majorHAnsi" w:hAnsiTheme="majorHAnsi"/>
          <w:color w:val="363435"/>
          <w:spacing w:val="2"/>
          <w:w w:val="93"/>
          <w:sz w:val="22"/>
          <w:szCs w:val="22"/>
        </w:rPr>
        <w:t>e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wing;</w:t>
      </w:r>
      <w:r w:rsidRPr="00EF410F">
        <w:rPr>
          <w:rFonts w:asciiTheme="majorHAnsi" w:hAnsiTheme="majorHAnsi"/>
          <w:color w:val="363435"/>
          <w:spacing w:val="-11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specialty</w:t>
      </w:r>
      <w:r w:rsidRPr="00EF410F">
        <w:rPr>
          <w:rFonts w:asciiTheme="majorHAnsi" w:hAnsiTheme="majorHAnsi"/>
          <w:color w:val="363435"/>
          <w:spacing w:val="-5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ce</w:t>
      </w:r>
      <w:r w:rsidRPr="00EF410F">
        <w:rPr>
          <w:rFonts w:asciiTheme="majorHAnsi" w:hAnsiTheme="majorHAnsi"/>
          <w:color w:val="363435"/>
          <w:spacing w:val="2"/>
          <w:w w:val="93"/>
          <w:sz w:val="22"/>
          <w:szCs w:val="22"/>
        </w:rPr>
        <w:t>r</w:t>
      </w:r>
      <w:r w:rsidRPr="00EF410F">
        <w:rPr>
          <w:rFonts w:asciiTheme="majorHAnsi" w:hAnsiTheme="majorHAnsi"/>
          <w:color w:val="363435"/>
          <w:w w:val="93"/>
          <w:sz w:val="22"/>
          <w:szCs w:val="22"/>
        </w:rPr>
        <w:t>tifications</w:t>
      </w:r>
      <w:r w:rsidRPr="00EF410F">
        <w:rPr>
          <w:rFonts w:asciiTheme="majorHAnsi" w:hAnsiTheme="majorHAnsi"/>
          <w:color w:val="363435"/>
          <w:spacing w:val="13"/>
          <w:w w:val="93"/>
          <w:sz w:val="22"/>
          <w:szCs w:val="22"/>
        </w:rPr>
        <w:t xml:space="preserve"> </w:t>
      </w:r>
      <w:r w:rsidRPr="00EF410F">
        <w:rPr>
          <w:rFonts w:asciiTheme="majorHAnsi" w:hAnsiTheme="majorHAnsi"/>
          <w:color w:val="363435"/>
          <w:sz w:val="22"/>
          <w:szCs w:val="22"/>
        </w:rPr>
        <w:t>(</w:t>
      </w:r>
      <w:r w:rsidRPr="00EF410F">
        <w:rPr>
          <w:rFonts w:asciiTheme="majorHAnsi" w:hAnsiTheme="majorHAnsi"/>
          <w:color w:val="363435"/>
          <w:spacing w:val="-2"/>
          <w:sz w:val="22"/>
          <w:szCs w:val="22"/>
        </w:rPr>
        <w:t>w</w:t>
      </w:r>
      <w:r w:rsidRPr="00EF410F">
        <w:rPr>
          <w:rFonts w:asciiTheme="majorHAnsi" w:hAnsiTheme="majorHAnsi"/>
          <w:color w:val="363435"/>
          <w:sz w:val="22"/>
          <w:szCs w:val="22"/>
        </w:rPr>
        <w:t>elding).</w:t>
      </w:r>
    </w:p>
    <w:p w14:paraId="20B36E01" w14:textId="77777777" w:rsidR="00394F29" w:rsidRPr="00EF410F" w:rsidRDefault="00394F29">
      <w:pPr>
        <w:spacing w:before="2" w:line="100" w:lineRule="exact"/>
        <w:rPr>
          <w:rFonts w:asciiTheme="majorHAnsi" w:hAnsiTheme="majorHAnsi"/>
          <w:sz w:val="6"/>
          <w:szCs w:val="6"/>
        </w:rPr>
      </w:pPr>
    </w:p>
    <w:p w14:paraId="1E8FDAA2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5"/>
        <w:gridCol w:w="1811"/>
        <w:gridCol w:w="2249"/>
        <w:gridCol w:w="1412"/>
      </w:tblGrid>
      <w:tr w:rsidR="00394F29" w:rsidRPr="00EF410F" w14:paraId="067E6000" w14:textId="77777777">
        <w:trPr>
          <w:trHeight w:hRule="exact" w:val="492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0FC32A28" w14:textId="77777777" w:rsidR="00394F29" w:rsidRPr="00EF410F" w:rsidRDefault="00EF410F">
            <w:pPr>
              <w:spacing w:before="48"/>
              <w:ind w:left="41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b/>
                <w:color w:val="363435"/>
                <w:spacing w:val="-3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efe</w:t>
            </w:r>
            <w:r w:rsidRPr="00EF410F">
              <w:rPr>
                <w:rFonts w:asciiTheme="majorHAnsi" w:hAnsiTheme="majorHAnsi"/>
                <w:b/>
                <w:color w:val="363435"/>
                <w:spacing w:val="-6"/>
                <w:sz w:val="22"/>
                <w:szCs w:val="22"/>
              </w:rPr>
              <w:t>r</w:t>
            </w:r>
            <w:r w:rsidRPr="00EF410F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ences</w:t>
            </w:r>
          </w:p>
        </w:tc>
        <w:tc>
          <w:tcPr>
            <w:tcW w:w="54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507F0" w14:textId="77777777" w:rsidR="00394F29" w:rsidRPr="00EF410F" w:rsidRDefault="00394F2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394F29" w:rsidRPr="00EF410F" w14:paraId="7CDA2586" w14:textId="77777777">
        <w:trPr>
          <w:trHeight w:hRule="exact" w:val="1164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3935A35C" w14:textId="77777777" w:rsidR="00394F29" w:rsidRPr="00EF410F" w:rsidRDefault="00EF410F">
            <w:pPr>
              <w:spacing w:before="52" w:line="250" w:lineRule="auto"/>
              <w:ind w:left="40" w:right="981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N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ame </w:t>
            </w: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N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ame </w:t>
            </w:r>
            <w:r w:rsidRPr="00EF410F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N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ame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14:paraId="59C8E593" w14:textId="77777777" w:rsidR="00394F29" w:rsidRPr="00EF410F" w:rsidRDefault="00EF410F">
            <w:pPr>
              <w:spacing w:before="52" w:line="250" w:lineRule="auto"/>
              <w:ind w:left="475" w:right="776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itle </w:t>
            </w:r>
            <w:r w:rsidRPr="00EF410F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>T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itle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0B1C1A7D" w14:textId="77777777" w:rsidR="00394F29" w:rsidRPr="00EF410F" w:rsidRDefault="00EF410F">
            <w:pPr>
              <w:spacing w:before="52" w:line="250" w:lineRule="auto"/>
              <w:ind w:left="824" w:right="686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hone 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hone 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P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hone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030D7F8" w14:textId="77777777" w:rsidR="00394F29" w:rsidRPr="00EF410F" w:rsidRDefault="00EF410F">
            <w:pPr>
              <w:spacing w:before="52" w:line="250" w:lineRule="auto"/>
              <w:ind w:left="735" w:right="-8" w:firstLine="1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E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mail 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E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mail </w:t>
            </w:r>
            <w:r w:rsidRPr="00EF410F">
              <w:rPr>
                <w:rFonts w:asciiTheme="majorHAnsi" w:hAnsiTheme="majorHAnsi"/>
                <w:color w:val="363435"/>
                <w:spacing w:val="-2"/>
                <w:sz w:val="22"/>
                <w:szCs w:val="22"/>
              </w:rPr>
              <w:t>E</w:t>
            </w:r>
            <w:r w:rsidRPr="00EF410F">
              <w:rPr>
                <w:rFonts w:asciiTheme="majorHAnsi" w:hAnsiTheme="majorHAnsi"/>
                <w:color w:val="363435"/>
                <w:sz w:val="22"/>
                <w:szCs w:val="22"/>
              </w:rPr>
              <w:t>mail</w:t>
            </w:r>
          </w:p>
        </w:tc>
      </w:tr>
    </w:tbl>
    <w:p w14:paraId="57DE7D1D" w14:textId="77777777" w:rsidR="00394F29" w:rsidRPr="00EF410F" w:rsidRDefault="00394F29">
      <w:pPr>
        <w:rPr>
          <w:rFonts w:asciiTheme="majorHAnsi" w:hAnsiTheme="majorHAnsi"/>
          <w:sz w:val="16"/>
          <w:szCs w:val="16"/>
        </w:rPr>
        <w:sectPr w:rsidR="00394F29" w:rsidRPr="00EF410F">
          <w:pgSz w:w="12240" w:h="15840"/>
          <w:pgMar w:top="580" w:right="1200" w:bottom="280" w:left="560" w:header="720" w:footer="720" w:gutter="0"/>
          <w:cols w:space="720"/>
        </w:sectPr>
      </w:pPr>
    </w:p>
    <w:p w14:paraId="0D72B00F" w14:textId="77777777" w:rsidR="00394F29" w:rsidRPr="00EF410F" w:rsidRDefault="00EF410F">
      <w:pPr>
        <w:spacing w:before="10"/>
        <w:ind w:left="39" w:right="39"/>
        <w:jc w:val="center"/>
        <w:rPr>
          <w:rFonts w:asciiTheme="majorHAnsi" w:hAnsiTheme="majorHAnsi"/>
          <w:sz w:val="52"/>
          <w:szCs w:val="52"/>
        </w:rPr>
      </w:pPr>
      <w:r w:rsidRPr="00EF410F">
        <w:rPr>
          <w:rFonts w:asciiTheme="majorHAnsi" w:hAnsiTheme="majorHAnsi"/>
          <w:sz w:val="16"/>
          <w:szCs w:val="16"/>
        </w:rPr>
        <w:lastRenderedPageBreak/>
        <w:pict w14:anchorId="7C924C47">
          <v:group id="_x0000_s1031" style="position:absolute;left:0;text-align:left;margin-left:.2pt;margin-top:19pt;width:593.6pt;height:756pt;z-index:-251658240;mso-position-horizontal-relative:page;mso-position-vertical-relative:page" coordorigin="4,380" coordsize="11872,15120">
            <v:shape id="_x0000_s1035" style="position:absolute;left:354;top:13900;width:5730;height:1590" coordorigin="354,13900" coordsize="5730,1590" path="m354,15490r5730,l6084,13900r-5730,l354,15490xe" fillcolor="#fdfdfd" stroked="f">
              <v:path arrowok="t"/>
            </v:shape>
            <v:shape id="_x0000_s1034" style="position:absolute;left:354;top:13900;width:5730;height:1590" coordorigin="354,13900" coordsize="5730,1590" path="m354,15490r5730,l6084,13900r-5730,l354,15490xe" filled="f" strokecolor="#363435" strokeweight="1pt">
              <v:path arrowok="t"/>
            </v:shape>
            <v:shape id="_x0000_s1033" type="#_x0000_t75" style="position:absolute;left:4;top:14191;width:5790;height:1040">
              <v:imagedata r:id="rId7" o:title=""/>
            </v:shape>
            <v:shape id="_x0000_s1032" style="position:absolute;left:366;top:390;width:11500;height:15100" coordorigin="366,390" coordsize="11500,15100" path="m366,15490r11500,l11866,390,366,390r,15100xe" filled="f" strokecolor="#363435" strokeweight="1pt">
              <v:path arrowok="t"/>
            </v:shape>
            <w10:wrap anchorx="page" anchory="page"/>
          </v:group>
        </w:pict>
      </w:r>
      <w:r w:rsidRPr="00EF410F">
        <w:rPr>
          <w:rFonts w:asciiTheme="majorHAnsi" w:hAnsiTheme="majorHAnsi"/>
          <w:b/>
          <w:color w:val="363435"/>
          <w:spacing w:val="-34"/>
          <w:w w:val="142"/>
          <w:sz w:val="52"/>
          <w:szCs w:val="52"/>
        </w:rPr>
        <w:t>D</w:t>
      </w:r>
      <w:r w:rsidRPr="00EF410F">
        <w:rPr>
          <w:rFonts w:asciiTheme="majorHAnsi" w:hAnsiTheme="majorHAnsi"/>
          <w:b/>
          <w:color w:val="363435"/>
          <w:w w:val="142"/>
          <w:sz w:val="52"/>
          <w:szCs w:val="52"/>
        </w:rPr>
        <w:t>e</w:t>
      </w:r>
      <w:r w:rsidRPr="00EF410F">
        <w:rPr>
          <w:rFonts w:asciiTheme="majorHAnsi" w:hAnsiTheme="majorHAnsi"/>
          <w:b/>
          <w:color w:val="363435"/>
          <w:spacing w:val="-17"/>
          <w:w w:val="142"/>
          <w:sz w:val="52"/>
          <w:szCs w:val="52"/>
        </w:rPr>
        <w:t>s</w:t>
      </w:r>
      <w:r w:rsidRPr="00EF410F">
        <w:rPr>
          <w:rFonts w:asciiTheme="majorHAnsi" w:hAnsiTheme="majorHAnsi"/>
          <w:b/>
          <w:color w:val="363435"/>
          <w:spacing w:val="-8"/>
          <w:w w:val="142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w w:val="142"/>
          <w:sz w:val="52"/>
          <w:szCs w:val="52"/>
        </w:rPr>
        <w:t>gn/Tech</w:t>
      </w:r>
      <w:r w:rsidRPr="00EF410F">
        <w:rPr>
          <w:rFonts w:asciiTheme="majorHAnsi" w:hAnsiTheme="majorHAnsi"/>
          <w:b/>
          <w:color w:val="363435"/>
          <w:spacing w:val="-22"/>
          <w:w w:val="142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w w:val="121"/>
          <w:sz w:val="52"/>
          <w:szCs w:val="52"/>
        </w:rPr>
        <w:t>Res</w:t>
      </w:r>
      <w:r w:rsidRPr="00EF410F">
        <w:rPr>
          <w:rFonts w:asciiTheme="majorHAnsi" w:hAnsiTheme="majorHAnsi"/>
          <w:b/>
          <w:color w:val="363435"/>
          <w:spacing w:val="-12"/>
          <w:w w:val="121"/>
          <w:sz w:val="52"/>
          <w:szCs w:val="52"/>
        </w:rPr>
        <w:t>u</w:t>
      </w:r>
      <w:r w:rsidRPr="00EF410F">
        <w:rPr>
          <w:rFonts w:asciiTheme="majorHAnsi" w:hAnsiTheme="majorHAnsi"/>
          <w:b/>
          <w:color w:val="363435"/>
          <w:w w:val="121"/>
          <w:sz w:val="52"/>
          <w:szCs w:val="52"/>
        </w:rPr>
        <w:t>me</w:t>
      </w:r>
      <w:r w:rsidRPr="00EF410F">
        <w:rPr>
          <w:rFonts w:asciiTheme="majorHAnsi" w:hAnsiTheme="majorHAnsi"/>
          <w:b/>
          <w:color w:val="363435"/>
          <w:spacing w:val="8"/>
          <w:w w:val="121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w w:val="123"/>
          <w:sz w:val="52"/>
          <w:szCs w:val="52"/>
        </w:rPr>
        <w:t>G</w:t>
      </w:r>
      <w:r w:rsidRPr="00EF410F">
        <w:rPr>
          <w:rFonts w:asciiTheme="majorHAnsi" w:hAnsiTheme="majorHAnsi"/>
          <w:b/>
          <w:color w:val="363435"/>
          <w:spacing w:val="-12"/>
          <w:w w:val="123"/>
          <w:sz w:val="52"/>
          <w:szCs w:val="52"/>
        </w:rPr>
        <w:t>u</w:t>
      </w:r>
      <w:r w:rsidRPr="00EF410F">
        <w:rPr>
          <w:rFonts w:asciiTheme="majorHAnsi" w:hAnsiTheme="majorHAnsi"/>
          <w:b/>
          <w:color w:val="363435"/>
          <w:w w:val="148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spacing w:val="-6"/>
          <w:w w:val="148"/>
          <w:sz w:val="52"/>
          <w:szCs w:val="52"/>
        </w:rPr>
        <w:t>d</w:t>
      </w:r>
      <w:r w:rsidRPr="00EF410F">
        <w:rPr>
          <w:rFonts w:asciiTheme="majorHAnsi" w:hAnsiTheme="majorHAnsi"/>
          <w:b/>
          <w:color w:val="363435"/>
          <w:spacing w:val="-12"/>
          <w:w w:val="130"/>
          <w:sz w:val="52"/>
          <w:szCs w:val="52"/>
        </w:rPr>
        <w:t>e</w:t>
      </w:r>
      <w:r w:rsidRPr="00EF410F">
        <w:rPr>
          <w:rFonts w:asciiTheme="majorHAnsi" w:hAnsiTheme="majorHAnsi"/>
          <w:b/>
          <w:color w:val="363435"/>
          <w:w w:val="150"/>
          <w:sz w:val="52"/>
          <w:szCs w:val="52"/>
        </w:rPr>
        <w:t>lines</w:t>
      </w:r>
    </w:p>
    <w:p w14:paraId="03D8DFDB" w14:textId="77777777" w:rsidR="00394F29" w:rsidRPr="00EF410F" w:rsidRDefault="00394F29">
      <w:pPr>
        <w:spacing w:line="100" w:lineRule="exact"/>
        <w:rPr>
          <w:rFonts w:asciiTheme="majorHAnsi" w:hAnsiTheme="majorHAnsi"/>
          <w:sz w:val="7"/>
          <w:szCs w:val="7"/>
        </w:rPr>
      </w:pPr>
    </w:p>
    <w:p w14:paraId="32109513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33BC70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6"/>
        </w:rPr>
        <w:t>G</w:t>
      </w:r>
      <w:r w:rsidRPr="00EF410F">
        <w:rPr>
          <w:rFonts w:asciiTheme="majorHAnsi" w:hAnsiTheme="majorHAnsi"/>
          <w:b/>
          <w:i/>
          <w:color w:val="363435"/>
        </w:rPr>
        <w:t>ene</w:t>
      </w:r>
      <w:r w:rsidRPr="00EF410F">
        <w:rPr>
          <w:rFonts w:asciiTheme="majorHAnsi" w:hAnsiTheme="majorHAnsi"/>
          <w:b/>
          <w:i/>
          <w:color w:val="363435"/>
          <w:spacing w:val="-3"/>
        </w:rPr>
        <w:t>r</w:t>
      </w:r>
      <w:r w:rsidRPr="00EF410F">
        <w:rPr>
          <w:rFonts w:asciiTheme="majorHAnsi" w:hAnsiTheme="majorHAnsi"/>
          <w:b/>
          <w:i/>
          <w:color w:val="363435"/>
        </w:rPr>
        <w:t>al</w:t>
      </w:r>
    </w:p>
    <w:p w14:paraId="78D0F9EA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04106F10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2"/>
        </w:rPr>
        <w:t>Y</w:t>
      </w:r>
      <w:r w:rsidRPr="00EF410F">
        <w:rPr>
          <w:rFonts w:asciiTheme="majorHAnsi" w:hAnsiTheme="majorHAnsi"/>
          <w:color w:val="363435"/>
          <w:w w:val="92"/>
        </w:rPr>
        <w:t>our</w:t>
      </w:r>
      <w:r w:rsidRPr="00EF410F">
        <w:rPr>
          <w:rFonts w:asciiTheme="majorHAnsi" w:hAnsiTheme="majorHAnsi"/>
          <w:color w:val="363435"/>
          <w:spacing w:val="3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esume</w:t>
      </w:r>
      <w:r w:rsidRPr="00EF410F">
        <w:rPr>
          <w:rFonts w:asciiTheme="majorHAnsi" w:hAnsiTheme="majorHAnsi"/>
          <w:color w:val="363435"/>
          <w:spacing w:val="22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should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</w:rPr>
        <w:t>contained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</w:rPr>
        <w:t>one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page;</w:t>
      </w:r>
    </w:p>
    <w:p w14:paraId="05815F68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U</w:t>
      </w:r>
      <w:r w:rsidRPr="00EF410F">
        <w:rPr>
          <w:rFonts w:asciiTheme="majorHAnsi" w:hAnsiTheme="majorHAnsi"/>
          <w:color w:val="363435"/>
        </w:rPr>
        <w:t>se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only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simple,</w:t>
      </w:r>
      <w:r w:rsidRPr="00EF410F">
        <w:rPr>
          <w:rFonts w:asciiTheme="majorHAnsi" w:hAnsiTheme="majorHAnsi"/>
          <w:color w:val="363435"/>
          <w:spacing w:val="11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basic,</w:t>
      </w:r>
      <w:r w:rsidRPr="00EF410F">
        <w:rPr>
          <w:rFonts w:asciiTheme="majorHAnsi" w:hAnsiTheme="majorHAnsi"/>
          <w:color w:val="363435"/>
          <w:spacing w:val="-1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standa</w:t>
      </w:r>
      <w:r w:rsidRPr="00EF410F">
        <w:rPr>
          <w:rFonts w:asciiTheme="majorHAnsi" w:hAnsiTheme="majorHAnsi"/>
          <w:color w:val="363435"/>
          <w:spacing w:val="-3"/>
        </w:rPr>
        <w:t>r</w:t>
      </w:r>
      <w:r w:rsidRPr="00EF410F">
        <w:rPr>
          <w:rFonts w:asciiTheme="majorHAnsi" w:hAnsiTheme="majorHAnsi"/>
          <w:color w:val="363435"/>
        </w:rPr>
        <w:t>d</w:t>
      </w:r>
      <w:r w:rsidRPr="00EF410F">
        <w:rPr>
          <w:rFonts w:asciiTheme="majorHAnsi" w:hAnsiTheme="majorHAnsi"/>
          <w:color w:val="363435"/>
          <w:spacing w:val="-20"/>
        </w:rPr>
        <w:t xml:space="preserve"> </w:t>
      </w:r>
      <w:r w:rsidRPr="00EF410F">
        <w:rPr>
          <w:rFonts w:asciiTheme="majorHAnsi" w:hAnsiTheme="majorHAnsi"/>
          <w:color w:val="363435"/>
        </w:rPr>
        <w:t>font</w:t>
      </w:r>
      <w:r w:rsidRPr="00EF410F">
        <w:rPr>
          <w:rFonts w:asciiTheme="majorHAnsi" w:hAnsiTheme="majorHAnsi"/>
          <w:color w:val="363435"/>
          <w:spacing w:val="-4"/>
        </w:rPr>
        <w:t xml:space="preserve"> </w:t>
      </w:r>
      <w:r w:rsidRPr="00EF410F">
        <w:rPr>
          <w:rFonts w:asciiTheme="majorHAnsi" w:hAnsiTheme="majorHAnsi"/>
          <w:color w:val="363435"/>
        </w:rPr>
        <w:t>so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esume</w:t>
      </w:r>
      <w:r w:rsidRPr="00EF410F">
        <w:rPr>
          <w:rFonts w:asciiTheme="majorHAnsi" w:hAnsiTheme="majorHAnsi"/>
          <w:color w:val="363435"/>
          <w:spacing w:val="7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87"/>
        </w:rPr>
        <w:t>easy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ead;</w:t>
      </w:r>
    </w:p>
    <w:p w14:paraId="4F35BACC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Arrange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information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esume</w:t>
      </w:r>
      <w:r w:rsidRPr="00EF410F">
        <w:rPr>
          <w:rFonts w:asciiTheme="majorHAnsi" w:hAnsiTheme="majorHAnsi"/>
          <w:color w:val="363435"/>
          <w:spacing w:val="7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in 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clea</w:t>
      </w:r>
      <w:r w:rsidRPr="00EF410F">
        <w:rPr>
          <w:rFonts w:asciiTheme="majorHAnsi" w:hAnsiTheme="majorHAnsi"/>
          <w:color w:val="363435"/>
          <w:spacing w:val="-13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,</w:t>
      </w:r>
      <w:r w:rsidRPr="00EF410F">
        <w:rPr>
          <w:rFonts w:asciiTheme="majorHAnsi" w:hAnsiTheme="majorHAnsi"/>
          <w:color w:val="363435"/>
          <w:spacing w:val="4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concise,</w:t>
      </w:r>
      <w:r w:rsidRPr="00EF410F">
        <w:rPr>
          <w:rFonts w:asciiTheme="majorHAnsi" w:hAnsiTheme="majorHAnsi"/>
          <w:color w:val="363435"/>
          <w:spacing w:val="13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organi</w:t>
      </w:r>
      <w:r w:rsidRPr="00EF410F">
        <w:rPr>
          <w:rFonts w:asciiTheme="majorHAnsi" w:hAnsiTheme="majorHAnsi"/>
          <w:color w:val="363435"/>
          <w:spacing w:val="-1"/>
          <w:w w:val="94"/>
        </w:rPr>
        <w:t>z</w:t>
      </w:r>
      <w:r w:rsidRPr="00EF410F">
        <w:rPr>
          <w:rFonts w:asciiTheme="majorHAnsi" w:hAnsiTheme="majorHAnsi"/>
          <w:color w:val="363435"/>
          <w:w w:val="94"/>
        </w:rPr>
        <w:t>ed</w:t>
      </w:r>
      <w:r w:rsidRPr="00EF410F">
        <w:rPr>
          <w:rFonts w:asciiTheme="majorHAnsi" w:hAnsiTheme="majorHAnsi"/>
          <w:color w:val="363435"/>
          <w:spacing w:val="6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manner;</w:t>
      </w:r>
    </w:p>
    <w:p w14:paraId="5B4C0FC8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I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list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</w:t>
      </w:r>
      <w:r w:rsidRPr="00EF410F">
        <w:rPr>
          <w:rFonts w:asciiTheme="majorHAnsi" w:hAnsiTheme="majorHAnsi"/>
          <w:color w:val="363435"/>
          <w:spacing w:val="-1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ofessional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experience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but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</w:rPr>
        <w:t>do</w:t>
      </w:r>
      <w:r w:rsidRPr="00EF410F">
        <w:rPr>
          <w:rFonts w:asciiTheme="majorHAnsi" w:hAnsiTheme="majorHAnsi"/>
          <w:color w:val="363435"/>
          <w:spacing w:val="-2"/>
        </w:rPr>
        <w:t xml:space="preserve"> </w:t>
      </w:r>
      <w:r w:rsidRPr="00EF410F">
        <w:rPr>
          <w:rFonts w:asciiTheme="majorHAnsi" w:hAnsiTheme="majorHAnsi"/>
          <w:color w:val="363435"/>
        </w:rPr>
        <w:t>not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spacing w:val="-4"/>
          <w:w w:val="94"/>
        </w:rPr>
        <w:t>o</w:t>
      </w:r>
      <w:r w:rsidRPr="00EF410F">
        <w:rPr>
          <w:rFonts w:asciiTheme="majorHAnsi" w:hAnsiTheme="majorHAnsi"/>
          <w:color w:val="363435"/>
          <w:w w:val="94"/>
        </w:rPr>
        <w:t>vide</w:t>
      </w:r>
      <w:r w:rsidRPr="00EF410F">
        <w:rPr>
          <w:rFonts w:asciiTheme="majorHAnsi" w:hAnsiTheme="majorHAnsi"/>
          <w:color w:val="363435"/>
          <w:spacing w:val="11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efe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ence</w:t>
      </w:r>
      <w:r w:rsidRPr="00EF410F">
        <w:rPr>
          <w:rFonts w:asciiTheme="majorHAnsi" w:hAnsiTheme="majorHAnsi"/>
          <w:color w:val="363435"/>
          <w:spacing w:val="11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om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theat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e,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</w:rPr>
        <w:t>this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will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  <w:w w:val="89"/>
        </w:rPr>
        <w:t>pe</w:t>
      </w:r>
      <w:r w:rsidRPr="00EF410F">
        <w:rPr>
          <w:rFonts w:asciiTheme="majorHAnsi" w:hAnsiTheme="majorHAnsi"/>
          <w:color w:val="363435"/>
          <w:spacing w:val="-1"/>
          <w:w w:val="89"/>
        </w:rPr>
        <w:t>r</w:t>
      </w:r>
      <w:r w:rsidRPr="00EF410F">
        <w:rPr>
          <w:rFonts w:asciiTheme="majorHAnsi" w:hAnsiTheme="majorHAnsi"/>
          <w:color w:val="363435"/>
          <w:w w:val="89"/>
        </w:rPr>
        <w:t>cei</w:t>
      </w:r>
      <w:r w:rsidRPr="00EF410F">
        <w:rPr>
          <w:rFonts w:asciiTheme="majorHAnsi" w:hAnsiTheme="majorHAnsi"/>
          <w:color w:val="363435"/>
          <w:spacing w:val="-1"/>
          <w:w w:val="89"/>
        </w:rPr>
        <w:t>v</w:t>
      </w:r>
      <w:r w:rsidRPr="00EF410F">
        <w:rPr>
          <w:rFonts w:asciiTheme="majorHAnsi" w:hAnsiTheme="majorHAnsi"/>
          <w:color w:val="363435"/>
          <w:w w:val="89"/>
        </w:rPr>
        <w:t>ed</w:t>
      </w:r>
      <w:r w:rsidRPr="00EF410F">
        <w:rPr>
          <w:rFonts w:asciiTheme="majorHAnsi" w:hAnsiTheme="majorHAnsi"/>
          <w:color w:val="363435"/>
          <w:spacing w:val="41"/>
          <w:w w:val="89"/>
        </w:rPr>
        <w:t xml:space="preserve"> </w:t>
      </w:r>
      <w:r w:rsidRPr="00EF410F">
        <w:rPr>
          <w:rFonts w:asciiTheme="majorHAnsi" w:hAnsiTheme="majorHAnsi"/>
          <w:color w:val="363435"/>
          <w:w w:val="89"/>
        </w:rPr>
        <w:t>as</w:t>
      </w:r>
      <w:r w:rsidRPr="00EF410F">
        <w:rPr>
          <w:rFonts w:asciiTheme="majorHAnsi" w:hAnsiTheme="majorHAnsi"/>
          <w:color w:val="363435"/>
          <w:spacing w:val="3"/>
          <w:w w:val="89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ed</w:t>
      </w:r>
    </w:p>
    <w:p w14:paraId="1006462C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w w:val="88"/>
        </w:rPr>
        <w:t>flag</w:t>
      </w:r>
      <w:r w:rsidRPr="00EF410F">
        <w:rPr>
          <w:rFonts w:asciiTheme="majorHAnsi" w:hAnsiTheme="majorHAnsi"/>
          <w:color w:val="363435"/>
          <w:spacing w:val="7"/>
          <w:w w:val="88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potential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</w:rPr>
        <w:t>empl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.</w:t>
      </w:r>
      <w:r w:rsidRPr="00EF410F">
        <w:rPr>
          <w:rFonts w:asciiTheme="majorHAnsi" w:hAnsiTheme="majorHAnsi"/>
          <w:color w:val="363435"/>
          <w:spacing w:val="1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I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cannot</w:t>
      </w:r>
      <w:r w:rsidRPr="00EF410F">
        <w:rPr>
          <w:rFonts w:asciiTheme="majorHAnsi" w:hAnsiTheme="majorHAnsi"/>
          <w:color w:val="363435"/>
          <w:spacing w:val="-6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spacing w:val="-4"/>
          <w:w w:val="94"/>
        </w:rPr>
        <w:t>o</w:t>
      </w:r>
      <w:r w:rsidRPr="00EF410F">
        <w:rPr>
          <w:rFonts w:asciiTheme="majorHAnsi" w:hAnsiTheme="majorHAnsi"/>
          <w:color w:val="363435"/>
          <w:w w:val="94"/>
        </w:rPr>
        <w:t>vide</w:t>
      </w:r>
      <w:r w:rsidRPr="00EF410F">
        <w:rPr>
          <w:rFonts w:asciiTheme="majorHAnsi" w:hAnsiTheme="majorHAnsi"/>
          <w:color w:val="363435"/>
          <w:spacing w:val="11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efe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ence</w:t>
      </w:r>
      <w:r w:rsidRPr="00EF410F">
        <w:rPr>
          <w:rFonts w:asciiTheme="majorHAnsi" w:hAnsiTheme="majorHAnsi"/>
          <w:color w:val="363435"/>
          <w:spacing w:val="11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om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this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theat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e,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consider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not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listing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experience;</w:t>
      </w:r>
    </w:p>
    <w:p w14:paraId="5BBEC9A5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87"/>
        </w:rPr>
        <w:t>S</w:t>
      </w:r>
      <w:r w:rsidRPr="00EF410F">
        <w:rPr>
          <w:rFonts w:asciiTheme="majorHAnsi" w:hAnsiTheme="majorHAnsi"/>
          <w:color w:val="363435"/>
          <w:w w:val="87"/>
        </w:rPr>
        <w:t>a</w:t>
      </w:r>
      <w:r w:rsidRPr="00EF410F">
        <w:rPr>
          <w:rFonts w:asciiTheme="majorHAnsi" w:hAnsiTheme="majorHAnsi"/>
          <w:color w:val="363435"/>
          <w:spacing w:val="-1"/>
          <w:w w:val="87"/>
        </w:rPr>
        <w:t>v</w:t>
      </w:r>
      <w:r w:rsidRPr="00EF410F">
        <w:rPr>
          <w:rFonts w:asciiTheme="majorHAnsi" w:hAnsiTheme="majorHAnsi"/>
          <w:color w:val="363435"/>
          <w:w w:val="87"/>
        </w:rPr>
        <w:t>e</w:t>
      </w:r>
      <w:r w:rsidRPr="00EF410F">
        <w:rPr>
          <w:rFonts w:asciiTheme="majorHAnsi" w:hAnsiTheme="majorHAnsi"/>
          <w:color w:val="363435"/>
          <w:spacing w:val="12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send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only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pdf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copy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esume.</w:t>
      </w:r>
    </w:p>
    <w:p w14:paraId="414A999B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65F3A0E7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6"/>
        </w:rPr>
        <w:t>H</w:t>
      </w:r>
      <w:r w:rsidRPr="00EF410F">
        <w:rPr>
          <w:rFonts w:asciiTheme="majorHAnsi" w:hAnsiTheme="majorHAnsi"/>
          <w:b/>
          <w:i/>
          <w:color w:val="363435"/>
        </w:rPr>
        <w:t>eading</w:t>
      </w:r>
    </w:p>
    <w:p w14:paraId="4E70B6B4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551DE9BC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Along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name,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heading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should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include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phone</w:t>
      </w:r>
      <w:r w:rsidRPr="00EF410F">
        <w:rPr>
          <w:rFonts w:asciiTheme="majorHAnsi" w:hAnsiTheme="majorHAnsi"/>
          <w:color w:val="363435"/>
          <w:spacing w:val="-6"/>
        </w:rPr>
        <w:t xml:space="preserve"> </w:t>
      </w:r>
      <w:r w:rsidRPr="00EF410F">
        <w:rPr>
          <w:rFonts w:asciiTheme="majorHAnsi" w:hAnsiTheme="majorHAnsi"/>
          <w:color w:val="363435"/>
        </w:rPr>
        <w:t>number</w:t>
      </w:r>
      <w:r w:rsidRPr="00EF410F">
        <w:rPr>
          <w:rFonts w:asciiTheme="majorHAnsi" w:hAnsiTheme="majorHAnsi"/>
          <w:color w:val="363435"/>
          <w:spacing w:val="-7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email;</w:t>
      </w:r>
    </w:p>
    <w:p w14:paraId="779CC309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D</w:t>
      </w:r>
      <w:r w:rsidRPr="00EF410F">
        <w:rPr>
          <w:rFonts w:asciiTheme="majorHAnsi" w:hAnsiTheme="majorHAnsi"/>
          <w:color w:val="363435"/>
        </w:rPr>
        <w:t>o</w:t>
      </w:r>
      <w:r w:rsidRPr="00EF410F">
        <w:rPr>
          <w:rFonts w:asciiTheme="majorHAnsi" w:hAnsiTheme="majorHAnsi"/>
          <w:color w:val="363435"/>
          <w:spacing w:val="10"/>
        </w:rPr>
        <w:t xml:space="preserve"> </w:t>
      </w:r>
      <w:r w:rsidRPr="00EF410F">
        <w:rPr>
          <w:rFonts w:asciiTheme="majorHAnsi" w:hAnsiTheme="majorHAnsi"/>
          <w:color w:val="363435"/>
        </w:rPr>
        <w:t>not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include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home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add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ess</w:t>
      </w:r>
      <w:r w:rsidRPr="00EF410F">
        <w:rPr>
          <w:rFonts w:asciiTheme="majorHAnsi" w:hAnsiTheme="majorHAnsi"/>
          <w:color w:val="363435"/>
          <w:spacing w:val="10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esume;</w:t>
      </w:r>
    </w:p>
    <w:p w14:paraId="53F32621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1"/>
        </w:rPr>
        <w:t>Y</w:t>
      </w:r>
      <w:r w:rsidRPr="00EF410F">
        <w:rPr>
          <w:rFonts w:asciiTheme="majorHAnsi" w:hAnsiTheme="majorHAnsi"/>
          <w:color w:val="363435"/>
          <w:w w:val="91"/>
        </w:rPr>
        <w:t>our</w:t>
      </w:r>
      <w:r w:rsidRPr="00EF410F">
        <w:rPr>
          <w:rFonts w:asciiTheme="majorHAnsi" w:hAnsiTheme="majorHAnsi"/>
          <w:color w:val="363435"/>
          <w:spacing w:val="8"/>
          <w:w w:val="91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1"/>
        </w:rPr>
        <w:t>v</w:t>
      </w:r>
      <w:r w:rsidRPr="00EF410F">
        <w:rPr>
          <w:rFonts w:asciiTheme="majorHAnsi" w:hAnsiTheme="majorHAnsi"/>
          <w:color w:val="363435"/>
          <w:w w:val="91"/>
        </w:rPr>
        <w:t>oicemail</w:t>
      </w:r>
      <w:r w:rsidRPr="00EF410F">
        <w:rPr>
          <w:rFonts w:asciiTheme="majorHAnsi" w:hAnsiTheme="majorHAnsi"/>
          <w:color w:val="363435"/>
          <w:spacing w:val="24"/>
          <w:w w:val="91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message</w:t>
      </w:r>
      <w:r w:rsidRPr="00EF410F">
        <w:rPr>
          <w:rFonts w:asciiTheme="majorHAnsi" w:hAnsiTheme="majorHAnsi"/>
          <w:color w:val="363435"/>
          <w:spacing w:val="-3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must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clear</w:t>
      </w:r>
      <w:r w:rsidRPr="00EF410F">
        <w:rPr>
          <w:rFonts w:asciiTheme="majorHAnsi" w:hAnsiTheme="majorHAnsi"/>
          <w:color w:val="363435"/>
          <w:spacing w:val="5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ofessional;</w:t>
      </w:r>
    </w:p>
    <w:p w14:paraId="320AB58D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M</w:t>
      </w:r>
      <w:r w:rsidRPr="00EF410F">
        <w:rPr>
          <w:rFonts w:asciiTheme="majorHAnsi" w:hAnsiTheme="majorHAnsi"/>
          <w:color w:val="363435"/>
        </w:rPr>
        <w:t>ake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</w:t>
      </w:r>
      <w:r w:rsidRPr="00EF410F">
        <w:rPr>
          <w:rFonts w:asciiTheme="majorHAnsi" w:hAnsiTheme="majorHAnsi"/>
          <w:color w:val="363435"/>
          <w:spacing w:val="-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e</w:t>
      </w:r>
      <w:r w:rsidRPr="00EF410F">
        <w:rPr>
          <w:rFonts w:asciiTheme="majorHAnsi" w:hAnsiTheme="majorHAnsi"/>
          <w:color w:val="363435"/>
          <w:spacing w:val="6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oicemail</w:t>
      </w:r>
      <w:r w:rsidRPr="00EF410F">
        <w:rPr>
          <w:rFonts w:asciiTheme="majorHAnsi" w:hAnsiTheme="majorHAnsi"/>
          <w:color w:val="363435"/>
          <w:spacing w:val="14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not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</w:rPr>
        <w:t>full;</w:t>
      </w:r>
    </w:p>
    <w:p w14:paraId="5FE3BBD6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2"/>
        </w:rPr>
        <w:t>Y</w:t>
      </w:r>
      <w:r w:rsidRPr="00EF410F">
        <w:rPr>
          <w:rFonts w:asciiTheme="majorHAnsi" w:hAnsiTheme="majorHAnsi"/>
          <w:color w:val="363435"/>
          <w:w w:val="92"/>
        </w:rPr>
        <w:t>our</w:t>
      </w:r>
      <w:r w:rsidRPr="00EF410F">
        <w:rPr>
          <w:rFonts w:asciiTheme="majorHAnsi" w:hAnsiTheme="majorHAnsi"/>
          <w:color w:val="363435"/>
          <w:spacing w:val="3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email</w:t>
      </w:r>
      <w:r w:rsidRPr="00EF410F">
        <w:rPr>
          <w:rFonts w:asciiTheme="majorHAnsi" w:hAnsiTheme="majorHAnsi"/>
          <w:color w:val="363435"/>
          <w:spacing w:val="15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add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ess</w:t>
      </w:r>
      <w:r w:rsidRPr="00EF410F">
        <w:rPr>
          <w:rFonts w:asciiTheme="majorHAnsi" w:hAnsiTheme="majorHAnsi"/>
          <w:color w:val="363435"/>
          <w:spacing w:val="10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should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simple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</w:t>
      </w:r>
      <w:r w:rsidRPr="00EF410F">
        <w:rPr>
          <w:rFonts w:asciiTheme="majorHAnsi" w:hAnsiTheme="majorHAnsi"/>
          <w:color w:val="363435"/>
          <w:spacing w:val="-1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ofessional;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othe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wise,</w:t>
      </w:r>
      <w:r w:rsidRPr="00EF410F">
        <w:rPr>
          <w:rFonts w:asciiTheme="majorHAnsi" w:hAnsiTheme="majorHAnsi"/>
          <w:color w:val="363435"/>
          <w:spacing w:val="19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it</w:t>
      </w:r>
      <w:r w:rsidRPr="00EF410F">
        <w:rPr>
          <w:rFonts w:asciiTheme="majorHAnsi" w:hAnsiTheme="majorHAnsi"/>
          <w:color w:val="363435"/>
          <w:spacing w:val="1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may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</w:rPr>
        <w:t>caught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in 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spam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filte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.</w:t>
      </w:r>
    </w:p>
    <w:p w14:paraId="3EA9E3DF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1697C7C4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10"/>
        </w:rPr>
        <w:t>P</w:t>
      </w:r>
      <w:r w:rsidRPr="00EF410F">
        <w:rPr>
          <w:rFonts w:asciiTheme="majorHAnsi" w:hAnsiTheme="majorHAnsi"/>
          <w:b/>
          <w:i/>
          <w:color w:val="363435"/>
        </w:rPr>
        <w:t>osition</w:t>
      </w:r>
      <w:r w:rsidRPr="00EF410F">
        <w:rPr>
          <w:rFonts w:asciiTheme="majorHAnsi" w:hAnsiTheme="majorHAnsi"/>
          <w:b/>
          <w:i/>
          <w:color w:val="363435"/>
          <w:spacing w:val="-15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10"/>
          <w:w w:val="105"/>
        </w:rPr>
        <w:t>T</w:t>
      </w:r>
      <w:r w:rsidRPr="00EF410F">
        <w:rPr>
          <w:rFonts w:asciiTheme="majorHAnsi" w:hAnsiTheme="majorHAnsi"/>
          <w:b/>
          <w:i/>
          <w:color w:val="363435"/>
          <w:w w:val="102"/>
        </w:rPr>
        <w:t>itle</w:t>
      </w:r>
    </w:p>
    <w:p w14:paraId="57D7774E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0008C1A8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position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title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used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identify</w:t>
      </w:r>
      <w:r w:rsidRPr="00EF410F">
        <w:rPr>
          <w:rFonts w:asciiTheme="majorHAnsi" w:hAnsiTheme="majorHAnsi"/>
          <w:color w:val="363435"/>
          <w:spacing w:val="19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3"/>
        </w:rPr>
        <w:t>y</w:t>
      </w:r>
      <w:r w:rsidRPr="00EF410F">
        <w:rPr>
          <w:rFonts w:asciiTheme="majorHAnsi" w:hAnsiTheme="majorHAnsi"/>
          <w:color w:val="363435"/>
          <w:w w:val="93"/>
        </w:rPr>
        <w:t>ourself</w:t>
      </w:r>
      <w:r w:rsidRPr="00EF410F">
        <w:rPr>
          <w:rFonts w:asciiTheme="majorHAnsi" w:hAnsiTheme="majorHAnsi"/>
          <w:color w:val="363435"/>
          <w:spacing w:val="-3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job</w:t>
      </w:r>
      <w:r w:rsidRPr="00EF410F">
        <w:rPr>
          <w:rFonts w:asciiTheme="majorHAnsi" w:hAnsiTheme="majorHAnsi"/>
          <w:color w:val="363435"/>
          <w:spacing w:val="-9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seek.</w:t>
      </w:r>
    </w:p>
    <w:p w14:paraId="6AFA0718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14EF2559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1"/>
        </w:rPr>
        <w:t>E</w:t>
      </w:r>
      <w:r w:rsidRPr="00EF410F">
        <w:rPr>
          <w:rFonts w:asciiTheme="majorHAnsi" w:hAnsiTheme="majorHAnsi"/>
          <w:b/>
          <w:i/>
          <w:color w:val="363435"/>
        </w:rPr>
        <w:t>xperience</w:t>
      </w:r>
    </w:p>
    <w:p w14:paraId="357891BD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6D7BC14B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List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p</w:t>
      </w:r>
      <w:r w:rsidRPr="00EF410F">
        <w:rPr>
          <w:rFonts w:asciiTheme="majorHAnsi" w:hAnsiTheme="majorHAnsi"/>
          <w:color w:val="363435"/>
          <w:spacing w:val="-1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ofessional</w:t>
      </w:r>
      <w:r w:rsidRPr="00EF410F">
        <w:rPr>
          <w:rFonts w:asciiTheme="majorHAnsi" w:hAnsiTheme="majorHAnsi"/>
          <w:color w:val="363435"/>
          <w:spacing w:val="21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experience</w:t>
      </w:r>
      <w:r w:rsidRPr="00EF410F">
        <w:rPr>
          <w:rFonts w:asciiTheme="majorHAnsi" w:hAnsiTheme="majorHAnsi"/>
          <w:color w:val="363435"/>
          <w:spacing w:val="15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first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then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educational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experience;</w:t>
      </w:r>
    </w:p>
    <w:p w14:paraId="3FB35EF2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Arrange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information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 xml:space="preserve">in </w:t>
      </w:r>
      <w:r w:rsidRPr="00EF410F">
        <w:rPr>
          <w:rFonts w:asciiTheme="majorHAnsi" w:hAnsiTheme="majorHAnsi"/>
          <w:color w:val="363435"/>
          <w:w w:val="94"/>
        </w:rPr>
        <w:t>ch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onological</w:t>
      </w:r>
      <w:r w:rsidRPr="00EF410F">
        <w:rPr>
          <w:rFonts w:asciiTheme="majorHAnsi" w:hAnsiTheme="majorHAnsi"/>
          <w:color w:val="363435"/>
          <w:spacing w:val="13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</w:t>
      </w:r>
      <w:r w:rsidRPr="00EF410F">
        <w:rPr>
          <w:rFonts w:asciiTheme="majorHAnsi" w:hAnsiTheme="majorHAnsi"/>
          <w:color w:val="363435"/>
          <w:spacing w:val="-3"/>
        </w:rPr>
        <w:t>r</w:t>
      </w:r>
      <w:r w:rsidRPr="00EF410F">
        <w:rPr>
          <w:rFonts w:asciiTheme="majorHAnsi" w:hAnsiTheme="majorHAnsi"/>
          <w:color w:val="363435"/>
        </w:rPr>
        <w:t>de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,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beginning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most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ecent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first;</w:t>
      </w:r>
    </w:p>
    <w:p w14:paraId="5F4E37C3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M</w:t>
      </w:r>
      <w:r w:rsidRPr="00EF410F">
        <w:rPr>
          <w:rFonts w:asciiTheme="majorHAnsi" w:hAnsiTheme="majorHAnsi"/>
          <w:color w:val="363435"/>
        </w:rPr>
        <w:t>ake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</w:t>
      </w:r>
      <w:r w:rsidRPr="00EF410F">
        <w:rPr>
          <w:rFonts w:asciiTheme="majorHAnsi" w:hAnsiTheme="majorHAnsi"/>
          <w:color w:val="363435"/>
          <w:spacing w:val="-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e</w:t>
      </w:r>
      <w:r w:rsidRPr="00EF410F">
        <w:rPr>
          <w:rFonts w:asciiTheme="majorHAnsi" w:hAnsiTheme="majorHAnsi"/>
          <w:color w:val="363435"/>
          <w:spacing w:val="6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information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spelled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cor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ectly;</w:t>
      </w:r>
    </w:p>
    <w:p w14:paraId="56BE297A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I</w:t>
      </w:r>
      <w:r w:rsidRPr="00EF410F">
        <w:rPr>
          <w:rFonts w:asciiTheme="majorHAnsi" w:hAnsiTheme="majorHAnsi"/>
          <w:color w:val="363435"/>
        </w:rPr>
        <w:t>nclude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di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ect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supe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visor</w:t>
      </w:r>
      <w:r w:rsidRPr="00EF410F">
        <w:rPr>
          <w:rFonts w:asciiTheme="majorHAnsi" w:hAnsiTheme="majorHAnsi"/>
          <w:color w:val="363435"/>
          <w:spacing w:val="5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wo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ked</w:t>
      </w:r>
      <w:r w:rsidRPr="00EF410F">
        <w:rPr>
          <w:rFonts w:asciiTheme="majorHAnsi" w:hAnsiTheme="majorHAnsi"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position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list;</w:t>
      </w:r>
    </w:p>
    <w:p w14:paraId="584A0DE7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2"/>
        </w:rPr>
        <w:t>Y</w:t>
      </w:r>
      <w:r w:rsidRPr="00EF410F">
        <w:rPr>
          <w:rFonts w:asciiTheme="majorHAnsi" w:hAnsiTheme="majorHAnsi"/>
          <w:color w:val="363435"/>
          <w:w w:val="92"/>
        </w:rPr>
        <w:t>ou</w:t>
      </w:r>
      <w:r w:rsidRPr="00EF410F">
        <w:rPr>
          <w:rFonts w:asciiTheme="majorHAnsi" w:hAnsiTheme="majorHAnsi"/>
          <w:color w:val="363435"/>
          <w:spacing w:val="-3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may</w:t>
      </w:r>
      <w:r w:rsidRPr="00EF410F">
        <w:rPr>
          <w:rFonts w:asciiTheme="majorHAnsi" w:hAnsiTheme="majorHAnsi"/>
          <w:color w:val="363435"/>
          <w:spacing w:val="13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list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di</w:t>
      </w:r>
      <w:r w:rsidRPr="00EF410F">
        <w:rPr>
          <w:rFonts w:asciiTheme="majorHAnsi" w:hAnsiTheme="majorHAnsi"/>
          <w:color w:val="363435"/>
          <w:spacing w:val="-2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ector</w:t>
      </w:r>
      <w:r w:rsidRPr="00EF410F">
        <w:rPr>
          <w:rFonts w:asciiTheme="majorHAnsi" w:hAnsiTheme="majorHAnsi"/>
          <w:color w:val="363435"/>
          <w:spacing w:val="8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and/or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designer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8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wo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ked</w:t>
      </w:r>
      <w:r w:rsidRPr="00EF410F">
        <w:rPr>
          <w:rFonts w:asciiTheme="majorHAnsi" w:hAnsiTheme="majorHAnsi"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</w:rPr>
        <w:t>if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wo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ked</w:t>
      </w:r>
      <w:r w:rsidRPr="00EF410F">
        <w:rPr>
          <w:rFonts w:asciiTheme="majorHAnsi" w:hAnsiTheme="majorHAnsi"/>
          <w:color w:val="363435"/>
          <w:spacing w:val="1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di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ectly</w:t>
      </w:r>
      <w:r w:rsidRPr="00EF410F">
        <w:rPr>
          <w:rFonts w:asciiTheme="majorHAnsi" w:hAnsiTheme="majorHAnsi"/>
          <w:color w:val="363435"/>
          <w:spacing w:val="5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</w:rPr>
        <w:t>them;</w:t>
      </w:r>
    </w:p>
    <w:p w14:paraId="2C0435EE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I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did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not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ha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best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experience</w:t>
      </w:r>
      <w:r w:rsidRPr="00EF410F">
        <w:rPr>
          <w:rFonts w:asciiTheme="majorHAnsi" w:hAnsiTheme="majorHAnsi"/>
          <w:color w:val="363435"/>
          <w:spacing w:val="-7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wo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king</w:t>
      </w:r>
      <w:r w:rsidRPr="00EF410F">
        <w:rPr>
          <w:rFonts w:asciiTheme="majorHAnsi" w:hAnsiTheme="majorHAnsi"/>
          <w:color w:val="363435"/>
          <w:spacing w:val="16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di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ect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supe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viso</w:t>
      </w:r>
      <w:r w:rsidRPr="00EF410F">
        <w:rPr>
          <w:rFonts w:asciiTheme="majorHAnsi" w:hAnsiTheme="majorHAnsi"/>
          <w:color w:val="363435"/>
          <w:spacing w:val="-13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,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may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list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another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supe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visor</w:t>
      </w:r>
      <w:r w:rsidRPr="00EF410F">
        <w:rPr>
          <w:rFonts w:asciiTheme="majorHAnsi" w:hAnsiTheme="majorHAnsi"/>
          <w:color w:val="363435"/>
          <w:spacing w:val="5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</w:p>
    <w:p w14:paraId="3895AB3A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w w:val="95"/>
        </w:rPr>
        <w:t>wo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ked</w:t>
      </w:r>
      <w:r w:rsidRPr="00EF410F">
        <w:rPr>
          <w:rFonts w:asciiTheme="majorHAnsi" w:hAnsiTheme="majorHAnsi"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</w:rPr>
        <w:t>instead;</w:t>
      </w:r>
    </w:p>
    <w:p w14:paraId="60D699A6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em</w:t>
      </w:r>
      <w:r w:rsidRPr="00EF410F">
        <w:rPr>
          <w:rFonts w:asciiTheme="majorHAnsi" w:hAnsiTheme="majorHAnsi"/>
          <w:color w:val="363435"/>
          <w:spacing w:val="-4"/>
          <w:w w:val="94"/>
        </w:rPr>
        <w:t>o</w:t>
      </w:r>
      <w:r w:rsidRPr="00EF410F">
        <w:rPr>
          <w:rFonts w:asciiTheme="majorHAnsi" w:hAnsiTheme="majorHAnsi"/>
          <w:color w:val="363435"/>
          <w:spacing w:val="-1"/>
          <w:w w:val="94"/>
        </w:rPr>
        <w:t>v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high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school</w:t>
      </w:r>
      <w:r w:rsidRPr="00EF410F">
        <w:rPr>
          <w:rFonts w:asciiTheme="majorHAnsi" w:hAnsiTheme="majorHAnsi"/>
          <w:color w:val="363435"/>
          <w:spacing w:val="10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experience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b</w:t>
      </w:r>
      <w:r w:rsidRPr="00EF410F">
        <w:rPr>
          <w:rFonts w:asciiTheme="majorHAnsi" w:hAnsiTheme="majorHAnsi"/>
          <w:color w:val="363435"/>
        </w:rPr>
        <w:t>y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end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7"/>
        </w:rPr>
        <w:t>sophomo</w:t>
      </w:r>
      <w:r w:rsidRPr="00EF410F">
        <w:rPr>
          <w:rFonts w:asciiTheme="majorHAnsi" w:hAnsiTheme="majorHAnsi"/>
          <w:color w:val="363435"/>
          <w:spacing w:val="-2"/>
          <w:w w:val="97"/>
        </w:rPr>
        <w:t>r</w:t>
      </w:r>
      <w:r w:rsidRPr="00EF410F">
        <w:rPr>
          <w:rFonts w:asciiTheme="majorHAnsi" w:hAnsiTheme="majorHAnsi"/>
          <w:color w:val="363435"/>
          <w:w w:val="97"/>
        </w:rPr>
        <w:t>e</w:t>
      </w:r>
      <w:r w:rsidRPr="00EF410F">
        <w:rPr>
          <w:rFonts w:asciiTheme="majorHAnsi" w:hAnsiTheme="majorHAnsi"/>
          <w:color w:val="363435"/>
          <w:spacing w:val="3"/>
          <w:w w:val="97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ea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.</w:t>
      </w:r>
    </w:p>
    <w:p w14:paraId="23D15D62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31F8378B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</w:rPr>
        <w:t>Additional</w:t>
      </w:r>
      <w:r w:rsidRPr="00EF410F">
        <w:rPr>
          <w:rFonts w:asciiTheme="majorHAnsi" w:hAnsiTheme="majorHAnsi"/>
          <w:b/>
          <w:i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6"/>
        </w:rPr>
        <w:t>S</w:t>
      </w:r>
      <w:r w:rsidRPr="00EF410F">
        <w:rPr>
          <w:rFonts w:asciiTheme="majorHAnsi" w:hAnsiTheme="majorHAnsi"/>
          <w:b/>
          <w:i/>
          <w:color w:val="363435"/>
        </w:rPr>
        <w:t>kills</w:t>
      </w:r>
    </w:p>
    <w:p w14:paraId="1A779927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793B35D8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I</w:t>
      </w:r>
      <w:r w:rsidRPr="00EF410F">
        <w:rPr>
          <w:rFonts w:asciiTheme="majorHAnsi" w:hAnsiTheme="majorHAnsi"/>
          <w:color w:val="363435"/>
        </w:rPr>
        <w:t>nclude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only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experience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elated</w:t>
      </w:r>
      <w:r w:rsidRPr="00EF410F">
        <w:rPr>
          <w:rFonts w:asciiTheme="majorHAnsi" w:hAnsiTheme="majorHAnsi"/>
          <w:color w:val="363435"/>
          <w:spacing w:val="7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job</w:t>
      </w:r>
      <w:r w:rsidRPr="00EF410F">
        <w:rPr>
          <w:rFonts w:asciiTheme="majorHAnsi" w:hAnsiTheme="majorHAnsi"/>
          <w:color w:val="363435"/>
          <w:spacing w:val="-9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applying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for;</w:t>
      </w:r>
    </w:p>
    <w:p w14:paraId="6F8DA703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List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computer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skills:</w:t>
      </w:r>
    </w:p>
    <w:p w14:paraId="284D0E8F" w14:textId="77777777" w:rsidR="00394F29" w:rsidRPr="00EF410F" w:rsidRDefault="00EF410F">
      <w:pPr>
        <w:spacing w:before="12"/>
        <w:ind w:left="96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spacing w:val="-3"/>
        </w:rPr>
        <w:t>S</w:t>
      </w:r>
      <w:r w:rsidRPr="00EF410F">
        <w:rPr>
          <w:rFonts w:asciiTheme="majorHAnsi" w:hAnsiTheme="majorHAnsi"/>
          <w:color w:val="363435"/>
        </w:rPr>
        <w:t>oftwa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e:</w:t>
      </w:r>
      <w:r w:rsidRPr="00EF410F">
        <w:rPr>
          <w:rFonts w:asciiTheme="majorHAnsi" w:hAnsiTheme="majorHAnsi"/>
          <w:color w:val="363435"/>
          <w:spacing w:val="-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4"/>
        </w:rPr>
        <w:t>M</w:t>
      </w:r>
      <w:r w:rsidRPr="00EF410F">
        <w:rPr>
          <w:rFonts w:asciiTheme="majorHAnsi" w:hAnsiTheme="majorHAnsi"/>
          <w:color w:val="363435"/>
          <w:w w:val="94"/>
        </w:rPr>
        <w:t>ic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osoft</w:t>
      </w:r>
      <w:r w:rsidRPr="00EF410F">
        <w:rPr>
          <w:rFonts w:asciiTheme="majorHAnsi" w:hAnsiTheme="majorHAnsi"/>
          <w:color w:val="363435"/>
          <w:spacing w:val="18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Office</w:t>
      </w:r>
      <w:r w:rsidRPr="00EF410F">
        <w:rPr>
          <w:rFonts w:asciiTheme="majorHAnsi" w:hAnsiTheme="majorHAnsi"/>
          <w:color w:val="363435"/>
          <w:spacing w:val="-3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6"/>
          <w:w w:val="94"/>
        </w:rPr>
        <w:t>S</w:t>
      </w:r>
      <w:r w:rsidRPr="00EF410F">
        <w:rPr>
          <w:rFonts w:asciiTheme="majorHAnsi" w:hAnsiTheme="majorHAnsi"/>
          <w:color w:val="363435"/>
          <w:w w:val="94"/>
        </w:rPr>
        <w:t>uite;</w:t>
      </w:r>
      <w:r w:rsidRPr="00EF410F">
        <w:rPr>
          <w:rFonts w:asciiTheme="majorHAnsi" w:hAnsiTheme="majorHAnsi"/>
          <w:color w:val="363435"/>
          <w:spacing w:val="7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4"/>
          <w:w w:val="94"/>
        </w:rPr>
        <w:t>A</w:t>
      </w:r>
      <w:r w:rsidRPr="00EF410F">
        <w:rPr>
          <w:rFonts w:asciiTheme="majorHAnsi" w:hAnsiTheme="majorHAnsi"/>
          <w:color w:val="363435"/>
          <w:w w:val="94"/>
        </w:rPr>
        <w:t>utoCAD</w:t>
      </w:r>
      <w:r w:rsidRPr="00EF410F">
        <w:rPr>
          <w:rFonts w:asciiTheme="majorHAnsi" w:hAnsiTheme="majorHAnsi"/>
          <w:color w:val="363435"/>
          <w:spacing w:val="38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12 2D</w:t>
      </w:r>
      <w:r w:rsidRPr="00EF410F">
        <w:rPr>
          <w:rFonts w:asciiTheme="majorHAnsi" w:hAnsiTheme="majorHAnsi"/>
          <w:color w:val="363435"/>
          <w:spacing w:val="12"/>
        </w:rPr>
        <w:t xml:space="preserve"> </w:t>
      </w:r>
      <w:r w:rsidRPr="00EF410F">
        <w:rPr>
          <w:rFonts w:asciiTheme="majorHAnsi" w:hAnsiTheme="majorHAnsi"/>
          <w:color w:val="363435"/>
        </w:rPr>
        <w:t>and/or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</w:rPr>
        <w:t>3D;</w:t>
      </w:r>
      <w:r w:rsidRPr="00EF410F">
        <w:rPr>
          <w:rFonts w:asciiTheme="majorHAnsi" w:hAnsiTheme="majorHAnsi"/>
          <w:color w:val="363435"/>
          <w:spacing w:val="3"/>
        </w:rPr>
        <w:t xml:space="preserve"> </w:t>
      </w:r>
      <w:r w:rsidRPr="00EF410F">
        <w:rPr>
          <w:rFonts w:asciiTheme="majorHAnsi" w:hAnsiTheme="majorHAnsi"/>
          <w:color w:val="363435"/>
          <w:spacing w:val="-23"/>
          <w:w w:val="96"/>
        </w:rPr>
        <w:t>V</w:t>
      </w:r>
      <w:r w:rsidRPr="00EF410F">
        <w:rPr>
          <w:rFonts w:asciiTheme="majorHAnsi" w:hAnsiTheme="majorHAnsi"/>
          <w:color w:val="363435"/>
          <w:w w:val="96"/>
        </w:rPr>
        <w:t>ector</w:t>
      </w:r>
      <w:r w:rsidRPr="00EF410F">
        <w:rPr>
          <w:rFonts w:asciiTheme="majorHAnsi" w:hAnsiTheme="majorHAnsi"/>
          <w:color w:val="363435"/>
          <w:spacing w:val="-18"/>
          <w:w w:val="96"/>
        </w:rPr>
        <w:t>W</w:t>
      </w:r>
      <w:r w:rsidRPr="00EF410F">
        <w:rPr>
          <w:rFonts w:asciiTheme="majorHAnsi" w:hAnsiTheme="majorHAnsi"/>
          <w:color w:val="363435"/>
          <w:w w:val="96"/>
        </w:rPr>
        <w:t>o</w:t>
      </w:r>
      <w:r w:rsidRPr="00EF410F">
        <w:rPr>
          <w:rFonts w:asciiTheme="majorHAnsi" w:hAnsiTheme="majorHAnsi"/>
          <w:color w:val="363435"/>
          <w:spacing w:val="-1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ks;</w:t>
      </w:r>
      <w:r w:rsidRPr="00EF410F">
        <w:rPr>
          <w:rFonts w:asciiTheme="majorHAnsi" w:hAnsiTheme="majorHAnsi"/>
          <w:color w:val="363435"/>
          <w:spacing w:val="-3"/>
          <w:w w:val="96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Light</w:t>
      </w:r>
      <w:r w:rsidRPr="00EF410F">
        <w:rPr>
          <w:rFonts w:asciiTheme="majorHAnsi" w:hAnsiTheme="majorHAnsi"/>
          <w:color w:val="363435"/>
          <w:spacing w:val="-19"/>
          <w:w w:val="96"/>
        </w:rPr>
        <w:t>W</w:t>
      </w:r>
      <w:r w:rsidRPr="00EF410F">
        <w:rPr>
          <w:rFonts w:asciiTheme="majorHAnsi" w:hAnsiTheme="majorHAnsi"/>
          <w:color w:val="363435"/>
          <w:w w:val="96"/>
        </w:rPr>
        <w:t>right</w:t>
      </w:r>
      <w:r w:rsidRPr="00EF410F">
        <w:rPr>
          <w:rFonts w:asciiTheme="majorHAnsi" w:hAnsiTheme="majorHAnsi"/>
          <w:color w:val="363435"/>
          <w:spacing w:val="18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5 (</w:t>
      </w:r>
      <w:r w:rsidRPr="00EF410F">
        <w:rPr>
          <w:rFonts w:asciiTheme="majorHAnsi" w:hAnsiTheme="majorHAnsi"/>
          <w:color w:val="363435"/>
          <w:spacing w:val="-3"/>
        </w:rPr>
        <w:t>B</w:t>
      </w:r>
      <w:r w:rsidRPr="00EF410F">
        <w:rPr>
          <w:rFonts w:asciiTheme="majorHAnsi" w:hAnsiTheme="majorHAnsi"/>
          <w:color w:val="363435"/>
        </w:rPr>
        <w:t>asic);</w:t>
      </w:r>
    </w:p>
    <w:p w14:paraId="2F345027" w14:textId="77777777" w:rsidR="00394F29" w:rsidRPr="00EF410F" w:rsidRDefault="00EF410F">
      <w:pPr>
        <w:spacing w:before="12" w:line="250" w:lineRule="auto"/>
        <w:ind w:left="960" w:right="1758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cur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ent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4"/>
        </w:rPr>
        <w:t>A</w:t>
      </w:r>
      <w:r w:rsidRPr="00EF410F">
        <w:rPr>
          <w:rFonts w:asciiTheme="majorHAnsi" w:hAnsiTheme="majorHAnsi"/>
          <w:color w:val="363435"/>
          <w:w w:val="94"/>
        </w:rPr>
        <w:t>dobe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4"/>
        </w:rPr>
        <w:t>C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eati</w:t>
      </w:r>
      <w:r w:rsidRPr="00EF410F">
        <w:rPr>
          <w:rFonts w:asciiTheme="majorHAnsi" w:hAnsiTheme="majorHAnsi"/>
          <w:color w:val="363435"/>
          <w:spacing w:val="-1"/>
          <w:w w:val="94"/>
        </w:rPr>
        <w:t>v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9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6"/>
          <w:w w:val="94"/>
        </w:rPr>
        <w:t>S</w:t>
      </w:r>
      <w:r w:rsidRPr="00EF410F">
        <w:rPr>
          <w:rFonts w:asciiTheme="majorHAnsi" w:hAnsiTheme="majorHAnsi"/>
          <w:color w:val="363435"/>
          <w:w w:val="94"/>
        </w:rPr>
        <w:t>uite</w:t>
      </w:r>
      <w:r w:rsidRPr="00EF410F">
        <w:rPr>
          <w:rFonts w:asciiTheme="majorHAnsi" w:hAnsiTheme="majorHAnsi"/>
          <w:color w:val="363435"/>
          <w:spacing w:val="8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PS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and/or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AL;</w:t>
      </w:r>
      <w:r w:rsidRPr="00EF410F">
        <w:rPr>
          <w:rFonts w:asciiTheme="majorHAnsi" w:hAnsiTheme="majorHAnsi"/>
          <w:color w:val="363435"/>
          <w:spacing w:val="-11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G</w:t>
      </w:r>
      <w:r w:rsidRPr="00EF410F">
        <w:rPr>
          <w:rFonts w:asciiTheme="majorHAnsi" w:hAnsiTheme="majorHAnsi"/>
          <w:color w:val="363435"/>
          <w:w w:val="92"/>
        </w:rPr>
        <w:t>oogle</w:t>
      </w:r>
      <w:r w:rsidRPr="00EF410F">
        <w:rPr>
          <w:rFonts w:asciiTheme="majorHAnsi" w:hAnsiTheme="majorHAnsi"/>
          <w:color w:val="363435"/>
          <w:spacing w:val="24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2"/>
        </w:rPr>
        <w:t>S</w:t>
      </w:r>
      <w:r w:rsidRPr="00EF410F">
        <w:rPr>
          <w:rFonts w:asciiTheme="majorHAnsi" w:hAnsiTheme="majorHAnsi"/>
          <w:color w:val="363435"/>
          <w:w w:val="92"/>
        </w:rPr>
        <w:t>ketch</w:t>
      </w:r>
      <w:r w:rsidRPr="00EF410F">
        <w:rPr>
          <w:rFonts w:asciiTheme="majorHAnsi" w:hAnsiTheme="majorHAnsi"/>
          <w:color w:val="363435"/>
          <w:spacing w:val="-6"/>
          <w:w w:val="92"/>
        </w:rPr>
        <w:t>U</w:t>
      </w:r>
      <w:r w:rsidRPr="00EF410F">
        <w:rPr>
          <w:rFonts w:asciiTheme="majorHAnsi" w:hAnsiTheme="majorHAnsi"/>
          <w:color w:val="363435"/>
          <w:w w:val="92"/>
        </w:rPr>
        <w:t>p;</w:t>
      </w:r>
      <w:r w:rsidRPr="00EF410F">
        <w:rPr>
          <w:rFonts w:asciiTheme="majorHAnsi" w:hAnsiTheme="majorHAnsi"/>
          <w:color w:val="363435"/>
          <w:spacing w:val="48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Q-Lab;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spacing w:val="-4"/>
        </w:rPr>
        <w:t>A</w:t>
      </w:r>
      <w:r w:rsidRPr="00EF410F">
        <w:rPr>
          <w:rFonts w:asciiTheme="majorHAnsi" w:hAnsiTheme="majorHAnsi"/>
          <w:color w:val="363435"/>
        </w:rPr>
        <w:t>udacit</w:t>
      </w:r>
      <w:r w:rsidRPr="00EF410F">
        <w:rPr>
          <w:rFonts w:asciiTheme="majorHAnsi" w:hAnsiTheme="majorHAnsi"/>
          <w:color w:val="363435"/>
          <w:spacing w:val="-20"/>
        </w:rPr>
        <w:t>y</w:t>
      </w:r>
      <w:r w:rsidRPr="00EF410F">
        <w:rPr>
          <w:rFonts w:asciiTheme="majorHAnsi" w:hAnsiTheme="majorHAnsi"/>
          <w:color w:val="363435"/>
        </w:rPr>
        <w:t>. Console:</w:t>
      </w:r>
      <w:r w:rsidRPr="00EF410F">
        <w:rPr>
          <w:rFonts w:asciiTheme="majorHAnsi" w:hAnsiTheme="majorHAnsi"/>
          <w:color w:val="363435"/>
          <w:spacing w:val="17"/>
        </w:rPr>
        <w:t xml:space="preserve"> 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6"/>
        </w:rPr>
        <w:t>T</w:t>
      </w:r>
      <w:r w:rsidRPr="00EF410F">
        <w:rPr>
          <w:rFonts w:asciiTheme="majorHAnsi" w:hAnsiTheme="majorHAnsi"/>
          <w:color w:val="363435"/>
        </w:rPr>
        <w:t>C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spacing w:val="-4"/>
        </w:rPr>
        <w:t>I</w:t>
      </w:r>
      <w:r w:rsidRPr="00EF410F">
        <w:rPr>
          <w:rFonts w:asciiTheme="majorHAnsi" w:hAnsiTheme="majorHAnsi"/>
          <w:color w:val="363435"/>
        </w:rPr>
        <w:t>on;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  <w:spacing w:val="-6"/>
          <w:w w:val="93"/>
        </w:rPr>
        <w:t>J</w:t>
      </w:r>
      <w:r w:rsidRPr="00EF410F">
        <w:rPr>
          <w:rFonts w:asciiTheme="majorHAnsi" w:hAnsiTheme="majorHAnsi"/>
          <w:color w:val="363435"/>
          <w:w w:val="93"/>
        </w:rPr>
        <w:t>ands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3"/>
        </w:rPr>
        <w:t>V</w:t>
      </w:r>
      <w:r w:rsidRPr="00EF410F">
        <w:rPr>
          <w:rFonts w:asciiTheme="majorHAnsi" w:hAnsiTheme="majorHAnsi"/>
          <w:color w:val="363435"/>
          <w:w w:val="93"/>
        </w:rPr>
        <w:t xml:space="preserve">ista </w:t>
      </w:r>
      <w:r w:rsidRPr="00EF410F">
        <w:rPr>
          <w:rFonts w:asciiTheme="majorHAnsi" w:hAnsiTheme="majorHAnsi"/>
          <w:color w:val="363435"/>
        </w:rPr>
        <w:t>V1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7"/>
        </w:rPr>
        <w:t xml:space="preserve"> </w:t>
      </w:r>
      <w:r w:rsidRPr="00EF410F">
        <w:rPr>
          <w:rFonts w:asciiTheme="majorHAnsi" w:hAnsiTheme="majorHAnsi"/>
          <w:color w:val="363435"/>
        </w:rPr>
        <w:t>V2;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Analog</w:t>
      </w:r>
      <w:r w:rsidRPr="00EF410F">
        <w:rPr>
          <w:rFonts w:asciiTheme="majorHAnsi" w:hAnsiTheme="majorHAnsi"/>
          <w:color w:val="363435"/>
          <w:spacing w:val="-3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4"/>
          <w:w w:val="93"/>
        </w:rPr>
        <w:t>A</w:t>
      </w:r>
      <w:r w:rsidRPr="00EF410F">
        <w:rPr>
          <w:rFonts w:asciiTheme="majorHAnsi" w:hAnsiTheme="majorHAnsi"/>
          <w:color w:val="363435"/>
          <w:w w:val="93"/>
        </w:rPr>
        <w:t>udio;</w:t>
      </w:r>
      <w:r w:rsidRPr="00EF410F">
        <w:rPr>
          <w:rFonts w:asciiTheme="majorHAnsi" w:hAnsiTheme="majorHAnsi"/>
          <w:color w:val="363435"/>
          <w:spacing w:val="16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D</w:t>
      </w:r>
      <w:r w:rsidRPr="00EF410F">
        <w:rPr>
          <w:rFonts w:asciiTheme="majorHAnsi" w:hAnsiTheme="majorHAnsi"/>
          <w:color w:val="363435"/>
        </w:rPr>
        <w:t>igital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spacing w:val="-4"/>
          <w:w w:val="93"/>
        </w:rPr>
        <w:t>A</w:t>
      </w:r>
      <w:r w:rsidRPr="00EF410F">
        <w:rPr>
          <w:rFonts w:asciiTheme="majorHAnsi" w:hAnsiTheme="majorHAnsi"/>
          <w:color w:val="363435"/>
          <w:w w:val="93"/>
        </w:rPr>
        <w:t>udio</w:t>
      </w:r>
      <w:r w:rsidRPr="00EF410F">
        <w:rPr>
          <w:rFonts w:asciiTheme="majorHAnsi" w:hAnsiTheme="majorHAnsi"/>
          <w:color w:val="363435"/>
          <w:spacing w:val="17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3"/>
          <w:w w:val="93"/>
        </w:rPr>
        <w:t>(</w:t>
      </w:r>
      <w:r w:rsidRPr="00EF410F">
        <w:rPr>
          <w:rFonts w:asciiTheme="majorHAnsi" w:hAnsiTheme="majorHAnsi"/>
          <w:color w:val="363435"/>
          <w:spacing w:val="-15"/>
          <w:w w:val="93"/>
        </w:rPr>
        <w:t>Y</w:t>
      </w:r>
      <w:r w:rsidRPr="00EF410F">
        <w:rPr>
          <w:rFonts w:asciiTheme="majorHAnsi" w:hAnsiTheme="majorHAnsi"/>
          <w:color w:val="363435"/>
          <w:w w:val="93"/>
        </w:rPr>
        <w:t xml:space="preserve">amaha </w:t>
      </w:r>
      <w:r w:rsidRPr="00EF410F">
        <w:rPr>
          <w:rFonts w:asciiTheme="majorHAnsi" w:hAnsiTheme="majorHAnsi"/>
          <w:color w:val="363435"/>
          <w:w w:val="101"/>
        </w:rPr>
        <w:t xml:space="preserve">PM5D);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spacing w:val="-6"/>
        </w:rPr>
        <w:t>S</w:t>
      </w:r>
      <w:r w:rsidRPr="00EF410F">
        <w:rPr>
          <w:rFonts w:asciiTheme="majorHAnsi" w:hAnsiTheme="majorHAnsi"/>
          <w:color w:val="363435"/>
        </w:rPr>
        <w:t>trand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I</w:t>
      </w:r>
      <w:r w:rsidRPr="00EF410F">
        <w:rPr>
          <w:rFonts w:asciiTheme="majorHAnsi" w:hAnsiTheme="majorHAnsi"/>
          <w:color w:val="363435"/>
        </w:rPr>
        <w:t>nn</w:t>
      </w:r>
      <w:r w:rsidRPr="00EF410F">
        <w:rPr>
          <w:rFonts w:asciiTheme="majorHAnsi" w:hAnsiTheme="majorHAnsi"/>
          <w:color w:val="363435"/>
          <w:spacing w:val="-4"/>
        </w:rPr>
        <w:t>o</w:t>
      </w:r>
      <w:r w:rsidRPr="00EF410F">
        <w:rPr>
          <w:rFonts w:asciiTheme="majorHAnsi" w:hAnsiTheme="majorHAnsi"/>
          <w:color w:val="363435"/>
          <w:spacing w:val="-1"/>
        </w:rPr>
        <w:t>v</w:t>
      </w:r>
      <w:r w:rsidRPr="00EF410F">
        <w:rPr>
          <w:rFonts w:asciiTheme="majorHAnsi" w:hAnsiTheme="majorHAnsi"/>
          <w:color w:val="363435"/>
        </w:rPr>
        <w:t>ato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.</w:t>
      </w:r>
    </w:p>
    <w:p w14:paraId="04F3B799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2"/>
        </w:rPr>
        <w:t>Y</w:t>
      </w:r>
      <w:r w:rsidRPr="00EF410F">
        <w:rPr>
          <w:rFonts w:asciiTheme="majorHAnsi" w:hAnsiTheme="majorHAnsi"/>
          <w:color w:val="363435"/>
          <w:w w:val="92"/>
        </w:rPr>
        <w:t>ou</w:t>
      </w:r>
      <w:r w:rsidRPr="00EF410F">
        <w:rPr>
          <w:rFonts w:asciiTheme="majorHAnsi" w:hAnsiTheme="majorHAnsi"/>
          <w:color w:val="363435"/>
          <w:spacing w:val="-3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may</w:t>
      </w:r>
      <w:r w:rsidRPr="00EF410F">
        <w:rPr>
          <w:rFonts w:asciiTheme="majorHAnsi" w:hAnsiTheme="majorHAnsi"/>
          <w:color w:val="363435"/>
          <w:spacing w:val="13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also</w:t>
      </w:r>
      <w:r w:rsidRPr="00EF410F">
        <w:rPr>
          <w:rFonts w:asciiTheme="majorHAnsi" w:hAnsiTheme="majorHAnsi"/>
          <w:color w:val="363435"/>
          <w:spacing w:val="-3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include</w:t>
      </w:r>
      <w:r w:rsidRPr="00EF410F">
        <w:rPr>
          <w:rFonts w:asciiTheme="majorHAnsi" w:hAnsiTheme="majorHAnsi"/>
          <w:color w:val="363435"/>
          <w:spacing w:val="33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88"/>
        </w:rPr>
        <w:t>le</w:t>
      </w:r>
      <w:r w:rsidRPr="00EF410F">
        <w:rPr>
          <w:rFonts w:asciiTheme="majorHAnsi" w:hAnsiTheme="majorHAnsi"/>
          <w:color w:val="363435"/>
          <w:spacing w:val="-1"/>
          <w:w w:val="88"/>
        </w:rPr>
        <w:t>v</w:t>
      </w:r>
      <w:r w:rsidRPr="00EF410F">
        <w:rPr>
          <w:rFonts w:asciiTheme="majorHAnsi" w:hAnsiTheme="majorHAnsi"/>
          <w:color w:val="363435"/>
          <w:w w:val="88"/>
        </w:rPr>
        <w:t>el</w:t>
      </w:r>
      <w:r w:rsidRPr="00EF410F">
        <w:rPr>
          <w:rFonts w:asciiTheme="majorHAnsi" w:hAnsiTheme="majorHAnsi"/>
          <w:color w:val="363435"/>
          <w:spacing w:val="9"/>
          <w:w w:val="8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expe</w:t>
      </w:r>
      <w:r w:rsidRPr="00EF410F">
        <w:rPr>
          <w:rFonts w:asciiTheme="majorHAnsi" w:hAnsiTheme="majorHAnsi"/>
          <w:color w:val="363435"/>
          <w:spacing w:val="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tise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ha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experience: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3"/>
        </w:rPr>
        <w:t>B</w:t>
      </w:r>
      <w:r w:rsidRPr="00EF410F">
        <w:rPr>
          <w:rFonts w:asciiTheme="majorHAnsi" w:hAnsiTheme="majorHAnsi"/>
          <w:color w:val="363435"/>
          <w:w w:val="93"/>
        </w:rPr>
        <w:t>eginne</w:t>
      </w:r>
      <w:r w:rsidRPr="00EF410F">
        <w:rPr>
          <w:rFonts w:asciiTheme="majorHAnsi" w:hAnsiTheme="majorHAnsi"/>
          <w:color w:val="363435"/>
          <w:spacing w:val="-13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,</w:t>
      </w:r>
      <w:r w:rsidRPr="00EF410F">
        <w:rPr>
          <w:rFonts w:asciiTheme="majorHAnsi" w:hAnsiTheme="majorHAnsi"/>
          <w:color w:val="363435"/>
          <w:spacing w:val="24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I</w:t>
      </w:r>
      <w:r w:rsidRPr="00EF410F">
        <w:rPr>
          <w:rFonts w:asciiTheme="majorHAnsi" w:hAnsiTheme="majorHAnsi"/>
          <w:color w:val="363435"/>
        </w:rPr>
        <w:t>ntermediate,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A</w:t>
      </w:r>
      <w:r w:rsidRPr="00EF410F">
        <w:rPr>
          <w:rFonts w:asciiTheme="majorHAnsi" w:hAnsiTheme="majorHAnsi"/>
          <w:color w:val="363435"/>
        </w:rPr>
        <w:t>d</w:t>
      </w:r>
      <w:r w:rsidRPr="00EF410F">
        <w:rPr>
          <w:rFonts w:asciiTheme="majorHAnsi" w:hAnsiTheme="majorHAnsi"/>
          <w:color w:val="363435"/>
          <w:spacing w:val="-1"/>
        </w:rPr>
        <w:t>v</w:t>
      </w:r>
      <w:r w:rsidRPr="00EF410F">
        <w:rPr>
          <w:rFonts w:asciiTheme="majorHAnsi" w:hAnsiTheme="majorHAnsi"/>
          <w:color w:val="363435"/>
        </w:rPr>
        <w:t>anced</w:t>
      </w:r>
    </w:p>
    <w:p w14:paraId="14D70A61" w14:textId="77777777" w:rsidR="00394F29" w:rsidRPr="00EF410F" w:rsidRDefault="00EF410F">
      <w:pPr>
        <w:spacing w:before="12"/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B</w:t>
      </w:r>
      <w:r w:rsidRPr="00EF410F">
        <w:rPr>
          <w:rFonts w:asciiTheme="majorHAnsi" w:hAnsiTheme="majorHAnsi"/>
          <w:color w:val="363435"/>
          <w:w w:val="92"/>
        </w:rPr>
        <w:t>e</w:t>
      </w:r>
      <w:r w:rsidRPr="00EF410F">
        <w:rPr>
          <w:rFonts w:asciiTheme="majorHAnsi" w:hAnsiTheme="majorHAnsi"/>
          <w:color w:val="363435"/>
          <w:spacing w:val="-2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p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epa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ed</w:t>
      </w:r>
      <w:r w:rsidRPr="00EF410F">
        <w:rPr>
          <w:rFonts w:asciiTheme="majorHAnsi" w:hAnsiTheme="majorHAnsi"/>
          <w:color w:val="363435"/>
          <w:spacing w:val="40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inte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vi</w:t>
      </w:r>
      <w:r w:rsidRPr="00EF410F">
        <w:rPr>
          <w:rFonts w:asciiTheme="majorHAnsi" w:hAnsiTheme="majorHAnsi"/>
          <w:color w:val="363435"/>
          <w:spacing w:val="1"/>
          <w:w w:val="93"/>
        </w:rPr>
        <w:t>e</w:t>
      </w:r>
      <w:r w:rsidRPr="00EF410F">
        <w:rPr>
          <w:rFonts w:asciiTheme="majorHAnsi" w:hAnsiTheme="majorHAnsi"/>
          <w:color w:val="363435"/>
          <w:spacing w:val="-1"/>
          <w:w w:val="93"/>
        </w:rPr>
        <w:t>w</w:t>
      </w:r>
      <w:r w:rsidRPr="00EF410F">
        <w:rPr>
          <w:rFonts w:asciiTheme="majorHAnsi" w:hAnsiTheme="majorHAnsi"/>
          <w:color w:val="363435"/>
          <w:w w:val="93"/>
        </w:rPr>
        <w:t>er</w:t>
      </w:r>
      <w:r w:rsidRPr="00EF410F">
        <w:rPr>
          <w:rFonts w:asciiTheme="majorHAnsi" w:hAnsiTheme="majorHAnsi"/>
          <w:color w:val="363435"/>
          <w:spacing w:val="13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quiz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87"/>
        </w:rPr>
        <w:t>see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if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at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88"/>
        </w:rPr>
        <w:t>le</w:t>
      </w:r>
      <w:r w:rsidRPr="00EF410F">
        <w:rPr>
          <w:rFonts w:asciiTheme="majorHAnsi" w:hAnsiTheme="majorHAnsi"/>
          <w:color w:val="363435"/>
          <w:spacing w:val="-1"/>
          <w:w w:val="88"/>
        </w:rPr>
        <w:t>v</w:t>
      </w:r>
      <w:r w:rsidRPr="00EF410F">
        <w:rPr>
          <w:rFonts w:asciiTheme="majorHAnsi" w:hAnsiTheme="majorHAnsi"/>
          <w:color w:val="363435"/>
          <w:w w:val="88"/>
        </w:rPr>
        <w:t>el</w:t>
      </w:r>
      <w:r w:rsidRPr="00EF410F">
        <w:rPr>
          <w:rFonts w:asciiTheme="majorHAnsi" w:hAnsiTheme="majorHAnsi"/>
          <w:color w:val="363435"/>
          <w:spacing w:val="9"/>
          <w:w w:val="8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expe</w:t>
      </w:r>
      <w:r w:rsidRPr="00EF410F">
        <w:rPr>
          <w:rFonts w:asciiTheme="majorHAnsi" w:hAnsiTheme="majorHAnsi"/>
          <w:color w:val="363435"/>
          <w:spacing w:val="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tise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claim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esume.</w:t>
      </w:r>
    </w:p>
    <w:p w14:paraId="18B5DBA5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13B80975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1"/>
        </w:rPr>
        <w:t>R</w:t>
      </w:r>
      <w:r w:rsidRPr="00EF410F">
        <w:rPr>
          <w:rFonts w:asciiTheme="majorHAnsi" w:hAnsiTheme="majorHAnsi"/>
          <w:b/>
          <w:i/>
          <w:color w:val="363435"/>
        </w:rPr>
        <w:t>efe</w:t>
      </w:r>
      <w:r w:rsidRPr="00EF410F">
        <w:rPr>
          <w:rFonts w:asciiTheme="majorHAnsi" w:hAnsiTheme="majorHAnsi"/>
          <w:b/>
          <w:i/>
          <w:color w:val="363435"/>
          <w:spacing w:val="-5"/>
        </w:rPr>
        <w:t>r</w:t>
      </w:r>
      <w:r w:rsidRPr="00EF410F">
        <w:rPr>
          <w:rFonts w:asciiTheme="majorHAnsi" w:hAnsiTheme="majorHAnsi"/>
          <w:b/>
          <w:i/>
          <w:color w:val="363435"/>
        </w:rPr>
        <w:t>ences</w:t>
      </w:r>
    </w:p>
    <w:p w14:paraId="164F900B" w14:textId="77777777" w:rsidR="00394F29" w:rsidRPr="00EF410F" w:rsidRDefault="00394F29">
      <w:pPr>
        <w:spacing w:before="6" w:line="140" w:lineRule="exact"/>
        <w:rPr>
          <w:rFonts w:asciiTheme="majorHAnsi" w:hAnsiTheme="majorHAnsi"/>
          <w:sz w:val="11"/>
          <w:szCs w:val="11"/>
        </w:rPr>
      </w:pPr>
    </w:p>
    <w:p w14:paraId="0555B4DD" w14:textId="77777777" w:rsidR="00394F29" w:rsidRPr="00EF410F" w:rsidRDefault="00EF410F">
      <w:pPr>
        <w:ind w:left="2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M</w:t>
      </w:r>
      <w:r w:rsidRPr="00EF410F">
        <w:rPr>
          <w:rFonts w:asciiTheme="majorHAnsi" w:hAnsiTheme="majorHAnsi"/>
          <w:color w:val="363435"/>
        </w:rPr>
        <w:t>ake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</w:t>
      </w:r>
      <w:r w:rsidRPr="00EF410F">
        <w:rPr>
          <w:rFonts w:asciiTheme="majorHAnsi" w:hAnsiTheme="majorHAnsi"/>
          <w:color w:val="363435"/>
          <w:spacing w:val="-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e</w:t>
      </w:r>
      <w:r w:rsidRPr="00EF410F">
        <w:rPr>
          <w:rFonts w:asciiTheme="majorHAnsi" w:hAnsiTheme="majorHAnsi"/>
          <w:color w:val="363435"/>
          <w:spacing w:val="6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ha</w:t>
      </w:r>
      <w:r w:rsidRPr="00EF410F">
        <w:rPr>
          <w:rFonts w:asciiTheme="majorHAnsi" w:hAnsiTheme="majorHAnsi"/>
          <w:color w:val="363435"/>
          <w:spacing w:val="-1"/>
          <w:w w:val="94"/>
        </w:rPr>
        <w:t>v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-5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acqui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ed</w:t>
      </w:r>
      <w:r w:rsidRPr="00EF410F">
        <w:rPr>
          <w:rFonts w:asciiTheme="majorHAnsi" w:hAnsiTheme="majorHAnsi"/>
          <w:color w:val="363435"/>
          <w:spacing w:val="18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permission</w:t>
      </w:r>
      <w:r w:rsidRPr="00EF410F">
        <w:rPr>
          <w:rFonts w:asciiTheme="majorHAnsi" w:hAnsiTheme="majorHAnsi"/>
          <w:color w:val="363435"/>
          <w:spacing w:val="1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om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individuals</w:t>
      </w:r>
      <w:r w:rsidRPr="00EF410F">
        <w:rPr>
          <w:rFonts w:asciiTheme="majorHAnsi" w:hAnsiTheme="majorHAnsi"/>
          <w:color w:val="363435"/>
          <w:spacing w:val="1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befo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3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list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 xml:space="preserve">them </w:t>
      </w:r>
      <w:r w:rsidRPr="00EF410F">
        <w:rPr>
          <w:rFonts w:asciiTheme="majorHAnsi" w:hAnsiTheme="majorHAnsi"/>
          <w:color w:val="363435"/>
          <w:w w:val="87"/>
        </w:rPr>
        <w:t>as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efe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ences;</w:t>
      </w:r>
    </w:p>
    <w:p w14:paraId="440844F9" w14:textId="77777777" w:rsidR="00394F29" w:rsidRPr="00EF410F" w:rsidRDefault="00EF410F">
      <w:pPr>
        <w:spacing w:before="12" w:line="250" w:lineRule="auto"/>
        <w:ind w:left="6000" w:right="259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N</w:t>
      </w:r>
      <w:r w:rsidRPr="00EF410F">
        <w:rPr>
          <w:rFonts w:asciiTheme="majorHAnsi" w:hAnsiTheme="majorHAnsi"/>
          <w:color w:val="363435"/>
        </w:rPr>
        <w:t>otify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1"/>
        </w:rPr>
        <w:t>r</w:t>
      </w:r>
      <w:r w:rsidRPr="00EF410F">
        <w:rPr>
          <w:rFonts w:asciiTheme="majorHAnsi" w:hAnsiTheme="majorHAnsi"/>
          <w:color w:val="363435"/>
          <w:w w:val="91"/>
        </w:rPr>
        <w:t>efe</w:t>
      </w:r>
      <w:r w:rsidRPr="00EF410F">
        <w:rPr>
          <w:rFonts w:asciiTheme="majorHAnsi" w:hAnsiTheme="majorHAnsi"/>
          <w:color w:val="363435"/>
          <w:spacing w:val="-3"/>
          <w:w w:val="91"/>
        </w:rPr>
        <w:t>r</w:t>
      </w:r>
      <w:r w:rsidRPr="00EF410F">
        <w:rPr>
          <w:rFonts w:asciiTheme="majorHAnsi" w:hAnsiTheme="majorHAnsi"/>
          <w:color w:val="363435"/>
          <w:w w:val="91"/>
        </w:rPr>
        <w:t>ences</w:t>
      </w:r>
      <w:r w:rsidRPr="00EF410F">
        <w:rPr>
          <w:rFonts w:asciiTheme="majorHAnsi" w:hAnsiTheme="majorHAnsi"/>
          <w:color w:val="363435"/>
          <w:spacing w:val="14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prior</w:t>
      </w:r>
      <w:r w:rsidRPr="00EF410F">
        <w:rPr>
          <w:rFonts w:asciiTheme="majorHAnsi" w:hAnsiTheme="majorHAnsi"/>
          <w:color w:val="363435"/>
          <w:spacing w:val="-9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3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applying</w:t>
      </w:r>
      <w:r w:rsidRPr="00EF410F">
        <w:rPr>
          <w:rFonts w:asciiTheme="majorHAnsi" w:hAnsiTheme="majorHAnsi"/>
          <w:color w:val="363435"/>
          <w:spacing w:val="11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5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job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83"/>
        </w:rPr>
        <w:t>s</w:t>
      </w:r>
      <w:r w:rsidRPr="00EF410F">
        <w:rPr>
          <w:rFonts w:asciiTheme="majorHAnsi" w:hAnsiTheme="majorHAnsi"/>
          <w:color w:val="363435"/>
          <w:w w:val="97"/>
        </w:rPr>
        <w:t xml:space="preserve">o </w:t>
      </w:r>
      <w:r w:rsidRPr="00EF410F">
        <w:rPr>
          <w:rFonts w:asciiTheme="majorHAnsi" w:hAnsiTheme="majorHAnsi"/>
          <w:color w:val="363435"/>
        </w:rPr>
        <w:t>they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will</w:t>
      </w:r>
      <w:r w:rsidRPr="00EF410F">
        <w:rPr>
          <w:rFonts w:asciiTheme="majorHAnsi" w:hAnsiTheme="majorHAnsi"/>
          <w:color w:val="363435"/>
          <w:spacing w:val="7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be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p</w:t>
      </w:r>
      <w:r w:rsidRPr="00EF410F">
        <w:rPr>
          <w:rFonts w:asciiTheme="majorHAnsi" w:hAnsiTheme="majorHAnsi"/>
          <w:color w:val="363435"/>
          <w:spacing w:val="-3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epa</w:t>
      </w:r>
      <w:r w:rsidRPr="00EF410F">
        <w:rPr>
          <w:rFonts w:asciiTheme="majorHAnsi" w:hAnsiTheme="majorHAnsi"/>
          <w:color w:val="363435"/>
          <w:spacing w:val="-3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ed</w:t>
      </w:r>
      <w:r w:rsidRPr="00EF410F">
        <w:rPr>
          <w:rFonts w:asciiTheme="majorHAnsi" w:hAnsiTheme="majorHAnsi"/>
          <w:color w:val="363435"/>
          <w:spacing w:val="4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</w:rPr>
        <w:t>talk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about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k when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called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upon</w:t>
      </w:r>
      <w:r w:rsidRPr="00EF410F">
        <w:rPr>
          <w:rFonts w:asciiTheme="majorHAnsi" w:hAnsiTheme="majorHAnsi"/>
          <w:color w:val="363435"/>
          <w:spacing w:val="5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do</w:t>
      </w:r>
      <w:r w:rsidRPr="00EF410F">
        <w:rPr>
          <w:rFonts w:asciiTheme="majorHAnsi" w:hAnsiTheme="majorHAnsi"/>
          <w:color w:val="363435"/>
          <w:spacing w:val="-2"/>
        </w:rPr>
        <w:t xml:space="preserve"> </w:t>
      </w:r>
      <w:r w:rsidRPr="00EF410F">
        <w:rPr>
          <w:rFonts w:asciiTheme="majorHAnsi" w:hAnsiTheme="majorHAnsi"/>
          <w:color w:val="363435"/>
        </w:rPr>
        <w:t>so;</w:t>
      </w:r>
    </w:p>
    <w:p w14:paraId="0C4AD143" w14:textId="77777777" w:rsidR="00394F29" w:rsidRPr="00EF410F" w:rsidRDefault="00EF410F">
      <w:pPr>
        <w:ind w:left="6000" w:right="505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M</w:t>
      </w:r>
      <w:r w:rsidRPr="00EF410F">
        <w:rPr>
          <w:rFonts w:asciiTheme="majorHAnsi" w:hAnsiTheme="majorHAnsi"/>
          <w:color w:val="363435"/>
        </w:rPr>
        <w:t>ake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</w:t>
      </w:r>
      <w:r w:rsidRPr="00EF410F">
        <w:rPr>
          <w:rFonts w:asciiTheme="majorHAnsi" w:hAnsiTheme="majorHAnsi"/>
          <w:color w:val="363435"/>
          <w:spacing w:val="-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e</w:t>
      </w:r>
      <w:r w:rsidRPr="00EF410F">
        <w:rPr>
          <w:rFonts w:asciiTheme="majorHAnsi" w:hAnsiTheme="majorHAnsi"/>
          <w:color w:val="363435"/>
          <w:spacing w:val="6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information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accurate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spelled</w:t>
      </w:r>
    </w:p>
    <w:p w14:paraId="2D4AB1C9" w14:textId="77777777" w:rsidR="00394F29" w:rsidRPr="00EF410F" w:rsidRDefault="00EF410F">
      <w:pPr>
        <w:spacing w:before="12"/>
        <w:ind w:left="5962" w:right="4404"/>
        <w:jc w:val="center"/>
        <w:rPr>
          <w:rFonts w:asciiTheme="majorHAnsi" w:hAnsiTheme="majorHAnsi"/>
        </w:rPr>
        <w:sectPr w:rsidR="00394F29" w:rsidRPr="00EF410F">
          <w:pgSz w:w="12240" w:h="15840"/>
          <w:pgMar w:top="520" w:right="480" w:bottom="280" w:left="480" w:header="720" w:footer="720" w:gutter="0"/>
          <w:cols w:space="720"/>
        </w:sectPr>
      </w:pPr>
      <w:r w:rsidRPr="00EF410F">
        <w:rPr>
          <w:rFonts w:asciiTheme="majorHAnsi" w:hAnsiTheme="majorHAnsi"/>
          <w:color w:val="363435"/>
          <w:w w:val="96"/>
        </w:rPr>
        <w:t>cor</w:t>
      </w:r>
      <w:r w:rsidRPr="00EF410F">
        <w:rPr>
          <w:rFonts w:asciiTheme="majorHAnsi" w:hAnsiTheme="majorHAnsi"/>
          <w:color w:val="363435"/>
          <w:spacing w:val="-2"/>
          <w:w w:val="96"/>
        </w:rPr>
        <w:t>r</w:t>
      </w:r>
      <w:r w:rsidRPr="00EF410F">
        <w:rPr>
          <w:rFonts w:asciiTheme="majorHAnsi" w:hAnsiTheme="majorHAnsi"/>
          <w:color w:val="363435"/>
          <w:w w:val="93"/>
        </w:rPr>
        <w:t>ectl</w:t>
      </w:r>
      <w:r w:rsidRPr="00EF410F">
        <w:rPr>
          <w:rFonts w:asciiTheme="majorHAnsi" w:hAnsiTheme="majorHAnsi"/>
          <w:color w:val="363435"/>
          <w:spacing w:val="-20"/>
          <w:w w:val="87"/>
        </w:rPr>
        <w:t>y</w:t>
      </w:r>
      <w:r w:rsidRPr="00EF410F">
        <w:rPr>
          <w:rFonts w:asciiTheme="majorHAnsi" w:hAnsiTheme="majorHAnsi"/>
          <w:color w:val="363435"/>
        </w:rPr>
        <w:t>.</w:t>
      </w:r>
    </w:p>
    <w:p w14:paraId="25933992" w14:textId="77777777" w:rsidR="00394F29" w:rsidRPr="00EF410F" w:rsidRDefault="00EF410F">
      <w:pPr>
        <w:spacing w:before="10"/>
        <w:ind w:left="3211" w:right="3131"/>
        <w:jc w:val="center"/>
        <w:rPr>
          <w:rFonts w:asciiTheme="majorHAnsi" w:hAnsiTheme="majorHAnsi"/>
          <w:sz w:val="52"/>
          <w:szCs w:val="52"/>
        </w:rPr>
      </w:pPr>
      <w:r w:rsidRPr="00EF410F">
        <w:rPr>
          <w:rFonts w:asciiTheme="majorHAnsi" w:hAnsiTheme="majorHAnsi"/>
          <w:b/>
          <w:color w:val="363435"/>
          <w:spacing w:val="-24"/>
          <w:w w:val="129"/>
          <w:sz w:val="52"/>
          <w:szCs w:val="52"/>
        </w:rPr>
        <w:lastRenderedPageBreak/>
        <w:t>D</w:t>
      </w:r>
      <w:r w:rsidRPr="00EF410F">
        <w:rPr>
          <w:rFonts w:asciiTheme="majorHAnsi" w:hAnsiTheme="majorHAnsi"/>
          <w:b/>
          <w:color w:val="363435"/>
          <w:w w:val="134"/>
          <w:sz w:val="52"/>
          <w:szCs w:val="52"/>
        </w:rPr>
        <w:t>e</w:t>
      </w:r>
      <w:r w:rsidRPr="00EF410F">
        <w:rPr>
          <w:rFonts w:asciiTheme="majorHAnsi" w:hAnsiTheme="majorHAnsi"/>
          <w:b/>
          <w:color w:val="363435"/>
          <w:spacing w:val="-12"/>
          <w:w w:val="134"/>
          <w:sz w:val="52"/>
          <w:szCs w:val="52"/>
        </w:rPr>
        <w:t>s</w:t>
      </w:r>
      <w:r w:rsidRPr="00EF410F">
        <w:rPr>
          <w:rFonts w:asciiTheme="majorHAnsi" w:hAnsiTheme="majorHAnsi"/>
          <w:b/>
          <w:color w:val="363435"/>
          <w:spacing w:val="-6"/>
          <w:w w:val="146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w w:val="146"/>
          <w:sz w:val="52"/>
          <w:szCs w:val="52"/>
        </w:rPr>
        <w:t>gn/Tech</w:t>
      </w:r>
    </w:p>
    <w:p w14:paraId="1C146FCE" w14:textId="77777777" w:rsidR="00394F29" w:rsidRPr="00EF410F" w:rsidRDefault="00EF410F">
      <w:pPr>
        <w:spacing w:before="30"/>
        <w:ind w:left="323" w:right="243"/>
        <w:jc w:val="center"/>
        <w:rPr>
          <w:rFonts w:asciiTheme="majorHAnsi" w:hAnsiTheme="majorHAnsi"/>
          <w:sz w:val="52"/>
          <w:szCs w:val="52"/>
        </w:rPr>
      </w:pPr>
      <w:r w:rsidRPr="00EF410F">
        <w:rPr>
          <w:rFonts w:asciiTheme="majorHAnsi" w:hAnsiTheme="majorHAnsi"/>
          <w:b/>
          <w:color w:val="363435"/>
          <w:spacing w:val="-37"/>
          <w:w w:val="154"/>
          <w:sz w:val="52"/>
          <w:szCs w:val="52"/>
        </w:rPr>
        <w:t>D</w:t>
      </w:r>
      <w:r w:rsidRPr="00EF410F">
        <w:rPr>
          <w:rFonts w:asciiTheme="majorHAnsi" w:hAnsiTheme="majorHAnsi"/>
          <w:b/>
          <w:color w:val="363435"/>
          <w:spacing w:val="-9"/>
          <w:w w:val="154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gi</w:t>
      </w:r>
      <w:r w:rsidRPr="00EF410F">
        <w:rPr>
          <w:rFonts w:asciiTheme="majorHAnsi" w:hAnsiTheme="majorHAnsi"/>
          <w:b/>
          <w:color w:val="363435"/>
          <w:spacing w:val="-55"/>
          <w:w w:val="154"/>
          <w:sz w:val="52"/>
          <w:szCs w:val="52"/>
        </w:rPr>
        <w:t>t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al</w:t>
      </w:r>
      <w:r w:rsidRPr="00EF410F">
        <w:rPr>
          <w:rFonts w:asciiTheme="majorHAnsi" w:hAnsiTheme="majorHAnsi"/>
          <w:b/>
          <w:color w:val="363435"/>
          <w:spacing w:val="-79"/>
          <w:w w:val="154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P</w:t>
      </w:r>
      <w:r w:rsidRPr="00EF410F">
        <w:rPr>
          <w:rFonts w:asciiTheme="majorHAnsi" w:hAnsiTheme="majorHAnsi"/>
          <w:b/>
          <w:color w:val="363435"/>
          <w:spacing w:val="-28"/>
          <w:w w:val="154"/>
          <w:sz w:val="52"/>
          <w:szCs w:val="52"/>
        </w:rPr>
        <w:t>o</w:t>
      </w:r>
      <w:r w:rsidRPr="00EF410F">
        <w:rPr>
          <w:rFonts w:asciiTheme="majorHAnsi" w:hAnsiTheme="majorHAnsi"/>
          <w:b/>
          <w:color w:val="363435"/>
          <w:spacing w:val="-35"/>
          <w:w w:val="154"/>
          <w:sz w:val="52"/>
          <w:szCs w:val="52"/>
        </w:rPr>
        <w:t>r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tf</w:t>
      </w:r>
      <w:r w:rsidRPr="00EF410F">
        <w:rPr>
          <w:rFonts w:asciiTheme="majorHAnsi" w:hAnsiTheme="majorHAnsi"/>
          <w:b/>
          <w:color w:val="363435"/>
          <w:spacing w:val="-28"/>
          <w:w w:val="154"/>
          <w:sz w:val="52"/>
          <w:szCs w:val="52"/>
        </w:rPr>
        <w:t>o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l</w:t>
      </w:r>
      <w:r w:rsidRPr="00EF410F">
        <w:rPr>
          <w:rFonts w:asciiTheme="majorHAnsi" w:hAnsiTheme="majorHAnsi"/>
          <w:b/>
          <w:color w:val="363435"/>
          <w:spacing w:val="-9"/>
          <w:w w:val="154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w w:val="154"/>
          <w:sz w:val="52"/>
          <w:szCs w:val="52"/>
        </w:rPr>
        <w:t>o</w:t>
      </w:r>
      <w:r w:rsidRPr="00EF410F">
        <w:rPr>
          <w:rFonts w:asciiTheme="majorHAnsi" w:hAnsiTheme="majorHAnsi"/>
          <w:b/>
          <w:color w:val="363435"/>
          <w:spacing w:val="73"/>
          <w:w w:val="154"/>
          <w:sz w:val="52"/>
          <w:szCs w:val="52"/>
        </w:rPr>
        <w:t xml:space="preserve"> </w:t>
      </w:r>
      <w:r w:rsidRPr="00EF410F">
        <w:rPr>
          <w:rFonts w:asciiTheme="majorHAnsi" w:hAnsiTheme="majorHAnsi"/>
          <w:b/>
          <w:color w:val="363435"/>
          <w:w w:val="123"/>
          <w:sz w:val="52"/>
          <w:szCs w:val="52"/>
        </w:rPr>
        <w:t>G</w:t>
      </w:r>
      <w:r w:rsidRPr="00EF410F">
        <w:rPr>
          <w:rFonts w:asciiTheme="majorHAnsi" w:hAnsiTheme="majorHAnsi"/>
          <w:b/>
          <w:color w:val="363435"/>
          <w:spacing w:val="-12"/>
          <w:w w:val="123"/>
          <w:sz w:val="52"/>
          <w:szCs w:val="52"/>
        </w:rPr>
        <w:t>u</w:t>
      </w:r>
      <w:r w:rsidRPr="00EF410F">
        <w:rPr>
          <w:rFonts w:asciiTheme="majorHAnsi" w:hAnsiTheme="majorHAnsi"/>
          <w:b/>
          <w:color w:val="363435"/>
          <w:w w:val="148"/>
          <w:sz w:val="52"/>
          <w:szCs w:val="52"/>
        </w:rPr>
        <w:t>i</w:t>
      </w:r>
      <w:r w:rsidRPr="00EF410F">
        <w:rPr>
          <w:rFonts w:asciiTheme="majorHAnsi" w:hAnsiTheme="majorHAnsi"/>
          <w:b/>
          <w:color w:val="363435"/>
          <w:spacing w:val="-6"/>
          <w:w w:val="148"/>
          <w:sz w:val="52"/>
          <w:szCs w:val="52"/>
        </w:rPr>
        <w:t>d</w:t>
      </w:r>
      <w:r w:rsidRPr="00EF410F">
        <w:rPr>
          <w:rFonts w:asciiTheme="majorHAnsi" w:hAnsiTheme="majorHAnsi"/>
          <w:b/>
          <w:color w:val="363435"/>
          <w:spacing w:val="-12"/>
          <w:w w:val="130"/>
          <w:sz w:val="52"/>
          <w:szCs w:val="52"/>
        </w:rPr>
        <w:t>e</w:t>
      </w:r>
      <w:r w:rsidRPr="00EF410F">
        <w:rPr>
          <w:rFonts w:asciiTheme="majorHAnsi" w:hAnsiTheme="majorHAnsi"/>
          <w:b/>
          <w:color w:val="363435"/>
          <w:w w:val="150"/>
          <w:sz w:val="52"/>
          <w:szCs w:val="52"/>
        </w:rPr>
        <w:t>lines</w:t>
      </w:r>
    </w:p>
    <w:p w14:paraId="5711FC8A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81217A4" w14:textId="77777777" w:rsidR="00394F29" w:rsidRPr="00EF410F" w:rsidRDefault="00394F29">
      <w:pPr>
        <w:spacing w:before="14" w:line="240" w:lineRule="exact"/>
        <w:rPr>
          <w:rFonts w:asciiTheme="majorHAnsi" w:hAnsiTheme="majorHAnsi"/>
        </w:rPr>
      </w:pPr>
    </w:p>
    <w:p w14:paraId="1921E2CB" w14:textId="77777777" w:rsidR="00394F29" w:rsidRPr="00EF410F" w:rsidRDefault="00EF410F">
      <w:pPr>
        <w:spacing w:before="9" w:line="250" w:lineRule="auto"/>
        <w:ind w:left="100" w:right="363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D</w:t>
      </w:r>
      <w:r w:rsidRPr="00EF410F">
        <w:rPr>
          <w:rFonts w:asciiTheme="majorHAnsi" w:hAnsiTheme="majorHAnsi"/>
          <w:color w:val="363435"/>
        </w:rPr>
        <w:t>ocument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b</w:t>
      </w:r>
      <w:r w:rsidRPr="00EF410F">
        <w:rPr>
          <w:rFonts w:asciiTheme="majorHAnsi" w:hAnsiTheme="majorHAnsi"/>
          <w:color w:val="363435"/>
        </w:rPr>
        <w:t>y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taking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pictu</w:t>
      </w:r>
      <w:r w:rsidRPr="00EF410F">
        <w:rPr>
          <w:rFonts w:asciiTheme="majorHAnsi" w:hAnsiTheme="majorHAnsi"/>
          <w:color w:val="363435"/>
          <w:spacing w:val="-2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es</w:t>
      </w:r>
      <w:r w:rsidRPr="00EF410F">
        <w:rPr>
          <w:rFonts w:asciiTheme="majorHAnsi" w:hAnsiTheme="majorHAnsi"/>
          <w:color w:val="363435"/>
          <w:spacing w:val="7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making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notes</w:t>
      </w:r>
      <w:r w:rsidRPr="00EF410F">
        <w:rPr>
          <w:rFonts w:asciiTheme="majorHAnsi" w:hAnsiTheme="majorHAnsi"/>
          <w:color w:val="363435"/>
          <w:spacing w:val="-20"/>
        </w:rPr>
        <w:t xml:space="preserve"> </w:t>
      </w:r>
      <w:r w:rsidRPr="00EF410F">
        <w:rPr>
          <w:rFonts w:asciiTheme="majorHAnsi" w:hAnsiTheme="majorHAnsi"/>
          <w:color w:val="363435"/>
        </w:rPr>
        <w:t>about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oject</w:t>
      </w:r>
      <w:r w:rsidRPr="00EF410F">
        <w:rPr>
          <w:rFonts w:asciiTheme="majorHAnsi" w:hAnsiTheme="majorHAnsi"/>
          <w:color w:val="363435"/>
          <w:spacing w:val="8"/>
          <w:w w:val="95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documenting</w:t>
      </w:r>
      <w:r w:rsidRPr="00EF410F">
        <w:rPr>
          <w:rFonts w:asciiTheme="majorHAnsi" w:hAnsiTheme="majorHAnsi"/>
          <w:color w:val="363435"/>
          <w:spacing w:val="41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(sh</w:t>
      </w:r>
      <w:r w:rsidRPr="00EF410F">
        <w:rPr>
          <w:rFonts w:asciiTheme="majorHAnsi" w:hAnsiTheme="majorHAnsi"/>
          <w:color w:val="363435"/>
          <w:spacing w:val="-3"/>
          <w:w w:val="95"/>
        </w:rPr>
        <w:t>o</w:t>
      </w:r>
      <w:r w:rsidRPr="00EF410F">
        <w:rPr>
          <w:rFonts w:asciiTheme="majorHAnsi" w:hAnsiTheme="majorHAnsi"/>
          <w:color w:val="363435"/>
          <w:w w:val="95"/>
        </w:rPr>
        <w:t>w</w:t>
      </w:r>
      <w:r w:rsidRPr="00EF410F">
        <w:rPr>
          <w:rFonts w:asciiTheme="majorHAnsi" w:hAnsiTheme="majorHAnsi"/>
          <w:color w:val="363435"/>
          <w:spacing w:val="-4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 xml:space="preserve">title, </w:t>
      </w:r>
      <w:r w:rsidRPr="00EF410F">
        <w:rPr>
          <w:rFonts w:asciiTheme="majorHAnsi" w:hAnsiTheme="majorHAnsi"/>
          <w:color w:val="363435"/>
          <w:w w:val="93"/>
        </w:rPr>
        <w:t>designers,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supe</w:t>
      </w:r>
      <w:r w:rsidRPr="00EF410F">
        <w:rPr>
          <w:rFonts w:asciiTheme="majorHAnsi" w:hAnsiTheme="majorHAnsi"/>
          <w:color w:val="363435"/>
          <w:spacing w:val="4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viso</w:t>
      </w:r>
      <w:r w:rsidRPr="00EF410F">
        <w:rPr>
          <w:rFonts w:asciiTheme="majorHAnsi" w:hAnsiTheme="majorHAnsi"/>
          <w:color w:val="363435"/>
          <w:spacing w:val="-13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,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job</w:t>
      </w:r>
      <w:r w:rsidRPr="00EF410F">
        <w:rPr>
          <w:rFonts w:asciiTheme="majorHAnsi" w:hAnsiTheme="majorHAnsi"/>
          <w:color w:val="363435"/>
          <w:spacing w:val="-9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esponsibility</w:t>
      </w:r>
      <w:r w:rsidRPr="00EF410F">
        <w:rPr>
          <w:rFonts w:asciiTheme="majorHAnsi" w:hAnsiTheme="majorHAnsi"/>
          <w:color w:val="363435"/>
          <w:spacing w:val="7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p</w:t>
      </w:r>
      <w:r w:rsidRPr="00EF410F">
        <w:rPr>
          <w:rFonts w:asciiTheme="majorHAnsi" w:hAnsiTheme="majorHAnsi"/>
          <w:color w:val="363435"/>
          <w:spacing w:val="-1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oject,</w:t>
      </w:r>
      <w:r w:rsidRPr="00EF410F">
        <w:rPr>
          <w:rFonts w:asciiTheme="majorHAnsi" w:hAnsiTheme="majorHAnsi"/>
          <w:color w:val="363435"/>
          <w:spacing w:val="5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date,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etc.).</w:t>
      </w:r>
      <w:r w:rsidRPr="00EF410F">
        <w:rPr>
          <w:rFonts w:asciiTheme="majorHAnsi" w:hAnsiTheme="majorHAnsi"/>
          <w:color w:val="363435"/>
          <w:spacing w:val="41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I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wish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take</w:t>
      </w:r>
      <w:r w:rsidRPr="00EF410F">
        <w:rPr>
          <w:rFonts w:asciiTheme="majorHAnsi" w:hAnsiTheme="majorHAnsi"/>
          <w:color w:val="363435"/>
          <w:spacing w:val="-20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ad</w:t>
      </w:r>
      <w:r w:rsidRPr="00EF410F">
        <w:rPr>
          <w:rFonts w:asciiTheme="majorHAnsi" w:hAnsiTheme="majorHAnsi"/>
          <w:color w:val="363435"/>
          <w:spacing w:val="-1"/>
          <w:w w:val="94"/>
        </w:rPr>
        <w:t>v</w:t>
      </w:r>
      <w:r w:rsidRPr="00EF410F">
        <w:rPr>
          <w:rFonts w:asciiTheme="majorHAnsi" w:hAnsiTheme="majorHAnsi"/>
          <w:color w:val="363435"/>
          <w:w w:val="94"/>
        </w:rPr>
        <w:t>antage</w:t>
      </w:r>
      <w:r w:rsidRPr="00EF410F">
        <w:rPr>
          <w:rFonts w:asciiTheme="majorHAnsi" w:hAnsiTheme="majorHAnsi"/>
          <w:color w:val="363435"/>
          <w:spacing w:val="6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 xml:space="preserve">ofessional </w:t>
      </w:r>
      <w:r w:rsidRPr="00EF410F">
        <w:rPr>
          <w:rFonts w:asciiTheme="majorHAnsi" w:hAnsiTheme="majorHAnsi"/>
          <w:color w:val="363435"/>
          <w:w w:val="92"/>
        </w:rPr>
        <w:t>images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taken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sh</w:t>
      </w:r>
      <w:r w:rsidRPr="00EF410F">
        <w:rPr>
          <w:rFonts w:asciiTheme="majorHAnsi" w:hAnsiTheme="majorHAnsi"/>
          <w:color w:val="363435"/>
          <w:spacing w:val="-3"/>
          <w:w w:val="94"/>
        </w:rPr>
        <w:t>o</w:t>
      </w:r>
      <w:r w:rsidRPr="00EF410F">
        <w:rPr>
          <w:rFonts w:asciiTheme="majorHAnsi" w:hAnsiTheme="majorHAnsi"/>
          <w:color w:val="363435"/>
          <w:spacing w:val="-17"/>
          <w:w w:val="94"/>
        </w:rPr>
        <w:t>w</w:t>
      </w:r>
      <w:r w:rsidRPr="00EF410F">
        <w:rPr>
          <w:rFonts w:asciiTheme="majorHAnsi" w:hAnsiTheme="majorHAnsi"/>
          <w:color w:val="363435"/>
          <w:w w:val="94"/>
        </w:rPr>
        <w:t>,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make</w:t>
      </w:r>
      <w:r w:rsidRPr="00EF410F">
        <w:rPr>
          <w:rFonts w:asciiTheme="majorHAnsi" w:hAnsiTheme="majorHAnsi"/>
          <w:color w:val="363435"/>
          <w:spacing w:val="9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su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1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ha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rights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include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 xml:space="preserve">them in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</w:rPr>
        <w:t>po</w:t>
      </w:r>
      <w:r w:rsidRPr="00EF410F">
        <w:rPr>
          <w:rFonts w:asciiTheme="majorHAnsi" w:hAnsiTheme="majorHAnsi"/>
          <w:color w:val="363435"/>
          <w:spacing w:val="2"/>
        </w:rPr>
        <w:t>r</w:t>
      </w:r>
      <w:r w:rsidRPr="00EF410F">
        <w:rPr>
          <w:rFonts w:asciiTheme="majorHAnsi" w:hAnsiTheme="majorHAnsi"/>
          <w:color w:val="363435"/>
        </w:rPr>
        <w:t>tfolio;</w:t>
      </w:r>
    </w:p>
    <w:p w14:paraId="44065505" w14:textId="77777777" w:rsidR="00394F29" w:rsidRPr="00EF410F" w:rsidRDefault="00EF410F">
      <w:pPr>
        <w:ind w:left="100" w:right="1607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I</w:t>
      </w:r>
      <w:r w:rsidRPr="00EF410F">
        <w:rPr>
          <w:rFonts w:asciiTheme="majorHAnsi" w:hAnsiTheme="majorHAnsi"/>
          <w:color w:val="363435"/>
        </w:rPr>
        <w:t>f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pictu</w:t>
      </w:r>
      <w:r w:rsidRPr="00EF410F">
        <w:rPr>
          <w:rFonts w:asciiTheme="majorHAnsi" w:hAnsiTheme="majorHAnsi"/>
          <w:color w:val="363435"/>
          <w:spacing w:val="-2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es</w:t>
      </w:r>
      <w:r w:rsidRPr="00EF410F">
        <w:rPr>
          <w:rFonts w:asciiTheme="majorHAnsi" w:hAnsiTheme="majorHAnsi"/>
          <w:color w:val="363435"/>
          <w:spacing w:val="7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include</w:t>
      </w:r>
      <w:r w:rsidRPr="00EF410F">
        <w:rPr>
          <w:rFonts w:asciiTheme="majorHAnsi" w:hAnsiTheme="majorHAnsi"/>
          <w:color w:val="363435"/>
          <w:spacing w:val="10"/>
          <w:w w:val="95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E</w:t>
      </w:r>
      <w:r w:rsidRPr="00EF410F">
        <w:rPr>
          <w:rFonts w:asciiTheme="majorHAnsi" w:hAnsiTheme="majorHAnsi"/>
          <w:color w:val="363435"/>
        </w:rPr>
        <w:t>quity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actors,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will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need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88"/>
        </w:rPr>
        <w:t>gi</w:t>
      </w:r>
      <w:r w:rsidRPr="00EF410F">
        <w:rPr>
          <w:rFonts w:asciiTheme="majorHAnsi" w:hAnsiTheme="majorHAnsi"/>
          <w:color w:val="363435"/>
          <w:spacing w:val="-1"/>
          <w:w w:val="88"/>
        </w:rPr>
        <w:t>v</w:t>
      </w:r>
      <w:r w:rsidRPr="00EF410F">
        <w:rPr>
          <w:rFonts w:asciiTheme="majorHAnsi" w:hAnsiTheme="majorHAnsi"/>
          <w:color w:val="363435"/>
          <w:w w:val="88"/>
        </w:rPr>
        <w:t>e</w:t>
      </w:r>
      <w:r w:rsidRPr="00EF410F">
        <w:rPr>
          <w:rFonts w:asciiTheme="majorHAnsi" w:hAnsiTheme="majorHAnsi"/>
          <w:color w:val="363435"/>
          <w:spacing w:val="8"/>
          <w:w w:val="88"/>
        </w:rPr>
        <w:t xml:space="preserve"> </w:t>
      </w:r>
      <w:r w:rsidRPr="00EF410F">
        <w:rPr>
          <w:rFonts w:asciiTheme="majorHAnsi" w:hAnsiTheme="majorHAnsi"/>
          <w:color w:val="363435"/>
        </w:rPr>
        <w:t>them c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edit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along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with</w:t>
      </w:r>
      <w:r w:rsidRPr="00EF410F">
        <w:rPr>
          <w:rFonts w:asciiTheme="majorHAnsi" w:hAnsiTheme="majorHAnsi"/>
          <w:color w:val="363435"/>
          <w:spacing w:val="-13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designers;</w:t>
      </w:r>
    </w:p>
    <w:p w14:paraId="41F88166" w14:textId="77777777" w:rsidR="00394F29" w:rsidRPr="00EF410F" w:rsidRDefault="00EF410F">
      <w:pPr>
        <w:spacing w:before="12"/>
        <w:ind w:left="100" w:right="5274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U</w:t>
      </w:r>
      <w:r w:rsidRPr="00EF410F">
        <w:rPr>
          <w:rFonts w:asciiTheme="majorHAnsi" w:hAnsiTheme="majorHAnsi"/>
          <w:color w:val="363435"/>
        </w:rPr>
        <w:t>pdate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po</w:t>
      </w:r>
      <w:r w:rsidRPr="00EF410F">
        <w:rPr>
          <w:rFonts w:asciiTheme="majorHAnsi" w:hAnsiTheme="majorHAnsi"/>
          <w:color w:val="363435"/>
          <w:spacing w:val="2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tfolio</w:t>
      </w:r>
      <w:r w:rsidRPr="00EF410F">
        <w:rPr>
          <w:rFonts w:asciiTheme="majorHAnsi" w:hAnsiTheme="majorHAnsi"/>
          <w:color w:val="363435"/>
          <w:spacing w:val="7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often,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pa</w:t>
      </w:r>
      <w:r w:rsidRPr="00EF410F">
        <w:rPr>
          <w:rFonts w:asciiTheme="majorHAnsi" w:hAnsiTheme="majorHAnsi"/>
          <w:color w:val="363435"/>
          <w:spacing w:val="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ticularly</w:t>
      </w:r>
      <w:r w:rsidRPr="00EF410F">
        <w:rPr>
          <w:rFonts w:asciiTheme="majorHAnsi" w:hAnsiTheme="majorHAnsi"/>
          <w:color w:val="363435"/>
          <w:spacing w:val="25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after</w:t>
      </w:r>
      <w:r w:rsidRPr="00EF410F">
        <w:rPr>
          <w:rFonts w:asciiTheme="majorHAnsi" w:hAnsiTheme="majorHAnsi"/>
          <w:color w:val="363435"/>
          <w:spacing w:val="9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sh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</w:rPr>
        <w:t>w;</w:t>
      </w:r>
    </w:p>
    <w:p w14:paraId="75890510" w14:textId="77777777" w:rsidR="00394F29" w:rsidRPr="00EF410F" w:rsidRDefault="00EF410F">
      <w:pPr>
        <w:spacing w:before="12"/>
        <w:ind w:left="100" w:right="284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The</w:t>
      </w:r>
      <w:r w:rsidRPr="00EF410F">
        <w:rPr>
          <w:rFonts w:asciiTheme="majorHAnsi" w:hAnsiTheme="majorHAnsi"/>
          <w:color w:val="363435"/>
          <w:spacing w:val="-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e</w:t>
      </w:r>
      <w:r w:rsidRPr="00EF410F">
        <w:rPr>
          <w:rFonts w:asciiTheme="majorHAnsi" w:hAnsiTheme="majorHAnsi"/>
          <w:color w:val="363435"/>
          <w:spacing w:val="9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1"/>
        </w:rPr>
        <w:t>v</w:t>
      </w:r>
      <w:r w:rsidRPr="00EF410F">
        <w:rPr>
          <w:rFonts w:asciiTheme="majorHAnsi" w:hAnsiTheme="majorHAnsi"/>
          <w:color w:val="363435"/>
          <w:w w:val="91"/>
        </w:rPr>
        <w:t>ariety</w:t>
      </w:r>
      <w:r w:rsidRPr="00EF410F">
        <w:rPr>
          <w:rFonts w:asciiTheme="majorHAnsi" w:hAnsiTheme="majorHAnsi"/>
          <w:color w:val="363435"/>
          <w:spacing w:val="10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1"/>
        </w:rPr>
        <w:t>w</w:t>
      </w:r>
      <w:r w:rsidRPr="00EF410F">
        <w:rPr>
          <w:rFonts w:asciiTheme="majorHAnsi" w:hAnsiTheme="majorHAnsi"/>
          <w:color w:val="363435"/>
          <w:w w:val="91"/>
        </w:rPr>
        <w:t>ebsites</w:t>
      </w:r>
      <w:r w:rsidRPr="00EF410F">
        <w:rPr>
          <w:rFonts w:asciiTheme="majorHAnsi" w:hAnsiTheme="majorHAnsi"/>
          <w:color w:val="363435"/>
          <w:spacing w:val="12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spacing w:val="-4"/>
          <w:w w:val="94"/>
        </w:rPr>
        <w:t>o</w:t>
      </w:r>
      <w:r w:rsidRPr="00EF410F">
        <w:rPr>
          <w:rFonts w:asciiTheme="majorHAnsi" w:hAnsiTheme="majorHAnsi"/>
          <w:color w:val="363435"/>
          <w:w w:val="94"/>
        </w:rPr>
        <w:t>vide</w:t>
      </w:r>
      <w:r w:rsidRPr="00EF410F">
        <w:rPr>
          <w:rFonts w:asciiTheme="majorHAnsi" w:hAnsiTheme="majorHAnsi"/>
          <w:color w:val="363435"/>
          <w:spacing w:val="11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po</w:t>
      </w:r>
      <w:r w:rsidRPr="00EF410F">
        <w:rPr>
          <w:rFonts w:asciiTheme="majorHAnsi" w:hAnsiTheme="majorHAnsi"/>
          <w:color w:val="363435"/>
          <w:spacing w:val="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tfolio</w:t>
      </w:r>
      <w:r w:rsidRPr="00EF410F">
        <w:rPr>
          <w:rFonts w:asciiTheme="majorHAnsi" w:hAnsiTheme="majorHAnsi"/>
          <w:color w:val="363435"/>
          <w:spacing w:val="25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c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eators</w:t>
      </w:r>
      <w:r w:rsidRPr="00EF410F">
        <w:rPr>
          <w:rFonts w:asciiTheme="majorHAnsi" w:hAnsiTheme="majorHAnsi"/>
          <w:color w:val="363435"/>
          <w:spacing w:val="3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  <w:w w:val="87"/>
        </w:rPr>
        <w:t>easy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navigate.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spacing w:val="-31"/>
        </w:rPr>
        <w:t>T</w:t>
      </w:r>
      <w:r w:rsidRPr="00EF410F">
        <w:rPr>
          <w:rFonts w:asciiTheme="majorHAnsi" w:hAnsiTheme="majorHAnsi"/>
          <w:color w:val="363435"/>
          <w:spacing w:val="4"/>
        </w:rPr>
        <w:t>r</w:t>
      </w:r>
      <w:r w:rsidRPr="00EF410F">
        <w:rPr>
          <w:rFonts w:asciiTheme="majorHAnsi" w:hAnsiTheme="majorHAnsi"/>
          <w:color w:val="363435"/>
        </w:rPr>
        <w:t>y</w:t>
      </w:r>
      <w:r w:rsidRPr="00EF410F">
        <w:rPr>
          <w:rFonts w:asciiTheme="majorHAnsi" w:hAnsiTheme="majorHAnsi"/>
          <w:color w:val="363435"/>
          <w:spacing w:val="-5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89"/>
        </w:rPr>
        <w:t>f</w:t>
      </w:r>
      <w:r w:rsidRPr="00EF410F">
        <w:rPr>
          <w:rFonts w:asciiTheme="majorHAnsi" w:hAnsiTheme="majorHAnsi"/>
          <w:color w:val="363435"/>
          <w:spacing w:val="1"/>
          <w:w w:val="89"/>
        </w:rPr>
        <w:t>e</w:t>
      </w:r>
      <w:r w:rsidRPr="00EF410F">
        <w:rPr>
          <w:rFonts w:asciiTheme="majorHAnsi" w:hAnsiTheme="majorHAnsi"/>
          <w:color w:val="363435"/>
          <w:w w:val="89"/>
        </w:rPr>
        <w:t>w</w:t>
      </w:r>
      <w:r w:rsidRPr="00EF410F">
        <w:rPr>
          <w:rFonts w:asciiTheme="majorHAnsi" w:hAnsiTheme="majorHAnsi"/>
          <w:color w:val="363435"/>
          <w:spacing w:val="8"/>
          <w:w w:val="89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them out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w w:val="102"/>
        </w:rPr>
        <w:t>to</w:t>
      </w:r>
    </w:p>
    <w:p w14:paraId="24941CF1" w14:textId="77777777" w:rsidR="00394F29" w:rsidRPr="00EF410F" w:rsidRDefault="00EF410F">
      <w:pPr>
        <w:spacing w:before="12"/>
        <w:ind w:left="100" w:right="7867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w w:val="87"/>
        </w:rPr>
        <w:t>see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which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best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fit</w:t>
      </w:r>
      <w:r w:rsidRPr="00EF410F">
        <w:rPr>
          <w:rFonts w:asciiTheme="majorHAnsi" w:hAnsiTheme="majorHAnsi"/>
          <w:color w:val="363435"/>
          <w:spacing w:val="-15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ou;</w:t>
      </w:r>
    </w:p>
    <w:p w14:paraId="61271334" w14:textId="77777777" w:rsidR="00394F29" w:rsidRPr="00EF410F" w:rsidRDefault="00EF410F">
      <w:pPr>
        <w:spacing w:before="12"/>
        <w:ind w:left="100" w:right="388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1"/>
        </w:rPr>
        <w:t>V</w:t>
      </w:r>
      <w:r w:rsidRPr="00EF410F">
        <w:rPr>
          <w:rFonts w:asciiTheme="majorHAnsi" w:hAnsiTheme="majorHAnsi"/>
          <w:color w:val="363435"/>
          <w:w w:val="91"/>
        </w:rPr>
        <w:t>i</w:t>
      </w:r>
      <w:r w:rsidRPr="00EF410F">
        <w:rPr>
          <w:rFonts w:asciiTheme="majorHAnsi" w:hAnsiTheme="majorHAnsi"/>
          <w:color w:val="363435"/>
          <w:spacing w:val="1"/>
          <w:w w:val="91"/>
        </w:rPr>
        <w:t>e</w:t>
      </w:r>
      <w:r w:rsidRPr="00EF410F">
        <w:rPr>
          <w:rFonts w:asciiTheme="majorHAnsi" w:hAnsiTheme="majorHAnsi"/>
          <w:color w:val="363435"/>
          <w:w w:val="91"/>
        </w:rPr>
        <w:t>w</w:t>
      </w:r>
      <w:r w:rsidRPr="00EF410F">
        <w:rPr>
          <w:rFonts w:asciiTheme="majorHAnsi" w:hAnsiTheme="majorHAnsi"/>
          <w:color w:val="363435"/>
          <w:spacing w:val="7"/>
          <w:w w:val="91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po</w:t>
      </w:r>
      <w:r w:rsidRPr="00EF410F">
        <w:rPr>
          <w:rFonts w:asciiTheme="majorHAnsi" w:hAnsiTheme="majorHAnsi"/>
          <w:color w:val="363435"/>
          <w:spacing w:val="2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tfolio</w:t>
      </w:r>
      <w:r w:rsidRPr="00EF410F">
        <w:rPr>
          <w:rFonts w:asciiTheme="majorHAnsi" w:hAnsiTheme="majorHAnsi"/>
          <w:color w:val="363435"/>
          <w:spacing w:val="7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on</w:t>
      </w:r>
      <w:r w:rsidRPr="00EF410F">
        <w:rPr>
          <w:rFonts w:asciiTheme="majorHAnsi" w:hAnsiTheme="majorHAnsi"/>
          <w:color w:val="363435"/>
          <w:spacing w:val="2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1"/>
        </w:rPr>
        <w:t>v</w:t>
      </w:r>
      <w:r w:rsidRPr="00EF410F">
        <w:rPr>
          <w:rFonts w:asciiTheme="majorHAnsi" w:hAnsiTheme="majorHAnsi"/>
          <w:color w:val="363435"/>
          <w:w w:val="91"/>
        </w:rPr>
        <w:t>arious</w:t>
      </w:r>
      <w:r w:rsidRPr="00EF410F">
        <w:rPr>
          <w:rFonts w:asciiTheme="majorHAnsi" w:hAnsiTheme="majorHAnsi"/>
          <w:color w:val="363435"/>
          <w:spacing w:val="17"/>
          <w:w w:val="91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devices</w:t>
      </w:r>
      <w:r w:rsidRPr="00EF410F">
        <w:rPr>
          <w:rFonts w:asciiTheme="majorHAnsi" w:hAnsiTheme="majorHAnsi"/>
          <w:color w:val="363435"/>
          <w:spacing w:val="-2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(</w:t>
      </w:r>
      <w:r w:rsidRPr="00EF410F">
        <w:rPr>
          <w:rFonts w:asciiTheme="majorHAnsi" w:hAnsiTheme="majorHAnsi"/>
          <w:color w:val="363435"/>
          <w:spacing w:val="-3"/>
        </w:rPr>
        <w:t>M</w:t>
      </w:r>
      <w:r w:rsidRPr="00EF410F">
        <w:rPr>
          <w:rFonts w:asciiTheme="majorHAnsi" w:hAnsiTheme="majorHAnsi"/>
          <w:color w:val="363435"/>
        </w:rPr>
        <w:t>ac,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PC,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i</w:t>
      </w:r>
      <w:r w:rsidRPr="00EF410F">
        <w:rPr>
          <w:rFonts w:asciiTheme="majorHAnsi" w:hAnsiTheme="majorHAnsi"/>
          <w:color w:val="363435"/>
          <w:spacing w:val="-10"/>
        </w:rPr>
        <w:t>P</w:t>
      </w:r>
      <w:r w:rsidRPr="00EF410F">
        <w:rPr>
          <w:rFonts w:asciiTheme="majorHAnsi" w:hAnsiTheme="majorHAnsi"/>
          <w:color w:val="363435"/>
        </w:rPr>
        <w:t>ad,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e</w:t>
      </w:r>
      <w:r w:rsidRPr="00EF410F">
        <w:rPr>
          <w:rFonts w:asciiTheme="majorHAnsi" w:hAnsiTheme="majorHAnsi"/>
          <w:color w:val="363435"/>
          <w:spacing w:val="-3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eade</w:t>
      </w:r>
      <w:r w:rsidRPr="00EF410F">
        <w:rPr>
          <w:rFonts w:asciiTheme="majorHAnsi" w:hAnsiTheme="majorHAnsi"/>
          <w:color w:val="363435"/>
          <w:spacing w:val="-13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,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etc.)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th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ough</w:t>
      </w:r>
      <w:r w:rsidRPr="00EF410F">
        <w:rPr>
          <w:rFonts w:asciiTheme="majorHAnsi" w:hAnsiTheme="majorHAnsi"/>
          <w:color w:val="363435"/>
          <w:spacing w:val="-6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arious</w:t>
      </w:r>
      <w:r w:rsidRPr="00EF410F">
        <w:rPr>
          <w:rFonts w:asciiTheme="majorHAnsi" w:hAnsiTheme="majorHAnsi"/>
          <w:color w:val="363435"/>
          <w:spacing w:val="9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b</w:t>
      </w:r>
      <w:r w:rsidRPr="00EF410F">
        <w:rPr>
          <w:rFonts w:asciiTheme="majorHAnsi" w:hAnsiTheme="majorHAnsi"/>
          <w:color w:val="363435"/>
          <w:spacing w:val="-1"/>
          <w:w w:val="92"/>
        </w:rPr>
        <w:t>r</w:t>
      </w:r>
      <w:r w:rsidRPr="00EF410F">
        <w:rPr>
          <w:rFonts w:asciiTheme="majorHAnsi" w:hAnsiTheme="majorHAnsi"/>
          <w:color w:val="363435"/>
          <w:spacing w:val="-3"/>
          <w:w w:val="92"/>
        </w:rPr>
        <w:t>o</w:t>
      </w:r>
      <w:r w:rsidRPr="00EF410F">
        <w:rPr>
          <w:rFonts w:asciiTheme="majorHAnsi" w:hAnsiTheme="majorHAnsi"/>
          <w:color w:val="363435"/>
          <w:w w:val="92"/>
        </w:rPr>
        <w:t>wsers</w:t>
      </w:r>
      <w:r w:rsidRPr="00EF410F">
        <w:rPr>
          <w:rFonts w:asciiTheme="majorHAnsi" w:hAnsiTheme="majorHAnsi"/>
          <w:color w:val="363435"/>
          <w:spacing w:val="8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(</w:t>
      </w:r>
      <w:r w:rsidRPr="00EF410F">
        <w:rPr>
          <w:rFonts w:asciiTheme="majorHAnsi" w:hAnsiTheme="majorHAnsi"/>
          <w:color w:val="363435"/>
          <w:spacing w:val="-1"/>
        </w:rPr>
        <w:t>E</w:t>
      </w:r>
      <w:r w:rsidRPr="00EF410F">
        <w:rPr>
          <w:rFonts w:asciiTheme="majorHAnsi" w:hAnsiTheme="majorHAnsi"/>
          <w:color w:val="363435"/>
        </w:rPr>
        <w:t>xplo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14"/>
        </w:rPr>
        <w:t>r</w:t>
      </w:r>
      <w:r w:rsidRPr="00EF410F">
        <w:rPr>
          <w:rFonts w:asciiTheme="majorHAnsi" w:hAnsiTheme="majorHAnsi"/>
          <w:color w:val="363435"/>
        </w:rPr>
        <w:t>,</w:t>
      </w:r>
    </w:p>
    <w:p w14:paraId="3318A0EF" w14:textId="77777777" w:rsidR="00394F29" w:rsidRPr="00EF410F" w:rsidRDefault="00EF410F">
      <w:pPr>
        <w:spacing w:before="12"/>
        <w:ind w:left="100" w:right="4915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spacing w:val="-7"/>
          <w:w w:val="91"/>
        </w:rPr>
        <w:t>F</w:t>
      </w:r>
      <w:r w:rsidRPr="00EF410F">
        <w:rPr>
          <w:rFonts w:asciiTheme="majorHAnsi" w:hAnsiTheme="majorHAnsi"/>
          <w:color w:val="363435"/>
          <w:w w:val="91"/>
        </w:rPr>
        <w:t>i</w:t>
      </w:r>
      <w:r w:rsidRPr="00EF410F">
        <w:rPr>
          <w:rFonts w:asciiTheme="majorHAnsi" w:hAnsiTheme="majorHAnsi"/>
          <w:color w:val="363435"/>
          <w:spacing w:val="-2"/>
          <w:w w:val="91"/>
        </w:rPr>
        <w:t>r</w:t>
      </w:r>
      <w:r w:rsidRPr="00EF410F">
        <w:rPr>
          <w:rFonts w:asciiTheme="majorHAnsi" w:hAnsiTheme="majorHAnsi"/>
          <w:color w:val="363435"/>
          <w:w w:val="91"/>
        </w:rPr>
        <w:t>ef</w:t>
      </w:r>
      <w:r w:rsidRPr="00EF410F">
        <w:rPr>
          <w:rFonts w:asciiTheme="majorHAnsi" w:hAnsiTheme="majorHAnsi"/>
          <w:color w:val="363435"/>
          <w:spacing w:val="-1"/>
          <w:w w:val="91"/>
        </w:rPr>
        <w:t>o</w:t>
      </w:r>
      <w:r w:rsidRPr="00EF410F">
        <w:rPr>
          <w:rFonts w:asciiTheme="majorHAnsi" w:hAnsiTheme="majorHAnsi"/>
          <w:color w:val="363435"/>
          <w:w w:val="91"/>
        </w:rPr>
        <w:t>x,</w:t>
      </w:r>
      <w:r w:rsidRPr="00EF410F">
        <w:rPr>
          <w:rFonts w:asciiTheme="majorHAnsi" w:hAnsiTheme="majorHAnsi"/>
          <w:color w:val="363435"/>
          <w:spacing w:val="17"/>
          <w:w w:val="91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1"/>
        </w:rPr>
        <w:t>S</w:t>
      </w:r>
      <w:r w:rsidRPr="00EF410F">
        <w:rPr>
          <w:rFonts w:asciiTheme="majorHAnsi" w:hAnsiTheme="majorHAnsi"/>
          <w:color w:val="363435"/>
          <w:w w:val="91"/>
        </w:rPr>
        <w:t>afari,</w:t>
      </w:r>
      <w:r w:rsidRPr="00EF410F">
        <w:rPr>
          <w:rFonts w:asciiTheme="majorHAnsi" w:hAnsiTheme="majorHAnsi"/>
          <w:color w:val="363435"/>
          <w:spacing w:val="10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etc.)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87"/>
        </w:rPr>
        <w:t>see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if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it</w:t>
      </w:r>
      <w:r w:rsidRPr="00EF410F">
        <w:rPr>
          <w:rFonts w:asciiTheme="majorHAnsi" w:hAnsiTheme="majorHAnsi"/>
          <w:color w:val="363435"/>
          <w:spacing w:val="1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appears</w:t>
      </w:r>
      <w:r w:rsidRPr="00EF410F">
        <w:rPr>
          <w:rFonts w:asciiTheme="majorHAnsi" w:hAnsiTheme="majorHAnsi"/>
          <w:color w:val="363435"/>
          <w:spacing w:val="35"/>
          <w:w w:val="90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 xml:space="preserve">as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intended</w:t>
      </w:r>
      <w:r w:rsidRPr="00EF410F">
        <w:rPr>
          <w:rFonts w:asciiTheme="majorHAnsi" w:hAnsiTheme="majorHAnsi"/>
          <w:color w:val="363435"/>
          <w:spacing w:val="-8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it</w:t>
      </w:r>
      <w:r w:rsidRPr="00EF410F">
        <w:rPr>
          <w:rFonts w:asciiTheme="majorHAnsi" w:hAnsiTheme="majorHAnsi"/>
          <w:color w:val="363435"/>
          <w:spacing w:val="1"/>
        </w:rPr>
        <w:t xml:space="preserve"> </w:t>
      </w:r>
      <w:r w:rsidRPr="00EF410F">
        <w:rPr>
          <w:rFonts w:asciiTheme="majorHAnsi" w:hAnsiTheme="majorHAnsi"/>
          <w:color w:val="363435"/>
        </w:rPr>
        <w:t>to;</w:t>
      </w:r>
    </w:p>
    <w:p w14:paraId="52E2D201" w14:textId="77777777" w:rsidR="00394F29" w:rsidRPr="00EF410F" w:rsidRDefault="00EF410F">
      <w:pPr>
        <w:spacing w:before="12"/>
        <w:ind w:left="100" w:right="282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0"/>
        </w:rPr>
        <w:t>S</w:t>
      </w:r>
      <w:r w:rsidRPr="00EF410F">
        <w:rPr>
          <w:rFonts w:asciiTheme="majorHAnsi" w:hAnsiTheme="majorHAnsi"/>
          <w:color w:val="363435"/>
          <w:w w:val="90"/>
        </w:rPr>
        <w:t>elect</w:t>
      </w:r>
      <w:r w:rsidRPr="00EF410F">
        <w:rPr>
          <w:rFonts w:asciiTheme="majorHAnsi" w:hAnsiTheme="majorHAnsi"/>
          <w:color w:val="363435"/>
          <w:spacing w:val="11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la</w:t>
      </w:r>
      <w:r w:rsidRPr="00EF410F">
        <w:rPr>
          <w:rFonts w:asciiTheme="majorHAnsi" w:hAnsiTheme="majorHAnsi"/>
          <w:color w:val="363435"/>
          <w:spacing w:val="-1"/>
          <w:w w:val="95"/>
        </w:rPr>
        <w:t>y</w:t>
      </w:r>
      <w:r w:rsidRPr="00EF410F">
        <w:rPr>
          <w:rFonts w:asciiTheme="majorHAnsi" w:hAnsiTheme="majorHAnsi"/>
          <w:color w:val="363435"/>
          <w:w w:val="95"/>
        </w:rPr>
        <w:t>out</w:t>
      </w:r>
      <w:r w:rsidRPr="00EF410F">
        <w:rPr>
          <w:rFonts w:asciiTheme="majorHAnsi" w:hAnsiTheme="majorHAnsi"/>
          <w:color w:val="363435"/>
          <w:spacing w:val="7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clean,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organi</w:t>
      </w:r>
      <w:r w:rsidRPr="00EF410F">
        <w:rPr>
          <w:rFonts w:asciiTheme="majorHAnsi" w:hAnsiTheme="majorHAnsi"/>
          <w:color w:val="363435"/>
          <w:spacing w:val="-1"/>
          <w:w w:val="94"/>
        </w:rPr>
        <w:t>z</w:t>
      </w:r>
      <w:r w:rsidRPr="00EF410F">
        <w:rPr>
          <w:rFonts w:asciiTheme="majorHAnsi" w:hAnsiTheme="majorHAnsi"/>
          <w:color w:val="363435"/>
          <w:w w:val="94"/>
        </w:rPr>
        <w:t>ed,</w:t>
      </w:r>
      <w:r w:rsidRPr="00EF410F">
        <w:rPr>
          <w:rFonts w:asciiTheme="majorHAnsi" w:hAnsiTheme="majorHAnsi"/>
          <w:color w:val="363435"/>
          <w:spacing w:val="9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87"/>
        </w:rPr>
        <w:t>easy</w:t>
      </w:r>
      <w:r w:rsidRPr="00EF410F">
        <w:rPr>
          <w:rFonts w:asciiTheme="majorHAnsi" w:hAnsiTheme="majorHAnsi"/>
          <w:color w:val="363435"/>
          <w:spacing w:val="8"/>
          <w:w w:val="87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navigate.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0"/>
        </w:rPr>
        <w:t>Y</w:t>
      </w:r>
      <w:r w:rsidRPr="00EF410F">
        <w:rPr>
          <w:rFonts w:asciiTheme="majorHAnsi" w:hAnsiTheme="majorHAnsi"/>
          <w:color w:val="363435"/>
          <w:w w:val="90"/>
        </w:rPr>
        <w:t>ou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will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  <w:w w:val="90"/>
        </w:rPr>
        <w:t>lose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audience</w:t>
      </w:r>
      <w:r w:rsidRPr="00EF410F">
        <w:rPr>
          <w:rFonts w:asciiTheme="majorHAnsi" w:hAnsiTheme="majorHAnsi"/>
          <w:color w:val="363435"/>
          <w:spacing w:val="12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quickly</w:t>
      </w:r>
      <w:r w:rsidRPr="00EF410F">
        <w:rPr>
          <w:rFonts w:asciiTheme="majorHAnsi" w:hAnsiTheme="majorHAnsi"/>
          <w:color w:val="363435"/>
          <w:spacing w:val="4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if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they</w:t>
      </w:r>
      <w:r w:rsidRPr="00EF410F">
        <w:rPr>
          <w:rFonts w:asciiTheme="majorHAnsi" w:hAnsiTheme="majorHAnsi"/>
          <w:color w:val="363435"/>
          <w:spacing w:val="-17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ha</w:t>
      </w:r>
      <w:r w:rsidRPr="00EF410F">
        <w:rPr>
          <w:rFonts w:asciiTheme="majorHAnsi" w:hAnsiTheme="majorHAnsi"/>
          <w:color w:val="363435"/>
          <w:spacing w:val="-1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102"/>
        </w:rPr>
        <w:t>to</w:t>
      </w:r>
    </w:p>
    <w:p w14:paraId="629F60C1" w14:textId="77777777" w:rsidR="00394F29" w:rsidRPr="00EF410F" w:rsidRDefault="00EF410F">
      <w:pPr>
        <w:spacing w:before="12"/>
        <w:ind w:left="100" w:right="7976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look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too long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information;</w:t>
      </w:r>
    </w:p>
    <w:p w14:paraId="174FB7A3" w14:textId="77777777" w:rsidR="00394F29" w:rsidRPr="00EF410F" w:rsidRDefault="00EF410F">
      <w:pPr>
        <w:spacing w:before="12"/>
        <w:ind w:left="100" w:right="101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K</w:t>
      </w:r>
      <w:r w:rsidRPr="00EF410F">
        <w:rPr>
          <w:rFonts w:asciiTheme="majorHAnsi" w:hAnsiTheme="majorHAnsi"/>
          <w:color w:val="363435"/>
          <w:w w:val="92"/>
        </w:rPr>
        <w:t>eep</w:t>
      </w:r>
      <w:r w:rsidRPr="00EF410F">
        <w:rPr>
          <w:rFonts w:asciiTheme="majorHAnsi" w:hAnsiTheme="majorHAnsi"/>
          <w:color w:val="363435"/>
          <w:spacing w:val="10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po</w:t>
      </w:r>
      <w:r w:rsidRPr="00EF410F">
        <w:rPr>
          <w:rFonts w:asciiTheme="majorHAnsi" w:hAnsiTheme="majorHAnsi"/>
          <w:color w:val="363435"/>
          <w:spacing w:val="2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>tfolio</w:t>
      </w:r>
      <w:r w:rsidRPr="00EF410F">
        <w:rPr>
          <w:rFonts w:asciiTheme="majorHAnsi" w:hAnsiTheme="majorHAnsi"/>
          <w:color w:val="363435"/>
          <w:spacing w:val="34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</w:t>
      </w:r>
      <w:r w:rsidRPr="00EF410F">
        <w:rPr>
          <w:rFonts w:asciiTheme="majorHAnsi" w:hAnsiTheme="majorHAnsi"/>
          <w:color w:val="363435"/>
          <w:spacing w:val="-1"/>
          <w:w w:val="93"/>
        </w:rPr>
        <w:t>r</w:t>
      </w:r>
      <w:r w:rsidRPr="00EF410F">
        <w:rPr>
          <w:rFonts w:asciiTheme="majorHAnsi" w:hAnsiTheme="majorHAnsi"/>
          <w:color w:val="363435"/>
          <w:w w:val="93"/>
        </w:rPr>
        <w:t xml:space="preserve">ofessional. 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spacing w:val="-21"/>
          <w:w w:val="93"/>
        </w:rPr>
        <w:t>Y</w:t>
      </w:r>
      <w:r w:rsidRPr="00EF410F">
        <w:rPr>
          <w:rFonts w:asciiTheme="majorHAnsi" w:hAnsiTheme="majorHAnsi"/>
          <w:color w:val="363435"/>
          <w:w w:val="93"/>
        </w:rPr>
        <w:t>ou</w:t>
      </w:r>
      <w:r w:rsidRPr="00EF410F">
        <w:rPr>
          <w:rFonts w:asciiTheme="majorHAnsi" w:hAnsiTheme="majorHAnsi"/>
          <w:color w:val="363435"/>
          <w:spacing w:val="-7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may</w:t>
      </w:r>
      <w:r w:rsidRPr="00EF410F">
        <w:rPr>
          <w:rFonts w:asciiTheme="majorHAnsi" w:hAnsiTheme="majorHAnsi"/>
          <w:color w:val="363435"/>
          <w:spacing w:val="8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</w:t>
      </w:r>
      <w:r w:rsidRPr="00EF410F">
        <w:rPr>
          <w:rFonts w:asciiTheme="majorHAnsi" w:hAnsiTheme="majorHAnsi"/>
          <w:color w:val="363435"/>
          <w:spacing w:val="-1"/>
          <w:w w:val="93"/>
        </w:rPr>
        <w:t>r</w:t>
      </w:r>
      <w:r w:rsidRPr="00EF410F">
        <w:rPr>
          <w:rFonts w:asciiTheme="majorHAnsi" w:hAnsiTheme="majorHAnsi"/>
          <w:color w:val="363435"/>
          <w:spacing w:val="-4"/>
          <w:w w:val="93"/>
        </w:rPr>
        <w:t>o</w:t>
      </w:r>
      <w:r w:rsidRPr="00EF410F">
        <w:rPr>
          <w:rFonts w:asciiTheme="majorHAnsi" w:hAnsiTheme="majorHAnsi"/>
          <w:color w:val="363435"/>
          <w:w w:val="93"/>
        </w:rPr>
        <w:t>vide</w:t>
      </w:r>
      <w:r w:rsidRPr="00EF410F">
        <w:rPr>
          <w:rFonts w:asciiTheme="majorHAnsi" w:hAnsiTheme="majorHAnsi"/>
          <w:color w:val="363435"/>
          <w:spacing w:val="19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some</w:t>
      </w:r>
      <w:r w:rsidRPr="00EF410F">
        <w:rPr>
          <w:rFonts w:asciiTheme="majorHAnsi" w:hAnsiTheme="majorHAnsi"/>
          <w:color w:val="363435"/>
          <w:spacing w:val="9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aspects</w:t>
      </w:r>
      <w:r w:rsidRPr="00EF410F">
        <w:rPr>
          <w:rFonts w:asciiTheme="majorHAnsi" w:hAnsiTheme="majorHAnsi"/>
          <w:color w:val="363435"/>
          <w:spacing w:val="-3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0"/>
        </w:rPr>
        <w:t>r</w:t>
      </w:r>
      <w:r w:rsidRPr="00EF410F">
        <w:rPr>
          <w:rFonts w:asciiTheme="majorHAnsi" w:hAnsiTheme="majorHAnsi"/>
          <w:color w:val="363435"/>
          <w:w w:val="90"/>
        </w:rPr>
        <w:t>e</w:t>
      </w:r>
      <w:r w:rsidRPr="00EF410F">
        <w:rPr>
          <w:rFonts w:asciiTheme="majorHAnsi" w:hAnsiTheme="majorHAnsi"/>
          <w:color w:val="363435"/>
          <w:spacing w:val="-1"/>
          <w:w w:val="90"/>
        </w:rPr>
        <w:t>v</w:t>
      </w:r>
      <w:r w:rsidRPr="00EF410F">
        <w:rPr>
          <w:rFonts w:asciiTheme="majorHAnsi" w:hAnsiTheme="majorHAnsi"/>
          <w:color w:val="363435"/>
          <w:w w:val="90"/>
        </w:rPr>
        <w:t>eal</w:t>
      </w:r>
      <w:r w:rsidRPr="00EF410F">
        <w:rPr>
          <w:rFonts w:asciiTheme="majorHAnsi" w:hAnsiTheme="majorHAnsi"/>
          <w:color w:val="363435"/>
          <w:spacing w:val="6"/>
          <w:w w:val="90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  <w:r w:rsidRPr="00EF410F">
        <w:rPr>
          <w:rFonts w:asciiTheme="majorHAnsi" w:hAnsiTheme="majorHAnsi"/>
          <w:color w:val="363435"/>
          <w:spacing w:val="-19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personality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set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y</w:t>
      </w:r>
      <w:r w:rsidRPr="00EF410F">
        <w:rPr>
          <w:rFonts w:asciiTheme="majorHAnsi" w:hAnsiTheme="majorHAnsi"/>
          <w:color w:val="363435"/>
          <w:w w:val="92"/>
        </w:rPr>
        <w:t>ourself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apa</w:t>
      </w:r>
      <w:r w:rsidRPr="00EF410F">
        <w:rPr>
          <w:rFonts w:asciiTheme="majorHAnsi" w:hAnsiTheme="majorHAnsi"/>
          <w:color w:val="363435"/>
          <w:spacing w:val="2"/>
        </w:rPr>
        <w:t>r</w:t>
      </w:r>
      <w:r w:rsidRPr="00EF410F">
        <w:rPr>
          <w:rFonts w:asciiTheme="majorHAnsi" w:hAnsiTheme="majorHAnsi"/>
          <w:color w:val="363435"/>
        </w:rPr>
        <w:t>t,</w:t>
      </w:r>
    </w:p>
    <w:p w14:paraId="6844B4CA" w14:textId="77777777" w:rsidR="00394F29" w:rsidRPr="00EF410F" w:rsidRDefault="00EF410F">
      <w:pPr>
        <w:spacing w:before="12"/>
        <w:ind w:left="100" w:right="5498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but</w:t>
      </w:r>
      <w:r w:rsidRPr="00EF410F">
        <w:rPr>
          <w:rFonts w:asciiTheme="majorHAnsi" w:hAnsiTheme="majorHAnsi"/>
          <w:color w:val="363435"/>
          <w:spacing w:val="9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6"/>
        </w:rPr>
        <w:t>r</w:t>
      </w:r>
      <w:r w:rsidRPr="00EF410F">
        <w:rPr>
          <w:rFonts w:asciiTheme="majorHAnsi" w:hAnsiTheme="majorHAnsi"/>
          <w:color w:val="363435"/>
          <w:w w:val="96"/>
        </w:rPr>
        <w:t>emember</w:t>
      </w:r>
      <w:r w:rsidRPr="00EF410F">
        <w:rPr>
          <w:rFonts w:asciiTheme="majorHAnsi" w:hAnsiTheme="majorHAnsi"/>
          <w:color w:val="363435"/>
          <w:spacing w:val="5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that</w:t>
      </w:r>
      <w:r w:rsidRPr="00EF410F">
        <w:rPr>
          <w:rFonts w:asciiTheme="majorHAnsi" w:hAnsiTheme="majorHAnsi"/>
          <w:color w:val="363435"/>
          <w:spacing w:val="7"/>
        </w:rPr>
        <w:t xml:space="preserve"> </w:t>
      </w:r>
      <w:r w:rsidRPr="00EF410F">
        <w:rPr>
          <w:rFonts w:asciiTheme="majorHAnsi" w:hAnsiTheme="majorHAnsi"/>
          <w:color w:val="363435"/>
        </w:rPr>
        <w:t>this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is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tool</w:t>
      </w:r>
      <w:r w:rsidRPr="00EF410F">
        <w:rPr>
          <w:rFonts w:asciiTheme="majorHAnsi" w:hAnsiTheme="majorHAnsi"/>
          <w:color w:val="363435"/>
          <w:spacing w:val="-7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aid</w:t>
      </w:r>
      <w:r w:rsidRPr="00EF410F">
        <w:rPr>
          <w:rFonts w:asciiTheme="majorHAnsi" w:hAnsiTheme="majorHAnsi"/>
          <w:color w:val="363435"/>
          <w:spacing w:val="-15"/>
        </w:rPr>
        <w:t xml:space="preserve"> </w:t>
      </w:r>
      <w:r w:rsidRPr="00EF410F">
        <w:rPr>
          <w:rFonts w:asciiTheme="majorHAnsi" w:hAnsiTheme="majorHAnsi"/>
          <w:color w:val="363435"/>
        </w:rPr>
        <w:t>in obtaining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job;</w:t>
      </w:r>
    </w:p>
    <w:p w14:paraId="2ED89BA6" w14:textId="77777777" w:rsidR="00394F29" w:rsidRPr="00EF410F" w:rsidRDefault="00EF410F">
      <w:pPr>
        <w:spacing w:before="12"/>
        <w:ind w:left="100" w:right="2527"/>
        <w:jc w:val="both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2"/>
        </w:rPr>
        <w:t>K</w:t>
      </w:r>
      <w:r w:rsidRPr="00EF410F">
        <w:rPr>
          <w:rFonts w:asciiTheme="majorHAnsi" w:hAnsiTheme="majorHAnsi"/>
          <w:color w:val="363435"/>
          <w:w w:val="92"/>
        </w:rPr>
        <w:t>eep</w:t>
      </w:r>
      <w:r w:rsidRPr="00EF410F">
        <w:rPr>
          <w:rFonts w:asciiTheme="majorHAnsi" w:hAnsiTheme="majorHAnsi"/>
          <w:color w:val="363435"/>
          <w:spacing w:val="10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all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</w:rPr>
        <w:t>information,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images,</w:t>
      </w:r>
      <w:r w:rsidRPr="00EF410F">
        <w:rPr>
          <w:rFonts w:asciiTheme="majorHAnsi" w:hAnsiTheme="majorHAnsi"/>
          <w:color w:val="363435"/>
          <w:spacing w:val="-3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sound/m</w:t>
      </w:r>
      <w:r w:rsidRPr="00EF410F">
        <w:rPr>
          <w:rFonts w:asciiTheme="majorHAnsi" w:hAnsiTheme="majorHAnsi"/>
          <w:color w:val="363435"/>
          <w:spacing w:val="-4"/>
          <w:w w:val="93"/>
        </w:rPr>
        <w:t>o</w:t>
      </w:r>
      <w:r w:rsidRPr="00EF410F">
        <w:rPr>
          <w:rFonts w:asciiTheme="majorHAnsi" w:hAnsiTheme="majorHAnsi"/>
          <w:color w:val="363435"/>
          <w:w w:val="93"/>
        </w:rPr>
        <w:t>vie</w:t>
      </w:r>
      <w:r w:rsidRPr="00EF410F">
        <w:rPr>
          <w:rFonts w:asciiTheme="majorHAnsi" w:hAnsiTheme="majorHAnsi"/>
          <w:color w:val="363435"/>
          <w:spacing w:val="56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clips,</w:t>
      </w:r>
      <w:r w:rsidRPr="00EF410F">
        <w:rPr>
          <w:rFonts w:asciiTheme="majorHAnsi" w:hAnsiTheme="majorHAnsi"/>
          <w:color w:val="363435"/>
          <w:spacing w:val="-1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pages</w:t>
      </w:r>
      <w:r w:rsidRPr="00EF410F">
        <w:rPr>
          <w:rFonts w:asciiTheme="majorHAnsi" w:hAnsiTheme="majorHAnsi"/>
          <w:color w:val="363435"/>
          <w:spacing w:val="-1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elated</w:t>
      </w:r>
      <w:r w:rsidRPr="00EF410F">
        <w:rPr>
          <w:rFonts w:asciiTheme="majorHAnsi" w:hAnsiTheme="majorHAnsi"/>
          <w:color w:val="363435"/>
          <w:spacing w:val="22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job</w:t>
      </w:r>
      <w:r w:rsidRPr="00EF410F">
        <w:rPr>
          <w:rFonts w:asciiTheme="majorHAnsi" w:hAnsiTheme="majorHAnsi"/>
          <w:color w:val="363435"/>
          <w:spacing w:val="-9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seek.</w:t>
      </w:r>
    </w:p>
    <w:p w14:paraId="46D80938" w14:textId="77777777" w:rsidR="00394F29" w:rsidRPr="00EF410F" w:rsidRDefault="00394F29">
      <w:pPr>
        <w:spacing w:before="2" w:line="140" w:lineRule="exact"/>
        <w:rPr>
          <w:rFonts w:asciiTheme="majorHAnsi" w:hAnsiTheme="majorHAnsi"/>
          <w:sz w:val="11"/>
          <w:szCs w:val="11"/>
        </w:rPr>
      </w:pPr>
    </w:p>
    <w:p w14:paraId="68E681FB" w14:textId="77777777" w:rsidR="00394F29" w:rsidRPr="00EF410F" w:rsidRDefault="00394F29">
      <w:pPr>
        <w:spacing w:line="200" w:lineRule="exact"/>
        <w:rPr>
          <w:rFonts w:asciiTheme="majorHAnsi" w:hAnsiTheme="majorHAnsi"/>
          <w:sz w:val="16"/>
          <w:szCs w:val="16"/>
        </w:rPr>
        <w:sectPr w:rsidR="00394F29" w:rsidRPr="00EF410F">
          <w:pgSz w:w="12240" w:h="15840"/>
          <w:pgMar w:top="520" w:right="700" w:bottom="280" w:left="620" w:header="720" w:footer="720" w:gutter="0"/>
          <w:cols w:space="720"/>
        </w:sectPr>
      </w:pPr>
    </w:p>
    <w:p w14:paraId="6E1575D0" w14:textId="77777777" w:rsidR="00394F29" w:rsidRPr="00EF410F" w:rsidRDefault="00EF410F">
      <w:pPr>
        <w:spacing w:before="15"/>
        <w:ind w:left="100"/>
        <w:rPr>
          <w:rFonts w:asciiTheme="majorHAnsi" w:hAnsiTheme="majorHAnsi"/>
        </w:rPr>
      </w:pPr>
      <w:r w:rsidRPr="00EF410F">
        <w:rPr>
          <w:rFonts w:asciiTheme="majorHAnsi" w:hAnsiTheme="majorHAnsi"/>
          <w:sz w:val="16"/>
          <w:szCs w:val="16"/>
        </w:rPr>
        <w:pict w14:anchorId="138529E5">
          <v:group id="_x0000_s1026" style="position:absolute;left:0;text-align:left;margin-left:.2pt;margin-top:19pt;width:593.6pt;height:756pt;z-index:-251657216;mso-position-horizontal-relative:page;mso-position-vertical-relative:page" coordorigin="4,380" coordsize="11872,15120">
            <v:shape id="_x0000_s1030" style="position:absolute;left:354;top:13900;width:5730;height:1590" coordorigin="354,13900" coordsize="5730,1590" path="m354,15490r5730,l6084,13900r-5730,l354,15490xe" fillcolor="#fdfdfd" stroked="f">
              <v:path arrowok="t"/>
            </v:shape>
            <v:shape id="_x0000_s1029" style="position:absolute;left:354;top:13900;width:5730;height:1590" coordorigin="354,13900" coordsize="5730,1590" path="m354,15490r5730,l6084,13900r-5730,l354,15490xe" filled="f" strokecolor="#363435" strokeweight="1pt">
              <v:path arrowok="t"/>
            </v:shape>
            <v:shape id="_x0000_s1028" type="#_x0000_t75" style="position:absolute;left:4;top:14191;width:5790;height:1040">
              <v:imagedata r:id="rId7" o:title=""/>
            </v:shape>
            <v:shape id="_x0000_s1027" style="position:absolute;left:366;top:390;width:11500;height:15100" coordorigin="366,390" coordsize="11500,15100" path="m366,15490r11500,l11866,390,366,390r,15100xe" filled="f" strokecolor="#363435" strokeweight="1pt">
              <v:path arrowok="t"/>
            </v:shape>
            <w10:wrap anchorx="page" anchory="page"/>
          </v:group>
        </w:pict>
      </w:r>
      <w:r w:rsidRPr="00EF410F">
        <w:rPr>
          <w:rFonts w:asciiTheme="majorHAnsi" w:hAnsiTheme="majorHAnsi"/>
          <w:b/>
          <w:i/>
          <w:color w:val="363435"/>
          <w:spacing w:val="-1"/>
          <w:w w:val="96"/>
        </w:rPr>
        <w:t>C</w:t>
      </w:r>
      <w:r w:rsidRPr="00EF410F">
        <w:rPr>
          <w:rFonts w:asciiTheme="majorHAnsi" w:hAnsiTheme="majorHAnsi"/>
          <w:b/>
          <w:i/>
          <w:color w:val="363435"/>
          <w:w w:val="96"/>
        </w:rPr>
        <w:t>ostume</w:t>
      </w:r>
      <w:r w:rsidRPr="00EF410F">
        <w:rPr>
          <w:rFonts w:asciiTheme="majorHAnsi" w:hAnsiTheme="majorHAnsi"/>
          <w:b/>
          <w:i/>
          <w:color w:val="363435"/>
          <w:spacing w:val="4"/>
          <w:w w:val="96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1"/>
        </w:rPr>
        <w:t>D</w:t>
      </w:r>
      <w:r w:rsidRPr="00EF410F">
        <w:rPr>
          <w:rFonts w:asciiTheme="majorHAnsi" w:hAnsiTheme="majorHAnsi"/>
          <w:b/>
          <w:i/>
          <w:color w:val="363435"/>
        </w:rPr>
        <w:t>esign</w:t>
      </w:r>
    </w:p>
    <w:p w14:paraId="4855A186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1822805A" w14:textId="77777777" w:rsidR="00394F29" w:rsidRPr="00EF410F" w:rsidRDefault="00EF410F">
      <w:pPr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</w:rPr>
        <w:t>Color</w:t>
      </w:r>
      <w:r w:rsidRPr="00EF410F">
        <w:rPr>
          <w:rFonts w:asciiTheme="majorHAnsi" w:hAnsiTheme="majorHAnsi"/>
          <w:color w:val="363435"/>
          <w:spacing w:val="-11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costume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enderings</w:t>
      </w:r>
    </w:p>
    <w:p w14:paraId="7EA2BB08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images</w:t>
      </w:r>
    </w:p>
    <w:p w14:paraId="43EE26E7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esea</w:t>
      </w:r>
      <w:r w:rsidRPr="00EF410F">
        <w:rPr>
          <w:rFonts w:asciiTheme="majorHAnsi" w:hAnsiTheme="majorHAnsi"/>
          <w:color w:val="363435"/>
          <w:spacing w:val="-1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ch</w:t>
      </w:r>
      <w:r w:rsidRPr="00EF410F">
        <w:rPr>
          <w:rFonts w:asciiTheme="majorHAnsi" w:hAnsiTheme="majorHAnsi"/>
          <w:color w:val="363435"/>
          <w:spacing w:val="12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sketches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a</w:t>
      </w:r>
      <w:r w:rsidRPr="00EF410F">
        <w:rPr>
          <w:rFonts w:asciiTheme="majorHAnsi" w:hAnsiTheme="majorHAnsi"/>
          <w:color w:val="363435"/>
          <w:spacing w:val="-10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8"/>
        </w:rPr>
        <w:t xml:space="preserve"> </w:t>
      </w:r>
      <w:r w:rsidRPr="00EF410F">
        <w:rPr>
          <w:rFonts w:asciiTheme="majorHAnsi" w:hAnsiTheme="majorHAnsi"/>
          <w:color w:val="363435"/>
          <w:w w:val="102"/>
        </w:rPr>
        <w:t>to</w:t>
      </w:r>
    </w:p>
    <w:p w14:paraId="225755A5" w14:textId="77777777" w:rsidR="00394F29" w:rsidRPr="00EF410F" w:rsidRDefault="00EF410F">
      <w:pPr>
        <w:spacing w:before="12"/>
        <w:ind w:left="1502" w:right="1184"/>
        <w:jc w:val="center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w w:val="95"/>
        </w:rPr>
        <w:t>demonstrate</w:t>
      </w:r>
      <w:r w:rsidRPr="00EF410F">
        <w:rPr>
          <w:rFonts w:asciiTheme="majorHAnsi" w:hAnsiTheme="majorHAnsi"/>
          <w:color w:val="363435"/>
          <w:spacing w:val="26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design</w:t>
      </w:r>
      <w:r w:rsidRPr="00EF410F">
        <w:rPr>
          <w:rFonts w:asciiTheme="majorHAnsi" w:hAnsiTheme="majorHAnsi"/>
          <w:color w:val="363435"/>
          <w:spacing w:val="-3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89"/>
        </w:rPr>
        <w:t>ocess</w:t>
      </w:r>
    </w:p>
    <w:p w14:paraId="0B7D59BC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0"/>
        </w:rPr>
        <w:t>B</w:t>
      </w:r>
      <w:r w:rsidRPr="00EF410F">
        <w:rPr>
          <w:rFonts w:asciiTheme="majorHAnsi" w:hAnsiTheme="majorHAnsi"/>
          <w:color w:val="363435"/>
          <w:w w:val="90"/>
        </w:rPr>
        <w:t>rief</w:t>
      </w:r>
      <w:r w:rsidRPr="00EF410F">
        <w:rPr>
          <w:rFonts w:asciiTheme="majorHAnsi" w:hAnsiTheme="majorHAnsi"/>
          <w:color w:val="363435"/>
          <w:spacing w:val="9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statement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concept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sh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</w:rPr>
        <w:t>w</w:t>
      </w:r>
    </w:p>
    <w:p w14:paraId="62E83D03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5"/>
        </w:rPr>
        <w:t>D</w:t>
      </w:r>
      <w:r w:rsidRPr="00EF410F">
        <w:rPr>
          <w:rFonts w:asciiTheme="majorHAnsi" w:hAnsiTheme="majorHAnsi"/>
          <w:color w:val="363435"/>
          <w:w w:val="95"/>
        </w:rPr>
        <w:t>esigner</w:t>
      </w:r>
      <w:r w:rsidRPr="00EF410F">
        <w:rPr>
          <w:rFonts w:asciiTheme="majorHAnsi" w:hAnsiTheme="majorHAnsi"/>
          <w:color w:val="363435"/>
          <w:spacing w:val="5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pape</w:t>
      </w:r>
      <w:r w:rsidRPr="00EF410F">
        <w:rPr>
          <w:rFonts w:asciiTheme="majorHAnsi" w:hAnsiTheme="majorHAnsi"/>
          <w:color w:val="363435"/>
          <w:spacing w:val="4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wo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k</w:t>
      </w:r>
      <w:r w:rsidRPr="00EF410F">
        <w:rPr>
          <w:rFonts w:asciiTheme="majorHAnsi" w:hAnsiTheme="majorHAnsi"/>
          <w:color w:val="363435"/>
          <w:spacing w:val="10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(character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cha</w:t>
      </w:r>
      <w:r w:rsidRPr="00EF410F">
        <w:rPr>
          <w:rFonts w:asciiTheme="majorHAnsi" w:hAnsiTheme="majorHAnsi"/>
          <w:color w:val="363435"/>
          <w:spacing w:val="2"/>
        </w:rPr>
        <w:t>r</w:t>
      </w:r>
      <w:r w:rsidRPr="00EF410F">
        <w:rPr>
          <w:rFonts w:asciiTheme="majorHAnsi" w:hAnsiTheme="majorHAnsi"/>
          <w:color w:val="363435"/>
        </w:rPr>
        <w:t>t,</w:t>
      </w:r>
    </w:p>
    <w:p w14:paraId="02799361" w14:textId="77777777" w:rsidR="00394F29" w:rsidRPr="00EF410F" w:rsidRDefault="00EF410F">
      <w:pPr>
        <w:spacing w:before="12"/>
        <w:ind w:left="15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plot,</w:t>
      </w:r>
      <w:r w:rsidRPr="00EF410F">
        <w:rPr>
          <w:rFonts w:asciiTheme="majorHAnsi" w:hAnsiTheme="majorHAnsi"/>
          <w:color w:val="363435"/>
          <w:spacing w:val="-4"/>
        </w:rPr>
        <w:t xml:space="preserve"> </w:t>
      </w:r>
      <w:r w:rsidRPr="00EF410F">
        <w:rPr>
          <w:rFonts w:asciiTheme="majorHAnsi" w:hAnsiTheme="majorHAnsi"/>
          <w:color w:val="363435"/>
        </w:rPr>
        <w:t>etc.)</w:t>
      </w:r>
    </w:p>
    <w:p w14:paraId="0D17AA50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5FED69C6" w14:textId="77777777" w:rsidR="00394F29" w:rsidRPr="00EF410F" w:rsidRDefault="00EF410F">
      <w:pPr>
        <w:ind w:left="10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1"/>
          <w:w w:val="96"/>
        </w:rPr>
        <w:t>C</w:t>
      </w:r>
      <w:r w:rsidRPr="00EF410F">
        <w:rPr>
          <w:rFonts w:asciiTheme="majorHAnsi" w:hAnsiTheme="majorHAnsi"/>
          <w:b/>
          <w:i/>
          <w:color w:val="363435"/>
          <w:w w:val="96"/>
        </w:rPr>
        <w:t>ostume</w:t>
      </w:r>
      <w:r w:rsidRPr="00EF410F">
        <w:rPr>
          <w:rFonts w:asciiTheme="majorHAnsi" w:hAnsiTheme="majorHAnsi"/>
          <w:b/>
          <w:i/>
          <w:color w:val="363435"/>
          <w:spacing w:val="4"/>
          <w:w w:val="96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31"/>
        </w:rPr>
        <w:t>T</w:t>
      </w:r>
      <w:r w:rsidRPr="00EF410F">
        <w:rPr>
          <w:rFonts w:asciiTheme="majorHAnsi" w:hAnsiTheme="majorHAnsi"/>
          <w:b/>
          <w:i/>
          <w:color w:val="363435"/>
        </w:rPr>
        <w:t>echnician</w:t>
      </w:r>
    </w:p>
    <w:p w14:paraId="31FFAFEE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390D144E" w14:textId="77777777" w:rsidR="00394F29" w:rsidRPr="00EF410F" w:rsidRDefault="00EF410F">
      <w:pPr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images</w:t>
      </w:r>
    </w:p>
    <w:p w14:paraId="45D0BBD1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</w:rPr>
        <w:t>I</w:t>
      </w:r>
      <w:r w:rsidRPr="00EF410F">
        <w:rPr>
          <w:rFonts w:asciiTheme="majorHAnsi" w:hAnsiTheme="majorHAnsi"/>
          <w:color w:val="363435"/>
          <w:w w:val="93"/>
        </w:rPr>
        <w:t>mages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in 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ocess</w:t>
      </w:r>
    </w:p>
    <w:p w14:paraId="73C225B4" w14:textId="77777777" w:rsidR="00394F29" w:rsidRPr="00EF410F" w:rsidRDefault="00EF410F">
      <w:pPr>
        <w:spacing w:before="12"/>
        <w:ind w:left="820" w:right="-56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</w:rPr>
        <w:t>I</w:t>
      </w:r>
      <w:r w:rsidRPr="00EF410F">
        <w:rPr>
          <w:rFonts w:asciiTheme="majorHAnsi" w:hAnsiTheme="majorHAnsi"/>
          <w:color w:val="363435"/>
          <w:w w:val="93"/>
        </w:rPr>
        <w:t>mages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inside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costume</w:t>
      </w:r>
      <w:r w:rsidRPr="00EF410F">
        <w:rPr>
          <w:rFonts w:asciiTheme="majorHAnsi" w:hAnsiTheme="majorHAnsi"/>
          <w:color w:val="363435"/>
          <w:spacing w:val="28"/>
          <w:w w:val="93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pieces</w:t>
      </w:r>
      <w:r w:rsidRPr="00EF410F">
        <w:rPr>
          <w:rFonts w:asciiTheme="majorHAnsi" w:hAnsiTheme="majorHAnsi"/>
          <w:color w:val="363435"/>
          <w:spacing w:val="-8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c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eated</w:t>
      </w:r>
    </w:p>
    <w:p w14:paraId="7A2D4FFD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3"/>
        </w:rPr>
        <w:t>E</w:t>
      </w:r>
      <w:r w:rsidRPr="00EF410F">
        <w:rPr>
          <w:rFonts w:asciiTheme="majorHAnsi" w:hAnsiTheme="majorHAnsi"/>
          <w:color w:val="363435"/>
          <w:w w:val="93"/>
        </w:rPr>
        <w:t>xamples</w:t>
      </w:r>
      <w:r w:rsidRPr="00EF410F">
        <w:rPr>
          <w:rFonts w:asciiTheme="majorHAnsi" w:hAnsiTheme="majorHAnsi"/>
          <w:color w:val="363435"/>
          <w:spacing w:val="7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pattern drafting</w:t>
      </w:r>
    </w:p>
    <w:p w14:paraId="3762A8CD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5EF29F1B" w14:textId="77777777" w:rsidR="00394F29" w:rsidRPr="00EF410F" w:rsidRDefault="00EF410F">
      <w:pPr>
        <w:ind w:left="100"/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w w:val="92"/>
        </w:rPr>
        <w:t>Scene</w:t>
      </w:r>
      <w:r w:rsidRPr="00EF410F">
        <w:rPr>
          <w:rFonts w:asciiTheme="majorHAnsi" w:hAnsiTheme="majorHAnsi"/>
          <w:b/>
          <w:i/>
          <w:color w:val="363435"/>
          <w:spacing w:val="3"/>
          <w:w w:val="92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1"/>
        </w:rPr>
        <w:t>D</w:t>
      </w:r>
      <w:r w:rsidRPr="00EF410F">
        <w:rPr>
          <w:rFonts w:asciiTheme="majorHAnsi" w:hAnsiTheme="majorHAnsi"/>
          <w:b/>
          <w:i/>
          <w:color w:val="363435"/>
        </w:rPr>
        <w:t>esigner</w:t>
      </w:r>
    </w:p>
    <w:p w14:paraId="1CCEB876" w14:textId="77777777" w:rsidR="00394F29" w:rsidRPr="00EF410F" w:rsidRDefault="00394F29">
      <w:pPr>
        <w:spacing w:before="2" w:line="120" w:lineRule="exact"/>
        <w:rPr>
          <w:rFonts w:asciiTheme="majorHAnsi" w:hAnsiTheme="majorHAnsi"/>
          <w:sz w:val="9"/>
          <w:szCs w:val="9"/>
        </w:rPr>
      </w:pPr>
    </w:p>
    <w:p w14:paraId="41873EB0" w14:textId="77777777" w:rsidR="00394F29" w:rsidRPr="00EF410F" w:rsidRDefault="00EF410F">
      <w:pPr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</w:rPr>
        <w:t>I</w:t>
      </w:r>
      <w:r w:rsidRPr="00EF410F">
        <w:rPr>
          <w:rFonts w:asciiTheme="majorHAnsi" w:hAnsiTheme="majorHAnsi"/>
          <w:color w:val="363435"/>
          <w:w w:val="93"/>
        </w:rPr>
        <w:t>mages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models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and/or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color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enderings</w:t>
      </w:r>
    </w:p>
    <w:p w14:paraId="7C7CCC23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esea</w:t>
      </w:r>
      <w:r w:rsidRPr="00EF410F">
        <w:rPr>
          <w:rFonts w:asciiTheme="majorHAnsi" w:hAnsiTheme="majorHAnsi"/>
          <w:color w:val="363435"/>
          <w:spacing w:val="-1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ch</w:t>
      </w:r>
      <w:r w:rsidRPr="00EF410F">
        <w:rPr>
          <w:rFonts w:asciiTheme="majorHAnsi" w:hAnsiTheme="majorHAnsi"/>
          <w:color w:val="363435"/>
          <w:spacing w:val="12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de</w:t>
      </w:r>
      <w:r w:rsidRPr="00EF410F">
        <w:rPr>
          <w:rFonts w:asciiTheme="majorHAnsi" w:hAnsiTheme="majorHAnsi"/>
          <w:color w:val="363435"/>
          <w:spacing w:val="-1"/>
          <w:w w:val="95"/>
        </w:rPr>
        <w:t>v</w:t>
      </w:r>
      <w:r w:rsidRPr="00EF410F">
        <w:rPr>
          <w:rFonts w:asciiTheme="majorHAnsi" w:hAnsiTheme="majorHAnsi"/>
          <w:color w:val="363435"/>
          <w:w w:val="95"/>
        </w:rPr>
        <w:t>elopmental</w:t>
      </w:r>
      <w:r w:rsidRPr="00EF410F">
        <w:rPr>
          <w:rFonts w:asciiTheme="majorHAnsi" w:hAnsiTheme="majorHAnsi"/>
          <w:color w:val="363435"/>
          <w:spacing w:val="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sketches</w:t>
      </w:r>
    </w:p>
    <w:p w14:paraId="5AB051A0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D</w:t>
      </w:r>
      <w:r w:rsidRPr="00EF410F">
        <w:rPr>
          <w:rFonts w:asciiTheme="majorHAnsi" w:hAnsiTheme="majorHAnsi"/>
          <w:color w:val="363435"/>
        </w:rPr>
        <w:t>rafting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examples</w:t>
      </w:r>
    </w:p>
    <w:p w14:paraId="39384B28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9"/>
          <w:w w:val="95"/>
        </w:rPr>
        <w:t>P</w:t>
      </w:r>
      <w:r w:rsidRPr="00EF410F">
        <w:rPr>
          <w:rFonts w:asciiTheme="majorHAnsi" w:hAnsiTheme="majorHAnsi"/>
          <w:color w:val="363435"/>
          <w:w w:val="95"/>
        </w:rPr>
        <w:t>ainters</w:t>
      </w:r>
      <w:r w:rsidRPr="00EF410F">
        <w:rPr>
          <w:rFonts w:asciiTheme="majorHAnsi" w:hAnsiTheme="majorHAnsi"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ele</w:t>
      </w:r>
      <w:r w:rsidRPr="00EF410F">
        <w:rPr>
          <w:rFonts w:asciiTheme="majorHAnsi" w:hAnsiTheme="majorHAnsi"/>
          <w:color w:val="363435"/>
          <w:spacing w:val="-1"/>
        </w:rPr>
        <w:t>v</w:t>
      </w:r>
      <w:r w:rsidRPr="00EF410F">
        <w:rPr>
          <w:rFonts w:asciiTheme="majorHAnsi" w:hAnsiTheme="majorHAnsi"/>
          <w:color w:val="363435"/>
        </w:rPr>
        <w:t>ations</w:t>
      </w:r>
    </w:p>
    <w:p w14:paraId="3FA803D0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images</w:t>
      </w:r>
    </w:p>
    <w:p w14:paraId="2BA72AF0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P</w:t>
      </w:r>
      <w:r w:rsidRPr="00EF410F">
        <w:rPr>
          <w:rFonts w:asciiTheme="majorHAnsi" w:hAnsiTheme="majorHAnsi"/>
          <w:color w:val="363435"/>
        </w:rPr>
        <w:t>hotos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in 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ocess</w:t>
      </w:r>
    </w:p>
    <w:p w14:paraId="47271400" w14:textId="77777777" w:rsidR="00394F29" w:rsidRPr="00EF410F" w:rsidRDefault="00EF410F">
      <w:pPr>
        <w:spacing w:before="12"/>
        <w:ind w:left="8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0"/>
        </w:rPr>
        <w:t>B</w:t>
      </w:r>
      <w:r w:rsidRPr="00EF410F">
        <w:rPr>
          <w:rFonts w:asciiTheme="majorHAnsi" w:hAnsiTheme="majorHAnsi"/>
          <w:color w:val="363435"/>
          <w:w w:val="90"/>
        </w:rPr>
        <w:t>rief</w:t>
      </w:r>
      <w:r w:rsidRPr="00EF410F">
        <w:rPr>
          <w:rFonts w:asciiTheme="majorHAnsi" w:hAnsiTheme="majorHAnsi"/>
          <w:color w:val="363435"/>
          <w:spacing w:val="9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statement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concept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sh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</w:rPr>
        <w:t>w</w:t>
      </w:r>
    </w:p>
    <w:p w14:paraId="41372389" w14:textId="77777777" w:rsidR="00394F29" w:rsidRPr="00EF410F" w:rsidRDefault="00EF410F">
      <w:pPr>
        <w:spacing w:before="15"/>
        <w:rPr>
          <w:rFonts w:asciiTheme="majorHAnsi" w:hAnsiTheme="majorHAnsi"/>
        </w:rPr>
      </w:pPr>
      <w:r w:rsidRPr="00EF410F">
        <w:rPr>
          <w:rFonts w:asciiTheme="majorHAnsi" w:hAnsiTheme="majorHAnsi"/>
          <w:sz w:val="16"/>
          <w:szCs w:val="16"/>
        </w:rPr>
        <w:br w:type="column"/>
      </w:r>
      <w:r w:rsidRPr="00EF410F">
        <w:rPr>
          <w:rFonts w:asciiTheme="majorHAnsi" w:hAnsiTheme="majorHAnsi"/>
          <w:b/>
          <w:i/>
          <w:color w:val="363435"/>
          <w:spacing w:val="-3"/>
          <w:w w:val="94"/>
        </w:rPr>
        <w:t>L</w:t>
      </w:r>
      <w:r w:rsidRPr="00EF410F">
        <w:rPr>
          <w:rFonts w:asciiTheme="majorHAnsi" w:hAnsiTheme="majorHAnsi"/>
          <w:b/>
          <w:i/>
          <w:color w:val="363435"/>
          <w:w w:val="94"/>
        </w:rPr>
        <w:t>ighting</w:t>
      </w:r>
      <w:r w:rsidRPr="00EF410F">
        <w:rPr>
          <w:rFonts w:asciiTheme="majorHAnsi" w:hAnsiTheme="majorHAnsi"/>
          <w:b/>
          <w:i/>
          <w:color w:val="363435"/>
          <w:spacing w:val="10"/>
          <w:w w:val="94"/>
        </w:rPr>
        <w:t xml:space="preserve"> </w:t>
      </w:r>
      <w:r w:rsidRPr="00EF410F">
        <w:rPr>
          <w:rFonts w:asciiTheme="majorHAnsi" w:hAnsiTheme="majorHAnsi"/>
          <w:b/>
          <w:i/>
          <w:color w:val="363435"/>
          <w:spacing w:val="-1"/>
        </w:rPr>
        <w:t>D</w:t>
      </w:r>
      <w:r w:rsidRPr="00EF410F">
        <w:rPr>
          <w:rFonts w:asciiTheme="majorHAnsi" w:hAnsiTheme="majorHAnsi"/>
          <w:b/>
          <w:i/>
          <w:color w:val="363435"/>
        </w:rPr>
        <w:t>esigner</w:t>
      </w:r>
    </w:p>
    <w:p w14:paraId="7B5B08F2" w14:textId="77777777" w:rsidR="00394F29" w:rsidRPr="00EF410F" w:rsidRDefault="00394F29">
      <w:pPr>
        <w:spacing w:before="6" w:line="140" w:lineRule="exact"/>
        <w:rPr>
          <w:rFonts w:asciiTheme="majorHAnsi" w:hAnsiTheme="majorHAnsi"/>
          <w:sz w:val="11"/>
          <w:szCs w:val="11"/>
        </w:rPr>
      </w:pPr>
    </w:p>
    <w:p w14:paraId="6E73255F" w14:textId="77777777" w:rsidR="00394F29" w:rsidRPr="00EF410F" w:rsidRDefault="00EF410F">
      <w:pPr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6"/>
          <w:w w:val="94"/>
        </w:rPr>
        <w:t>S</w:t>
      </w:r>
      <w:r w:rsidRPr="00EF410F">
        <w:rPr>
          <w:rFonts w:asciiTheme="majorHAnsi" w:hAnsiTheme="majorHAnsi"/>
          <w:color w:val="363435"/>
          <w:w w:val="94"/>
        </w:rPr>
        <w:t>to</w:t>
      </w:r>
      <w:r w:rsidRPr="00EF410F">
        <w:rPr>
          <w:rFonts w:asciiTheme="majorHAnsi" w:hAnsiTheme="majorHAnsi"/>
          <w:color w:val="363435"/>
          <w:spacing w:val="4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yboa</w:t>
      </w:r>
      <w:r w:rsidRPr="00EF410F">
        <w:rPr>
          <w:rFonts w:asciiTheme="majorHAnsi" w:hAnsiTheme="majorHAnsi"/>
          <w:color w:val="363435"/>
          <w:spacing w:val="-3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ds</w:t>
      </w:r>
      <w:r w:rsidRPr="00EF410F">
        <w:rPr>
          <w:rFonts w:asciiTheme="majorHAnsi" w:hAnsiTheme="majorHAnsi"/>
          <w:color w:val="363435"/>
          <w:spacing w:val="10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6"/>
        </w:rPr>
        <w:t>lighting</w:t>
      </w:r>
      <w:r w:rsidRPr="00EF410F">
        <w:rPr>
          <w:rFonts w:asciiTheme="majorHAnsi" w:hAnsiTheme="majorHAnsi"/>
          <w:color w:val="363435"/>
          <w:spacing w:val="2"/>
          <w:w w:val="96"/>
        </w:rPr>
        <w:t xml:space="preserve"> </w:t>
      </w:r>
      <w:r w:rsidRPr="00EF410F">
        <w:rPr>
          <w:rFonts w:asciiTheme="majorHAnsi" w:hAnsiTheme="majorHAnsi"/>
          <w:color w:val="363435"/>
        </w:rPr>
        <w:t>studies</w:t>
      </w:r>
    </w:p>
    <w:p w14:paraId="526D9849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spacing w:val="-2"/>
          <w:w w:val="92"/>
        </w:rPr>
        <w:t>V</w:t>
      </w:r>
      <w:r w:rsidRPr="00EF410F">
        <w:rPr>
          <w:rFonts w:asciiTheme="majorHAnsi" w:hAnsiTheme="majorHAnsi"/>
          <w:color w:val="363435"/>
          <w:w w:val="92"/>
        </w:rPr>
        <w:t>isual</w:t>
      </w:r>
      <w:r w:rsidRPr="00EF410F">
        <w:rPr>
          <w:rFonts w:asciiTheme="majorHAnsi" w:hAnsiTheme="majorHAnsi"/>
          <w:color w:val="363435"/>
          <w:spacing w:val="6"/>
          <w:w w:val="92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esea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ch</w:t>
      </w:r>
    </w:p>
    <w:p w14:paraId="5177FC37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0"/>
        </w:rPr>
        <w:t>B</w:t>
      </w:r>
      <w:r w:rsidRPr="00EF410F">
        <w:rPr>
          <w:rFonts w:asciiTheme="majorHAnsi" w:hAnsiTheme="majorHAnsi"/>
          <w:color w:val="363435"/>
          <w:w w:val="90"/>
        </w:rPr>
        <w:t>rief</w:t>
      </w:r>
      <w:r w:rsidRPr="00EF410F">
        <w:rPr>
          <w:rFonts w:asciiTheme="majorHAnsi" w:hAnsiTheme="majorHAnsi"/>
          <w:color w:val="363435"/>
          <w:spacing w:val="9"/>
          <w:w w:val="90"/>
        </w:rPr>
        <w:t xml:space="preserve"> </w:t>
      </w:r>
      <w:r w:rsidRPr="00EF410F">
        <w:rPr>
          <w:rFonts w:asciiTheme="majorHAnsi" w:hAnsiTheme="majorHAnsi"/>
          <w:color w:val="363435"/>
        </w:rPr>
        <w:t>statement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concept</w:t>
      </w:r>
      <w:r w:rsidRPr="00EF410F">
        <w:rPr>
          <w:rFonts w:asciiTheme="majorHAnsi" w:hAnsiTheme="majorHAnsi"/>
          <w:color w:val="363435"/>
          <w:spacing w:val="-22"/>
        </w:rPr>
        <w:t xml:space="preserve"> </w:t>
      </w:r>
      <w:r w:rsidRPr="00EF410F">
        <w:rPr>
          <w:rFonts w:asciiTheme="majorHAnsi" w:hAnsiTheme="majorHAnsi"/>
          <w:color w:val="363435"/>
        </w:rPr>
        <w:t>for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each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sh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</w:rPr>
        <w:t>w</w:t>
      </w:r>
    </w:p>
    <w:p w14:paraId="03139FB4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</w:rPr>
        <w:t>Light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plots</w:t>
      </w:r>
    </w:p>
    <w:p w14:paraId="22E26813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6"/>
        </w:rPr>
        <w:t>F</w:t>
      </w:r>
      <w:r w:rsidRPr="00EF410F">
        <w:rPr>
          <w:rFonts w:asciiTheme="majorHAnsi" w:hAnsiTheme="majorHAnsi"/>
          <w:color w:val="363435"/>
        </w:rPr>
        <w:t>ull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set</w:t>
      </w:r>
      <w:r w:rsidRPr="00EF410F">
        <w:rPr>
          <w:rFonts w:asciiTheme="majorHAnsi" w:hAnsiTheme="majorHAnsi"/>
          <w:color w:val="363435"/>
          <w:spacing w:val="-21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pape</w:t>
      </w:r>
      <w:r w:rsidRPr="00EF410F">
        <w:rPr>
          <w:rFonts w:asciiTheme="majorHAnsi" w:hAnsiTheme="majorHAnsi"/>
          <w:color w:val="363435"/>
          <w:spacing w:val="4"/>
        </w:rPr>
        <w:t>r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</w:p>
    <w:p w14:paraId="62BF76C5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images</w:t>
      </w:r>
    </w:p>
    <w:p w14:paraId="663C5A8D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346ABE25" w14:textId="77777777" w:rsidR="00394F29" w:rsidRPr="00EF410F" w:rsidRDefault="00EF410F">
      <w:pPr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29"/>
          <w:w w:val="95"/>
        </w:rPr>
        <w:t>T</w:t>
      </w:r>
      <w:r w:rsidRPr="00EF410F">
        <w:rPr>
          <w:rFonts w:asciiTheme="majorHAnsi" w:hAnsiTheme="majorHAnsi"/>
          <w:b/>
          <w:i/>
          <w:color w:val="363435"/>
          <w:w w:val="95"/>
        </w:rPr>
        <w:t>echnical</w:t>
      </w:r>
      <w:r w:rsidRPr="00EF410F">
        <w:rPr>
          <w:rFonts w:asciiTheme="majorHAnsi" w:hAnsiTheme="majorHAnsi"/>
          <w:b/>
          <w:i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b/>
          <w:i/>
          <w:color w:val="363435"/>
        </w:rPr>
        <w:t>Di</w:t>
      </w:r>
      <w:r w:rsidRPr="00EF410F">
        <w:rPr>
          <w:rFonts w:asciiTheme="majorHAnsi" w:hAnsiTheme="majorHAnsi"/>
          <w:b/>
          <w:i/>
          <w:color w:val="363435"/>
          <w:spacing w:val="-5"/>
        </w:rPr>
        <w:t>r</w:t>
      </w:r>
      <w:r w:rsidRPr="00EF410F">
        <w:rPr>
          <w:rFonts w:asciiTheme="majorHAnsi" w:hAnsiTheme="majorHAnsi"/>
          <w:b/>
          <w:i/>
          <w:color w:val="363435"/>
        </w:rPr>
        <w:t>ector</w:t>
      </w:r>
    </w:p>
    <w:p w14:paraId="7E0D72FF" w14:textId="77777777" w:rsidR="00394F29" w:rsidRPr="00EF410F" w:rsidRDefault="00394F29">
      <w:pPr>
        <w:spacing w:before="6" w:line="140" w:lineRule="exact"/>
        <w:rPr>
          <w:rFonts w:asciiTheme="majorHAnsi" w:hAnsiTheme="majorHAnsi"/>
          <w:sz w:val="11"/>
          <w:szCs w:val="11"/>
        </w:rPr>
      </w:pPr>
    </w:p>
    <w:p w14:paraId="65018D81" w14:textId="77777777" w:rsidR="00394F29" w:rsidRPr="00EF410F" w:rsidRDefault="00EF410F">
      <w:pPr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images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copies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designe</w:t>
      </w:r>
      <w:r w:rsidRPr="00EF410F">
        <w:rPr>
          <w:rFonts w:asciiTheme="majorHAnsi" w:hAnsiTheme="majorHAnsi"/>
          <w:color w:val="363435"/>
          <w:spacing w:val="-5"/>
          <w:w w:val="94"/>
        </w:rPr>
        <w:t>r</w:t>
      </w:r>
      <w:r w:rsidRPr="00EF410F">
        <w:rPr>
          <w:rFonts w:asciiTheme="majorHAnsi" w:hAnsiTheme="majorHAnsi"/>
          <w:color w:val="363435"/>
          <w:spacing w:val="-19"/>
          <w:w w:val="70"/>
        </w:rPr>
        <w:t>’</w:t>
      </w:r>
      <w:r w:rsidRPr="00EF410F">
        <w:rPr>
          <w:rFonts w:asciiTheme="majorHAnsi" w:hAnsiTheme="majorHAnsi"/>
          <w:color w:val="363435"/>
          <w:w w:val="83"/>
        </w:rPr>
        <w:t>s</w:t>
      </w:r>
    </w:p>
    <w:p w14:paraId="079E8B39" w14:textId="77777777" w:rsidR="00394F29" w:rsidRPr="00EF410F" w:rsidRDefault="00EF410F">
      <w:pPr>
        <w:spacing w:before="12"/>
        <w:ind w:left="14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model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</w:rPr>
        <w:t>and/or</w:t>
      </w:r>
      <w:r w:rsidRPr="00EF410F">
        <w:rPr>
          <w:rFonts w:asciiTheme="majorHAnsi" w:hAnsiTheme="majorHAnsi"/>
          <w:color w:val="363435"/>
          <w:spacing w:val="6"/>
        </w:rPr>
        <w:t xml:space="preserve"> 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endering</w:t>
      </w:r>
    </w:p>
    <w:p w14:paraId="684FB8C3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</w:rPr>
        <w:t>D</w:t>
      </w:r>
      <w:r w:rsidRPr="00EF410F">
        <w:rPr>
          <w:rFonts w:asciiTheme="majorHAnsi" w:hAnsiTheme="majorHAnsi"/>
          <w:color w:val="363435"/>
        </w:rPr>
        <w:t>rafting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</w:rPr>
        <w:t>examples</w:t>
      </w:r>
    </w:p>
    <w:p w14:paraId="556FED60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5"/>
        </w:rPr>
        <w:t>B</w:t>
      </w:r>
      <w:r w:rsidRPr="00EF410F">
        <w:rPr>
          <w:rFonts w:asciiTheme="majorHAnsi" w:hAnsiTheme="majorHAnsi"/>
          <w:color w:val="363435"/>
          <w:w w:val="95"/>
        </w:rPr>
        <w:t>udget</w:t>
      </w:r>
      <w:r w:rsidRPr="00EF410F">
        <w:rPr>
          <w:rFonts w:asciiTheme="majorHAnsi" w:hAnsiTheme="majorHAnsi"/>
          <w:color w:val="363435"/>
          <w:spacing w:val="6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pape</w:t>
      </w:r>
      <w:r w:rsidRPr="00EF410F">
        <w:rPr>
          <w:rFonts w:asciiTheme="majorHAnsi" w:hAnsiTheme="majorHAnsi"/>
          <w:color w:val="363435"/>
          <w:spacing w:val="4"/>
        </w:rPr>
        <w:t>r</w:t>
      </w:r>
      <w:r w:rsidRPr="00EF410F">
        <w:rPr>
          <w:rFonts w:asciiTheme="majorHAnsi" w:hAnsiTheme="majorHAnsi"/>
          <w:color w:val="363435"/>
        </w:rPr>
        <w:t>wo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k</w:t>
      </w:r>
    </w:p>
    <w:p w14:paraId="41F2623A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4"/>
        </w:rPr>
        <w:t>O</w:t>
      </w:r>
      <w:r w:rsidRPr="00EF410F">
        <w:rPr>
          <w:rFonts w:asciiTheme="majorHAnsi" w:hAnsiTheme="majorHAnsi"/>
          <w:color w:val="363435"/>
          <w:w w:val="94"/>
        </w:rPr>
        <w:t>rganizational</w:t>
      </w:r>
      <w:r w:rsidRPr="00EF410F">
        <w:rPr>
          <w:rFonts w:asciiTheme="majorHAnsi" w:hAnsiTheme="majorHAnsi"/>
          <w:color w:val="363435"/>
          <w:spacing w:val="4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pape</w:t>
      </w:r>
      <w:r w:rsidRPr="00EF410F">
        <w:rPr>
          <w:rFonts w:asciiTheme="majorHAnsi" w:hAnsiTheme="majorHAnsi"/>
          <w:color w:val="363435"/>
          <w:spacing w:val="4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wo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k</w:t>
      </w:r>
      <w:r w:rsidRPr="00EF410F">
        <w:rPr>
          <w:rFonts w:asciiTheme="majorHAnsi" w:hAnsiTheme="majorHAnsi"/>
          <w:color w:val="363435"/>
          <w:spacing w:val="21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(c</w:t>
      </w:r>
      <w:r w:rsidRPr="00EF410F">
        <w:rPr>
          <w:rFonts w:asciiTheme="majorHAnsi" w:hAnsiTheme="majorHAnsi"/>
          <w:color w:val="363435"/>
          <w:spacing w:val="-2"/>
          <w:w w:val="94"/>
        </w:rPr>
        <w:t>r</w:t>
      </w:r>
      <w:r w:rsidRPr="00EF410F">
        <w:rPr>
          <w:rFonts w:asciiTheme="majorHAnsi" w:hAnsiTheme="majorHAnsi"/>
          <w:color w:val="363435"/>
          <w:spacing w:val="1"/>
          <w:w w:val="94"/>
        </w:rPr>
        <w:t>e</w:t>
      </w:r>
      <w:r w:rsidRPr="00EF410F">
        <w:rPr>
          <w:rFonts w:asciiTheme="majorHAnsi" w:hAnsiTheme="majorHAnsi"/>
          <w:color w:val="363435"/>
          <w:w w:val="94"/>
        </w:rPr>
        <w:t>w</w:t>
      </w:r>
      <w:r w:rsidRPr="00EF410F">
        <w:rPr>
          <w:rFonts w:asciiTheme="majorHAnsi" w:hAnsiTheme="majorHAnsi"/>
          <w:color w:val="363435"/>
          <w:spacing w:val="-7"/>
          <w:w w:val="94"/>
        </w:rPr>
        <w:t xml:space="preserve"> </w:t>
      </w:r>
      <w:r w:rsidRPr="00EF410F">
        <w:rPr>
          <w:rFonts w:asciiTheme="majorHAnsi" w:hAnsiTheme="majorHAnsi"/>
          <w:color w:val="363435"/>
        </w:rPr>
        <w:t>schedules,</w:t>
      </w:r>
    </w:p>
    <w:p w14:paraId="0AAF298F" w14:textId="77777777" w:rsidR="00394F29" w:rsidRPr="00EF410F" w:rsidRDefault="00EF410F">
      <w:pPr>
        <w:spacing w:before="12"/>
        <w:ind w:left="14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building</w:t>
      </w:r>
      <w:r w:rsidRPr="00EF410F">
        <w:rPr>
          <w:rFonts w:asciiTheme="majorHAnsi" w:hAnsiTheme="majorHAnsi"/>
          <w:color w:val="363435"/>
          <w:spacing w:val="-24"/>
        </w:rPr>
        <w:t xml:space="preserve"> </w:t>
      </w:r>
      <w:r w:rsidRPr="00EF410F">
        <w:rPr>
          <w:rFonts w:asciiTheme="majorHAnsi" w:hAnsiTheme="majorHAnsi"/>
          <w:color w:val="363435"/>
          <w:w w:val="93"/>
        </w:rPr>
        <w:t>schedules,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etc.)</w:t>
      </w:r>
    </w:p>
    <w:p w14:paraId="7CDA084B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2"/>
        </w:rPr>
        <w:t>S</w:t>
      </w:r>
      <w:r w:rsidRPr="00EF410F">
        <w:rPr>
          <w:rFonts w:asciiTheme="majorHAnsi" w:hAnsiTheme="majorHAnsi"/>
          <w:color w:val="363435"/>
          <w:w w:val="92"/>
        </w:rPr>
        <w:t>h</w:t>
      </w:r>
      <w:r w:rsidRPr="00EF410F">
        <w:rPr>
          <w:rFonts w:asciiTheme="majorHAnsi" w:hAnsiTheme="majorHAnsi"/>
          <w:color w:val="363435"/>
          <w:spacing w:val="-3"/>
          <w:w w:val="92"/>
        </w:rPr>
        <w:t>o</w:t>
      </w:r>
      <w:r w:rsidRPr="00EF410F">
        <w:rPr>
          <w:rFonts w:asciiTheme="majorHAnsi" w:hAnsiTheme="majorHAnsi"/>
          <w:color w:val="363435"/>
          <w:w w:val="92"/>
        </w:rPr>
        <w:t>w</w:t>
      </w:r>
      <w:r w:rsidRPr="00EF410F">
        <w:rPr>
          <w:rFonts w:asciiTheme="majorHAnsi" w:hAnsiTheme="majorHAnsi"/>
          <w:color w:val="363435"/>
          <w:spacing w:val="15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specific</w:t>
      </w:r>
      <w:r w:rsidRPr="00EF410F">
        <w:rPr>
          <w:rFonts w:asciiTheme="majorHAnsi" w:hAnsiTheme="majorHAnsi"/>
          <w:color w:val="363435"/>
          <w:spacing w:val="-10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technical</w:t>
      </w:r>
      <w:r w:rsidRPr="00EF410F">
        <w:rPr>
          <w:rFonts w:asciiTheme="majorHAnsi" w:hAnsiTheme="majorHAnsi"/>
          <w:color w:val="363435"/>
          <w:spacing w:val="31"/>
          <w:w w:val="92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challenges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h</w:t>
      </w:r>
      <w:r w:rsidRPr="00EF410F">
        <w:rPr>
          <w:rFonts w:asciiTheme="majorHAnsi" w:hAnsiTheme="majorHAnsi"/>
          <w:color w:val="363435"/>
          <w:spacing w:val="-3"/>
        </w:rPr>
        <w:t>o</w:t>
      </w:r>
      <w:r w:rsidRPr="00EF410F">
        <w:rPr>
          <w:rFonts w:asciiTheme="majorHAnsi" w:hAnsiTheme="majorHAnsi"/>
          <w:color w:val="363435"/>
        </w:rPr>
        <w:t>w</w:t>
      </w:r>
    </w:p>
    <w:p w14:paraId="537D3209" w14:textId="77777777" w:rsidR="00394F29" w:rsidRPr="00EF410F" w:rsidRDefault="00EF410F">
      <w:pPr>
        <w:spacing w:before="12"/>
        <w:ind w:left="14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</w:t>
      </w:r>
      <w:r w:rsidRPr="00EF410F">
        <w:rPr>
          <w:rFonts w:asciiTheme="majorHAnsi" w:hAnsiTheme="majorHAnsi"/>
          <w:color w:val="363435"/>
          <w:spacing w:val="-18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sol</w:t>
      </w:r>
      <w:r w:rsidRPr="00EF410F">
        <w:rPr>
          <w:rFonts w:asciiTheme="majorHAnsi" w:hAnsiTheme="majorHAnsi"/>
          <w:color w:val="363435"/>
          <w:spacing w:val="-1"/>
          <w:w w:val="91"/>
        </w:rPr>
        <w:t>v</w:t>
      </w:r>
      <w:r w:rsidRPr="00EF410F">
        <w:rPr>
          <w:rFonts w:asciiTheme="majorHAnsi" w:hAnsiTheme="majorHAnsi"/>
          <w:color w:val="363435"/>
          <w:w w:val="91"/>
        </w:rPr>
        <w:t>ed</w:t>
      </w:r>
      <w:r w:rsidRPr="00EF410F">
        <w:rPr>
          <w:rFonts w:asciiTheme="majorHAnsi" w:hAnsiTheme="majorHAnsi"/>
          <w:color w:val="363435"/>
          <w:spacing w:val="6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them</w:t>
      </w:r>
    </w:p>
    <w:p w14:paraId="04F568CD" w14:textId="77777777" w:rsidR="00394F29" w:rsidRPr="00EF410F" w:rsidRDefault="00394F29">
      <w:pPr>
        <w:spacing w:before="12" w:line="240" w:lineRule="exact"/>
        <w:rPr>
          <w:rFonts w:asciiTheme="majorHAnsi" w:hAnsiTheme="majorHAnsi"/>
        </w:rPr>
      </w:pPr>
    </w:p>
    <w:p w14:paraId="55C238AB" w14:textId="77777777" w:rsidR="00394F29" w:rsidRPr="00EF410F" w:rsidRDefault="00EF410F">
      <w:pPr>
        <w:rPr>
          <w:rFonts w:asciiTheme="majorHAnsi" w:hAnsiTheme="majorHAnsi"/>
        </w:rPr>
      </w:pPr>
      <w:r w:rsidRPr="00EF410F">
        <w:rPr>
          <w:rFonts w:asciiTheme="majorHAnsi" w:hAnsiTheme="majorHAnsi"/>
          <w:b/>
          <w:i/>
          <w:color w:val="363435"/>
          <w:spacing w:val="-31"/>
        </w:rPr>
        <w:t>T</w:t>
      </w:r>
      <w:r w:rsidRPr="00EF410F">
        <w:rPr>
          <w:rFonts w:asciiTheme="majorHAnsi" w:hAnsiTheme="majorHAnsi"/>
          <w:b/>
          <w:i/>
          <w:color w:val="363435"/>
        </w:rPr>
        <w:t>echnicians</w:t>
      </w:r>
    </w:p>
    <w:p w14:paraId="1704DACE" w14:textId="77777777" w:rsidR="00394F29" w:rsidRPr="00EF410F" w:rsidRDefault="00394F29">
      <w:pPr>
        <w:spacing w:before="6" w:line="140" w:lineRule="exact"/>
        <w:rPr>
          <w:rFonts w:asciiTheme="majorHAnsi" w:hAnsiTheme="majorHAnsi"/>
          <w:sz w:val="11"/>
          <w:szCs w:val="11"/>
        </w:rPr>
      </w:pPr>
    </w:p>
    <w:p w14:paraId="304ACCC8" w14:textId="77777777" w:rsidR="00394F29" w:rsidRPr="00EF410F" w:rsidRDefault="00EF410F">
      <w:pPr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7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</w:t>
      </w:r>
      <w:r w:rsidRPr="00EF410F">
        <w:rPr>
          <w:rFonts w:asciiTheme="majorHAnsi" w:hAnsiTheme="majorHAnsi"/>
          <w:color w:val="363435"/>
          <w:spacing w:val="-12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images</w:t>
      </w:r>
      <w:r w:rsidRPr="00EF410F">
        <w:rPr>
          <w:rFonts w:asciiTheme="majorHAnsi" w:hAnsiTheme="majorHAnsi"/>
          <w:color w:val="363435"/>
          <w:spacing w:val="12"/>
          <w:w w:val="91"/>
        </w:rPr>
        <w:t xml:space="preserve"> </w:t>
      </w:r>
      <w:r w:rsidRPr="00EF410F">
        <w:rPr>
          <w:rFonts w:asciiTheme="majorHAnsi" w:hAnsiTheme="majorHAnsi"/>
          <w:color w:val="363435"/>
          <w:w w:val="91"/>
        </w:rPr>
        <w:t>(clearly</w:t>
      </w:r>
      <w:r w:rsidRPr="00EF410F">
        <w:rPr>
          <w:rFonts w:asciiTheme="majorHAnsi" w:hAnsiTheme="majorHAnsi"/>
          <w:color w:val="363435"/>
          <w:spacing w:val="5"/>
          <w:w w:val="91"/>
        </w:rPr>
        <w:t xml:space="preserve"> </w:t>
      </w:r>
      <w:r w:rsidRPr="00EF410F">
        <w:rPr>
          <w:rFonts w:asciiTheme="majorHAnsi" w:hAnsiTheme="majorHAnsi"/>
          <w:color w:val="363435"/>
        </w:rPr>
        <w:t>noting</w:t>
      </w:r>
      <w:r w:rsidRPr="00EF410F">
        <w:rPr>
          <w:rFonts w:asciiTheme="majorHAnsi" w:hAnsiTheme="majorHAnsi"/>
          <w:color w:val="363435"/>
          <w:spacing w:val="-6"/>
        </w:rPr>
        <w:t xml:space="preserve"> </w:t>
      </w:r>
      <w:r w:rsidRPr="00EF410F">
        <w:rPr>
          <w:rFonts w:asciiTheme="majorHAnsi" w:hAnsiTheme="majorHAnsi"/>
          <w:color w:val="363435"/>
          <w:spacing w:val="-1"/>
        </w:rPr>
        <w:t>y</w:t>
      </w:r>
      <w:r w:rsidRPr="00EF410F">
        <w:rPr>
          <w:rFonts w:asciiTheme="majorHAnsi" w:hAnsiTheme="majorHAnsi"/>
          <w:color w:val="363435"/>
        </w:rPr>
        <w:t>our</w:t>
      </w:r>
    </w:p>
    <w:p w14:paraId="409ED41F" w14:textId="77777777" w:rsidR="00394F29" w:rsidRPr="00EF410F" w:rsidRDefault="00EF410F">
      <w:pPr>
        <w:spacing w:before="12"/>
        <w:ind w:left="14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  <w:w w:val="98"/>
        </w:rPr>
        <w:t>contributions</w:t>
      </w:r>
      <w:r w:rsidRPr="00EF410F">
        <w:rPr>
          <w:rFonts w:asciiTheme="majorHAnsi" w:hAnsiTheme="majorHAnsi"/>
          <w:color w:val="363435"/>
          <w:spacing w:val="1"/>
          <w:w w:val="98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oduction)</w:t>
      </w:r>
    </w:p>
    <w:p w14:paraId="283C7D55" w14:textId="77777777" w:rsidR="00394F29" w:rsidRPr="00EF410F" w:rsidRDefault="00EF410F">
      <w:pPr>
        <w:spacing w:before="12"/>
        <w:ind w:left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3"/>
          <w:w w:val="93"/>
        </w:rPr>
        <w:t>I</w:t>
      </w:r>
      <w:r w:rsidRPr="00EF410F">
        <w:rPr>
          <w:rFonts w:asciiTheme="majorHAnsi" w:hAnsiTheme="majorHAnsi"/>
          <w:color w:val="363435"/>
          <w:w w:val="93"/>
        </w:rPr>
        <w:t>mages</w:t>
      </w:r>
      <w:r w:rsidRPr="00EF410F">
        <w:rPr>
          <w:rFonts w:asciiTheme="majorHAnsi" w:hAnsiTheme="majorHAnsi"/>
          <w:color w:val="363435"/>
          <w:spacing w:val="4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p</w:t>
      </w:r>
      <w:r w:rsidRPr="00EF410F">
        <w:rPr>
          <w:rFonts w:asciiTheme="majorHAnsi" w:hAnsiTheme="majorHAnsi"/>
          <w:color w:val="363435"/>
          <w:spacing w:val="-1"/>
          <w:w w:val="95"/>
        </w:rPr>
        <w:t>r</w:t>
      </w:r>
      <w:r w:rsidRPr="00EF410F">
        <w:rPr>
          <w:rFonts w:asciiTheme="majorHAnsi" w:hAnsiTheme="majorHAnsi"/>
          <w:color w:val="363435"/>
          <w:w w:val="95"/>
        </w:rPr>
        <w:t>ojects</w:t>
      </w:r>
      <w:r w:rsidRPr="00EF410F">
        <w:rPr>
          <w:rFonts w:asciiTheme="majorHAnsi" w:hAnsiTheme="majorHAnsi"/>
          <w:color w:val="363435"/>
          <w:spacing w:val="-4"/>
          <w:w w:val="95"/>
        </w:rPr>
        <w:t xml:space="preserve"> </w:t>
      </w:r>
      <w:r w:rsidRPr="00EF410F">
        <w:rPr>
          <w:rFonts w:asciiTheme="majorHAnsi" w:hAnsiTheme="majorHAnsi"/>
          <w:color w:val="363435"/>
          <w:w w:val="95"/>
        </w:rPr>
        <w:t>completed</w:t>
      </w:r>
      <w:r w:rsidRPr="00EF410F">
        <w:rPr>
          <w:rFonts w:asciiTheme="majorHAnsi" w:hAnsiTheme="majorHAnsi"/>
          <w:color w:val="363435"/>
          <w:spacing w:val="13"/>
          <w:w w:val="95"/>
        </w:rPr>
        <w:t xml:space="preserve"> </w:t>
      </w:r>
      <w:r w:rsidRPr="00EF410F">
        <w:rPr>
          <w:rFonts w:asciiTheme="majorHAnsi" w:hAnsiTheme="majorHAnsi"/>
          <w:color w:val="363435"/>
        </w:rPr>
        <w:t>(in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p</w:t>
      </w:r>
      <w:r w:rsidRPr="00EF410F">
        <w:rPr>
          <w:rFonts w:asciiTheme="majorHAnsi" w:hAnsiTheme="majorHAnsi"/>
          <w:color w:val="363435"/>
          <w:spacing w:val="-1"/>
          <w:w w:val="92"/>
        </w:rPr>
        <w:t>r</w:t>
      </w:r>
      <w:r w:rsidRPr="00EF410F">
        <w:rPr>
          <w:rFonts w:asciiTheme="majorHAnsi" w:hAnsiTheme="majorHAnsi"/>
          <w:color w:val="363435"/>
          <w:w w:val="92"/>
        </w:rPr>
        <w:t>ocess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and</w:t>
      </w:r>
    </w:p>
    <w:p w14:paraId="33A0F814" w14:textId="77777777" w:rsidR="00394F29" w:rsidRPr="00EF410F" w:rsidRDefault="00EF410F">
      <w:pPr>
        <w:spacing w:before="12"/>
        <w:ind w:left="144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>finished)</w:t>
      </w:r>
    </w:p>
    <w:p w14:paraId="4159D4B5" w14:textId="77777777" w:rsidR="00394F29" w:rsidRPr="00EF410F" w:rsidRDefault="00EF410F">
      <w:pPr>
        <w:spacing w:before="12" w:line="250" w:lineRule="auto"/>
        <w:ind w:left="1440" w:right="63" w:hanging="720"/>
        <w:rPr>
          <w:rFonts w:asciiTheme="majorHAnsi" w:hAnsiTheme="majorHAnsi"/>
        </w:rPr>
      </w:pPr>
      <w:r w:rsidRPr="00EF410F">
        <w:rPr>
          <w:rFonts w:asciiTheme="majorHAnsi" w:hAnsiTheme="majorHAnsi"/>
          <w:color w:val="363435"/>
        </w:rPr>
        <w:t xml:space="preserve">• </w:t>
      </w:r>
      <w:r w:rsidRPr="00EF410F">
        <w:rPr>
          <w:rFonts w:asciiTheme="majorHAnsi" w:hAnsiTheme="majorHAnsi"/>
          <w:color w:val="363435"/>
          <w:spacing w:val="8"/>
        </w:rPr>
        <w:t xml:space="preserve"> </w:t>
      </w:r>
      <w:r w:rsidRPr="00EF410F">
        <w:rPr>
          <w:rFonts w:asciiTheme="majorHAnsi" w:hAnsiTheme="majorHAnsi"/>
          <w:color w:val="363435"/>
          <w:spacing w:val="-1"/>
          <w:w w:val="93"/>
        </w:rPr>
        <w:t>E</w:t>
      </w:r>
      <w:r w:rsidRPr="00EF410F">
        <w:rPr>
          <w:rFonts w:asciiTheme="majorHAnsi" w:hAnsiTheme="majorHAnsi"/>
          <w:color w:val="363435"/>
          <w:w w:val="93"/>
        </w:rPr>
        <w:t>xamples</w:t>
      </w:r>
      <w:r w:rsidRPr="00EF410F">
        <w:rPr>
          <w:rFonts w:asciiTheme="majorHAnsi" w:hAnsiTheme="majorHAnsi"/>
          <w:color w:val="363435"/>
          <w:spacing w:val="7"/>
          <w:w w:val="93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sketches,</w:t>
      </w:r>
      <w:r w:rsidRPr="00EF410F">
        <w:rPr>
          <w:rFonts w:asciiTheme="majorHAnsi" w:hAnsiTheme="majorHAnsi"/>
          <w:color w:val="363435"/>
          <w:spacing w:val="-5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94"/>
        </w:rPr>
        <w:t>pape</w:t>
      </w:r>
      <w:r w:rsidRPr="00EF410F">
        <w:rPr>
          <w:rFonts w:asciiTheme="majorHAnsi" w:hAnsiTheme="majorHAnsi"/>
          <w:color w:val="363435"/>
          <w:spacing w:val="4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wo</w:t>
      </w:r>
      <w:r w:rsidRPr="00EF410F">
        <w:rPr>
          <w:rFonts w:asciiTheme="majorHAnsi" w:hAnsiTheme="majorHAnsi"/>
          <w:color w:val="363435"/>
          <w:spacing w:val="-1"/>
          <w:w w:val="94"/>
        </w:rPr>
        <w:t>r</w:t>
      </w:r>
      <w:r w:rsidRPr="00EF410F">
        <w:rPr>
          <w:rFonts w:asciiTheme="majorHAnsi" w:hAnsiTheme="majorHAnsi"/>
          <w:color w:val="363435"/>
          <w:w w:val="94"/>
        </w:rPr>
        <w:t>k,</w:t>
      </w:r>
      <w:r w:rsidRPr="00EF410F">
        <w:rPr>
          <w:rFonts w:asciiTheme="majorHAnsi" w:hAnsiTheme="majorHAnsi"/>
          <w:color w:val="363435"/>
          <w:spacing w:val="24"/>
          <w:w w:val="94"/>
        </w:rPr>
        <w:t xml:space="preserve"> </w:t>
      </w:r>
      <w:r w:rsidRPr="00EF410F">
        <w:rPr>
          <w:rFonts w:asciiTheme="majorHAnsi" w:hAnsiTheme="majorHAnsi"/>
          <w:color w:val="363435"/>
          <w:w w:val="101"/>
        </w:rPr>
        <w:t xml:space="preserve">and/or </w:t>
      </w:r>
      <w:r w:rsidRPr="00EF410F">
        <w:rPr>
          <w:rFonts w:asciiTheme="majorHAnsi" w:hAnsiTheme="majorHAnsi"/>
          <w:color w:val="363435"/>
        </w:rPr>
        <w:t>drafting</w:t>
      </w:r>
      <w:r w:rsidRPr="00EF410F">
        <w:rPr>
          <w:rFonts w:asciiTheme="majorHAnsi" w:hAnsiTheme="majorHAnsi"/>
          <w:color w:val="363435"/>
          <w:spacing w:val="-23"/>
        </w:rPr>
        <w:t xml:space="preserve"> </w:t>
      </w:r>
      <w:r w:rsidRPr="00EF410F">
        <w:rPr>
          <w:rFonts w:asciiTheme="majorHAnsi" w:hAnsiTheme="majorHAnsi"/>
          <w:color w:val="363435"/>
        </w:rPr>
        <w:t>to</w:t>
      </w:r>
      <w:r w:rsidRPr="00EF410F">
        <w:rPr>
          <w:rFonts w:asciiTheme="majorHAnsi" w:hAnsiTheme="majorHAnsi"/>
          <w:color w:val="363435"/>
          <w:spacing w:val="4"/>
        </w:rPr>
        <w:t xml:space="preserve"> </w:t>
      </w:r>
      <w:r w:rsidRPr="00EF410F">
        <w:rPr>
          <w:rFonts w:asciiTheme="majorHAnsi" w:hAnsiTheme="majorHAnsi"/>
          <w:color w:val="363435"/>
          <w:w w:val="97"/>
        </w:rPr>
        <w:t>demonstrate</w:t>
      </w:r>
      <w:r w:rsidRPr="00EF410F">
        <w:rPr>
          <w:rFonts w:asciiTheme="majorHAnsi" w:hAnsiTheme="majorHAnsi"/>
          <w:color w:val="363435"/>
          <w:spacing w:val="2"/>
          <w:w w:val="97"/>
        </w:rPr>
        <w:t xml:space="preserve"> </w:t>
      </w:r>
      <w:r w:rsidRPr="00EF410F">
        <w:rPr>
          <w:rFonts w:asciiTheme="majorHAnsi" w:hAnsiTheme="majorHAnsi"/>
          <w:color w:val="363435"/>
        </w:rPr>
        <w:t>the</w:t>
      </w:r>
      <w:r w:rsidRPr="00EF410F">
        <w:rPr>
          <w:rFonts w:asciiTheme="majorHAnsi" w:hAnsiTheme="majorHAnsi"/>
          <w:color w:val="363435"/>
          <w:spacing w:val="-3"/>
        </w:rPr>
        <w:t xml:space="preserve"> </w:t>
      </w:r>
      <w:r w:rsidRPr="00EF410F">
        <w:rPr>
          <w:rFonts w:asciiTheme="majorHAnsi" w:hAnsiTheme="majorHAnsi"/>
          <w:color w:val="363435"/>
          <w:w w:val="92"/>
        </w:rPr>
        <w:t>scope</w:t>
      </w:r>
      <w:r w:rsidRPr="00EF410F">
        <w:rPr>
          <w:rFonts w:asciiTheme="majorHAnsi" w:hAnsiTheme="majorHAnsi"/>
          <w:color w:val="363435"/>
          <w:spacing w:val="5"/>
          <w:w w:val="92"/>
        </w:rPr>
        <w:t xml:space="preserve"> </w:t>
      </w:r>
      <w:r w:rsidRPr="00EF410F">
        <w:rPr>
          <w:rFonts w:asciiTheme="majorHAnsi" w:hAnsiTheme="majorHAnsi"/>
          <w:color w:val="363435"/>
        </w:rPr>
        <w:t>of</w:t>
      </w:r>
      <w:r w:rsidRPr="00EF410F">
        <w:rPr>
          <w:rFonts w:asciiTheme="majorHAnsi" w:hAnsiTheme="majorHAnsi"/>
          <w:color w:val="363435"/>
          <w:spacing w:val="-14"/>
        </w:rPr>
        <w:t xml:space="preserve"> </w:t>
      </w:r>
      <w:r w:rsidRPr="00EF410F">
        <w:rPr>
          <w:rFonts w:asciiTheme="majorHAnsi" w:hAnsiTheme="majorHAnsi"/>
          <w:color w:val="363435"/>
        </w:rPr>
        <w:t>one or</w:t>
      </w:r>
      <w:r w:rsidRPr="00EF410F">
        <w:rPr>
          <w:rFonts w:asciiTheme="majorHAnsi" w:hAnsiTheme="majorHAnsi"/>
          <w:color w:val="363435"/>
          <w:spacing w:val="-4"/>
        </w:rPr>
        <w:t xml:space="preserve"> </w:t>
      </w:r>
      <w:r w:rsidRPr="00EF410F">
        <w:rPr>
          <w:rFonts w:asciiTheme="majorHAnsi" w:hAnsiTheme="majorHAnsi"/>
          <w:color w:val="363435"/>
        </w:rPr>
        <w:t>mo</w:t>
      </w:r>
      <w:r w:rsidRPr="00EF410F">
        <w:rPr>
          <w:rFonts w:asciiTheme="majorHAnsi" w:hAnsiTheme="majorHAnsi"/>
          <w:color w:val="363435"/>
          <w:spacing w:val="-2"/>
        </w:rPr>
        <w:t>r</w:t>
      </w:r>
      <w:r w:rsidRPr="00EF410F">
        <w:rPr>
          <w:rFonts w:asciiTheme="majorHAnsi" w:hAnsiTheme="majorHAnsi"/>
          <w:color w:val="363435"/>
        </w:rPr>
        <w:t>e</w:t>
      </w:r>
      <w:r w:rsidRPr="00EF410F">
        <w:rPr>
          <w:rFonts w:asciiTheme="majorHAnsi" w:hAnsiTheme="majorHAnsi"/>
          <w:color w:val="363435"/>
          <w:spacing w:val="-16"/>
        </w:rPr>
        <w:t xml:space="preserve"> </w:t>
      </w:r>
      <w:r w:rsidRPr="00EF410F">
        <w:rPr>
          <w:rFonts w:asciiTheme="majorHAnsi" w:hAnsiTheme="majorHAnsi"/>
          <w:color w:val="363435"/>
        </w:rPr>
        <w:t>p</w:t>
      </w:r>
      <w:r w:rsidRPr="00EF410F">
        <w:rPr>
          <w:rFonts w:asciiTheme="majorHAnsi" w:hAnsiTheme="majorHAnsi"/>
          <w:color w:val="363435"/>
          <w:spacing w:val="-1"/>
        </w:rPr>
        <w:t>r</w:t>
      </w:r>
      <w:r w:rsidRPr="00EF410F">
        <w:rPr>
          <w:rFonts w:asciiTheme="majorHAnsi" w:hAnsiTheme="majorHAnsi"/>
          <w:color w:val="363435"/>
        </w:rPr>
        <w:t>ojects</w:t>
      </w:r>
    </w:p>
    <w:sectPr w:rsidR="00394F29" w:rsidRPr="00EF410F">
      <w:type w:val="continuous"/>
      <w:pgSz w:w="12240" w:h="15840"/>
      <w:pgMar w:top="580" w:right="700" w:bottom="280" w:left="620" w:header="720" w:footer="720" w:gutter="0"/>
      <w:cols w:num="2" w:space="720" w:equalWidth="0">
        <w:col w:w="5280" w:space="340"/>
        <w:col w:w="53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935B81"/>
    <w:multiLevelType w:val="multilevel"/>
    <w:tmpl w:val="56A8C8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F29"/>
    <w:rsid w:val="00394F29"/>
    <w:rsid w:val="00E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0D00958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F41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4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carpente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ormer@gmail.com" TargetMode="External"/><Relationship Id="rId5" Type="http://schemas.openxmlformats.org/officeDocument/2006/relationships/hyperlink" Target="mailto:mikepe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1049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2021-03-17T14:10:00Z</dcterms:created>
  <dcterms:modified xsi:type="dcterms:W3CDTF">2021-03-17T14:12:00Z</dcterms:modified>
</cp:coreProperties>
</file>