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51B31" w14:textId="0D3CD354" w:rsidR="005E779B" w:rsidRPr="00D03290" w:rsidRDefault="005E779B">
      <w:pPr>
        <w:spacing w:before="7" w:line="120" w:lineRule="exact"/>
        <w:rPr>
          <w:rFonts w:asciiTheme="majorHAnsi" w:hAnsiTheme="majorHAnsi"/>
          <w:sz w:val="12"/>
          <w:szCs w:val="12"/>
        </w:rPr>
      </w:pPr>
    </w:p>
    <w:p w14:paraId="26710B35" w14:textId="77777777" w:rsidR="005E779B" w:rsidRPr="00D03290" w:rsidRDefault="005E779B">
      <w:pPr>
        <w:spacing w:line="200" w:lineRule="exact"/>
        <w:rPr>
          <w:rFonts w:asciiTheme="majorHAnsi" w:hAnsiTheme="majorHAnsi"/>
        </w:rPr>
      </w:pPr>
    </w:p>
    <w:p w14:paraId="59C7B304" w14:textId="77777777" w:rsidR="005E779B" w:rsidRPr="00D03290" w:rsidRDefault="005E779B">
      <w:pPr>
        <w:spacing w:line="200" w:lineRule="exact"/>
        <w:rPr>
          <w:rFonts w:asciiTheme="majorHAnsi" w:hAnsiTheme="majorHAnsi"/>
        </w:rPr>
      </w:pPr>
    </w:p>
    <w:p w14:paraId="5D2B7439" w14:textId="77777777" w:rsidR="005E779B" w:rsidRPr="00D03290" w:rsidRDefault="005E779B">
      <w:pPr>
        <w:spacing w:line="200" w:lineRule="exact"/>
        <w:rPr>
          <w:rFonts w:asciiTheme="majorHAnsi" w:hAnsiTheme="majorHAnsi"/>
        </w:rPr>
      </w:pPr>
    </w:p>
    <w:p w14:paraId="67168B64" w14:textId="77777777" w:rsidR="005E779B" w:rsidRPr="00D03290" w:rsidRDefault="005E779B">
      <w:pPr>
        <w:spacing w:line="200" w:lineRule="exact"/>
        <w:rPr>
          <w:rFonts w:asciiTheme="majorHAnsi" w:hAnsiTheme="majorHAnsi"/>
        </w:rPr>
      </w:pPr>
    </w:p>
    <w:p w14:paraId="66EE6F9D" w14:textId="77777777" w:rsidR="005E779B" w:rsidRPr="00D03290" w:rsidRDefault="005E779B">
      <w:pPr>
        <w:spacing w:line="200" w:lineRule="exact"/>
        <w:rPr>
          <w:rFonts w:asciiTheme="majorHAnsi" w:hAnsiTheme="majorHAnsi"/>
        </w:rPr>
      </w:pPr>
    </w:p>
    <w:p w14:paraId="643CD6A4" w14:textId="77777777" w:rsidR="005E779B" w:rsidRPr="00D03290" w:rsidRDefault="005E779B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0D032E0B" w14:textId="77777777" w:rsidR="005E779B" w:rsidRPr="00D03290" w:rsidRDefault="00D03290">
      <w:pPr>
        <w:ind w:left="104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D03290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D03290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D03290">
        <w:rPr>
          <w:rFonts w:asciiTheme="majorHAnsi" w:hAnsiTheme="majorHAnsi"/>
          <w:b/>
          <w:bCs/>
          <w:sz w:val="18"/>
          <w:szCs w:val="18"/>
        </w:rPr>
        <w:t>S</w:t>
      </w:r>
      <w:r w:rsidRPr="00D03290">
        <w:rPr>
          <w:rFonts w:asciiTheme="majorHAnsi" w:hAnsiTheme="majorHAnsi"/>
          <w:b/>
          <w:bCs/>
          <w:spacing w:val="9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>O</w:t>
      </w:r>
      <w:r w:rsidRPr="00D03290">
        <w:rPr>
          <w:rFonts w:asciiTheme="majorHAnsi" w:hAnsiTheme="majorHAnsi"/>
          <w:b/>
          <w:bCs/>
          <w:sz w:val="18"/>
          <w:szCs w:val="18"/>
        </w:rPr>
        <w:t>F</w:t>
      </w:r>
      <w:r w:rsidRPr="00D03290">
        <w:rPr>
          <w:rFonts w:asciiTheme="majorHAnsi" w:hAnsiTheme="majorHAnsi"/>
          <w:b/>
          <w:bCs/>
          <w:spacing w:val="13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8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>X</w:t>
      </w:r>
      <w:r w:rsidRPr="00D03290">
        <w:rPr>
          <w:rFonts w:asciiTheme="majorHAnsi" w:hAnsiTheme="majorHAnsi"/>
          <w:b/>
          <w:bCs/>
          <w:spacing w:val="9"/>
          <w:sz w:val="18"/>
          <w:szCs w:val="18"/>
        </w:rPr>
        <w:t>P</w:t>
      </w:r>
      <w:r w:rsidRPr="00D03290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R</w:t>
      </w:r>
      <w:r w:rsidRPr="00D03290">
        <w:rPr>
          <w:rFonts w:asciiTheme="majorHAnsi" w:hAnsiTheme="majorHAnsi"/>
          <w:b/>
          <w:bCs/>
          <w:spacing w:val="10"/>
          <w:sz w:val="18"/>
          <w:szCs w:val="18"/>
        </w:rPr>
        <w:t>T</w:t>
      </w:r>
      <w:r w:rsidRPr="00D03290">
        <w:rPr>
          <w:rFonts w:asciiTheme="majorHAnsi" w:hAnsiTheme="majorHAnsi"/>
          <w:b/>
          <w:bCs/>
          <w:spacing w:val="8"/>
          <w:sz w:val="18"/>
          <w:szCs w:val="18"/>
        </w:rPr>
        <w:t>I</w:t>
      </w: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>S</w:t>
      </w:r>
      <w:r w:rsidRPr="00D03290">
        <w:rPr>
          <w:rFonts w:asciiTheme="majorHAnsi" w:hAnsiTheme="majorHAnsi"/>
          <w:b/>
          <w:bCs/>
          <w:sz w:val="18"/>
          <w:szCs w:val="18"/>
        </w:rPr>
        <w:t>E</w:t>
      </w:r>
    </w:p>
    <w:p w14:paraId="4E0A1504" w14:textId="77777777" w:rsidR="005E779B" w:rsidRPr="00D03290" w:rsidRDefault="005E779B">
      <w:pPr>
        <w:spacing w:before="1" w:line="140" w:lineRule="exact"/>
        <w:rPr>
          <w:rFonts w:asciiTheme="majorHAnsi" w:hAnsiTheme="majorHAnsi"/>
          <w:b/>
          <w:bCs/>
          <w:sz w:val="12"/>
          <w:szCs w:val="12"/>
        </w:rPr>
      </w:pPr>
    </w:p>
    <w:p w14:paraId="73D51D0E" w14:textId="77777777" w:rsidR="005E779B" w:rsidRPr="00D03290" w:rsidRDefault="005E779B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51C8A3C9" w14:textId="77777777" w:rsidR="005E779B" w:rsidRPr="00D03290" w:rsidRDefault="00D03290">
      <w:pPr>
        <w:ind w:left="104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V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o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i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ce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o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ve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r</w:t>
      </w:r>
      <w:r w:rsidRPr="00D03290">
        <w:rPr>
          <w:rFonts w:asciiTheme="majorHAnsi" w:hAnsiTheme="majorHAnsi"/>
          <w:b/>
          <w:bCs/>
          <w:sz w:val="18"/>
          <w:szCs w:val="18"/>
        </w:rPr>
        <w:t>s</w:t>
      </w:r>
    </w:p>
    <w:p w14:paraId="1940400C" w14:textId="77777777" w:rsidR="005E779B" w:rsidRPr="00D03290" w:rsidRDefault="005E779B">
      <w:pPr>
        <w:spacing w:before="15" w:line="240" w:lineRule="exact"/>
        <w:rPr>
          <w:rFonts w:asciiTheme="majorHAnsi" w:hAnsiTheme="majorHAnsi"/>
          <w:b/>
          <w:bCs/>
          <w:sz w:val="22"/>
          <w:szCs w:val="22"/>
        </w:rPr>
      </w:pPr>
    </w:p>
    <w:p w14:paraId="50E5C0A9" w14:textId="77777777" w:rsidR="005E779B" w:rsidRPr="00D03290" w:rsidRDefault="00D03290">
      <w:pPr>
        <w:ind w:left="104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Re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g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i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ona</w:t>
      </w:r>
      <w:r w:rsidRPr="00D03290">
        <w:rPr>
          <w:rFonts w:asciiTheme="majorHAnsi" w:hAnsiTheme="majorHAnsi"/>
          <w:b/>
          <w:bCs/>
          <w:sz w:val="18"/>
          <w:szCs w:val="18"/>
        </w:rPr>
        <w:t>l</w:t>
      </w:r>
      <w:r w:rsidRPr="00D03290">
        <w:rPr>
          <w:rFonts w:asciiTheme="majorHAnsi" w:hAnsiTheme="majorHAnsi"/>
          <w:b/>
          <w:bCs/>
          <w:spacing w:val="2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Acce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n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t</w:t>
      </w:r>
      <w:r w:rsidRPr="00D03290">
        <w:rPr>
          <w:rFonts w:asciiTheme="majorHAnsi" w:hAnsiTheme="majorHAnsi"/>
          <w:b/>
          <w:bCs/>
          <w:sz w:val="18"/>
          <w:szCs w:val="18"/>
        </w:rPr>
        <w:t>s</w:t>
      </w:r>
    </w:p>
    <w:p w14:paraId="191CE4FF" w14:textId="77777777" w:rsidR="005E779B" w:rsidRPr="00D03290" w:rsidRDefault="005E779B">
      <w:pPr>
        <w:spacing w:before="17" w:line="240" w:lineRule="exact"/>
        <w:rPr>
          <w:rFonts w:asciiTheme="majorHAnsi" w:hAnsiTheme="majorHAnsi"/>
          <w:b/>
          <w:bCs/>
          <w:sz w:val="22"/>
          <w:szCs w:val="22"/>
        </w:rPr>
      </w:pPr>
    </w:p>
    <w:p w14:paraId="0489B6B3" w14:textId="77777777" w:rsidR="005E779B" w:rsidRPr="00D03290" w:rsidRDefault="00D03290">
      <w:pPr>
        <w:ind w:left="104" w:right="-54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Li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gh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ti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n</w:t>
      </w:r>
      <w:r w:rsidRPr="00D03290">
        <w:rPr>
          <w:rFonts w:asciiTheme="majorHAnsi" w:hAnsiTheme="majorHAnsi"/>
          <w:b/>
          <w:bCs/>
          <w:sz w:val="18"/>
          <w:szCs w:val="18"/>
        </w:rPr>
        <w:t>g</w:t>
      </w:r>
      <w:r w:rsidRPr="00D03290">
        <w:rPr>
          <w:rFonts w:asciiTheme="majorHAnsi" w:hAnsiTheme="majorHAnsi"/>
          <w:b/>
          <w:bCs/>
          <w:spacing w:val="9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z w:val="18"/>
          <w:szCs w:val="18"/>
        </w:rPr>
        <w:t>&amp;</w:t>
      </w:r>
      <w:r w:rsidRPr="00D03290">
        <w:rPr>
          <w:rFonts w:asciiTheme="majorHAnsi" w:hAnsiTheme="majorHAnsi"/>
          <w:b/>
          <w:bCs/>
          <w:spacing w:val="2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Soun</w:t>
      </w:r>
      <w:r w:rsidRPr="00D03290">
        <w:rPr>
          <w:rFonts w:asciiTheme="majorHAnsi" w:hAnsiTheme="majorHAnsi"/>
          <w:b/>
          <w:bCs/>
          <w:sz w:val="18"/>
          <w:szCs w:val="18"/>
        </w:rPr>
        <w:t>d</w:t>
      </w:r>
      <w:r w:rsidRPr="00D03290">
        <w:rPr>
          <w:rFonts w:asciiTheme="majorHAnsi" w:hAnsiTheme="majorHAnsi"/>
          <w:b/>
          <w:bCs/>
          <w:spacing w:val="10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op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r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a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ti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n</w:t>
      </w:r>
      <w:r w:rsidRPr="00D03290">
        <w:rPr>
          <w:rFonts w:asciiTheme="majorHAnsi" w:hAnsiTheme="majorHAnsi"/>
          <w:b/>
          <w:bCs/>
          <w:sz w:val="18"/>
          <w:szCs w:val="18"/>
        </w:rPr>
        <w:t>g</w:t>
      </w:r>
    </w:p>
    <w:p w14:paraId="32329D03" w14:textId="77777777" w:rsidR="005E779B" w:rsidRPr="00D03290" w:rsidRDefault="005E779B">
      <w:pPr>
        <w:spacing w:before="11" w:line="280" w:lineRule="exact"/>
        <w:rPr>
          <w:rFonts w:asciiTheme="majorHAnsi" w:hAnsiTheme="majorHAnsi"/>
          <w:b/>
          <w:bCs/>
          <w:sz w:val="24"/>
          <w:szCs w:val="24"/>
        </w:rPr>
      </w:pPr>
    </w:p>
    <w:p w14:paraId="5ABE4777" w14:textId="77777777" w:rsidR="005E779B" w:rsidRPr="00D03290" w:rsidRDefault="00D03290">
      <w:pPr>
        <w:ind w:left="104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G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r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o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w</w:t>
      </w: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>l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i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n</w:t>
      </w:r>
      <w:r w:rsidRPr="00D03290">
        <w:rPr>
          <w:rFonts w:asciiTheme="majorHAnsi" w:hAnsiTheme="majorHAnsi"/>
          <w:b/>
          <w:bCs/>
          <w:sz w:val="18"/>
          <w:szCs w:val="18"/>
        </w:rPr>
        <w:t>g</w:t>
      </w:r>
    </w:p>
    <w:p w14:paraId="50C89618" w14:textId="77777777" w:rsidR="005E779B" w:rsidRPr="00D03290" w:rsidRDefault="005E779B">
      <w:pPr>
        <w:spacing w:before="8" w:line="280" w:lineRule="exact"/>
        <w:rPr>
          <w:rFonts w:asciiTheme="majorHAnsi" w:hAnsiTheme="majorHAnsi"/>
          <w:b/>
          <w:bCs/>
          <w:sz w:val="24"/>
          <w:szCs w:val="24"/>
        </w:rPr>
      </w:pPr>
    </w:p>
    <w:p w14:paraId="3A32E5D8" w14:textId="77777777" w:rsidR="005E779B" w:rsidRPr="00D03290" w:rsidRDefault="00D03290">
      <w:pPr>
        <w:ind w:left="104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T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h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a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tr</w:t>
      </w:r>
      <w:r w:rsidRPr="00D03290">
        <w:rPr>
          <w:rFonts w:asciiTheme="majorHAnsi" w:hAnsiTheme="majorHAnsi"/>
          <w:b/>
          <w:bCs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m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o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veme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n</w:t>
      </w:r>
      <w:r w:rsidRPr="00D03290">
        <w:rPr>
          <w:rFonts w:asciiTheme="majorHAnsi" w:hAnsiTheme="majorHAnsi"/>
          <w:b/>
          <w:bCs/>
          <w:sz w:val="18"/>
          <w:szCs w:val="18"/>
        </w:rPr>
        <w:t>t</w:t>
      </w:r>
    </w:p>
    <w:p w14:paraId="4DA8621D" w14:textId="77777777" w:rsidR="005E779B" w:rsidRPr="00D03290" w:rsidRDefault="005E779B">
      <w:pPr>
        <w:spacing w:before="8" w:line="280" w:lineRule="exact"/>
        <w:rPr>
          <w:rFonts w:asciiTheme="majorHAnsi" w:hAnsiTheme="majorHAnsi"/>
          <w:b/>
          <w:bCs/>
          <w:sz w:val="24"/>
          <w:szCs w:val="24"/>
        </w:rPr>
      </w:pPr>
    </w:p>
    <w:p w14:paraId="4FC8D9C9" w14:textId="77777777" w:rsidR="005E779B" w:rsidRPr="00D03290" w:rsidRDefault="00D03290">
      <w:pPr>
        <w:ind w:left="104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F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l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u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n</w:t>
      </w:r>
      <w:r w:rsidRPr="00D03290">
        <w:rPr>
          <w:rFonts w:asciiTheme="majorHAnsi" w:hAnsiTheme="majorHAnsi"/>
          <w:b/>
          <w:bCs/>
          <w:sz w:val="18"/>
          <w:szCs w:val="18"/>
        </w:rPr>
        <w:t>t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F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r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n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c</w:t>
      </w:r>
      <w:r w:rsidRPr="00D03290">
        <w:rPr>
          <w:rFonts w:asciiTheme="majorHAnsi" w:hAnsiTheme="majorHAnsi"/>
          <w:b/>
          <w:bCs/>
          <w:sz w:val="18"/>
          <w:szCs w:val="18"/>
        </w:rPr>
        <w:t>h</w:t>
      </w:r>
    </w:p>
    <w:p w14:paraId="6757D965" w14:textId="77777777" w:rsidR="005E779B" w:rsidRPr="00D03290" w:rsidRDefault="005E779B">
      <w:pPr>
        <w:spacing w:before="3" w:line="100" w:lineRule="exact"/>
        <w:rPr>
          <w:rFonts w:asciiTheme="majorHAnsi" w:hAnsiTheme="majorHAnsi"/>
          <w:b/>
          <w:bCs/>
          <w:sz w:val="8"/>
          <w:szCs w:val="8"/>
        </w:rPr>
      </w:pPr>
    </w:p>
    <w:p w14:paraId="303BEEAE" w14:textId="77777777" w:rsidR="005E779B" w:rsidRPr="00D03290" w:rsidRDefault="005E779B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06404DC6" w14:textId="77777777" w:rsidR="005E779B" w:rsidRPr="00D03290" w:rsidRDefault="005E779B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6BF4601F" w14:textId="77777777" w:rsidR="005E779B" w:rsidRPr="00D03290" w:rsidRDefault="005E779B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19187223" w14:textId="77777777" w:rsidR="005E779B" w:rsidRPr="00D03290" w:rsidRDefault="005E779B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59DF5958" w14:textId="77777777" w:rsidR="005E779B" w:rsidRPr="00D03290" w:rsidRDefault="00D03290">
      <w:pPr>
        <w:ind w:left="121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11"/>
          <w:sz w:val="18"/>
          <w:szCs w:val="18"/>
        </w:rPr>
        <w:t>P</w:t>
      </w:r>
      <w:r w:rsidRPr="00D03290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D03290">
        <w:rPr>
          <w:rFonts w:asciiTheme="majorHAnsi" w:hAnsiTheme="majorHAnsi"/>
          <w:b/>
          <w:bCs/>
          <w:spacing w:val="10"/>
          <w:sz w:val="18"/>
          <w:szCs w:val="18"/>
        </w:rPr>
        <w:t>O</w:t>
      </w:r>
      <w:r w:rsidRPr="00D03290">
        <w:rPr>
          <w:rFonts w:asciiTheme="majorHAnsi" w:hAnsiTheme="majorHAnsi"/>
          <w:b/>
          <w:bCs/>
          <w:spacing w:val="9"/>
          <w:sz w:val="18"/>
          <w:szCs w:val="18"/>
        </w:rPr>
        <w:t>F</w:t>
      </w:r>
      <w:r w:rsidRPr="00D03290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9"/>
          <w:sz w:val="18"/>
          <w:szCs w:val="18"/>
        </w:rPr>
        <w:t>SS</w:t>
      </w:r>
      <w:r w:rsidRPr="00D03290">
        <w:rPr>
          <w:rFonts w:asciiTheme="majorHAnsi" w:hAnsiTheme="majorHAnsi"/>
          <w:b/>
          <w:bCs/>
          <w:spacing w:val="10"/>
          <w:sz w:val="18"/>
          <w:szCs w:val="18"/>
        </w:rPr>
        <w:t>ION</w:t>
      </w: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D03290">
        <w:rPr>
          <w:rFonts w:asciiTheme="majorHAnsi" w:hAnsiTheme="majorHAnsi"/>
          <w:b/>
          <w:bCs/>
          <w:sz w:val="18"/>
          <w:szCs w:val="18"/>
        </w:rPr>
        <w:t>L</w:t>
      </w:r>
    </w:p>
    <w:p w14:paraId="68735A63" w14:textId="77777777" w:rsidR="005E779B" w:rsidRPr="00D03290" w:rsidRDefault="005E779B">
      <w:pPr>
        <w:spacing w:line="180" w:lineRule="exact"/>
        <w:rPr>
          <w:rFonts w:asciiTheme="majorHAnsi" w:hAnsiTheme="majorHAnsi"/>
          <w:b/>
          <w:bCs/>
          <w:sz w:val="16"/>
          <w:szCs w:val="16"/>
        </w:rPr>
      </w:pPr>
    </w:p>
    <w:p w14:paraId="2C5F6481" w14:textId="77777777" w:rsidR="005E779B" w:rsidRPr="00D03290" w:rsidRDefault="00D03290">
      <w:pPr>
        <w:ind w:left="121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qu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it</w:t>
      </w:r>
      <w:r w:rsidRPr="00D03290">
        <w:rPr>
          <w:rFonts w:asciiTheme="majorHAnsi" w:hAnsiTheme="majorHAnsi"/>
          <w:b/>
          <w:bCs/>
          <w:sz w:val="18"/>
          <w:szCs w:val="18"/>
        </w:rPr>
        <w:t>y</w:t>
      </w: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mem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b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z w:val="18"/>
          <w:szCs w:val="18"/>
        </w:rPr>
        <w:t>r</w:t>
      </w:r>
    </w:p>
    <w:p w14:paraId="629F68DA" w14:textId="77777777" w:rsidR="005E779B" w:rsidRPr="00D03290" w:rsidRDefault="005E779B">
      <w:pPr>
        <w:spacing w:before="15" w:line="220" w:lineRule="exact"/>
        <w:rPr>
          <w:rFonts w:asciiTheme="majorHAnsi" w:hAnsiTheme="majorHAnsi"/>
          <w:b/>
          <w:bCs/>
        </w:rPr>
      </w:pPr>
    </w:p>
    <w:p w14:paraId="188651AF" w14:textId="77777777" w:rsidR="005E779B" w:rsidRPr="00D03290" w:rsidRDefault="00D03290">
      <w:pPr>
        <w:spacing w:line="220" w:lineRule="exact"/>
        <w:ind w:left="121" w:right="208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Be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s</w:t>
      </w:r>
      <w:r w:rsidRPr="00D03290">
        <w:rPr>
          <w:rFonts w:asciiTheme="majorHAnsi" w:hAnsiTheme="majorHAnsi"/>
          <w:b/>
          <w:bCs/>
          <w:sz w:val="18"/>
          <w:szCs w:val="18"/>
        </w:rPr>
        <w:t>t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Ac</w:t>
      </w: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>t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r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s</w:t>
      </w:r>
      <w:r w:rsidRPr="00D03290">
        <w:rPr>
          <w:rFonts w:asciiTheme="majorHAnsi" w:hAnsiTheme="majorHAnsi"/>
          <w:b/>
          <w:bCs/>
          <w:sz w:val="18"/>
          <w:szCs w:val="18"/>
        </w:rPr>
        <w:t>s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A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w</w:t>
      </w:r>
      <w:r w:rsidRPr="00D03290">
        <w:rPr>
          <w:rFonts w:asciiTheme="majorHAnsi" w:hAnsiTheme="majorHAnsi"/>
          <w:b/>
          <w:bCs/>
          <w:spacing w:val="8"/>
          <w:sz w:val="18"/>
          <w:szCs w:val="18"/>
        </w:rPr>
        <w:t>a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r</w:t>
      </w:r>
      <w:r w:rsidRPr="00D03290">
        <w:rPr>
          <w:rFonts w:asciiTheme="majorHAnsi" w:hAnsiTheme="majorHAnsi"/>
          <w:b/>
          <w:bCs/>
          <w:sz w:val="18"/>
          <w:szCs w:val="18"/>
        </w:rPr>
        <w:t>d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 xml:space="preserve"> 200</w:t>
      </w:r>
      <w:r w:rsidRPr="00D03290">
        <w:rPr>
          <w:rFonts w:asciiTheme="majorHAnsi" w:hAnsiTheme="majorHAnsi"/>
          <w:b/>
          <w:bCs/>
          <w:sz w:val="18"/>
          <w:szCs w:val="18"/>
        </w:rPr>
        <w:t xml:space="preserve">6 </w:t>
      </w:r>
      <w:r w:rsidRPr="00D03290">
        <w:rPr>
          <w:rFonts w:asciiTheme="majorHAnsi" w:hAnsiTheme="majorHAnsi"/>
          <w:b/>
          <w:bCs/>
          <w:spacing w:val="3"/>
          <w:sz w:val="18"/>
          <w:szCs w:val="18"/>
        </w:rPr>
        <w:t>(</w:t>
      </w: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>M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i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d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l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and</w:t>
      </w:r>
      <w:r w:rsidRPr="00D03290">
        <w:rPr>
          <w:rFonts w:asciiTheme="majorHAnsi" w:hAnsiTheme="majorHAnsi"/>
          <w:b/>
          <w:bCs/>
          <w:sz w:val="18"/>
          <w:szCs w:val="18"/>
        </w:rPr>
        <w:t>s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Re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g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i</w:t>
      </w:r>
      <w:r w:rsidRPr="00D03290">
        <w:rPr>
          <w:rFonts w:asciiTheme="majorHAnsi" w:hAnsiTheme="majorHAnsi"/>
          <w:b/>
          <w:bCs/>
          <w:spacing w:val="6"/>
          <w:sz w:val="18"/>
          <w:szCs w:val="18"/>
        </w:rPr>
        <w:t>on</w:t>
      </w:r>
      <w:r w:rsidRPr="00D03290">
        <w:rPr>
          <w:rFonts w:asciiTheme="majorHAnsi" w:hAnsiTheme="majorHAnsi"/>
          <w:b/>
          <w:bCs/>
          <w:sz w:val="18"/>
          <w:szCs w:val="18"/>
        </w:rPr>
        <w:t>)</w:t>
      </w:r>
    </w:p>
    <w:p w14:paraId="73F85BEC" w14:textId="77777777" w:rsidR="005E779B" w:rsidRPr="00D03290" w:rsidRDefault="005E779B">
      <w:pPr>
        <w:spacing w:before="13" w:line="220" w:lineRule="exact"/>
        <w:rPr>
          <w:rFonts w:asciiTheme="majorHAnsi" w:hAnsiTheme="majorHAnsi"/>
          <w:b/>
          <w:bCs/>
        </w:rPr>
      </w:pPr>
    </w:p>
    <w:p w14:paraId="19EB532A" w14:textId="77777777" w:rsidR="005E779B" w:rsidRPr="00D03290" w:rsidRDefault="00D03290">
      <w:pPr>
        <w:ind w:left="121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AF</w:t>
      </w:r>
      <w:r w:rsidRPr="00D03290">
        <w:rPr>
          <w:rFonts w:asciiTheme="majorHAnsi" w:hAnsiTheme="majorHAnsi"/>
          <w:b/>
          <w:bCs/>
          <w:spacing w:val="4"/>
          <w:sz w:val="18"/>
          <w:szCs w:val="18"/>
        </w:rPr>
        <w:t>T</w:t>
      </w:r>
      <w:r w:rsidRPr="00D03290">
        <w:rPr>
          <w:rFonts w:asciiTheme="majorHAnsi" w:hAnsiTheme="majorHAnsi"/>
          <w:b/>
          <w:bCs/>
          <w:spacing w:val="5"/>
          <w:sz w:val="18"/>
          <w:szCs w:val="18"/>
        </w:rPr>
        <w:t>R</w:t>
      </w:r>
      <w:r w:rsidRPr="00D03290">
        <w:rPr>
          <w:rFonts w:asciiTheme="majorHAnsi" w:hAnsiTheme="majorHAnsi"/>
          <w:b/>
          <w:bCs/>
          <w:sz w:val="18"/>
          <w:szCs w:val="18"/>
        </w:rPr>
        <w:t>A</w:t>
      </w:r>
    </w:p>
    <w:p w14:paraId="73E2316B" w14:textId="77777777" w:rsidR="005E779B" w:rsidRPr="00D03290" w:rsidRDefault="005E779B">
      <w:pPr>
        <w:spacing w:before="1" w:line="160" w:lineRule="exact"/>
        <w:rPr>
          <w:rFonts w:asciiTheme="majorHAnsi" w:hAnsiTheme="majorHAnsi"/>
          <w:b/>
          <w:bCs/>
          <w:sz w:val="16"/>
          <w:szCs w:val="16"/>
        </w:rPr>
      </w:pPr>
    </w:p>
    <w:p w14:paraId="478EDACB" w14:textId="77777777" w:rsidR="005E779B" w:rsidRPr="00D03290" w:rsidRDefault="005E779B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4E6C8093" w14:textId="77777777" w:rsidR="005E779B" w:rsidRPr="00D03290" w:rsidRDefault="005E779B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338D77A5" w14:textId="77777777" w:rsidR="005E779B" w:rsidRPr="00D03290" w:rsidRDefault="005E779B">
      <w:pPr>
        <w:spacing w:line="200" w:lineRule="exact"/>
        <w:rPr>
          <w:rFonts w:asciiTheme="majorHAnsi" w:hAnsiTheme="majorHAnsi"/>
          <w:b/>
          <w:bCs/>
          <w:sz w:val="18"/>
          <w:szCs w:val="18"/>
        </w:rPr>
      </w:pPr>
    </w:p>
    <w:p w14:paraId="5533D287" w14:textId="77777777" w:rsidR="005E779B" w:rsidRPr="00D03290" w:rsidRDefault="00D03290">
      <w:pPr>
        <w:ind w:left="104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pacing w:val="11"/>
          <w:sz w:val="18"/>
          <w:szCs w:val="18"/>
        </w:rPr>
        <w:t>P</w:t>
      </w:r>
      <w:r w:rsidRPr="00D03290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9"/>
          <w:sz w:val="18"/>
          <w:szCs w:val="18"/>
        </w:rPr>
        <w:t>RS</w:t>
      </w:r>
      <w:r w:rsidRPr="00D03290">
        <w:rPr>
          <w:rFonts w:asciiTheme="majorHAnsi" w:hAnsiTheme="majorHAnsi"/>
          <w:b/>
          <w:bCs/>
          <w:spacing w:val="10"/>
          <w:sz w:val="18"/>
          <w:szCs w:val="18"/>
        </w:rPr>
        <w:t>ON</w:t>
      </w: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D03290">
        <w:rPr>
          <w:rFonts w:asciiTheme="majorHAnsi" w:hAnsiTheme="majorHAnsi"/>
          <w:b/>
          <w:bCs/>
          <w:sz w:val="18"/>
          <w:szCs w:val="18"/>
        </w:rPr>
        <w:t>L</w:t>
      </w:r>
      <w:r w:rsidRPr="00D03290">
        <w:rPr>
          <w:rFonts w:asciiTheme="majorHAnsi" w:hAnsiTheme="majorHAnsi"/>
          <w:b/>
          <w:bCs/>
          <w:spacing w:val="10"/>
          <w:sz w:val="18"/>
          <w:szCs w:val="18"/>
        </w:rPr>
        <w:t xml:space="preserve"> D</w:t>
      </w:r>
      <w:r w:rsidRPr="00D03290">
        <w:rPr>
          <w:rFonts w:asciiTheme="majorHAnsi" w:hAnsiTheme="majorHAnsi"/>
          <w:b/>
          <w:bCs/>
          <w:spacing w:val="8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13"/>
          <w:sz w:val="18"/>
          <w:szCs w:val="18"/>
        </w:rPr>
        <w:t>T</w:t>
      </w:r>
      <w:r w:rsidRPr="00D03290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D03290">
        <w:rPr>
          <w:rFonts w:asciiTheme="majorHAnsi" w:hAnsiTheme="majorHAnsi"/>
          <w:b/>
          <w:bCs/>
          <w:spacing w:val="10"/>
          <w:sz w:val="18"/>
          <w:szCs w:val="18"/>
        </w:rPr>
        <w:t>I</w:t>
      </w:r>
      <w:r w:rsidRPr="00D03290">
        <w:rPr>
          <w:rFonts w:asciiTheme="majorHAnsi" w:hAnsiTheme="majorHAnsi"/>
          <w:b/>
          <w:bCs/>
          <w:spacing w:val="8"/>
          <w:sz w:val="18"/>
          <w:szCs w:val="18"/>
        </w:rPr>
        <w:t>L</w:t>
      </w:r>
      <w:r w:rsidRPr="00D03290">
        <w:rPr>
          <w:rFonts w:asciiTheme="majorHAnsi" w:hAnsiTheme="majorHAnsi"/>
          <w:b/>
          <w:bCs/>
          <w:sz w:val="18"/>
          <w:szCs w:val="18"/>
        </w:rPr>
        <w:t>S</w:t>
      </w:r>
    </w:p>
    <w:p w14:paraId="402059DD" w14:textId="77777777" w:rsidR="005E779B" w:rsidRPr="00D03290" w:rsidRDefault="005E779B">
      <w:pPr>
        <w:spacing w:before="3" w:line="240" w:lineRule="exact"/>
        <w:rPr>
          <w:rFonts w:asciiTheme="majorHAnsi" w:hAnsiTheme="majorHAnsi"/>
          <w:b/>
          <w:bCs/>
          <w:sz w:val="22"/>
          <w:szCs w:val="22"/>
        </w:rPr>
      </w:pPr>
    </w:p>
    <w:p w14:paraId="34243E70" w14:textId="77777777" w:rsidR="005E779B" w:rsidRPr="00D03290" w:rsidRDefault="00D03290">
      <w:pPr>
        <w:spacing w:line="542" w:lineRule="auto"/>
        <w:ind w:left="104" w:right="265"/>
        <w:rPr>
          <w:rFonts w:asciiTheme="majorHAnsi" w:hAnsiTheme="majorHAnsi"/>
          <w:b/>
          <w:bCs/>
          <w:sz w:val="18"/>
          <w:szCs w:val="18"/>
        </w:rPr>
      </w:pPr>
      <w:r w:rsidRPr="00D03290">
        <w:rPr>
          <w:rFonts w:asciiTheme="majorHAnsi" w:hAnsiTheme="majorHAnsi"/>
          <w:b/>
          <w:bCs/>
          <w:sz w:val="18"/>
          <w:szCs w:val="18"/>
        </w:rPr>
        <w:t>Hei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gh</w:t>
      </w:r>
      <w:r w:rsidRPr="00D03290">
        <w:rPr>
          <w:rFonts w:asciiTheme="majorHAnsi" w:hAnsiTheme="majorHAnsi"/>
          <w:b/>
          <w:bCs/>
          <w:sz w:val="18"/>
          <w:szCs w:val="18"/>
        </w:rPr>
        <w:t>t;</w:t>
      </w:r>
      <w:r w:rsidRPr="00D03290">
        <w:rPr>
          <w:rFonts w:asciiTheme="majorHAnsi" w:hAnsiTheme="majorHAnsi"/>
          <w:b/>
          <w:bCs/>
          <w:sz w:val="18"/>
          <w:szCs w:val="18"/>
        </w:rPr>
        <w:t xml:space="preserve">          </w:t>
      </w:r>
      <w:r w:rsidRPr="00D03290">
        <w:rPr>
          <w:rFonts w:asciiTheme="majorHAnsi" w:hAnsiTheme="majorHAnsi"/>
          <w:b/>
          <w:bCs/>
          <w:spacing w:val="42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5</w:t>
      </w:r>
      <w:r w:rsidRPr="00D03290">
        <w:rPr>
          <w:rFonts w:asciiTheme="majorHAnsi" w:hAnsiTheme="majorHAnsi"/>
          <w:b/>
          <w:bCs/>
          <w:sz w:val="18"/>
          <w:szCs w:val="18"/>
        </w:rPr>
        <w:t>ft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 xml:space="preserve"> 6</w:t>
      </w:r>
      <w:r w:rsidRPr="00D03290">
        <w:rPr>
          <w:rFonts w:asciiTheme="majorHAnsi" w:hAnsiTheme="majorHAnsi"/>
          <w:b/>
          <w:bCs/>
          <w:sz w:val="18"/>
          <w:szCs w:val="18"/>
        </w:rPr>
        <w:t>i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n</w:t>
      </w:r>
      <w:r w:rsidRPr="00D03290">
        <w:rPr>
          <w:rFonts w:asciiTheme="majorHAnsi" w:hAnsiTheme="majorHAnsi"/>
          <w:b/>
          <w:bCs/>
          <w:sz w:val="18"/>
          <w:szCs w:val="18"/>
        </w:rPr>
        <w:t>c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h</w:t>
      </w:r>
      <w:r w:rsidRPr="00D03290">
        <w:rPr>
          <w:rFonts w:asciiTheme="majorHAnsi" w:hAnsiTheme="majorHAnsi"/>
          <w:b/>
          <w:bCs/>
          <w:sz w:val="18"/>
          <w:szCs w:val="18"/>
        </w:rPr>
        <w:t xml:space="preserve">es </w:t>
      </w:r>
      <w:r w:rsidRPr="00D03290">
        <w:rPr>
          <w:rFonts w:asciiTheme="majorHAnsi" w:hAnsiTheme="majorHAnsi"/>
          <w:b/>
          <w:bCs/>
          <w:spacing w:val="-3"/>
          <w:sz w:val="18"/>
          <w:szCs w:val="18"/>
        </w:rPr>
        <w:t>W</w:t>
      </w:r>
      <w:r w:rsidRPr="00D03290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z w:val="18"/>
          <w:szCs w:val="18"/>
        </w:rPr>
        <w:t>i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gh</w:t>
      </w:r>
      <w:r w:rsidRPr="00D03290">
        <w:rPr>
          <w:rFonts w:asciiTheme="majorHAnsi" w:hAnsiTheme="majorHAnsi"/>
          <w:b/>
          <w:bCs/>
          <w:sz w:val="18"/>
          <w:szCs w:val="18"/>
        </w:rPr>
        <w:t xml:space="preserve">t;         </w:t>
      </w:r>
      <w:r w:rsidRPr="00D03290">
        <w:rPr>
          <w:rFonts w:asciiTheme="majorHAnsi" w:hAnsiTheme="majorHAnsi"/>
          <w:b/>
          <w:bCs/>
          <w:spacing w:val="44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pacing w:val="2"/>
          <w:sz w:val="18"/>
          <w:szCs w:val="18"/>
        </w:rPr>
        <w:t>1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3</w:t>
      </w:r>
      <w:r w:rsidRPr="00D03290">
        <w:rPr>
          <w:rFonts w:asciiTheme="majorHAnsi" w:hAnsiTheme="majorHAnsi"/>
          <w:b/>
          <w:bCs/>
          <w:sz w:val="18"/>
          <w:szCs w:val="18"/>
        </w:rPr>
        <w:t>5</w:t>
      </w:r>
      <w:r w:rsidRPr="00D03290">
        <w:rPr>
          <w:rFonts w:asciiTheme="majorHAnsi" w:hAnsiTheme="majorHAnsi"/>
          <w:b/>
          <w:bCs/>
          <w:spacing w:val="-2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z w:val="18"/>
          <w:szCs w:val="18"/>
        </w:rPr>
        <w:t>l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b</w:t>
      </w:r>
      <w:r w:rsidRPr="00D03290">
        <w:rPr>
          <w:rFonts w:asciiTheme="majorHAnsi" w:hAnsiTheme="majorHAnsi"/>
          <w:b/>
          <w:bCs/>
          <w:sz w:val="18"/>
          <w:szCs w:val="18"/>
        </w:rPr>
        <w:t>s B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u</w:t>
      </w:r>
      <w:r w:rsidRPr="00D03290">
        <w:rPr>
          <w:rFonts w:asciiTheme="majorHAnsi" w:hAnsiTheme="majorHAnsi"/>
          <w:b/>
          <w:bCs/>
          <w:sz w:val="18"/>
          <w:szCs w:val="18"/>
        </w:rPr>
        <w:t>il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d</w:t>
      </w:r>
      <w:r w:rsidRPr="00D03290">
        <w:rPr>
          <w:rFonts w:asciiTheme="majorHAnsi" w:hAnsiTheme="majorHAnsi"/>
          <w:b/>
          <w:bCs/>
          <w:sz w:val="18"/>
          <w:szCs w:val="18"/>
        </w:rPr>
        <w:t xml:space="preserve">;            </w:t>
      </w:r>
      <w:r w:rsidRPr="00D03290">
        <w:rPr>
          <w:rFonts w:asciiTheme="majorHAnsi" w:hAnsiTheme="majorHAnsi"/>
          <w:b/>
          <w:bCs/>
          <w:spacing w:val="44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z w:val="18"/>
          <w:szCs w:val="18"/>
        </w:rPr>
        <w:t>At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h</w:t>
      </w:r>
      <w:r w:rsidRPr="00D03290">
        <w:rPr>
          <w:rFonts w:asciiTheme="majorHAnsi" w:hAnsiTheme="majorHAnsi"/>
          <w:b/>
          <w:bCs/>
          <w:sz w:val="18"/>
          <w:szCs w:val="18"/>
        </w:rPr>
        <w:t>letic Ey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e</w:t>
      </w:r>
      <w:r w:rsidRPr="00D03290">
        <w:rPr>
          <w:rFonts w:asciiTheme="majorHAnsi" w:hAnsiTheme="majorHAnsi"/>
          <w:b/>
          <w:bCs/>
          <w:spacing w:val="-1"/>
          <w:sz w:val="18"/>
          <w:szCs w:val="18"/>
        </w:rPr>
        <w:t>s</w:t>
      </w:r>
      <w:r w:rsidRPr="00D03290">
        <w:rPr>
          <w:rFonts w:asciiTheme="majorHAnsi" w:hAnsiTheme="majorHAnsi"/>
          <w:b/>
          <w:bCs/>
          <w:sz w:val="18"/>
          <w:szCs w:val="18"/>
        </w:rPr>
        <w:t xml:space="preserve">;              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 xml:space="preserve"> </w:t>
      </w:r>
      <w:r w:rsidRPr="00D03290">
        <w:rPr>
          <w:rFonts w:asciiTheme="majorHAnsi" w:hAnsiTheme="majorHAnsi"/>
          <w:b/>
          <w:bCs/>
          <w:sz w:val="18"/>
          <w:szCs w:val="18"/>
        </w:rPr>
        <w:t>B</w:t>
      </w:r>
      <w:r w:rsidRPr="00D03290">
        <w:rPr>
          <w:rFonts w:asciiTheme="majorHAnsi" w:hAnsiTheme="majorHAnsi"/>
          <w:b/>
          <w:bCs/>
          <w:spacing w:val="-3"/>
          <w:sz w:val="18"/>
          <w:szCs w:val="18"/>
        </w:rPr>
        <w:t>l</w:t>
      </w:r>
      <w:r w:rsidRPr="00D03290">
        <w:rPr>
          <w:rFonts w:asciiTheme="majorHAnsi" w:hAnsiTheme="majorHAnsi"/>
          <w:b/>
          <w:bCs/>
          <w:spacing w:val="1"/>
          <w:sz w:val="18"/>
          <w:szCs w:val="18"/>
        </w:rPr>
        <w:t>u</w:t>
      </w:r>
      <w:r w:rsidRPr="00D03290">
        <w:rPr>
          <w:rFonts w:asciiTheme="majorHAnsi" w:hAnsiTheme="majorHAnsi"/>
          <w:b/>
          <w:bCs/>
          <w:sz w:val="18"/>
          <w:szCs w:val="18"/>
        </w:rPr>
        <w:t>e</w:t>
      </w:r>
    </w:p>
    <w:p w14:paraId="6D7C2FA4" w14:textId="77777777" w:rsidR="005E779B" w:rsidRPr="00D03290" w:rsidRDefault="00D03290">
      <w:pPr>
        <w:spacing w:before="11"/>
        <w:ind w:left="104"/>
        <w:rPr>
          <w:rFonts w:asciiTheme="majorHAnsi" w:hAnsiTheme="majorHAnsi"/>
        </w:rPr>
      </w:pPr>
      <w:r w:rsidRPr="00D03290">
        <w:rPr>
          <w:rFonts w:asciiTheme="majorHAnsi" w:hAnsiTheme="majorHAnsi"/>
        </w:rPr>
        <w:t>H</w:t>
      </w:r>
      <w:r w:rsidRPr="00D03290">
        <w:rPr>
          <w:rFonts w:asciiTheme="majorHAnsi" w:hAnsiTheme="majorHAnsi"/>
          <w:spacing w:val="1"/>
        </w:rPr>
        <w:t>a</w:t>
      </w:r>
      <w:r w:rsidRPr="00D03290">
        <w:rPr>
          <w:rFonts w:asciiTheme="majorHAnsi" w:hAnsiTheme="majorHAnsi"/>
        </w:rPr>
        <w:t>i</w:t>
      </w:r>
      <w:r w:rsidRPr="00D03290">
        <w:rPr>
          <w:rFonts w:asciiTheme="majorHAnsi" w:hAnsiTheme="majorHAnsi"/>
          <w:spacing w:val="-1"/>
        </w:rPr>
        <w:t>r</w:t>
      </w:r>
      <w:r w:rsidRPr="00D03290">
        <w:rPr>
          <w:rFonts w:asciiTheme="majorHAnsi" w:hAnsiTheme="majorHAnsi"/>
        </w:rPr>
        <w:t xml:space="preserve">;              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1"/>
        </w:rPr>
        <w:t>a</w:t>
      </w:r>
      <w:r w:rsidRPr="00D03290">
        <w:rPr>
          <w:rFonts w:asciiTheme="majorHAnsi" w:hAnsiTheme="majorHAnsi"/>
          <w:spacing w:val="-1"/>
        </w:rPr>
        <w:t>r</w:t>
      </w:r>
      <w:r w:rsidRPr="00D03290">
        <w:rPr>
          <w:rFonts w:asciiTheme="majorHAnsi" w:hAnsiTheme="majorHAnsi"/>
        </w:rPr>
        <w:t>k</w:t>
      </w:r>
      <w:r w:rsidRPr="00D03290">
        <w:rPr>
          <w:rFonts w:asciiTheme="majorHAnsi" w:hAnsiTheme="majorHAnsi"/>
          <w:spacing w:val="-3"/>
        </w:rPr>
        <w:t xml:space="preserve"> </w:t>
      </w:r>
      <w:r w:rsidRPr="00D03290">
        <w:rPr>
          <w:rFonts w:asciiTheme="majorHAnsi" w:hAnsiTheme="majorHAnsi"/>
        </w:rPr>
        <w:t>B</w:t>
      </w:r>
      <w:r w:rsidRPr="00D03290">
        <w:rPr>
          <w:rFonts w:asciiTheme="majorHAnsi" w:hAnsiTheme="majorHAnsi"/>
          <w:spacing w:val="-1"/>
        </w:rPr>
        <w:t>r</w:t>
      </w:r>
      <w:r w:rsidRPr="00D03290">
        <w:rPr>
          <w:rFonts w:asciiTheme="majorHAnsi" w:hAnsiTheme="majorHAnsi"/>
          <w:spacing w:val="1"/>
        </w:rPr>
        <w:t>o</w:t>
      </w:r>
      <w:r w:rsidRPr="00D03290">
        <w:rPr>
          <w:rFonts w:asciiTheme="majorHAnsi" w:hAnsiTheme="majorHAnsi"/>
          <w:spacing w:val="-1"/>
        </w:rPr>
        <w:t>w</w:t>
      </w:r>
      <w:r w:rsidRPr="00D03290">
        <w:rPr>
          <w:rFonts w:asciiTheme="majorHAnsi" w:hAnsiTheme="majorHAnsi"/>
        </w:rPr>
        <w:t>n</w:t>
      </w:r>
    </w:p>
    <w:p w14:paraId="503CA86E" w14:textId="77777777" w:rsidR="005E779B" w:rsidRPr="00D03290" w:rsidRDefault="005E779B">
      <w:pPr>
        <w:spacing w:before="8" w:line="280" w:lineRule="exact"/>
        <w:rPr>
          <w:rFonts w:asciiTheme="majorHAnsi" w:hAnsiTheme="majorHAnsi"/>
          <w:sz w:val="28"/>
          <w:szCs w:val="28"/>
        </w:rPr>
      </w:pPr>
    </w:p>
    <w:p w14:paraId="4216558F" w14:textId="77777777" w:rsidR="005E779B" w:rsidRPr="00D03290" w:rsidRDefault="00D03290">
      <w:pPr>
        <w:ind w:left="104"/>
        <w:rPr>
          <w:rFonts w:asciiTheme="majorHAnsi" w:hAnsiTheme="majorHAnsi"/>
        </w:rPr>
      </w:pPr>
      <w:r w:rsidRPr="00D03290">
        <w:rPr>
          <w:rFonts w:asciiTheme="majorHAnsi" w:hAnsiTheme="majorHAnsi"/>
        </w:rPr>
        <w:t>A</w:t>
      </w:r>
      <w:r w:rsidRPr="00D03290">
        <w:rPr>
          <w:rFonts w:asciiTheme="majorHAnsi" w:hAnsiTheme="majorHAnsi"/>
          <w:spacing w:val="1"/>
        </w:rPr>
        <w:t>g</w:t>
      </w:r>
      <w:r w:rsidRPr="00D03290">
        <w:rPr>
          <w:rFonts w:asciiTheme="majorHAnsi" w:hAnsiTheme="majorHAnsi"/>
        </w:rPr>
        <w:t xml:space="preserve">e:              </w:t>
      </w:r>
      <w:r w:rsidRPr="00D03290">
        <w:rPr>
          <w:rFonts w:asciiTheme="majorHAnsi" w:hAnsiTheme="majorHAnsi"/>
          <w:spacing w:val="44"/>
        </w:rPr>
        <w:t xml:space="preserve"> </w:t>
      </w:r>
      <w:r w:rsidRPr="00D03290">
        <w:rPr>
          <w:rFonts w:asciiTheme="majorHAnsi" w:hAnsiTheme="majorHAnsi"/>
          <w:spacing w:val="1"/>
        </w:rPr>
        <w:t>2</w:t>
      </w:r>
      <w:r w:rsidRPr="00D03290">
        <w:rPr>
          <w:rFonts w:asciiTheme="majorHAnsi" w:hAnsiTheme="majorHAnsi"/>
        </w:rPr>
        <w:t>4</w:t>
      </w:r>
    </w:p>
    <w:p w14:paraId="6DDD215E" w14:textId="77777777" w:rsidR="005E779B" w:rsidRPr="00D03290" w:rsidRDefault="005E779B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57560BDB" w14:textId="77777777" w:rsidR="005E779B" w:rsidRPr="00D03290" w:rsidRDefault="00D03290">
      <w:pPr>
        <w:ind w:left="104"/>
        <w:rPr>
          <w:rFonts w:asciiTheme="majorHAnsi" w:hAnsiTheme="majorHAnsi"/>
        </w:rPr>
      </w:pPr>
      <w:r w:rsidRPr="00D03290">
        <w:rPr>
          <w:rFonts w:asciiTheme="majorHAnsi" w:hAnsiTheme="majorHAnsi"/>
        </w:rPr>
        <w:t>R</w:t>
      </w:r>
      <w:r w:rsidRPr="00D03290">
        <w:rPr>
          <w:rFonts w:asciiTheme="majorHAnsi" w:hAnsiTheme="majorHAnsi"/>
          <w:spacing w:val="1"/>
        </w:rPr>
        <w:t>o</w:t>
      </w:r>
      <w:r w:rsidRPr="00D03290">
        <w:rPr>
          <w:rFonts w:asciiTheme="majorHAnsi" w:hAnsiTheme="majorHAnsi"/>
        </w:rPr>
        <w:t>le</w:t>
      </w:r>
      <w:r w:rsidRPr="00D03290">
        <w:rPr>
          <w:rFonts w:asciiTheme="majorHAnsi" w:hAnsiTheme="majorHAnsi"/>
          <w:spacing w:val="-4"/>
        </w:rPr>
        <w:t xml:space="preserve"> </w:t>
      </w:r>
      <w:r w:rsidRPr="00D03290">
        <w:rPr>
          <w:rFonts w:asciiTheme="majorHAnsi" w:hAnsiTheme="majorHAnsi"/>
          <w:spacing w:val="1"/>
        </w:rPr>
        <w:t>ag</w:t>
      </w:r>
      <w:r w:rsidRPr="00D03290">
        <w:rPr>
          <w:rFonts w:asciiTheme="majorHAnsi" w:hAnsiTheme="majorHAnsi"/>
          <w:spacing w:val="2"/>
        </w:rPr>
        <w:t>e</w:t>
      </w:r>
      <w:r w:rsidRPr="00D03290">
        <w:rPr>
          <w:rFonts w:asciiTheme="majorHAnsi" w:hAnsiTheme="majorHAnsi"/>
          <w:spacing w:val="-1"/>
        </w:rPr>
        <w:t>s</w:t>
      </w:r>
      <w:r w:rsidRPr="00D03290">
        <w:rPr>
          <w:rFonts w:asciiTheme="majorHAnsi" w:hAnsiTheme="majorHAnsi"/>
        </w:rPr>
        <w:t xml:space="preserve">;     </w:t>
      </w:r>
      <w:r w:rsidRPr="00D03290">
        <w:rPr>
          <w:rFonts w:asciiTheme="majorHAnsi" w:hAnsiTheme="majorHAnsi"/>
          <w:spacing w:val="47"/>
        </w:rPr>
        <w:t xml:space="preserve"> </w:t>
      </w:r>
      <w:r w:rsidRPr="00D03290">
        <w:rPr>
          <w:rFonts w:asciiTheme="majorHAnsi" w:hAnsiTheme="majorHAnsi"/>
          <w:spacing w:val="-1"/>
        </w:rPr>
        <w:t>2</w:t>
      </w:r>
      <w:r w:rsidRPr="00D03290">
        <w:rPr>
          <w:rFonts w:asciiTheme="majorHAnsi" w:hAnsiTheme="majorHAnsi"/>
        </w:rPr>
        <w:t>2 –</w:t>
      </w:r>
      <w:r w:rsidRPr="00D03290">
        <w:rPr>
          <w:rFonts w:asciiTheme="majorHAnsi" w:hAnsiTheme="majorHAnsi"/>
          <w:spacing w:val="-2"/>
        </w:rPr>
        <w:t xml:space="preserve"> </w:t>
      </w:r>
      <w:r w:rsidRPr="00D03290">
        <w:rPr>
          <w:rFonts w:asciiTheme="majorHAnsi" w:hAnsiTheme="majorHAnsi"/>
          <w:spacing w:val="1"/>
        </w:rPr>
        <w:t>35</w:t>
      </w:r>
    </w:p>
    <w:p w14:paraId="1B11C261" w14:textId="77777777" w:rsidR="005E779B" w:rsidRPr="00D03290" w:rsidRDefault="005E779B">
      <w:pPr>
        <w:spacing w:line="200" w:lineRule="exact"/>
        <w:rPr>
          <w:rFonts w:asciiTheme="majorHAnsi" w:hAnsiTheme="majorHAnsi"/>
        </w:rPr>
      </w:pPr>
    </w:p>
    <w:p w14:paraId="135AB358" w14:textId="77777777" w:rsidR="005E779B" w:rsidRPr="00D03290" w:rsidRDefault="005E779B">
      <w:pPr>
        <w:spacing w:line="200" w:lineRule="exact"/>
        <w:rPr>
          <w:rFonts w:asciiTheme="majorHAnsi" w:hAnsiTheme="majorHAnsi"/>
        </w:rPr>
      </w:pPr>
    </w:p>
    <w:p w14:paraId="199F01FA" w14:textId="77777777" w:rsidR="005E779B" w:rsidRPr="00D03290" w:rsidRDefault="005E779B">
      <w:pPr>
        <w:spacing w:line="200" w:lineRule="exact"/>
        <w:rPr>
          <w:rFonts w:asciiTheme="majorHAnsi" w:hAnsiTheme="majorHAnsi"/>
        </w:rPr>
      </w:pPr>
    </w:p>
    <w:p w14:paraId="041B807B" w14:textId="77777777" w:rsidR="005E779B" w:rsidRPr="00D03290" w:rsidRDefault="005E779B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2E1CAC0D" w14:textId="77777777" w:rsidR="005E779B" w:rsidRPr="00D03290" w:rsidRDefault="00D03290">
      <w:pPr>
        <w:ind w:left="104"/>
        <w:rPr>
          <w:rFonts w:asciiTheme="majorHAnsi" w:hAnsiTheme="majorHAnsi"/>
        </w:rPr>
      </w:pPr>
      <w:r w:rsidRPr="00D03290">
        <w:rPr>
          <w:rFonts w:asciiTheme="majorHAnsi" w:hAnsiTheme="majorHAnsi"/>
          <w:spacing w:val="9"/>
        </w:rPr>
        <w:t>C</w:t>
      </w:r>
      <w:r w:rsidRPr="00D03290">
        <w:rPr>
          <w:rFonts w:asciiTheme="majorHAnsi" w:hAnsiTheme="majorHAnsi"/>
          <w:spacing w:val="10"/>
        </w:rPr>
        <w:t>ON</w:t>
      </w:r>
      <w:r w:rsidRPr="00D03290">
        <w:rPr>
          <w:rFonts w:asciiTheme="majorHAnsi" w:hAnsiTheme="majorHAnsi"/>
          <w:spacing w:val="13"/>
        </w:rPr>
        <w:t>T</w:t>
      </w:r>
      <w:r w:rsidRPr="00D03290">
        <w:rPr>
          <w:rFonts w:asciiTheme="majorHAnsi" w:hAnsiTheme="majorHAnsi"/>
          <w:spacing w:val="7"/>
        </w:rPr>
        <w:t>A</w:t>
      </w:r>
      <w:r w:rsidRPr="00D03290">
        <w:rPr>
          <w:rFonts w:asciiTheme="majorHAnsi" w:hAnsiTheme="majorHAnsi"/>
          <w:spacing w:val="9"/>
        </w:rPr>
        <w:t>C</w:t>
      </w:r>
      <w:r w:rsidRPr="00D03290">
        <w:rPr>
          <w:rFonts w:asciiTheme="majorHAnsi" w:hAnsiTheme="majorHAnsi"/>
        </w:rPr>
        <w:t>T</w:t>
      </w:r>
      <w:r w:rsidRPr="00D03290">
        <w:rPr>
          <w:rFonts w:asciiTheme="majorHAnsi" w:hAnsiTheme="majorHAnsi"/>
          <w:spacing w:val="13"/>
        </w:rPr>
        <w:t xml:space="preserve"> </w:t>
      </w:r>
      <w:r w:rsidRPr="00D03290">
        <w:rPr>
          <w:rFonts w:asciiTheme="majorHAnsi" w:hAnsiTheme="majorHAnsi"/>
          <w:spacing w:val="10"/>
        </w:rPr>
        <w:t>D</w:t>
      </w:r>
      <w:r w:rsidRPr="00D03290">
        <w:rPr>
          <w:rFonts w:asciiTheme="majorHAnsi" w:hAnsiTheme="majorHAnsi"/>
          <w:spacing w:val="8"/>
        </w:rPr>
        <w:t>E</w:t>
      </w:r>
      <w:r w:rsidRPr="00D03290">
        <w:rPr>
          <w:rFonts w:asciiTheme="majorHAnsi" w:hAnsiTheme="majorHAnsi"/>
          <w:spacing w:val="13"/>
        </w:rPr>
        <w:t>T</w:t>
      </w:r>
      <w:r w:rsidRPr="00D03290">
        <w:rPr>
          <w:rFonts w:asciiTheme="majorHAnsi" w:hAnsiTheme="majorHAnsi"/>
          <w:spacing w:val="7"/>
        </w:rPr>
        <w:t>A</w:t>
      </w:r>
      <w:r w:rsidRPr="00D03290">
        <w:rPr>
          <w:rFonts w:asciiTheme="majorHAnsi" w:hAnsiTheme="majorHAnsi"/>
          <w:spacing w:val="10"/>
        </w:rPr>
        <w:t>I</w:t>
      </w:r>
      <w:r w:rsidRPr="00D03290">
        <w:rPr>
          <w:rFonts w:asciiTheme="majorHAnsi" w:hAnsiTheme="majorHAnsi"/>
          <w:spacing w:val="8"/>
        </w:rPr>
        <w:t>L</w:t>
      </w:r>
      <w:r w:rsidRPr="00D03290">
        <w:rPr>
          <w:rFonts w:asciiTheme="majorHAnsi" w:hAnsiTheme="majorHAnsi"/>
        </w:rPr>
        <w:t>S</w:t>
      </w:r>
    </w:p>
    <w:p w14:paraId="1D013F7F" w14:textId="77777777" w:rsidR="005E779B" w:rsidRPr="00D03290" w:rsidRDefault="005E779B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53EDBDA2" w14:textId="77777777" w:rsidR="005E779B" w:rsidRPr="00D03290" w:rsidRDefault="00D03290">
      <w:pPr>
        <w:ind w:left="104" w:right="1351"/>
        <w:rPr>
          <w:rFonts w:asciiTheme="majorHAnsi" w:hAnsiTheme="majorHAnsi"/>
        </w:rPr>
      </w:pPr>
      <w:r w:rsidRPr="00D03290">
        <w:rPr>
          <w:rFonts w:asciiTheme="majorHAnsi" w:hAnsiTheme="majorHAnsi"/>
        </w:rPr>
        <w:t>Hel</w:t>
      </w:r>
      <w:r w:rsidRPr="00D03290">
        <w:rPr>
          <w:rFonts w:asciiTheme="majorHAnsi" w:hAnsiTheme="majorHAnsi"/>
          <w:spacing w:val="1"/>
        </w:rPr>
        <w:t>e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  <w:spacing w:val="-4"/>
        </w:rPr>
        <w:t xml:space="preserve"> </w:t>
      </w:r>
      <w:r w:rsidRPr="00D03290">
        <w:rPr>
          <w:rFonts w:asciiTheme="majorHAnsi" w:hAnsiTheme="majorHAnsi"/>
        </w:rPr>
        <w:t>M</w:t>
      </w:r>
      <w:r w:rsidRPr="00D03290">
        <w:rPr>
          <w:rFonts w:asciiTheme="majorHAnsi" w:hAnsiTheme="majorHAnsi"/>
          <w:spacing w:val="1"/>
        </w:rPr>
        <w:t>an</w:t>
      </w:r>
      <w:r w:rsidRPr="00D03290">
        <w:rPr>
          <w:rFonts w:asciiTheme="majorHAnsi" w:hAnsiTheme="majorHAnsi"/>
        </w:rPr>
        <w:t>n D</w:t>
      </w:r>
      <w:r w:rsidRPr="00D03290">
        <w:rPr>
          <w:rFonts w:asciiTheme="majorHAnsi" w:hAnsiTheme="majorHAnsi"/>
          <w:spacing w:val="1"/>
        </w:rPr>
        <w:t>a</w:t>
      </w:r>
      <w:r w:rsidRPr="00D03290">
        <w:rPr>
          <w:rFonts w:asciiTheme="majorHAnsi" w:hAnsiTheme="majorHAnsi"/>
        </w:rPr>
        <w:t>yj</w:t>
      </w:r>
      <w:r w:rsidRPr="00D03290">
        <w:rPr>
          <w:rFonts w:asciiTheme="majorHAnsi" w:hAnsiTheme="majorHAnsi"/>
          <w:spacing w:val="1"/>
        </w:rPr>
        <w:t>o</w:t>
      </w:r>
      <w:r w:rsidRPr="00D03290">
        <w:rPr>
          <w:rFonts w:asciiTheme="majorHAnsi" w:hAnsiTheme="majorHAnsi"/>
        </w:rPr>
        <w:t>b</w:t>
      </w:r>
      <w:r w:rsidRPr="00D03290">
        <w:rPr>
          <w:rFonts w:asciiTheme="majorHAnsi" w:hAnsiTheme="majorHAnsi"/>
          <w:spacing w:val="-5"/>
        </w:rPr>
        <w:t xml:space="preserve"> </w:t>
      </w:r>
      <w:r w:rsidRPr="00D03290">
        <w:rPr>
          <w:rFonts w:asciiTheme="majorHAnsi" w:hAnsiTheme="majorHAnsi"/>
        </w:rPr>
        <w:t>Ltd T</w:t>
      </w:r>
      <w:r w:rsidRPr="00D03290">
        <w:rPr>
          <w:rFonts w:asciiTheme="majorHAnsi" w:hAnsiTheme="majorHAnsi"/>
          <w:spacing w:val="1"/>
        </w:rPr>
        <w:t>h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-2"/>
        </w:rPr>
        <w:t xml:space="preserve"> </w:t>
      </w:r>
      <w:r w:rsidRPr="00D03290">
        <w:rPr>
          <w:rFonts w:asciiTheme="majorHAnsi" w:hAnsiTheme="majorHAnsi"/>
        </w:rPr>
        <w:t>Big</w:t>
      </w:r>
      <w:r w:rsidRPr="00D03290">
        <w:rPr>
          <w:rFonts w:asciiTheme="majorHAnsi" w:hAnsiTheme="majorHAnsi"/>
          <w:spacing w:val="-2"/>
        </w:rPr>
        <w:t xml:space="preserve"> </w:t>
      </w:r>
      <w:r w:rsidRPr="00D03290">
        <w:rPr>
          <w:rFonts w:asciiTheme="majorHAnsi" w:hAnsiTheme="majorHAnsi"/>
        </w:rPr>
        <w:t>Peg Bi</w:t>
      </w:r>
      <w:r w:rsidRPr="00D03290">
        <w:rPr>
          <w:rFonts w:asciiTheme="majorHAnsi" w:hAnsiTheme="majorHAnsi"/>
          <w:spacing w:val="-1"/>
        </w:rPr>
        <w:t>r</w:t>
      </w:r>
      <w:r w:rsidRPr="00D03290">
        <w:rPr>
          <w:rFonts w:asciiTheme="majorHAnsi" w:hAnsiTheme="majorHAnsi"/>
        </w:rPr>
        <w:t>mi</w:t>
      </w:r>
      <w:r w:rsidRPr="00D03290">
        <w:rPr>
          <w:rFonts w:asciiTheme="majorHAnsi" w:hAnsiTheme="majorHAnsi"/>
          <w:spacing w:val="1"/>
        </w:rPr>
        <w:t>ngha</w:t>
      </w:r>
      <w:r w:rsidRPr="00D03290">
        <w:rPr>
          <w:rFonts w:asciiTheme="majorHAnsi" w:hAnsiTheme="majorHAnsi"/>
        </w:rPr>
        <w:t>m B</w:t>
      </w:r>
      <w:r w:rsidRPr="00D03290">
        <w:rPr>
          <w:rFonts w:asciiTheme="majorHAnsi" w:hAnsiTheme="majorHAnsi"/>
          <w:spacing w:val="1"/>
        </w:rPr>
        <w:t>1</w:t>
      </w:r>
      <w:r w:rsidRPr="00D03290">
        <w:rPr>
          <w:rFonts w:asciiTheme="majorHAnsi" w:hAnsiTheme="majorHAnsi"/>
        </w:rPr>
        <w:t>8</w:t>
      </w:r>
      <w:r w:rsidRPr="00D03290">
        <w:rPr>
          <w:rFonts w:asciiTheme="majorHAnsi" w:hAnsiTheme="majorHAnsi"/>
          <w:spacing w:val="-2"/>
        </w:rPr>
        <w:t xml:space="preserve"> </w:t>
      </w:r>
      <w:r w:rsidRPr="00D03290">
        <w:rPr>
          <w:rFonts w:asciiTheme="majorHAnsi" w:hAnsiTheme="majorHAnsi"/>
          <w:spacing w:val="1"/>
        </w:rPr>
        <w:t>6</w:t>
      </w:r>
      <w:r w:rsidRPr="00D03290">
        <w:rPr>
          <w:rFonts w:asciiTheme="majorHAnsi" w:hAnsiTheme="majorHAnsi"/>
          <w:spacing w:val="-1"/>
        </w:rPr>
        <w:t>N</w:t>
      </w:r>
      <w:r w:rsidRPr="00D03290">
        <w:rPr>
          <w:rFonts w:asciiTheme="majorHAnsi" w:hAnsiTheme="majorHAnsi"/>
        </w:rPr>
        <w:t>F</w:t>
      </w:r>
    </w:p>
    <w:p w14:paraId="6290C92A" w14:textId="77777777" w:rsidR="005E779B" w:rsidRPr="00D03290" w:rsidRDefault="00D03290">
      <w:pPr>
        <w:ind w:left="104"/>
        <w:rPr>
          <w:rFonts w:asciiTheme="majorHAnsi" w:hAnsiTheme="majorHAnsi"/>
        </w:rPr>
      </w:pPr>
      <w:r w:rsidRPr="00D03290">
        <w:rPr>
          <w:rFonts w:asciiTheme="majorHAnsi" w:hAnsiTheme="majorHAnsi"/>
        </w:rPr>
        <w:t>T:</w:t>
      </w:r>
      <w:r w:rsidRPr="00D03290">
        <w:rPr>
          <w:rFonts w:asciiTheme="majorHAnsi" w:hAnsiTheme="majorHAnsi"/>
          <w:spacing w:val="-1"/>
        </w:rPr>
        <w:t xml:space="preserve"> </w:t>
      </w:r>
      <w:r w:rsidRPr="00D03290">
        <w:rPr>
          <w:rFonts w:asciiTheme="majorHAnsi" w:hAnsiTheme="majorHAnsi"/>
          <w:spacing w:val="1"/>
        </w:rPr>
        <w:t>004</w:t>
      </w:r>
      <w:r w:rsidRPr="00D03290">
        <w:rPr>
          <w:rFonts w:asciiTheme="majorHAnsi" w:hAnsiTheme="majorHAnsi"/>
        </w:rPr>
        <w:t>4</w:t>
      </w:r>
      <w:r w:rsidRPr="00D03290">
        <w:rPr>
          <w:rFonts w:asciiTheme="majorHAnsi" w:hAnsiTheme="majorHAnsi"/>
          <w:spacing w:val="-5"/>
        </w:rPr>
        <w:t xml:space="preserve"> </w:t>
      </w:r>
      <w:r w:rsidRPr="00D03290">
        <w:rPr>
          <w:rFonts w:asciiTheme="majorHAnsi" w:hAnsiTheme="majorHAnsi"/>
          <w:spacing w:val="1"/>
        </w:rPr>
        <w:t>1</w:t>
      </w:r>
      <w:r w:rsidRPr="00D03290">
        <w:rPr>
          <w:rFonts w:asciiTheme="majorHAnsi" w:hAnsiTheme="majorHAnsi"/>
          <w:spacing w:val="-1"/>
        </w:rPr>
        <w:t>2</w:t>
      </w:r>
      <w:r w:rsidRPr="00D03290">
        <w:rPr>
          <w:rFonts w:asciiTheme="majorHAnsi" w:hAnsiTheme="majorHAnsi"/>
        </w:rPr>
        <w:t>1</w:t>
      </w:r>
      <w:r w:rsidRPr="00D03290">
        <w:rPr>
          <w:rFonts w:asciiTheme="majorHAnsi" w:hAnsiTheme="majorHAnsi"/>
          <w:spacing w:val="-2"/>
        </w:rPr>
        <w:t xml:space="preserve"> </w:t>
      </w:r>
      <w:r w:rsidRPr="00D03290">
        <w:rPr>
          <w:rFonts w:asciiTheme="majorHAnsi" w:hAnsiTheme="majorHAnsi"/>
          <w:spacing w:val="1"/>
        </w:rPr>
        <w:t>6</w:t>
      </w:r>
      <w:r w:rsidRPr="00D03290">
        <w:rPr>
          <w:rFonts w:asciiTheme="majorHAnsi" w:hAnsiTheme="majorHAnsi"/>
          <w:spacing w:val="-1"/>
        </w:rPr>
        <w:t>3</w:t>
      </w:r>
      <w:r w:rsidRPr="00D03290">
        <w:rPr>
          <w:rFonts w:asciiTheme="majorHAnsi" w:hAnsiTheme="majorHAnsi"/>
        </w:rPr>
        <w:t>8</w:t>
      </w:r>
      <w:r w:rsidRPr="00D03290">
        <w:rPr>
          <w:rFonts w:asciiTheme="majorHAnsi" w:hAnsiTheme="majorHAnsi"/>
          <w:spacing w:val="-2"/>
        </w:rPr>
        <w:t xml:space="preserve"> </w:t>
      </w:r>
      <w:r w:rsidRPr="00D03290">
        <w:rPr>
          <w:rFonts w:asciiTheme="majorHAnsi" w:hAnsiTheme="majorHAnsi"/>
          <w:spacing w:val="-1"/>
        </w:rPr>
        <w:t>0</w:t>
      </w:r>
      <w:r w:rsidRPr="00D03290">
        <w:rPr>
          <w:rFonts w:asciiTheme="majorHAnsi" w:hAnsiTheme="majorHAnsi"/>
          <w:spacing w:val="1"/>
        </w:rPr>
        <w:t>02</w:t>
      </w:r>
      <w:r w:rsidRPr="00D03290">
        <w:rPr>
          <w:rFonts w:asciiTheme="majorHAnsi" w:hAnsiTheme="majorHAnsi"/>
        </w:rPr>
        <w:t>6</w:t>
      </w:r>
    </w:p>
    <w:p w14:paraId="67823DE0" w14:textId="77777777" w:rsidR="005E779B" w:rsidRPr="00D03290" w:rsidRDefault="00D03290">
      <w:pPr>
        <w:ind w:left="104"/>
        <w:rPr>
          <w:rFonts w:asciiTheme="majorHAnsi" w:hAnsiTheme="majorHAnsi"/>
        </w:rPr>
      </w:pPr>
      <w:r w:rsidRPr="00D03290">
        <w:rPr>
          <w:rFonts w:asciiTheme="majorHAnsi" w:hAnsiTheme="majorHAnsi"/>
        </w:rPr>
        <w:t>M:</w:t>
      </w:r>
      <w:r w:rsidRPr="00D03290">
        <w:rPr>
          <w:rFonts w:asciiTheme="majorHAnsi" w:hAnsiTheme="majorHAnsi"/>
          <w:spacing w:val="-1"/>
        </w:rPr>
        <w:t xml:space="preserve"> </w:t>
      </w:r>
      <w:r w:rsidRPr="00D03290">
        <w:rPr>
          <w:rFonts w:asciiTheme="majorHAnsi" w:hAnsiTheme="majorHAnsi"/>
          <w:spacing w:val="1"/>
        </w:rPr>
        <w:t>08</w:t>
      </w:r>
      <w:r w:rsidRPr="00D03290">
        <w:rPr>
          <w:rFonts w:asciiTheme="majorHAnsi" w:hAnsiTheme="majorHAnsi"/>
          <w:spacing w:val="2"/>
        </w:rPr>
        <w:t>7</w:t>
      </w:r>
      <w:r w:rsidRPr="00D03290">
        <w:rPr>
          <w:rFonts w:asciiTheme="majorHAnsi" w:hAnsiTheme="majorHAnsi"/>
        </w:rPr>
        <w:t>0</w:t>
      </w:r>
      <w:r w:rsidRPr="00D03290">
        <w:rPr>
          <w:rFonts w:asciiTheme="majorHAnsi" w:hAnsiTheme="majorHAnsi"/>
          <w:spacing w:val="-5"/>
        </w:rPr>
        <w:t xml:space="preserve"> </w:t>
      </w:r>
      <w:r w:rsidRPr="00D03290">
        <w:rPr>
          <w:rFonts w:asciiTheme="majorHAnsi" w:hAnsiTheme="majorHAnsi"/>
          <w:spacing w:val="1"/>
        </w:rPr>
        <w:t>06</w:t>
      </w:r>
      <w:r w:rsidRPr="00D03290">
        <w:rPr>
          <w:rFonts w:asciiTheme="majorHAnsi" w:hAnsiTheme="majorHAnsi"/>
        </w:rPr>
        <w:t>1</w:t>
      </w:r>
      <w:r w:rsidRPr="00D03290">
        <w:rPr>
          <w:rFonts w:asciiTheme="majorHAnsi" w:hAnsiTheme="majorHAnsi"/>
          <w:spacing w:val="-4"/>
        </w:rPr>
        <w:t xml:space="preserve"> </w:t>
      </w:r>
      <w:r w:rsidRPr="00D03290">
        <w:rPr>
          <w:rFonts w:asciiTheme="majorHAnsi" w:hAnsiTheme="majorHAnsi"/>
          <w:spacing w:val="1"/>
        </w:rPr>
        <w:t>0</w:t>
      </w:r>
      <w:r w:rsidRPr="00D03290">
        <w:rPr>
          <w:rFonts w:asciiTheme="majorHAnsi" w:hAnsiTheme="majorHAnsi"/>
          <w:spacing w:val="-1"/>
        </w:rPr>
        <w:t>1</w:t>
      </w:r>
      <w:r w:rsidRPr="00D03290">
        <w:rPr>
          <w:rFonts w:asciiTheme="majorHAnsi" w:hAnsiTheme="majorHAnsi"/>
          <w:spacing w:val="1"/>
        </w:rPr>
        <w:t>2</w:t>
      </w:r>
      <w:r w:rsidRPr="00D03290">
        <w:rPr>
          <w:rFonts w:asciiTheme="majorHAnsi" w:hAnsiTheme="majorHAnsi"/>
        </w:rPr>
        <w:t>1</w:t>
      </w:r>
    </w:p>
    <w:p w14:paraId="0A8CB09E" w14:textId="77777777" w:rsidR="005E779B" w:rsidRPr="00D03290" w:rsidRDefault="00D03290">
      <w:pPr>
        <w:ind w:left="104"/>
        <w:rPr>
          <w:rFonts w:asciiTheme="majorHAnsi" w:hAnsiTheme="majorHAnsi"/>
        </w:rPr>
      </w:pPr>
      <w:r w:rsidRPr="00D03290">
        <w:rPr>
          <w:rFonts w:asciiTheme="majorHAnsi" w:hAnsiTheme="majorHAnsi"/>
          <w:spacing w:val="1"/>
        </w:rPr>
        <w:t>E</w:t>
      </w:r>
      <w:r w:rsidRPr="00D03290">
        <w:rPr>
          <w:rFonts w:asciiTheme="majorHAnsi" w:hAnsiTheme="majorHAnsi"/>
          <w:color w:val="63605F"/>
        </w:rPr>
        <w:t>:</w:t>
      </w:r>
      <w:r w:rsidRPr="00D03290">
        <w:rPr>
          <w:rFonts w:asciiTheme="majorHAnsi" w:hAnsiTheme="majorHAnsi"/>
          <w:color w:val="63605F"/>
          <w:spacing w:val="-1"/>
        </w:rPr>
        <w:t xml:space="preserve"> </w:t>
      </w:r>
      <w:hyperlink r:id="rId5">
        <w:r w:rsidRPr="00D03290">
          <w:rPr>
            <w:rFonts w:asciiTheme="majorHAnsi" w:hAnsiTheme="majorHAnsi"/>
            <w:color w:val="000000"/>
          </w:rPr>
          <w:t>i</w:t>
        </w:r>
        <w:r w:rsidRPr="00D03290">
          <w:rPr>
            <w:rFonts w:asciiTheme="majorHAnsi" w:hAnsiTheme="majorHAnsi"/>
            <w:color w:val="000000"/>
            <w:spacing w:val="1"/>
          </w:rPr>
          <w:t>n</w:t>
        </w:r>
        <w:r w:rsidRPr="00D03290">
          <w:rPr>
            <w:rFonts w:asciiTheme="majorHAnsi" w:hAnsiTheme="majorHAnsi"/>
            <w:color w:val="000000"/>
          </w:rPr>
          <w:t>f</w:t>
        </w:r>
        <w:r w:rsidRPr="00D03290">
          <w:rPr>
            <w:rFonts w:asciiTheme="majorHAnsi" w:hAnsiTheme="majorHAnsi"/>
            <w:color w:val="000000"/>
            <w:spacing w:val="1"/>
          </w:rPr>
          <w:t>o</w:t>
        </w:r>
        <w:r w:rsidRPr="00D03290">
          <w:rPr>
            <w:rFonts w:asciiTheme="majorHAnsi" w:hAnsiTheme="majorHAnsi"/>
            <w:color w:val="000000"/>
            <w:spacing w:val="-1"/>
          </w:rPr>
          <w:t>@</w:t>
        </w:r>
        <w:r w:rsidRPr="00D03290">
          <w:rPr>
            <w:rFonts w:asciiTheme="majorHAnsi" w:hAnsiTheme="majorHAnsi"/>
            <w:color w:val="000000"/>
            <w:spacing w:val="1"/>
          </w:rPr>
          <w:t>da</w:t>
        </w:r>
        <w:r w:rsidRPr="00D03290">
          <w:rPr>
            <w:rFonts w:asciiTheme="majorHAnsi" w:hAnsiTheme="majorHAnsi"/>
            <w:color w:val="000000"/>
          </w:rPr>
          <w:t>yj</w:t>
        </w:r>
        <w:r w:rsidRPr="00D03290">
          <w:rPr>
            <w:rFonts w:asciiTheme="majorHAnsi" w:hAnsiTheme="majorHAnsi"/>
            <w:color w:val="000000"/>
            <w:spacing w:val="1"/>
          </w:rPr>
          <w:t>o</w:t>
        </w:r>
        <w:r w:rsidRPr="00D03290">
          <w:rPr>
            <w:rFonts w:asciiTheme="majorHAnsi" w:hAnsiTheme="majorHAnsi"/>
            <w:color w:val="000000"/>
            <w:spacing w:val="-1"/>
          </w:rPr>
          <w:t>b</w:t>
        </w:r>
        <w:r w:rsidRPr="00D03290">
          <w:rPr>
            <w:rFonts w:asciiTheme="majorHAnsi" w:hAnsiTheme="majorHAnsi"/>
            <w:color w:val="000000"/>
          </w:rPr>
          <w:t>.c</w:t>
        </w:r>
        <w:r w:rsidRPr="00D03290">
          <w:rPr>
            <w:rFonts w:asciiTheme="majorHAnsi" w:hAnsiTheme="majorHAnsi"/>
            <w:color w:val="000000"/>
            <w:spacing w:val="1"/>
          </w:rPr>
          <w:t>o</w:t>
        </w:r>
        <w:r w:rsidRPr="00D03290">
          <w:rPr>
            <w:rFonts w:asciiTheme="majorHAnsi" w:hAnsiTheme="majorHAnsi"/>
            <w:color w:val="000000"/>
          </w:rPr>
          <w:t>m</w:t>
        </w:r>
      </w:hyperlink>
    </w:p>
    <w:p w14:paraId="526042A3" w14:textId="77777777" w:rsidR="005E779B" w:rsidRPr="00D03290" w:rsidRDefault="005E779B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1E94B9E" w14:textId="77777777" w:rsidR="005E779B" w:rsidRPr="00D03290" w:rsidRDefault="00D03290">
      <w:pPr>
        <w:ind w:left="104"/>
        <w:rPr>
          <w:rFonts w:asciiTheme="majorHAnsi" w:hAnsiTheme="majorHAnsi"/>
        </w:rPr>
      </w:pPr>
      <w:r w:rsidRPr="00D03290">
        <w:rPr>
          <w:rFonts w:asciiTheme="majorHAnsi" w:hAnsiTheme="majorHAnsi"/>
        </w:rPr>
        <w:t>Dr</w:t>
      </w:r>
      <w:r w:rsidRPr="00D03290">
        <w:rPr>
          <w:rFonts w:asciiTheme="majorHAnsi" w:hAnsiTheme="majorHAnsi"/>
          <w:spacing w:val="-1"/>
        </w:rPr>
        <w:t>i</w:t>
      </w:r>
      <w:r w:rsidRPr="00D03290">
        <w:rPr>
          <w:rFonts w:asciiTheme="majorHAnsi" w:hAnsiTheme="majorHAnsi"/>
        </w:rPr>
        <w:t>vi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>g</w:t>
      </w:r>
      <w:r w:rsidRPr="00D03290">
        <w:rPr>
          <w:rFonts w:asciiTheme="majorHAnsi" w:hAnsiTheme="majorHAnsi"/>
          <w:spacing w:val="-5"/>
        </w:rPr>
        <w:t xml:space="preserve"> </w:t>
      </w:r>
      <w:r w:rsidRPr="00D03290">
        <w:rPr>
          <w:rFonts w:asciiTheme="majorHAnsi" w:hAnsiTheme="majorHAnsi"/>
        </w:rPr>
        <w:t>lice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-1"/>
        </w:rPr>
        <w:t>s</w:t>
      </w:r>
      <w:r w:rsidRPr="00D03290">
        <w:rPr>
          <w:rFonts w:asciiTheme="majorHAnsi" w:hAnsiTheme="majorHAnsi"/>
        </w:rPr>
        <w:t>e:</w:t>
      </w:r>
      <w:r w:rsidRPr="00D03290">
        <w:rPr>
          <w:rFonts w:asciiTheme="majorHAnsi" w:hAnsiTheme="majorHAnsi"/>
          <w:spacing w:val="45"/>
        </w:rPr>
        <w:t xml:space="preserve"> </w:t>
      </w:r>
      <w:r w:rsidRPr="00D03290">
        <w:rPr>
          <w:rFonts w:asciiTheme="majorHAnsi" w:hAnsiTheme="majorHAnsi"/>
        </w:rPr>
        <w:t>Yes</w:t>
      </w:r>
    </w:p>
    <w:p w14:paraId="7E06D585" w14:textId="2E5D3D5A" w:rsidR="005E779B" w:rsidRPr="00D03290" w:rsidRDefault="00D03290">
      <w:pPr>
        <w:spacing w:before="40" w:line="294" w:lineRule="auto"/>
        <w:ind w:left="22" w:right="4576"/>
        <w:jc w:val="both"/>
        <w:rPr>
          <w:rFonts w:asciiTheme="majorHAnsi" w:hAnsiTheme="majorHAnsi"/>
        </w:rPr>
      </w:pPr>
      <w:r w:rsidRPr="00D03290">
        <w:rPr>
          <w:rFonts w:asciiTheme="majorHAnsi" w:hAnsiTheme="majorHAnsi"/>
        </w:rPr>
        <w:br w:type="column"/>
      </w:r>
      <w:r w:rsidRPr="00D03290">
        <w:rPr>
          <w:rFonts w:asciiTheme="majorHAnsi" w:hAnsiTheme="majorHAnsi"/>
          <w:color w:val="873331"/>
          <w:sz w:val="48"/>
          <w:szCs w:val="48"/>
        </w:rPr>
        <w:t xml:space="preserve">Jhon </w:t>
      </w:r>
      <w:r w:rsidRPr="00D03290">
        <w:rPr>
          <w:rFonts w:asciiTheme="majorHAnsi" w:hAnsiTheme="majorHAnsi"/>
          <w:color w:val="873331"/>
          <w:spacing w:val="-2"/>
          <w:sz w:val="48"/>
          <w:szCs w:val="48"/>
        </w:rPr>
        <w:t>Ma</w:t>
      </w:r>
      <w:r w:rsidRPr="00D03290">
        <w:rPr>
          <w:rFonts w:asciiTheme="majorHAnsi" w:hAnsiTheme="majorHAnsi"/>
          <w:color w:val="873331"/>
          <w:sz w:val="48"/>
          <w:szCs w:val="48"/>
        </w:rPr>
        <w:t xml:space="preserve">nn </w:t>
      </w:r>
      <w:r w:rsidRPr="00D03290">
        <w:rPr>
          <w:rFonts w:asciiTheme="majorHAnsi" w:hAnsiTheme="majorHAnsi"/>
          <w:color w:val="000000"/>
          <w:spacing w:val="1"/>
          <w:sz w:val="40"/>
          <w:szCs w:val="40"/>
        </w:rPr>
        <w:t>A</w:t>
      </w:r>
      <w:r w:rsidRPr="00D03290">
        <w:rPr>
          <w:rFonts w:asciiTheme="majorHAnsi" w:hAnsiTheme="majorHAnsi"/>
          <w:color w:val="000000"/>
          <w:spacing w:val="-3"/>
          <w:sz w:val="40"/>
          <w:szCs w:val="40"/>
        </w:rPr>
        <w:t>c</w:t>
      </w:r>
      <w:r w:rsidRPr="00D03290">
        <w:rPr>
          <w:rFonts w:asciiTheme="majorHAnsi" w:hAnsiTheme="majorHAnsi"/>
          <w:color w:val="000000"/>
          <w:sz w:val="40"/>
          <w:szCs w:val="40"/>
        </w:rPr>
        <w:t>t</w:t>
      </w:r>
      <w:r w:rsidRPr="00D03290">
        <w:rPr>
          <w:rFonts w:asciiTheme="majorHAnsi" w:hAnsiTheme="majorHAnsi"/>
          <w:color w:val="000000"/>
          <w:spacing w:val="-4"/>
          <w:sz w:val="40"/>
          <w:szCs w:val="40"/>
        </w:rPr>
        <w:t>i</w:t>
      </w:r>
      <w:r w:rsidRPr="00D03290">
        <w:rPr>
          <w:rFonts w:asciiTheme="majorHAnsi" w:hAnsiTheme="majorHAnsi"/>
          <w:color w:val="000000"/>
          <w:sz w:val="40"/>
          <w:szCs w:val="40"/>
        </w:rPr>
        <w:t>ng</w:t>
      </w:r>
      <w:r w:rsidRPr="00D03290">
        <w:rPr>
          <w:rFonts w:asciiTheme="majorHAnsi" w:hAnsiTheme="majorHAnsi"/>
          <w:color w:val="000000"/>
          <w:spacing w:val="-2"/>
          <w:sz w:val="40"/>
          <w:szCs w:val="40"/>
        </w:rPr>
        <w:t xml:space="preserve"> </w:t>
      </w:r>
      <w:r w:rsidRPr="00D03290">
        <w:rPr>
          <w:rFonts w:asciiTheme="majorHAnsi" w:hAnsiTheme="majorHAnsi"/>
          <w:color w:val="000000"/>
          <w:spacing w:val="-1"/>
          <w:sz w:val="40"/>
          <w:szCs w:val="40"/>
        </w:rPr>
        <w:t>R</w:t>
      </w:r>
      <w:r w:rsidRPr="00D03290">
        <w:rPr>
          <w:rFonts w:asciiTheme="majorHAnsi" w:hAnsiTheme="majorHAnsi"/>
          <w:color w:val="000000"/>
          <w:spacing w:val="-3"/>
          <w:sz w:val="40"/>
          <w:szCs w:val="40"/>
        </w:rPr>
        <w:t>e</w:t>
      </w:r>
      <w:r w:rsidRPr="00D03290">
        <w:rPr>
          <w:rFonts w:asciiTheme="majorHAnsi" w:hAnsiTheme="majorHAnsi"/>
          <w:color w:val="000000"/>
          <w:spacing w:val="-2"/>
          <w:sz w:val="40"/>
          <w:szCs w:val="40"/>
        </w:rPr>
        <w:t>s</w:t>
      </w:r>
      <w:r w:rsidRPr="00D03290">
        <w:rPr>
          <w:rFonts w:asciiTheme="majorHAnsi" w:hAnsiTheme="majorHAnsi"/>
          <w:color w:val="000000"/>
          <w:sz w:val="40"/>
          <w:szCs w:val="40"/>
        </w:rPr>
        <w:t>u</w:t>
      </w:r>
      <w:r w:rsidRPr="00D03290">
        <w:rPr>
          <w:rFonts w:asciiTheme="majorHAnsi" w:hAnsiTheme="majorHAnsi"/>
          <w:color w:val="000000"/>
          <w:spacing w:val="-4"/>
          <w:sz w:val="40"/>
          <w:szCs w:val="40"/>
        </w:rPr>
        <w:t>m</w:t>
      </w:r>
      <w:r w:rsidRPr="00D03290">
        <w:rPr>
          <w:rFonts w:asciiTheme="majorHAnsi" w:hAnsiTheme="majorHAnsi"/>
          <w:color w:val="000000"/>
          <w:sz w:val="40"/>
          <w:szCs w:val="40"/>
        </w:rPr>
        <w:t xml:space="preserve">e </w:t>
      </w:r>
      <w:r w:rsidRPr="00D03290">
        <w:rPr>
          <w:rFonts w:asciiTheme="majorHAnsi" w:hAnsiTheme="majorHAnsi"/>
          <w:b/>
          <w:bCs/>
          <w:color w:val="000000"/>
          <w:spacing w:val="11"/>
        </w:rPr>
        <w:t>P</w:t>
      </w:r>
      <w:r w:rsidRPr="00D03290">
        <w:rPr>
          <w:rFonts w:asciiTheme="majorHAnsi" w:hAnsiTheme="majorHAnsi"/>
          <w:b/>
          <w:bCs/>
          <w:color w:val="000000"/>
          <w:spacing w:val="13"/>
        </w:rPr>
        <w:t>E</w:t>
      </w:r>
      <w:r w:rsidRPr="00D03290">
        <w:rPr>
          <w:rFonts w:asciiTheme="majorHAnsi" w:hAnsiTheme="majorHAnsi"/>
          <w:b/>
          <w:bCs/>
          <w:color w:val="000000"/>
          <w:spacing w:val="11"/>
        </w:rPr>
        <w:t>RS</w:t>
      </w:r>
      <w:r w:rsidRPr="00D03290">
        <w:rPr>
          <w:rFonts w:asciiTheme="majorHAnsi" w:hAnsiTheme="majorHAnsi"/>
          <w:b/>
          <w:bCs/>
          <w:color w:val="000000"/>
          <w:spacing w:val="12"/>
        </w:rPr>
        <w:t>ON</w:t>
      </w:r>
      <w:r w:rsidRPr="00D03290">
        <w:rPr>
          <w:rFonts w:asciiTheme="majorHAnsi" w:hAnsiTheme="majorHAnsi"/>
          <w:b/>
          <w:bCs/>
          <w:color w:val="000000"/>
          <w:spacing w:val="10"/>
        </w:rPr>
        <w:t>A</w:t>
      </w:r>
      <w:r w:rsidRPr="00D03290">
        <w:rPr>
          <w:rFonts w:asciiTheme="majorHAnsi" w:hAnsiTheme="majorHAnsi"/>
          <w:b/>
          <w:bCs/>
          <w:color w:val="000000"/>
        </w:rPr>
        <w:t>L</w:t>
      </w:r>
      <w:r w:rsidRPr="00D03290">
        <w:rPr>
          <w:rFonts w:asciiTheme="majorHAnsi" w:hAnsiTheme="majorHAnsi"/>
          <w:b/>
          <w:bCs/>
          <w:color w:val="000000"/>
          <w:spacing w:val="12"/>
        </w:rPr>
        <w:t xml:space="preserve"> </w:t>
      </w:r>
      <w:r w:rsidRPr="00D03290">
        <w:rPr>
          <w:rFonts w:asciiTheme="majorHAnsi" w:hAnsiTheme="majorHAnsi"/>
          <w:b/>
          <w:bCs/>
          <w:color w:val="000000"/>
          <w:spacing w:val="11"/>
        </w:rPr>
        <w:t>S</w:t>
      </w:r>
      <w:r w:rsidRPr="00D03290">
        <w:rPr>
          <w:rFonts w:asciiTheme="majorHAnsi" w:hAnsiTheme="majorHAnsi"/>
          <w:b/>
          <w:bCs/>
          <w:color w:val="000000"/>
          <w:spacing w:val="12"/>
        </w:rPr>
        <w:t>UMM</w:t>
      </w:r>
      <w:r w:rsidRPr="00D03290">
        <w:rPr>
          <w:rFonts w:asciiTheme="majorHAnsi" w:hAnsiTheme="majorHAnsi"/>
          <w:b/>
          <w:bCs/>
          <w:color w:val="000000"/>
          <w:spacing w:val="10"/>
        </w:rPr>
        <w:t>A</w:t>
      </w:r>
      <w:r w:rsidRPr="00D03290">
        <w:rPr>
          <w:rFonts w:asciiTheme="majorHAnsi" w:hAnsiTheme="majorHAnsi"/>
          <w:b/>
          <w:bCs/>
          <w:color w:val="000000"/>
          <w:spacing w:val="11"/>
        </w:rPr>
        <w:t>R</w:t>
      </w:r>
      <w:r w:rsidRPr="00D03290">
        <w:rPr>
          <w:rFonts w:asciiTheme="majorHAnsi" w:hAnsiTheme="majorHAnsi"/>
          <w:b/>
          <w:bCs/>
          <w:color w:val="000000"/>
        </w:rPr>
        <w:t>Y</w:t>
      </w:r>
    </w:p>
    <w:p w14:paraId="673A4973" w14:textId="77777777" w:rsidR="005E779B" w:rsidRPr="00D03290" w:rsidRDefault="005E779B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42209D9D" w14:textId="77777777" w:rsidR="005E779B" w:rsidRPr="00D03290" w:rsidRDefault="00D03290">
      <w:pPr>
        <w:spacing w:line="271" w:lineRule="auto"/>
        <w:ind w:left="22" w:right="98"/>
        <w:rPr>
          <w:rFonts w:asciiTheme="majorHAnsi" w:hAnsiTheme="majorHAnsi"/>
        </w:rPr>
      </w:pPr>
      <w:r w:rsidRPr="00D03290">
        <w:rPr>
          <w:rFonts w:asciiTheme="majorHAnsi" w:hAnsiTheme="majorHAnsi"/>
        </w:rPr>
        <w:t>A</w:t>
      </w:r>
      <w:r w:rsidRPr="00D03290">
        <w:rPr>
          <w:rFonts w:asciiTheme="majorHAnsi" w:hAnsiTheme="majorHAnsi"/>
          <w:spacing w:val="9"/>
        </w:rPr>
        <w:t xml:space="preserve"> 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4"/>
        </w:rPr>
        <w:t>ti</w:t>
      </w:r>
      <w:r w:rsidRPr="00D03290">
        <w:rPr>
          <w:rFonts w:asciiTheme="majorHAnsi" w:hAnsiTheme="majorHAnsi"/>
          <w:spacing w:val="3"/>
        </w:rPr>
        <w:t>v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d</w:t>
      </w:r>
      <w:r w:rsidRPr="00D03290">
        <w:rPr>
          <w:rFonts w:asciiTheme="majorHAnsi" w:hAnsiTheme="majorHAnsi"/>
        </w:rPr>
        <w:t xml:space="preserve">, 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3"/>
        </w:rPr>
        <w:t>m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4"/>
        </w:rPr>
        <w:t>itt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-1"/>
        </w:rPr>
        <w:t xml:space="preserve"> 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5"/>
        </w:rPr>
        <w:t>ac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14"/>
        </w:rPr>
        <w:t>r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</w:rPr>
        <w:t>w</w:t>
      </w:r>
      <w:r w:rsidRPr="00D03290">
        <w:rPr>
          <w:rFonts w:asciiTheme="majorHAnsi" w:hAnsiTheme="majorHAnsi"/>
          <w:spacing w:val="5"/>
        </w:rPr>
        <w:t>i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</w:rPr>
        <w:t>h</w:t>
      </w:r>
      <w:r w:rsidRPr="00D03290">
        <w:rPr>
          <w:rFonts w:asciiTheme="majorHAnsi" w:hAnsiTheme="majorHAnsi"/>
          <w:spacing w:val="4"/>
        </w:rPr>
        <w:t xml:space="preserve"> st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g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g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4"/>
        </w:rPr>
        <w:t>sti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</w:rPr>
        <w:t xml:space="preserve">s 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 xml:space="preserve">d 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x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4"/>
        </w:rPr>
        <w:t>si</w:t>
      </w:r>
      <w:r w:rsidRPr="00D03290">
        <w:rPr>
          <w:rFonts w:asciiTheme="majorHAnsi" w:hAnsiTheme="majorHAnsi"/>
          <w:spacing w:val="3"/>
        </w:rPr>
        <w:t>v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3"/>
        </w:rPr>
        <w:t>fo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</w:rPr>
        <w:t>l</w:t>
      </w:r>
      <w:r w:rsidRPr="00D03290">
        <w:rPr>
          <w:rFonts w:asciiTheme="majorHAnsi" w:hAnsiTheme="majorHAnsi"/>
          <w:spacing w:val="4"/>
        </w:rPr>
        <w:t xml:space="preserve"> t</w:t>
      </w:r>
      <w:r w:rsidRPr="00D03290">
        <w:rPr>
          <w:rFonts w:asciiTheme="majorHAnsi" w:hAnsiTheme="majorHAnsi"/>
          <w:spacing w:val="5"/>
        </w:rPr>
        <w:t>ra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ng</w:t>
      </w:r>
      <w:r w:rsidRPr="00D03290">
        <w:rPr>
          <w:rFonts w:asciiTheme="majorHAnsi" w:hAnsiTheme="majorHAnsi"/>
        </w:rPr>
        <w:t>.</w:t>
      </w:r>
      <w:r w:rsidRPr="00D03290">
        <w:rPr>
          <w:rFonts w:asciiTheme="majorHAnsi" w:hAnsiTheme="majorHAnsi"/>
          <w:spacing w:val="7"/>
        </w:rPr>
        <w:t xml:space="preserve"> </w:t>
      </w:r>
      <w:r w:rsidRPr="00D03290">
        <w:rPr>
          <w:rFonts w:asciiTheme="majorHAnsi" w:hAnsiTheme="majorHAnsi"/>
          <w:spacing w:val="2"/>
        </w:rPr>
        <w:t>H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</w:rPr>
        <w:t>a</w:t>
      </w:r>
      <w:r w:rsidRPr="00D03290">
        <w:rPr>
          <w:rFonts w:asciiTheme="majorHAnsi" w:hAnsiTheme="majorHAnsi"/>
          <w:spacing w:val="7"/>
        </w:rPr>
        <w:t xml:space="preserve"> </w:t>
      </w:r>
      <w:r w:rsidRPr="00D03290">
        <w:rPr>
          <w:rFonts w:asciiTheme="majorHAnsi" w:hAnsiTheme="majorHAnsi"/>
          <w:spacing w:val="6"/>
        </w:rPr>
        <w:t>p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  <w:spacing w:val="3"/>
        </w:rPr>
        <w:t>f</w:t>
      </w:r>
      <w:r w:rsidRPr="00D03290">
        <w:rPr>
          <w:rFonts w:asciiTheme="majorHAnsi" w:hAnsiTheme="majorHAnsi"/>
          <w:spacing w:val="5"/>
        </w:rPr>
        <w:t>ec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4"/>
        </w:rPr>
        <w:t>is</w:t>
      </w:r>
      <w:r w:rsidRPr="00D03290">
        <w:rPr>
          <w:rFonts w:asciiTheme="majorHAnsi" w:hAnsiTheme="majorHAnsi"/>
        </w:rPr>
        <w:t>t</w:t>
      </w:r>
      <w:r w:rsidRPr="00D03290">
        <w:rPr>
          <w:rFonts w:asciiTheme="majorHAnsi" w:hAnsiTheme="majorHAnsi"/>
          <w:spacing w:val="-3"/>
        </w:rPr>
        <w:t xml:space="preserve"> </w:t>
      </w:r>
      <w:r w:rsidRPr="00D03290">
        <w:rPr>
          <w:rFonts w:asciiTheme="majorHAnsi" w:hAnsiTheme="majorHAnsi"/>
        </w:rPr>
        <w:t>w</w:t>
      </w:r>
      <w:r w:rsidRPr="00D03290">
        <w:rPr>
          <w:rFonts w:asciiTheme="majorHAnsi" w:hAnsiTheme="majorHAnsi"/>
          <w:spacing w:val="4"/>
        </w:rPr>
        <w:t>h</w:t>
      </w:r>
      <w:r w:rsidRPr="00D03290">
        <w:rPr>
          <w:rFonts w:asciiTheme="majorHAnsi" w:hAnsiTheme="majorHAnsi"/>
        </w:rPr>
        <w:t>o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  <w:spacing w:val="6"/>
        </w:rPr>
        <w:t>po</w:t>
      </w:r>
      <w:r w:rsidRPr="00D03290">
        <w:rPr>
          <w:rFonts w:asciiTheme="majorHAnsi" w:hAnsiTheme="majorHAnsi"/>
          <w:spacing w:val="4"/>
        </w:rPr>
        <w:t>ss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4"/>
        </w:rPr>
        <w:t>ss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-1"/>
        </w:rPr>
        <w:t xml:space="preserve"> </w:t>
      </w:r>
      <w:r w:rsidRPr="00D03290">
        <w:rPr>
          <w:rFonts w:asciiTheme="majorHAnsi" w:hAnsiTheme="majorHAnsi"/>
        </w:rPr>
        <w:t>a</w:t>
      </w:r>
      <w:r w:rsidRPr="00D03290">
        <w:rPr>
          <w:rFonts w:asciiTheme="majorHAnsi" w:hAnsiTheme="majorHAnsi"/>
          <w:spacing w:val="9"/>
        </w:rPr>
        <w:t xml:space="preserve"> s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</w:rPr>
        <w:t>w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</w:rPr>
        <w:t>k</w:t>
      </w:r>
      <w:r w:rsidRPr="00D03290">
        <w:rPr>
          <w:rFonts w:asciiTheme="majorHAnsi" w:hAnsiTheme="majorHAnsi"/>
          <w:spacing w:val="4"/>
        </w:rPr>
        <w:t xml:space="preserve"> 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</w:rPr>
        <w:t xml:space="preserve">c </w:t>
      </w:r>
      <w:r w:rsidRPr="00D03290">
        <w:rPr>
          <w:rFonts w:asciiTheme="majorHAnsi" w:hAnsiTheme="majorHAnsi"/>
          <w:spacing w:val="2"/>
        </w:rPr>
        <w:t>w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</w:rPr>
        <w:t>h</w:t>
      </w:r>
      <w:r w:rsidRPr="00D03290">
        <w:rPr>
          <w:rFonts w:asciiTheme="majorHAnsi" w:hAnsiTheme="majorHAnsi"/>
          <w:spacing w:val="5"/>
        </w:rPr>
        <w:t xml:space="preserve"> c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6"/>
        </w:rPr>
        <w:t>p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4"/>
        </w:rPr>
        <w:t xml:space="preserve"> h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r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</w:rPr>
        <w:t>o</w:t>
      </w:r>
      <w:r w:rsidRPr="00D03290">
        <w:rPr>
          <w:rFonts w:asciiTheme="majorHAnsi" w:hAnsiTheme="majorHAnsi"/>
          <w:spacing w:val="9"/>
        </w:rPr>
        <w:t xml:space="preserve"> </w:t>
      </w:r>
      <w:r w:rsidRPr="00D03290">
        <w:rPr>
          <w:rFonts w:asciiTheme="majorHAnsi" w:hAnsiTheme="majorHAnsi"/>
          <w:spacing w:val="3"/>
        </w:rPr>
        <w:t>k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</w:rPr>
        <w:t>p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  <w:spacing w:val="2"/>
        </w:rPr>
        <w:t>tw</w:t>
      </w:r>
      <w:r w:rsidRPr="00D03290">
        <w:rPr>
          <w:rFonts w:asciiTheme="majorHAnsi" w:hAnsiTheme="majorHAnsi"/>
          <w:spacing w:val="5"/>
        </w:rPr>
        <w:t>ea</w:t>
      </w:r>
      <w:r w:rsidRPr="00D03290">
        <w:rPr>
          <w:rFonts w:asciiTheme="majorHAnsi" w:hAnsiTheme="majorHAnsi"/>
          <w:spacing w:val="3"/>
        </w:rPr>
        <w:t>k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g</w:t>
      </w:r>
      <w:r w:rsidRPr="00D03290">
        <w:rPr>
          <w:rFonts w:asciiTheme="majorHAnsi" w:hAnsiTheme="majorHAnsi"/>
          <w:spacing w:val="4"/>
        </w:rPr>
        <w:t xml:space="preserve"> </w:t>
      </w:r>
      <w:r w:rsidRPr="00D03290">
        <w:rPr>
          <w:rFonts w:asciiTheme="majorHAnsi" w:hAnsiTheme="majorHAnsi"/>
        </w:rPr>
        <w:t>a</w:t>
      </w:r>
      <w:r w:rsidRPr="00D03290">
        <w:rPr>
          <w:rFonts w:asciiTheme="majorHAnsi" w:hAnsiTheme="majorHAnsi"/>
          <w:spacing w:val="9"/>
        </w:rPr>
        <w:t xml:space="preserve"> </w:t>
      </w:r>
      <w:r w:rsidRPr="00D03290">
        <w:rPr>
          <w:rFonts w:asciiTheme="majorHAnsi" w:hAnsiTheme="majorHAnsi"/>
          <w:spacing w:val="5"/>
        </w:rPr>
        <w:t>ac</w:t>
      </w:r>
      <w:r w:rsidRPr="00D03290">
        <w:rPr>
          <w:rFonts w:asciiTheme="majorHAnsi" w:hAnsiTheme="majorHAnsi"/>
          <w:spacing w:val="4"/>
        </w:rPr>
        <w:t>ti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g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  <w:spacing w:val="6"/>
        </w:rPr>
        <w:t>p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</w:rPr>
        <w:t>t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  <w:spacing w:val="3"/>
        </w:rPr>
        <w:t>un</w:t>
      </w:r>
      <w:r w:rsidRPr="00D03290">
        <w:rPr>
          <w:rFonts w:asciiTheme="majorHAnsi" w:hAnsiTheme="majorHAnsi"/>
          <w:spacing w:val="4"/>
        </w:rPr>
        <w:t>ti</w:t>
      </w:r>
      <w:r w:rsidRPr="00D03290">
        <w:rPr>
          <w:rFonts w:asciiTheme="majorHAnsi" w:hAnsiTheme="majorHAnsi"/>
        </w:rPr>
        <w:t>l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  <w:spacing w:val="3"/>
        </w:rPr>
        <w:t>b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</w:rPr>
        <w:t>h</w:t>
      </w:r>
      <w:r w:rsidRPr="00D03290">
        <w:rPr>
          <w:rFonts w:asciiTheme="majorHAnsi" w:hAnsiTheme="majorHAnsi"/>
          <w:spacing w:val="10"/>
        </w:rPr>
        <w:t xml:space="preserve"> 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5"/>
        </w:rPr>
        <w:t xml:space="preserve"> a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5"/>
        </w:rPr>
        <w:t xml:space="preserve"> he</w:t>
      </w:r>
      <w:r w:rsidRPr="00D03290">
        <w:rPr>
          <w:rFonts w:asciiTheme="majorHAnsi" w:hAnsiTheme="majorHAnsi"/>
        </w:rPr>
        <w:t>r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3"/>
        </w:rPr>
        <w:t>c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4"/>
        </w:rPr>
        <w:t>ll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gu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 xml:space="preserve">s </w:t>
      </w:r>
      <w:r w:rsidRPr="00D03290">
        <w:rPr>
          <w:rFonts w:asciiTheme="majorHAnsi" w:hAnsiTheme="majorHAnsi"/>
          <w:spacing w:val="5"/>
        </w:rPr>
        <w:t>ar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  <w:spacing w:val="3"/>
        </w:rPr>
        <w:t>fu</w:t>
      </w:r>
      <w:r w:rsidRPr="00D03290">
        <w:rPr>
          <w:rFonts w:asciiTheme="majorHAnsi" w:hAnsiTheme="majorHAnsi"/>
          <w:spacing w:val="4"/>
        </w:rPr>
        <w:t>ll</w:t>
      </w:r>
      <w:r w:rsidRPr="00D03290">
        <w:rPr>
          <w:rFonts w:asciiTheme="majorHAnsi" w:hAnsiTheme="majorHAnsi"/>
        </w:rPr>
        <w:t>y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4"/>
        </w:rPr>
        <w:t>tis</w:t>
      </w:r>
      <w:r w:rsidRPr="00D03290">
        <w:rPr>
          <w:rFonts w:asciiTheme="majorHAnsi" w:hAnsiTheme="majorHAnsi"/>
          <w:spacing w:val="3"/>
        </w:rPr>
        <w:t>f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4"/>
        </w:rPr>
        <w:t xml:space="preserve"> </w:t>
      </w:r>
      <w:r w:rsidRPr="00D03290">
        <w:rPr>
          <w:rFonts w:asciiTheme="majorHAnsi" w:hAnsiTheme="majorHAnsi"/>
        </w:rPr>
        <w:t>w</w:t>
      </w:r>
      <w:r w:rsidRPr="00D03290">
        <w:rPr>
          <w:rFonts w:asciiTheme="majorHAnsi" w:hAnsiTheme="majorHAnsi"/>
          <w:spacing w:val="5"/>
        </w:rPr>
        <w:t>i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</w:rPr>
        <w:t>h</w:t>
      </w:r>
      <w:r w:rsidRPr="00D03290">
        <w:rPr>
          <w:rFonts w:asciiTheme="majorHAnsi" w:hAnsiTheme="majorHAnsi"/>
          <w:spacing w:val="4"/>
        </w:rPr>
        <w:t xml:space="preserve"> </w:t>
      </w:r>
      <w:r w:rsidRPr="00D03290">
        <w:rPr>
          <w:rFonts w:asciiTheme="majorHAnsi" w:hAnsiTheme="majorHAnsi"/>
          <w:spacing w:val="9"/>
        </w:rPr>
        <w:t>h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r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3"/>
        </w:rPr>
        <w:t>p</w:t>
      </w:r>
      <w:r w:rsidRPr="00D03290">
        <w:rPr>
          <w:rFonts w:asciiTheme="majorHAnsi" w:hAnsiTheme="majorHAnsi"/>
          <w:spacing w:val="5"/>
        </w:rPr>
        <w:t>er</w:t>
      </w:r>
      <w:r w:rsidRPr="00D03290">
        <w:rPr>
          <w:rFonts w:asciiTheme="majorHAnsi" w:hAnsiTheme="majorHAnsi"/>
          <w:spacing w:val="3"/>
        </w:rPr>
        <w:t>fo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5"/>
        </w:rPr>
        <w:t>ce</w:t>
      </w:r>
      <w:r w:rsidRPr="00D03290">
        <w:rPr>
          <w:rFonts w:asciiTheme="majorHAnsi" w:hAnsiTheme="majorHAnsi"/>
        </w:rPr>
        <w:t>.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4"/>
        </w:rPr>
        <w:t>Sh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  <w:spacing w:val="3"/>
        </w:rPr>
        <w:t>c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3"/>
        </w:rPr>
        <w:t>m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4"/>
        </w:rPr>
        <w:t>itt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2"/>
        </w:rPr>
        <w:t xml:space="preserve"> t</w:t>
      </w:r>
      <w:r w:rsidRPr="00D03290">
        <w:rPr>
          <w:rFonts w:asciiTheme="majorHAnsi" w:hAnsiTheme="majorHAnsi"/>
        </w:rPr>
        <w:t>o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  <w:spacing w:val="5"/>
        </w:rPr>
        <w:t>ac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v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 xml:space="preserve">g 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gh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</w:rPr>
        <w:t xml:space="preserve">t </w:t>
      </w:r>
      <w:r w:rsidRPr="00D03290">
        <w:rPr>
          <w:rFonts w:asciiTheme="majorHAnsi" w:hAnsiTheme="majorHAnsi"/>
          <w:spacing w:val="4"/>
        </w:rPr>
        <w:t>st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6"/>
        </w:rPr>
        <w:t>d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-1"/>
        </w:rPr>
        <w:t xml:space="preserve"> 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</w:rPr>
        <w:t>f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  <w:spacing w:val="3"/>
        </w:rPr>
        <w:t>p</w:t>
      </w:r>
      <w:r w:rsidRPr="00D03290">
        <w:rPr>
          <w:rFonts w:asciiTheme="majorHAnsi" w:hAnsiTheme="majorHAnsi"/>
          <w:spacing w:val="5"/>
        </w:rPr>
        <w:t>er</w:t>
      </w:r>
      <w:r w:rsidRPr="00D03290">
        <w:rPr>
          <w:rFonts w:asciiTheme="majorHAnsi" w:hAnsiTheme="majorHAnsi"/>
          <w:spacing w:val="3"/>
        </w:rPr>
        <w:t>fo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</w:rPr>
        <w:t xml:space="preserve">e 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</w:rPr>
        <w:t>w</w:t>
      </w:r>
      <w:r w:rsidRPr="00D03290">
        <w:rPr>
          <w:rFonts w:asciiTheme="majorHAnsi" w:hAnsiTheme="majorHAnsi"/>
          <w:spacing w:val="8"/>
        </w:rPr>
        <w:t>a</w:t>
      </w:r>
      <w:r w:rsidRPr="00D03290">
        <w:rPr>
          <w:rFonts w:asciiTheme="majorHAnsi" w:hAnsiTheme="majorHAnsi"/>
          <w:spacing w:val="1"/>
        </w:rPr>
        <w:t>y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</w:rPr>
        <w:t>w</w:t>
      </w:r>
      <w:r w:rsidRPr="00D03290">
        <w:rPr>
          <w:rFonts w:asciiTheme="majorHAnsi" w:hAnsiTheme="majorHAnsi"/>
          <w:spacing w:val="5"/>
        </w:rPr>
        <w:t>i</w:t>
      </w:r>
      <w:r w:rsidRPr="00D03290">
        <w:rPr>
          <w:rFonts w:asciiTheme="majorHAnsi" w:hAnsiTheme="majorHAnsi"/>
          <w:spacing w:val="4"/>
        </w:rPr>
        <w:t>lli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g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</w:rPr>
        <w:t>o</w:t>
      </w:r>
      <w:r w:rsidRPr="00D03290">
        <w:rPr>
          <w:rFonts w:asciiTheme="majorHAnsi" w:hAnsiTheme="majorHAnsi"/>
          <w:spacing w:val="9"/>
        </w:rPr>
        <w:t xml:space="preserve"> </w:t>
      </w:r>
      <w:r w:rsidRPr="00D03290">
        <w:rPr>
          <w:rFonts w:asciiTheme="majorHAnsi" w:hAnsiTheme="majorHAnsi"/>
          <w:spacing w:val="4"/>
        </w:rPr>
        <w:t>list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  <w:spacing w:val="2"/>
        </w:rPr>
        <w:t>l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  <w:spacing w:val="4"/>
        </w:rPr>
        <w:t xml:space="preserve"> </w:t>
      </w:r>
      <w:r w:rsidRPr="00D03290">
        <w:rPr>
          <w:rFonts w:asciiTheme="majorHAnsi" w:hAnsiTheme="majorHAnsi"/>
          <w:spacing w:val="3"/>
        </w:rPr>
        <w:t>fr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</w:rPr>
        <w:t>m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  <w:spacing w:val="5"/>
        </w:rPr>
        <w:t>er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</w:rPr>
        <w:t xml:space="preserve">. </w:t>
      </w:r>
      <w:r w:rsidRPr="00D03290">
        <w:rPr>
          <w:rFonts w:asciiTheme="majorHAnsi" w:hAnsiTheme="majorHAnsi"/>
          <w:w w:val="99"/>
        </w:rPr>
        <w:t>I</w:t>
      </w:r>
      <w:r w:rsidRPr="00D03290">
        <w:rPr>
          <w:rFonts w:asciiTheme="majorHAnsi" w:hAnsiTheme="majorHAnsi"/>
          <w:spacing w:val="-27"/>
        </w:rPr>
        <w:t xml:space="preserve"> </w:t>
      </w:r>
      <w:r w:rsidRPr="00D03290">
        <w:rPr>
          <w:rFonts w:asciiTheme="majorHAnsi" w:hAnsiTheme="majorHAnsi"/>
        </w:rPr>
        <w:t>n</w:t>
      </w:r>
    </w:p>
    <w:p w14:paraId="784B6BE5" w14:textId="77777777" w:rsidR="005E779B" w:rsidRPr="00D03290" w:rsidRDefault="00D03290">
      <w:pPr>
        <w:spacing w:line="270" w:lineRule="auto"/>
        <w:ind w:left="22" w:right="85"/>
        <w:rPr>
          <w:rFonts w:asciiTheme="majorHAnsi" w:hAnsiTheme="majorHAnsi"/>
        </w:rPr>
      </w:pP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  <w:spacing w:val="3"/>
        </w:rPr>
        <w:t>p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</w:rPr>
        <w:t>t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</w:rPr>
        <w:t>w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  <w:spacing w:val="3"/>
        </w:rPr>
        <w:t>k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2"/>
        </w:rPr>
        <w:t>l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3"/>
        </w:rPr>
        <w:t>ng</w:t>
      </w:r>
      <w:r w:rsidRPr="00D03290">
        <w:rPr>
          <w:rFonts w:asciiTheme="majorHAnsi" w:hAnsiTheme="majorHAnsi"/>
          <w:spacing w:val="4"/>
        </w:rPr>
        <w:t>si</w:t>
      </w:r>
      <w:r w:rsidRPr="00D03290">
        <w:rPr>
          <w:rFonts w:asciiTheme="majorHAnsi" w:hAnsiTheme="majorHAnsi"/>
          <w:spacing w:val="6"/>
        </w:rPr>
        <w:t>d</w:t>
      </w:r>
      <w:r w:rsidRPr="00D03290">
        <w:rPr>
          <w:rFonts w:asciiTheme="majorHAnsi" w:hAnsiTheme="majorHAnsi"/>
        </w:rPr>
        <w:t xml:space="preserve">e </w:t>
      </w:r>
      <w:r w:rsidRPr="00D03290">
        <w:rPr>
          <w:rFonts w:asciiTheme="majorHAnsi" w:hAnsiTheme="majorHAnsi"/>
          <w:spacing w:val="5"/>
        </w:rPr>
        <w:t>re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2"/>
        </w:rPr>
        <w:t>w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10"/>
        </w:rPr>
        <w:t xml:space="preserve"> </w:t>
      </w:r>
      <w:r w:rsidRPr="00D03290">
        <w:rPr>
          <w:rFonts w:asciiTheme="majorHAnsi" w:hAnsiTheme="majorHAnsi"/>
          <w:spacing w:val="3"/>
        </w:rPr>
        <w:t>f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gu</w:t>
      </w:r>
      <w:r w:rsidRPr="00D03290">
        <w:rPr>
          <w:rFonts w:asciiTheme="majorHAnsi" w:hAnsiTheme="majorHAnsi"/>
          <w:spacing w:val="5"/>
        </w:rPr>
        <w:t>re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3"/>
        </w:rPr>
        <w:t>bo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</w:rPr>
        <w:t>h</w:t>
      </w:r>
      <w:r w:rsidRPr="00D03290">
        <w:rPr>
          <w:rFonts w:asciiTheme="majorHAnsi" w:hAnsiTheme="majorHAnsi"/>
          <w:spacing w:val="4"/>
        </w:rPr>
        <w:t xml:space="preserve"> st</w:t>
      </w:r>
      <w:r w:rsidRPr="00D03290">
        <w:rPr>
          <w:rFonts w:asciiTheme="majorHAnsi" w:hAnsiTheme="majorHAnsi"/>
          <w:spacing w:val="3"/>
        </w:rPr>
        <w:t>u</w:t>
      </w:r>
      <w:r w:rsidRPr="00D03290">
        <w:rPr>
          <w:rFonts w:asciiTheme="majorHAnsi" w:hAnsiTheme="majorHAnsi"/>
          <w:spacing w:val="6"/>
        </w:rPr>
        <w:t>d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</w:rPr>
        <w:t>o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6"/>
        </w:rPr>
        <w:t>d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6"/>
        </w:rPr>
        <w:t>p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nd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 xml:space="preserve">t </w:t>
      </w:r>
      <w:r w:rsidRPr="00D03290">
        <w:rPr>
          <w:rFonts w:asciiTheme="majorHAnsi" w:hAnsiTheme="majorHAnsi"/>
          <w:spacing w:val="3"/>
        </w:rPr>
        <w:t>f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7"/>
        </w:rPr>
        <w:t>l</w:t>
      </w:r>
      <w:r w:rsidRPr="00D03290">
        <w:rPr>
          <w:rFonts w:asciiTheme="majorHAnsi" w:hAnsiTheme="majorHAnsi"/>
        </w:rPr>
        <w:t>m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6"/>
        </w:rPr>
        <w:t>p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y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4"/>
        </w:rPr>
        <w:t>tti</w:t>
      </w:r>
      <w:r w:rsidRPr="00D03290">
        <w:rPr>
          <w:rFonts w:asciiTheme="majorHAnsi" w:hAnsiTheme="majorHAnsi"/>
          <w:spacing w:val="3"/>
        </w:rPr>
        <w:t>ng</w:t>
      </w:r>
      <w:r w:rsidRPr="00D03290">
        <w:rPr>
          <w:rFonts w:asciiTheme="majorHAnsi" w:hAnsiTheme="majorHAnsi"/>
          <w:spacing w:val="6"/>
        </w:rPr>
        <w:t>s</w:t>
      </w:r>
      <w:r w:rsidRPr="00D03290">
        <w:rPr>
          <w:rFonts w:asciiTheme="majorHAnsi" w:hAnsiTheme="majorHAnsi"/>
        </w:rPr>
        <w:t>.</w:t>
      </w:r>
      <w:r w:rsidRPr="00D03290">
        <w:rPr>
          <w:rFonts w:asciiTheme="majorHAnsi" w:hAnsiTheme="majorHAnsi"/>
          <w:spacing w:val="4"/>
        </w:rPr>
        <w:t xml:space="preserve"> Sh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7"/>
        </w:rPr>
        <w:t xml:space="preserve"> 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5"/>
        </w:rPr>
        <w:t>er</w:t>
      </w:r>
      <w:r w:rsidRPr="00D03290">
        <w:rPr>
          <w:rFonts w:asciiTheme="majorHAnsi" w:hAnsiTheme="majorHAnsi"/>
          <w:spacing w:val="3"/>
        </w:rPr>
        <w:t>ge</w:t>
      </w:r>
      <w:r w:rsidRPr="00D03290">
        <w:rPr>
          <w:rFonts w:asciiTheme="majorHAnsi" w:hAnsiTheme="majorHAnsi"/>
          <w:spacing w:val="4"/>
        </w:rPr>
        <w:t>ti</w:t>
      </w:r>
      <w:r w:rsidRPr="00D03290">
        <w:rPr>
          <w:rFonts w:asciiTheme="majorHAnsi" w:hAnsiTheme="majorHAnsi"/>
          <w:spacing w:val="3"/>
        </w:rPr>
        <w:t>c</w:t>
      </w:r>
      <w:r w:rsidRPr="00D03290">
        <w:rPr>
          <w:rFonts w:asciiTheme="majorHAnsi" w:hAnsiTheme="majorHAnsi"/>
        </w:rPr>
        <w:t xml:space="preserve">, </w:t>
      </w:r>
      <w:r w:rsidRPr="00D03290">
        <w:rPr>
          <w:rFonts w:asciiTheme="majorHAnsi" w:hAnsiTheme="majorHAnsi"/>
          <w:spacing w:val="6"/>
        </w:rPr>
        <w:t>p</w:t>
      </w:r>
      <w:r w:rsidRPr="00D03290">
        <w:rPr>
          <w:rFonts w:asciiTheme="majorHAnsi" w:hAnsiTheme="majorHAnsi"/>
          <w:spacing w:val="3"/>
        </w:rPr>
        <w:t>r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p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r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</w:rPr>
        <w:t>o</w:t>
      </w:r>
      <w:r w:rsidRPr="00D03290">
        <w:rPr>
          <w:rFonts w:asciiTheme="majorHAnsi" w:hAnsiTheme="majorHAnsi"/>
          <w:spacing w:val="9"/>
        </w:rPr>
        <w:t xml:space="preserve"> </w:t>
      </w:r>
      <w:r w:rsidRPr="00D03290">
        <w:rPr>
          <w:rFonts w:asciiTheme="majorHAnsi" w:hAnsiTheme="majorHAnsi"/>
          <w:spacing w:val="2"/>
        </w:rPr>
        <w:t>'</w:t>
      </w:r>
      <w:r w:rsidRPr="00D03290">
        <w:rPr>
          <w:rFonts w:asciiTheme="majorHAnsi" w:hAnsiTheme="majorHAnsi"/>
          <w:spacing w:val="3"/>
        </w:rPr>
        <w:t>g</w:t>
      </w:r>
      <w:r w:rsidRPr="00D03290">
        <w:rPr>
          <w:rFonts w:asciiTheme="majorHAnsi" w:hAnsiTheme="majorHAnsi"/>
        </w:rPr>
        <w:t>o</w:t>
      </w:r>
      <w:r w:rsidRPr="00D03290">
        <w:rPr>
          <w:rFonts w:asciiTheme="majorHAnsi" w:hAnsiTheme="majorHAnsi"/>
          <w:spacing w:val="9"/>
        </w:rPr>
        <w:t xml:space="preserve"> 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x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3"/>
        </w:rPr>
        <w:t>r</w:t>
      </w:r>
      <w:r w:rsidRPr="00D03290">
        <w:rPr>
          <w:rFonts w:asciiTheme="majorHAnsi" w:hAnsiTheme="majorHAnsi"/>
        </w:rPr>
        <w:t>a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4"/>
        </w:rPr>
        <w:t>il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'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  <w:spacing w:val="3"/>
        </w:rPr>
        <w:t>u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</w:rPr>
        <w:t>e</w:t>
      </w:r>
    </w:p>
    <w:p w14:paraId="0077248F" w14:textId="77777777" w:rsidR="005E779B" w:rsidRPr="00D03290" w:rsidRDefault="00D03290">
      <w:pPr>
        <w:spacing w:before="3"/>
        <w:ind w:left="22"/>
        <w:rPr>
          <w:rFonts w:asciiTheme="majorHAnsi" w:hAnsiTheme="majorHAnsi"/>
        </w:rPr>
      </w:pP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</w:rPr>
        <w:t>o</w:t>
      </w:r>
      <w:r w:rsidRPr="00D03290">
        <w:rPr>
          <w:rFonts w:asciiTheme="majorHAnsi" w:hAnsiTheme="majorHAnsi"/>
          <w:spacing w:val="9"/>
        </w:rPr>
        <w:t xml:space="preserve"> 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k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</w:rPr>
        <w:t>a</w:t>
      </w:r>
      <w:r w:rsidRPr="00D03290">
        <w:rPr>
          <w:rFonts w:asciiTheme="majorHAnsi" w:hAnsiTheme="majorHAnsi"/>
          <w:spacing w:val="7"/>
        </w:rPr>
        <w:t xml:space="preserve"> 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</w:rPr>
        <w:t>l</w:t>
      </w:r>
      <w:r w:rsidRPr="00D03290">
        <w:rPr>
          <w:rFonts w:asciiTheme="majorHAnsi" w:hAnsiTheme="majorHAnsi"/>
          <w:spacing w:val="4"/>
        </w:rPr>
        <w:t xml:space="preserve"> </w:t>
      </w:r>
      <w:r w:rsidRPr="00D03290">
        <w:rPr>
          <w:rFonts w:asciiTheme="majorHAnsi" w:hAnsiTheme="majorHAnsi"/>
          <w:spacing w:val="6"/>
        </w:rPr>
        <w:t>d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ff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r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</w:rPr>
        <w:t xml:space="preserve">e 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</w:rPr>
        <w:t>o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6"/>
        </w:rPr>
        <w:t>n</w:t>
      </w:r>
      <w:r w:rsidRPr="00D03290">
        <w:rPr>
          <w:rFonts w:asciiTheme="majorHAnsi" w:hAnsiTheme="majorHAnsi"/>
        </w:rPr>
        <w:t>y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6"/>
        </w:rPr>
        <w:t>p</w:t>
      </w:r>
      <w:r w:rsidRPr="00D03290">
        <w:rPr>
          <w:rFonts w:asciiTheme="majorHAnsi" w:hAnsiTheme="majorHAnsi"/>
          <w:spacing w:val="3"/>
        </w:rPr>
        <w:t>ro</w:t>
      </w:r>
      <w:r w:rsidRPr="00D03290">
        <w:rPr>
          <w:rFonts w:asciiTheme="majorHAnsi" w:hAnsiTheme="majorHAnsi"/>
          <w:spacing w:val="7"/>
        </w:rPr>
        <w:t>j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</w:rPr>
        <w:t>t</w:t>
      </w:r>
      <w:r w:rsidRPr="00D03290">
        <w:rPr>
          <w:rFonts w:asciiTheme="majorHAnsi" w:hAnsiTheme="majorHAnsi"/>
          <w:spacing w:val="13"/>
        </w:rPr>
        <w:t xml:space="preserve"> 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8"/>
        </w:rPr>
        <w:t xml:space="preserve"> 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nvo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  <w:spacing w:val="3"/>
        </w:rPr>
        <w:t>v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.</w:t>
      </w:r>
    </w:p>
    <w:p w14:paraId="75C238DE" w14:textId="77777777" w:rsidR="005E779B" w:rsidRPr="00D03290" w:rsidRDefault="005E779B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370CA253" w14:textId="77777777" w:rsidR="005E779B" w:rsidRPr="00D03290" w:rsidRDefault="005E779B">
      <w:pPr>
        <w:spacing w:line="200" w:lineRule="exact"/>
        <w:rPr>
          <w:rFonts w:asciiTheme="majorHAnsi" w:hAnsiTheme="majorHAnsi"/>
        </w:rPr>
      </w:pPr>
    </w:p>
    <w:p w14:paraId="7ABC0AF6" w14:textId="77777777" w:rsidR="005E779B" w:rsidRPr="00D03290" w:rsidRDefault="00D03290">
      <w:pPr>
        <w:rPr>
          <w:rFonts w:asciiTheme="majorHAnsi" w:hAnsiTheme="majorHAnsi"/>
          <w:b/>
          <w:bCs/>
          <w:sz w:val="22"/>
          <w:szCs w:val="22"/>
        </w:rPr>
      </w:pPr>
      <w:r w:rsidRPr="00D03290">
        <w:rPr>
          <w:rFonts w:asciiTheme="majorHAnsi" w:hAnsiTheme="majorHAnsi"/>
          <w:b/>
          <w:bCs/>
          <w:spacing w:val="1"/>
          <w:sz w:val="22"/>
          <w:szCs w:val="22"/>
        </w:rPr>
        <w:t>CR</w:t>
      </w:r>
      <w:r w:rsidRPr="00D03290">
        <w:rPr>
          <w:rFonts w:asciiTheme="majorHAnsi" w:hAnsiTheme="majorHAnsi"/>
          <w:b/>
          <w:bCs/>
          <w:spacing w:val="2"/>
          <w:sz w:val="22"/>
          <w:szCs w:val="22"/>
        </w:rPr>
        <w:t>E</w:t>
      </w:r>
      <w:r w:rsidRPr="00D03290">
        <w:rPr>
          <w:rFonts w:asciiTheme="majorHAnsi" w:hAnsiTheme="majorHAnsi"/>
          <w:b/>
          <w:bCs/>
          <w:spacing w:val="4"/>
          <w:sz w:val="22"/>
          <w:szCs w:val="22"/>
        </w:rPr>
        <w:t>D</w:t>
      </w:r>
      <w:r w:rsidRPr="00D03290">
        <w:rPr>
          <w:rFonts w:asciiTheme="majorHAnsi" w:hAnsiTheme="majorHAnsi"/>
          <w:b/>
          <w:bCs/>
          <w:spacing w:val="1"/>
          <w:sz w:val="22"/>
          <w:szCs w:val="22"/>
        </w:rPr>
        <w:t>I</w:t>
      </w:r>
      <w:r w:rsidRPr="00D03290">
        <w:rPr>
          <w:rFonts w:asciiTheme="majorHAnsi" w:hAnsiTheme="majorHAnsi"/>
          <w:b/>
          <w:bCs/>
          <w:spacing w:val="4"/>
          <w:sz w:val="22"/>
          <w:szCs w:val="22"/>
        </w:rPr>
        <w:t>T</w:t>
      </w:r>
      <w:r w:rsidRPr="00D03290">
        <w:rPr>
          <w:rFonts w:asciiTheme="majorHAnsi" w:hAnsiTheme="majorHAnsi"/>
          <w:b/>
          <w:bCs/>
          <w:sz w:val="22"/>
          <w:szCs w:val="22"/>
        </w:rPr>
        <w:t>S</w:t>
      </w:r>
    </w:p>
    <w:p w14:paraId="1AFD8425" w14:textId="77777777" w:rsidR="005E779B" w:rsidRPr="00D03290" w:rsidRDefault="005E779B">
      <w:pPr>
        <w:spacing w:before="1" w:line="160" w:lineRule="exact"/>
        <w:rPr>
          <w:rFonts w:asciiTheme="majorHAnsi" w:hAnsiTheme="majorHAnsi"/>
          <w:sz w:val="17"/>
          <w:szCs w:val="17"/>
        </w:rPr>
      </w:pPr>
    </w:p>
    <w:p w14:paraId="0AC32DD3" w14:textId="77777777" w:rsidR="005E779B" w:rsidRPr="00D03290" w:rsidRDefault="00D03290">
      <w:pPr>
        <w:rPr>
          <w:rFonts w:asciiTheme="majorHAnsi" w:hAnsiTheme="majorHAnsi"/>
        </w:rPr>
      </w:pPr>
      <w:r w:rsidRPr="00D03290">
        <w:rPr>
          <w:rFonts w:asciiTheme="majorHAnsi" w:hAnsiTheme="majorHAnsi"/>
          <w:b/>
          <w:color w:val="873331"/>
          <w:spacing w:val="1"/>
        </w:rPr>
        <w:t>F</w:t>
      </w:r>
      <w:r w:rsidRPr="00D03290">
        <w:rPr>
          <w:rFonts w:asciiTheme="majorHAnsi" w:hAnsiTheme="majorHAnsi"/>
          <w:b/>
          <w:color w:val="873331"/>
          <w:spacing w:val="2"/>
        </w:rPr>
        <w:t>il</w:t>
      </w:r>
      <w:r w:rsidRPr="00D03290">
        <w:rPr>
          <w:rFonts w:asciiTheme="majorHAnsi" w:hAnsiTheme="majorHAnsi"/>
          <w:b/>
          <w:color w:val="873331"/>
        </w:rPr>
        <w:t xml:space="preserve">m                                                     </w:t>
      </w:r>
      <w:r w:rsidRPr="00D03290">
        <w:rPr>
          <w:rFonts w:asciiTheme="majorHAnsi" w:hAnsiTheme="majorHAnsi"/>
          <w:b/>
          <w:color w:val="873331"/>
          <w:spacing w:val="8"/>
        </w:rPr>
        <w:t xml:space="preserve"> </w:t>
      </w:r>
      <w:r w:rsidRPr="00D03290">
        <w:rPr>
          <w:rFonts w:asciiTheme="majorHAnsi" w:hAnsiTheme="majorHAnsi"/>
          <w:b/>
          <w:color w:val="873331"/>
        </w:rPr>
        <w:t>N</w:t>
      </w:r>
      <w:r w:rsidRPr="00D03290">
        <w:rPr>
          <w:rFonts w:asciiTheme="majorHAnsi" w:hAnsiTheme="majorHAnsi"/>
          <w:b/>
          <w:color w:val="873331"/>
          <w:spacing w:val="1"/>
        </w:rPr>
        <w:t>a</w:t>
      </w:r>
      <w:r w:rsidRPr="00D03290">
        <w:rPr>
          <w:rFonts w:asciiTheme="majorHAnsi" w:hAnsiTheme="majorHAnsi"/>
          <w:b/>
          <w:color w:val="873331"/>
          <w:spacing w:val="6"/>
        </w:rPr>
        <w:t>m</w:t>
      </w:r>
      <w:r w:rsidRPr="00D03290">
        <w:rPr>
          <w:rFonts w:asciiTheme="majorHAnsi" w:hAnsiTheme="majorHAnsi"/>
          <w:b/>
          <w:color w:val="873331"/>
        </w:rPr>
        <w:t xml:space="preserve">e                      </w:t>
      </w:r>
      <w:r w:rsidRPr="00D03290">
        <w:rPr>
          <w:rFonts w:asciiTheme="majorHAnsi" w:hAnsiTheme="majorHAnsi"/>
          <w:b/>
          <w:color w:val="873331"/>
          <w:spacing w:val="36"/>
        </w:rPr>
        <w:t xml:space="preserve"> </w:t>
      </w:r>
      <w:r w:rsidRPr="00D03290">
        <w:rPr>
          <w:rFonts w:asciiTheme="majorHAnsi" w:hAnsiTheme="majorHAnsi"/>
          <w:b/>
          <w:color w:val="873331"/>
          <w:spacing w:val="1"/>
        </w:rPr>
        <w:t>C</w:t>
      </w:r>
      <w:r w:rsidRPr="00D03290">
        <w:rPr>
          <w:rFonts w:asciiTheme="majorHAnsi" w:hAnsiTheme="majorHAnsi"/>
          <w:b/>
          <w:color w:val="873331"/>
          <w:spacing w:val="2"/>
        </w:rPr>
        <w:t>h</w:t>
      </w:r>
      <w:r w:rsidRPr="00D03290">
        <w:rPr>
          <w:rFonts w:asciiTheme="majorHAnsi" w:hAnsiTheme="majorHAnsi"/>
          <w:b/>
          <w:color w:val="873331"/>
          <w:spacing w:val="3"/>
        </w:rPr>
        <w:t>a</w:t>
      </w:r>
      <w:r w:rsidRPr="00D03290">
        <w:rPr>
          <w:rFonts w:asciiTheme="majorHAnsi" w:hAnsiTheme="majorHAnsi"/>
          <w:b/>
          <w:color w:val="873331"/>
          <w:spacing w:val="2"/>
        </w:rPr>
        <w:t>r</w:t>
      </w:r>
      <w:r w:rsidRPr="00D03290">
        <w:rPr>
          <w:rFonts w:asciiTheme="majorHAnsi" w:hAnsiTheme="majorHAnsi"/>
          <w:b/>
          <w:color w:val="873331"/>
          <w:spacing w:val="3"/>
        </w:rPr>
        <w:t>ac</w:t>
      </w:r>
      <w:r w:rsidRPr="00D03290">
        <w:rPr>
          <w:rFonts w:asciiTheme="majorHAnsi" w:hAnsiTheme="majorHAnsi"/>
          <w:b/>
          <w:color w:val="873331"/>
          <w:spacing w:val="2"/>
        </w:rPr>
        <w:t>t</w:t>
      </w:r>
      <w:r w:rsidRPr="00D03290">
        <w:rPr>
          <w:rFonts w:asciiTheme="majorHAnsi" w:hAnsiTheme="majorHAnsi"/>
          <w:b/>
          <w:color w:val="873331"/>
          <w:spacing w:val="3"/>
        </w:rPr>
        <w:t>e</w:t>
      </w:r>
      <w:r w:rsidRPr="00D03290">
        <w:rPr>
          <w:rFonts w:asciiTheme="majorHAnsi" w:hAnsiTheme="majorHAnsi"/>
          <w:b/>
          <w:color w:val="873331"/>
        </w:rPr>
        <w:t>r</w:t>
      </w:r>
    </w:p>
    <w:p w14:paraId="7CC1BBD5" w14:textId="77777777" w:rsidR="005E779B" w:rsidRPr="00D03290" w:rsidRDefault="00D03290">
      <w:pPr>
        <w:spacing w:before="93"/>
        <w:rPr>
          <w:rFonts w:asciiTheme="majorHAnsi" w:hAnsiTheme="majorHAnsi"/>
        </w:rPr>
      </w:pPr>
      <w:r w:rsidRPr="00D03290">
        <w:rPr>
          <w:rFonts w:asciiTheme="majorHAnsi" w:eastAsia="Segoe MDL2 Assets" w:hAnsiTheme="majorHAnsi" w:cs="Segoe MDL2 Assets"/>
          <w:w w:val="45"/>
        </w:rPr>
        <w:t xml:space="preserve">    </w:t>
      </w:r>
      <w:r w:rsidRPr="00D03290">
        <w:rPr>
          <w:rFonts w:asciiTheme="majorHAnsi" w:eastAsia="Segoe MDL2 Assets" w:hAnsiTheme="majorHAnsi" w:cs="Segoe MDL2 Assets"/>
          <w:spacing w:val="13"/>
          <w:w w:val="45"/>
        </w:rPr>
        <w:t xml:space="preserve"> </w:t>
      </w:r>
      <w:r w:rsidRPr="00D03290">
        <w:rPr>
          <w:rFonts w:asciiTheme="majorHAnsi" w:hAnsiTheme="majorHAnsi"/>
          <w:spacing w:val="3"/>
        </w:rPr>
        <w:t>Ma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</w:rPr>
        <w:t>r</w:t>
      </w:r>
      <w:r w:rsidRPr="00D03290">
        <w:rPr>
          <w:rFonts w:asciiTheme="majorHAnsi" w:hAnsiTheme="majorHAnsi"/>
          <w:spacing w:val="2"/>
        </w:rPr>
        <w:t xml:space="preserve"> Fi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</w:rPr>
        <w:t>m</w:t>
      </w:r>
      <w:r w:rsidRPr="00D03290">
        <w:rPr>
          <w:rFonts w:asciiTheme="majorHAnsi" w:hAnsiTheme="majorHAnsi"/>
          <w:spacing w:val="-1"/>
        </w:rPr>
        <w:t xml:space="preserve"> </w:t>
      </w:r>
      <w:r w:rsidRPr="00D03290">
        <w:rPr>
          <w:rFonts w:asciiTheme="majorHAnsi" w:hAnsiTheme="majorHAnsi"/>
          <w:spacing w:val="4"/>
        </w:rPr>
        <w:t>P</w:t>
      </w:r>
      <w:r w:rsidRPr="00D03290">
        <w:rPr>
          <w:rFonts w:asciiTheme="majorHAnsi" w:hAnsiTheme="majorHAnsi"/>
          <w:spacing w:val="3"/>
        </w:rPr>
        <w:t>ro</w:t>
      </w:r>
      <w:r w:rsidRPr="00D03290">
        <w:rPr>
          <w:rFonts w:asciiTheme="majorHAnsi" w:hAnsiTheme="majorHAnsi"/>
          <w:spacing w:val="6"/>
        </w:rPr>
        <w:t>d</w:t>
      </w:r>
      <w:r w:rsidRPr="00D03290">
        <w:rPr>
          <w:rFonts w:asciiTheme="majorHAnsi" w:hAnsiTheme="majorHAnsi"/>
          <w:spacing w:val="1"/>
        </w:rPr>
        <w:t>u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  <w:spacing w:val="2"/>
        </w:rPr>
        <w:t>ti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 xml:space="preserve">s              </w:t>
      </w:r>
      <w:r w:rsidRPr="00D03290">
        <w:rPr>
          <w:rFonts w:asciiTheme="majorHAnsi" w:hAnsiTheme="majorHAnsi"/>
          <w:spacing w:val="48"/>
        </w:rPr>
        <w:t xml:space="preserve"> </w:t>
      </w:r>
      <w:r w:rsidRPr="00D03290">
        <w:rPr>
          <w:rFonts w:asciiTheme="majorHAnsi" w:hAnsiTheme="majorHAnsi"/>
          <w:spacing w:val="2"/>
        </w:rPr>
        <w:t>N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g</w:t>
      </w:r>
      <w:r w:rsidRPr="00D03290">
        <w:rPr>
          <w:rFonts w:asciiTheme="majorHAnsi" w:hAnsiTheme="majorHAnsi"/>
          <w:spacing w:val="1"/>
        </w:rPr>
        <w:t>h</w:t>
      </w:r>
      <w:r w:rsidRPr="00D03290">
        <w:rPr>
          <w:rFonts w:asciiTheme="majorHAnsi" w:hAnsiTheme="majorHAnsi"/>
        </w:rPr>
        <w:t>t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1"/>
        </w:rPr>
        <w:t>C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2"/>
        </w:rPr>
        <w:t>l</w:t>
      </w:r>
      <w:r w:rsidRPr="00D03290">
        <w:rPr>
          <w:rFonts w:asciiTheme="majorHAnsi" w:hAnsiTheme="majorHAnsi"/>
        </w:rPr>
        <w:t xml:space="preserve">l               </w:t>
      </w:r>
      <w:r w:rsidRPr="00D03290">
        <w:rPr>
          <w:rFonts w:asciiTheme="majorHAnsi" w:hAnsiTheme="majorHAnsi"/>
          <w:spacing w:val="36"/>
        </w:rPr>
        <w:t xml:space="preserve"> </w:t>
      </w:r>
      <w:r w:rsidRPr="00D03290">
        <w:rPr>
          <w:rFonts w:asciiTheme="majorHAnsi" w:hAnsiTheme="majorHAnsi"/>
          <w:spacing w:val="2"/>
        </w:rPr>
        <w:t>K</w:t>
      </w:r>
      <w:r w:rsidRPr="00D03290">
        <w:rPr>
          <w:rFonts w:asciiTheme="majorHAnsi" w:hAnsiTheme="majorHAnsi"/>
          <w:spacing w:val="3"/>
        </w:rPr>
        <w:t>ar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 xml:space="preserve">n </w:t>
      </w:r>
      <w:r w:rsidRPr="00D03290">
        <w:rPr>
          <w:rFonts w:asciiTheme="majorHAnsi" w:hAnsiTheme="majorHAnsi"/>
          <w:spacing w:val="6"/>
        </w:rPr>
        <w:t xml:space="preserve"> </w:t>
      </w:r>
      <w:r w:rsidRPr="00D03290">
        <w:rPr>
          <w:rFonts w:asciiTheme="majorHAnsi" w:hAnsiTheme="majorHAnsi"/>
        </w:rPr>
        <w:t>-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2012</w:t>
      </w:r>
    </w:p>
    <w:p w14:paraId="2F4FE5D2" w14:textId="77777777" w:rsidR="005E779B" w:rsidRPr="00D03290" w:rsidRDefault="00D03290">
      <w:pPr>
        <w:spacing w:before="90"/>
        <w:rPr>
          <w:rFonts w:asciiTheme="majorHAnsi" w:hAnsiTheme="majorHAnsi"/>
        </w:rPr>
      </w:pPr>
      <w:r w:rsidRPr="00D03290">
        <w:rPr>
          <w:rFonts w:asciiTheme="majorHAnsi" w:eastAsia="Segoe MDL2 Assets" w:hAnsiTheme="majorHAnsi" w:cs="Segoe MDL2 Assets"/>
          <w:w w:val="45"/>
        </w:rPr>
        <w:t xml:space="preserve">    </w:t>
      </w:r>
      <w:r w:rsidRPr="00D03290">
        <w:rPr>
          <w:rFonts w:asciiTheme="majorHAnsi" w:eastAsia="Segoe MDL2 Assets" w:hAnsiTheme="majorHAnsi" w:cs="Segoe MDL2 Assets"/>
          <w:spacing w:val="13"/>
          <w:w w:val="45"/>
        </w:rPr>
        <w:t xml:space="preserve"> </w:t>
      </w:r>
      <w:r w:rsidRPr="00D03290">
        <w:rPr>
          <w:rFonts w:asciiTheme="majorHAnsi" w:hAnsiTheme="majorHAnsi"/>
          <w:spacing w:val="2"/>
        </w:rPr>
        <w:t>FU</w:t>
      </w:r>
      <w:r w:rsidRPr="00D03290">
        <w:rPr>
          <w:rFonts w:asciiTheme="majorHAnsi" w:hAnsiTheme="majorHAnsi"/>
          <w:spacing w:val="4"/>
        </w:rPr>
        <w:t>J</w:t>
      </w:r>
      <w:r w:rsidRPr="00D03290">
        <w:rPr>
          <w:rFonts w:asciiTheme="majorHAnsi" w:hAnsiTheme="majorHAnsi"/>
        </w:rPr>
        <w:t>I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F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</w:rPr>
        <w:t>m</w:t>
      </w:r>
      <w:r w:rsidRPr="00D03290">
        <w:rPr>
          <w:rFonts w:asciiTheme="majorHAnsi" w:hAnsiTheme="majorHAnsi"/>
        </w:rPr>
        <w:t xml:space="preserve">                                       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1"/>
        </w:rPr>
        <w:t>v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</w:rPr>
        <w:t>y</w:t>
      </w:r>
      <w:r w:rsidRPr="00D03290">
        <w:rPr>
          <w:rFonts w:asciiTheme="majorHAnsi" w:hAnsiTheme="majorHAnsi"/>
          <w:spacing w:val="-1"/>
        </w:rPr>
        <w:t xml:space="preserve"> </w:t>
      </w:r>
      <w:r w:rsidRPr="00D03290">
        <w:rPr>
          <w:rFonts w:asciiTheme="majorHAnsi" w:hAnsiTheme="majorHAnsi"/>
          <w:spacing w:val="3"/>
        </w:rPr>
        <w:t>d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</w:rPr>
        <w:t xml:space="preserve">y                </w:t>
      </w:r>
      <w:r w:rsidRPr="00D03290">
        <w:rPr>
          <w:rFonts w:asciiTheme="majorHAnsi" w:hAnsiTheme="majorHAnsi"/>
          <w:spacing w:val="11"/>
        </w:rPr>
        <w:t xml:space="preserve"> </w:t>
      </w:r>
      <w:r w:rsidRPr="00D03290">
        <w:rPr>
          <w:rFonts w:asciiTheme="majorHAnsi" w:hAnsiTheme="majorHAnsi"/>
          <w:spacing w:val="3"/>
        </w:rPr>
        <w:t>M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  <w:spacing w:val="1"/>
        </w:rPr>
        <w:t>h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2"/>
        </w:rPr>
        <w:t>ll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</w:rPr>
        <w:t>-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2011</w:t>
      </w:r>
    </w:p>
    <w:p w14:paraId="2730847B" w14:textId="77777777" w:rsidR="005E779B" w:rsidRPr="00D03290" w:rsidRDefault="00D03290">
      <w:pPr>
        <w:spacing w:before="92"/>
        <w:rPr>
          <w:rFonts w:asciiTheme="majorHAnsi" w:hAnsiTheme="majorHAnsi"/>
        </w:rPr>
      </w:pPr>
      <w:r w:rsidRPr="00D03290">
        <w:rPr>
          <w:rFonts w:asciiTheme="majorHAnsi" w:eastAsia="Segoe MDL2 Assets" w:hAnsiTheme="majorHAnsi" w:cs="Segoe MDL2 Assets"/>
          <w:w w:val="45"/>
        </w:rPr>
        <w:t xml:space="preserve">    </w:t>
      </w:r>
      <w:r w:rsidRPr="00D03290">
        <w:rPr>
          <w:rFonts w:asciiTheme="majorHAnsi" w:eastAsia="Segoe MDL2 Assets" w:hAnsiTheme="majorHAnsi" w:cs="Segoe MDL2 Assets"/>
          <w:spacing w:val="13"/>
          <w:w w:val="45"/>
        </w:rPr>
        <w:t xml:space="preserve"> </w:t>
      </w:r>
      <w:r w:rsidRPr="00D03290">
        <w:rPr>
          <w:rFonts w:asciiTheme="majorHAnsi" w:hAnsiTheme="majorHAnsi"/>
        </w:rPr>
        <w:t>L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f</w:t>
      </w:r>
      <w:r w:rsidRPr="00D03290">
        <w:rPr>
          <w:rFonts w:asciiTheme="majorHAnsi" w:hAnsiTheme="majorHAnsi"/>
        </w:rPr>
        <w:t>t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F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</w:rPr>
        <w:t>m</w:t>
      </w:r>
      <w:r w:rsidRPr="00D03290">
        <w:rPr>
          <w:rFonts w:asciiTheme="majorHAnsi" w:hAnsiTheme="majorHAnsi"/>
          <w:spacing w:val="-1"/>
        </w:rPr>
        <w:t xml:space="preserve"> </w:t>
      </w:r>
      <w:r w:rsidRPr="00D03290">
        <w:rPr>
          <w:rFonts w:asciiTheme="majorHAnsi" w:hAnsiTheme="majorHAnsi"/>
          <w:spacing w:val="4"/>
        </w:rPr>
        <w:t>P</w:t>
      </w:r>
      <w:r w:rsidRPr="00D03290">
        <w:rPr>
          <w:rFonts w:asciiTheme="majorHAnsi" w:hAnsiTheme="majorHAnsi"/>
          <w:spacing w:val="3"/>
        </w:rPr>
        <w:t>ro</w:t>
      </w:r>
      <w:r w:rsidRPr="00D03290">
        <w:rPr>
          <w:rFonts w:asciiTheme="majorHAnsi" w:hAnsiTheme="majorHAnsi"/>
          <w:spacing w:val="6"/>
        </w:rPr>
        <w:t>d</w:t>
      </w:r>
      <w:r w:rsidRPr="00D03290">
        <w:rPr>
          <w:rFonts w:asciiTheme="majorHAnsi" w:hAnsiTheme="majorHAnsi"/>
          <w:spacing w:val="1"/>
        </w:rPr>
        <w:t>u</w:t>
      </w:r>
      <w:r w:rsidRPr="00D03290">
        <w:rPr>
          <w:rFonts w:asciiTheme="majorHAnsi" w:hAnsiTheme="majorHAnsi"/>
          <w:spacing w:val="3"/>
        </w:rPr>
        <w:t>c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 xml:space="preserve">s                   </w:t>
      </w:r>
      <w:r w:rsidRPr="00D03290">
        <w:rPr>
          <w:rFonts w:asciiTheme="majorHAnsi" w:hAnsiTheme="majorHAnsi"/>
          <w:spacing w:val="25"/>
        </w:rPr>
        <w:t xml:space="preserve"> </w:t>
      </w:r>
      <w:r w:rsidRPr="00D03290">
        <w:rPr>
          <w:rFonts w:asciiTheme="majorHAnsi" w:hAnsiTheme="majorHAnsi"/>
          <w:spacing w:val="5"/>
        </w:rPr>
        <w:t>T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co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6"/>
        </w:rPr>
        <w:t>d</w:t>
      </w:r>
      <w:r w:rsidRPr="00D03290">
        <w:rPr>
          <w:rFonts w:asciiTheme="majorHAnsi" w:hAnsiTheme="majorHAnsi"/>
        </w:rPr>
        <w:t xml:space="preserve">s            </w:t>
      </w:r>
      <w:r w:rsidRPr="00D03290">
        <w:rPr>
          <w:rFonts w:asciiTheme="majorHAnsi" w:hAnsiTheme="majorHAnsi"/>
          <w:spacing w:val="24"/>
        </w:rPr>
        <w:t xml:space="preserve"> </w:t>
      </w:r>
      <w:r w:rsidRPr="00D03290">
        <w:rPr>
          <w:rFonts w:asciiTheme="majorHAnsi" w:hAnsiTheme="majorHAnsi"/>
          <w:spacing w:val="3"/>
        </w:rPr>
        <w:t>Na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2"/>
        </w:rPr>
        <w:t>li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4"/>
        </w:rPr>
        <w:t xml:space="preserve"> </w:t>
      </w:r>
      <w:r w:rsidRPr="00D03290">
        <w:rPr>
          <w:rFonts w:asciiTheme="majorHAnsi" w:hAnsiTheme="majorHAnsi"/>
          <w:spacing w:val="2"/>
        </w:rPr>
        <w:t>H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2"/>
        </w:rPr>
        <w:t>l</w:t>
      </w:r>
      <w:r w:rsidRPr="00D03290">
        <w:rPr>
          <w:rFonts w:asciiTheme="majorHAnsi" w:hAnsiTheme="majorHAnsi"/>
        </w:rPr>
        <w:t>l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</w:rPr>
        <w:t>-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2009</w:t>
      </w:r>
    </w:p>
    <w:p w14:paraId="0B571856" w14:textId="77777777" w:rsidR="005E779B" w:rsidRPr="00D03290" w:rsidRDefault="005E779B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274D50D1" w14:textId="77777777" w:rsidR="005E779B" w:rsidRPr="00D03290" w:rsidRDefault="00D03290">
      <w:pPr>
        <w:rPr>
          <w:rFonts w:asciiTheme="majorHAnsi" w:hAnsiTheme="majorHAnsi"/>
        </w:rPr>
      </w:pPr>
      <w:r w:rsidRPr="00D03290">
        <w:rPr>
          <w:rFonts w:asciiTheme="majorHAnsi" w:hAnsiTheme="majorHAnsi"/>
          <w:b/>
          <w:color w:val="873331"/>
          <w:spacing w:val="3"/>
        </w:rPr>
        <w:t>Te</w:t>
      </w:r>
      <w:r w:rsidRPr="00D03290">
        <w:rPr>
          <w:rFonts w:asciiTheme="majorHAnsi" w:hAnsiTheme="majorHAnsi"/>
          <w:b/>
          <w:color w:val="873331"/>
          <w:spacing w:val="2"/>
        </w:rPr>
        <w:t>l</w:t>
      </w:r>
      <w:r w:rsidRPr="00D03290">
        <w:rPr>
          <w:rFonts w:asciiTheme="majorHAnsi" w:hAnsiTheme="majorHAnsi"/>
          <w:b/>
          <w:color w:val="873331"/>
          <w:spacing w:val="3"/>
        </w:rPr>
        <w:t>ev</w:t>
      </w:r>
      <w:r w:rsidRPr="00D03290">
        <w:rPr>
          <w:rFonts w:asciiTheme="majorHAnsi" w:hAnsiTheme="majorHAnsi"/>
          <w:b/>
          <w:color w:val="873331"/>
          <w:spacing w:val="2"/>
        </w:rPr>
        <w:t>isi</w:t>
      </w:r>
      <w:r w:rsidRPr="00D03290">
        <w:rPr>
          <w:rFonts w:asciiTheme="majorHAnsi" w:hAnsiTheme="majorHAnsi"/>
          <w:b/>
          <w:color w:val="873331"/>
          <w:spacing w:val="3"/>
        </w:rPr>
        <w:t>o</w:t>
      </w:r>
      <w:r w:rsidRPr="00D03290">
        <w:rPr>
          <w:rFonts w:asciiTheme="majorHAnsi" w:hAnsiTheme="majorHAnsi"/>
          <w:b/>
          <w:color w:val="873331"/>
        </w:rPr>
        <w:t>n</w:t>
      </w:r>
    </w:p>
    <w:p w14:paraId="5C2236E5" w14:textId="77777777" w:rsidR="005E779B" w:rsidRPr="00D03290" w:rsidRDefault="00D03290">
      <w:pPr>
        <w:spacing w:before="90"/>
        <w:rPr>
          <w:rFonts w:asciiTheme="majorHAnsi" w:hAnsiTheme="majorHAnsi"/>
        </w:rPr>
      </w:pPr>
      <w:r w:rsidRPr="00D03290">
        <w:rPr>
          <w:rFonts w:asciiTheme="majorHAnsi" w:eastAsia="Segoe MDL2 Assets" w:hAnsiTheme="majorHAnsi" w:cs="Segoe MDL2 Assets"/>
          <w:w w:val="45"/>
        </w:rPr>
        <w:t xml:space="preserve">    </w:t>
      </w:r>
      <w:r w:rsidRPr="00D03290">
        <w:rPr>
          <w:rFonts w:asciiTheme="majorHAnsi" w:eastAsia="Segoe MDL2 Assets" w:hAnsiTheme="majorHAnsi" w:cs="Segoe MDL2 Assets"/>
          <w:spacing w:val="13"/>
          <w:w w:val="45"/>
        </w:rPr>
        <w:t xml:space="preserve"> </w:t>
      </w:r>
      <w:r w:rsidRPr="00D03290">
        <w:rPr>
          <w:rFonts w:asciiTheme="majorHAnsi" w:hAnsiTheme="majorHAnsi"/>
          <w:spacing w:val="3"/>
        </w:rPr>
        <w:t>I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3"/>
        </w:rPr>
        <w:t>dep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3"/>
        </w:rPr>
        <w:t>d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t</w:t>
      </w:r>
      <w:r w:rsidRPr="00D03290">
        <w:rPr>
          <w:rFonts w:asciiTheme="majorHAnsi" w:hAnsiTheme="majorHAnsi"/>
          <w:spacing w:val="-5"/>
        </w:rPr>
        <w:t xml:space="preserve"> </w:t>
      </w:r>
      <w:r w:rsidRPr="00D03290">
        <w:rPr>
          <w:rFonts w:asciiTheme="majorHAnsi" w:hAnsiTheme="majorHAnsi"/>
          <w:spacing w:val="4"/>
        </w:rPr>
        <w:t>F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</w:rPr>
        <w:t>m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1"/>
        </w:rPr>
        <w:t>C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3"/>
        </w:rPr>
        <w:t>p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 xml:space="preserve">y         </w:t>
      </w:r>
      <w:r w:rsidRPr="00D03290">
        <w:rPr>
          <w:rFonts w:asciiTheme="majorHAnsi" w:hAnsiTheme="majorHAnsi"/>
          <w:spacing w:val="41"/>
        </w:rPr>
        <w:t xml:space="preserve"> 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1"/>
        </w:rPr>
        <w:t>v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  <w:spacing w:val="3"/>
        </w:rPr>
        <w:t>y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</w:rPr>
        <w:t xml:space="preserve">                </w:t>
      </w:r>
      <w:r w:rsidRPr="00D03290">
        <w:rPr>
          <w:rFonts w:asciiTheme="majorHAnsi" w:hAnsiTheme="majorHAnsi"/>
          <w:spacing w:val="4"/>
        </w:rPr>
        <w:t xml:space="preserve"> </w:t>
      </w:r>
      <w:r w:rsidRPr="00D03290">
        <w:rPr>
          <w:rFonts w:asciiTheme="majorHAnsi" w:hAnsiTheme="majorHAnsi"/>
          <w:spacing w:val="1"/>
        </w:rPr>
        <w:t>C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</w:rPr>
        <w:t>r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3"/>
        </w:rPr>
        <w:t>pe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</w:rPr>
        <w:t>n -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2010</w:t>
      </w:r>
    </w:p>
    <w:p w14:paraId="27A0C848" w14:textId="77777777" w:rsidR="005E779B" w:rsidRPr="00D03290" w:rsidRDefault="00D03290">
      <w:pPr>
        <w:spacing w:before="92"/>
        <w:rPr>
          <w:rFonts w:asciiTheme="majorHAnsi" w:hAnsiTheme="majorHAnsi"/>
        </w:rPr>
      </w:pPr>
      <w:r w:rsidRPr="00D03290">
        <w:rPr>
          <w:rFonts w:asciiTheme="majorHAnsi" w:eastAsia="Segoe MDL2 Assets" w:hAnsiTheme="majorHAnsi" w:cs="Segoe MDL2 Assets"/>
          <w:w w:val="45"/>
        </w:rPr>
        <w:t xml:space="preserve">    </w:t>
      </w:r>
      <w:r w:rsidRPr="00D03290">
        <w:rPr>
          <w:rFonts w:asciiTheme="majorHAnsi" w:eastAsia="Segoe MDL2 Assets" w:hAnsiTheme="majorHAnsi" w:cs="Segoe MDL2 Assets"/>
          <w:spacing w:val="13"/>
          <w:w w:val="45"/>
        </w:rPr>
        <w:t xml:space="preserve"> </w:t>
      </w:r>
      <w:r w:rsidRPr="00D03290">
        <w:rPr>
          <w:rFonts w:asciiTheme="majorHAnsi" w:hAnsiTheme="majorHAnsi"/>
          <w:spacing w:val="2"/>
        </w:rPr>
        <w:t>N</w:t>
      </w:r>
      <w:r w:rsidRPr="00D03290">
        <w:rPr>
          <w:rFonts w:asciiTheme="majorHAnsi" w:hAnsiTheme="majorHAnsi"/>
          <w:spacing w:val="3"/>
        </w:rPr>
        <w:t>or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</w:rPr>
        <w:t>h</w:t>
      </w:r>
      <w:r w:rsidRPr="00D03290">
        <w:rPr>
          <w:rFonts w:asciiTheme="majorHAnsi" w:hAnsiTheme="majorHAnsi"/>
          <w:spacing w:val="-1"/>
        </w:rPr>
        <w:t xml:space="preserve"> </w:t>
      </w:r>
      <w:r w:rsidRPr="00D03290">
        <w:rPr>
          <w:rFonts w:asciiTheme="majorHAnsi" w:hAnsiTheme="majorHAnsi"/>
          <w:spacing w:val="5"/>
        </w:rPr>
        <w:t>T</w:t>
      </w:r>
      <w:r w:rsidRPr="00D03290">
        <w:rPr>
          <w:rFonts w:asciiTheme="majorHAnsi" w:hAnsiTheme="majorHAnsi"/>
        </w:rPr>
        <w:t>V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4"/>
        </w:rPr>
        <w:t>P</w:t>
      </w:r>
      <w:r w:rsidRPr="00D03290">
        <w:rPr>
          <w:rFonts w:asciiTheme="majorHAnsi" w:hAnsiTheme="majorHAnsi"/>
          <w:spacing w:val="3"/>
        </w:rPr>
        <w:t>rod</w:t>
      </w:r>
      <w:r w:rsidRPr="00D03290">
        <w:rPr>
          <w:rFonts w:asciiTheme="majorHAnsi" w:hAnsiTheme="majorHAnsi"/>
          <w:spacing w:val="1"/>
        </w:rPr>
        <w:t>u</w:t>
      </w:r>
      <w:r w:rsidRPr="00D03290">
        <w:rPr>
          <w:rFonts w:asciiTheme="majorHAnsi" w:hAnsiTheme="majorHAnsi"/>
          <w:spacing w:val="3"/>
        </w:rPr>
        <w:t>c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 xml:space="preserve">s                   </w:t>
      </w:r>
      <w:r w:rsidRPr="00D03290">
        <w:rPr>
          <w:rFonts w:asciiTheme="majorHAnsi" w:hAnsiTheme="majorHAnsi"/>
          <w:spacing w:val="7"/>
        </w:rPr>
        <w:t xml:space="preserve"> </w:t>
      </w:r>
      <w:r w:rsidRPr="00D03290">
        <w:rPr>
          <w:rFonts w:asciiTheme="majorHAnsi" w:hAnsiTheme="majorHAnsi"/>
          <w:spacing w:val="4"/>
        </w:rPr>
        <w:t>F</w:t>
      </w:r>
      <w:r w:rsidRPr="00D03290">
        <w:rPr>
          <w:rFonts w:asciiTheme="majorHAnsi" w:hAnsiTheme="majorHAnsi"/>
          <w:spacing w:val="1"/>
        </w:rPr>
        <w:t>u</w:t>
      </w:r>
      <w:r w:rsidRPr="00D03290">
        <w:rPr>
          <w:rFonts w:asciiTheme="majorHAnsi" w:hAnsiTheme="majorHAnsi"/>
          <w:spacing w:val="2"/>
        </w:rPr>
        <w:t>l</w:t>
      </w:r>
      <w:r w:rsidRPr="00D03290">
        <w:rPr>
          <w:rFonts w:asciiTheme="majorHAnsi" w:hAnsiTheme="majorHAnsi"/>
        </w:rPr>
        <w:t>l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5"/>
        </w:rPr>
        <w:t>T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</w:rPr>
        <w:t xml:space="preserve">e                </w:t>
      </w:r>
      <w:r w:rsidRPr="00D03290">
        <w:rPr>
          <w:rFonts w:asciiTheme="majorHAnsi" w:hAnsiTheme="majorHAnsi"/>
          <w:spacing w:val="34"/>
        </w:rPr>
        <w:t xml:space="preserve"> </w:t>
      </w:r>
      <w:r w:rsidRPr="00D03290">
        <w:rPr>
          <w:rFonts w:asciiTheme="majorHAnsi" w:hAnsiTheme="majorHAnsi"/>
          <w:spacing w:val="3"/>
        </w:rPr>
        <w:t>Ea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</w:rPr>
        <w:t>t</w:t>
      </w:r>
      <w:r w:rsidRPr="00D03290">
        <w:rPr>
          <w:rFonts w:asciiTheme="majorHAnsi" w:hAnsiTheme="majorHAnsi"/>
          <w:spacing w:val="4"/>
        </w:rPr>
        <w:t xml:space="preserve"> 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1"/>
        </w:rPr>
        <w:t>u</w:t>
      </w:r>
      <w:r w:rsidRPr="00D03290">
        <w:rPr>
          <w:rFonts w:asciiTheme="majorHAnsi" w:hAnsiTheme="majorHAnsi"/>
          <w:spacing w:val="3"/>
        </w:rPr>
        <w:t>rope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</w:rPr>
        <w:t>-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2010</w:t>
      </w:r>
    </w:p>
    <w:p w14:paraId="5E304ADF" w14:textId="77777777" w:rsidR="005E779B" w:rsidRPr="00D03290" w:rsidRDefault="00D03290">
      <w:pPr>
        <w:spacing w:before="92"/>
        <w:rPr>
          <w:rFonts w:asciiTheme="majorHAnsi" w:hAnsiTheme="majorHAnsi"/>
        </w:rPr>
      </w:pPr>
      <w:r w:rsidRPr="00D03290">
        <w:rPr>
          <w:rFonts w:asciiTheme="majorHAnsi" w:eastAsia="Segoe MDL2 Assets" w:hAnsiTheme="majorHAnsi" w:cs="Segoe MDL2 Assets"/>
          <w:w w:val="45"/>
        </w:rPr>
        <w:t xml:space="preserve">    </w:t>
      </w:r>
      <w:r w:rsidRPr="00D03290">
        <w:rPr>
          <w:rFonts w:asciiTheme="majorHAnsi" w:eastAsia="Segoe MDL2 Assets" w:hAnsiTheme="majorHAnsi" w:cs="Segoe MDL2 Assets"/>
          <w:spacing w:val="13"/>
          <w:w w:val="45"/>
        </w:rPr>
        <w:t xml:space="preserve"> </w:t>
      </w:r>
      <w:r w:rsidRPr="00D03290">
        <w:rPr>
          <w:rFonts w:asciiTheme="majorHAnsi" w:hAnsiTheme="majorHAnsi"/>
          <w:spacing w:val="5"/>
        </w:rPr>
        <w:t>T</w:t>
      </w:r>
      <w:r w:rsidRPr="00D03290">
        <w:rPr>
          <w:rFonts w:asciiTheme="majorHAnsi" w:hAnsiTheme="majorHAnsi"/>
          <w:spacing w:val="3"/>
        </w:rPr>
        <w:t>o</w:t>
      </w:r>
      <w:r w:rsidRPr="00D03290">
        <w:rPr>
          <w:rFonts w:asciiTheme="majorHAnsi" w:hAnsiTheme="majorHAnsi"/>
          <w:spacing w:val="1"/>
        </w:rPr>
        <w:t>u</w:t>
      </w:r>
      <w:r w:rsidRPr="00D03290">
        <w:rPr>
          <w:rFonts w:asciiTheme="majorHAnsi" w:hAnsiTheme="majorHAnsi"/>
          <w:spacing w:val="3"/>
        </w:rPr>
        <w:t>ch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  <w:spacing w:val="-3"/>
        </w:rPr>
        <w:t xml:space="preserve"> </w:t>
      </w:r>
      <w:r w:rsidRPr="00D03290">
        <w:rPr>
          <w:rFonts w:asciiTheme="majorHAnsi" w:hAnsiTheme="majorHAnsi"/>
          <w:spacing w:val="2"/>
        </w:rPr>
        <w:t>F</w:t>
      </w:r>
      <w:r w:rsidRPr="00D03290">
        <w:rPr>
          <w:rFonts w:asciiTheme="majorHAnsi" w:hAnsiTheme="majorHAnsi"/>
          <w:spacing w:val="4"/>
        </w:rPr>
        <w:t>il</w:t>
      </w:r>
      <w:r w:rsidRPr="00D03290">
        <w:rPr>
          <w:rFonts w:asciiTheme="majorHAnsi" w:hAnsiTheme="majorHAnsi"/>
          <w:spacing w:val="3"/>
        </w:rPr>
        <w:t>m</w:t>
      </w:r>
      <w:r w:rsidRPr="00D03290">
        <w:rPr>
          <w:rFonts w:asciiTheme="majorHAnsi" w:hAnsiTheme="majorHAnsi"/>
        </w:rPr>
        <w:t xml:space="preserve">s                            </w:t>
      </w:r>
      <w:r w:rsidRPr="00D03290">
        <w:rPr>
          <w:rFonts w:asciiTheme="majorHAnsi" w:hAnsiTheme="majorHAnsi"/>
          <w:spacing w:val="4"/>
        </w:rPr>
        <w:t xml:space="preserve"> B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</w:rPr>
        <w:t>g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  <w:spacing w:val="4"/>
        </w:rPr>
        <w:t>B</w:t>
      </w:r>
      <w:r w:rsidRPr="00D03290">
        <w:rPr>
          <w:rFonts w:asciiTheme="majorHAnsi" w:hAnsiTheme="majorHAnsi"/>
          <w:spacing w:val="3"/>
        </w:rPr>
        <w:t>r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</w:rPr>
        <w:t xml:space="preserve">k                </w:t>
      </w:r>
      <w:r w:rsidRPr="00D03290">
        <w:rPr>
          <w:rFonts w:asciiTheme="majorHAnsi" w:hAnsiTheme="majorHAnsi"/>
          <w:spacing w:val="9"/>
        </w:rPr>
        <w:t xml:space="preserve"> </w:t>
      </w:r>
      <w:r w:rsidRPr="00D03290">
        <w:rPr>
          <w:rFonts w:asciiTheme="majorHAnsi" w:hAnsiTheme="majorHAnsi"/>
          <w:spacing w:val="4"/>
        </w:rPr>
        <w:t>J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B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t</w:t>
      </w:r>
      <w:r w:rsidRPr="00D03290">
        <w:rPr>
          <w:rFonts w:asciiTheme="majorHAnsi" w:hAnsiTheme="majorHAnsi"/>
          <w:spacing w:val="4"/>
        </w:rPr>
        <w:t xml:space="preserve"> </w:t>
      </w:r>
      <w:r w:rsidRPr="00D03290">
        <w:rPr>
          <w:rFonts w:asciiTheme="majorHAnsi" w:hAnsiTheme="majorHAnsi"/>
        </w:rPr>
        <w:t>-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2009</w:t>
      </w:r>
    </w:p>
    <w:p w14:paraId="7DB5293F" w14:textId="77777777" w:rsidR="005E779B" w:rsidRPr="00D03290" w:rsidRDefault="005E779B">
      <w:pPr>
        <w:spacing w:before="13" w:line="280" w:lineRule="exact"/>
        <w:rPr>
          <w:rFonts w:asciiTheme="majorHAnsi" w:hAnsiTheme="majorHAnsi"/>
          <w:sz w:val="28"/>
          <w:szCs w:val="28"/>
        </w:rPr>
      </w:pPr>
    </w:p>
    <w:p w14:paraId="29FC46BB" w14:textId="77777777" w:rsidR="005E779B" w:rsidRPr="00D03290" w:rsidRDefault="00D03290">
      <w:pPr>
        <w:ind w:left="14"/>
        <w:rPr>
          <w:rFonts w:asciiTheme="majorHAnsi" w:hAnsiTheme="majorHAnsi"/>
        </w:rPr>
      </w:pPr>
      <w:r w:rsidRPr="00D03290">
        <w:rPr>
          <w:rFonts w:asciiTheme="majorHAnsi" w:hAnsiTheme="majorHAnsi"/>
          <w:b/>
          <w:color w:val="873331"/>
          <w:spacing w:val="3"/>
        </w:rPr>
        <w:t>T</w:t>
      </w:r>
      <w:r w:rsidRPr="00D03290">
        <w:rPr>
          <w:rFonts w:asciiTheme="majorHAnsi" w:hAnsiTheme="majorHAnsi"/>
          <w:b/>
          <w:color w:val="873331"/>
          <w:spacing w:val="2"/>
        </w:rPr>
        <w:t>h</w:t>
      </w:r>
      <w:r w:rsidRPr="00D03290">
        <w:rPr>
          <w:rFonts w:asciiTheme="majorHAnsi" w:hAnsiTheme="majorHAnsi"/>
          <w:b/>
          <w:color w:val="873331"/>
          <w:spacing w:val="3"/>
        </w:rPr>
        <w:t>ea</w:t>
      </w:r>
      <w:r w:rsidRPr="00D03290">
        <w:rPr>
          <w:rFonts w:asciiTheme="majorHAnsi" w:hAnsiTheme="majorHAnsi"/>
          <w:b/>
          <w:color w:val="873331"/>
          <w:spacing w:val="2"/>
        </w:rPr>
        <w:t>tr</w:t>
      </w:r>
      <w:r w:rsidRPr="00D03290">
        <w:rPr>
          <w:rFonts w:asciiTheme="majorHAnsi" w:hAnsiTheme="majorHAnsi"/>
          <w:b/>
          <w:color w:val="873331"/>
        </w:rPr>
        <w:t>e</w:t>
      </w:r>
    </w:p>
    <w:p w14:paraId="4E323CB0" w14:textId="77777777" w:rsidR="005E779B" w:rsidRPr="00D03290" w:rsidRDefault="00D03290">
      <w:pPr>
        <w:spacing w:before="92"/>
        <w:ind w:left="14"/>
        <w:rPr>
          <w:rFonts w:asciiTheme="majorHAnsi" w:hAnsiTheme="majorHAnsi"/>
        </w:rPr>
      </w:pPr>
      <w:r w:rsidRPr="00D03290">
        <w:rPr>
          <w:rFonts w:asciiTheme="majorHAnsi" w:eastAsia="Segoe MDL2 Assets" w:hAnsiTheme="majorHAnsi" w:cs="Segoe MDL2 Assets"/>
          <w:w w:val="45"/>
        </w:rPr>
        <w:t xml:space="preserve">    </w:t>
      </w:r>
      <w:r w:rsidRPr="00D03290">
        <w:rPr>
          <w:rFonts w:asciiTheme="majorHAnsi" w:eastAsia="Segoe MDL2 Assets" w:hAnsiTheme="majorHAnsi" w:cs="Segoe MDL2 Assets"/>
          <w:spacing w:val="13"/>
          <w:w w:val="45"/>
        </w:rPr>
        <w:t xml:space="preserve"> </w:t>
      </w:r>
      <w:r w:rsidRPr="00D03290">
        <w:rPr>
          <w:rFonts w:asciiTheme="majorHAnsi" w:hAnsiTheme="majorHAnsi"/>
          <w:spacing w:val="5"/>
        </w:rPr>
        <w:t>T</w:t>
      </w:r>
      <w:r w:rsidRPr="00D03290">
        <w:rPr>
          <w:rFonts w:asciiTheme="majorHAnsi" w:hAnsiTheme="majorHAnsi"/>
          <w:spacing w:val="1"/>
        </w:rPr>
        <w:t>h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2"/>
        </w:rPr>
        <w:t xml:space="preserve"> Ol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2"/>
        </w:rPr>
        <w:t>G</w:t>
      </w:r>
      <w:r w:rsidRPr="00D03290">
        <w:rPr>
          <w:rFonts w:asciiTheme="majorHAnsi" w:hAnsiTheme="majorHAnsi"/>
          <w:spacing w:val="3"/>
        </w:rPr>
        <w:t>r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y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</w:rPr>
        <w:t>L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</w:rPr>
        <w:t xml:space="preserve">n                        </w:t>
      </w:r>
      <w:r w:rsidRPr="00D03290">
        <w:rPr>
          <w:rFonts w:asciiTheme="majorHAnsi" w:hAnsiTheme="majorHAnsi"/>
          <w:spacing w:val="21"/>
        </w:rPr>
        <w:t xml:space="preserve"> </w:t>
      </w:r>
      <w:r w:rsidRPr="00D03290">
        <w:rPr>
          <w:rFonts w:asciiTheme="majorHAnsi" w:hAnsiTheme="majorHAnsi"/>
          <w:spacing w:val="5"/>
        </w:rPr>
        <w:t>T</w:t>
      </w:r>
      <w:r w:rsidRPr="00D03290">
        <w:rPr>
          <w:rFonts w:asciiTheme="majorHAnsi" w:hAnsiTheme="majorHAnsi"/>
          <w:spacing w:val="1"/>
        </w:rPr>
        <w:t>h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1"/>
        </w:rPr>
        <w:t>R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v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 xml:space="preserve">n               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4"/>
        </w:rPr>
        <w:t>J</w:t>
      </w:r>
      <w:r w:rsidRPr="00D03290">
        <w:rPr>
          <w:rFonts w:asciiTheme="majorHAnsi" w:hAnsiTheme="majorHAnsi"/>
          <w:spacing w:val="2"/>
        </w:rPr>
        <w:t>il</w:t>
      </w:r>
      <w:r w:rsidRPr="00D03290">
        <w:rPr>
          <w:rFonts w:asciiTheme="majorHAnsi" w:hAnsiTheme="majorHAnsi"/>
        </w:rPr>
        <w:t>l</w:t>
      </w:r>
      <w:r w:rsidRPr="00D03290">
        <w:rPr>
          <w:rFonts w:asciiTheme="majorHAnsi" w:hAnsiTheme="majorHAnsi"/>
          <w:spacing w:val="7"/>
        </w:rPr>
        <w:t xml:space="preserve"> </w:t>
      </w:r>
      <w:r w:rsidRPr="00D03290">
        <w:rPr>
          <w:rFonts w:asciiTheme="majorHAnsi" w:hAnsiTheme="majorHAnsi"/>
          <w:spacing w:val="1"/>
        </w:rPr>
        <w:t>C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</w:rPr>
        <w:t>-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2009</w:t>
      </w:r>
    </w:p>
    <w:p w14:paraId="784F1416" w14:textId="77777777" w:rsidR="005E779B" w:rsidRPr="00D03290" w:rsidRDefault="00D03290">
      <w:pPr>
        <w:spacing w:before="90"/>
        <w:ind w:left="14"/>
        <w:rPr>
          <w:rFonts w:asciiTheme="majorHAnsi" w:hAnsiTheme="majorHAnsi"/>
        </w:rPr>
      </w:pPr>
      <w:r w:rsidRPr="00D03290">
        <w:rPr>
          <w:rFonts w:asciiTheme="majorHAnsi" w:eastAsia="Segoe MDL2 Assets" w:hAnsiTheme="majorHAnsi" w:cs="Segoe MDL2 Assets"/>
          <w:w w:val="45"/>
        </w:rPr>
        <w:t xml:space="preserve">    </w:t>
      </w:r>
      <w:r w:rsidRPr="00D03290">
        <w:rPr>
          <w:rFonts w:asciiTheme="majorHAnsi" w:eastAsia="Segoe MDL2 Assets" w:hAnsiTheme="majorHAnsi" w:cs="Segoe MDL2 Assets"/>
          <w:spacing w:val="13"/>
          <w:w w:val="45"/>
        </w:rPr>
        <w:t xml:space="preserve"> </w:t>
      </w:r>
      <w:r w:rsidRPr="00D03290">
        <w:rPr>
          <w:rFonts w:asciiTheme="majorHAnsi" w:hAnsiTheme="majorHAnsi"/>
          <w:spacing w:val="1"/>
        </w:rPr>
        <w:t>R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v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g</w:t>
      </w:r>
      <w:r w:rsidRPr="00D03290">
        <w:rPr>
          <w:rFonts w:asciiTheme="majorHAnsi" w:hAnsiTheme="majorHAnsi"/>
          <w:spacing w:val="-2"/>
        </w:rPr>
        <w:t xml:space="preserve"> </w:t>
      </w:r>
      <w:r w:rsidRPr="00D03290">
        <w:rPr>
          <w:rFonts w:asciiTheme="majorHAnsi" w:hAnsiTheme="majorHAnsi"/>
          <w:spacing w:val="5"/>
        </w:rPr>
        <w:t>T</w:t>
      </w:r>
      <w:r w:rsidRPr="00D03290">
        <w:rPr>
          <w:rFonts w:asciiTheme="majorHAnsi" w:hAnsiTheme="majorHAnsi"/>
          <w:spacing w:val="1"/>
        </w:rPr>
        <w:t>h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3"/>
        </w:rPr>
        <w:t>r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1"/>
        </w:rPr>
        <w:t>C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3"/>
        </w:rPr>
        <w:t>p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 xml:space="preserve">y             </w:t>
      </w:r>
      <w:r w:rsidRPr="00D03290">
        <w:rPr>
          <w:rFonts w:asciiTheme="majorHAnsi" w:hAnsiTheme="majorHAnsi"/>
          <w:spacing w:val="13"/>
        </w:rPr>
        <w:t xml:space="preserve"> </w:t>
      </w:r>
      <w:r w:rsidRPr="00D03290">
        <w:rPr>
          <w:rFonts w:asciiTheme="majorHAnsi" w:hAnsiTheme="majorHAnsi"/>
          <w:spacing w:val="2"/>
        </w:rPr>
        <w:t>F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4"/>
        </w:rPr>
        <w:t>it</w:t>
      </w:r>
      <w:r w:rsidRPr="00D03290">
        <w:rPr>
          <w:rFonts w:asciiTheme="majorHAnsi" w:hAnsiTheme="majorHAnsi"/>
          <w:spacing w:val="3"/>
        </w:rPr>
        <w:t>h</w:t>
      </w:r>
      <w:r w:rsidRPr="00D03290">
        <w:rPr>
          <w:rFonts w:asciiTheme="majorHAnsi" w:hAnsiTheme="majorHAnsi"/>
          <w:spacing w:val="1"/>
        </w:rPr>
        <w:t>f</w:t>
      </w:r>
      <w:r w:rsidRPr="00D03290">
        <w:rPr>
          <w:rFonts w:asciiTheme="majorHAnsi" w:hAnsiTheme="majorHAnsi"/>
          <w:spacing w:val="3"/>
        </w:rPr>
        <w:t>u</w:t>
      </w:r>
      <w:r w:rsidRPr="00D03290">
        <w:rPr>
          <w:rFonts w:asciiTheme="majorHAnsi" w:hAnsiTheme="majorHAnsi"/>
        </w:rPr>
        <w:t>l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  <w:spacing w:val="1"/>
        </w:rPr>
        <w:t>v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 xml:space="preserve">t      </w:t>
      </w:r>
      <w:r w:rsidRPr="00D03290">
        <w:rPr>
          <w:rFonts w:asciiTheme="majorHAnsi" w:hAnsiTheme="majorHAnsi"/>
          <w:spacing w:val="12"/>
        </w:rPr>
        <w:t xml:space="preserve"> </w:t>
      </w:r>
      <w:r w:rsidRPr="00D03290">
        <w:rPr>
          <w:rFonts w:asciiTheme="majorHAnsi" w:hAnsiTheme="majorHAnsi"/>
          <w:spacing w:val="3"/>
        </w:rPr>
        <w:t>In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  <w:spacing w:val="5"/>
        </w:rPr>
        <w:t>K</w:t>
      </w:r>
      <w:r w:rsidRPr="00D03290">
        <w:rPr>
          <w:rFonts w:asciiTheme="majorHAnsi" w:hAnsiTheme="majorHAnsi"/>
          <w:spacing w:val="3"/>
        </w:rPr>
        <w:t>eepe</w:t>
      </w:r>
      <w:r w:rsidRPr="00D03290">
        <w:rPr>
          <w:rFonts w:asciiTheme="majorHAnsi" w:hAnsiTheme="majorHAnsi"/>
        </w:rPr>
        <w:t>r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</w:rPr>
        <w:t>-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2009</w:t>
      </w:r>
    </w:p>
    <w:p w14:paraId="0CC27C44" w14:textId="77777777" w:rsidR="005E779B" w:rsidRPr="00D03290" w:rsidRDefault="005E779B">
      <w:pPr>
        <w:spacing w:before="10" w:line="120" w:lineRule="exact"/>
        <w:rPr>
          <w:rFonts w:asciiTheme="majorHAnsi" w:hAnsiTheme="majorHAnsi"/>
          <w:sz w:val="13"/>
          <w:szCs w:val="13"/>
        </w:rPr>
      </w:pPr>
    </w:p>
    <w:p w14:paraId="1C260250" w14:textId="77777777" w:rsidR="005E779B" w:rsidRPr="00D03290" w:rsidRDefault="005E779B">
      <w:pPr>
        <w:spacing w:line="200" w:lineRule="exact"/>
        <w:rPr>
          <w:rFonts w:asciiTheme="majorHAnsi" w:hAnsiTheme="majorHAnsi"/>
        </w:rPr>
      </w:pPr>
    </w:p>
    <w:p w14:paraId="79338715" w14:textId="77777777" w:rsidR="005E779B" w:rsidRPr="00D03290" w:rsidRDefault="00D03290">
      <w:pPr>
        <w:ind w:left="29"/>
        <w:rPr>
          <w:rFonts w:asciiTheme="majorHAnsi" w:hAnsiTheme="majorHAnsi"/>
          <w:b/>
          <w:bCs/>
          <w:sz w:val="22"/>
          <w:szCs w:val="22"/>
        </w:rPr>
      </w:pPr>
      <w:r w:rsidRPr="00D03290">
        <w:rPr>
          <w:rFonts w:asciiTheme="majorHAnsi" w:hAnsiTheme="majorHAnsi"/>
          <w:b/>
          <w:bCs/>
          <w:spacing w:val="4"/>
          <w:sz w:val="22"/>
          <w:szCs w:val="22"/>
        </w:rPr>
        <w:t>K</w:t>
      </w:r>
      <w:r w:rsidRPr="00D03290">
        <w:rPr>
          <w:rFonts w:asciiTheme="majorHAnsi" w:hAnsiTheme="majorHAnsi"/>
          <w:b/>
          <w:bCs/>
          <w:spacing w:val="2"/>
          <w:sz w:val="22"/>
          <w:szCs w:val="22"/>
        </w:rPr>
        <w:t>E</w:t>
      </w:r>
      <w:r w:rsidRPr="00D03290">
        <w:rPr>
          <w:rFonts w:asciiTheme="majorHAnsi" w:hAnsiTheme="majorHAnsi"/>
          <w:b/>
          <w:bCs/>
          <w:sz w:val="22"/>
          <w:szCs w:val="22"/>
        </w:rPr>
        <w:t>Y</w:t>
      </w:r>
      <w:r w:rsidRPr="00D03290">
        <w:rPr>
          <w:rFonts w:asciiTheme="majorHAnsi" w:hAnsiTheme="majorHAnsi"/>
          <w:b/>
          <w:bCs/>
          <w:spacing w:val="4"/>
          <w:sz w:val="22"/>
          <w:szCs w:val="22"/>
        </w:rPr>
        <w:t xml:space="preserve"> </w:t>
      </w:r>
      <w:r w:rsidRPr="00D03290">
        <w:rPr>
          <w:rFonts w:asciiTheme="majorHAnsi" w:hAnsiTheme="majorHAnsi"/>
          <w:b/>
          <w:bCs/>
          <w:spacing w:val="2"/>
          <w:sz w:val="22"/>
          <w:szCs w:val="22"/>
        </w:rPr>
        <w:t>S</w:t>
      </w:r>
      <w:r w:rsidRPr="00D03290">
        <w:rPr>
          <w:rFonts w:asciiTheme="majorHAnsi" w:hAnsiTheme="majorHAnsi"/>
          <w:b/>
          <w:bCs/>
          <w:spacing w:val="6"/>
          <w:sz w:val="22"/>
          <w:szCs w:val="22"/>
        </w:rPr>
        <w:t>K</w:t>
      </w:r>
      <w:r w:rsidRPr="00D03290">
        <w:rPr>
          <w:rFonts w:asciiTheme="majorHAnsi" w:hAnsiTheme="majorHAnsi"/>
          <w:b/>
          <w:bCs/>
          <w:spacing w:val="-2"/>
          <w:sz w:val="22"/>
          <w:szCs w:val="22"/>
        </w:rPr>
        <w:t>I</w:t>
      </w:r>
      <w:r w:rsidRPr="00D03290">
        <w:rPr>
          <w:rFonts w:asciiTheme="majorHAnsi" w:hAnsiTheme="majorHAnsi"/>
          <w:b/>
          <w:bCs/>
          <w:spacing w:val="2"/>
          <w:sz w:val="22"/>
          <w:szCs w:val="22"/>
        </w:rPr>
        <w:t>L</w:t>
      </w:r>
      <w:r w:rsidRPr="00D03290">
        <w:rPr>
          <w:rFonts w:asciiTheme="majorHAnsi" w:hAnsiTheme="majorHAnsi"/>
          <w:b/>
          <w:bCs/>
          <w:spacing w:val="4"/>
          <w:sz w:val="22"/>
          <w:szCs w:val="22"/>
        </w:rPr>
        <w:t>L</w:t>
      </w:r>
      <w:r w:rsidRPr="00D03290">
        <w:rPr>
          <w:rFonts w:asciiTheme="majorHAnsi" w:hAnsiTheme="majorHAnsi"/>
          <w:b/>
          <w:bCs/>
          <w:sz w:val="22"/>
          <w:szCs w:val="22"/>
        </w:rPr>
        <w:t>S</w:t>
      </w:r>
      <w:r w:rsidRPr="00D03290">
        <w:rPr>
          <w:rFonts w:asciiTheme="majorHAnsi" w:hAnsiTheme="majorHAnsi"/>
          <w:b/>
          <w:bCs/>
          <w:spacing w:val="4"/>
          <w:sz w:val="22"/>
          <w:szCs w:val="22"/>
        </w:rPr>
        <w:t xml:space="preserve"> A</w:t>
      </w:r>
      <w:r w:rsidRPr="00D03290">
        <w:rPr>
          <w:rFonts w:asciiTheme="majorHAnsi" w:hAnsiTheme="majorHAnsi"/>
          <w:b/>
          <w:bCs/>
          <w:spacing w:val="1"/>
          <w:sz w:val="22"/>
          <w:szCs w:val="22"/>
        </w:rPr>
        <w:t>N</w:t>
      </w:r>
      <w:r w:rsidRPr="00D03290">
        <w:rPr>
          <w:rFonts w:asciiTheme="majorHAnsi" w:hAnsiTheme="majorHAnsi"/>
          <w:b/>
          <w:bCs/>
          <w:sz w:val="22"/>
          <w:szCs w:val="22"/>
        </w:rPr>
        <w:t>D</w:t>
      </w:r>
      <w:r w:rsidRPr="00D03290">
        <w:rPr>
          <w:rFonts w:asciiTheme="majorHAnsi" w:hAnsiTheme="majorHAnsi"/>
          <w:b/>
          <w:bCs/>
          <w:spacing w:val="6"/>
          <w:sz w:val="22"/>
          <w:szCs w:val="22"/>
        </w:rPr>
        <w:t xml:space="preserve"> </w:t>
      </w:r>
      <w:r w:rsidRPr="00D03290">
        <w:rPr>
          <w:rFonts w:asciiTheme="majorHAnsi" w:hAnsiTheme="majorHAnsi"/>
          <w:b/>
          <w:bCs/>
          <w:spacing w:val="1"/>
          <w:sz w:val="22"/>
          <w:szCs w:val="22"/>
        </w:rPr>
        <w:t>CO</w:t>
      </w:r>
      <w:r w:rsidRPr="00D03290">
        <w:rPr>
          <w:rFonts w:asciiTheme="majorHAnsi" w:hAnsiTheme="majorHAnsi"/>
          <w:b/>
          <w:bCs/>
          <w:spacing w:val="5"/>
          <w:sz w:val="22"/>
          <w:szCs w:val="22"/>
        </w:rPr>
        <w:t>M</w:t>
      </w:r>
      <w:r w:rsidRPr="00D03290">
        <w:rPr>
          <w:rFonts w:asciiTheme="majorHAnsi" w:hAnsiTheme="majorHAnsi"/>
          <w:b/>
          <w:bCs/>
          <w:spacing w:val="2"/>
          <w:sz w:val="22"/>
          <w:szCs w:val="22"/>
        </w:rPr>
        <w:t>PE</w:t>
      </w:r>
      <w:r w:rsidRPr="00D03290">
        <w:rPr>
          <w:rFonts w:asciiTheme="majorHAnsi" w:hAnsiTheme="majorHAnsi"/>
          <w:b/>
          <w:bCs/>
          <w:spacing w:val="4"/>
          <w:sz w:val="22"/>
          <w:szCs w:val="22"/>
        </w:rPr>
        <w:t>T</w:t>
      </w:r>
      <w:r w:rsidRPr="00D03290">
        <w:rPr>
          <w:rFonts w:asciiTheme="majorHAnsi" w:hAnsiTheme="majorHAnsi"/>
          <w:b/>
          <w:bCs/>
          <w:spacing w:val="2"/>
          <w:sz w:val="22"/>
          <w:szCs w:val="22"/>
        </w:rPr>
        <w:t>E</w:t>
      </w:r>
      <w:r w:rsidRPr="00D03290">
        <w:rPr>
          <w:rFonts w:asciiTheme="majorHAnsi" w:hAnsiTheme="majorHAnsi"/>
          <w:b/>
          <w:bCs/>
          <w:spacing w:val="1"/>
          <w:sz w:val="22"/>
          <w:szCs w:val="22"/>
        </w:rPr>
        <w:t>N</w:t>
      </w:r>
      <w:r w:rsidRPr="00D03290">
        <w:rPr>
          <w:rFonts w:asciiTheme="majorHAnsi" w:hAnsiTheme="majorHAnsi"/>
          <w:b/>
          <w:bCs/>
          <w:spacing w:val="4"/>
          <w:sz w:val="22"/>
          <w:szCs w:val="22"/>
        </w:rPr>
        <w:t>C</w:t>
      </w:r>
      <w:r w:rsidRPr="00D03290">
        <w:rPr>
          <w:rFonts w:asciiTheme="majorHAnsi" w:hAnsiTheme="majorHAnsi"/>
          <w:b/>
          <w:bCs/>
          <w:spacing w:val="1"/>
          <w:sz w:val="22"/>
          <w:szCs w:val="22"/>
        </w:rPr>
        <w:t>I</w:t>
      </w:r>
      <w:r w:rsidRPr="00D03290">
        <w:rPr>
          <w:rFonts w:asciiTheme="majorHAnsi" w:hAnsiTheme="majorHAnsi"/>
          <w:b/>
          <w:bCs/>
          <w:spacing w:val="2"/>
          <w:sz w:val="22"/>
          <w:szCs w:val="22"/>
        </w:rPr>
        <w:t>E</w:t>
      </w:r>
      <w:r w:rsidRPr="00D03290">
        <w:rPr>
          <w:rFonts w:asciiTheme="majorHAnsi" w:hAnsiTheme="majorHAnsi"/>
          <w:b/>
          <w:bCs/>
          <w:sz w:val="22"/>
          <w:szCs w:val="22"/>
        </w:rPr>
        <w:t>S</w:t>
      </w:r>
    </w:p>
    <w:p w14:paraId="48D23088" w14:textId="77777777" w:rsidR="005E779B" w:rsidRPr="00D03290" w:rsidRDefault="005E779B">
      <w:pPr>
        <w:spacing w:before="19" w:line="200" w:lineRule="exact"/>
        <w:rPr>
          <w:rFonts w:asciiTheme="majorHAnsi" w:hAnsiTheme="majorHAnsi"/>
        </w:rPr>
      </w:pPr>
    </w:p>
    <w:p w14:paraId="429CADA5" w14:textId="77777777" w:rsidR="005E779B" w:rsidRPr="00D03290" w:rsidRDefault="00D03290">
      <w:pPr>
        <w:ind w:left="14"/>
        <w:rPr>
          <w:rFonts w:asciiTheme="majorHAnsi" w:hAnsiTheme="majorHAnsi"/>
        </w:rPr>
      </w:pPr>
      <w:r w:rsidRPr="00D03290">
        <w:rPr>
          <w:rFonts w:asciiTheme="majorHAnsi" w:hAnsiTheme="majorHAnsi"/>
          <w:b/>
          <w:color w:val="873331"/>
          <w:spacing w:val="3"/>
        </w:rPr>
        <w:t>M</w:t>
      </w:r>
      <w:r w:rsidRPr="00D03290">
        <w:rPr>
          <w:rFonts w:asciiTheme="majorHAnsi" w:hAnsiTheme="majorHAnsi"/>
          <w:b/>
          <w:color w:val="873331"/>
          <w:spacing w:val="2"/>
        </w:rPr>
        <w:t>usi</w:t>
      </w:r>
      <w:r w:rsidRPr="00D03290">
        <w:rPr>
          <w:rFonts w:asciiTheme="majorHAnsi" w:hAnsiTheme="majorHAnsi"/>
          <w:b/>
          <w:color w:val="873331"/>
        </w:rPr>
        <w:t>c &amp;</w:t>
      </w:r>
      <w:r w:rsidRPr="00D03290">
        <w:rPr>
          <w:rFonts w:asciiTheme="majorHAnsi" w:hAnsiTheme="majorHAnsi"/>
          <w:b/>
          <w:color w:val="873331"/>
          <w:spacing w:val="4"/>
        </w:rPr>
        <w:t xml:space="preserve"> </w:t>
      </w:r>
      <w:r w:rsidRPr="00D03290">
        <w:rPr>
          <w:rFonts w:asciiTheme="majorHAnsi" w:hAnsiTheme="majorHAnsi"/>
          <w:b/>
          <w:color w:val="873331"/>
          <w:spacing w:val="1"/>
        </w:rPr>
        <w:t>d</w:t>
      </w:r>
      <w:r w:rsidRPr="00D03290">
        <w:rPr>
          <w:rFonts w:asciiTheme="majorHAnsi" w:hAnsiTheme="majorHAnsi"/>
          <w:b/>
          <w:color w:val="873331"/>
          <w:spacing w:val="3"/>
        </w:rPr>
        <w:t>a</w:t>
      </w:r>
      <w:r w:rsidRPr="00D03290">
        <w:rPr>
          <w:rFonts w:asciiTheme="majorHAnsi" w:hAnsiTheme="majorHAnsi"/>
          <w:b/>
          <w:color w:val="873331"/>
          <w:spacing w:val="2"/>
        </w:rPr>
        <w:t>n</w:t>
      </w:r>
      <w:r w:rsidRPr="00D03290">
        <w:rPr>
          <w:rFonts w:asciiTheme="majorHAnsi" w:hAnsiTheme="majorHAnsi"/>
          <w:b/>
          <w:color w:val="873331"/>
          <w:spacing w:val="3"/>
        </w:rPr>
        <w:t>c</w:t>
      </w:r>
      <w:r w:rsidRPr="00D03290">
        <w:rPr>
          <w:rFonts w:asciiTheme="majorHAnsi" w:hAnsiTheme="majorHAnsi"/>
          <w:b/>
          <w:color w:val="873331"/>
        </w:rPr>
        <w:t>e</w:t>
      </w:r>
    </w:p>
    <w:p w14:paraId="0FBE5D6C" w14:textId="77777777" w:rsidR="005E779B" w:rsidRPr="00D03290" w:rsidRDefault="005E779B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1512C0D8" w14:textId="77777777" w:rsidR="005E779B" w:rsidRPr="00D03290" w:rsidRDefault="00D03290">
      <w:pPr>
        <w:ind w:left="14"/>
        <w:rPr>
          <w:rFonts w:asciiTheme="majorHAnsi" w:hAnsiTheme="majorHAnsi"/>
        </w:rPr>
      </w:pP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</w:rPr>
        <w:t>w</w:t>
      </w:r>
      <w:r w:rsidRPr="00D03290">
        <w:rPr>
          <w:rFonts w:asciiTheme="majorHAnsi" w:hAnsiTheme="majorHAnsi"/>
          <w:spacing w:val="4"/>
        </w:rPr>
        <w:t>o</w:t>
      </w:r>
      <w:r w:rsidRPr="00D03290">
        <w:rPr>
          <w:rFonts w:asciiTheme="majorHAnsi" w:hAnsiTheme="majorHAnsi"/>
          <w:spacing w:val="3"/>
        </w:rPr>
        <w:t>r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1"/>
        </w:rPr>
        <w:t>f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gh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g</w:t>
      </w:r>
      <w:r w:rsidRPr="00D03290">
        <w:rPr>
          <w:rFonts w:asciiTheme="majorHAnsi" w:hAnsiTheme="majorHAnsi"/>
        </w:rPr>
        <w:t xml:space="preserve">                                   </w:t>
      </w:r>
      <w:r w:rsidRPr="00D03290">
        <w:rPr>
          <w:rFonts w:asciiTheme="majorHAnsi" w:hAnsiTheme="majorHAnsi"/>
          <w:spacing w:val="37"/>
        </w:rPr>
        <w:t xml:space="preserve"> </w:t>
      </w:r>
      <w:r w:rsidRPr="00D03290">
        <w:rPr>
          <w:rFonts w:asciiTheme="majorHAnsi" w:hAnsiTheme="majorHAnsi"/>
          <w:spacing w:val="4"/>
        </w:rPr>
        <w:t>B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2"/>
        </w:rPr>
        <w:t>ll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 xml:space="preserve">t                       </w:t>
      </w:r>
      <w:r w:rsidRPr="00D03290">
        <w:rPr>
          <w:rFonts w:asciiTheme="majorHAnsi" w:hAnsiTheme="majorHAnsi"/>
          <w:spacing w:val="5"/>
        </w:rPr>
        <w:t xml:space="preserve"> </w:t>
      </w:r>
      <w:r w:rsidRPr="00D03290">
        <w:rPr>
          <w:rFonts w:asciiTheme="majorHAnsi" w:hAnsiTheme="majorHAnsi"/>
          <w:spacing w:val="1"/>
        </w:rPr>
        <w:t>C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3"/>
        </w:rPr>
        <w:t>u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</w:rPr>
        <w:t>y</w:t>
      </w:r>
      <w:r w:rsidRPr="00D03290">
        <w:rPr>
          <w:rFonts w:asciiTheme="majorHAnsi" w:hAnsiTheme="majorHAnsi"/>
          <w:spacing w:val="-1"/>
        </w:rPr>
        <w:t xml:space="preserve"> </w:t>
      </w:r>
      <w:r w:rsidRPr="00D03290">
        <w:rPr>
          <w:rFonts w:asciiTheme="majorHAnsi" w:hAnsiTheme="majorHAnsi"/>
        </w:rPr>
        <w:t>&amp;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  <w:spacing w:val="4"/>
        </w:rPr>
        <w:t>W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</w:rPr>
        <w:t>n</w:t>
      </w:r>
    </w:p>
    <w:p w14:paraId="0B7CD253" w14:textId="77777777" w:rsidR="005E779B" w:rsidRPr="00D03290" w:rsidRDefault="005E779B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4E9D61F0" w14:textId="77777777" w:rsidR="005E779B" w:rsidRPr="00D03290" w:rsidRDefault="00D03290">
      <w:pPr>
        <w:ind w:left="14"/>
        <w:rPr>
          <w:rFonts w:asciiTheme="majorHAnsi" w:hAnsiTheme="majorHAnsi"/>
        </w:rPr>
      </w:pPr>
      <w:r w:rsidRPr="00D03290">
        <w:rPr>
          <w:rFonts w:asciiTheme="majorHAnsi" w:hAnsiTheme="majorHAnsi"/>
          <w:spacing w:val="4"/>
        </w:rPr>
        <w:t>P</w:t>
      </w:r>
      <w:r w:rsidRPr="00D03290">
        <w:rPr>
          <w:rFonts w:asciiTheme="majorHAnsi" w:hAnsiTheme="majorHAnsi"/>
          <w:spacing w:val="3"/>
        </w:rPr>
        <w:t>er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3"/>
        </w:rPr>
        <w:t>o</w:t>
      </w:r>
      <w:r w:rsidRPr="00D03290">
        <w:rPr>
          <w:rFonts w:asciiTheme="majorHAnsi" w:hAnsiTheme="majorHAnsi"/>
        </w:rPr>
        <w:t>d</w:t>
      </w:r>
      <w:r w:rsidRPr="00D03290">
        <w:rPr>
          <w:rFonts w:asciiTheme="majorHAnsi" w:hAnsiTheme="majorHAnsi"/>
          <w:spacing w:val="1"/>
        </w:rPr>
        <w:t xml:space="preserve"> f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  <w:spacing w:val="3"/>
        </w:rPr>
        <w:t>nc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 xml:space="preserve">g                                    </w:t>
      </w:r>
      <w:r w:rsidRPr="00D03290">
        <w:rPr>
          <w:rFonts w:asciiTheme="majorHAnsi" w:hAnsiTheme="majorHAnsi"/>
          <w:spacing w:val="20"/>
        </w:rPr>
        <w:t xml:space="preserve"> </w:t>
      </w:r>
      <w:r w:rsidRPr="00D03290">
        <w:rPr>
          <w:rFonts w:asciiTheme="majorHAnsi" w:hAnsiTheme="majorHAnsi"/>
          <w:spacing w:val="2"/>
        </w:rPr>
        <w:t>Hi</w:t>
      </w:r>
      <w:r w:rsidRPr="00D03290">
        <w:rPr>
          <w:rFonts w:asciiTheme="majorHAnsi" w:hAnsiTheme="majorHAnsi"/>
        </w:rPr>
        <w:t>p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2"/>
        </w:rPr>
        <w:t>H</w:t>
      </w:r>
      <w:r w:rsidRPr="00D03290">
        <w:rPr>
          <w:rFonts w:asciiTheme="majorHAnsi" w:hAnsiTheme="majorHAnsi"/>
          <w:spacing w:val="3"/>
        </w:rPr>
        <w:t>o</w:t>
      </w:r>
      <w:r w:rsidRPr="00D03290">
        <w:rPr>
          <w:rFonts w:asciiTheme="majorHAnsi" w:hAnsiTheme="majorHAnsi"/>
        </w:rPr>
        <w:t xml:space="preserve">p                  </w:t>
      </w:r>
      <w:r w:rsidRPr="00D03290">
        <w:rPr>
          <w:rFonts w:asciiTheme="majorHAnsi" w:hAnsiTheme="majorHAnsi"/>
          <w:spacing w:val="41"/>
        </w:rPr>
        <w:t xml:space="preserve"> 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</w:rPr>
        <w:t>w</w:t>
      </w:r>
      <w:r w:rsidRPr="00D03290">
        <w:rPr>
          <w:rFonts w:asciiTheme="majorHAnsi" w:hAnsiTheme="majorHAnsi"/>
          <w:spacing w:val="5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g</w:t>
      </w:r>
    </w:p>
    <w:p w14:paraId="06C31F57" w14:textId="77777777" w:rsidR="005E779B" w:rsidRPr="00D03290" w:rsidRDefault="005E779B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0695F658" w14:textId="77777777" w:rsidR="005E779B" w:rsidRPr="00D03290" w:rsidRDefault="00D03290">
      <w:pPr>
        <w:ind w:left="14"/>
        <w:rPr>
          <w:rFonts w:asciiTheme="majorHAnsi" w:hAnsiTheme="majorHAnsi"/>
        </w:rPr>
      </w:pPr>
      <w:r w:rsidRPr="00D03290">
        <w:rPr>
          <w:rFonts w:asciiTheme="majorHAnsi" w:hAnsiTheme="majorHAnsi"/>
          <w:spacing w:val="2"/>
        </w:rPr>
        <w:t>St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1"/>
        </w:rPr>
        <w:t>g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4"/>
        </w:rPr>
        <w:t xml:space="preserve"> </w:t>
      </w:r>
      <w:r w:rsidRPr="00D03290">
        <w:rPr>
          <w:rFonts w:asciiTheme="majorHAnsi" w:hAnsiTheme="majorHAnsi"/>
          <w:spacing w:val="1"/>
        </w:rPr>
        <w:t>C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3"/>
        </w:rPr>
        <w:t>b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</w:rPr>
        <w:t xml:space="preserve">t                                     </w:t>
      </w:r>
      <w:r w:rsidRPr="00D03290">
        <w:rPr>
          <w:rFonts w:asciiTheme="majorHAnsi" w:hAnsiTheme="majorHAnsi"/>
          <w:spacing w:val="21"/>
        </w:rPr>
        <w:t xml:space="preserve"> </w:t>
      </w:r>
      <w:r w:rsidRPr="00D03290">
        <w:rPr>
          <w:rFonts w:asciiTheme="majorHAnsi" w:hAnsiTheme="majorHAnsi"/>
          <w:spacing w:val="4"/>
        </w:rPr>
        <w:t>P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>o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  <w:spacing w:val="3"/>
        </w:rPr>
        <w:t>p</w:t>
      </w:r>
      <w:r w:rsidRPr="00D03290">
        <w:rPr>
          <w:rFonts w:asciiTheme="majorHAnsi" w:hAnsiTheme="majorHAnsi"/>
          <w:spacing w:val="4"/>
        </w:rPr>
        <w:t>l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1"/>
        </w:rPr>
        <w:t>y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 xml:space="preserve">g          </w:t>
      </w:r>
      <w:r w:rsidRPr="00D03290">
        <w:rPr>
          <w:rFonts w:asciiTheme="majorHAnsi" w:hAnsiTheme="majorHAnsi"/>
          <w:spacing w:val="7"/>
        </w:rPr>
        <w:t xml:space="preserve"> </w:t>
      </w:r>
      <w:r w:rsidRPr="00D03290">
        <w:rPr>
          <w:rFonts w:asciiTheme="majorHAnsi" w:hAnsiTheme="majorHAnsi"/>
          <w:spacing w:val="3"/>
        </w:rPr>
        <w:t>Ic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  <w:spacing w:val="1"/>
        </w:rPr>
        <w:t>k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g</w:t>
      </w:r>
    </w:p>
    <w:p w14:paraId="4218481D" w14:textId="77777777" w:rsidR="005E779B" w:rsidRPr="00D03290" w:rsidRDefault="005E779B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38935894" w14:textId="77777777" w:rsidR="005E779B" w:rsidRPr="00D03290" w:rsidRDefault="005E779B">
      <w:pPr>
        <w:spacing w:line="200" w:lineRule="exact"/>
        <w:rPr>
          <w:rFonts w:asciiTheme="majorHAnsi" w:hAnsiTheme="majorHAnsi"/>
        </w:rPr>
      </w:pPr>
    </w:p>
    <w:p w14:paraId="07B9E9A8" w14:textId="77777777" w:rsidR="005E779B" w:rsidRPr="00D03290" w:rsidRDefault="00D03290">
      <w:pPr>
        <w:ind w:left="43"/>
        <w:rPr>
          <w:rFonts w:asciiTheme="majorHAnsi" w:hAnsiTheme="majorHAnsi"/>
        </w:rPr>
      </w:pPr>
      <w:r w:rsidRPr="00D03290">
        <w:rPr>
          <w:rFonts w:asciiTheme="majorHAnsi" w:hAnsiTheme="majorHAnsi"/>
          <w:b/>
          <w:color w:val="873331"/>
          <w:spacing w:val="2"/>
        </w:rPr>
        <w:t>Di</w:t>
      </w:r>
      <w:r w:rsidRPr="00D03290">
        <w:rPr>
          <w:rFonts w:asciiTheme="majorHAnsi" w:hAnsiTheme="majorHAnsi"/>
          <w:b/>
          <w:color w:val="873331"/>
          <w:spacing w:val="3"/>
        </w:rPr>
        <w:t>a</w:t>
      </w:r>
      <w:r w:rsidRPr="00D03290">
        <w:rPr>
          <w:rFonts w:asciiTheme="majorHAnsi" w:hAnsiTheme="majorHAnsi"/>
          <w:b/>
          <w:color w:val="873331"/>
          <w:spacing w:val="2"/>
        </w:rPr>
        <w:t>l</w:t>
      </w:r>
      <w:r w:rsidRPr="00D03290">
        <w:rPr>
          <w:rFonts w:asciiTheme="majorHAnsi" w:hAnsiTheme="majorHAnsi"/>
          <w:b/>
          <w:color w:val="873331"/>
          <w:spacing w:val="3"/>
        </w:rPr>
        <w:t>ec</w:t>
      </w:r>
      <w:r w:rsidRPr="00D03290">
        <w:rPr>
          <w:rFonts w:asciiTheme="majorHAnsi" w:hAnsiTheme="majorHAnsi"/>
          <w:b/>
          <w:color w:val="873331"/>
          <w:spacing w:val="2"/>
        </w:rPr>
        <w:t>t</w:t>
      </w:r>
      <w:r w:rsidRPr="00D03290">
        <w:rPr>
          <w:rFonts w:asciiTheme="majorHAnsi" w:hAnsiTheme="majorHAnsi"/>
          <w:b/>
          <w:color w:val="873331"/>
        </w:rPr>
        <w:t>s</w:t>
      </w:r>
    </w:p>
    <w:p w14:paraId="024574E1" w14:textId="77777777" w:rsidR="005E779B" w:rsidRPr="00D03290" w:rsidRDefault="005E779B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3DA17A9C" w14:textId="77777777" w:rsidR="005E779B" w:rsidRPr="00D03290" w:rsidRDefault="00D03290">
      <w:pPr>
        <w:ind w:left="43"/>
        <w:rPr>
          <w:rFonts w:asciiTheme="majorHAnsi" w:hAnsiTheme="majorHAnsi"/>
        </w:rPr>
      </w:pPr>
      <w:r w:rsidRPr="00D03290">
        <w:rPr>
          <w:rFonts w:asciiTheme="majorHAnsi" w:hAnsiTheme="majorHAnsi"/>
          <w:spacing w:val="2"/>
        </w:rPr>
        <w:t>N</w:t>
      </w:r>
      <w:r w:rsidRPr="00D03290">
        <w:rPr>
          <w:rFonts w:asciiTheme="majorHAnsi" w:hAnsiTheme="majorHAnsi"/>
          <w:spacing w:val="3"/>
        </w:rPr>
        <w:t>or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</w:rPr>
        <w:t>h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</w:rPr>
        <w:t>L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3"/>
        </w:rPr>
        <w:t>d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</w:rPr>
        <w:t xml:space="preserve">n        </w:t>
      </w:r>
      <w:r w:rsidRPr="00D03290">
        <w:rPr>
          <w:rFonts w:asciiTheme="majorHAnsi" w:hAnsiTheme="majorHAnsi"/>
          <w:spacing w:val="42"/>
        </w:rPr>
        <w:t xml:space="preserve"> </w:t>
      </w:r>
      <w:r w:rsidRPr="00D03290">
        <w:rPr>
          <w:rFonts w:asciiTheme="majorHAnsi" w:hAnsiTheme="majorHAnsi"/>
          <w:spacing w:val="3"/>
        </w:rPr>
        <w:t>M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3"/>
        </w:rPr>
        <w:t>d</w:t>
      </w:r>
      <w:r w:rsidRPr="00D03290">
        <w:rPr>
          <w:rFonts w:asciiTheme="majorHAnsi" w:hAnsiTheme="majorHAnsi"/>
          <w:spacing w:val="2"/>
        </w:rPr>
        <w:t>l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6"/>
        </w:rPr>
        <w:t>d</w:t>
      </w:r>
      <w:r w:rsidRPr="00D03290">
        <w:rPr>
          <w:rFonts w:asciiTheme="majorHAnsi" w:hAnsiTheme="majorHAnsi"/>
        </w:rPr>
        <w:t xml:space="preserve">s           </w:t>
      </w:r>
      <w:r w:rsidRPr="00D03290">
        <w:rPr>
          <w:rFonts w:asciiTheme="majorHAnsi" w:hAnsiTheme="majorHAnsi"/>
          <w:spacing w:val="36"/>
        </w:rPr>
        <w:t xml:space="preserve"> </w:t>
      </w:r>
      <w:r w:rsidRPr="00D03290">
        <w:rPr>
          <w:rFonts w:asciiTheme="majorHAnsi" w:hAnsiTheme="majorHAnsi"/>
        </w:rPr>
        <w:t>L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 xml:space="preserve">o                      </w:t>
      </w:r>
      <w:r w:rsidRPr="00D03290">
        <w:rPr>
          <w:rFonts w:asciiTheme="majorHAnsi" w:hAnsiTheme="majorHAnsi"/>
          <w:spacing w:val="11"/>
        </w:rPr>
        <w:t xml:space="preserve"> </w:t>
      </w:r>
      <w:r w:rsidRPr="00D03290">
        <w:rPr>
          <w:rFonts w:asciiTheme="majorHAnsi" w:hAnsiTheme="majorHAnsi"/>
        </w:rPr>
        <w:t>A</w:t>
      </w:r>
      <w:r w:rsidRPr="00D03290">
        <w:rPr>
          <w:rFonts w:asciiTheme="majorHAnsi" w:hAnsiTheme="majorHAnsi"/>
          <w:spacing w:val="6"/>
        </w:rPr>
        <w:t>r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2"/>
        </w:rPr>
        <w:t>st</w:t>
      </w:r>
      <w:r w:rsidRPr="00D03290">
        <w:rPr>
          <w:rFonts w:asciiTheme="majorHAnsi" w:hAnsiTheme="majorHAnsi"/>
          <w:spacing w:val="3"/>
        </w:rPr>
        <w:t>ocr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2"/>
        </w:rPr>
        <w:t>ti</w:t>
      </w:r>
      <w:r w:rsidRPr="00D03290">
        <w:rPr>
          <w:rFonts w:asciiTheme="majorHAnsi" w:hAnsiTheme="majorHAnsi"/>
        </w:rPr>
        <w:t>c</w:t>
      </w:r>
    </w:p>
    <w:p w14:paraId="76E98637" w14:textId="77777777" w:rsidR="005E779B" w:rsidRPr="00D03290" w:rsidRDefault="005E779B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77CEF120" w14:textId="77777777" w:rsidR="005E779B" w:rsidRPr="00D03290" w:rsidRDefault="00D03290">
      <w:pPr>
        <w:ind w:left="43"/>
        <w:rPr>
          <w:rFonts w:asciiTheme="majorHAnsi" w:hAnsiTheme="majorHAnsi"/>
        </w:rPr>
      </w:pP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3"/>
        </w:rPr>
        <w:t>co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4"/>
        </w:rPr>
        <w:t>is</w:t>
      </w:r>
      <w:r w:rsidRPr="00D03290">
        <w:rPr>
          <w:rFonts w:asciiTheme="majorHAnsi" w:hAnsiTheme="majorHAnsi"/>
        </w:rPr>
        <w:t xml:space="preserve">h                  </w:t>
      </w:r>
      <w:r w:rsidRPr="00D03290">
        <w:rPr>
          <w:rFonts w:asciiTheme="majorHAnsi" w:hAnsiTheme="majorHAnsi"/>
          <w:spacing w:val="47"/>
        </w:rPr>
        <w:t xml:space="preserve"> </w:t>
      </w:r>
      <w:r w:rsidRPr="00D03290">
        <w:rPr>
          <w:rFonts w:asciiTheme="majorHAnsi" w:hAnsiTheme="majorHAnsi"/>
          <w:spacing w:val="1"/>
        </w:rPr>
        <w:t>C</w:t>
      </w:r>
      <w:r w:rsidRPr="00D03290">
        <w:rPr>
          <w:rFonts w:asciiTheme="majorHAnsi" w:hAnsiTheme="majorHAnsi"/>
          <w:spacing w:val="3"/>
        </w:rPr>
        <w:t>o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  <w:spacing w:val="3"/>
        </w:rPr>
        <w:t>k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 xml:space="preserve">y            </w:t>
      </w:r>
      <w:r w:rsidRPr="00D03290">
        <w:rPr>
          <w:rFonts w:asciiTheme="majorHAnsi" w:hAnsiTheme="majorHAnsi"/>
          <w:spacing w:val="35"/>
        </w:rPr>
        <w:t xml:space="preserve"> </w:t>
      </w:r>
      <w:r w:rsidRPr="00D03290">
        <w:rPr>
          <w:rFonts w:asciiTheme="majorHAnsi" w:hAnsiTheme="majorHAnsi"/>
          <w:spacing w:val="3"/>
        </w:rPr>
        <w:t>M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  <w:spacing w:val="3"/>
        </w:rPr>
        <w:t>u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</w:rPr>
        <w:t xml:space="preserve">n              </w:t>
      </w:r>
      <w:r w:rsidRPr="00D03290">
        <w:rPr>
          <w:rFonts w:asciiTheme="majorHAnsi" w:hAnsiTheme="majorHAnsi"/>
          <w:spacing w:val="19"/>
        </w:rPr>
        <w:t xml:space="preserve"> 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3"/>
        </w:rPr>
        <w:t>ou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1"/>
        </w:rPr>
        <w:t>h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</w:rPr>
        <w:t>n</w:t>
      </w:r>
      <w:r w:rsidRPr="00D03290">
        <w:rPr>
          <w:rFonts w:asciiTheme="majorHAnsi" w:hAnsiTheme="majorHAnsi"/>
          <w:spacing w:val="-1"/>
        </w:rPr>
        <w:t xml:space="preserve"> 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3"/>
        </w:rPr>
        <w:t>er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5"/>
        </w:rPr>
        <w:t>ca</w:t>
      </w:r>
      <w:r w:rsidRPr="00D03290">
        <w:rPr>
          <w:rFonts w:asciiTheme="majorHAnsi" w:hAnsiTheme="majorHAnsi"/>
        </w:rPr>
        <w:t>n</w:t>
      </w:r>
    </w:p>
    <w:p w14:paraId="59055049" w14:textId="77777777" w:rsidR="005E779B" w:rsidRPr="00D03290" w:rsidRDefault="005E779B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3BE5DD82" w14:textId="77777777" w:rsidR="005E779B" w:rsidRPr="00D03290" w:rsidRDefault="00D03290">
      <w:pPr>
        <w:ind w:left="43"/>
        <w:rPr>
          <w:rFonts w:asciiTheme="majorHAnsi" w:hAnsiTheme="majorHAnsi"/>
        </w:rPr>
      </w:pPr>
      <w:r w:rsidRPr="00D03290">
        <w:rPr>
          <w:rFonts w:asciiTheme="majorHAnsi" w:hAnsiTheme="majorHAnsi"/>
          <w:spacing w:val="3"/>
        </w:rPr>
        <w:t>Ir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</w:rPr>
        <w:t xml:space="preserve">h                        </w:t>
      </w:r>
      <w:r w:rsidRPr="00D03290">
        <w:rPr>
          <w:rFonts w:asciiTheme="majorHAnsi" w:hAnsiTheme="majorHAnsi"/>
          <w:spacing w:val="37"/>
        </w:rPr>
        <w:t xml:space="preserve"> 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3"/>
        </w:rPr>
        <w:t>c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u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</w:rPr>
        <w:t xml:space="preserve">r              </w:t>
      </w:r>
      <w:r w:rsidRPr="00D03290">
        <w:rPr>
          <w:rFonts w:asciiTheme="majorHAnsi" w:hAnsiTheme="majorHAnsi"/>
          <w:spacing w:val="14"/>
        </w:rPr>
        <w:t xml:space="preserve"> </w:t>
      </w:r>
      <w:r w:rsidRPr="00D03290">
        <w:rPr>
          <w:rFonts w:asciiTheme="majorHAnsi" w:hAnsiTheme="majorHAnsi"/>
          <w:spacing w:val="2"/>
        </w:rPr>
        <w:t>N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w</w:t>
      </w:r>
      <w:r w:rsidRPr="00D03290">
        <w:rPr>
          <w:rFonts w:asciiTheme="majorHAnsi" w:hAnsiTheme="majorHAnsi"/>
          <w:spacing w:val="1"/>
        </w:rPr>
        <w:t xml:space="preserve"> </w:t>
      </w:r>
      <w:r w:rsidRPr="00D03290">
        <w:rPr>
          <w:rFonts w:asciiTheme="majorHAnsi" w:hAnsiTheme="majorHAnsi"/>
          <w:spacing w:val="2"/>
        </w:rPr>
        <w:t>Y</w:t>
      </w:r>
      <w:r w:rsidRPr="00D03290">
        <w:rPr>
          <w:rFonts w:asciiTheme="majorHAnsi" w:hAnsiTheme="majorHAnsi"/>
          <w:spacing w:val="3"/>
        </w:rPr>
        <w:t>orke</w:t>
      </w:r>
      <w:r w:rsidRPr="00D03290">
        <w:rPr>
          <w:rFonts w:asciiTheme="majorHAnsi" w:hAnsiTheme="majorHAnsi"/>
        </w:rPr>
        <w:t>r</w:t>
      </w:r>
      <w:r w:rsidRPr="00D03290">
        <w:rPr>
          <w:rFonts w:asciiTheme="majorHAnsi" w:hAnsiTheme="majorHAnsi"/>
        </w:rPr>
        <w:t xml:space="preserve">            </w:t>
      </w:r>
      <w:r w:rsidRPr="00D03290">
        <w:rPr>
          <w:rFonts w:asciiTheme="majorHAnsi" w:hAnsiTheme="majorHAnsi"/>
          <w:spacing w:val="26"/>
        </w:rPr>
        <w:t xml:space="preserve"> </w:t>
      </w:r>
      <w:r w:rsidRPr="00D03290">
        <w:rPr>
          <w:rFonts w:asciiTheme="majorHAnsi" w:hAnsiTheme="majorHAnsi"/>
          <w:spacing w:val="4"/>
        </w:rPr>
        <w:t>W</w:t>
      </w:r>
      <w:r w:rsidRPr="00D03290">
        <w:rPr>
          <w:rFonts w:asciiTheme="majorHAnsi" w:hAnsiTheme="majorHAnsi"/>
          <w:spacing w:val="3"/>
        </w:rPr>
        <w:t>e</w:t>
      </w:r>
      <w:r w:rsidRPr="00D03290">
        <w:rPr>
          <w:rFonts w:asciiTheme="majorHAnsi" w:hAnsiTheme="majorHAnsi"/>
          <w:spacing w:val="2"/>
        </w:rPr>
        <w:t>l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</w:rPr>
        <w:t>h</w:t>
      </w:r>
    </w:p>
    <w:p w14:paraId="7C6F87A9" w14:textId="77777777" w:rsidR="005E779B" w:rsidRPr="00D03290" w:rsidRDefault="005E779B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5DB44A84" w14:textId="77777777" w:rsidR="005E779B" w:rsidRPr="00D03290" w:rsidRDefault="00D03290">
      <w:pPr>
        <w:ind w:left="43"/>
        <w:rPr>
          <w:rFonts w:asciiTheme="majorHAnsi" w:hAnsiTheme="majorHAnsi"/>
        </w:rPr>
      </w:pPr>
      <w:r w:rsidRPr="00D03290">
        <w:rPr>
          <w:rFonts w:asciiTheme="majorHAnsi" w:hAnsiTheme="majorHAnsi"/>
          <w:b/>
          <w:color w:val="873331"/>
          <w:spacing w:val="2"/>
        </w:rPr>
        <w:t>Sin</w:t>
      </w:r>
      <w:r w:rsidRPr="00D03290">
        <w:rPr>
          <w:rFonts w:asciiTheme="majorHAnsi" w:hAnsiTheme="majorHAnsi"/>
          <w:b/>
          <w:color w:val="873331"/>
          <w:spacing w:val="3"/>
        </w:rPr>
        <w:t>g</w:t>
      </w:r>
      <w:r w:rsidRPr="00D03290">
        <w:rPr>
          <w:rFonts w:asciiTheme="majorHAnsi" w:hAnsiTheme="majorHAnsi"/>
          <w:b/>
          <w:color w:val="873331"/>
          <w:spacing w:val="2"/>
        </w:rPr>
        <w:t>in</w:t>
      </w:r>
      <w:r w:rsidRPr="00D03290">
        <w:rPr>
          <w:rFonts w:asciiTheme="majorHAnsi" w:hAnsiTheme="majorHAnsi"/>
          <w:b/>
          <w:color w:val="873331"/>
        </w:rPr>
        <w:t>g &amp;</w:t>
      </w:r>
      <w:r w:rsidRPr="00D03290">
        <w:rPr>
          <w:rFonts w:asciiTheme="majorHAnsi" w:hAnsiTheme="majorHAnsi"/>
          <w:b/>
          <w:color w:val="873331"/>
          <w:spacing w:val="4"/>
        </w:rPr>
        <w:t xml:space="preserve"> </w:t>
      </w:r>
      <w:r w:rsidRPr="00D03290">
        <w:rPr>
          <w:rFonts w:asciiTheme="majorHAnsi" w:hAnsiTheme="majorHAnsi"/>
          <w:b/>
          <w:color w:val="873331"/>
          <w:spacing w:val="3"/>
        </w:rPr>
        <w:t>vo</w:t>
      </w:r>
      <w:r w:rsidRPr="00D03290">
        <w:rPr>
          <w:rFonts w:asciiTheme="majorHAnsi" w:hAnsiTheme="majorHAnsi"/>
          <w:b/>
          <w:color w:val="873331"/>
        </w:rPr>
        <w:t>c</w:t>
      </w:r>
      <w:r w:rsidRPr="00D03290">
        <w:rPr>
          <w:rFonts w:asciiTheme="majorHAnsi" w:hAnsiTheme="majorHAnsi"/>
          <w:b/>
          <w:color w:val="873331"/>
          <w:spacing w:val="4"/>
        </w:rPr>
        <w:t>a</w:t>
      </w:r>
      <w:r w:rsidRPr="00D03290">
        <w:rPr>
          <w:rFonts w:asciiTheme="majorHAnsi" w:hAnsiTheme="majorHAnsi"/>
          <w:b/>
          <w:color w:val="873331"/>
        </w:rPr>
        <w:t>l</w:t>
      </w:r>
    </w:p>
    <w:p w14:paraId="689B87FC" w14:textId="77777777" w:rsidR="005E779B" w:rsidRPr="00D03290" w:rsidRDefault="005E779B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31BCCD2D" w14:textId="77777777" w:rsidR="005E779B" w:rsidRPr="00D03290" w:rsidRDefault="00D03290">
      <w:pPr>
        <w:ind w:left="43"/>
        <w:rPr>
          <w:rFonts w:asciiTheme="majorHAnsi" w:hAnsiTheme="majorHAnsi"/>
        </w:rPr>
      </w:pP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  <w:spacing w:val="1"/>
        </w:rPr>
        <w:t>g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g</w:t>
      </w:r>
      <w:r w:rsidRPr="00D03290">
        <w:rPr>
          <w:rFonts w:asciiTheme="majorHAnsi" w:hAnsiTheme="majorHAnsi"/>
          <w:spacing w:val="-2"/>
        </w:rPr>
        <w:t xml:space="preserve"> </w:t>
      </w:r>
      <w:r w:rsidRPr="00D03290">
        <w:rPr>
          <w:rFonts w:asciiTheme="majorHAnsi" w:hAnsiTheme="majorHAnsi"/>
          <w:spacing w:val="4"/>
        </w:rPr>
        <w:t>B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5"/>
        </w:rPr>
        <w:t>r</w:t>
      </w:r>
      <w:r w:rsidRPr="00D03290">
        <w:rPr>
          <w:rFonts w:asciiTheme="majorHAnsi" w:hAnsiTheme="majorHAnsi"/>
          <w:spacing w:val="2"/>
        </w:rPr>
        <w:t>it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 xml:space="preserve">e                                </w:t>
      </w:r>
      <w:r w:rsidRPr="00D03290">
        <w:rPr>
          <w:rFonts w:asciiTheme="majorHAnsi" w:hAnsiTheme="majorHAnsi"/>
          <w:spacing w:val="29"/>
        </w:rPr>
        <w:t xml:space="preserve"> </w:t>
      </w:r>
      <w:r w:rsidRPr="00D03290">
        <w:rPr>
          <w:rFonts w:asciiTheme="majorHAnsi" w:hAnsiTheme="majorHAnsi"/>
          <w:spacing w:val="3"/>
        </w:rPr>
        <w:t>Narra</w:t>
      </w:r>
      <w:r w:rsidRPr="00D03290">
        <w:rPr>
          <w:rFonts w:asciiTheme="majorHAnsi" w:hAnsiTheme="majorHAnsi"/>
          <w:spacing w:val="4"/>
        </w:rPr>
        <w:t>ti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 xml:space="preserve">g                 </w:t>
      </w:r>
      <w:r w:rsidRPr="00D03290">
        <w:rPr>
          <w:rFonts w:asciiTheme="majorHAnsi" w:hAnsiTheme="majorHAnsi"/>
          <w:spacing w:val="2"/>
        </w:rPr>
        <w:t xml:space="preserve"> </w:t>
      </w:r>
      <w:r w:rsidRPr="00D03290">
        <w:rPr>
          <w:rFonts w:asciiTheme="majorHAnsi" w:hAnsiTheme="majorHAnsi"/>
          <w:spacing w:val="1"/>
        </w:rPr>
        <w:t>C</w:t>
      </w:r>
      <w:r w:rsidRPr="00D03290">
        <w:rPr>
          <w:rFonts w:asciiTheme="majorHAnsi" w:hAnsiTheme="majorHAnsi"/>
          <w:spacing w:val="2"/>
        </w:rPr>
        <w:t>l</w:t>
      </w:r>
      <w:r w:rsidRPr="00D03290">
        <w:rPr>
          <w:rFonts w:asciiTheme="majorHAnsi" w:hAnsiTheme="majorHAnsi"/>
          <w:spacing w:val="5"/>
        </w:rPr>
        <w:t>a</w:t>
      </w:r>
      <w:r w:rsidRPr="00D03290">
        <w:rPr>
          <w:rFonts w:asciiTheme="majorHAnsi" w:hAnsiTheme="majorHAnsi"/>
          <w:spacing w:val="4"/>
        </w:rPr>
        <w:t>s</w:t>
      </w:r>
      <w:r w:rsidRPr="00D03290">
        <w:rPr>
          <w:rFonts w:asciiTheme="majorHAnsi" w:hAnsiTheme="majorHAnsi"/>
          <w:spacing w:val="2"/>
        </w:rPr>
        <w:t>si</w:t>
      </w:r>
      <w:r w:rsidRPr="00D03290">
        <w:rPr>
          <w:rFonts w:asciiTheme="majorHAnsi" w:hAnsiTheme="majorHAnsi"/>
          <w:spacing w:val="5"/>
        </w:rPr>
        <w:t>c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</w:rPr>
        <w:t xml:space="preserve">l 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ng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>g</w:t>
      </w:r>
    </w:p>
    <w:p w14:paraId="33181024" w14:textId="77777777" w:rsidR="005E779B" w:rsidRPr="00D03290" w:rsidRDefault="005E779B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3D2FF1EC" w14:textId="77777777" w:rsidR="005E779B" w:rsidRPr="00D03290" w:rsidRDefault="00D03290">
      <w:pPr>
        <w:ind w:left="43"/>
        <w:rPr>
          <w:rFonts w:asciiTheme="majorHAnsi" w:hAnsiTheme="majorHAnsi"/>
        </w:rPr>
      </w:pPr>
      <w:r w:rsidRPr="00D03290">
        <w:rPr>
          <w:rFonts w:asciiTheme="majorHAnsi" w:hAnsiTheme="majorHAnsi"/>
          <w:spacing w:val="2"/>
        </w:rPr>
        <w:t>V</w:t>
      </w:r>
      <w:r w:rsidRPr="00D03290">
        <w:rPr>
          <w:rFonts w:asciiTheme="majorHAnsi" w:hAnsiTheme="majorHAnsi"/>
          <w:spacing w:val="3"/>
        </w:rPr>
        <w:t>o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3"/>
        </w:rPr>
        <w:t>c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3"/>
        </w:rPr>
        <w:t xml:space="preserve"> 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1"/>
        </w:rPr>
        <w:t>m</w:t>
      </w:r>
      <w:r w:rsidRPr="00D03290">
        <w:rPr>
          <w:rFonts w:asciiTheme="majorHAnsi" w:hAnsiTheme="majorHAnsi"/>
          <w:spacing w:val="3"/>
        </w:rPr>
        <w:t>pr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1"/>
        </w:rPr>
        <w:t>v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3"/>
        </w:rPr>
        <w:t>a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</w:rPr>
        <w:t xml:space="preserve">n                          </w:t>
      </w:r>
      <w:r w:rsidRPr="00D03290">
        <w:rPr>
          <w:rFonts w:asciiTheme="majorHAnsi" w:hAnsiTheme="majorHAnsi"/>
          <w:spacing w:val="36"/>
        </w:rPr>
        <w:t xml:space="preserve"> </w:t>
      </w:r>
      <w:r w:rsidRPr="00D03290">
        <w:rPr>
          <w:rFonts w:asciiTheme="majorHAnsi" w:hAnsiTheme="majorHAnsi"/>
          <w:spacing w:val="4"/>
        </w:rPr>
        <w:t>W</w:t>
      </w:r>
      <w:r w:rsidRPr="00D03290">
        <w:rPr>
          <w:rFonts w:asciiTheme="majorHAnsi" w:hAnsiTheme="majorHAnsi"/>
          <w:spacing w:val="1"/>
        </w:rPr>
        <w:t>h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2"/>
        </w:rPr>
        <w:t>s</w:t>
      </w:r>
      <w:r w:rsidRPr="00D03290">
        <w:rPr>
          <w:rFonts w:asciiTheme="majorHAnsi" w:hAnsiTheme="majorHAnsi"/>
          <w:spacing w:val="4"/>
        </w:rPr>
        <w:t>t</w:t>
      </w:r>
      <w:r w:rsidRPr="00D03290">
        <w:rPr>
          <w:rFonts w:asciiTheme="majorHAnsi" w:hAnsiTheme="majorHAnsi"/>
          <w:spacing w:val="2"/>
        </w:rPr>
        <w:t>l</w:t>
      </w:r>
      <w:r w:rsidRPr="00D03290">
        <w:rPr>
          <w:rFonts w:asciiTheme="majorHAnsi" w:hAnsiTheme="majorHAnsi"/>
          <w:spacing w:val="4"/>
        </w:rPr>
        <w:t>i</w:t>
      </w:r>
      <w:r w:rsidRPr="00D03290">
        <w:rPr>
          <w:rFonts w:asciiTheme="majorHAnsi" w:hAnsiTheme="majorHAnsi"/>
          <w:spacing w:val="3"/>
        </w:rPr>
        <w:t>n</w:t>
      </w:r>
      <w:r w:rsidRPr="00D03290">
        <w:rPr>
          <w:rFonts w:asciiTheme="majorHAnsi" w:hAnsiTheme="majorHAnsi"/>
        </w:rPr>
        <w:t xml:space="preserve">g                </w:t>
      </w:r>
      <w:r w:rsidRPr="00D03290">
        <w:rPr>
          <w:rFonts w:asciiTheme="majorHAnsi" w:hAnsiTheme="majorHAnsi"/>
          <w:spacing w:val="30"/>
        </w:rPr>
        <w:t xml:space="preserve"> </w:t>
      </w:r>
      <w:r w:rsidRPr="00D03290">
        <w:rPr>
          <w:rFonts w:asciiTheme="majorHAnsi" w:hAnsiTheme="majorHAnsi"/>
          <w:spacing w:val="1"/>
        </w:rPr>
        <w:t>C</w:t>
      </w:r>
      <w:r w:rsidRPr="00D03290">
        <w:rPr>
          <w:rFonts w:asciiTheme="majorHAnsi" w:hAnsiTheme="majorHAnsi"/>
          <w:spacing w:val="3"/>
        </w:rPr>
        <w:t>ar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  <w:spacing w:val="3"/>
        </w:rPr>
        <w:t>o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</w:rPr>
        <w:t xml:space="preserve">n </w:t>
      </w:r>
      <w:r w:rsidRPr="00D03290">
        <w:rPr>
          <w:rFonts w:asciiTheme="majorHAnsi" w:hAnsiTheme="majorHAnsi"/>
          <w:spacing w:val="1"/>
        </w:rPr>
        <w:t>v</w:t>
      </w:r>
      <w:r w:rsidRPr="00D03290">
        <w:rPr>
          <w:rFonts w:asciiTheme="majorHAnsi" w:hAnsiTheme="majorHAnsi"/>
          <w:spacing w:val="6"/>
        </w:rPr>
        <w:t>o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3"/>
        </w:rPr>
        <w:t>c</w:t>
      </w:r>
      <w:r w:rsidRPr="00D03290">
        <w:rPr>
          <w:rFonts w:asciiTheme="majorHAnsi" w:hAnsiTheme="majorHAnsi"/>
          <w:spacing w:val="5"/>
        </w:rPr>
        <w:t>e</w:t>
      </w:r>
      <w:r w:rsidRPr="00D03290">
        <w:rPr>
          <w:rFonts w:asciiTheme="majorHAnsi" w:hAnsiTheme="majorHAnsi"/>
        </w:rPr>
        <w:t>s</w:t>
      </w:r>
    </w:p>
    <w:p w14:paraId="7360B117" w14:textId="77777777" w:rsidR="005E779B" w:rsidRPr="00D03290" w:rsidRDefault="005E779B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5F76AEB3" w14:textId="77777777" w:rsidR="005E779B" w:rsidRPr="00D03290" w:rsidRDefault="00D03290">
      <w:pPr>
        <w:ind w:left="22"/>
        <w:rPr>
          <w:rFonts w:asciiTheme="majorHAnsi" w:hAnsiTheme="majorHAnsi"/>
          <w:sz w:val="22"/>
          <w:szCs w:val="22"/>
        </w:rPr>
      </w:pPr>
      <w:r w:rsidRPr="00D03290">
        <w:rPr>
          <w:rFonts w:asciiTheme="majorHAnsi" w:hAnsiTheme="majorHAnsi"/>
          <w:spacing w:val="4"/>
          <w:sz w:val="22"/>
          <w:szCs w:val="22"/>
        </w:rPr>
        <w:t>ACAD</w:t>
      </w:r>
      <w:r w:rsidRPr="00D03290">
        <w:rPr>
          <w:rFonts w:asciiTheme="majorHAnsi" w:hAnsiTheme="majorHAnsi"/>
          <w:spacing w:val="2"/>
          <w:sz w:val="22"/>
          <w:szCs w:val="22"/>
        </w:rPr>
        <w:t>E</w:t>
      </w:r>
      <w:r w:rsidRPr="00D03290">
        <w:rPr>
          <w:rFonts w:asciiTheme="majorHAnsi" w:hAnsiTheme="majorHAnsi"/>
          <w:spacing w:val="5"/>
          <w:sz w:val="22"/>
          <w:szCs w:val="22"/>
        </w:rPr>
        <w:t>M</w:t>
      </w:r>
      <w:r w:rsidRPr="00D03290">
        <w:rPr>
          <w:rFonts w:asciiTheme="majorHAnsi" w:hAnsiTheme="majorHAnsi"/>
          <w:spacing w:val="1"/>
          <w:sz w:val="22"/>
          <w:szCs w:val="22"/>
        </w:rPr>
        <w:t>I</w:t>
      </w:r>
      <w:r w:rsidRPr="00D03290">
        <w:rPr>
          <w:rFonts w:asciiTheme="majorHAnsi" w:hAnsiTheme="majorHAnsi"/>
          <w:sz w:val="22"/>
          <w:szCs w:val="22"/>
        </w:rPr>
        <w:t>C</w:t>
      </w:r>
      <w:r w:rsidRPr="00D03290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D03290">
        <w:rPr>
          <w:rFonts w:asciiTheme="majorHAnsi" w:hAnsiTheme="majorHAnsi"/>
          <w:spacing w:val="4"/>
          <w:sz w:val="22"/>
          <w:szCs w:val="22"/>
        </w:rPr>
        <w:t>QUAL</w:t>
      </w:r>
      <w:r w:rsidRPr="00D03290">
        <w:rPr>
          <w:rFonts w:asciiTheme="majorHAnsi" w:hAnsiTheme="majorHAnsi"/>
          <w:spacing w:val="1"/>
          <w:sz w:val="22"/>
          <w:szCs w:val="22"/>
        </w:rPr>
        <w:t>I</w:t>
      </w:r>
      <w:r w:rsidRPr="00D03290">
        <w:rPr>
          <w:rFonts w:asciiTheme="majorHAnsi" w:hAnsiTheme="majorHAnsi"/>
          <w:spacing w:val="4"/>
          <w:sz w:val="22"/>
          <w:szCs w:val="22"/>
        </w:rPr>
        <w:t>F</w:t>
      </w:r>
      <w:r w:rsidRPr="00D03290">
        <w:rPr>
          <w:rFonts w:asciiTheme="majorHAnsi" w:hAnsiTheme="majorHAnsi"/>
          <w:spacing w:val="1"/>
          <w:sz w:val="22"/>
          <w:szCs w:val="22"/>
        </w:rPr>
        <w:t>I</w:t>
      </w:r>
      <w:r w:rsidRPr="00D03290">
        <w:rPr>
          <w:rFonts w:asciiTheme="majorHAnsi" w:hAnsiTheme="majorHAnsi"/>
          <w:spacing w:val="6"/>
          <w:sz w:val="22"/>
          <w:szCs w:val="22"/>
        </w:rPr>
        <w:t>C</w:t>
      </w:r>
      <w:r w:rsidRPr="00D03290">
        <w:rPr>
          <w:rFonts w:asciiTheme="majorHAnsi" w:hAnsiTheme="majorHAnsi"/>
          <w:spacing w:val="4"/>
          <w:sz w:val="22"/>
          <w:szCs w:val="22"/>
        </w:rPr>
        <w:t>A</w:t>
      </w:r>
      <w:r w:rsidRPr="00D03290">
        <w:rPr>
          <w:rFonts w:asciiTheme="majorHAnsi" w:hAnsiTheme="majorHAnsi"/>
          <w:spacing w:val="6"/>
          <w:sz w:val="22"/>
          <w:szCs w:val="22"/>
        </w:rPr>
        <w:t>T</w:t>
      </w:r>
      <w:r w:rsidRPr="00D03290">
        <w:rPr>
          <w:rFonts w:asciiTheme="majorHAnsi" w:hAnsiTheme="majorHAnsi"/>
          <w:spacing w:val="1"/>
          <w:sz w:val="22"/>
          <w:szCs w:val="22"/>
        </w:rPr>
        <w:t>I</w:t>
      </w:r>
      <w:r w:rsidRPr="00D03290">
        <w:rPr>
          <w:rFonts w:asciiTheme="majorHAnsi" w:hAnsiTheme="majorHAnsi"/>
          <w:spacing w:val="4"/>
          <w:sz w:val="22"/>
          <w:szCs w:val="22"/>
        </w:rPr>
        <w:t>ON</w:t>
      </w:r>
      <w:r w:rsidRPr="00D03290">
        <w:rPr>
          <w:rFonts w:asciiTheme="majorHAnsi" w:hAnsiTheme="majorHAnsi"/>
          <w:sz w:val="22"/>
          <w:szCs w:val="22"/>
        </w:rPr>
        <w:t>S</w:t>
      </w:r>
    </w:p>
    <w:p w14:paraId="6718DFDE" w14:textId="77777777" w:rsidR="005E779B" w:rsidRPr="00D03290" w:rsidRDefault="005E779B">
      <w:pPr>
        <w:spacing w:before="6" w:line="280" w:lineRule="exact"/>
        <w:rPr>
          <w:rFonts w:asciiTheme="majorHAnsi" w:hAnsiTheme="majorHAnsi"/>
          <w:sz w:val="28"/>
          <w:szCs w:val="28"/>
        </w:rPr>
      </w:pPr>
    </w:p>
    <w:p w14:paraId="4051357E" w14:textId="77777777" w:rsidR="005E779B" w:rsidRPr="00D03290" w:rsidRDefault="00D03290">
      <w:pPr>
        <w:ind w:left="22"/>
        <w:rPr>
          <w:rFonts w:asciiTheme="majorHAnsi" w:hAnsiTheme="majorHAnsi"/>
        </w:rPr>
      </w:pPr>
      <w:r w:rsidRPr="00D03290">
        <w:rPr>
          <w:rFonts w:asciiTheme="majorHAnsi" w:hAnsiTheme="majorHAnsi"/>
          <w:b/>
          <w:color w:val="873331"/>
          <w:spacing w:val="2"/>
        </w:rPr>
        <w:t>S</w:t>
      </w:r>
      <w:r w:rsidRPr="00D03290">
        <w:rPr>
          <w:rFonts w:asciiTheme="majorHAnsi" w:hAnsiTheme="majorHAnsi"/>
          <w:b/>
          <w:color w:val="873331"/>
          <w:spacing w:val="3"/>
        </w:rPr>
        <w:t>pa</w:t>
      </w:r>
      <w:r w:rsidRPr="00D03290">
        <w:rPr>
          <w:rFonts w:asciiTheme="majorHAnsi" w:hAnsiTheme="majorHAnsi"/>
          <w:b/>
          <w:color w:val="873331"/>
          <w:spacing w:val="2"/>
        </w:rPr>
        <w:t>r</w:t>
      </w:r>
      <w:r w:rsidRPr="00D03290">
        <w:rPr>
          <w:rFonts w:asciiTheme="majorHAnsi" w:hAnsiTheme="majorHAnsi"/>
          <w:b/>
          <w:color w:val="873331"/>
          <w:spacing w:val="1"/>
        </w:rPr>
        <w:t>k</w:t>
      </w:r>
      <w:r w:rsidRPr="00D03290">
        <w:rPr>
          <w:rFonts w:asciiTheme="majorHAnsi" w:hAnsiTheme="majorHAnsi"/>
          <w:b/>
          <w:color w:val="873331"/>
          <w:spacing w:val="3"/>
        </w:rPr>
        <w:t>b</w:t>
      </w:r>
      <w:r w:rsidRPr="00D03290">
        <w:rPr>
          <w:rFonts w:asciiTheme="majorHAnsi" w:hAnsiTheme="majorHAnsi"/>
          <w:b/>
          <w:color w:val="873331"/>
          <w:spacing w:val="2"/>
        </w:rPr>
        <w:t>r</w:t>
      </w:r>
      <w:r w:rsidRPr="00D03290">
        <w:rPr>
          <w:rFonts w:asciiTheme="majorHAnsi" w:hAnsiTheme="majorHAnsi"/>
          <w:b/>
          <w:color w:val="873331"/>
          <w:spacing w:val="3"/>
        </w:rPr>
        <w:t>o</w:t>
      </w:r>
      <w:r w:rsidRPr="00D03290">
        <w:rPr>
          <w:rFonts w:asciiTheme="majorHAnsi" w:hAnsiTheme="majorHAnsi"/>
          <w:b/>
          <w:color w:val="873331"/>
          <w:spacing w:val="1"/>
        </w:rPr>
        <w:t>o</w:t>
      </w:r>
      <w:r w:rsidRPr="00D03290">
        <w:rPr>
          <w:rFonts w:asciiTheme="majorHAnsi" w:hAnsiTheme="majorHAnsi"/>
          <w:b/>
          <w:color w:val="873331"/>
        </w:rPr>
        <w:t>k</w:t>
      </w:r>
      <w:r w:rsidRPr="00D03290">
        <w:rPr>
          <w:rFonts w:asciiTheme="majorHAnsi" w:hAnsiTheme="majorHAnsi"/>
          <w:b/>
          <w:color w:val="873331"/>
          <w:spacing w:val="-2"/>
        </w:rPr>
        <w:t xml:space="preserve"> </w:t>
      </w:r>
      <w:r w:rsidRPr="00D03290">
        <w:rPr>
          <w:rFonts w:asciiTheme="majorHAnsi" w:hAnsiTheme="majorHAnsi"/>
          <w:b/>
          <w:color w:val="873331"/>
          <w:spacing w:val="2"/>
        </w:rPr>
        <w:t>Uni</w:t>
      </w:r>
      <w:r w:rsidRPr="00D03290">
        <w:rPr>
          <w:rFonts w:asciiTheme="majorHAnsi" w:hAnsiTheme="majorHAnsi"/>
          <w:b/>
          <w:color w:val="873331"/>
          <w:spacing w:val="3"/>
        </w:rPr>
        <w:t>ve</w:t>
      </w:r>
      <w:r w:rsidRPr="00D03290">
        <w:rPr>
          <w:rFonts w:asciiTheme="majorHAnsi" w:hAnsiTheme="majorHAnsi"/>
          <w:b/>
          <w:color w:val="873331"/>
          <w:spacing w:val="2"/>
        </w:rPr>
        <w:t>rsit</w:t>
      </w:r>
      <w:r w:rsidRPr="00D03290">
        <w:rPr>
          <w:rFonts w:asciiTheme="majorHAnsi" w:hAnsiTheme="majorHAnsi"/>
          <w:b/>
          <w:color w:val="873331"/>
        </w:rPr>
        <w:t xml:space="preserve">y    </w:t>
      </w:r>
      <w:r w:rsidRPr="00D03290">
        <w:rPr>
          <w:rFonts w:asciiTheme="majorHAnsi" w:hAnsiTheme="majorHAnsi"/>
          <w:b/>
          <w:color w:val="873331"/>
          <w:spacing w:val="3"/>
        </w:rPr>
        <w:t xml:space="preserve"> </w:t>
      </w:r>
      <w:r w:rsidRPr="00D03290">
        <w:rPr>
          <w:rFonts w:asciiTheme="majorHAnsi" w:hAnsiTheme="majorHAnsi"/>
          <w:b/>
          <w:color w:val="873331"/>
          <w:spacing w:val="1"/>
        </w:rPr>
        <w:t>20</w:t>
      </w:r>
      <w:r w:rsidRPr="00D03290">
        <w:rPr>
          <w:rFonts w:asciiTheme="majorHAnsi" w:hAnsiTheme="majorHAnsi"/>
          <w:b/>
          <w:color w:val="873331"/>
          <w:spacing w:val="7"/>
        </w:rPr>
        <w:t>0</w:t>
      </w:r>
      <w:r w:rsidRPr="00D03290">
        <w:rPr>
          <w:rFonts w:asciiTheme="majorHAnsi" w:hAnsiTheme="majorHAnsi"/>
          <w:b/>
          <w:color w:val="873331"/>
        </w:rPr>
        <w:t>5 -</w:t>
      </w:r>
      <w:r w:rsidRPr="00D03290">
        <w:rPr>
          <w:rFonts w:asciiTheme="majorHAnsi" w:hAnsiTheme="majorHAnsi"/>
          <w:b/>
          <w:color w:val="873331"/>
          <w:spacing w:val="3"/>
        </w:rPr>
        <w:t xml:space="preserve"> </w:t>
      </w:r>
      <w:r w:rsidRPr="00D03290">
        <w:rPr>
          <w:rFonts w:asciiTheme="majorHAnsi" w:hAnsiTheme="majorHAnsi"/>
          <w:b/>
          <w:color w:val="873331"/>
          <w:spacing w:val="4"/>
        </w:rPr>
        <w:t>2</w:t>
      </w:r>
      <w:r w:rsidRPr="00D03290">
        <w:rPr>
          <w:rFonts w:asciiTheme="majorHAnsi" w:hAnsiTheme="majorHAnsi"/>
          <w:b/>
          <w:color w:val="873331"/>
          <w:spacing w:val="1"/>
        </w:rPr>
        <w:t>0</w:t>
      </w:r>
      <w:r w:rsidRPr="00D03290">
        <w:rPr>
          <w:rFonts w:asciiTheme="majorHAnsi" w:hAnsiTheme="majorHAnsi"/>
          <w:b/>
          <w:color w:val="873331"/>
          <w:spacing w:val="4"/>
        </w:rPr>
        <w:t>08</w:t>
      </w:r>
    </w:p>
    <w:p w14:paraId="067E078E" w14:textId="77777777" w:rsidR="005E779B" w:rsidRPr="00D03290" w:rsidRDefault="00D03290">
      <w:pPr>
        <w:spacing w:before="29"/>
        <w:ind w:left="22"/>
        <w:rPr>
          <w:rFonts w:asciiTheme="majorHAnsi" w:hAnsiTheme="majorHAnsi"/>
        </w:rPr>
      </w:pPr>
      <w:r w:rsidRPr="00D03290">
        <w:rPr>
          <w:rFonts w:asciiTheme="majorHAnsi" w:hAnsiTheme="majorHAnsi"/>
          <w:spacing w:val="16"/>
        </w:rPr>
        <w:t>B</w:t>
      </w:r>
      <w:r w:rsidRPr="00D03290">
        <w:rPr>
          <w:rFonts w:asciiTheme="majorHAnsi" w:hAnsiTheme="majorHAnsi"/>
        </w:rPr>
        <w:t>A</w:t>
      </w:r>
      <w:r w:rsidRPr="00D03290">
        <w:rPr>
          <w:rFonts w:asciiTheme="majorHAnsi" w:hAnsiTheme="majorHAnsi"/>
          <w:spacing w:val="19"/>
        </w:rPr>
        <w:t xml:space="preserve"> </w:t>
      </w:r>
      <w:r w:rsidRPr="00D03290">
        <w:rPr>
          <w:rFonts w:asciiTheme="majorHAnsi" w:hAnsiTheme="majorHAnsi"/>
          <w:spacing w:val="15"/>
        </w:rPr>
        <w:t>(</w:t>
      </w:r>
      <w:r w:rsidRPr="00D03290">
        <w:rPr>
          <w:rFonts w:asciiTheme="majorHAnsi" w:hAnsiTheme="majorHAnsi"/>
          <w:spacing w:val="12"/>
        </w:rPr>
        <w:t>H</w:t>
      </w:r>
      <w:r w:rsidRPr="00D03290">
        <w:rPr>
          <w:rFonts w:asciiTheme="majorHAnsi" w:hAnsiTheme="majorHAnsi"/>
          <w:spacing w:val="15"/>
        </w:rPr>
        <w:t>o</w:t>
      </w:r>
      <w:r w:rsidRPr="00D03290">
        <w:rPr>
          <w:rFonts w:asciiTheme="majorHAnsi" w:hAnsiTheme="majorHAnsi"/>
          <w:spacing w:val="13"/>
        </w:rPr>
        <w:t>n</w:t>
      </w:r>
      <w:r w:rsidRPr="00D03290">
        <w:rPr>
          <w:rFonts w:asciiTheme="majorHAnsi" w:hAnsiTheme="majorHAnsi"/>
          <w:spacing w:val="11"/>
        </w:rPr>
        <w:t>s</w:t>
      </w:r>
      <w:r w:rsidRPr="00D03290">
        <w:rPr>
          <w:rFonts w:asciiTheme="majorHAnsi" w:hAnsiTheme="majorHAnsi"/>
        </w:rPr>
        <w:t xml:space="preserve">)       </w:t>
      </w:r>
      <w:r w:rsidRPr="00D03290">
        <w:rPr>
          <w:rFonts w:asciiTheme="majorHAnsi" w:hAnsiTheme="majorHAnsi"/>
          <w:spacing w:val="49"/>
        </w:rPr>
        <w:t xml:space="preserve"> </w:t>
      </w:r>
      <w:r w:rsidRPr="00D03290">
        <w:rPr>
          <w:rFonts w:asciiTheme="majorHAnsi" w:hAnsiTheme="majorHAnsi"/>
        </w:rPr>
        <w:t>A</w:t>
      </w:r>
      <w:r w:rsidRPr="00D03290">
        <w:rPr>
          <w:rFonts w:asciiTheme="majorHAnsi" w:hAnsiTheme="majorHAnsi"/>
          <w:spacing w:val="3"/>
        </w:rPr>
        <w:t>c</w:t>
      </w:r>
      <w:r w:rsidRPr="00D03290">
        <w:rPr>
          <w:rFonts w:asciiTheme="majorHAnsi" w:hAnsiTheme="majorHAnsi"/>
        </w:rPr>
        <w:t>t</w:t>
      </w:r>
      <w:r w:rsidRPr="00D03290">
        <w:rPr>
          <w:rFonts w:asciiTheme="majorHAnsi" w:hAnsiTheme="majorHAnsi"/>
          <w:spacing w:val="2"/>
        </w:rPr>
        <w:t>i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>g</w:t>
      </w:r>
    </w:p>
    <w:p w14:paraId="2BF491D4" w14:textId="77777777" w:rsidR="005E779B" w:rsidRPr="00D03290" w:rsidRDefault="00D03290">
      <w:pPr>
        <w:spacing w:before="29"/>
        <w:ind w:left="22"/>
        <w:rPr>
          <w:rFonts w:asciiTheme="majorHAnsi" w:hAnsiTheme="majorHAnsi"/>
        </w:rPr>
      </w:pPr>
      <w:r w:rsidRPr="00D03290">
        <w:rPr>
          <w:rFonts w:asciiTheme="majorHAnsi" w:hAnsiTheme="majorHAnsi"/>
          <w:b/>
          <w:color w:val="873331"/>
          <w:spacing w:val="1"/>
        </w:rPr>
        <w:t>C</w:t>
      </w:r>
      <w:r w:rsidRPr="00D03290">
        <w:rPr>
          <w:rFonts w:asciiTheme="majorHAnsi" w:hAnsiTheme="majorHAnsi"/>
          <w:b/>
          <w:color w:val="873331"/>
          <w:spacing w:val="3"/>
        </w:rPr>
        <w:t>ove</w:t>
      </w:r>
      <w:r w:rsidRPr="00D03290">
        <w:rPr>
          <w:rFonts w:asciiTheme="majorHAnsi" w:hAnsiTheme="majorHAnsi"/>
          <w:b/>
          <w:color w:val="873331"/>
          <w:spacing w:val="2"/>
        </w:rPr>
        <w:t>ntr</w:t>
      </w:r>
      <w:r w:rsidRPr="00D03290">
        <w:rPr>
          <w:rFonts w:asciiTheme="majorHAnsi" w:hAnsiTheme="majorHAnsi"/>
          <w:b/>
          <w:color w:val="873331"/>
        </w:rPr>
        <w:t xml:space="preserve">y </w:t>
      </w:r>
      <w:r w:rsidRPr="00D03290">
        <w:rPr>
          <w:rFonts w:asciiTheme="majorHAnsi" w:hAnsiTheme="majorHAnsi"/>
          <w:b/>
          <w:color w:val="873331"/>
          <w:spacing w:val="1"/>
        </w:rPr>
        <w:t>C</w:t>
      </w:r>
      <w:r w:rsidRPr="00D03290">
        <w:rPr>
          <w:rFonts w:asciiTheme="majorHAnsi" w:hAnsiTheme="majorHAnsi"/>
          <w:b/>
          <w:color w:val="873331"/>
          <w:spacing w:val="3"/>
        </w:rPr>
        <w:t>e</w:t>
      </w:r>
      <w:r w:rsidRPr="00D03290">
        <w:rPr>
          <w:rFonts w:asciiTheme="majorHAnsi" w:hAnsiTheme="majorHAnsi"/>
          <w:b/>
          <w:color w:val="873331"/>
          <w:spacing w:val="2"/>
        </w:rPr>
        <w:t>ntr</w:t>
      </w:r>
      <w:r w:rsidRPr="00D03290">
        <w:rPr>
          <w:rFonts w:asciiTheme="majorHAnsi" w:hAnsiTheme="majorHAnsi"/>
          <w:b/>
          <w:color w:val="873331"/>
          <w:spacing w:val="3"/>
        </w:rPr>
        <w:t>a</w:t>
      </w:r>
      <w:r w:rsidRPr="00D03290">
        <w:rPr>
          <w:rFonts w:asciiTheme="majorHAnsi" w:hAnsiTheme="majorHAnsi"/>
          <w:b/>
          <w:color w:val="873331"/>
        </w:rPr>
        <w:t>l</w:t>
      </w:r>
      <w:r w:rsidRPr="00D03290">
        <w:rPr>
          <w:rFonts w:asciiTheme="majorHAnsi" w:hAnsiTheme="majorHAnsi"/>
          <w:b/>
          <w:color w:val="873331"/>
          <w:spacing w:val="-1"/>
        </w:rPr>
        <w:t xml:space="preserve"> </w:t>
      </w:r>
      <w:r w:rsidRPr="00D03290">
        <w:rPr>
          <w:rFonts w:asciiTheme="majorHAnsi" w:hAnsiTheme="majorHAnsi"/>
          <w:b/>
          <w:color w:val="873331"/>
          <w:spacing w:val="1"/>
        </w:rPr>
        <w:t>C</w:t>
      </w:r>
      <w:r w:rsidRPr="00D03290">
        <w:rPr>
          <w:rFonts w:asciiTheme="majorHAnsi" w:hAnsiTheme="majorHAnsi"/>
          <w:b/>
          <w:color w:val="873331"/>
          <w:spacing w:val="3"/>
        </w:rPr>
        <w:t>o</w:t>
      </w:r>
      <w:r w:rsidRPr="00D03290">
        <w:rPr>
          <w:rFonts w:asciiTheme="majorHAnsi" w:hAnsiTheme="majorHAnsi"/>
          <w:b/>
          <w:color w:val="873331"/>
          <w:spacing w:val="2"/>
        </w:rPr>
        <w:t>ll</w:t>
      </w:r>
      <w:r w:rsidRPr="00D03290">
        <w:rPr>
          <w:rFonts w:asciiTheme="majorHAnsi" w:hAnsiTheme="majorHAnsi"/>
          <w:b/>
          <w:color w:val="873331"/>
          <w:spacing w:val="3"/>
        </w:rPr>
        <w:t>e</w:t>
      </w:r>
      <w:r w:rsidRPr="00D03290">
        <w:rPr>
          <w:rFonts w:asciiTheme="majorHAnsi" w:hAnsiTheme="majorHAnsi"/>
          <w:b/>
          <w:color w:val="873331"/>
          <w:spacing w:val="1"/>
        </w:rPr>
        <w:t>g</w:t>
      </w:r>
      <w:r w:rsidRPr="00D03290">
        <w:rPr>
          <w:rFonts w:asciiTheme="majorHAnsi" w:hAnsiTheme="majorHAnsi"/>
          <w:b/>
          <w:color w:val="873331"/>
        </w:rPr>
        <w:t xml:space="preserve">e    </w:t>
      </w:r>
      <w:r w:rsidRPr="00D03290">
        <w:rPr>
          <w:rFonts w:asciiTheme="majorHAnsi" w:hAnsiTheme="majorHAnsi"/>
          <w:b/>
          <w:color w:val="873331"/>
          <w:spacing w:val="5"/>
        </w:rPr>
        <w:t xml:space="preserve"> </w:t>
      </w:r>
      <w:r w:rsidRPr="00D03290">
        <w:rPr>
          <w:rFonts w:asciiTheme="majorHAnsi" w:hAnsiTheme="majorHAnsi"/>
          <w:b/>
          <w:color w:val="873331"/>
          <w:spacing w:val="3"/>
        </w:rPr>
        <w:t>20</w:t>
      </w:r>
      <w:r w:rsidRPr="00D03290">
        <w:rPr>
          <w:rFonts w:asciiTheme="majorHAnsi" w:hAnsiTheme="majorHAnsi"/>
          <w:b/>
          <w:color w:val="873331"/>
          <w:spacing w:val="6"/>
        </w:rPr>
        <w:t>0</w:t>
      </w:r>
      <w:r w:rsidRPr="00D03290">
        <w:rPr>
          <w:rFonts w:asciiTheme="majorHAnsi" w:hAnsiTheme="majorHAnsi"/>
          <w:b/>
          <w:color w:val="873331"/>
        </w:rPr>
        <w:t>2 -</w:t>
      </w:r>
      <w:r w:rsidRPr="00D03290">
        <w:rPr>
          <w:rFonts w:asciiTheme="majorHAnsi" w:hAnsiTheme="majorHAnsi"/>
          <w:b/>
          <w:color w:val="873331"/>
          <w:spacing w:val="3"/>
        </w:rPr>
        <w:t xml:space="preserve"> 2</w:t>
      </w:r>
      <w:r w:rsidRPr="00D03290">
        <w:rPr>
          <w:rFonts w:asciiTheme="majorHAnsi" w:hAnsiTheme="majorHAnsi"/>
          <w:b/>
          <w:color w:val="873331"/>
          <w:spacing w:val="1"/>
        </w:rPr>
        <w:t>0</w:t>
      </w:r>
      <w:r w:rsidRPr="00D03290">
        <w:rPr>
          <w:rFonts w:asciiTheme="majorHAnsi" w:hAnsiTheme="majorHAnsi"/>
          <w:b/>
          <w:color w:val="873331"/>
          <w:spacing w:val="4"/>
        </w:rPr>
        <w:t>0</w:t>
      </w:r>
      <w:r w:rsidRPr="00D03290">
        <w:rPr>
          <w:rFonts w:asciiTheme="majorHAnsi" w:hAnsiTheme="majorHAnsi"/>
          <w:b/>
          <w:color w:val="873331"/>
        </w:rPr>
        <w:t>5</w:t>
      </w:r>
    </w:p>
    <w:p w14:paraId="608B312E" w14:textId="77777777" w:rsidR="005E779B" w:rsidRPr="00D03290" w:rsidRDefault="00D03290">
      <w:pPr>
        <w:spacing w:before="31"/>
        <w:ind w:left="22"/>
        <w:rPr>
          <w:rFonts w:asciiTheme="majorHAnsi" w:hAnsiTheme="majorHAnsi"/>
        </w:rPr>
      </w:pPr>
      <w:r w:rsidRPr="00D03290">
        <w:rPr>
          <w:rFonts w:asciiTheme="majorHAnsi" w:hAnsiTheme="majorHAnsi"/>
        </w:rPr>
        <w:t>A</w:t>
      </w:r>
      <w:r w:rsidRPr="00D03290">
        <w:rPr>
          <w:rFonts w:asciiTheme="majorHAnsi" w:hAnsiTheme="majorHAnsi"/>
          <w:spacing w:val="24"/>
        </w:rPr>
        <w:t xml:space="preserve"> </w:t>
      </w:r>
      <w:r w:rsidRPr="00D03290">
        <w:rPr>
          <w:rFonts w:asciiTheme="majorHAnsi" w:hAnsiTheme="majorHAnsi"/>
          <w:spacing w:val="14"/>
        </w:rPr>
        <w:t>l</w:t>
      </w:r>
      <w:r w:rsidRPr="00D03290">
        <w:rPr>
          <w:rFonts w:asciiTheme="majorHAnsi" w:hAnsiTheme="majorHAnsi"/>
          <w:spacing w:val="15"/>
        </w:rPr>
        <w:t>e</w:t>
      </w:r>
      <w:r w:rsidRPr="00D03290">
        <w:rPr>
          <w:rFonts w:asciiTheme="majorHAnsi" w:hAnsiTheme="majorHAnsi"/>
          <w:spacing w:val="11"/>
        </w:rPr>
        <w:t>v</w:t>
      </w:r>
      <w:r w:rsidRPr="00D03290">
        <w:rPr>
          <w:rFonts w:asciiTheme="majorHAnsi" w:hAnsiTheme="majorHAnsi"/>
          <w:spacing w:val="15"/>
        </w:rPr>
        <w:t>e</w:t>
      </w:r>
      <w:r w:rsidRPr="00D03290">
        <w:rPr>
          <w:rFonts w:asciiTheme="majorHAnsi" w:hAnsiTheme="majorHAnsi"/>
          <w:spacing w:val="14"/>
        </w:rPr>
        <w:t>l</w:t>
      </w:r>
      <w:r w:rsidRPr="00D03290">
        <w:rPr>
          <w:rFonts w:asciiTheme="majorHAnsi" w:hAnsiTheme="majorHAnsi"/>
          <w:spacing w:val="11"/>
        </w:rPr>
        <w:t>s</w:t>
      </w:r>
      <w:r w:rsidRPr="00D03290">
        <w:rPr>
          <w:rFonts w:asciiTheme="majorHAnsi" w:hAnsiTheme="majorHAnsi"/>
        </w:rPr>
        <w:t xml:space="preserve">:           </w:t>
      </w:r>
      <w:r w:rsidRPr="00D03290">
        <w:rPr>
          <w:rFonts w:asciiTheme="majorHAnsi" w:hAnsiTheme="majorHAnsi"/>
          <w:spacing w:val="18"/>
        </w:rPr>
        <w:t xml:space="preserve"> </w:t>
      </w:r>
      <w:r w:rsidRPr="00D03290">
        <w:rPr>
          <w:rFonts w:asciiTheme="majorHAnsi" w:hAnsiTheme="majorHAnsi"/>
          <w:spacing w:val="12"/>
        </w:rPr>
        <w:t>Ma</w:t>
      </w:r>
      <w:r w:rsidRPr="00D03290">
        <w:rPr>
          <w:rFonts w:asciiTheme="majorHAnsi" w:hAnsiTheme="majorHAnsi"/>
          <w:spacing w:val="14"/>
        </w:rPr>
        <w:t>t</w:t>
      </w:r>
      <w:r w:rsidRPr="00D03290">
        <w:rPr>
          <w:rFonts w:asciiTheme="majorHAnsi" w:hAnsiTheme="majorHAnsi"/>
          <w:spacing w:val="13"/>
        </w:rPr>
        <w:t>h</w:t>
      </w:r>
      <w:r w:rsidRPr="00D03290">
        <w:rPr>
          <w:rFonts w:asciiTheme="majorHAnsi" w:hAnsiTheme="majorHAnsi"/>
        </w:rPr>
        <w:t>s</w:t>
      </w:r>
      <w:r w:rsidRPr="00D03290">
        <w:rPr>
          <w:rFonts w:asciiTheme="majorHAnsi" w:hAnsiTheme="majorHAnsi"/>
          <w:spacing w:val="21"/>
        </w:rPr>
        <w:t xml:space="preserve"> </w:t>
      </w:r>
      <w:r w:rsidRPr="00D03290">
        <w:rPr>
          <w:rFonts w:asciiTheme="majorHAnsi" w:hAnsiTheme="majorHAnsi"/>
          <w:spacing w:val="15"/>
        </w:rPr>
        <w:t>(</w:t>
      </w:r>
      <w:r w:rsidRPr="00D03290">
        <w:rPr>
          <w:rFonts w:asciiTheme="majorHAnsi" w:hAnsiTheme="majorHAnsi"/>
          <w:spacing w:val="12"/>
        </w:rPr>
        <w:t>A</w:t>
      </w:r>
      <w:r w:rsidRPr="00D03290">
        <w:rPr>
          <w:rFonts w:asciiTheme="majorHAnsi" w:hAnsiTheme="majorHAnsi"/>
        </w:rPr>
        <w:t>)</w:t>
      </w:r>
      <w:r w:rsidRPr="00D03290">
        <w:rPr>
          <w:rFonts w:asciiTheme="majorHAnsi" w:hAnsiTheme="majorHAnsi"/>
          <w:spacing w:val="22"/>
        </w:rPr>
        <w:t xml:space="preserve"> </w:t>
      </w:r>
      <w:r w:rsidRPr="00D03290">
        <w:rPr>
          <w:rFonts w:asciiTheme="majorHAnsi" w:hAnsiTheme="majorHAnsi"/>
          <w:spacing w:val="15"/>
        </w:rPr>
        <w:t>E</w:t>
      </w:r>
      <w:r w:rsidRPr="00D03290">
        <w:rPr>
          <w:rFonts w:asciiTheme="majorHAnsi" w:hAnsiTheme="majorHAnsi"/>
          <w:spacing w:val="13"/>
        </w:rPr>
        <w:t>ng</w:t>
      </w:r>
      <w:r w:rsidRPr="00D03290">
        <w:rPr>
          <w:rFonts w:asciiTheme="majorHAnsi" w:hAnsiTheme="majorHAnsi"/>
          <w:spacing w:val="14"/>
        </w:rPr>
        <w:t>l</w:t>
      </w:r>
      <w:r w:rsidRPr="00D03290">
        <w:rPr>
          <w:rFonts w:asciiTheme="majorHAnsi" w:hAnsiTheme="majorHAnsi"/>
          <w:spacing w:val="12"/>
        </w:rPr>
        <w:t>i</w:t>
      </w:r>
      <w:r w:rsidRPr="00D03290">
        <w:rPr>
          <w:rFonts w:asciiTheme="majorHAnsi" w:hAnsiTheme="majorHAnsi"/>
          <w:spacing w:val="14"/>
        </w:rPr>
        <w:t>s</w:t>
      </w:r>
      <w:r w:rsidRPr="00D03290">
        <w:rPr>
          <w:rFonts w:asciiTheme="majorHAnsi" w:hAnsiTheme="majorHAnsi"/>
        </w:rPr>
        <w:t>h</w:t>
      </w:r>
      <w:r w:rsidRPr="00D03290">
        <w:rPr>
          <w:rFonts w:asciiTheme="majorHAnsi" w:hAnsiTheme="majorHAnsi"/>
          <w:spacing w:val="19"/>
        </w:rPr>
        <w:t xml:space="preserve"> </w:t>
      </w:r>
      <w:r w:rsidRPr="00D03290">
        <w:rPr>
          <w:rFonts w:asciiTheme="majorHAnsi" w:hAnsiTheme="majorHAnsi"/>
          <w:spacing w:val="13"/>
        </w:rPr>
        <w:t>(B</w:t>
      </w:r>
      <w:r w:rsidRPr="00D03290">
        <w:rPr>
          <w:rFonts w:asciiTheme="majorHAnsi" w:hAnsiTheme="majorHAnsi"/>
        </w:rPr>
        <w:t>)</w:t>
      </w:r>
      <w:r w:rsidRPr="00D03290">
        <w:rPr>
          <w:rFonts w:asciiTheme="majorHAnsi" w:hAnsiTheme="majorHAnsi"/>
          <w:spacing w:val="22"/>
        </w:rPr>
        <w:t xml:space="preserve"> </w:t>
      </w:r>
      <w:r w:rsidRPr="00D03290">
        <w:rPr>
          <w:rFonts w:asciiTheme="majorHAnsi" w:hAnsiTheme="majorHAnsi"/>
          <w:spacing w:val="15"/>
        </w:rPr>
        <w:t>Te</w:t>
      </w:r>
      <w:r w:rsidRPr="00D03290">
        <w:rPr>
          <w:rFonts w:asciiTheme="majorHAnsi" w:hAnsiTheme="majorHAnsi"/>
          <w:spacing w:val="12"/>
        </w:rPr>
        <w:t>c</w:t>
      </w:r>
      <w:r w:rsidRPr="00D03290">
        <w:rPr>
          <w:rFonts w:asciiTheme="majorHAnsi" w:hAnsiTheme="majorHAnsi"/>
          <w:spacing w:val="13"/>
        </w:rPr>
        <w:t>hno</w:t>
      </w:r>
      <w:r w:rsidRPr="00D03290">
        <w:rPr>
          <w:rFonts w:asciiTheme="majorHAnsi" w:hAnsiTheme="majorHAnsi"/>
          <w:spacing w:val="12"/>
        </w:rPr>
        <w:t>l</w:t>
      </w:r>
      <w:r w:rsidRPr="00D03290">
        <w:rPr>
          <w:rFonts w:asciiTheme="majorHAnsi" w:hAnsiTheme="majorHAnsi"/>
          <w:spacing w:val="15"/>
        </w:rPr>
        <w:t>o</w:t>
      </w:r>
      <w:r w:rsidRPr="00D03290">
        <w:rPr>
          <w:rFonts w:asciiTheme="majorHAnsi" w:hAnsiTheme="majorHAnsi"/>
          <w:spacing w:val="13"/>
        </w:rPr>
        <w:t>g</w:t>
      </w:r>
      <w:r w:rsidRPr="00D03290">
        <w:rPr>
          <w:rFonts w:asciiTheme="majorHAnsi" w:hAnsiTheme="majorHAnsi"/>
        </w:rPr>
        <w:t>y</w:t>
      </w:r>
      <w:r w:rsidRPr="00D03290">
        <w:rPr>
          <w:rFonts w:asciiTheme="majorHAnsi" w:hAnsiTheme="majorHAnsi"/>
          <w:spacing w:val="15"/>
        </w:rPr>
        <w:t xml:space="preserve"> </w:t>
      </w:r>
      <w:r w:rsidRPr="00D03290">
        <w:rPr>
          <w:rFonts w:asciiTheme="majorHAnsi" w:hAnsiTheme="majorHAnsi"/>
          <w:spacing w:val="13"/>
        </w:rPr>
        <w:t>(B</w:t>
      </w:r>
      <w:r w:rsidRPr="00D03290">
        <w:rPr>
          <w:rFonts w:asciiTheme="majorHAnsi" w:hAnsiTheme="majorHAnsi"/>
        </w:rPr>
        <w:t>)</w:t>
      </w:r>
      <w:r w:rsidRPr="00D03290">
        <w:rPr>
          <w:rFonts w:asciiTheme="majorHAnsi" w:hAnsiTheme="majorHAnsi"/>
          <w:spacing w:val="24"/>
        </w:rPr>
        <w:t xml:space="preserve"> </w:t>
      </w:r>
      <w:r w:rsidRPr="00D03290">
        <w:rPr>
          <w:rFonts w:asciiTheme="majorHAnsi" w:hAnsiTheme="majorHAnsi"/>
          <w:spacing w:val="14"/>
        </w:rPr>
        <w:t>S</w:t>
      </w:r>
      <w:r w:rsidRPr="00D03290">
        <w:rPr>
          <w:rFonts w:asciiTheme="majorHAnsi" w:hAnsiTheme="majorHAnsi"/>
          <w:spacing w:val="12"/>
        </w:rPr>
        <w:t>ci</w:t>
      </w:r>
      <w:r w:rsidRPr="00D03290">
        <w:rPr>
          <w:rFonts w:asciiTheme="majorHAnsi" w:hAnsiTheme="majorHAnsi"/>
          <w:spacing w:val="15"/>
        </w:rPr>
        <w:t>e</w:t>
      </w:r>
      <w:r w:rsidRPr="00D03290">
        <w:rPr>
          <w:rFonts w:asciiTheme="majorHAnsi" w:hAnsiTheme="majorHAnsi"/>
          <w:spacing w:val="13"/>
        </w:rPr>
        <w:t>n</w:t>
      </w:r>
      <w:r w:rsidRPr="00D03290">
        <w:rPr>
          <w:rFonts w:asciiTheme="majorHAnsi" w:hAnsiTheme="majorHAnsi"/>
          <w:spacing w:val="12"/>
        </w:rPr>
        <w:t>c</w:t>
      </w:r>
      <w:r w:rsidRPr="00D03290">
        <w:rPr>
          <w:rFonts w:asciiTheme="majorHAnsi" w:hAnsiTheme="majorHAnsi"/>
        </w:rPr>
        <w:t>e</w:t>
      </w:r>
      <w:r w:rsidRPr="00D03290">
        <w:rPr>
          <w:rFonts w:asciiTheme="majorHAnsi" w:hAnsiTheme="majorHAnsi"/>
          <w:spacing w:val="21"/>
        </w:rPr>
        <w:t xml:space="preserve"> </w:t>
      </w:r>
      <w:r w:rsidRPr="00D03290">
        <w:rPr>
          <w:rFonts w:asciiTheme="majorHAnsi" w:hAnsiTheme="majorHAnsi"/>
          <w:spacing w:val="15"/>
        </w:rPr>
        <w:t>(</w:t>
      </w:r>
      <w:r w:rsidRPr="00D03290">
        <w:rPr>
          <w:rFonts w:asciiTheme="majorHAnsi" w:hAnsiTheme="majorHAnsi"/>
          <w:spacing w:val="11"/>
        </w:rPr>
        <w:t>C</w:t>
      </w:r>
      <w:r w:rsidRPr="00D03290">
        <w:rPr>
          <w:rFonts w:asciiTheme="majorHAnsi" w:hAnsiTheme="majorHAnsi"/>
        </w:rPr>
        <w:t>)</w:t>
      </w:r>
    </w:p>
    <w:p w14:paraId="56EA9045" w14:textId="77777777" w:rsidR="005E779B" w:rsidRPr="00D03290" w:rsidRDefault="005E779B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7FAD89BE" w14:textId="77777777" w:rsidR="005E779B" w:rsidRPr="00D03290" w:rsidRDefault="00D03290">
      <w:pPr>
        <w:ind w:left="22"/>
        <w:rPr>
          <w:rFonts w:asciiTheme="majorHAnsi" w:hAnsiTheme="majorHAnsi"/>
        </w:rPr>
        <w:sectPr w:rsidR="005E779B" w:rsidRPr="00D03290">
          <w:pgSz w:w="11920" w:h="16840"/>
          <w:pgMar w:top="640" w:right="900" w:bottom="280" w:left="580" w:header="720" w:footer="720" w:gutter="0"/>
          <w:cols w:num="2" w:space="720" w:equalWidth="0">
            <w:col w:w="2490" w:space="802"/>
            <w:col w:w="7148"/>
          </w:cols>
        </w:sectPr>
      </w:pPr>
      <w:r w:rsidRPr="00D03290">
        <w:rPr>
          <w:rFonts w:asciiTheme="majorHAnsi" w:hAnsiTheme="majorHAnsi"/>
          <w:spacing w:val="6"/>
          <w:sz w:val="22"/>
          <w:szCs w:val="22"/>
        </w:rPr>
        <w:lastRenderedPageBreak/>
        <w:t>RE</w:t>
      </w:r>
      <w:r w:rsidRPr="00D03290">
        <w:rPr>
          <w:rFonts w:asciiTheme="majorHAnsi" w:hAnsiTheme="majorHAnsi"/>
          <w:spacing w:val="7"/>
          <w:sz w:val="22"/>
          <w:szCs w:val="22"/>
        </w:rPr>
        <w:t>F</w:t>
      </w:r>
      <w:r w:rsidRPr="00D03290">
        <w:rPr>
          <w:rFonts w:asciiTheme="majorHAnsi" w:hAnsiTheme="majorHAnsi"/>
          <w:spacing w:val="9"/>
          <w:sz w:val="22"/>
          <w:szCs w:val="22"/>
        </w:rPr>
        <w:t>E</w:t>
      </w:r>
      <w:r w:rsidRPr="00D03290">
        <w:rPr>
          <w:rFonts w:asciiTheme="majorHAnsi" w:hAnsiTheme="majorHAnsi"/>
          <w:spacing w:val="6"/>
          <w:sz w:val="22"/>
          <w:szCs w:val="22"/>
        </w:rPr>
        <w:t>R</w:t>
      </w:r>
      <w:r w:rsidRPr="00D03290">
        <w:rPr>
          <w:rFonts w:asciiTheme="majorHAnsi" w:hAnsiTheme="majorHAnsi"/>
          <w:spacing w:val="9"/>
          <w:sz w:val="22"/>
          <w:szCs w:val="22"/>
        </w:rPr>
        <w:t>E</w:t>
      </w:r>
      <w:r w:rsidRPr="00D03290">
        <w:rPr>
          <w:rFonts w:asciiTheme="majorHAnsi" w:hAnsiTheme="majorHAnsi"/>
          <w:spacing w:val="6"/>
          <w:sz w:val="22"/>
          <w:szCs w:val="22"/>
        </w:rPr>
        <w:t>N</w:t>
      </w:r>
      <w:r w:rsidRPr="00D03290">
        <w:rPr>
          <w:rFonts w:asciiTheme="majorHAnsi" w:hAnsiTheme="majorHAnsi"/>
          <w:spacing w:val="9"/>
          <w:sz w:val="22"/>
          <w:szCs w:val="22"/>
        </w:rPr>
        <w:t>C</w:t>
      </w:r>
      <w:r w:rsidRPr="00D03290">
        <w:rPr>
          <w:rFonts w:asciiTheme="majorHAnsi" w:hAnsiTheme="majorHAnsi"/>
          <w:spacing w:val="6"/>
          <w:sz w:val="22"/>
          <w:szCs w:val="22"/>
        </w:rPr>
        <w:t>E</w:t>
      </w:r>
      <w:r w:rsidRPr="00D03290">
        <w:rPr>
          <w:rFonts w:asciiTheme="majorHAnsi" w:hAnsiTheme="majorHAnsi"/>
          <w:sz w:val="22"/>
          <w:szCs w:val="22"/>
        </w:rPr>
        <w:t>S</w:t>
      </w:r>
      <w:r w:rsidRPr="00D03290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D03290">
        <w:rPr>
          <w:rFonts w:asciiTheme="majorHAnsi" w:hAnsiTheme="majorHAnsi"/>
          <w:color w:val="664646"/>
        </w:rPr>
        <w:t>–</w:t>
      </w:r>
      <w:r w:rsidRPr="00D03290">
        <w:rPr>
          <w:rFonts w:asciiTheme="majorHAnsi" w:hAnsiTheme="majorHAnsi"/>
          <w:color w:val="664646"/>
          <w:spacing w:val="17"/>
        </w:rPr>
        <w:t xml:space="preserve"> </w:t>
      </w:r>
      <w:r w:rsidRPr="00D03290">
        <w:rPr>
          <w:rFonts w:asciiTheme="majorHAnsi" w:hAnsiTheme="majorHAnsi"/>
          <w:color w:val="000000"/>
          <w:spacing w:val="2"/>
        </w:rPr>
        <w:t>A</w:t>
      </w:r>
      <w:r w:rsidRPr="00D03290">
        <w:rPr>
          <w:rFonts w:asciiTheme="majorHAnsi" w:hAnsiTheme="majorHAnsi"/>
          <w:color w:val="000000"/>
          <w:spacing w:val="3"/>
        </w:rPr>
        <w:t>va</w:t>
      </w:r>
      <w:r w:rsidRPr="00D03290">
        <w:rPr>
          <w:rFonts w:asciiTheme="majorHAnsi" w:hAnsiTheme="majorHAnsi"/>
          <w:color w:val="000000"/>
          <w:spacing w:val="4"/>
        </w:rPr>
        <w:t>i</w:t>
      </w:r>
      <w:r w:rsidRPr="00D03290">
        <w:rPr>
          <w:rFonts w:asciiTheme="majorHAnsi" w:hAnsiTheme="majorHAnsi"/>
          <w:color w:val="000000"/>
          <w:spacing w:val="2"/>
        </w:rPr>
        <w:t>l</w:t>
      </w:r>
      <w:r w:rsidRPr="00D03290">
        <w:rPr>
          <w:rFonts w:asciiTheme="majorHAnsi" w:hAnsiTheme="majorHAnsi"/>
          <w:color w:val="000000"/>
          <w:spacing w:val="3"/>
        </w:rPr>
        <w:t>ab</w:t>
      </w:r>
      <w:r w:rsidRPr="00D03290">
        <w:rPr>
          <w:rFonts w:asciiTheme="majorHAnsi" w:hAnsiTheme="majorHAnsi"/>
          <w:color w:val="000000"/>
          <w:spacing w:val="4"/>
        </w:rPr>
        <w:t>l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  <w:spacing w:val="3"/>
        </w:rPr>
        <w:t>o</w:t>
      </w:r>
      <w:r w:rsidRPr="00D03290">
        <w:rPr>
          <w:rFonts w:asciiTheme="majorHAnsi" w:hAnsiTheme="majorHAnsi"/>
          <w:color w:val="000000"/>
        </w:rPr>
        <w:t>n</w:t>
      </w:r>
      <w:r w:rsidRPr="00D03290">
        <w:rPr>
          <w:rFonts w:asciiTheme="majorHAnsi" w:hAnsiTheme="majorHAnsi"/>
          <w:color w:val="000000"/>
          <w:spacing w:val="2"/>
        </w:rPr>
        <w:t xml:space="preserve"> </w:t>
      </w:r>
      <w:r w:rsidRPr="00D03290">
        <w:rPr>
          <w:rFonts w:asciiTheme="majorHAnsi" w:hAnsiTheme="majorHAnsi"/>
          <w:color w:val="000000"/>
          <w:spacing w:val="3"/>
        </w:rPr>
        <w:t>re</w:t>
      </w:r>
      <w:r w:rsidRPr="00D03290">
        <w:rPr>
          <w:rFonts w:asciiTheme="majorHAnsi" w:hAnsiTheme="majorHAnsi"/>
          <w:color w:val="000000"/>
          <w:spacing w:val="6"/>
        </w:rPr>
        <w:t>q</w:t>
      </w:r>
      <w:r w:rsidRPr="00D03290">
        <w:rPr>
          <w:rFonts w:asciiTheme="majorHAnsi" w:hAnsiTheme="majorHAnsi"/>
          <w:color w:val="000000"/>
          <w:spacing w:val="3"/>
        </w:rPr>
        <w:t>ue</w:t>
      </w:r>
      <w:r w:rsidRPr="00D03290">
        <w:rPr>
          <w:rFonts w:asciiTheme="majorHAnsi" w:hAnsiTheme="majorHAnsi"/>
          <w:color w:val="000000"/>
          <w:spacing w:val="4"/>
        </w:rPr>
        <w:t>s</w:t>
      </w:r>
      <w:r w:rsidRPr="00D03290">
        <w:rPr>
          <w:rFonts w:asciiTheme="majorHAnsi" w:hAnsiTheme="majorHAnsi"/>
          <w:color w:val="000000"/>
          <w:spacing w:val="2"/>
        </w:rPr>
        <w:t>t</w:t>
      </w:r>
      <w:r w:rsidRPr="00D03290">
        <w:rPr>
          <w:rFonts w:asciiTheme="majorHAnsi" w:hAnsiTheme="majorHAnsi"/>
          <w:color w:val="000000"/>
        </w:rPr>
        <w:t>.</w:t>
      </w:r>
    </w:p>
    <w:p w14:paraId="3F8A46B1" w14:textId="77777777" w:rsidR="005E779B" w:rsidRPr="00D03290" w:rsidRDefault="00D03290">
      <w:pPr>
        <w:spacing w:before="63"/>
        <w:ind w:left="113" w:right="6675"/>
        <w:jc w:val="both"/>
        <w:rPr>
          <w:rFonts w:asciiTheme="majorHAnsi" w:hAnsiTheme="majorHAnsi"/>
        </w:rPr>
      </w:pPr>
      <w:r w:rsidRPr="00D03290">
        <w:rPr>
          <w:rFonts w:asciiTheme="majorHAnsi" w:hAnsiTheme="majorHAnsi"/>
        </w:rPr>
        <w:lastRenderedPageBreak/>
        <w:pict w14:anchorId="607982BF">
          <v:group id="_x0000_s1026" style="position:absolute;left:0;text-align:left;margin-left:57pt;margin-top:51pt;width:489.75pt;height:0;z-index:-251658240;mso-position-horizontal-relative:page;mso-position-vertical-relative:page" coordorigin="1140,1020" coordsize="9795,0">
            <v:shape id="_x0000_s1027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  <w:r w:rsidRPr="00D03290">
        <w:rPr>
          <w:rFonts w:asciiTheme="majorHAnsi" w:hAnsiTheme="majorHAnsi"/>
          <w:b/>
        </w:rPr>
        <w:t>C</w:t>
      </w:r>
      <w:r w:rsidRPr="00D03290">
        <w:rPr>
          <w:rFonts w:asciiTheme="majorHAnsi" w:hAnsiTheme="majorHAnsi"/>
          <w:b/>
          <w:spacing w:val="1"/>
        </w:rPr>
        <w:t>o</w:t>
      </w:r>
      <w:r w:rsidRPr="00D03290">
        <w:rPr>
          <w:rFonts w:asciiTheme="majorHAnsi" w:hAnsiTheme="majorHAnsi"/>
          <w:b/>
        </w:rPr>
        <w:t>p</w:t>
      </w:r>
      <w:r w:rsidRPr="00D03290">
        <w:rPr>
          <w:rFonts w:asciiTheme="majorHAnsi" w:hAnsiTheme="majorHAnsi"/>
          <w:b/>
          <w:spacing w:val="1"/>
        </w:rPr>
        <w:t>y</w:t>
      </w:r>
      <w:r w:rsidRPr="00D03290">
        <w:rPr>
          <w:rFonts w:asciiTheme="majorHAnsi" w:hAnsiTheme="majorHAnsi"/>
          <w:b/>
        </w:rPr>
        <w:t>ri</w:t>
      </w:r>
      <w:r w:rsidRPr="00D03290">
        <w:rPr>
          <w:rFonts w:asciiTheme="majorHAnsi" w:hAnsiTheme="majorHAnsi"/>
          <w:b/>
          <w:spacing w:val="1"/>
        </w:rPr>
        <w:t>g</w:t>
      </w:r>
      <w:r w:rsidRPr="00D03290">
        <w:rPr>
          <w:rFonts w:asciiTheme="majorHAnsi" w:hAnsiTheme="majorHAnsi"/>
          <w:b/>
        </w:rPr>
        <w:t>ht</w:t>
      </w:r>
      <w:r w:rsidRPr="00D03290">
        <w:rPr>
          <w:rFonts w:asciiTheme="majorHAnsi" w:hAnsiTheme="majorHAnsi"/>
          <w:b/>
          <w:spacing w:val="-8"/>
        </w:rPr>
        <w:t xml:space="preserve"> </w:t>
      </w:r>
      <w:r w:rsidRPr="00D03290">
        <w:rPr>
          <w:rFonts w:asciiTheme="majorHAnsi" w:hAnsiTheme="majorHAnsi"/>
          <w:b/>
        </w:rPr>
        <w:t>inf</w:t>
      </w:r>
      <w:r w:rsidRPr="00D03290">
        <w:rPr>
          <w:rFonts w:asciiTheme="majorHAnsi" w:hAnsiTheme="majorHAnsi"/>
          <w:b/>
          <w:spacing w:val="1"/>
        </w:rPr>
        <w:t>o</w:t>
      </w:r>
      <w:r w:rsidRPr="00D03290">
        <w:rPr>
          <w:rFonts w:asciiTheme="majorHAnsi" w:hAnsiTheme="majorHAnsi"/>
          <w:b/>
          <w:spacing w:val="3"/>
        </w:rPr>
        <w:t>r</w:t>
      </w:r>
      <w:r w:rsidRPr="00D03290">
        <w:rPr>
          <w:rFonts w:asciiTheme="majorHAnsi" w:hAnsiTheme="majorHAnsi"/>
          <w:b/>
          <w:spacing w:val="-5"/>
        </w:rPr>
        <w:t>m</w:t>
      </w:r>
      <w:r w:rsidRPr="00D03290">
        <w:rPr>
          <w:rFonts w:asciiTheme="majorHAnsi" w:hAnsiTheme="majorHAnsi"/>
          <w:b/>
          <w:spacing w:val="1"/>
        </w:rPr>
        <w:t>at</w:t>
      </w:r>
      <w:r w:rsidRPr="00D03290">
        <w:rPr>
          <w:rFonts w:asciiTheme="majorHAnsi" w:hAnsiTheme="majorHAnsi"/>
          <w:b/>
        </w:rPr>
        <w:t>i</w:t>
      </w:r>
      <w:r w:rsidRPr="00D03290">
        <w:rPr>
          <w:rFonts w:asciiTheme="majorHAnsi" w:hAnsiTheme="majorHAnsi"/>
          <w:b/>
          <w:spacing w:val="1"/>
        </w:rPr>
        <w:t>o</w:t>
      </w:r>
      <w:r w:rsidRPr="00D03290">
        <w:rPr>
          <w:rFonts w:asciiTheme="majorHAnsi" w:hAnsiTheme="majorHAnsi"/>
          <w:b/>
        </w:rPr>
        <w:t>n</w:t>
      </w:r>
      <w:r w:rsidRPr="00D03290">
        <w:rPr>
          <w:rFonts w:asciiTheme="majorHAnsi" w:hAnsiTheme="majorHAnsi"/>
          <w:b/>
          <w:spacing w:val="-8"/>
        </w:rPr>
        <w:t xml:space="preserve"> </w:t>
      </w:r>
      <w:r w:rsidRPr="00D03290">
        <w:rPr>
          <w:rFonts w:asciiTheme="majorHAnsi" w:hAnsiTheme="majorHAnsi"/>
          <w:b/>
        </w:rPr>
        <w:t>- Ple</w:t>
      </w:r>
      <w:r w:rsidRPr="00D03290">
        <w:rPr>
          <w:rFonts w:asciiTheme="majorHAnsi" w:hAnsiTheme="majorHAnsi"/>
          <w:b/>
          <w:spacing w:val="1"/>
        </w:rPr>
        <w:t>a</w:t>
      </w:r>
      <w:r w:rsidRPr="00D03290">
        <w:rPr>
          <w:rFonts w:asciiTheme="majorHAnsi" w:hAnsiTheme="majorHAnsi"/>
          <w:b/>
          <w:spacing w:val="-1"/>
        </w:rPr>
        <w:t>s</w:t>
      </w:r>
      <w:r w:rsidRPr="00D03290">
        <w:rPr>
          <w:rFonts w:asciiTheme="majorHAnsi" w:hAnsiTheme="majorHAnsi"/>
          <w:b/>
        </w:rPr>
        <w:t>e</w:t>
      </w:r>
      <w:r w:rsidRPr="00D03290">
        <w:rPr>
          <w:rFonts w:asciiTheme="majorHAnsi" w:hAnsiTheme="majorHAnsi"/>
          <w:b/>
          <w:spacing w:val="-4"/>
        </w:rPr>
        <w:t xml:space="preserve"> </w:t>
      </w:r>
      <w:r w:rsidRPr="00D03290">
        <w:rPr>
          <w:rFonts w:asciiTheme="majorHAnsi" w:hAnsiTheme="majorHAnsi"/>
          <w:b/>
        </w:rPr>
        <w:t>r</w:t>
      </w:r>
      <w:r w:rsidRPr="00D03290">
        <w:rPr>
          <w:rFonts w:asciiTheme="majorHAnsi" w:hAnsiTheme="majorHAnsi"/>
          <w:b/>
          <w:spacing w:val="1"/>
        </w:rPr>
        <w:t>ea</w:t>
      </w:r>
      <w:r w:rsidRPr="00D03290">
        <w:rPr>
          <w:rFonts w:asciiTheme="majorHAnsi" w:hAnsiTheme="majorHAnsi"/>
          <w:b/>
        </w:rPr>
        <w:t>d</w:t>
      </w:r>
    </w:p>
    <w:p w14:paraId="36C6DA21" w14:textId="77777777" w:rsidR="005E779B" w:rsidRPr="00D03290" w:rsidRDefault="005E779B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05AAF810" w14:textId="77777777" w:rsidR="005E779B" w:rsidRPr="00D03290" w:rsidRDefault="00D03290">
      <w:pPr>
        <w:ind w:left="113" w:right="70"/>
        <w:jc w:val="both"/>
        <w:rPr>
          <w:rFonts w:asciiTheme="majorHAnsi" w:hAnsiTheme="majorHAnsi"/>
        </w:rPr>
      </w:pPr>
      <w:r w:rsidRPr="00D03290">
        <w:rPr>
          <w:rFonts w:asciiTheme="majorHAnsi" w:hAnsiTheme="majorHAnsi"/>
        </w:rPr>
        <w:t>©</w:t>
      </w:r>
      <w:r w:rsidRPr="00D03290">
        <w:rPr>
          <w:rFonts w:asciiTheme="majorHAnsi" w:hAnsiTheme="majorHAnsi"/>
          <w:spacing w:val="-2"/>
        </w:rPr>
        <w:t xml:space="preserve"> </w:t>
      </w:r>
      <w:r w:rsidRPr="00D03290">
        <w:rPr>
          <w:rFonts w:asciiTheme="majorHAnsi" w:hAnsiTheme="majorHAnsi"/>
          <w:spacing w:val="3"/>
        </w:rPr>
        <w:t>T</w:t>
      </w:r>
      <w:r w:rsidRPr="00D03290">
        <w:rPr>
          <w:rFonts w:asciiTheme="majorHAnsi" w:hAnsiTheme="majorHAnsi"/>
          <w:spacing w:val="-1"/>
        </w:rPr>
        <w:t>h</w:t>
      </w:r>
      <w:r w:rsidRPr="00D03290">
        <w:rPr>
          <w:rFonts w:asciiTheme="majorHAnsi" w:hAnsiTheme="majorHAnsi"/>
        </w:rPr>
        <w:t>is</w:t>
      </w:r>
      <w:r w:rsidRPr="00D03290">
        <w:rPr>
          <w:rFonts w:asciiTheme="majorHAnsi" w:hAnsiTheme="majorHAnsi"/>
          <w:spacing w:val="-4"/>
        </w:rPr>
        <w:t xml:space="preserve"> </w:t>
      </w:r>
      <w:r w:rsidRPr="00D03290">
        <w:rPr>
          <w:rFonts w:asciiTheme="majorHAnsi" w:hAnsiTheme="majorHAnsi"/>
          <w:spacing w:val="-2"/>
        </w:rPr>
        <w:t>A</w:t>
      </w:r>
      <w:r w:rsidRPr="00D03290">
        <w:rPr>
          <w:rFonts w:asciiTheme="majorHAnsi" w:hAnsiTheme="majorHAnsi"/>
        </w:rPr>
        <w:t>c</w:t>
      </w:r>
      <w:r w:rsidRPr="00D03290">
        <w:rPr>
          <w:rFonts w:asciiTheme="majorHAnsi" w:hAnsiTheme="majorHAnsi"/>
          <w:spacing w:val="2"/>
        </w:rPr>
        <w:t>t</w:t>
      </w:r>
      <w:r w:rsidRPr="00D03290">
        <w:rPr>
          <w:rFonts w:asciiTheme="majorHAnsi" w:hAnsiTheme="majorHAnsi"/>
        </w:rPr>
        <w:t>i</w:t>
      </w:r>
      <w:r w:rsidRPr="00D03290">
        <w:rPr>
          <w:rFonts w:asciiTheme="majorHAnsi" w:hAnsiTheme="majorHAnsi"/>
          <w:spacing w:val="1"/>
        </w:rPr>
        <w:t>n</w:t>
      </w:r>
      <w:r w:rsidRPr="00D03290">
        <w:rPr>
          <w:rFonts w:asciiTheme="majorHAnsi" w:hAnsiTheme="majorHAnsi"/>
        </w:rPr>
        <w:t>g</w:t>
      </w:r>
      <w:r w:rsidRPr="00D03290">
        <w:rPr>
          <w:rFonts w:asciiTheme="majorHAnsi" w:hAnsiTheme="majorHAnsi"/>
          <w:spacing w:val="-5"/>
        </w:rPr>
        <w:t xml:space="preserve"> </w:t>
      </w:r>
      <w:hyperlink r:id="rId6">
        <w:r w:rsidRPr="00D03290">
          <w:rPr>
            <w:rFonts w:asciiTheme="majorHAnsi" w:hAnsiTheme="majorHAnsi"/>
            <w:color w:val="0000FF"/>
            <w:spacing w:val="1"/>
            <w:u w:val="single" w:color="0000FF"/>
          </w:rPr>
          <w:t>r</w:t>
        </w:r>
        <w:r w:rsidRPr="00D03290">
          <w:rPr>
            <w:rFonts w:asciiTheme="majorHAnsi" w:hAnsiTheme="majorHAnsi"/>
            <w:color w:val="0000FF"/>
            <w:u w:val="single" w:color="0000FF"/>
          </w:rPr>
          <w:t>e</w:t>
        </w:r>
        <w:r w:rsidRPr="00D03290">
          <w:rPr>
            <w:rFonts w:asciiTheme="majorHAnsi" w:hAnsiTheme="majorHAnsi"/>
            <w:color w:val="0000FF"/>
            <w:spacing w:val="2"/>
            <w:u w:val="single" w:color="0000FF"/>
          </w:rPr>
          <w:t>s</w:t>
        </w:r>
        <w:r w:rsidRPr="00D03290">
          <w:rPr>
            <w:rFonts w:asciiTheme="majorHAnsi" w:hAnsiTheme="majorHAnsi"/>
            <w:color w:val="0000FF"/>
            <w:spacing w:val="1"/>
            <w:u w:val="single" w:color="0000FF"/>
          </w:rPr>
          <w:t>u</w:t>
        </w:r>
        <w:r w:rsidRPr="00D03290">
          <w:rPr>
            <w:rFonts w:asciiTheme="majorHAnsi" w:hAnsiTheme="majorHAnsi"/>
            <w:color w:val="0000FF"/>
            <w:spacing w:val="-4"/>
            <w:u w:val="single" w:color="0000FF"/>
          </w:rPr>
          <w:t>m</w:t>
        </w:r>
        <w:r w:rsidRPr="00D03290">
          <w:rPr>
            <w:rFonts w:asciiTheme="majorHAnsi" w:hAnsiTheme="majorHAnsi"/>
            <w:color w:val="0000FF"/>
            <w:u w:val="single" w:color="0000FF"/>
          </w:rPr>
          <w:t>e</w:t>
        </w:r>
        <w:r w:rsidRPr="00D03290">
          <w:rPr>
            <w:rFonts w:asciiTheme="majorHAnsi" w:hAnsiTheme="majorHAnsi"/>
            <w:color w:val="0000FF"/>
            <w:spacing w:val="-5"/>
            <w:u w:val="single" w:color="0000FF"/>
          </w:rPr>
          <w:t xml:space="preserve"> </w:t>
        </w:r>
        <w:r w:rsidRPr="00D03290">
          <w:rPr>
            <w:rFonts w:asciiTheme="majorHAnsi" w:hAnsiTheme="majorHAnsi"/>
            <w:color w:val="0000FF"/>
            <w:u w:val="single" w:color="0000FF"/>
          </w:rPr>
          <w:t>t</w:t>
        </w:r>
        <w:r w:rsidRPr="00D03290">
          <w:rPr>
            <w:rFonts w:asciiTheme="majorHAnsi" w:hAnsiTheme="majorHAnsi"/>
            <w:color w:val="0000FF"/>
            <w:spacing w:val="2"/>
            <w:u w:val="single" w:color="0000FF"/>
          </w:rPr>
          <w:t>e</w:t>
        </w:r>
        <w:r w:rsidRPr="00D03290">
          <w:rPr>
            <w:rFonts w:asciiTheme="majorHAnsi" w:hAnsiTheme="majorHAnsi"/>
            <w:color w:val="0000FF"/>
            <w:spacing w:val="-1"/>
            <w:u w:val="single" w:color="0000FF"/>
          </w:rPr>
          <w:t>m</w:t>
        </w:r>
        <w:r w:rsidRPr="00D03290">
          <w:rPr>
            <w:rFonts w:asciiTheme="majorHAnsi" w:hAnsiTheme="majorHAnsi"/>
            <w:color w:val="0000FF"/>
            <w:spacing w:val="1"/>
            <w:u w:val="single" w:color="0000FF"/>
          </w:rPr>
          <w:t>p</w:t>
        </w:r>
        <w:r w:rsidRPr="00D03290">
          <w:rPr>
            <w:rFonts w:asciiTheme="majorHAnsi" w:hAnsiTheme="majorHAnsi"/>
            <w:color w:val="0000FF"/>
            <w:u w:val="single" w:color="0000FF"/>
          </w:rPr>
          <w:t>la</w:t>
        </w:r>
        <w:r w:rsidRPr="00D03290">
          <w:rPr>
            <w:rFonts w:asciiTheme="majorHAnsi" w:hAnsiTheme="majorHAnsi"/>
            <w:color w:val="0000FF"/>
            <w:spacing w:val="2"/>
            <w:u w:val="single" w:color="0000FF"/>
          </w:rPr>
          <w:t>t</w:t>
        </w:r>
        <w:r w:rsidRPr="00D03290">
          <w:rPr>
            <w:rFonts w:asciiTheme="majorHAnsi" w:hAnsiTheme="majorHAnsi"/>
            <w:color w:val="0000FF"/>
            <w:u w:val="single" w:color="0000FF"/>
          </w:rPr>
          <w:t>e</w:t>
        </w:r>
        <w:r w:rsidRPr="00D03290">
          <w:rPr>
            <w:rFonts w:asciiTheme="majorHAnsi" w:hAnsiTheme="majorHAnsi"/>
            <w:color w:val="0000FF"/>
            <w:spacing w:val="-5"/>
          </w:rPr>
          <w:t xml:space="preserve"> </w:t>
        </w:r>
        <w:r w:rsidRPr="00D03290">
          <w:rPr>
            <w:rFonts w:asciiTheme="majorHAnsi" w:hAnsiTheme="majorHAnsi"/>
            <w:color w:val="000000"/>
          </w:rPr>
          <w:t>is</w:t>
        </w:r>
      </w:hyperlink>
      <w:r w:rsidRPr="00D03290">
        <w:rPr>
          <w:rFonts w:asciiTheme="majorHAnsi" w:hAnsiTheme="majorHAnsi"/>
          <w:color w:val="000000"/>
          <w:spacing w:val="-2"/>
        </w:rPr>
        <w:t xml:space="preserve"> </w:t>
      </w:r>
      <w:r w:rsidRPr="00D03290">
        <w:rPr>
          <w:rFonts w:asciiTheme="majorHAnsi" w:hAnsiTheme="majorHAnsi"/>
          <w:color w:val="000000"/>
        </w:rPr>
        <w:t>t</w:t>
      </w:r>
      <w:r w:rsidRPr="00D03290">
        <w:rPr>
          <w:rFonts w:asciiTheme="majorHAnsi" w:hAnsiTheme="majorHAnsi"/>
          <w:color w:val="000000"/>
          <w:spacing w:val="-1"/>
        </w:rPr>
        <w:t>h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-1"/>
        </w:rPr>
        <w:t xml:space="preserve"> </w:t>
      </w:r>
      <w:r w:rsidRPr="00D03290">
        <w:rPr>
          <w:rFonts w:asciiTheme="majorHAnsi" w:hAnsiTheme="majorHAnsi"/>
          <w:color w:val="000000"/>
        </w:rPr>
        <w:t>c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  <w:spacing w:val="3"/>
        </w:rPr>
        <w:t>p</w:t>
      </w:r>
      <w:r w:rsidRPr="00D03290">
        <w:rPr>
          <w:rFonts w:asciiTheme="majorHAnsi" w:hAnsiTheme="majorHAnsi"/>
          <w:color w:val="000000"/>
          <w:spacing w:val="-4"/>
        </w:rPr>
        <w:t>y</w:t>
      </w:r>
      <w:r w:rsidRPr="00D03290">
        <w:rPr>
          <w:rFonts w:asciiTheme="majorHAnsi" w:hAnsiTheme="majorHAnsi"/>
          <w:color w:val="000000"/>
          <w:spacing w:val="1"/>
        </w:rPr>
        <w:t>r</w:t>
      </w:r>
      <w:r w:rsidRPr="00D03290">
        <w:rPr>
          <w:rFonts w:asciiTheme="majorHAnsi" w:hAnsiTheme="majorHAnsi"/>
          <w:color w:val="000000"/>
        </w:rPr>
        <w:t>i</w:t>
      </w:r>
      <w:r w:rsidRPr="00D03290">
        <w:rPr>
          <w:rFonts w:asciiTheme="majorHAnsi" w:hAnsiTheme="majorHAnsi"/>
          <w:color w:val="000000"/>
          <w:spacing w:val="1"/>
        </w:rPr>
        <w:t>g</w:t>
      </w:r>
      <w:r w:rsidRPr="00D03290">
        <w:rPr>
          <w:rFonts w:asciiTheme="majorHAnsi" w:hAnsiTheme="majorHAnsi"/>
          <w:color w:val="000000"/>
          <w:spacing w:val="-1"/>
        </w:rPr>
        <w:t>h</w:t>
      </w:r>
      <w:r w:rsidRPr="00D03290">
        <w:rPr>
          <w:rFonts w:asciiTheme="majorHAnsi" w:hAnsiTheme="majorHAnsi"/>
          <w:color w:val="000000"/>
        </w:rPr>
        <w:t>t</w:t>
      </w:r>
      <w:r w:rsidRPr="00D03290">
        <w:rPr>
          <w:rFonts w:asciiTheme="majorHAnsi" w:hAnsiTheme="majorHAnsi"/>
          <w:color w:val="000000"/>
          <w:spacing w:val="-8"/>
        </w:rPr>
        <w:t xml:space="preserve"> </w:t>
      </w:r>
      <w:r w:rsidRPr="00D03290">
        <w:rPr>
          <w:rFonts w:asciiTheme="majorHAnsi" w:hAnsiTheme="majorHAnsi"/>
          <w:color w:val="000000"/>
          <w:spacing w:val="4"/>
        </w:rPr>
        <w:t>o</w:t>
      </w:r>
      <w:r w:rsidRPr="00D03290">
        <w:rPr>
          <w:rFonts w:asciiTheme="majorHAnsi" w:hAnsiTheme="majorHAnsi"/>
          <w:color w:val="000000"/>
        </w:rPr>
        <w:t>f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</w:rPr>
        <w:t>D</w:t>
      </w:r>
      <w:r w:rsidRPr="00D03290">
        <w:rPr>
          <w:rFonts w:asciiTheme="majorHAnsi" w:hAnsiTheme="majorHAnsi"/>
          <w:color w:val="000000"/>
          <w:spacing w:val="3"/>
        </w:rPr>
        <w:t>a</w:t>
      </w:r>
      <w:r w:rsidRPr="00D03290">
        <w:rPr>
          <w:rFonts w:asciiTheme="majorHAnsi" w:hAnsiTheme="majorHAnsi"/>
          <w:color w:val="000000"/>
          <w:spacing w:val="-4"/>
        </w:rPr>
        <w:t>y</w:t>
      </w:r>
      <w:r w:rsidRPr="00D03290">
        <w:rPr>
          <w:rFonts w:asciiTheme="majorHAnsi" w:hAnsiTheme="majorHAnsi"/>
          <w:color w:val="000000"/>
          <w:spacing w:val="2"/>
        </w:rPr>
        <w:t>j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>b</w:t>
      </w:r>
      <w:r w:rsidRPr="00D03290">
        <w:rPr>
          <w:rFonts w:asciiTheme="majorHAnsi" w:hAnsiTheme="majorHAnsi"/>
          <w:color w:val="000000"/>
          <w:spacing w:val="-5"/>
        </w:rPr>
        <w:t xml:space="preserve"> </w:t>
      </w:r>
      <w:r w:rsidRPr="00D03290">
        <w:rPr>
          <w:rFonts w:asciiTheme="majorHAnsi" w:hAnsiTheme="majorHAnsi"/>
          <w:color w:val="000000"/>
          <w:spacing w:val="-2"/>
        </w:rPr>
        <w:t>L</w:t>
      </w:r>
      <w:r w:rsidRPr="00D03290">
        <w:rPr>
          <w:rFonts w:asciiTheme="majorHAnsi" w:hAnsiTheme="majorHAnsi"/>
          <w:color w:val="000000"/>
        </w:rPr>
        <w:t>td</w:t>
      </w:r>
      <w:r w:rsidRPr="00D03290">
        <w:rPr>
          <w:rFonts w:asciiTheme="majorHAnsi" w:hAnsiTheme="majorHAnsi"/>
          <w:color w:val="000000"/>
          <w:spacing w:val="-2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20</w:t>
      </w:r>
      <w:r w:rsidRPr="00D03290">
        <w:rPr>
          <w:rFonts w:asciiTheme="majorHAnsi" w:hAnsiTheme="majorHAnsi"/>
          <w:color w:val="000000"/>
          <w:spacing w:val="-1"/>
        </w:rPr>
        <w:t>1</w:t>
      </w:r>
      <w:r w:rsidRPr="00D03290">
        <w:rPr>
          <w:rFonts w:asciiTheme="majorHAnsi" w:hAnsiTheme="majorHAnsi"/>
          <w:color w:val="000000"/>
          <w:spacing w:val="1"/>
        </w:rPr>
        <w:t>2</w:t>
      </w:r>
      <w:r w:rsidRPr="00D03290">
        <w:rPr>
          <w:rFonts w:asciiTheme="majorHAnsi" w:hAnsiTheme="majorHAnsi"/>
          <w:color w:val="000000"/>
        </w:rPr>
        <w:t>.</w:t>
      </w:r>
      <w:r w:rsidRPr="00D03290">
        <w:rPr>
          <w:rFonts w:asciiTheme="majorHAnsi" w:hAnsiTheme="majorHAnsi"/>
          <w:color w:val="000000"/>
          <w:spacing w:val="-6"/>
        </w:rPr>
        <w:t xml:space="preserve"> </w:t>
      </w:r>
      <w:r w:rsidRPr="00D03290">
        <w:rPr>
          <w:rFonts w:asciiTheme="majorHAnsi" w:hAnsiTheme="majorHAnsi"/>
          <w:color w:val="000000"/>
          <w:spacing w:val="2"/>
        </w:rPr>
        <w:t>J</w:t>
      </w:r>
      <w:r w:rsidRPr="00D03290">
        <w:rPr>
          <w:rFonts w:asciiTheme="majorHAnsi" w:hAnsiTheme="majorHAnsi"/>
          <w:color w:val="000000"/>
          <w:spacing w:val="1"/>
        </w:rPr>
        <w:t>ob</w:t>
      </w:r>
      <w:r w:rsidRPr="00D03290">
        <w:rPr>
          <w:rFonts w:asciiTheme="majorHAnsi" w:hAnsiTheme="majorHAnsi"/>
          <w:color w:val="000000"/>
          <w:spacing w:val="-1"/>
        </w:rPr>
        <w:t>s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1"/>
        </w:rPr>
        <w:t>e</w:t>
      </w:r>
      <w:r w:rsidRPr="00D03290">
        <w:rPr>
          <w:rFonts w:asciiTheme="majorHAnsi" w:hAnsiTheme="majorHAnsi"/>
          <w:color w:val="000000"/>
          <w:spacing w:val="-1"/>
        </w:rPr>
        <w:t>k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1"/>
        </w:rPr>
        <w:t>r</w:t>
      </w:r>
      <w:r w:rsidRPr="00D03290">
        <w:rPr>
          <w:rFonts w:asciiTheme="majorHAnsi" w:hAnsiTheme="majorHAnsi"/>
          <w:color w:val="000000"/>
        </w:rPr>
        <w:t>s</w:t>
      </w:r>
      <w:r w:rsidRPr="00D03290">
        <w:rPr>
          <w:rFonts w:asciiTheme="majorHAnsi" w:hAnsiTheme="majorHAnsi"/>
          <w:color w:val="000000"/>
          <w:spacing w:val="-7"/>
        </w:rPr>
        <w:t xml:space="preserve"> </w:t>
      </w:r>
      <w:r w:rsidRPr="00D03290">
        <w:rPr>
          <w:rFonts w:asciiTheme="majorHAnsi" w:hAnsiTheme="majorHAnsi"/>
          <w:color w:val="000000"/>
          <w:spacing w:val="-4"/>
        </w:rPr>
        <w:t>m</w:t>
      </w:r>
      <w:r w:rsidRPr="00D03290">
        <w:rPr>
          <w:rFonts w:asciiTheme="majorHAnsi" w:hAnsiTheme="majorHAnsi"/>
          <w:color w:val="000000"/>
          <w:spacing w:val="3"/>
        </w:rPr>
        <w:t>a</w:t>
      </w:r>
      <w:r w:rsidRPr="00D03290">
        <w:rPr>
          <w:rFonts w:asciiTheme="majorHAnsi" w:hAnsiTheme="majorHAnsi"/>
          <w:color w:val="000000"/>
        </w:rPr>
        <w:t>y</w:t>
      </w:r>
      <w:r w:rsidRPr="00D03290">
        <w:rPr>
          <w:rFonts w:asciiTheme="majorHAnsi" w:hAnsiTheme="majorHAnsi"/>
          <w:color w:val="000000"/>
          <w:spacing w:val="-6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d</w:t>
      </w:r>
      <w:r w:rsidRPr="00D03290">
        <w:rPr>
          <w:rFonts w:asciiTheme="majorHAnsi" w:hAnsiTheme="majorHAnsi"/>
          <w:color w:val="000000"/>
          <w:spacing w:val="3"/>
        </w:rPr>
        <w:t>o</w:t>
      </w:r>
      <w:r w:rsidRPr="00D03290">
        <w:rPr>
          <w:rFonts w:asciiTheme="majorHAnsi" w:hAnsiTheme="majorHAnsi"/>
          <w:color w:val="000000"/>
        </w:rPr>
        <w:t>w</w:t>
      </w:r>
      <w:r w:rsidRPr="00D03290">
        <w:rPr>
          <w:rFonts w:asciiTheme="majorHAnsi" w:hAnsiTheme="majorHAnsi"/>
          <w:color w:val="000000"/>
          <w:spacing w:val="-1"/>
        </w:rPr>
        <w:t>n</w:t>
      </w:r>
      <w:r w:rsidRPr="00D03290">
        <w:rPr>
          <w:rFonts w:asciiTheme="majorHAnsi" w:hAnsiTheme="majorHAnsi"/>
          <w:color w:val="000000"/>
        </w:rPr>
        <w:t>l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>ad</w:t>
      </w:r>
      <w:r w:rsidRPr="00D03290">
        <w:rPr>
          <w:rFonts w:asciiTheme="majorHAnsi" w:hAnsiTheme="majorHAnsi"/>
          <w:color w:val="000000"/>
          <w:spacing w:val="-6"/>
        </w:rPr>
        <w:t xml:space="preserve"> </w:t>
      </w:r>
      <w:r w:rsidRPr="00D03290">
        <w:rPr>
          <w:rFonts w:asciiTheme="majorHAnsi" w:hAnsiTheme="majorHAnsi"/>
          <w:color w:val="000000"/>
        </w:rPr>
        <w:t>a</w:t>
      </w:r>
      <w:r w:rsidRPr="00D03290">
        <w:rPr>
          <w:rFonts w:asciiTheme="majorHAnsi" w:hAnsiTheme="majorHAnsi"/>
          <w:color w:val="000000"/>
          <w:spacing w:val="-1"/>
        </w:rPr>
        <w:t>n</w:t>
      </w:r>
      <w:r w:rsidRPr="00D03290">
        <w:rPr>
          <w:rFonts w:asciiTheme="majorHAnsi" w:hAnsiTheme="majorHAnsi"/>
          <w:color w:val="000000"/>
        </w:rPr>
        <w:t>d</w:t>
      </w:r>
      <w:r w:rsidRPr="00D03290">
        <w:rPr>
          <w:rFonts w:asciiTheme="majorHAnsi" w:hAnsiTheme="majorHAnsi"/>
          <w:color w:val="000000"/>
          <w:spacing w:val="-2"/>
        </w:rPr>
        <w:t xml:space="preserve"> </w:t>
      </w:r>
      <w:r w:rsidRPr="00D03290">
        <w:rPr>
          <w:rFonts w:asciiTheme="majorHAnsi" w:hAnsiTheme="majorHAnsi"/>
          <w:color w:val="000000"/>
          <w:spacing w:val="-1"/>
        </w:rPr>
        <w:t>us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-2"/>
        </w:rPr>
        <w:t xml:space="preserve"> </w:t>
      </w:r>
      <w:r w:rsidRPr="00D03290">
        <w:rPr>
          <w:rFonts w:asciiTheme="majorHAnsi" w:hAnsiTheme="majorHAnsi"/>
          <w:color w:val="000000"/>
          <w:spacing w:val="2"/>
        </w:rPr>
        <w:t>t</w:t>
      </w:r>
      <w:r w:rsidRPr="00D03290">
        <w:rPr>
          <w:rFonts w:asciiTheme="majorHAnsi" w:hAnsiTheme="majorHAnsi"/>
          <w:color w:val="000000"/>
          <w:spacing w:val="-1"/>
        </w:rPr>
        <w:t>h</w:t>
      </w:r>
      <w:r w:rsidRPr="00D03290">
        <w:rPr>
          <w:rFonts w:asciiTheme="majorHAnsi" w:hAnsiTheme="majorHAnsi"/>
          <w:color w:val="000000"/>
        </w:rPr>
        <w:t>is</w:t>
      </w:r>
      <w:r w:rsidRPr="00D03290">
        <w:rPr>
          <w:rFonts w:asciiTheme="majorHAnsi" w:hAnsiTheme="majorHAnsi"/>
          <w:color w:val="000000"/>
          <w:spacing w:val="-4"/>
        </w:rPr>
        <w:t xml:space="preserve"> </w:t>
      </w:r>
      <w:r w:rsidRPr="00D03290">
        <w:rPr>
          <w:rFonts w:asciiTheme="majorHAnsi" w:hAnsiTheme="majorHAnsi"/>
          <w:color w:val="000000"/>
          <w:spacing w:val="3"/>
        </w:rPr>
        <w:t>e</w:t>
      </w:r>
      <w:r w:rsidRPr="00D03290">
        <w:rPr>
          <w:rFonts w:asciiTheme="majorHAnsi" w:hAnsiTheme="majorHAnsi"/>
          <w:color w:val="000000"/>
          <w:spacing w:val="-1"/>
        </w:rPr>
        <w:t>x</w:t>
      </w:r>
      <w:r w:rsidRPr="00D03290">
        <w:rPr>
          <w:rFonts w:asciiTheme="majorHAnsi" w:hAnsiTheme="majorHAnsi"/>
          <w:color w:val="000000"/>
          <w:spacing w:val="3"/>
        </w:rPr>
        <w:t>a</w:t>
      </w:r>
      <w:r w:rsidRPr="00D03290">
        <w:rPr>
          <w:rFonts w:asciiTheme="majorHAnsi" w:hAnsiTheme="majorHAnsi"/>
          <w:color w:val="000000"/>
          <w:spacing w:val="-4"/>
        </w:rPr>
        <w:t>m</w:t>
      </w:r>
      <w:r w:rsidRPr="00D03290">
        <w:rPr>
          <w:rFonts w:asciiTheme="majorHAnsi" w:hAnsiTheme="majorHAnsi"/>
          <w:color w:val="000000"/>
          <w:spacing w:val="3"/>
        </w:rPr>
        <w:t>p</w:t>
      </w:r>
      <w:r w:rsidRPr="00D03290">
        <w:rPr>
          <w:rFonts w:asciiTheme="majorHAnsi" w:hAnsiTheme="majorHAnsi"/>
          <w:color w:val="000000"/>
        </w:rPr>
        <w:t>le</w:t>
      </w:r>
      <w:r w:rsidRPr="00D03290">
        <w:rPr>
          <w:rFonts w:asciiTheme="majorHAnsi" w:hAnsiTheme="majorHAnsi"/>
          <w:color w:val="000000"/>
          <w:spacing w:val="-7"/>
        </w:rPr>
        <w:t xml:space="preserve"> </w:t>
      </w:r>
      <w:r w:rsidRPr="00D03290">
        <w:rPr>
          <w:rFonts w:asciiTheme="majorHAnsi" w:hAnsiTheme="majorHAnsi"/>
          <w:color w:val="000000"/>
          <w:spacing w:val="-2"/>
        </w:rPr>
        <w:t>f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>r t</w:t>
      </w:r>
      <w:r w:rsidRPr="00D03290">
        <w:rPr>
          <w:rFonts w:asciiTheme="majorHAnsi" w:hAnsiTheme="majorHAnsi"/>
          <w:color w:val="000000"/>
          <w:spacing w:val="-1"/>
        </w:rPr>
        <w:t>h</w:t>
      </w:r>
      <w:r w:rsidRPr="00D03290">
        <w:rPr>
          <w:rFonts w:asciiTheme="majorHAnsi" w:hAnsiTheme="majorHAnsi"/>
          <w:color w:val="000000"/>
        </w:rPr>
        <w:t>eir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  <w:spacing w:val="3"/>
        </w:rPr>
        <w:t>o</w:t>
      </w:r>
      <w:r w:rsidRPr="00D03290">
        <w:rPr>
          <w:rFonts w:asciiTheme="majorHAnsi" w:hAnsiTheme="majorHAnsi"/>
          <w:color w:val="000000"/>
          <w:spacing w:val="-2"/>
        </w:rPr>
        <w:t>w</w:t>
      </w:r>
      <w:r w:rsidRPr="00D03290">
        <w:rPr>
          <w:rFonts w:asciiTheme="majorHAnsi" w:hAnsiTheme="majorHAnsi"/>
          <w:color w:val="000000"/>
        </w:rPr>
        <w:t>n</w:t>
      </w:r>
      <w:r w:rsidRPr="00D03290">
        <w:rPr>
          <w:rFonts w:asciiTheme="majorHAnsi" w:hAnsiTheme="majorHAnsi"/>
          <w:color w:val="000000"/>
          <w:spacing w:val="-4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p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1"/>
        </w:rPr>
        <w:t>r</w:t>
      </w:r>
      <w:r w:rsidRPr="00D03290">
        <w:rPr>
          <w:rFonts w:asciiTheme="majorHAnsi" w:hAnsiTheme="majorHAnsi"/>
          <w:color w:val="000000"/>
          <w:spacing w:val="-1"/>
        </w:rPr>
        <w:t>s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  <w:spacing w:val="-1"/>
        </w:rPr>
        <w:t>n</w:t>
      </w:r>
      <w:r w:rsidRPr="00D03290">
        <w:rPr>
          <w:rFonts w:asciiTheme="majorHAnsi" w:hAnsiTheme="majorHAnsi"/>
          <w:color w:val="000000"/>
        </w:rPr>
        <w:t>al</w:t>
      </w:r>
      <w:r w:rsidRPr="00D03290">
        <w:rPr>
          <w:rFonts w:asciiTheme="majorHAnsi" w:hAnsiTheme="majorHAnsi"/>
          <w:color w:val="000000"/>
          <w:spacing w:val="-4"/>
        </w:rPr>
        <w:t xml:space="preserve"> </w:t>
      </w:r>
      <w:r w:rsidRPr="00D03290">
        <w:rPr>
          <w:rFonts w:asciiTheme="majorHAnsi" w:hAnsiTheme="majorHAnsi"/>
          <w:color w:val="000000"/>
          <w:spacing w:val="-1"/>
        </w:rPr>
        <w:t>us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-2"/>
        </w:rPr>
        <w:t xml:space="preserve"> </w:t>
      </w:r>
      <w:r w:rsidRPr="00D03290">
        <w:rPr>
          <w:rFonts w:asciiTheme="majorHAnsi" w:hAnsiTheme="majorHAnsi"/>
          <w:color w:val="000000"/>
        </w:rPr>
        <w:t>to</w:t>
      </w:r>
      <w:r w:rsidRPr="00D03290">
        <w:rPr>
          <w:rFonts w:asciiTheme="majorHAnsi" w:hAnsiTheme="majorHAnsi"/>
          <w:color w:val="000000"/>
          <w:spacing w:val="-1"/>
        </w:rPr>
        <w:t xml:space="preserve"> h</w:t>
      </w:r>
      <w:r w:rsidRPr="00D03290">
        <w:rPr>
          <w:rFonts w:asciiTheme="majorHAnsi" w:hAnsiTheme="majorHAnsi"/>
          <w:color w:val="000000"/>
        </w:rPr>
        <w:t>elp</w:t>
      </w:r>
      <w:r w:rsidRPr="00D03290">
        <w:rPr>
          <w:rFonts w:asciiTheme="majorHAnsi" w:hAnsiTheme="majorHAnsi"/>
          <w:color w:val="000000"/>
          <w:spacing w:val="1"/>
        </w:rPr>
        <w:t xml:space="preserve"> </w:t>
      </w:r>
      <w:r w:rsidRPr="00D03290">
        <w:rPr>
          <w:rFonts w:asciiTheme="majorHAnsi" w:hAnsiTheme="majorHAnsi"/>
          <w:color w:val="000000"/>
        </w:rPr>
        <w:t>t</w:t>
      </w:r>
      <w:r w:rsidRPr="00D03290">
        <w:rPr>
          <w:rFonts w:asciiTheme="majorHAnsi" w:hAnsiTheme="majorHAnsi"/>
          <w:color w:val="000000"/>
          <w:spacing w:val="-1"/>
        </w:rPr>
        <w:t>h</w:t>
      </w:r>
      <w:r w:rsidRPr="00D03290">
        <w:rPr>
          <w:rFonts w:asciiTheme="majorHAnsi" w:hAnsiTheme="majorHAnsi"/>
          <w:color w:val="000000"/>
          <w:spacing w:val="3"/>
        </w:rPr>
        <w:t>e</w:t>
      </w:r>
      <w:r w:rsidRPr="00D03290">
        <w:rPr>
          <w:rFonts w:asciiTheme="majorHAnsi" w:hAnsiTheme="majorHAnsi"/>
          <w:color w:val="000000"/>
        </w:rPr>
        <w:t>m</w:t>
      </w:r>
      <w:r w:rsidRPr="00D03290">
        <w:rPr>
          <w:rFonts w:asciiTheme="majorHAnsi" w:hAnsiTheme="majorHAnsi"/>
          <w:color w:val="000000"/>
          <w:spacing w:val="-8"/>
        </w:rPr>
        <w:t xml:space="preserve"> </w:t>
      </w:r>
      <w:r w:rsidRPr="00D03290">
        <w:rPr>
          <w:rFonts w:asciiTheme="majorHAnsi" w:hAnsiTheme="majorHAnsi"/>
          <w:color w:val="000000"/>
        </w:rPr>
        <w:t>c</w:t>
      </w:r>
      <w:r w:rsidRPr="00D03290">
        <w:rPr>
          <w:rFonts w:asciiTheme="majorHAnsi" w:hAnsiTheme="majorHAnsi"/>
          <w:color w:val="000000"/>
          <w:spacing w:val="1"/>
        </w:rPr>
        <w:t>r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1"/>
        </w:rPr>
        <w:t>a</w:t>
      </w:r>
      <w:r w:rsidRPr="00D03290">
        <w:rPr>
          <w:rFonts w:asciiTheme="majorHAnsi" w:hAnsiTheme="majorHAnsi"/>
          <w:color w:val="000000"/>
        </w:rPr>
        <w:t>te</w:t>
      </w:r>
      <w:r w:rsidRPr="00D03290">
        <w:rPr>
          <w:rFonts w:asciiTheme="majorHAnsi" w:hAnsiTheme="majorHAnsi"/>
          <w:color w:val="000000"/>
          <w:spacing w:val="-5"/>
        </w:rPr>
        <w:t xml:space="preserve"> </w:t>
      </w:r>
      <w:r w:rsidRPr="00D03290">
        <w:rPr>
          <w:rFonts w:asciiTheme="majorHAnsi" w:hAnsiTheme="majorHAnsi"/>
          <w:color w:val="000000"/>
          <w:spacing w:val="2"/>
        </w:rPr>
        <w:t>t</w:t>
      </w:r>
      <w:r w:rsidRPr="00D03290">
        <w:rPr>
          <w:rFonts w:asciiTheme="majorHAnsi" w:hAnsiTheme="majorHAnsi"/>
          <w:color w:val="000000"/>
          <w:spacing w:val="-1"/>
        </w:rPr>
        <w:t>h</w:t>
      </w:r>
      <w:r w:rsidRPr="00D03290">
        <w:rPr>
          <w:rFonts w:asciiTheme="majorHAnsi" w:hAnsiTheme="majorHAnsi"/>
          <w:color w:val="000000"/>
        </w:rPr>
        <w:t>eir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  <w:spacing w:val="3"/>
        </w:rPr>
        <w:t>o</w:t>
      </w:r>
      <w:r w:rsidRPr="00D03290">
        <w:rPr>
          <w:rFonts w:asciiTheme="majorHAnsi" w:hAnsiTheme="majorHAnsi"/>
          <w:color w:val="000000"/>
          <w:spacing w:val="-2"/>
        </w:rPr>
        <w:t>w</w:t>
      </w:r>
      <w:r w:rsidRPr="00D03290">
        <w:rPr>
          <w:rFonts w:asciiTheme="majorHAnsi" w:hAnsiTheme="majorHAnsi"/>
          <w:color w:val="000000"/>
        </w:rPr>
        <w:t>n</w:t>
      </w:r>
      <w:r w:rsidRPr="00D03290">
        <w:rPr>
          <w:rFonts w:asciiTheme="majorHAnsi" w:hAnsiTheme="majorHAnsi"/>
          <w:color w:val="000000"/>
          <w:spacing w:val="-2"/>
        </w:rPr>
        <w:t xml:space="preserve"> </w:t>
      </w:r>
      <w:r w:rsidRPr="00D03290">
        <w:rPr>
          <w:rFonts w:asciiTheme="majorHAnsi" w:hAnsiTheme="majorHAnsi"/>
          <w:color w:val="000000"/>
          <w:spacing w:val="-1"/>
        </w:rPr>
        <w:t>u</w:t>
      </w:r>
      <w:r w:rsidRPr="00D03290">
        <w:rPr>
          <w:rFonts w:asciiTheme="majorHAnsi" w:hAnsiTheme="majorHAnsi"/>
          <w:color w:val="000000"/>
          <w:spacing w:val="1"/>
        </w:rPr>
        <w:t>n</w:t>
      </w:r>
      <w:r w:rsidRPr="00D03290">
        <w:rPr>
          <w:rFonts w:asciiTheme="majorHAnsi" w:hAnsiTheme="majorHAnsi"/>
          <w:color w:val="000000"/>
        </w:rPr>
        <w:t>i</w:t>
      </w:r>
      <w:r w:rsidRPr="00D03290">
        <w:rPr>
          <w:rFonts w:asciiTheme="majorHAnsi" w:hAnsiTheme="majorHAnsi"/>
          <w:color w:val="000000"/>
          <w:spacing w:val="1"/>
        </w:rPr>
        <w:t>q</w:t>
      </w:r>
      <w:r w:rsidRPr="00D03290">
        <w:rPr>
          <w:rFonts w:asciiTheme="majorHAnsi" w:hAnsiTheme="majorHAnsi"/>
          <w:color w:val="000000"/>
          <w:spacing w:val="-1"/>
        </w:rPr>
        <w:t>u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4"/>
        </w:rPr>
        <w:t xml:space="preserve"> </w:t>
      </w:r>
      <w:r w:rsidRPr="00D03290">
        <w:rPr>
          <w:rFonts w:asciiTheme="majorHAnsi" w:hAnsiTheme="majorHAnsi"/>
          <w:color w:val="000000"/>
        </w:rPr>
        <w:t>a</w:t>
      </w:r>
      <w:r w:rsidRPr="00D03290">
        <w:rPr>
          <w:rFonts w:asciiTheme="majorHAnsi" w:hAnsiTheme="majorHAnsi"/>
          <w:color w:val="000000"/>
          <w:spacing w:val="1"/>
        </w:rPr>
        <w:t>c</w:t>
      </w:r>
      <w:r w:rsidRPr="00D03290">
        <w:rPr>
          <w:rFonts w:asciiTheme="majorHAnsi" w:hAnsiTheme="majorHAnsi"/>
          <w:color w:val="000000"/>
        </w:rPr>
        <w:t>ti</w:t>
      </w:r>
      <w:r w:rsidRPr="00D03290">
        <w:rPr>
          <w:rFonts w:asciiTheme="majorHAnsi" w:hAnsiTheme="majorHAnsi"/>
          <w:color w:val="000000"/>
          <w:spacing w:val="1"/>
        </w:rPr>
        <w:t>n</w:t>
      </w:r>
      <w:r w:rsidRPr="00D03290">
        <w:rPr>
          <w:rFonts w:asciiTheme="majorHAnsi" w:hAnsiTheme="majorHAnsi"/>
          <w:color w:val="000000"/>
        </w:rPr>
        <w:t>g</w:t>
      </w:r>
      <w:r w:rsidRPr="00D03290">
        <w:rPr>
          <w:rFonts w:asciiTheme="majorHAnsi" w:hAnsiTheme="majorHAnsi"/>
          <w:color w:val="000000"/>
          <w:spacing w:val="-5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r</w:t>
      </w:r>
      <w:r w:rsidRPr="00D03290">
        <w:rPr>
          <w:rFonts w:asciiTheme="majorHAnsi" w:hAnsiTheme="majorHAnsi"/>
          <w:color w:val="000000"/>
        </w:rPr>
        <w:t>es</w:t>
      </w:r>
      <w:r w:rsidRPr="00D03290">
        <w:rPr>
          <w:rFonts w:asciiTheme="majorHAnsi" w:hAnsiTheme="majorHAnsi"/>
          <w:color w:val="000000"/>
          <w:spacing w:val="1"/>
        </w:rPr>
        <w:t>u</w:t>
      </w:r>
      <w:r w:rsidRPr="00D03290">
        <w:rPr>
          <w:rFonts w:asciiTheme="majorHAnsi" w:hAnsiTheme="majorHAnsi"/>
          <w:color w:val="000000"/>
          <w:spacing w:val="-1"/>
        </w:rPr>
        <w:t>m</w:t>
      </w:r>
      <w:r w:rsidRPr="00D03290">
        <w:rPr>
          <w:rFonts w:asciiTheme="majorHAnsi" w:hAnsiTheme="majorHAnsi"/>
          <w:color w:val="000000"/>
        </w:rPr>
        <w:t>e.</w:t>
      </w:r>
      <w:r w:rsidRPr="00D03290">
        <w:rPr>
          <w:rFonts w:asciiTheme="majorHAnsi" w:hAnsiTheme="majorHAnsi"/>
          <w:color w:val="000000"/>
          <w:spacing w:val="-5"/>
        </w:rPr>
        <w:t xml:space="preserve"> </w:t>
      </w:r>
      <w:r w:rsidRPr="00D03290">
        <w:rPr>
          <w:rFonts w:asciiTheme="majorHAnsi" w:hAnsiTheme="majorHAnsi"/>
          <w:color w:val="000000"/>
        </w:rPr>
        <w:t>Y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>u</w:t>
      </w:r>
      <w:r w:rsidRPr="00D03290">
        <w:rPr>
          <w:rFonts w:asciiTheme="majorHAnsi" w:hAnsiTheme="majorHAnsi"/>
          <w:color w:val="000000"/>
          <w:spacing w:val="-4"/>
        </w:rPr>
        <w:t xml:space="preserve"> </w:t>
      </w:r>
      <w:r w:rsidRPr="00D03290">
        <w:rPr>
          <w:rFonts w:asciiTheme="majorHAnsi" w:hAnsiTheme="majorHAnsi"/>
          <w:color w:val="000000"/>
        </w:rPr>
        <w:t>a</w:t>
      </w:r>
      <w:r w:rsidRPr="00D03290">
        <w:rPr>
          <w:rFonts w:asciiTheme="majorHAnsi" w:hAnsiTheme="majorHAnsi"/>
          <w:color w:val="000000"/>
          <w:spacing w:val="1"/>
        </w:rPr>
        <w:t>r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1"/>
        </w:rPr>
        <w:t xml:space="preserve"> </w:t>
      </w:r>
      <w:r w:rsidRPr="00D03290">
        <w:rPr>
          <w:rFonts w:asciiTheme="majorHAnsi" w:hAnsiTheme="majorHAnsi"/>
          <w:color w:val="000000"/>
          <w:spacing w:val="-4"/>
        </w:rPr>
        <w:t>m</w:t>
      </w:r>
      <w:r w:rsidRPr="00D03290">
        <w:rPr>
          <w:rFonts w:asciiTheme="majorHAnsi" w:hAnsiTheme="majorHAnsi"/>
          <w:color w:val="000000"/>
          <w:spacing w:val="3"/>
        </w:rPr>
        <w:t>o</w:t>
      </w:r>
      <w:r w:rsidRPr="00D03290">
        <w:rPr>
          <w:rFonts w:asciiTheme="majorHAnsi" w:hAnsiTheme="majorHAnsi"/>
          <w:color w:val="000000"/>
          <w:spacing w:val="-1"/>
        </w:rPr>
        <w:t>s</w:t>
      </w:r>
      <w:r w:rsidRPr="00D03290">
        <w:rPr>
          <w:rFonts w:asciiTheme="majorHAnsi" w:hAnsiTheme="majorHAnsi"/>
          <w:color w:val="000000"/>
        </w:rPr>
        <w:t>t</w:t>
      </w:r>
      <w:r w:rsidRPr="00D03290">
        <w:rPr>
          <w:rFonts w:asciiTheme="majorHAnsi" w:hAnsiTheme="majorHAnsi"/>
          <w:color w:val="000000"/>
          <w:spacing w:val="-2"/>
        </w:rPr>
        <w:t xml:space="preserve"> w</w:t>
      </w:r>
      <w:r w:rsidRPr="00D03290">
        <w:rPr>
          <w:rFonts w:asciiTheme="majorHAnsi" w:hAnsiTheme="majorHAnsi"/>
          <w:color w:val="000000"/>
        </w:rPr>
        <w:t>elc</w:t>
      </w:r>
      <w:r w:rsidRPr="00D03290">
        <w:rPr>
          <w:rFonts w:asciiTheme="majorHAnsi" w:hAnsiTheme="majorHAnsi"/>
          <w:color w:val="000000"/>
          <w:spacing w:val="4"/>
        </w:rPr>
        <w:t>o</w:t>
      </w:r>
      <w:r w:rsidRPr="00D03290">
        <w:rPr>
          <w:rFonts w:asciiTheme="majorHAnsi" w:hAnsiTheme="majorHAnsi"/>
          <w:color w:val="000000"/>
          <w:spacing w:val="-1"/>
        </w:rPr>
        <w:t>m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-6"/>
        </w:rPr>
        <w:t xml:space="preserve"> </w:t>
      </w:r>
      <w:r w:rsidRPr="00D03290">
        <w:rPr>
          <w:rFonts w:asciiTheme="majorHAnsi" w:hAnsiTheme="majorHAnsi"/>
          <w:color w:val="000000"/>
        </w:rPr>
        <w:t>to</w:t>
      </w:r>
      <w:r w:rsidRPr="00D03290">
        <w:rPr>
          <w:rFonts w:asciiTheme="majorHAnsi" w:hAnsiTheme="majorHAnsi"/>
          <w:color w:val="000000"/>
          <w:spacing w:val="-1"/>
        </w:rPr>
        <w:t xml:space="preserve"> </w:t>
      </w:r>
      <w:r w:rsidRPr="00D03290">
        <w:rPr>
          <w:rFonts w:asciiTheme="majorHAnsi" w:hAnsiTheme="majorHAnsi"/>
          <w:color w:val="000000"/>
        </w:rPr>
        <w:t>li</w:t>
      </w:r>
      <w:r w:rsidRPr="00D03290">
        <w:rPr>
          <w:rFonts w:asciiTheme="majorHAnsi" w:hAnsiTheme="majorHAnsi"/>
          <w:color w:val="000000"/>
          <w:spacing w:val="1"/>
        </w:rPr>
        <w:t>n</w:t>
      </w:r>
      <w:r w:rsidRPr="00D03290">
        <w:rPr>
          <w:rFonts w:asciiTheme="majorHAnsi" w:hAnsiTheme="majorHAnsi"/>
          <w:color w:val="000000"/>
        </w:rPr>
        <w:t>k</w:t>
      </w:r>
      <w:r w:rsidRPr="00D03290">
        <w:rPr>
          <w:rFonts w:asciiTheme="majorHAnsi" w:hAnsiTheme="majorHAnsi"/>
          <w:color w:val="000000"/>
          <w:spacing w:val="-4"/>
        </w:rPr>
        <w:t xml:space="preserve"> </w:t>
      </w:r>
      <w:r w:rsidRPr="00D03290">
        <w:rPr>
          <w:rFonts w:asciiTheme="majorHAnsi" w:hAnsiTheme="majorHAnsi"/>
          <w:color w:val="000000"/>
        </w:rPr>
        <w:t>to</w:t>
      </w:r>
      <w:r w:rsidRPr="00D03290">
        <w:rPr>
          <w:rFonts w:asciiTheme="majorHAnsi" w:hAnsiTheme="majorHAnsi"/>
          <w:color w:val="000000"/>
          <w:spacing w:val="-1"/>
        </w:rPr>
        <w:t xml:space="preserve"> </w:t>
      </w:r>
      <w:r w:rsidRPr="00D03290">
        <w:rPr>
          <w:rFonts w:asciiTheme="majorHAnsi" w:hAnsiTheme="majorHAnsi"/>
          <w:color w:val="000000"/>
        </w:rPr>
        <w:t>a</w:t>
      </w:r>
      <w:r w:rsidRPr="00D03290">
        <w:rPr>
          <w:rFonts w:asciiTheme="majorHAnsi" w:hAnsiTheme="majorHAnsi"/>
          <w:color w:val="000000"/>
          <w:spacing w:val="1"/>
        </w:rPr>
        <w:t>n</w:t>
      </w:r>
      <w:r w:rsidRPr="00D03290">
        <w:rPr>
          <w:rFonts w:asciiTheme="majorHAnsi" w:hAnsiTheme="majorHAnsi"/>
          <w:color w:val="000000"/>
        </w:rPr>
        <w:t>y</w:t>
      </w:r>
      <w:r w:rsidRPr="00D03290">
        <w:rPr>
          <w:rFonts w:asciiTheme="majorHAnsi" w:hAnsiTheme="majorHAnsi"/>
          <w:color w:val="000000"/>
          <w:spacing w:val="-4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p</w:t>
      </w:r>
      <w:r w:rsidRPr="00D03290">
        <w:rPr>
          <w:rFonts w:asciiTheme="majorHAnsi" w:hAnsiTheme="majorHAnsi"/>
          <w:color w:val="000000"/>
        </w:rPr>
        <w:t>a</w:t>
      </w:r>
      <w:r w:rsidRPr="00D03290">
        <w:rPr>
          <w:rFonts w:asciiTheme="majorHAnsi" w:hAnsiTheme="majorHAnsi"/>
          <w:color w:val="000000"/>
          <w:spacing w:val="-1"/>
        </w:rPr>
        <w:t>g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 xml:space="preserve">n 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  <w:spacing w:val="-1"/>
        </w:rPr>
        <w:t>u</w:t>
      </w:r>
      <w:r w:rsidRPr="00D03290">
        <w:rPr>
          <w:rFonts w:asciiTheme="majorHAnsi" w:hAnsiTheme="majorHAnsi"/>
          <w:color w:val="000000"/>
        </w:rPr>
        <w:t>r</w:t>
      </w:r>
      <w:r w:rsidRPr="00D03290">
        <w:rPr>
          <w:rFonts w:asciiTheme="majorHAnsi" w:hAnsiTheme="majorHAnsi"/>
          <w:color w:val="000000"/>
          <w:spacing w:val="-2"/>
        </w:rPr>
        <w:t xml:space="preserve"> </w:t>
      </w:r>
      <w:r w:rsidRPr="00D03290">
        <w:rPr>
          <w:rFonts w:asciiTheme="majorHAnsi" w:hAnsiTheme="majorHAnsi"/>
          <w:color w:val="000000"/>
          <w:spacing w:val="-1"/>
        </w:rPr>
        <w:t>s</w:t>
      </w:r>
      <w:r w:rsidRPr="00D03290">
        <w:rPr>
          <w:rFonts w:asciiTheme="majorHAnsi" w:hAnsiTheme="majorHAnsi"/>
          <w:color w:val="000000"/>
        </w:rPr>
        <w:t>ite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FF"/>
          <w:spacing w:val="-46"/>
        </w:rPr>
        <w:t xml:space="preserve"> </w:t>
      </w:r>
      <w:hyperlink r:id="rId7">
        <w:r w:rsidRPr="00D03290">
          <w:rPr>
            <w:rFonts w:asciiTheme="majorHAnsi" w:hAnsiTheme="majorHAnsi"/>
            <w:color w:val="0000FF"/>
            <w:u w:val="single" w:color="0000FF"/>
          </w:rPr>
          <w:t>ww</w:t>
        </w:r>
        <w:r w:rsidRPr="00D03290">
          <w:rPr>
            <w:rFonts w:asciiTheme="majorHAnsi" w:hAnsiTheme="majorHAnsi"/>
            <w:color w:val="0000FF"/>
            <w:spacing w:val="-2"/>
            <w:u w:val="single" w:color="0000FF"/>
          </w:rPr>
          <w:t>w</w:t>
        </w:r>
        <w:r w:rsidRPr="00D03290">
          <w:rPr>
            <w:rFonts w:asciiTheme="majorHAnsi" w:hAnsiTheme="majorHAnsi"/>
            <w:color w:val="0000FF"/>
            <w:u w:val="single" w:color="0000FF"/>
          </w:rPr>
          <w:t>.</w:t>
        </w:r>
        <w:r w:rsidRPr="00D03290">
          <w:rPr>
            <w:rFonts w:asciiTheme="majorHAnsi" w:hAnsiTheme="majorHAnsi"/>
            <w:color w:val="0000FF"/>
            <w:spacing w:val="1"/>
            <w:u w:val="single" w:color="0000FF"/>
          </w:rPr>
          <w:t>d</w:t>
        </w:r>
        <w:r w:rsidRPr="00D03290">
          <w:rPr>
            <w:rFonts w:asciiTheme="majorHAnsi" w:hAnsiTheme="majorHAnsi"/>
            <w:color w:val="0000FF"/>
            <w:spacing w:val="3"/>
            <w:u w:val="single" w:color="0000FF"/>
          </w:rPr>
          <w:t>a</w:t>
        </w:r>
        <w:r w:rsidRPr="00D03290">
          <w:rPr>
            <w:rFonts w:asciiTheme="majorHAnsi" w:hAnsiTheme="majorHAnsi"/>
            <w:color w:val="0000FF"/>
            <w:spacing w:val="-4"/>
            <w:u w:val="single" w:color="0000FF"/>
          </w:rPr>
          <w:t>y</w:t>
        </w:r>
        <w:r w:rsidRPr="00D03290">
          <w:rPr>
            <w:rFonts w:asciiTheme="majorHAnsi" w:hAnsiTheme="majorHAnsi"/>
            <w:color w:val="0000FF"/>
            <w:spacing w:val="2"/>
            <w:u w:val="single" w:color="0000FF"/>
          </w:rPr>
          <w:t>j</w:t>
        </w:r>
        <w:r w:rsidRPr="00D03290">
          <w:rPr>
            <w:rFonts w:asciiTheme="majorHAnsi" w:hAnsiTheme="majorHAnsi"/>
            <w:color w:val="0000FF"/>
            <w:spacing w:val="1"/>
            <w:u w:val="single" w:color="0000FF"/>
          </w:rPr>
          <w:t>ob</w:t>
        </w:r>
        <w:r w:rsidRPr="00D03290">
          <w:rPr>
            <w:rFonts w:asciiTheme="majorHAnsi" w:hAnsiTheme="majorHAnsi"/>
            <w:color w:val="0000FF"/>
            <w:u w:val="single" w:color="0000FF"/>
          </w:rPr>
          <w:t>.c</w:t>
        </w:r>
        <w:r w:rsidRPr="00D03290">
          <w:rPr>
            <w:rFonts w:asciiTheme="majorHAnsi" w:hAnsiTheme="majorHAnsi"/>
            <w:color w:val="0000FF"/>
            <w:spacing w:val="1"/>
            <w:u w:val="single" w:color="0000FF"/>
          </w:rPr>
          <w:t>o</w:t>
        </w:r>
        <w:r w:rsidRPr="00D03290">
          <w:rPr>
            <w:rFonts w:asciiTheme="majorHAnsi" w:hAnsiTheme="majorHAnsi"/>
            <w:color w:val="0000FF"/>
            <w:spacing w:val="-3"/>
            <w:u w:val="single" w:color="0000FF"/>
          </w:rPr>
          <w:t>m</w:t>
        </w:r>
        <w:r w:rsidRPr="00D03290">
          <w:rPr>
            <w:rFonts w:asciiTheme="majorHAnsi" w:hAnsiTheme="majorHAnsi"/>
            <w:color w:val="000000"/>
          </w:rPr>
          <w:t>.</w:t>
        </w:r>
        <w:r w:rsidRPr="00D03290">
          <w:rPr>
            <w:rFonts w:asciiTheme="majorHAnsi" w:hAnsiTheme="majorHAnsi"/>
            <w:color w:val="000000"/>
            <w:spacing w:val="-14"/>
          </w:rPr>
          <w:t xml:space="preserve"> </w:t>
        </w:r>
        <w:r w:rsidRPr="00D03290">
          <w:rPr>
            <w:rFonts w:asciiTheme="majorHAnsi" w:hAnsiTheme="majorHAnsi"/>
            <w:color w:val="000000"/>
          </w:rPr>
          <w:t>H</w:t>
        </w:r>
      </w:hyperlink>
      <w:r w:rsidRPr="00D03290">
        <w:rPr>
          <w:rFonts w:asciiTheme="majorHAnsi" w:hAnsiTheme="majorHAnsi"/>
          <w:color w:val="000000"/>
          <w:spacing w:val="4"/>
        </w:rPr>
        <w:t>o</w:t>
      </w:r>
      <w:r w:rsidRPr="00D03290">
        <w:rPr>
          <w:rFonts w:asciiTheme="majorHAnsi" w:hAnsiTheme="majorHAnsi"/>
          <w:color w:val="000000"/>
          <w:spacing w:val="-2"/>
        </w:rPr>
        <w:t>w</w:t>
      </w:r>
      <w:r w:rsidRPr="00D03290">
        <w:rPr>
          <w:rFonts w:asciiTheme="majorHAnsi" w:hAnsiTheme="majorHAnsi"/>
          <w:color w:val="000000"/>
          <w:spacing w:val="3"/>
        </w:rPr>
        <w:t>e</w:t>
      </w:r>
      <w:r w:rsidRPr="00D03290">
        <w:rPr>
          <w:rFonts w:asciiTheme="majorHAnsi" w:hAnsiTheme="majorHAnsi"/>
          <w:color w:val="000000"/>
          <w:spacing w:val="-1"/>
        </w:rPr>
        <w:t>v</w:t>
      </w:r>
      <w:r w:rsidRPr="00D03290">
        <w:rPr>
          <w:rFonts w:asciiTheme="majorHAnsi" w:hAnsiTheme="majorHAnsi"/>
          <w:color w:val="000000"/>
        </w:rPr>
        <w:t>er</w:t>
      </w:r>
      <w:r w:rsidRPr="00D03290">
        <w:rPr>
          <w:rFonts w:asciiTheme="majorHAnsi" w:hAnsiTheme="majorHAnsi"/>
          <w:color w:val="000000"/>
          <w:spacing w:val="-6"/>
        </w:rPr>
        <w:t xml:space="preserve"> </w:t>
      </w:r>
      <w:r w:rsidRPr="00D03290">
        <w:rPr>
          <w:rFonts w:asciiTheme="majorHAnsi" w:hAnsiTheme="majorHAnsi"/>
          <w:color w:val="000000"/>
        </w:rPr>
        <w:t>t</w:t>
      </w:r>
      <w:r w:rsidRPr="00D03290">
        <w:rPr>
          <w:rFonts w:asciiTheme="majorHAnsi" w:hAnsiTheme="majorHAnsi"/>
          <w:color w:val="000000"/>
          <w:spacing w:val="-1"/>
        </w:rPr>
        <w:t>h</w:t>
      </w:r>
      <w:r w:rsidRPr="00D03290">
        <w:rPr>
          <w:rFonts w:asciiTheme="majorHAnsi" w:hAnsiTheme="majorHAnsi"/>
          <w:color w:val="000000"/>
          <w:spacing w:val="2"/>
        </w:rPr>
        <w:t>i</w:t>
      </w:r>
      <w:r w:rsidRPr="00D03290">
        <w:rPr>
          <w:rFonts w:asciiTheme="majorHAnsi" w:hAnsiTheme="majorHAnsi"/>
          <w:color w:val="000000"/>
        </w:rPr>
        <w:t>s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  <w:spacing w:val="-1"/>
        </w:rPr>
        <w:t>s</w:t>
      </w:r>
      <w:r w:rsidRPr="00D03290">
        <w:rPr>
          <w:rFonts w:asciiTheme="majorHAnsi" w:hAnsiTheme="majorHAnsi"/>
          <w:color w:val="000000"/>
          <w:spacing w:val="3"/>
        </w:rPr>
        <w:t>a</w:t>
      </w:r>
      <w:r w:rsidRPr="00D03290">
        <w:rPr>
          <w:rFonts w:asciiTheme="majorHAnsi" w:hAnsiTheme="majorHAnsi"/>
          <w:color w:val="000000"/>
          <w:spacing w:val="-1"/>
        </w:rPr>
        <w:t>m</w:t>
      </w:r>
      <w:r w:rsidRPr="00D03290">
        <w:rPr>
          <w:rFonts w:asciiTheme="majorHAnsi" w:hAnsiTheme="majorHAnsi"/>
          <w:color w:val="000000"/>
          <w:spacing w:val="1"/>
        </w:rPr>
        <w:t>p</w:t>
      </w:r>
      <w:r w:rsidRPr="00D03290">
        <w:rPr>
          <w:rFonts w:asciiTheme="majorHAnsi" w:hAnsiTheme="majorHAnsi"/>
          <w:color w:val="000000"/>
        </w:rPr>
        <w:t>le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  <w:spacing w:val="-1"/>
        </w:rPr>
        <w:t>mu</w:t>
      </w:r>
      <w:r w:rsidRPr="00D03290">
        <w:rPr>
          <w:rFonts w:asciiTheme="majorHAnsi" w:hAnsiTheme="majorHAnsi"/>
          <w:color w:val="000000"/>
          <w:spacing w:val="2"/>
        </w:rPr>
        <w:t>s</w:t>
      </w:r>
      <w:r w:rsidRPr="00D03290">
        <w:rPr>
          <w:rFonts w:asciiTheme="majorHAnsi" w:hAnsiTheme="majorHAnsi"/>
          <w:color w:val="000000"/>
        </w:rPr>
        <w:t>t</w:t>
      </w:r>
      <w:r w:rsidRPr="00D03290">
        <w:rPr>
          <w:rFonts w:asciiTheme="majorHAnsi" w:hAnsiTheme="majorHAnsi"/>
          <w:color w:val="000000"/>
          <w:spacing w:val="-4"/>
        </w:rPr>
        <w:t xml:space="preserve"> </w:t>
      </w:r>
      <w:r w:rsidRPr="00D03290">
        <w:rPr>
          <w:rFonts w:asciiTheme="majorHAnsi" w:hAnsiTheme="majorHAnsi"/>
          <w:color w:val="000000"/>
          <w:spacing w:val="-1"/>
        </w:rPr>
        <w:t>n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>t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b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-1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d</w:t>
      </w:r>
      <w:r w:rsidRPr="00D03290">
        <w:rPr>
          <w:rFonts w:asciiTheme="majorHAnsi" w:hAnsiTheme="majorHAnsi"/>
          <w:color w:val="000000"/>
        </w:rPr>
        <w:t>i</w:t>
      </w:r>
      <w:r w:rsidRPr="00D03290">
        <w:rPr>
          <w:rFonts w:asciiTheme="majorHAnsi" w:hAnsiTheme="majorHAnsi"/>
          <w:color w:val="000000"/>
          <w:spacing w:val="-1"/>
        </w:rPr>
        <w:t>s</w:t>
      </w:r>
      <w:r w:rsidRPr="00D03290">
        <w:rPr>
          <w:rFonts w:asciiTheme="majorHAnsi" w:hAnsiTheme="majorHAnsi"/>
          <w:color w:val="000000"/>
        </w:rPr>
        <w:t>tri</w:t>
      </w:r>
      <w:r w:rsidRPr="00D03290">
        <w:rPr>
          <w:rFonts w:asciiTheme="majorHAnsi" w:hAnsiTheme="majorHAnsi"/>
          <w:color w:val="000000"/>
          <w:spacing w:val="1"/>
        </w:rPr>
        <w:t>b</w:t>
      </w:r>
      <w:r w:rsidRPr="00D03290">
        <w:rPr>
          <w:rFonts w:asciiTheme="majorHAnsi" w:hAnsiTheme="majorHAnsi"/>
          <w:color w:val="000000"/>
          <w:spacing w:val="-1"/>
        </w:rPr>
        <w:t>u</w:t>
      </w:r>
      <w:r w:rsidRPr="00D03290">
        <w:rPr>
          <w:rFonts w:asciiTheme="majorHAnsi" w:hAnsiTheme="majorHAnsi"/>
          <w:color w:val="000000"/>
        </w:rPr>
        <w:t>ted</w:t>
      </w:r>
      <w:r w:rsidRPr="00D03290">
        <w:rPr>
          <w:rFonts w:asciiTheme="majorHAnsi" w:hAnsiTheme="majorHAnsi"/>
          <w:color w:val="000000"/>
          <w:spacing w:val="-8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>r</w:t>
      </w:r>
      <w:r w:rsidRPr="00D03290">
        <w:rPr>
          <w:rFonts w:asciiTheme="majorHAnsi" w:hAnsiTheme="majorHAnsi"/>
          <w:color w:val="000000"/>
          <w:spacing w:val="-1"/>
        </w:rPr>
        <w:t xml:space="preserve"> </w:t>
      </w:r>
      <w:r w:rsidRPr="00D03290">
        <w:rPr>
          <w:rFonts w:asciiTheme="majorHAnsi" w:hAnsiTheme="majorHAnsi"/>
          <w:color w:val="000000"/>
          <w:spacing w:val="-4"/>
        </w:rPr>
        <w:t>m</w:t>
      </w:r>
      <w:r w:rsidRPr="00D03290">
        <w:rPr>
          <w:rFonts w:asciiTheme="majorHAnsi" w:hAnsiTheme="majorHAnsi"/>
          <w:color w:val="000000"/>
        </w:rPr>
        <w:t>a</w:t>
      </w:r>
      <w:r w:rsidRPr="00D03290">
        <w:rPr>
          <w:rFonts w:asciiTheme="majorHAnsi" w:hAnsiTheme="majorHAnsi"/>
          <w:color w:val="000000"/>
          <w:spacing w:val="1"/>
        </w:rPr>
        <w:t>d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</w:rPr>
        <w:t>a</w:t>
      </w:r>
      <w:r w:rsidRPr="00D03290">
        <w:rPr>
          <w:rFonts w:asciiTheme="majorHAnsi" w:hAnsiTheme="majorHAnsi"/>
          <w:color w:val="000000"/>
          <w:spacing w:val="-1"/>
        </w:rPr>
        <w:t>v</w:t>
      </w:r>
      <w:r w:rsidRPr="00D03290">
        <w:rPr>
          <w:rFonts w:asciiTheme="majorHAnsi" w:hAnsiTheme="majorHAnsi"/>
          <w:color w:val="000000"/>
          <w:spacing w:val="3"/>
        </w:rPr>
        <w:t>a</w:t>
      </w:r>
      <w:r w:rsidRPr="00D03290">
        <w:rPr>
          <w:rFonts w:asciiTheme="majorHAnsi" w:hAnsiTheme="majorHAnsi"/>
          <w:color w:val="000000"/>
        </w:rPr>
        <w:t>ila</w:t>
      </w:r>
      <w:r w:rsidRPr="00D03290">
        <w:rPr>
          <w:rFonts w:asciiTheme="majorHAnsi" w:hAnsiTheme="majorHAnsi"/>
          <w:color w:val="000000"/>
          <w:spacing w:val="1"/>
        </w:rPr>
        <w:t>b</w:t>
      </w:r>
      <w:r w:rsidRPr="00D03290">
        <w:rPr>
          <w:rFonts w:asciiTheme="majorHAnsi" w:hAnsiTheme="majorHAnsi"/>
          <w:color w:val="000000"/>
        </w:rPr>
        <w:t>le</w:t>
      </w:r>
      <w:r w:rsidRPr="00D03290">
        <w:rPr>
          <w:rFonts w:asciiTheme="majorHAnsi" w:hAnsiTheme="majorHAnsi"/>
          <w:color w:val="000000"/>
          <w:spacing w:val="-7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>n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>t</w:t>
      </w:r>
      <w:r w:rsidRPr="00D03290">
        <w:rPr>
          <w:rFonts w:asciiTheme="majorHAnsi" w:hAnsiTheme="majorHAnsi"/>
          <w:color w:val="000000"/>
          <w:spacing w:val="-1"/>
        </w:rPr>
        <w:t>h</w:t>
      </w:r>
      <w:r w:rsidRPr="00D03290">
        <w:rPr>
          <w:rFonts w:asciiTheme="majorHAnsi" w:hAnsiTheme="majorHAnsi"/>
          <w:color w:val="000000"/>
        </w:rPr>
        <w:t xml:space="preserve">er </w:t>
      </w:r>
      <w:r w:rsidRPr="00D03290">
        <w:rPr>
          <w:rFonts w:asciiTheme="majorHAnsi" w:hAnsiTheme="majorHAnsi"/>
          <w:color w:val="000000"/>
          <w:spacing w:val="-5"/>
        </w:rPr>
        <w:t>w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4"/>
        </w:rPr>
        <w:t>b</w:t>
      </w:r>
      <w:r w:rsidRPr="00D03290">
        <w:rPr>
          <w:rFonts w:asciiTheme="majorHAnsi" w:hAnsiTheme="majorHAnsi"/>
          <w:color w:val="000000"/>
          <w:spacing w:val="-1"/>
        </w:rPr>
        <w:t>s</w:t>
      </w:r>
      <w:r w:rsidRPr="00D03290">
        <w:rPr>
          <w:rFonts w:asciiTheme="majorHAnsi" w:hAnsiTheme="majorHAnsi"/>
          <w:color w:val="000000"/>
        </w:rPr>
        <w:t>ites</w:t>
      </w:r>
      <w:r w:rsidRPr="00D03290">
        <w:rPr>
          <w:rFonts w:asciiTheme="majorHAnsi" w:hAnsiTheme="majorHAnsi"/>
          <w:color w:val="000000"/>
          <w:spacing w:val="-5"/>
        </w:rPr>
        <w:t xml:space="preserve"> </w:t>
      </w:r>
      <w:r w:rsidRPr="00D03290">
        <w:rPr>
          <w:rFonts w:asciiTheme="majorHAnsi" w:hAnsiTheme="majorHAnsi"/>
          <w:color w:val="000000"/>
          <w:spacing w:val="-2"/>
        </w:rPr>
        <w:t>w</w:t>
      </w:r>
      <w:r w:rsidRPr="00D03290">
        <w:rPr>
          <w:rFonts w:asciiTheme="majorHAnsi" w:hAnsiTheme="majorHAnsi"/>
          <w:color w:val="000000"/>
          <w:spacing w:val="2"/>
        </w:rPr>
        <w:t>i</w:t>
      </w:r>
      <w:r w:rsidRPr="00D03290">
        <w:rPr>
          <w:rFonts w:asciiTheme="majorHAnsi" w:hAnsiTheme="majorHAnsi"/>
          <w:color w:val="000000"/>
        </w:rPr>
        <w:t>t</w:t>
      </w:r>
      <w:r w:rsidRPr="00D03290">
        <w:rPr>
          <w:rFonts w:asciiTheme="majorHAnsi" w:hAnsiTheme="majorHAnsi"/>
          <w:color w:val="000000"/>
          <w:spacing w:val="-1"/>
        </w:rPr>
        <w:t>h</w:t>
      </w:r>
      <w:r w:rsidRPr="00D03290">
        <w:rPr>
          <w:rFonts w:asciiTheme="majorHAnsi" w:hAnsiTheme="majorHAnsi"/>
          <w:color w:val="000000"/>
          <w:spacing w:val="3"/>
        </w:rPr>
        <w:t>o</w:t>
      </w:r>
      <w:r w:rsidRPr="00D03290">
        <w:rPr>
          <w:rFonts w:asciiTheme="majorHAnsi" w:hAnsiTheme="majorHAnsi"/>
          <w:color w:val="000000"/>
          <w:spacing w:val="-1"/>
        </w:rPr>
        <w:t>u</w:t>
      </w:r>
      <w:r w:rsidRPr="00D03290">
        <w:rPr>
          <w:rFonts w:asciiTheme="majorHAnsi" w:hAnsiTheme="majorHAnsi"/>
          <w:color w:val="000000"/>
        </w:rPr>
        <w:t>t</w:t>
      </w:r>
      <w:r w:rsidRPr="00D03290">
        <w:rPr>
          <w:rFonts w:asciiTheme="majorHAnsi" w:hAnsiTheme="majorHAnsi"/>
          <w:color w:val="000000"/>
          <w:spacing w:val="-6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  <w:spacing w:val="-1"/>
        </w:rPr>
        <w:t>u</w:t>
      </w:r>
      <w:r w:rsidRPr="00D03290">
        <w:rPr>
          <w:rFonts w:asciiTheme="majorHAnsi" w:hAnsiTheme="majorHAnsi"/>
          <w:color w:val="000000"/>
        </w:rPr>
        <w:t xml:space="preserve">r </w:t>
      </w:r>
      <w:r w:rsidRPr="00D03290">
        <w:rPr>
          <w:rFonts w:asciiTheme="majorHAnsi" w:hAnsiTheme="majorHAnsi"/>
          <w:color w:val="000000"/>
          <w:spacing w:val="1"/>
        </w:rPr>
        <w:t>pr</w:t>
      </w:r>
      <w:r w:rsidRPr="00D03290">
        <w:rPr>
          <w:rFonts w:asciiTheme="majorHAnsi" w:hAnsiTheme="majorHAnsi"/>
          <w:color w:val="000000"/>
        </w:rPr>
        <w:t>i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>r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  <w:spacing w:val="-1"/>
        </w:rPr>
        <w:t>p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1"/>
        </w:rPr>
        <w:t>r</w:t>
      </w:r>
      <w:r w:rsidRPr="00D03290">
        <w:rPr>
          <w:rFonts w:asciiTheme="majorHAnsi" w:hAnsiTheme="majorHAnsi"/>
          <w:color w:val="000000"/>
          <w:spacing w:val="-4"/>
        </w:rPr>
        <w:t>m</w:t>
      </w:r>
      <w:r w:rsidRPr="00D03290">
        <w:rPr>
          <w:rFonts w:asciiTheme="majorHAnsi" w:hAnsiTheme="majorHAnsi"/>
          <w:color w:val="000000"/>
          <w:spacing w:val="2"/>
        </w:rPr>
        <w:t>i</w:t>
      </w:r>
      <w:r w:rsidRPr="00D03290">
        <w:rPr>
          <w:rFonts w:asciiTheme="majorHAnsi" w:hAnsiTheme="majorHAnsi"/>
          <w:color w:val="000000"/>
          <w:spacing w:val="-1"/>
        </w:rPr>
        <w:t>ss</w:t>
      </w:r>
      <w:r w:rsidRPr="00D03290">
        <w:rPr>
          <w:rFonts w:asciiTheme="majorHAnsi" w:hAnsiTheme="majorHAnsi"/>
          <w:color w:val="000000"/>
        </w:rPr>
        <w:t>i</w:t>
      </w:r>
      <w:r w:rsidRPr="00D03290">
        <w:rPr>
          <w:rFonts w:asciiTheme="majorHAnsi" w:hAnsiTheme="majorHAnsi"/>
          <w:color w:val="000000"/>
          <w:spacing w:val="3"/>
        </w:rPr>
        <w:t>o</w:t>
      </w:r>
      <w:r w:rsidRPr="00D03290">
        <w:rPr>
          <w:rFonts w:asciiTheme="majorHAnsi" w:hAnsiTheme="majorHAnsi"/>
          <w:color w:val="000000"/>
          <w:spacing w:val="-1"/>
        </w:rPr>
        <w:t>n</w:t>
      </w:r>
      <w:r w:rsidRPr="00D03290">
        <w:rPr>
          <w:rFonts w:asciiTheme="majorHAnsi" w:hAnsiTheme="majorHAnsi"/>
          <w:color w:val="000000"/>
        </w:rPr>
        <w:t>.</w:t>
      </w:r>
      <w:r w:rsidRPr="00D03290">
        <w:rPr>
          <w:rFonts w:asciiTheme="majorHAnsi" w:hAnsiTheme="majorHAnsi"/>
          <w:color w:val="000000"/>
          <w:spacing w:val="-8"/>
        </w:rPr>
        <w:t xml:space="preserve"> </w:t>
      </w:r>
      <w:r w:rsidRPr="00D03290">
        <w:rPr>
          <w:rFonts w:asciiTheme="majorHAnsi" w:hAnsiTheme="majorHAnsi"/>
          <w:color w:val="000000"/>
        </w:rPr>
        <w:t>F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>r</w:t>
      </w:r>
      <w:r w:rsidRPr="00D03290">
        <w:rPr>
          <w:rFonts w:asciiTheme="majorHAnsi" w:hAnsiTheme="majorHAnsi"/>
          <w:color w:val="000000"/>
          <w:spacing w:val="-2"/>
        </w:rPr>
        <w:t xml:space="preserve"> </w:t>
      </w:r>
      <w:r w:rsidRPr="00D03290">
        <w:rPr>
          <w:rFonts w:asciiTheme="majorHAnsi" w:hAnsiTheme="majorHAnsi"/>
          <w:color w:val="000000"/>
        </w:rPr>
        <w:t>a</w:t>
      </w:r>
      <w:r w:rsidRPr="00D03290">
        <w:rPr>
          <w:rFonts w:asciiTheme="majorHAnsi" w:hAnsiTheme="majorHAnsi"/>
          <w:color w:val="000000"/>
          <w:spacing w:val="1"/>
        </w:rPr>
        <w:t>n</w:t>
      </w:r>
      <w:r w:rsidRPr="00D03290">
        <w:rPr>
          <w:rFonts w:asciiTheme="majorHAnsi" w:hAnsiTheme="majorHAnsi"/>
          <w:color w:val="000000"/>
        </w:rPr>
        <w:t>y</w:t>
      </w:r>
      <w:r w:rsidRPr="00D03290">
        <w:rPr>
          <w:rFonts w:asciiTheme="majorHAnsi" w:hAnsiTheme="majorHAnsi"/>
          <w:color w:val="000000"/>
          <w:spacing w:val="-6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q</w:t>
      </w:r>
      <w:r w:rsidRPr="00D03290">
        <w:rPr>
          <w:rFonts w:asciiTheme="majorHAnsi" w:hAnsiTheme="majorHAnsi"/>
          <w:color w:val="000000"/>
          <w:spacing w:val="-1"/>
        </w:rPr>
        <w:t>u</w:t>
      </w:r>
      <w:r w:rsidRPr="00D03290">
        <w:rPr>
          <w:rFonts w:asciiTheme="majorHAnsi" w:hAnsiTheme="majorHAnsi"/>
          <w:color w:val="000000"/>
          <w:spacing w:val="3"/>
        </w:rPr>
        <w:t>e</w:t>
      </w:r>
      <w:r w:rsidRPr="00D03290">
        <w:rPr>
          <w:rFonts w:asciiTheme="majorHAnsi" w:hAnsiTheme="majorHAnsi"/>
          <w:color w:val="000000"/>
          <w:spacing w:val="2"/>
        </w:rPr>
        <w:t>s</w:t>
      </w:r>
      <w:r w:rsidRPr="00D03290">
        <w:rPr>
          <w:rFonts w:asciiTheme="majorHAnsi" w:hAnsiTheme="majorHAnsi"/>
          <w:color w:val="000000"/>
        </w:rPr>
        <w:t>ti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  <w:spacing w:val="-1"/>
        </w:rPr>
        <w:t>n</w:t>
      </w:r>
      <w:r w:rsidRPr="00D03290">
        <w:rPr>
          <w:rFonts w:asciiTheme="majorHAnsi" w:hAnsiTheme="majorHAnsi"/>
          <w:color w:val="000000"/>
        </w:rPr>
        <w:t>s</w:t>
      </w:r>
      <w:r w:rsidRPr="00D03290">
        <w:rPr>
          <w:rFonts w:asciiTheme="majorHAnsi" w:hAnsiTheme="majorHAnsi"/>
          <w:color w:val="000000"/>
          <w:spacing w:val="-8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r</w:t>
      </w:r>
      <w:r w:rsidRPr="00D03290">
        <w:rPr>
          <w:rFonts w:asciiTheme="majorHAnsi" w:hAnsiTheme="majorHAnsi"/>
          <w:color w:val="000000"/>
        </w:rPr>
        <w:t>elat</w:t>
      </w:r>
      <w:r w:rsidRPr="00D03290">
        <w:rPr>
          <w:rFonts w:asciiTheme="majorHAnsi" w:hAnsiTheme="majorHAnsi"/>
          <w:color w:val="000000"/>
          <w:spacing w:val="2"/>
        </w:rPr>
        <w:t>i</w:t>
      </w:r>
      <w:r w:rsidRPr="00D03290">
        <w:rPr>
          <w:rFonts w:asciiTheme="majorHAnsi" w:hAnsiTheme="majorHAnsi"/>
          <w:color w:val="000000"/>
          <w:spacing w:val="-1"/>
        </w:rPr>
        <w:t>n</w:t>
      </w:r>
      <w:r w:rsidRPr="00D03290">
        <w:rPr>
          <w:rFonts w:asciiTheme="majorHAnsi" w:hAnsiTheme="majorHAnsi"/>
          <w:color w:val="000000"/>
        </w:rPr>
        <w:t>g</w:t>
      </w:r>
      <w:r w:rsidRPr="00D03290">
        <w:rPr>
          <w:rFonts w:asciiTheme="majorHAnsi" w:hAnsiTheme="majorHAnsi"/>
          <w:color w:val="000000"/>
          <w:spacing w:val="-7"/>
        </w:rPr>
        <w:t xml:space="preserve"> </w:t>
      </w:r>
      <w:r w:rsidRPr="00D03290">
        <w:rPr>
          <w:rFonts w:asciiTheme="majorHAnsi" w:hAnsiTheme="majorHAnsi"/>
          <w:color w:val="000000"/>
        </w:rPr>
        <w:t>to</w:t>
      </w:r>
      <w:r w:rsidRPr="00D03290">
        <w:rPr>
          <w:rFonts w:asciiTheme="majorHAnsi" w:hAnsiTheme="majorHAnsi"/>
          <w:color w:val="000000"/>
          <w:spacing w:val="-1"/>
        </w:rPr>
        <w:t xml:space="preserve"> </w:t>
      </w:r>
      <w:r w:rsidRPr="00D03290">
        <w:rPr>
          <w:rFonts w:asciiTheme="majorHAnsi" w:hAnsiTheme="majorHAnsi"/>
          <w:color w:val="000000"/>
          <w:spacing w:val="2"/>
        </w:rPr>
        <w:t>t</w:t>
      </w:r>
      <w:r w:rsidRPr="00D03290">
        <w:rPr>
          <w:rFonts w:asciiTheme="majorHAnsi" w:hAnsiTheme="majorHAnsi"/>
          <w:color w:val="000000"/>
          <w:spacing w:val="-1"/>
        </w:rPr>
        <w:t>h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-1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u</w:t>
      </w:r>
      <w:r w:rsidRPr="00D03290">
        <w:rPr>
          <w:rFonts w:asciiTheme="majorHAnsi" w:hAnsiTheme="majorHAnsi"/>
          <w:color w:val="000000"/>
          <w:spacing w:val="-1"/>
        </w:rPr>
        <w:t>s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-2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o</w:t>
      </w:r>
      <w:r w:rsidRPr="00D03290">
        <w:rPr>
          <w:rFonts w:asciiTheme="majorHAnsi" w:hAnsiTheme="majorHAnsi"/>
          <w:color w:val="000000"/>
        </w:rPr>
        <w:t>f</w:t>
      </w:r>
      <w:r w:rsidRPr="00D03290">
        <w:rPr>
          <w:rFonts w:asciiTheme="majorHAnsi" w:hAnsiTheme="majorHAnsi"/>
          <w:color w:val="000000"/>
          <w:spacing w:val="-3"/>
        </w:rPr>
        <w:t xml:space="preserve"> </w:t>
      </w:r>
      <w:r w:rsidRPr="00D03290">
        <w:rPr>
          <w:rFonts w:asciiTheme="majorHAnsi" w:hAnsiTheme="majorHAnsi"/>
          <w:color w:val="000000"/>
          <w:spacing w:val="2"/>
        </w:rPr>
        <w:t>t</w:t>
      </w:r>
      <w:r w:rsidRPr="00D03290">
        <w:rPr>
          <w:rFonts w:asciiTheme="majorHAnsi" w:hAnsiTheme="majorHAnsi"/>
          <w:color w:val="000000"/>
          <w:spacing w:val="-1"/>
        </w:rPr>
        <w:t>h</w:t>
      </w:r>
      <w:r w:rsidRPr="00D03290">
        <w:rPr>
          <w:rFonts w:asciiTheme="majorHAnsi" w:hAnsiTheme="majorHAnsi"/>
          <w:color w:val="000000"/>
        </w:rPr>
        <w:t>is</w:t>
      </w:r>
      <w:r w:rsidRPr="00D03290">
        <w:rPr>
          <w:rFonts w:asciiTheme="majorHAnsi" w:hAnsiTheme="majorHAnsi"/>
          <w:color w:val="000000"/>
          <w:spacing w:val="-1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r</w:t>
      </w:r>
      <w:r w:rsidRPr="00D03290">
        <w:rPr>
          <w:rFonts w:asciiTheme="majorHAnsi" w:hAnsiTheme="majorHAnsi"/>
          <w:color w:val="000000"/>
        </w:rPr>
        <w:t>es</w:t>
      </w:r>
      <w:r w:rsidRPr="00D03290">
        <w:rPr>
          <w:rFonts w:asciiTheme="majorHAnsi" w:hAnsiTheme="majorHAnsi"/>
          <w:color w:val="000000"/>
          <w:spacing w:val="1"/>
        </w:rPr>
        <w:t>u</w:t>
      </w:r>
      <w:r w:rsidRPr="00D03290">
        <w:rPr>
          <w:rFonts w:asciiTheme="majorHAnsi" w:hAnsiTheme="majorHAnsi"/>
          <w:color w:val="000000"/>
          <w:spacing w:val="-4"/>
        </w:rPr>
        <w:t>m</w:t>
      </w:r>
      <w:r w:rsidRPr="00D03290">
        <w:rPr>
          <w:rFonts w:asciiTheme="majorHAnsi" w:hAnsiTheme="majorHAnsi"/>
          <w:color w:val="000000"/>
        </w:rPr>
        <w:t>e</w:t>
      </w:r>
      <w:r w:rsidRPr="00D03290">
        <w:rPr>
          <w:rFonts w:asciiTheme="majorHAnsi" w:hAnsiTheme="majorHAnsi"/>
          <w:color w:val="000000"/>
          <w:spacing w:val="-5"/>
        </w:rPr>
        <w:t xml:space="preserve"> </w:t>
      </w:r>
      <w:r w:rsidRPr="00D03290">
        <w:rPr>
          <w:rFonts w:asciiTheme="majorHAnsi" w:hAnsiTheme="majorHAnsi"/>
          <w:color w:val="000000"/>
        </w:rPr>
        <w:t>t</w:t>
      </w:r>
      <w:r w:rsidRPr="00D03290">
        <w:rPr>
          <w:rFonts w:asciiTheme="majorHAnsi" w:hAnsiTheme="majorHAnsi"/>
          <w:color w:val="000000"/>
          <w:spacing w:val="2"/>
        </w:rPr>
        <w:t>e</w:t>
      </w:r>
      <w:r w:rsidRPr="00D03290">
        <w:rPr>
          <w:rFonts w:asciiTheme="majorHAnsi" w:hAnsiTheme="majorHAnsi"/>
          <w:color w:val="000000"/>
          <w:spacing w:val="-1"/>
        </w:rPr>
        <w:t>m</w:t>
      </w:r>
      <w:r w:rsidRPr="00D03290">
        <w:rPr>
          <w:rFonts w:asciiTheme="majorHAnsi" w:hAnsiTheme="majorHAnsi"/>
          <w:color w:val="000000"/>
          <w:spacing w:val="1"/>
        </w:rPr>
        <w:t>p</w:t>
      </w:r>
      <w:r w:rsidRPr="00D03290">
        <w:rPr>
          <w:rFonts w:asciiTheme="majorHAnsi" w:hAnsiTheme="majorHAnsi"/>
          <w:color w:val="000000"/>
        </w:rPr>
        <w:t>late</w:t>
      </w:r>
      <w:r w:rsidRPr="00D03290">
        <w:rPr>
          <w:rFonts w:asciiTheme="majorHAnsi" w:hAnsiTheme="majorHAnsi"/>
          <w:color w:val="000000"/>
          <w:spacing w:val="-6"/>
        </w:rPr>
        <w:t xml:space="preserve"> </w:t>
      </w:r>
      <w:r w:rsidRPr="00D03290">
        <w:rPr>
          <w:rFonts w:asciiTheme="majorHAnsi" w:hAnsiTheme="majorHAnsi"/>
          <w:color w:val="000000"/>
          <w:spacing w:val="1"/>
        </w:rPr>
        <w:t>p</w:t>
      </w:r>
      <w:r w:rsidRPr="00D03290">
        <w:rPr>
          <w:rFonts w:asciiTheme="majorHAnsi" w:hAnsiTheme="majorHAnsi"/>
          <w:color w:val="000000"/>
        </w:rPr>
        <w:t>lease</w:t>
      </w:r>
      <w:r w:rsidRPr="00D03290">
        <w:rPr>
          <w:rFonts w:asciiTheme="majorHAnsi" w:hAnsiTheme="majorHAnsi"/>
          <w:color w:val="000000"/>
          <w:spacing w:val="-5"/>
        </w:rPr>
        <w:t xml:space="preserve"> </w:t>
      </w:r>
      <w:r w:rsidRPr="00D03290">
        <w:rPr>
          <w:rFonts w:asciiTheme="majorHAnsi" w:hAnsiTheme="majorHAnsi"/>
          <w:color w:val="000000"/>
          <w:spacing w:val="3"/>
        </w:rPr>
        <w:t>e</w:t>
      </w:r>
      <w:r w:rsidRPr="00D03290">
        <w:rPr>
          <w:rFonts w:asciiTheme="majorHAnsi" w:hAnsiTheme="majorHAnsi"/>
          <w:color w:val="000000"/>
          <w:spacing w:val="-1"/>
        </w:rPr>
        <w:t>m</w:t>
      </w:r>
      <w:r w:rsidRPr="00D03290">
        <w:rPr>
          <w:rFonts w:asciiTheme="majorHAnsi" w:hAnsiTheme="majorHAnsi"/>
          <w:color w:val="000000"/>
        </w:rPr>
        <w:t>ai</w:t>
      </w:r>
      <w:r w:rsidRPr="00D03290">
        <w:rPr>
          <w:rFonts w:asciiTheme="majorHAnsi" w:hAnsiTheme="majorHAnsi"/>
          <w:color w:val="000000"/>
          <w:spacing w:val="2"/>
        </w:rPr>
        <w:t>l</w:t>
      </w:r>
      <w:r w:rsidRPr="00D03290">
        <w:rPr>
          <w:rFonts w:asciiTheme="majorHAnsi" w:hAnsiTheme="majorHAnsi"/>
          <w:color w:val="000000"/>
        </w:rPr>
        <w:t>:</w:t>
      </w:r>
      <w:r w:rsidRPr="00D03290">
        <w:rPr>
          <w:rFonts w:asciiTheme="majorHAnsi" w:hAnsiTheme="majorHAnsi"/>
          <w:color w:val="000000"/>
          <w:spacing w:val="-4"/>
        </w:rPr>
        <w:t xml:space="preserve"> </w:t>
      </w:r>
      <w:r w:rsidRPr="00D03290">
        <w:rPr>
          <w:rFonts w:asciiTheme="majorHAnsi" w:hAnsiTheme="majorHAnsi"/>
          <w:color w:val="0000FF"/>
          <w:spacing w:val="-41"/>
        </w:rPr>
        <w:t xml:space="preserve"> </w:t>
      </w:r>
      <w:hyperlink r:id="rId8">
        <w:r w:rsidRPr="00D03290">
          <w:rPr>
            <w:rFonts w:asciiTheme="majorHAnsi" w:hAnsiTheme="majorHAnsi"/>
            <w:color w:val="0000FF"/>
            <w:u w:val="single" w:color="0000FF"/>
          </w:rPr>
          <w:t>i</w:t>
        </w:r>
        <w:r w:rsidRPr="00D03290">
          <w:rPr>
            <w:rFonts w:asciiTheme="majorHAnsi" w:hAnsiTheme="majorHAnsi"/>
            <w:color w:val="0000FF"/>
            <w:spacing w:val="1"/>
            <w:u w:val="single" w:color="0000FF"/>
          </w:rPr>
          <w:t>n</w:t>
        </w:r>
        <w:r w:rsidRPr="00D03290">
          <w:rPr>
            <w:rFonts w:asciiTheme="majorHAnsi" w:hAnsiTheme="majorHAnsi"/>
            <w:color w:val="0000FF"/>
            <w:spacing w:val="-2"/>
            <w:u w:val="single" w:color="0000FF"/>
          </w:rPr>
          <w:t>f</w:t>
        </w:r>
        <w:r w:rsidRPr="00D03290">
          <w:rPr>
            <w:rFonts w:asciiTheme="majorHAnsi" w:hAnsiTheme="majorHAnsi"/>
            <w:color w:val="0000FF"/>
            <w:spacing w:val="1"/>
            <w:u w:val="single" w:color="0000FF"/>
          </w:rPr>
          <w:t>o</w:t>
        </w:r>
        <w:r w:rsidRPr="00D03290">
          <w:rPr>
            <w:rFonts w:asciiTheme="majorHAnsi" w:hAnsiTheme="majorHAnsi"/>
            <w:color w:val="0000FF"/>
            <w:spacing w:val="-1"/>
            <w:u w:val="single" w:color="0000FF"/>
          </w:rPr>
          <w:t>@</w:t>
        </w:r>
        <w:r w:rsidRPr="00D03290">
          <w:rPr>
            <w:rFonts w:asciiTheme="majorHAnsi" w:hAnsiTheme="majorHAnsi"/>
            <w:color w:val="0000FF"/>
            <w:spacing w:val="1"/>
            <w:u w:val="single" w:color="0000FF"/>
          </w:rPr>
          <w:t>d</w:t>
        </w:r>
        <w:r w:rsidRPr="00D03290">
          <w:rPr>
            <w:rFonts w:asciiTheme="majorHAnsi" w:hAnsiTheme="majorHAnsi"/>
            <w:color w:val="0000FF"/>
            <w:spacing w:val="3"/>
            <w:u w:val="single" w:color="0000FF"/>
          </w:rPr>
          <w:t>a</w:t>
        </w:r>
        <w:r w:rsidRPr="00D03290">
          <w:rPr>
            <w:rFonts w:asciiTheme="majorHAnsi" w:hAnsiTheme="majorHAnsi"/>
            <w:color w:val="0000FF"/>
            <w:spacing w:val="-4"/>
            <w:u w:val="single" w:color="0000FF"/>
          </w:rPr>
          <w:t>y</w:t>
        </w:r>
        <w:r w:rsidRPr="00D03290">
          <w:rPr>
            <w:rFonts w:asciiTheme="majorHAnsi" w:hAnsiTheme="majorHAnsi"/>
            <w:color w:val="0000FF"/>
            <w:spacing w:val="2"/>
            <w:u w:val="single" w:color="0000FF"/>
          </w:rPr>
          <w:t>j</w:t>
        </w:r>
        <w:r w:rsidRPr="00D03290">
          <w:rPr>
            <w:rFonts w:asciiTheme="majorHAnsi" w:hAnsiTheme="majorHAnsi"/>
            <w:color w:val="0000FF"/>
            <w:spacing w:val="1"/>
            <w:u w:val="single" w:color="0000FF"/>
          </w:rPr>
          <w:t>ob</w:t>
        </w:r>
        <w:r w:rsidRPr="00D03290">
          <w:rPr>
            <w:rFonts w:asciiTheme="majorHAnsi" w:hAnsiTheme="majorHAnsi"/>
            <w:color w:val="0000FF"/>
            <w:u w:val="single" w:color="0000FF"/>
          </w:rPr>
          <w:t>.c</w:t>
        </w:r>
        <w:r w:rsidRPr="00D03290">
          <w:rPr>
            <w:rFonts w:asciiTheme="majorHAnsi" w:hAnsiTheme="majorHAnsi"/>
            <w:color w:val="0000FF"/>
            <w:spacing w:val="1"/>
            <w:u w:val="single" w:color="0000FF"/>
          </w:rPr>
          <w:t>o</w:t>
        </w:r>
        <w:r w:rsidRPr="00D03290">
          <w:rPr>
            <w:rFonts w:asciiTheme="majorHAnsi" w:hAnsiTheme="majorHAnsi"/>
            <w:color w:val="0000FF"/>
            <w:spacing w:val="-1"/>
            <w:u w:val="single" w:color="0000FF"/>
          </w:rPr>
          <w:t>m</w:t>
        </w:r>
        <w:r w:rsidRPr="00D03290">
          <w:rPr>
            <w:rFonts w:asciiTheme="majorHAnsi" w:hAnsiTheme="majorHAnsi"/>
            <w:color w:val="000000"/>
          </w:rPr>
          <w:t>.</w:t>
        </w:r>
      </w:hyperlink>
    </w:p>
    <w:sectPr w:rsidR="005E779B" w:rsidRPr="00D03290">
      <w:pgSz w:w="11920" w:h="16840"/>
      <w:pgMar w:top="1260" w:right="9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BA799D"/>
    <w:multiLevelType w:val="multilevel"/>
    <w:tmpl w:val="91D8B7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79B"/>
    <w:rsid w:val="005E779B"/>
    <w:rsid w:val="00D0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32D0D5E"/>
  <w15:docId w15:val="{3F730253-C415-4262-B7A6-A48415F4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resume-templates-326.htm" TargetMode="External"/><Relationship Id="rId5" Type="http://schemas.openxmlformats.org/officeDocument/2006/relationships/hyperlink" Target="mailto:info@dayjob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570</Words>
  <Characters>3251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2021-03-17T14:09:00Z</dcterms:created>
  <dcterms:modified xsi:type="dcterms:W3CDTF">2021-03-17T14:14:00Z</dcterms:modified>
</cp:coreProperties>
</file>