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943DC" w14:textId="77777777" w:rsidR="000521A0" w:rsidRPr="00BD29A9" w:rsidRDefault="00196D99">
      <w:pPr>
        <w:spacing w:before="65"/>
        <w:ind w:left="219" w:right="519"/>
        <w:jc w:val="center"/>
        <w:rPr>
          <w:rFonts w:asciiTheme="majorHAnsi" w:eastAsia="Garamond" w:hAnsiTheme="majorHAnsi" w:cs="Garamond"/>
          <w:sz w:val="44"/>
          <w:szCs w:val="44"/>
        </w:rPr>
      </w:pPr>
      <w:r w:rsidRPr="00BD29A9">
        <w:rPr>
          <w:rFonts w:asciiTheme="majorHAnsi" w:eastAsia="Garamond" w:hAnsiTheme="majorHAnsi" w:cs="Garamond"/>
          <w:b/>
          <w:sz w:val="44"/>
          <w:szCs w:val="44"/>
        </w:rPr>
        <w:t>GUIDEL</w:t>
      </w:r>
      <w:r w:rsidRPr="00BD29A9">
        <w:rPr>
          <w:rFonts w:asciiTheme="majorHAnsi" w:eastAsia="Garamond" w:hAnsiTheme="majorHAnsi" w:cs="Garamond"/>
          <w:b/>
          <w:spacing w:val="-2"/>
          <w:sz w:val="44"/>
          <w:szCs w:val="44"/>
        </w:rPr>
        <w:t>IN</w:t>
      </w:r>
      <w:r w:rsidRPr="00BD29A9">
        <w:rPr>
          <w:rFonts w:asciiTheme="majorHAnsi" w:eastAsia="Garamond" w:hAnsiTheme="majorHAnsi" w:cs="Garamond"/>
          <w:b/>
          <w:sz w:val="44"/>
          <w:szCs w:val="44"/>
        </w:rPr>
        <w:t>ES FOR A</w:t>
      </w:r>
      <w:r w:rsidRPr="00BD29A9">
        <w:rPr>
          <w:rFonts w:asciiTheme="majorHAnsi" w:eastAsia="Garamond" w:hAnsiTheme="majorHAnsi" w:cs="Garamond"/>
          <w:b/>
          <w:spacing w:val="-4"/>
          <w:sz w:val="44"/>
          <w:szCs w:val="44"/>
        </w:rPr>
        <w:t xml:space="preserve"> </w:t>
      </w:r>
      <w:r w:rsidRPr="00BD29A9">
        <w:rPr>
          <w:rFonts w:asciiTheme="majorHAnsi" w:eastAsia="Garamond" w:hAnsiTheme="majorHAnsi" w:cs="Garamond"/>
          <w:b/>
          <w:sz w:val="44"/>
          <w:szCs w:val="44"/>
        </w:rPr>
        <w:t>FILMM</w:t>
      </w:r>
      <w:r w:rsidRPr="00BD29A9">
        <w:rPr>
          <w:rFonts w:asciiTheme="majorHAnsi" w:eastAsia="Garamond" w:hAnsiTheme="majorHAnsi" w:cs="Garamond"/>
          <w:b/>
          <w:spacing w:val="-3"/>
          <w:sz w:val="44"/>
          <w:szCs w:val="44"/>
        </w:rPr>
        <w:t>A</w:t>
      </w:r>
      <w:r w:rsidRPr="00BD29A9">
        <w:rPr>
          <w:rFonts w:asciiTheme="majorHAnsi" w:eastAsia="Garamond" w:hAnsiTheme="majorHAnsi" w:cs="Garamond"/>
          <w:b/>
          <w:spacing w:val="-2"/>
          <w:sz w:val="44"/>
          <w:szCs w:val="44"/>
        </w:rPr>
        <w:t>K</w:t>
      </w:r>
      <w:r w:rsidRPr="00BD29A9">
        <w:rPr>
          <w:rFonts w:asciiTheme="majorHAnsi" w:eastAsia="Garamond" w:hAnsiTheme="majorHAnsi" w:cs="Garamond"/>
          <w:b/>
          <w:sz w:val="44"/>
          <w:szCs w:val="44"/>
        </w:rPr>
        <w:t>ER’S RE</w:t>
      </w:r>
      <w:r w:rsidRPr="00BD29A9">
        <w:rPr>
          <w:rFonts w:asciiTheme="majorHAnsi" w:eastAsia="Garamond" w:hAnsiTheme="majorHAnsi" w:cs="Garamond"/>
          <w:b/>
          <w:spacing w:val="-2"/>
          <w:sz w:val="44"/>
          <w:szCs w:val="44"/>
        </w:rPr>
        <w:t>SU</w:t>
      </w:r>
      <w:r w:rsidRPr="00BD29A9">
        <w:rPr>
          <w:rFonts w:asciiTheme="majorHAnsi" w:eastAsia="Garamond" w:hAnsiTheme="majorHAnsi" w:cs="Garamond"/>
          <w:b/>
          <w:sz w:val="44"/>
          <w:szCs w:val="44"/>
        </w:rPr>
        <w:t>ME</w:t>
      </w:r>
    </w:p>
    <w:p w14:paraId="39642187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16719C0" w14:textId="77777777" w:rsidR="000521A0" w:rsidRPr="00BD29A9" w:rsidRDefault="00196D99">
      <w:pPr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ome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 gui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el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’s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tant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mber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how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 th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</w:p>
    <w:p w14:paraId="7B53AF31" w14:textId="77777777" w:rsidR="000521A0" w:rsidRPr="00BD29A9" w:rsidRDefault="00196D99">
      <w:pPr>
        <w:spacing w:line="260" w:lineRule="exact"/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me qu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ons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epe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ds</w:t>
      </w:r>
      <w:r w:rsidRPr="00BD29A9">
        <w:rPr>
          <w:rFonts w:asciiTheme="majorHAnsi" w:hAnsiTheme="majorHAnsi"/>
          <w:position w:val="1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hink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ad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ve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ou.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hink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om an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lo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’s</w:t>
      </w:r>
    </w:p>
    <w:p w14:paraId="5474DFD6" w14:textId="77777777" w:rsidR="000521A0" w:rsidRPr="00BD29A9" w:rsidRDefault="00196D99">
      <w:pPr>
        <w:spacing w:before="2"/>
        <w:ind w:left="108" w:right="465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: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hat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ooking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?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ter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me to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good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t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 intervi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ood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k!</w:t>
      </w:r>
    </w:p>
    <w:p w14:paraId="22BC0A75" w14:textId="77777777" w:rsidR="000521A0" w:rsidRPr="00BD29A9" w:rsidRDefault="000521A0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22E9EBB2" w14:textId="77777777" w:rsidR="000521A0" w:rsidRPr="00BD29A9" w:rsidRDefault="00196D99">
      <w:pPr>
        <w:spacing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BD29A9">
        <w:rPr>
          <w:rFonts w:asciiTheme="majorHAnsi" w:hAnsiTheme="majorHAnsi"/>
        </w:rPr>
        <w:pict w14:anchorId="31A3F836">
          <v:group id="_x0000_s1062" style="position:absolute;left:0;text-align:left;margin-left:48.95pt;margin-top:18.2pt;width:514.2pt;height:0;z-index:-251662848;mso-position-horizontal-relative:page" coordorigin="979,364" coordsize="10284,0">
            <v:shape id="_x0000_s1063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GE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RAL</w:t>
      </w:r>
      <w:r w:rsidRPr="00BD29A9">
        <w:rPr>
          <w:rFonts w:asciiTheme="majorHAnsi" w:eastAsia="Garamond" w:hAnsiTheme="majorHAnsi" w:cs="Garamond"/>
          <w:b/>
          <w:spacing w:val="-2"/>
          <w:sz w:val="30"/>
          <w:szCs w:val="30"/>
        </w:rPr>
        <w:t xml:space="preserve"> 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INFO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M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AT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I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O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:</w:t>
      </w:r>
    </w:p>
    <w:p w14:paraId="0303C031" w14:textId="77777777" w:rsidR="000521A0" w:rsidRPr="00BD29A9" w:rsidRDefault="000521A0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41F0D7F1" w14:textId="77777777" w:rsidR="000521A0" w:rsidRPr="00BD29A9" w:rsidRDefault="00196D99">
      <w:pPr>
        <w:spacing w:before="39"/>
        <w:ind w:left="108" w:right="955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ENGTH: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ould fill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ne 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omple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(no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 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).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n und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grad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ua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tudent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nt g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ith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od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,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mit your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one pa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z w:val="22"/>
          <w:szCs w:val="22"/>
        </w:rPr>
        <w:t>. Ma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it v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y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d.</w:t>
      </w:r>
    </w:p>
    <w:p w14:paraId="4F98FE9C" w14:textId="77777777" w:rsidR="000521A0" w:rsidRPr="00BD29A9" w:rsidRDefault="000521A0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3B6C9125" w14:textId="77777777" w:rsidR="000521A0" w:rsidRPr="00BD29A9" w:rsidRDefault="00196D99">
      <w:pPr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qu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lity pl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(whit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ght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m, 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ay</w:t>
      </w:r>
      <w:r w:rsidRPr="00BD29A9">
        <w:rPr>
          <w:rFonts w:asciiTheme="majorHAnsi" w:eastAsia="Garamond" w:hAnsiTheme="majorHAnsi" w:cs="Garamond"/>
          <w:sz w:val="22"/>
          <w:szCs w:val="22"/>
        </w:rPr>
        <w:t>). Do 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t 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pap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 v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ks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 it.</w:t>
      </w:r>
    </w:p>
    <w:p w14:paraId="4F09168D" w14:textId="77777777" w:rsidR="000521A0" w:rsidRPr="00BD29A9" w:rsidRDefault="000521A0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2AB2FE75" w14:textId="77777777" w:rsidR="000521A0" w:rsidRPr="00BD29A9" w:rsidRDefault="00196D99">
      <w:pPr>
        <w:spacing w:line="240" w:lineRule="exact"/>
        <w:ind w:left="108" w:right="607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tand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d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in 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ume (e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hAnsiTheme="majorHAnsi"/>
          <w:spacing w:val="2"/>
          <w:sz w:val="22"/>
          <w:szCs w:val="22"/>
        </w:rPr>
        <w:t>T</w:t>
      </w:r>
      <w:r w:rsidRPr="00BD29A9">
        <w:rPr>
          <w:rFonts w:asciiTheme="majorHAnsi" w:hAnsiTheme="majorHAnsi"/>
          <w:spacing w:val="1"/>
          <w:sz w:val="22"/>
          <w:szCs w:val="22"/>
        </w:rPr>
        <w:t>i</w:t>
      </w:r>
      <w:r w:rsidRPr="00BD29A9">
        <w:rPr>
          <w:rFonts w:asciiTheme="majorHAnsi" w:hAnsiTheme="majorHAnsi"/>
          <w:spacing w:val="-4"/>
          <w:sz w:val="22"/>
          <w:szCs w:val="22"/>
        </w:rPr>
        <w:t>m</w:t>
      </w:r>
      <w:r w:rsidRPr="00BD29A9">
        <w:rPr>
          <w:rFonts w:asciiTheme="majorHAnsi" w:hAnsiTheme="majorHAnsi"/>
          <w:sz w:val="22"/>
          <w:szCs w:val="22"/>
        </w:rPr>
        <w:t>es</w:t>
      </w:r>
      <w:r w:rsidRPr="00BD29A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D29A9">
        <w:rPr>
          <w:rFonts w:asciiTheme="majorHAnsi" w:hAnsiTheme="majorHAnsi"/>
          <w:spacing w:val="-1"/>
          <w:sz w:val="22"/>
          <w:szCs w:val="22"/>
        </w:rPr>
        <w:t>N</w:t>
      </w:r>
      <w:r w:rsidRPr="00BD29A9">
        <w:rPr>
          <w:rFonts w:asciiTheme="majorHAnsi" w:hAnsiTheme="majorHAnsi"/>
          <w:sz w:val="22"/>
          <w:szCs w:val="22"/>
        </w:rPr>
        <w:t xml:space="preserve">ew </w:t>
      </w:r>
      <w:r w:rsidRPr="00BD29A9">
        <w:rPr>
          <w:rFonts w:asciiTheme="majorHAnsi" w:hAnsiTheme="majorHAnsi"/>
          <w:spacing w:val="-2"/>
          <w:sz w:val="22"/>
          <w:szCs w:val="22"/>
        </w:rPr>
        <w:t>Ro</w:t>
      </w:r>
      <w:r w:rsidRPr="00BD29A9">
        <w:rPr>
          <w:rFonts w:asciiTheme="majorHAnsi" w:hAnsiTheme="majorHAnsi"/>
          <w:spacing w:val="-4"/>
          <w:sz w:val="22"/>
          <w:szCs w:val="22"/>
        </w:rPr>
        <w:t>m</w:t>
      </w:r>
      <w:r w:rsidRPr="00BD29A9">
        <w:rPr>
          <w:rFonts w:asciiTheme="majorHAnsi" w:hAnsiTheme="majorHAnsi"/>
          <w:sz w:val="22"/>
          <w:szCs w:val="22"/>
        </w:rPr>
        <w:t>a</w:t>
      </w:r>
      <w:r w:rsidRPr="00BD29A9">
        <w:rPr>
          <w:rFonts w:asciiTheme="majorHAnsi" w:hAnsiTheme="majorHAnsi"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BD29A9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BD29A9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BD29A9">
        <w:rPr>
          <w:rFonts w:asciiTheme="majorHAnsi" w:eastAsia="Arial" w:hAnsiTheme="majorHAnsi" w:cs="Arial"/>
          <w:sz w:val="22"/>
          <w:szCs w:val="22"/>
        </w:rPr>
        <w:t>a</w:t>
      </w:r>
      <w:r w:rsidRPr="00BD29A9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, 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mond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)</w:t>
      </w:r>
      <w:r w:rsidRPr="00BD29A9">
        <w:rPr>
          <w:rFonts w:asciiTheme="majorHAnsi" w:eastAsia="Garamond" w:hAnsiTheme="majorHAnsi" w:cs="Garamond"/>
          <w:sz w:val="22"/>
          <w:szCs w:val="22"/>
        </w:rPr>
        <w:t>. Te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hould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 10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z w:val="22"/>
          <w:szCs w:val="22"/>
        </w:rPr>
        <w:t>12 po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name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on he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din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ca</w:t>
      </w:r>
      <w:r w:rsidRPr="00BD29A9">
        <w:rPr>
          <w:rFonts w:asciiTheme="majorHAnsi" w:eastAsia="Garamond" w:hAnsiTheme="majorHAnsi" w:cs="Garamond"/>
          <w:sz w:val="22"/>
          <w:szCs w:val="22"/>
        </w:rPr>
        <w:t>n be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bit larg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mploy oth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—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ng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 they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 Fully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utili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z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z w:val="22"/>
          <w:szCs w:val="22"/>
        </w:rPr>
        <w:t>too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bo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•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it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und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ning,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LS.</w:t>
      </w:r>
    </w:p>
    <w:p w14:paraId="2FD8A32D" w14:textId="77777777" w:rsidR="000521A0" w:rsidRPr="00BD29A9" w:rsidRDefault="000521A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24F8B291" w14:textId="77777777" w:rsidR="000521A0" w:rsidRPr="00BD29A9" w:rsidRDefault="00196D99">
      <w:pPr>
        <w:ind w:left="108" w:right="401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ORDE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 En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 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b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om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t 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ht.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interest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s the 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hould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ior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tize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 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po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tan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ith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po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tant 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p high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to the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ft wh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 is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lik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d.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ue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hole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ithin 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tion.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tudent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 li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sz w:val="22"/>
          <w:szCs w:val="22"/>
        </w:rPr>
        <w:t>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no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onal film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ould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ted to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top. A mo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d fi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mm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ould put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his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onal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t 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d move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tion cl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bott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m.</w:t>
      </w:r>
    </w:p>
    <w:p w14:paraId="73E72782" w14:textId="77777777" w:rsidR="000521A0" w:rsidRPr="00BD29A9" w:rsidRDefault="000521A0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5E3A755" w14:textId="77777777" w:rsidR="000521A0" w:rsidRPr="00BD29A9" w:rsidRDefault="00196D99">
      <w:pPr>
        <w:spacing w:line="240" w:lineRule="exact"/>
        <w:ind w:left="108" w:right="461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ABB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EVIATI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z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o not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re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ume kno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ning of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ny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tion.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only 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ptions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o th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z w:val="22"/>
          <w:szCs w:val="22"/>
        </w:rPr>
        <w:t>ule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:</w:t>
      </w:r>
    </w:p>
    <w:p w14:paraId="09971A29" w14:textId="77777777" w:rsidR="000521A0" w:rsidRPr="00BD29A9" w:rsidRDefault="00196D99">
      <w:pPr>
        <w:spacing w:before="8"/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gre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: BA,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FA,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PhD,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tc. St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: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AZ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, 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tc.</w:t>
      </w:r>
    </w:p>
    <w:p w14:paraId="04D345CE" w14:textId="77777777" w:rsidR="000521A0" w:rsidRPr="00BD29A9" w:rsidRDefault="000521A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38299813" w14:textId="77777777" w:rsidR="000521A0" w:rsidRPr="00BD29A9" w:rsidRDefault="00196D99">
      <w:pPr>
        <w:spacing w:line="240" w:lineRule="exact"/>
        <w:ind w:left="108" w:right="417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ACY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k 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llin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mmar,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full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! Ma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ll info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ut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ful.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o,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f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 is co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tent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usin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/not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.). Fin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, pro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ume out loud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pi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up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ny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hid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2EBBD922" w14:textId="77777777" w:rsidR="000521A0" w:rsidRPr="00BD29A9" w:rsidRDefault="000521A0">
      <w:pPr>
        <w:spacing w:before="18" w:line="240" w:lineRule="exact"/>
        <w:rPr>
          <w:rFonts w:asciiTheme="majorHAnsi" w:hAnsiTheme="majorHAnsi"/>
          <w:sz w:val="24"/>
          <w:szCs w:val="24"/>
        </w:rPr>
      </w:pPr>
    </w:p>
    <w:p w14:paraId="7785CB15" w14:textId="77777777" w:rsidR="000521A0" w:rsidRPr="00BD29A9" w:rsidRDefault="00196D99">
      <w:pPr>
        <w:spacing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BD29A9">
        <w:rPr>
          <w:rFonts w:asciiTheme="majorHAnsi" w:hAnsiTheme="majorHAnsi"/>
        </w:rPr>
        <w:pict w14:anchorId="7A75F380">
          <v:group id="_x0000_s1060" style="position:absolute;left:0;text-align:left;margin-left:48.95pt;margin-top:18.2pt;width:514.2pt;height:0;z-index:-251661824;mso-position-horizontal-relative:page" coordorigin="979,364" coordsize="10284,0">
            <v:shape id="_x0000_s1061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C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AT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GO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RI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 xml:space="preserve">S TO </w:t>
      </w:r>
      <w:r w:rsidRPr="00BD29A9">
        <w:rPr>
          <w:rFonts w:asciiTheme="majorHAnsi" w:eastAsia="Garamond" w:hAnsiTheme="majorHAnsi" w:cs="Garamond"/>
          <w:b/>
          <w:spacing w:val="-2"/>
          <w:sz w:val="30"/>
          <w:szCs w:val="30"/>
        </w:rPr>
        <w:t>I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C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L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UDE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IN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3"/>
          <w:sz w:val="30"/>
          <w:szCs w:val="30"/>
        </w:rPr>
        <w:t>Y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OUR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 xml:space="preserve"> 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RE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S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UM</w:t>
      </w:r>
      <w:r w:rsidRPr="00BD29A9">
        <w:rPr>
          <w:rFonts w:asciiTheme="majorHAnsi" w:eastAsia="Garamond" w:hAnsiTheme="majorHAnsi" w:cs="Garamond"/>
          <w:b/>
          <w:spacing w:val="2"/>
          <w:sz w:val="30"/>
          <w:szCs w:val="30"/>
        </w:rPr>
        <w:t>E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:</w:t>
      </w:r>
    </w:p>
    <w:p w14:paraId="62CCEDBF" w14:textId="77777777" w:rsidR="000521A0" w:rsidRPr="00BD29A9" w:rsidRDefault="000521A0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6AC9A1CF" w14:textId="77777777" w:rsidR="000521A0" w:rsidRPr="00BD29A9" w:rsidRDefault="00196D99">
      <w:pPr>
        <w:spacing w:before="38"/>
        <w:ind w:left="108"/>
        <w:rPr>
          <w:rFonts w:asciiTheme="majorHAnsi" w:eastAsia="Garamond" w:hAnsiTheme="majorHAnsi" w:cs="Garamond"/>
          <w:sz w:val="23"/>
          <w:szCs w:val="23"/>
        </w:rPr>
      </w:pPr>
      <w:r w:rsidRPr="00BD29A9">
        <w:rPr>
          <w:rFonts w:asciiTheme="majorHAnsi" w:eastAsia="Garamond" w:hAnsiTheme="majorHAnsi" w:cs="Garamond"/>
          <w:b/>
          <w:sz w:val="23"/>
          <w:szCs w:val="23"/>
        </w:rPr>
        <w:t>1) HEADER:</w:t>
      </w:r>
    </w:p>
    <w:p w14:paraId="545171D7" w14:textId="77777777" w:rsidR="000521A0" w:rsidRPr="00BD29A9" w:rsidRDefault="00196D99">
      <w:pPr>
        <w:spacing w:before="2"/>
        <w:ind w:left="828" w:right="918"/>
        <w:jc w:val="both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E: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name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ould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 the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thing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 the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– but not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be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ntered,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ht jus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ified,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t ju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p 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ont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but be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ure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s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 tool,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 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ould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538937D2" w14:textId="77777777" w:rsidR="000521A0" w:rsidRPr="00BD29A9" w:rsidRDefault="000521A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522F50A6" w14:textId="77777777" w:rsidR="000521A0" w:rsidRPr="00BD29A9" w:rsidRDefault="00196D99">
      <w:pPr>
        <w:spacing w:line="240" w:lineRule="exact"/>
        <w:ind w:left="828" w:right="547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TITL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E: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hould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only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if you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. Ben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th yo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nam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 to list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title of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lty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g.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un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ed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/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xer</w:t>
      </w:r>
      <w:r w:rsidRPr="00BD29A9">
        <w:rPr>
          <w:rFonts w:asciiTheme="majorHAnsi" w:eastAsia="Garamond" w:hAnsiTheme="majorHAnsi" w:cs="Garamond"/>
          <w:i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ci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gra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ph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).</w:t>
      </w:r>
    </w:p>
    <w:p w14:paraId="7C35D694" w14:textId="77777777" w:rsidR="000521A0" w:rsidRPr="00BD29A9" w:rsidRDefault="000521A0">
      <w:pPr>
        <w:spacing w:before="15" w:line="240" w:lineRule="exact"/>
        <w:rPr>
          <w:rFonts w:asciiTheme="majorHAnsi" w:hAnsiTheme="majorHAnsi"/>
          <w:sz w:val="24"/>
          <w:szCs w:val="24"/>
        </w:rPr>
      </w:pPr>
    </w:p>
    <w:p w14:paraId="3875E9A5" w14:textId="77777777" w:rsidR="000521A0" w:rsidRPr="00BD29A9" w:rsidRDefault="00196D99">
      <w:pPr>
        <w:ind w:left="828" w:right="414"/>
        <w:rPr>
          <w:rFonts w:asciiTheme="majorHAnsi" w:eastAsia="Garamond" w:hAnsiTheme="majorHAnsi" w:cs="Garamond"/>
          <w:sz w:val="22"/>
          <w:szCs w:val="22"/>
        </w:rPr>
        <w:sectPr w:rsidR="000521A0" w:rsidRPr="00BD29A9">
          <w:footerReference w:type="default" r:id="rId7"/>
          <w:pgSz w:w="12240" w:h="15840"/>
          <w:pgMar w:top="940" w:right="600" w:bottom="280" w:left="900" w:header="0" w:footer="614" w:gutter="0"/>
          <w:cols w:space="720"/>
        </w:sect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TAC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physic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opt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onal,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but be 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 phone nu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ll phone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oth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phone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voi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il)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an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o not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yo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hone numb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e-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nds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ional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, 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hyperlink r:id="rId8">
        <w:r w:rsidRPr="00BD29A9">
          <w:rPr>
            <w:rFonts w:asciiTheme="majorHAnsi" w:eastAsia="Garamond" w:hAnsiTheme="majorHAnsi" w:cs="Garamond"/>
            <w:sz w:val="22"/>
            <w:szCs w:val="22"/>
          </w:rPr>
          <w:t>―H</w:t>
        </w:r>
        <w:r w:rsidRPr="00BD29A9">
          <w:rPr>
            <w:rFonts w:asciiTheme="majorHAnsi" w:eastAsia="Garamond" w:hAnsiTheme="majorHAnsi" w:cs="Garamond"/>
            <w:spacing w:val="-2"/>
            <w:sz w:val="22"/>
            <w:szCs w:val="22"/>
          </w:rPr>
          <w:t>o</w:t>
        </w:r>
        <w:r w:rsidRPr="00BD29A9">
          <w:rPr>
            <w:rFonts w:asciiTheme="majorHAnsi" w:eastAsia="Garamond" w:hAnsiTheme="majorHAnsi" w:cs="Garamond"/>
            <w:sz w:val="22"/>
            <w:szCs w:val="22"/>
          </w:rPr>
          <w:t>t</w:t>
        </w:r>
        <w:r w:rsidRPr="00BD29A9">
          <w:rPr>
            <w:rFonts w:asciiTheme="majorHAnsi" w:eastAsia="Garamond" w:hAnsiTheme="majorHAnsi" w:cs="Garamond"/>
            <w:spacing w:val="1"/>
            <w:sz w:val="22"/>
            <w:szCs w:val="22"/>
          </w:rPr>
          <w:t>L</w:t>
        </w:r>
        <w:r w:rsidRPr="00BD29A9">
          <w:rPr>
            <w:rFonts w:asciiTheme="majorHAnsi" w:eastAsia="Garamond" w:hAnsiTheme="majorHAnsi" w:cs="Garamond"/>
            <w:spacing w:val="-3"/>
            <w:sz w:val="22"/>
            <w:szCs w:val="22"/>
          </w:rPr>
          <w:t>i</w:t>
        </w:r>
        <w:r w:rsidRPr="00BD29A9">
          <w:rPr>
            <w:rFonts w:asciiTheme="majorHAnsi" w:eastAsia="Garamond" w:hAnsiTheme="majorHAnsi" w:cs="Garamond"/>
            <w:sz w:val="22"/>
            <w:szCs w:val="22"/>
          </w:rPr>
          <w:t>p</w:t>
        </w:r>
        <w:r w:rsidRPr="00BD29A9">
          <w:rPr>
            <w:rFonts w:asciiTheme="majorHAnsi" w:eastAsia="Garamond" w:hAnsiTheme="majorHAnsi" w:cs="Garamond"/>
            <w:spacing w:val="1"/>
            <w:sz w:val="22"/>
            <w:szCs w:val="22"/>
          </w:rPr>
          <w:t>s</w:t>
        </w:r>
        <w:r w:rsidRPr="00BD29A9">
          <w:rPr>
            <w:rFonts w:asciiTheme="majorHAnsi" w:eastAsia="Garamond" w:hAnsiTheme="majorHAnsi" w:cs="Garamond"/>
            <w:spacing w:val="-1"/>
            <w:sz w:val="22"/>
            <w:szCs w:val="22"/>
          </w:rPr>
          <w:t>@w</w:t>
        </w:r>
        <w:r w:rsidRPr="00BD29A9">
          <w:rPr>
            <w:rFonts w:asciiTheme="majorHAnsi" w:eastAsia="Garamond" w:hAnsiTheme="majorHAnsi" w:cs="Garamond"/>
            <w:sz w:val="22"/>
            <w:szCs w:val="22"/>
          </w:rPr>
          <w:t>hat</w:t>
        </w:r>
        <w:r w:rsidRPr="00BD29A9">
          <w:rPr>
            <w:rFonts w:asciiTheme="majorHAnsi" w:eastAsia="Garamond" w:hAnsiTheme="majorHAnsi" w:cs="Garamond"/>
            <w:spacing w:val="-1"/>
            <w:sz w:val="22"/>
            <w:szCs w:val="22"/>
          </w:rPr>
          <w:t>e</w:t>
        </w:r>
        <w:r w:rsidRPr="00BD29A9">
          <w:rPr>
            <w:rFonts w:asciiTheme="majorHAnsi" w:eastAsia="Garamond" w:hAnsiTheme="majorHAnsi" w:cs="Garamond"/>
            <w:sz w:val="22"/>
            <w:szCs w:val="22"/>
          </w:rPr>
          <w:t>v</w:t>
        </w:r>
        <w:r w:rsidRPr="00BD29A9">
          <w:rPr>
            <w:rFonts w:asciiTheme="majorHAnsi" w:eastAsia="Garamond" w:hAnsiTheme="majorHAnsi" w:cs="Garamond"/>
            <w:spacing w:val="-1"/>
            <w:sz w:val="22"/>
            <w:szCs w:val="22"/>
          </w:rPr>
          <w:t>e</w:t>
        </w:r>
        <w:r w:rsidRPr="00BD29A9">
          <w:rPr>
            <w:rFonts w:asciiTheme="majorHAnsi" w:eastAsia="Garamond" w:hAnsiTheme="majorHAnsi" w:cs="Garamond"/>
            <w:spacing w:val="2"/>
            <w:sz w:val="22"/>
            <w:szCs w:val="22"/>
          </w:rPr>
          <w:t>r</w:t>
        </w:r>
      </w:hyperlink>
      <w:r w:rsidRPr="00BD29A9">
        <w:rPr>
          <w:rFonts w:asciiTheme="majorHAnsi" w:hAnsiTheme="majorHAnsi"/>
          <w:spacing w:val="-2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).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 one,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>ou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list y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-r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we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nd/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b link to yo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1E913EC7" w14:textId="77777777" w:rsidR="000521A0" w:rsidRPr="00BD29A9" w:rsidRDefault="00196D99">
      <w:pPr>
        <w:spacing w:before="88"/>
        <w:ind w:left="108" w:right="387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lastRenderedPageBreak/>
        <w:t>2)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SUM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RY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QUA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ICATI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S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H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Q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UA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CATI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BD29A9">
        <w:rPr>
          <w:rFonts w:asciiTheme="majorHAnsi" w:eastAsia="Garamond" w:hAnsiTheme="majorHAnsi" w:cs="Garamond"/>
          <w:b/>
          <w:spacing w:val="4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na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but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list th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highli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hat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mon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th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mploy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. St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void unsu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po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ims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 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nted</w:t>
      </w:r>
      <w:r w:rsidRPr="00BD29A9">
        <w:rPr>
          <w:rFonts w:asciiTheme="majorHAnsi" w:hAnsiTheme="majorHAnsi"/>
          <w:spacing w:val="1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sz w:val="22"/>
          <w:szCs w:val="22"/>
        </w:rPr>
        <w:t>).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 yo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sz w:val="22"/>
          <w:szCs w:val="22"/>
        </w:rPr>
        <w:t>ompli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hments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lv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</w:p>
    <w:p w14:paraId="452217FB" w14:textId="77777777" w:rsidR="000521A0" w:rsidRPr="00BD29A9" w:rsidRDefault="00196D99">
      <w:pPr>
        <w:spacing w:before="1"/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Awa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rd-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inning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tor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than 10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film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luding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e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sz w:val="22"/>
          <w:szCs w:val="22"/>
        </w:rPr>
        <w:t>).</w:t>
      </w:r>
    </w:p>
    <w:p w14:paraId="47FEE128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810A7BB" w14:textId="77777777" w:rsidR="000521A0" w:rsidRPr="00BD29A9" w:rsidRDefault="000521A0">
      <w:pPr>
        <w:spacing w:before="17" w:line="280" w:lineRule="exact"/>
        <w:rPr>
          <w:rFonts w:asciiTheme="majorHAnsi" w:hAnsiTheme="majorHAnsi"/>
          <w:sz w:val="28"/>
          <w:szCs w:val="28"/>
        </w:rPr>
      </w:pPr>
    </w:p>
    <w:p w14:paraId="51FF6F7F" w14:textId="77777777" w:rsidR="000521A0" w:rsidRPr="00BD29A9" w:rsidRDefault="00196D99">
      <w:pPr>
        <w:ind w:left="108" w:right="630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3)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CTIV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 obje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It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ter 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this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info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tter wh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more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full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going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incl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obje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use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ngu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by 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fly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tating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fi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un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.,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operat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oad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ndu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ry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sz w:val="22"/>
          <w:szCs w:val="22"/>
        </w:rPr>
        <w:t>). Su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 an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obje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 mo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dible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than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job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title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name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ompany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ou’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pply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ng.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void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ngth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,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e-</w:t>
      </w:r>
      <w:r w:rsidRPr="00BD29A9">
        <w:rPr>
          <w:rFonts w:asciiTheme="majorHAnsi" w:eastAsia="Garamond" w:hAnsiTheme="majorHAnsi" w:cs="Garamond"/>
          <w:sz w:val="22"/>
          <w:szCs w:val="22"/>
        </w:rPr>
        <w:t>go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4F654EAD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7C882021" w14:textId="77777777" w:rsidR="000521A0" w:rsidRPr="00BD29A9" w:rsidRDefault="000521A0">
      <w:pPr>
        <w:spacing w:before="8" w:line="280" w:lineRule="exact"/>
        <w:rPr>
          <w:rFonts w:asciiTheme="majorHAnsi" w:hAnsiTheme="majorHAnsi"/>
          <w:sz w:val="28"/>
          <w:szCs w:val="28"/>
        </w:rPr>
      </w:pPr>
    </w:p>
    <w:p w14:paraId="0D4597AA" w14:textId="77777777" w:rsidR="000521A0" w:rsidRPr="00BD29A9" w:rsidRDefault="00196D99">
      <w:pPr>
        <w:spacing w:line="240" w:lineRule="exact"/>
        <w:ind w:left="108" w:right="1713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4)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EDUC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little 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ional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 your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tion/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ining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im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lop it 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ll.</w:t>
      </w:r>
    </w:p>
    <w:p w14:paraId="41D80A08" w14:textId="77777777" w:rsidR="000521A0" w:rsidRPr="00BD29A9" w:rsidRDefault="00196D99">
      <w:pPr>
        <w:spacing w:before="7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univ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ity 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onologi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(mo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ece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5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).</w:t>
      </w:r>
    </w:p>
    <w:p w14:paraId="1805B45E" w14:textId="77777777" w:rsidR="000521A0" w:rsidRPr="00BD29A9" w:rsidRDefault="00196D99">
      <w:pPr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your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gree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nd ma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nglis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Film St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di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s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sz w:val="22"/>
          <w:szCs w:val="22"/>
        </w:rPr>
        <w:t>).</w:t>
      </w:r>
    </w:p>
    <w:p w14:paraId="2DE53D5C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grad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ua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on da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if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 is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the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utu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4E6FC9A3" w14:textId="77777777" w:rsidR="000521A0" w:rsidRPr="00BD29A9" w:rsidRDefault="00196D99">
      <w:pPr>
        <w:spacing w:before="1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Do 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t 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a pre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io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univ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ity unl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ece</w:t>
      </w:r>
      <w:r w:rsidRPr="00BD29A9">
        <w:rPr>
          <w:rFonts w:asciiTheme="majorHAnsi" w:eastAsia="Garamond" w:hAnsiTheme="majorHAnsi" w:cs="Garamond"/>
          <w:sz w:val="22"/>
          <w:szCs w:val="22"/>
        </w:rPr>
        <w:t>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 of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there.</w:t>
      </w:r>
    </w:p>
    <w:p w14:paraId="31975C8A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ou do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ot 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 li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ttend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tes.</w:t>
      </w:r>
    </w:p>
    <w:p w14:paraId="16C5EA4F" w14:textId="77777777" w:rsidR="000521A0" w:rsidRPr="00BD29A9" w:rsidRDefault="00196D99">
      <w:pPr>
        <w:spacing w:before="1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Do 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t 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high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hool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tiviti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nl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ou’re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41BA99D0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PA if it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3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0 or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bov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2EAB947C" w14:textId="77777777" w:rsidR="000521A0" w:rsidRPr="00BD29A9" w:rsidRDefault="00196D99">
      <w:pPr>
        <w:spacing w:before="1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GPA if you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h.</w:t>
      </w:r>
    </w:p>
    <w:p w14:paraId="076C1D4F" w14:textId="77777777" w:rsidR="000521A0" w:rsidRPr="00BD29A9" w:rsidRDefault="000521A0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59AD2562" w14:textId="77777777" w:rsidR="000521A0" w:rsidRPr="00BD29A9" w:rsidRDefault="00196D99">
      <w:pPr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IBL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 EDU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CATI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SU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GS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DE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</w:p>
    <w:p w14:paraId="627FF797" w14:textId="77777777" w:rsidR="000521A0" w:rsidRPr="00BD29A9" w:rsidRDefault="000521A0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624A57A3" w14:textId="77777777" w:rsidR="000521A0" w:rsidRPr="00BD29A9" w:rsidRDefault="00196D99">
      <w:pPr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a)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ORS 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 A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RDS:</w:t>
      </w:r>
    </w:p>
    <w:p w14:paraId="5910E4C0" w14:textId="77777777" w:rsidR="000521A0" w:rsidRPr="00BD29A9" w:rsidRDefault="00196D99">
      <w:pPr>
        <w:spacing w:line="240" w:lineRule="exact"/>
        <w:ind w:left="154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ho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ma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um 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, 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gna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um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um 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), 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holar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ps</w:t>
      </w:r>
    </w:p>
    <w:p w14:paraId="78248019" w14:textId="77777777" w:rsidR="000521A0" w:rsidRPr="00BD29A9" w:rsidRDefault="00196D99">
      <w:pPr>
        <w:spacing w:line="240" w:lineRule="exact"/>
        <w:ind w:left="154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 de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n’s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ppli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(inc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ude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numb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)</w:t>
      </w:r>
    </w:p>
    <w:p w14:paraId="2B5343EE" w14:textId="77777777" w:rsidR="000521A0" w:rsidRPr="00BD29A9" w:rsidRDefault="00196D99">
      <w:pPr>
        <w:spacing w:before="1"/>
        <w:ind w:left="154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ny 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nor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imil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niz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long</w:t>
      </w:r>
    </w:p>
    <w:p w14:paraId="3461DD40" w14:textId="77777777" w:rsidR="000521A0" w:rsidRPr="00BD29A9" w:rsidRDefault="000521A0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2971A749" w14:textId="77777777" w:rsidR="000521A0" w:rsidRPr="00BD29A9" w:rsidRDefault="00196D99">
      <w:pPr>
        <w:ind w:left="828" w:right="704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b)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ELAT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ED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4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b-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z w:val="22"/>
          <w:szCs w:val="22"/>
        </w:rPr>
        <w:t>e ―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help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ompen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fic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nd 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in in mo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the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ece</w:t>
      </w:r>
      <w:r w:rsidRPr="00BD29A9">
        <w:rPr>
          <w:rFonts w:asciiTheme="majorHAnsi" w:eastAsia="Garamond" w:hAnsiTheme="majorHAnsi" w:cs="Garamond"/>
          <w:sz w:val="22"/>
          <w:szCs w:val="22"/>
        </w:rPr>
        <w:t>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during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d not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numbe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tle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ific.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 po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ibl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ot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titles,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but 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partic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hniqu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oj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t, 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tudy 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ght.</w:t>
      </w:r>
    </w:p>
    <w:p w14:paraId="082B567E" w14:textId="77777777" w:rsidR="000521A0" w:rsidRPr="00BD29A9" w:rsidRDefault="000521A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01A1D161" w14:textId="77777777" w:rsidR="000521A0" w:rsidRPr="00BD29A9" w:rsidRDefault="00196D99">
      <w:pPr>
        <w:spacing w:line="240" w:lineRule="exact"/>
        <w:ind w:left="828" w:right="454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c)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ITI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G: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ny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op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mina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n-</w:t>
      </w:r>
      <w:r w:rsidRPr="00BD29A9">
        <w:rPr>
          <w:rFonts w:asciiTheme="majorHAnsi" w:eastAsia="Garamond" w:hAnsiTheme="majorHAnsi" w:cs="Garamond"/>
          <w:sz w:val="22"/>
          <w:szCs w:val="22"/>
        </w:rPr>
        <w:t>going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tudio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tercl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hing re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out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univ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ity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tti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g.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 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 inc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a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om whi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grad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ted.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ific.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 po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ibl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ot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only the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title,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 the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hni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q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ght.</w:t>
      </w:r>
    </w:p>
    <w:p w14:paraId="37EA3328" w14:textId="77777777" w:rsidR="000521A0" w:rsidRPr="00BD29A9" w:rsidRDefault="000521A0">
      <w:pPr>
        <w:spacing w:before="5" w:line="100" w:lineRule="exact"/>
        <w:rPr>
          <w:rFonts w:asciiTheme="majorHAnsi" w:hAnsiTheme="majorHAnsi"/>
          <w:sz w:val="10"/>
          <w:szCs w:val="10"/>
        </w:rPr>
      </w:pPr>
    </w:p>
    <w:p w14:paraId="2EB952DC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6AC923F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757349EF" w14:textId="77777777" w:rsidR="000521A0" w:rsidRPr="00BD29A9" w:rsidRDefault="00196D99">
      <w:pPr>
        <w:ind w:left="108" w:right="913"/>
        <w:jc w:val="both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5)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F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S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FILM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OGR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BD29A9">
        <w:rPr>
          <w:rFonts w:asciiTheme="majorHAnsi" w:eastAsia="Garamond" w:hAnsiTheme="majorHAnsi" w:cs="Garamond"/>
          <w:b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ific film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dits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ny 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l,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tud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 whi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ou’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n involv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d. If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list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oj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, 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follo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 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z w:val="22"/>
          <w:szCs w:val="22"/>
        </w:rPr>
        <w:t>ibl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:</w:t>
      </w:r>
    </w:p>
    <w:p w14:paraId="62E847DD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Pr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oject</w:t>
      </w:r>
      <w:r w:rsidRPr="00BD29A9">
        <w:rPr>
          <w:rFonts w:asciiTheme="majorHAnsi" w:eastAsia="Garamond" w:hAnsiTheme="majorHAnsi" w:cs="Garamond"/>
          <w:b/>
          <w:spacing w:val="-5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le</w:t>
      </w:r>
    </w:p>
    <w:p w14:paraId="0419D4D0" w14:textId="77777777" w:rsidR="000521A0" w:rsidRPr="00BD29A9" w:rsidRDefault="00196D99">
      <w:pPr>
        <w:spacing w:before="4"/>
        <w:ind w:left="828"/>
        <w:rPr>
          <w:rFonts w:asciiTheme="majorHAnsi" w:eastAsia="Garamond" w:hAnsiTheme="majorHAnsi" w:cs="Garamond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oject</w:t>
      </w:r>
      <w:r w:rsidRPr="00BD29A9">
        <w:rPr>
          <w:rFonts w:asciiTheme="majorHAnsi" w:eastAsia="Garamond" w:hAnsiTheme="majorHAnsi" w:cs="Garamond"/>
          <w:b/>
          <w:spacing w:val="-5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len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type,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an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/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rm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1"/>
          <w:szCs w:val="21"/>
        </w:rPr>
        <w:t>(</w:t>
      </w:r>
      <w:r w:rsidRPr="00BD29A9">
        <w:rPr>
          <w:rFonts w:asciiTheme="majorHAnsi" w:eastAsia="Garamond" w:hAnsiTheme="majorHAnsi" w:cs="Garamond"/>
          <w:i/>
        </w:rPr>
        <w:t>e</w:t>
      </w:r>
      <w:r w:rsidRPr="00BD29A9">
        <w:rPr>
          <w:rFonts w:asciiTheme="majorHAnsi" w:eastAsia="Garamond" w:hAnsiTheme="majorHAnsi" w:cs="Garamond"/>
          <w:i/>
          <w:spacing w:val="-1"/>
        </w:rPr>
        <w:t>.</w:t>
      </w:r>
      <w:r w:rsidRPr="00BD29A9">
        <w:rPr>
          <w:rFonts w:asciiTheme="majorHAnsi" w:eastAsia="Garamond" w:hAnsiTheme="majorHAnsi" w:cs="Garamond"/>
          <w:i/>
        </w:rPr>
        <w:t>g.,</w:t>
      </w:r>
      <w:r w:rsidRPr="00BD29A9">
        <w:rPr>
          <w:rFonts w:asciiTheme="majorHAnsi" w:eastAsia="Garamond" w:hAnsiTheme="majorHAnsi" w:cs="Garamond"/>
          <w:i/>
          <w:spacing w:val="-3"/>
        </w:rPr>
        <w:t xml:space="preserve"> </w:t>
      </w:r>
      <w:r w:rsidRPr="00BD29A9">
        <w:rPr>
          <w:rFonts w:asciiTheme="majorHAnsi" w:eastAsia="Garamond" w:hAnsiTheme="majorHAnsi" w:cs="Garamond"/>
          <w:i/>
        </w:rPr>
        <w:t>35</w:t>
      </w:r>
      <w:r w:rsidRPr="00BD29A9">
        <w:rPr>
          <w:rFonts w:asciiTheme="majorHAnsi" w:eastAsia="Garamond" w:hAnsiTheme="majorHAnsi" w:cs="Garamond"/>
          <w:i/>
          <w:spacing w:val="1"/>
        </w:rPr>
        <w:t>m</w:t>
      </w:r>
      <w:r w:rsidRPr="00BD29A9">
        <w:rPr>
          <w:rFonts w:asciiTheme="majorHAnsi" w:eastAsia="Garamond" w:hAnsiTheme="majorHAnsi" w:cs="Garamond"/>
          <w:i/>
        </w:rPr>
        <w:t>m</w:t>
      </w:r>
      <w:r w:rsidRPr="00BD29A9">
        <w:rPr>
          <w:rFonts w:asciiTheme="majorHAnsi" w:eastAsia="Garamond" w:hAnsiTheme="majorHAnsi" w:cs="Garamond"/>
          <w:i/>
          <w:spacing w:val="-3"/>
        </w:rPr>
        <w:t xml:space="preserve"> </w:t>
      </w:r>
      <w:r w:rsidRPr="00BD29A9">
        <w:rPr>
          <w:rFonts w:asciiTheme="majorHAnsi" w:eastAsia="Garamond" w:hAnsiTheme="majorHAnsi" w:cs="Garamond"/>
          <w:i/>
        </w:rPr>
        <w:t>f</w:t>
      </w:r>
      <w:r w:rsidRPr="00BD29A9">
        <w:rPr>
          <w:rFonts w:asciiTheme="majorHAnsi" w:eastAsia="Garamond" w:hAnsiTheme="majorHAnsi" w:cs="Garamond"/>
          <w:i/>
          <w:spacing w:val="-1"/>
        </w:rPr>
        <w:t>e</w:t>
      </w:r>
      <w:r w:rsidRPr="00BD29A9">
        <w:rPr>
          <w:rFonts w:asciiTheme="majorHAnsi" w:eastAsia="Garamond" w:hAnsiTheme="majorHAnsi" w:cs="Garamond"/>
          <w:i/>
          <w:spacing w:val="1"/>
        </w:rPr>
        <w:t>a</w:t>
      </w:r>
      <w:r w:rsidRPr="00BD29A9">
        <w:rPr>
          <w:rFonts w:asciiTheme="majorHAnsi" w:eastAsia="Garamond" w:hAnsiTheme="majorHAnsi" w:cs="Garamond"/>
          <w:i/>
        </w:rPr>
        <w:t>t</w:t>
      </w:r>
      <w:r w:rsidRPr="00BD29A9">
        <w:rPr>
          <w:rFonts w:asciiTheme="majorHAnsi" w:eastAsia="Garamond" w:hAnsiTheme="majorHAnsi" w:cs="Garamond"/>
          <w:i/>
          <w:spacing w:val="-1"/>
        </w:rPr>
        <w:t>u</w:t>
      </w:r>
      <w:r w:rsidRPr="00BD29A9">
        <w:rPr>
          <w:rFonts w:asciiTheme="majorHAnsi" w:eastAsia="Garamond" w:hAnsiTheme="majorHAnsi" w:cs="Garamond"/>
          <w:i/>
        </w:rPr>
        <w:t>re</w:t>
      </w:r>
      <w:r w:rsidRPr="00BD29A9">
        <w:rPr>
          <w:rFonts w:asciiTheme="majorHAnsi" w:eastAsia="Garamond" w:hAnsiTheme="majorHAnsi" w:cs="Garamond"/>
          <w:i/>
          <w:spacing w:val="-2"/>
        </w:rPr>
        <w:t xml:space="preserve"> </w:t>
      </w:r>
      <w:r w:rsidRPr="00BD29A9">
        <w:rPr>
          <w:rFonts w:asciiTheme="majorHAnsi" w:eastAsia="Garamond" w:hAnsiTheme="majorHAnsi" w:cs="Garamond"/>
          <w:i/>
        </w:rPr>
        <w:t>fi</w:t>
      </w:r>
      <w:r w:rsidRPr="00BD29A9">
        <w:rPr>
          <w:rFonts w:asciiTheme="majorHAnsi" w:eastAsia="Garamond" w:hAnsiTheme="majorHAnsi" w:cs="Garamond"/>
          <w:i/>
          <w:spacing w:val="-1"/>
        </w:rPr>
        <w:t>l</w:t>
      </w:r>
      <w:r w:rsidRPr="00BD29A9">
        <w:rPr>
          <w:rFonts w:asciiTheme="majorHAnsi" w:eastAsia="Garamond" w:hAnsiTheme="majorHAnsi" w:cs="Garamond"/>
          <w:i/>
        </w:rPr>
        <w:t>m,</w:t>
      </w:r>
      <w:r w:rsidRPr="00BD29A9">
        <w:rPr>
          <w:rFonts w:asciiTheme="majorHAnsi" w:eastAsia="Garamond" w:hAnsiTheme="majorHAnsi" w:cs="Garamond"/>
          <w:i/>
          <w:spacing w:val="-3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</w:rPr>
        <w:t>ha</w:t>
      </w:r>
      <w:r w:rsidRPr="00BD29A9">
        <w:rPr>
          <w:rFonts w:asciiTheme="majorHAnsi" w:eastAsia="Garamond" w:hAnsiTheme="majorHAnsi" w:cs="Garamond"/>
          <w:i/>
        </w:rPr>
        <w:t>l</w:t>
      </w:r>
      <w:r w:rsidRPr="00BD29A9">
        <w:rPr>
          <w:rFonts w:asciiTheme="majorHAnsi" w:eastAsia="Garamond" w:hAnsiTheme="majorHAnsi" w:cs="Garamond"/>
          <w:i/>
          <w:spacing w:val="1"/>
        </w:rPr>
        <w:t>f-h</w:t>
      </w:r>
      <w:r w:rsidRPr="00BD29A9">
        <w:rPr>
          <w:rFonts w:asciiTheme="majorHAnsi" w:eastAsia="Garamond" w:hAnsiTheme="majorHAnsi" w:cs="Garamond"/>
          <w:i/>
          <w:spacing w:val="-1"/>
        </w:rPr>
        <w:t>ou</w:t>
      </w:r>
      <w:r w:rsidRPr="00BD29A9">
        <w:rPr>
          <w:rFonts w:asciiTheme="majorHAnsi" w:eastAsia="Garamond" w:hAnsiTheme="majorHAnsi" w:cs="Garamond"/>
          <w:i/>
        </w:rPr>
        <w:t>r</w:t>
      </w:r>
      <w:r w:rsidRPr="00BD29A9">
        <w:rPr>
          <w:rFonts w:asciiTheme="majorHAnsi" w:eastAsia="Garamond" w:hAnsiTheme="majorHAnsi" w:cs="Garamond"/>
          <w:i/>
          <w:spacing w:val="-6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</w:rPr>
        <w:t>d</w:t>
      </w:r>
      <w:r w:rsidRPr="00BD29A9">
        <w:rPr>
          <w:rFonts w:asciiTheme="majorHAnsi" w:eastAsia="Garamond" w:hAnsiTheme="majorHAnsi" w:cs="Garamond"/>
          <w:i/>
          <w:spacing w:val="-1"/>
        </w:rPr>
        <w:t>o</w:t>
      </w:r>
      <w:r w:rsidRPr="00BD29A9">
        <w:rPr>
          <w:rFonts w:asciiTheme="majorHAnsi" w:eastAsia="Garamond" w:hAnsiTheme="majorHAnsi" w:cs="Garamond"/>
          <w:i/>
          <w:spacing w:val="3"/>
        </w:rPr>
        <w:t>c</w:t>
      </w:r>
      <w:r w:rsidRPr="00BD29A9">
        <w:rPr>
          <w:rFonts w:asciiTheme="majorHAnsi" w:eastAsia="Garamond" w:hAnsiTheme="majorHAnsi" w:cs="Garamond"/>
          <w:i/>
          <w:spacing w:val="-1"/>
        </w:rPr>
        <w:t>u</w:t>
      </w:r>
      <w:r w:rsidRPr="00BD29A9">
        <w:rPr>
          <w:rFonts w:asciiTheme="majorHAnsi" w:eastAsia="Garamond" w:hAnsiTheme="majorHAnsi" w:cs="Garamond"/>
          <w:i/>
        </w:rPr>
        <w:t>m</w:t>
      </w:r>
      <w:r w:rsidRPr="00BD29A9">
        <w:rPr>
          <w:rFonts w:asciiTheme="majorHAnsi" w:eastAsia="Garamond" w:hAnsiTheme="majorHAnsi" w:cs="Garamond"/>
          <w:i/>
          <w:spacing w:val="2"/>
        </w:rPr>
        <w:t>e</w:t>
      </w:r>
      <w:r w:rsidRPr="00BD29A9">
        <w:rPr>
          <w:rFonts w:asciiTheme="majorHAnsi" w:eastAsia="Garamond" w:hAnsiTheme="majorHAnsi" w:cs="Garamond"/>
          <w:i/>
          <w:spacing w:val="-1"/>
        </w:rPr>
        <w:t>n</w:t>
      </w:r>
      <w:r w:rsidRPr="00BD29A9">
        <w:rPr>
          <w:rFonts w:asciiTheme="majorHAnsi" w:eastAsia="Garamond" w:hAnsiTheme="majorHAnsi" w:cs="Garamond"/>
          <w:i/>
        </w:rPr>
        <w:t>t</w:t>
      </w:r>
      <w:r w:rsidRPr="00BD29A9">
        <w:rPr>
          <w:rFonts w:asciiTheme="majorHAnsi" w:eastAsia="Garamond" w:hAnsiTheme="majorHAnsi" w:cs="Garamond"/>
          <w:i/>
          <w:spacing w:val="1"/>
        </w:rPr>
        <w:t>a</w:t>
      </w:r>
      <w:r w:rsidRPr="00BD29A9">
        <w:rPr>
          <w:rFonts w:asciiTheme="majorHAnsi" w:eastAsia="Garamond" w:hAnsiTheme="majorHAnsi" w:cs="Garamond"/>
          <w:i/>
        </w:rPr>
        <w:t>ry,</w:t>
      </w:r>
      <w:r w:rsidRPr="00BD29A9">
        <w:rPr>
          <w:rFonts w:asciiTheme="majorHAnsi" w:eastAsia="Garamond" w:hAnsiTheme="majorHAnsi" w:cs="Garamond"/>
          <w:i/>
          <w:spacing w:val="-9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</w:rPr>
        <w:t>T</w:t>
      </w:r>
      <w:r w:rsidRPr="00BD29A9">
        <w:rPr>
          <w:rFonts w:asciiTheme="majorHAnsi" w:eastAsia="Garamond" w:hAnsiTheme="majorHAnsi" w:cs="Garamond"/>
          <w:i/>
        </w:rPr>
        <w:t>V</w:t>
      </w:r>
      <w:r w:rsidRPr="00BD29A9">
        <w:rPr>
          <w:rFonts w:asciiTheme="majorHAnsi" w:eastAsia="Garamond" w:hAnsiTheme="majorHAnsi" w:cs="Garamond"/>
          <w:i/>
          <w:spacing w:val="-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</w:rPr>
        <w:t>p</w:t>
      </w:r>
      <w:r w:rsidRPr="00BD29A9">
        <w:rPr>
          <w:rFonts w:asciiTheme="majorHAnsi" w:eastAsia="Garamond" w:hAnsiTheme="majorHAnsi" w:cs="Garamond"/>
          <w:i/>
          <w:spacing w:val="2"/>
        </w:rPr>
        <w:t>i</w:t>
      </w:r>
      <w:r w:rsidRPr="00BD29A9">
        <w:rPr>
          <w:rFonts w:asciiTheme="majorHAnsi" w:eastAsia="Garamond" w:hAnsiTheme="majorHAnsi" w:cs="Garamond"/>
          <w:i/>
        </w:rPr>
        <w:t>l</w:t>
      </w:r>
      <w:r w:rsidRPr="00BD29A9">
        <w:rPr>
          <w:rFonts w:asciiTheme="majorHAnsi" w:eastAsia="Garamond" w:hAnsiTheme="majorHAnsi" w:cs="Garamond"/>
          <w:i/>
          <w:spacing w:val="-1"/>
        </w:rPr>
        <w:t>o</w:t>
      </w:r>
      <w:r w:rsidRPr="00BD29A9">
        <w:rPr>
          <w:rFonts w:asciiTheme="majorHAnsi" w:eastAsia="Garamond" w:hAnsiTheme="majorHAnsi" w:cs="Garamond"/>
          <w:i/>
        </w:rPr>
        <w:t>t,</w:t>
      </w:r>
      <w:r w:rsidRPr="00BD29A9">
        <w:rPr>
          <w:rFonts w:asciiTheme="majorHAnsi" w:eastAsia="Garamond" w:hAnsiTheme="majorHAnsi" w:cs="Garamond"/>
          <w:i/>
          <w:spacing w:val="-3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</w:rPr>
        <w:t>a</w:t>
      </w:r>
      <w:r w:rsidRPr="00BD29A9">
        <w:rPr>
          <w:rFonts w:asciiTheme="majorHAnsi" w:eastAsia="Garamond" w:hAnsiTheme="majorHAnsi" w:cs="Garamond"/>
          <w:i/>
          <w:spacing w:val="-1"/>
        </w:rPr>
        <w:t>n</w:t>
      </w:r>
      <w:r w:rsidRPr="00BD29A9">
        <w:rPr>
          <w:rFonts w:asciiTheme="majorHAnsi" w:eastAsia="Garamond" w:hAnsiTheme="majorHAnsi" w:cs="Garamond"/>
          <w:i/>
        </w:rPr>
        <w:t>im</w:t>
      </w:r>
      <w:r w:rsidRPr="00BD29A9">
        <w:rPr>
          <w:rFonts w:asciiTheme="majorHAnsi" w:eastAsia="Garamond" w:hAnsiTheme="majorHAnsi" w:cs="Garamond"/>
          <w:i/>
          <w:spacing w:val="1"/>
        </w:rPr>
        <w:t>a</w:t>
      </w:r>
      <w:r w:rsidRPr="00BD29A9">
        <w:rPr>
          <w:rFonts w:asciiTheme="majorHAnsi" w:eastAsia="Garamond" w:hAnsiTheme="majorHAnsi" w:cs="Garamond"/>
          <w:i/>
        </w:rPr>
        <w:t>ted</w:t>
      </w:r>
      <w:r w:rsidRPr="00BD29A9">
        <w:rPr>
          <w:rFonts w:asciiTheme="majorHAnsi" w:eastAsia="Garamond" w:hAnsiTheme="majorHAnsi" w:cs="Garamond"/>
          <w:i/>
          <w:spacing w:val="-6"/>
        </w:rPr>
        <w:t xml:space="preserve"> </w:t>
      </w:r>
      <w:r w:rsidRPr="00BD29A9">
        <w:rPr>
          <w:rFonts w:asciiTheme="majorHAnsi" w:eastAsia="Garamond" w:hAnsiTheme="majorHAnsi" w:cs="Garamond"/>
          <w:i/>
        </w:rPr>
        <w:t>sh</w:t>
      </w:r>
      <w:r w:rsidRPr="00BD29A9">
        <w:rPr>
          <w:rFonts w:asciiTheme="majorHAnsi" w:eastAsia="Garamond" w:hAnsiTheme="majorHAnsi" w:cs="Garamond"/>
          <w:i/>
          <w:spacing w:val="2"/>
        </w:rPr>
        <w:t>o</w:t>
      </w:r>
      <w:r w:rsidRPr="00BD29A9">
        <w:rPr>
          <w:rFonts w:asciiTheme="majorHAnsi" w:eastAsia="Garamond" w:hAnsiTheme="majorHAnsi" w:cs="Garamond"/>
          <w:i/>
        </w:rPr>
        <w:t>rt,</w:t>
      </w:r>
      <w:r w:rsidRPr="00BD29A9">
        <w:rPr>
          <w:rFonts w:asciiTheme="majorHAnsi" w:eastAsia="Garamond" w:hAnsiTheme="majorHAnsi" w:cs="Garamond"/>
          <w:i/>
          <w:spacing w:val="-4"/>
        </w:rPr>
        <w:t xml:space="preserve"> </w:t>
      </w:r>
      <w:r w:rsidRPr="00BD29A9">
        <w:rPr>
          <w:rFonts w:asciiTheme="majorHAnsi" w:eastAsia="Garamond" w:hAnsiTheme="majorHAnsi" w:cs="Garamond"/>
          <w:i/>
        </w:rPr>
        <w:t>et</w:t>
      </w:r>
      <w:r w:rsidRPr="00BD29A9">
        <w:rPr>
          <w:rFonts w:asciiTheme="majorHAnsi" w:eastAsia="Garamond" w:hAnsiTheme="majorHAnsi" w:cs="Garamond"/>
          <w:i/>
          <w:spacing w:val="1"/>
        </w:rPr>
        <w:t>c</w:t>
      </w:r>
      <w:r w:rsidRPr="00BD29A9">
        <w:rPr>
          <w:rFonts w:asciiTheme="majorHAnsi" w:eastAsia="Garamond" w:hAnsiTheme="majorHAnsi" w:cs="Garamond"/>
          <w:i/>
        </w:rPr>
        <w:t>.)</w:t>
      </w:r>
    </w:p>
    <w:p w14:paraId="6E05D5C6" w14:textId="77777777" w:rsidR="000521A0" w:rsidRPr="00BD29A9" w:rsidRDefault="00196D99">
      <w:pPr>
        <w:spacing w:before="7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ear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</w:p>
    <w:p w14:paraId="70E6FF31" w14:textId="77777777" w:rsidR="000521A0" w:rsidRPr="00BD29A9" w:rsidRDefault="00196D99">
      <w:pPr>
        <w:spacing w:before="4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ocation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wh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ed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(city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state)</w:t>
      </w:r>
    </w:p>
    <w:p w14:paraId="68D8FB27" w14:textId="77777777" w:rsidR="000521A0" w:rsidRPr="00BD29A9" w:rsidRDefault="00196D99">
      <w:pPr>
        <w:spacing w:before="4"/>
        <w:ind w:left="828"/>
        <w:rPr>
          <w:rFonts w:asciiTheme="majorHAnsi" w:eastAsia="Garamond" w:hAnsiTheme="majorHAnsi" w:cs="Garamond"/>
          <w:sz w:val="19"/>
          <w:szCs w:val="19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ol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/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oles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uct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b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(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writer,</w:t>
      </w:r>
      <w:r w:rsidRPr="00BD29A9">
        <w:rPr>
          <w:rFonts w:asciiTheme="majorHAnsi" w:eastAsia="Garamond" w:hAnsiTheme="majorHAnsi" w:cs="Garamond"/>
          <w:i/>
          <w:spacing w:val="-4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dire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c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tor,</w:t>
      </w:r>
      <w:r w:rsidRPr="00BD29A9">
        <w:rPr>
          <w:rFonts w:asciiTheme="majorHAnsi" w:eastAsia="Garamond" w:hAnsiTheme="majorHAnsi" w:cs="Garamond"/>
          <w:i/>
          <w:spacing w:val="-5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edito</w:t>
      </w:r>
      <w:r w:rsidRPr="00BD29A9">
        <w:rPr>
          <w:rFonts w:asciiTheme="majorHAnsi" w:eastAsia="Garamond" w:hAnsiTheme="majorHAnsi" w:cs="Garamond"/>
          <w:i/>
          <w:spacing w:val="1"/>
          <w:sz w:val="19"/>
          <w:szCs w:val="19"/>
        </w:rPr>
        <w:t>r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,</w:t>
      </w:r>
      <w:r w:rsidRPr="00BD29A9">
        <w:rPr>
          <w:rFonts w:asciiTheme="majorHAnsi" w:eastAsia="Garamond" w:hAnsiTheme="majorHAnsi" w:cs="Garamond"/>
          <w:i/>
          <w:spacing w:val="-3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produ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c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er,</w:t>
      </w:r>
      <w:r w:rsidRPr="00BD29A9">
        <w:rPr>
          <w:rFonts w:asciiTheme="majorHAnsi" w:eastAsia="Garamond" w:hAnsiTheme="majorHAnsi" w:cs="Garamond"/>
          <w:i/>
          <w:spacing w:val="-5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c</w:t>
      </w:r>
      <w:r w:rsidRPr="00BD29A9">
        <w:rPr>
          <w:rFonts w:asciiTheme="majorHAnsi" w:eastAsia="Garamond" w:hAnsiTheme="majorHAnsi" w:cs="Garamond"/>
          <w:i/>
          <w:spacing w:val="2"/>
          <w:sz w:val="19"/>
          <w:szCs w:val="19"/>
        </w:rPr>
        <w:t>a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m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era</w:t>
      </w:r>
      <w:r w:rsidRPr="00BD29A9">
        <w:rPr>
          <w:rFonts w:asciiTheme="majorHAnsi" w:eastAsia="Garamond" w:hAnsiTheme="majorHAnsi" w:cs="Garamond"/>
          <w:i/>
          <w:spacing w:val="-4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operator,</w:t>
      </w:r>
      <w:r w:rsidRPr="00BD29A9">
        <w:rPr>
          <w:rFonts w:asciiTheme="majorHAnsi" w:eastAsia="Garamond" w:hAnsiTheme="majorHAnsi" w:cs="Garamond"/>
          <w:i/>
          <w:spacing w:val="-5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bo</w:t>
      </w:r>
      <w:r w:rsidRPr="00BD29A9">
        <w:rPr>
          <w:rFonts w:asciiTheme="majorHAnsi" w:eastAsia="Garamond" w:hAnsiTheme="majorHAnsi" w:cs="Garamond"/>
          <w:i/>
          <w:spacing w:val="2"/>
          <w:sz w:val="19"/>
          <w:szCs w:val="19"/>
        </w:rPr>
        <w:t>o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m</w:t>
      </w:r>
      <w:r w:rsidRPr="00BD29A9">
        <w:rPr>
          <w:rFonts w:asciiTheme="majorHAnsi" w:eastAsia="Garamond" w:hAnsiTheme="majorHAnsi" w:cs="Garamond"/>
          <w:i/>
          <w:spacing w:val="-4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m</w:t>
      </w:r>
      <w:r w:rsidRPr="00BD29A9">
        <w:rPr>
          <w:rFonts w:asciiTheme="majorHAnsi" w:eastAsia="Garamond" w:hAnsiTheme="majorHAnsi" w:cs="Garamond"/>
          <w:i/>
          <w:spacing w:val="2"/>
          <w:sz w:val="19"/>
          <w:szCs w:val="19"/>
        </w:rPr>
        <w:t>i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c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operator,</w:t>
      </w:r>
      <w:r w:rsidRPr="00BD29A9">
        <w:rPr>
          <w:rFonts w:asciiTheme="majorHAnsi" w:eastAsia="Garamond" w:hAnsiTheme="majorHAnsi" w:cs="Garamond"/>
          <w:i/>
          <w:spacing w:val="-5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prod</w:t>
      </w:r>
      <w:r w:rsidRPr="00BD29A9">
        <w:rPr>
          <w:rFonts w:asciiTheme="majorHAnsi" w:eastAsia="Garamond" w:hAnsiTheme="majorHAnsi" w:cs="Garamond"/>
          <w:i/>
          <w:spacing w:val="1"/>
          <w:sz w:val="19"/>
          <w:szCs w:val="19"/>
        </w:rPr>
        <w:t>u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c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tion</w:t>
      </w:r>
      <w:r w:rsidRPr="00BD29A9">
        <w:rPr>
          <w:rFonts w:asciiTheme="majorHAnsi" w:eastAsia="Garamond" w:hAnsiTheme="majorHAnsi" w:cs="Garamond"/>
          <w:i/>
          <w:spacing w:val="-5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ass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i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sta</w:t>
      </w:r>
      <w:r w:rsidRPr="00BD29A9">
        <w:rPr>
          <w:rFonts w:asciiTheme="majorHAnsi" w:eastAsia="Garamond" w:hAnsiTheme="majorHAnsi" w:cs="Garamond"/>
          <w:i/>
          <w:spacing w:val="1"/>
          <w:sz w:val="19"/>
          <w:szCs w:val="19"/>
        </w:rPr>
        <w:t>n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t,</w:t>
      </w:r>
      <w:r w:rsidRPr="00BD29A9">
        <w:rPr>
          <w:rFonts w:asciiTheme="majorHAnsi" w:eastAsia="Garamond" w:hAnsiTheme="majorHAnsi" w:cs="Garamond"/>
          <w:i/>
          <w:spacing w:val="-5"/>
          <w:sz w:val="19"/>
          <w:szCs w:val="19"/>
        </w:rPr>
        <w:t xml:space="preserve"> 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etc</w:t>
      </w:r>
      <w:r w:rsidRPr="00BD29A9">
        <w:rPr>
          <w:rFonts w:asciiTheme="majorHAnsi" w:eastAsia="Garamond" w:hAnsiTheme="majorHAnsi" w:cs="Garamond"/>
          <w:i/>
          <w:spacing w:val="-1"/>
          <w:sz w:val="19"/>
          <w:szCs w:val="19"/>
        </w:rPr>
        <w:t>.</w:t>
      </w:r>
      <w:r w:rsidRPr="00BD29A9">
        <w:rPr>
          <w:rFonts w:asciiTheme="majorHAnsi" w:eastAsia="Garamond" w:hAnsiTheme="majorHAnsi" w:cs="Garamond"/>
          <w:i/>
          <w:sz w:val="19"/>
          <w:szCs w:val="19"/>
        </w:rPr>
        <w:t>)</w:t>
      </w:r>
    </w:p>
    <w:p w14:paraId="6727E6D9" w14:textId="77777777" w:rsidR="000521A0" w:rsidRPr="00BD29A9" w:rsidRDefault="00196D99">
      <w:pPr>
        <w:spacing w:before="4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Di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(if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)</w:t>
      </w:r>
    </w:p>
    <w:p w14:paraId="00D01151" w14:textId="77777777" w:rsidR="000521A0" w:rsidRPr="00BD29A9" w:rsidRDefault="00196D99">
      <w:pPr>
        <w:spacing w:before="4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lastRenderedPageBreak/>
        <w:t>Pr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uct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ny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(if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app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lic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ab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le)</w:t>
      </w:r>
    </w:p>
    <w:p w14:paraId="4934F4EA" w14:textId="77777777" w:rsidR="000521A0" w:rsidRPr="00BD29A9" w:rsidRDefault="00196D99">
      <w:pPr>
        <w:spacing w:before="7"/>
        <w:ind w:left="828"/>
        <w:rPr>
          <w:rFonts w:asciiTheme="majorHAnsi" w:eastAsia="Garamond" w:hAnsiTheme="majorHAnsi" w:cs="Garamond"/>
          <w:sz w:val="22"/>
          <w:szCs w:val="22"/>
        </w:rPr>
        <w:sectPr w:rsidR="000521A0" w:rsidRPr="00BD29A9">
          <w:pgSz w:w="12240" w:h="15840"/>
          <w:pgMar w:top="920" w:right="600" w:bottom="280" w:left="900" w:header="0" w:footer="614" w:gutter="0"/>
          <w:cols w:space="720"/>
        </w:sect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ny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film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val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gs 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awa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ds</w:t>
      </w:r>
    </w:p>
    <w:p w14:paraId="0FA4A076" w14:textId="77777777" w:rsidR="000521A0" w:rsidRPr="00BD29A9" w:rsidRDefault="00196D99">
      <w:pPr>
        <w:spacing w:before="88"/>
        <w:ind w:left="14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lastRenderedPageBreak/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mple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how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your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dits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rticul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rly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if 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u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hav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e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ed </w:t>
      </w:r>
      <w:r w:rsidRPr="00BD29A9">
        <w:rPr>
          <w:rFonts w:asciiTheme="majorHAnsi" w:eastAsia="Garamond" w:hAnsiTheme="majorHAnsi" w:cs="Garamond"/>
          <w:i/>
          <w:spacing w:val="-4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war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i/>
          <w:spacing w:val="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):</w:t>
      </w:r>
    </w:p>
    <w:p w14:paraId="39AC7994" w14:textId="77777777" w:rsidR="000521A0" w:rsidRPr="00BD29A9" w:rsidRDefault="000521A0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28C0EAC6" w14:textId="77777777" w:rsidR="000521A0" w:rsidRPr="00BD29A9" w:rsidRDefault="00196D99">
      <w:pPr>
        <w:ind w:left="8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BD29A9">
        <w:rPr>
          <w:rFonts w:asciiTheme="majorHAnsi" w:eastAsia="Garamond" w:hAnsiTheme="majorHAnsi" w:cs="Garamond"/>
          <w:b/>
          <w:sz w:val="23"/>
          <w:szCs w:val="23"/>
        </w:rPr>
        <w:t>he</w:t>
      </w:r>
      <w:r w:rsidRPr="00BD29A9">
        <w:rPr>
          <w:rFonts w:asciiTheme="majorHAnsi" w:eastAsia="Garamond" w:hAnsiTheme="majorHAnsi" w:cs="Garamond"/>
          <w:b/>
          <w:spacing w:val="-18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w w:val="96"/>
          <w:sz w:val="23"/>
          <w:szCs w:val="23"/>
        </w:rPr>
        <w:t>H</w:t>
      </w:r>
      <w:r w:rsidRPr="00BD29A9">
        <w:rPr>
          <w:rFonts w:asciiTheme="majorHAnsi" w:eastAsia="Garamond" w:hAnsiTheme="majorHAnsi" w:cs="Garamond"/>
          <w:b/>
          <w:w w:val="96"/>
          <w:sz w:val="23"/>
          <w:szCs w:val="23"/>
        </w:rPr>
        <w:t>a</w:t>
      </w:r>
      <w:r w:rsidRPr="00BD29A9">
        <w:rPr>
          <w:rFonts w:asciiTheme="majorHAnsi" w:eastAsia="Garamond" w:hAnsiTheme="majorHAnsi" w:cs="Garamond"/>
          <w:b/>
          <w:spacing w:val="-2"/>
          <w:w w:val="96"/>
          <w:sz w:val="23"/>
          <w:szCs w:val="23"/>
        </w:rPr>
        <w:t>i</w:t>
      </w:r>
      <w:r w:rsidRPr="00BD29A9">
        <w:rPr>
          <w:rFonts w:asciiTheme="majorHAnsi" w:eastAsia="Garamond" w:hAnsiTheme="majorHAnsi" w:cs="Garamond"/>
          <w:b/>
          <w:spacing w:val="1"/>
          <w:w w:val="96"/>
          <w:sz w:val="23"/>
          <w:szCs w:val="23"/>
        </w:rPr>
        <w:t>r</w:t>
      </w:r>
      <w:r w:rsidRPr="00BD29A9">
        <w:rPr>
          <w:rFonts w:asciiTheme="majorHAnsi" w:eastAsia="Garamond" w:hAnsiTheme="majorHAnsi" w:cs="Garamond"/>
          <w:b/>
          <w:w w:val="96"/>
          <w:sz w:val="23"/>
          <w:szCs w:val="23"/>
        </w:rPr>
        <w:t>s</w:t>
      </w:r>
      <w:r w:rsidRPr="00BD29A9">
        <w:rPr>
          <w:rFonts w:asciiTheme="majorHAnsi" w:eastAsia="Garamond" w:hAnsiTheme="majorHAnsi" w:cs="Garamond"/>
          <w:b/>
          <w:spacing w:val="-1"/>
          <w:w w:val="96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(5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minut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;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2</w:t>
      </w:r>
      <w:r w:rsidRPr="00BD29A9">
        <w:rPr>
          <w:rFonts w:asciiTheme="majorHAnsi" w:eastAsia="Garamond" w:hAnsiTheme="majorHAnsi" w:cs="Garamond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4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;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 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ite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)                   </w:t>
      </w:r>
      <w:r w:rsidRPr="00BD29A9">
        <w:rPr>
          <w:rFonts w:asciiTheme="majorHAnsi" w:eastAsia="Garamond" w:hAnsiTheme="majorHAnsi" w:cs="Garamond"/>
          <w:spacing w:val="38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ke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ity,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tah</w:t>
      </w:r>
    </w:p>
    <w:p w14:paraId="0BFB76C3" w14:textId="77777777" w:rsidR="000521A0" w:rsidRPr="00BD29A9" w:rsidRDefault="00196D99">
      <w:pPr>
        <w:spacing w:line="240" w:lineRule="exact"/>
        <w:ind w:left="8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nings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33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film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in US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, Jap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nada</w:t>
      </w:r>
    </w:p>
    <w:p w14:paraId="4907DF98" w14:textId="77777777" w:rsidR="000521A0" w:rsidRPr="00BD29A9" w:rsidRDefault="00196D99">
      <w:pPr>
        <w:spacing w:line="240" w:lineRule="exact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t of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 xml:space="preserve"> F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val 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V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 and Film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Fes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l)</w:t>
      </w:r>
    </w:p>
    <w:p w14:paraId="4E19B25E" w14:textId="77777777" w:rsidR="000521A0" w:rsidRPr="00BD29A9" w:rsidRDefault="00196D99">
      <w:pPr>
        <w:spacing w:before="37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ience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3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lace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ilm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Fest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ve</w:t>
      </w:r>
      <w:r w:rsidRPr="00BD29A9">
        <w:rPr>
          <w:rFonts w:asciiTheme="majorHAnsi" w:eastAsia="Garamond" w:hAnsiTheme="majorHAnsi" w:cs="Garamond"/>
          <w:sz w:val="22"/>
          <w:szCs w:val="22"/>
        </w:rPr>
        <w:t>n)</w:t>
      </w:r>
    </w:p>
    <w:p w14:paraId="4ADCAC6B" w14:textId="77777777" w:rsidR="000521A0" w:rsidRPr="00BD29A9" w:rsidRDefault="00196D99">
      <w:pPr>
        <w:spacing w:before="37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2nd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lace in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Exp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ent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(Spindle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op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m Fe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l)</w:t>
      </w:r>
    </w:p>
    <w:p w14:paraId="0ECF70C5" w14:textId="77777777" w:rsidR="000521A0" w:rsidRPr="00BD29A9" w:rsidRDefault="000521A0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4725FE9F" w14:textId="77777777" w:rsidR="000521A0" w:rsidRPr="00BD29A9" w:rsidRDefault="00196D99">
      <w:pPr>
        <w:ind w:left="8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3"/>
          <w:szCs w:val="23"/>
        </w:rPr>
        <w:t>T</w:t>
      </w:r>
      <w:r w:rsidRPr="00BD29A9">
        <w:rPr>
          <w:rFonts w:asciiTheme="majorHAnsi" w:eastAsia="Garamond" w:hAnsiTheme="majorHAnsi" w:cs="Garamond"/>
          <w:b/>
          <w:sz w:val="23"/>
          <w:szCs w:val="23"/>
        </w:rPr>
        <w:t>he</w:t>
      </w:r>
      <w:r w:rsidRPr="00BD29A9">
        <w:rPr>
          <w:rFonts w:asciiTheme="majorHAnsi" w:eastAsia="Garamond" w:hAnsiTheme="majorHAnsi" w:cs="Garamond"/>
          <w:b/>
          <w:spacing w:val="-18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b/>
          <w:w w:val="95"/>
          <w:sz w:val="23"/>
          <w:szCs w:val="23"/>
        </w:rPr>
        <w:t>Book</w:t>
      </w:r>
      <w:r w:rsidRPr="00BD29A9">
        <w:rPr>
          <w:rFonts w:asciiTheme="majorHAnsi" w:eastAsia="Garamond" w:hAnsiTheme="majorHAnsi" w:cs="Garamond"/>
          <w:b/>
          <w:spacing w:val="-1"/>
          <w:w w:val="95"/>
          <w:sz w:val="23"/>
          <w:szCs w:val="23"/>
        </w:rPr>
        <w:t>s</w:t>
      </w:r>
      <w:r w:rsidRPr="00BD29A9">
        <w:rPr>
          <w:rFonts w:asciiTheme="majorHAnsi" w:eastAsia="Garamond" w:hAnsiTheme="majorHAnsi" w:cs="Garamond"/>
          <w:b/>
          <w:w w:val="95"/>
          <w:sz w:val="23"/>
          <w:szCs w:val="23"/>
        </w:rPr>
        <w:t>h</w:t>
      </w:r>
      <w:r w:rsidRPr="00BD29A9">
        <w:rPr>
          <w:rFonts w:asciiTheme="majorHAnsi" w:eastAsia="Garamond" w:hAnsiTheme="majorHAnsi" w:cs="Garamond"/>
          <w:b/>
          <w:spacing w:val="-2"/>
          <w:w w:val="95"/>
          <w:sz w:val="23"/>
          <w:szCs w:val="23"/>
        </w:rPr>
        <w:t>e</w:t>
      </w:r>
      <w:r w:rsidRPr="00BD29A9">
        <w:rPr>
          <w:rFonts w:asciiTheme="majorHAnsi" w:eastAsia="Garamond" w:hAnsiTheme="majorHAnsi" w:cs="Garamond"/>
          <w:b/>
          <w:w w:val="95"/>
          <w:sz w:val="23"/>
          <w:szCs w:val="23"/>
        </w:rPr>
        <w:t>lf</w:t>
      </w:r>
      <w:r w:rsidRPr="00BD29A9">
        <w:rPr>
          <w:rFonts w:asciiTheme="majorHAnsi" w:eastAsia="Garamond" w:hAnsiTheme="majorHAnsi" w:cs="Garamond"/>
          <w:b/>
          <w:spacing w:val="10"/>
          <w:w w:val="95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(5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minut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;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2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3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;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 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ite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)            </w:t>
      </w:r>
      <w:r w:rsidRPr="00BD29A9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ke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ity,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tah</w:t>
      </w:r>
    </w:p>
    <w:p w14:paraId="17A5F76D" w14:textId="77777777" w:rsidR="000521A0" w:rsidRPr="00BD29A9" w:rsidRDefault="00196D99">
      <w:pPr>
        <w:spacing w:line="240" w:lineRule="exact"/>
        <w:ind w:left="8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nings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 18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film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in US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ngl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</w:p>
    <w:p w14:paraId="5511C605" w14:textId="77777777" w:rsidR="000521A0" w:rsidRPr="00BD29A9" w:rsidRDefault="00196D99">
      <w:pPr>
        <w:spacing w:line="240" w:lineRule="exact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Grand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 xml:space="preserve">ival 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wa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V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 and Film F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l)</w:t>
      </w:r>
    </w:p>
    <w:p w14:paraId="25E69B37" w14:textId="77777777" w:rsidR="000521A0" w:rsidRPr="00BD29A9" w:rsidRDefault="00196D99">
      <w:pPr>
        <w:spacing w:before="37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 1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6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(Utah Sh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Vid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l)</w:t>
      </w:r>
    </w:p>
    <w:p w14:paraId="1ADD47F4" w14:textId="77777777" w:rsidR="000521A0" w:rsidRPr="00BD29A9" w:rsidRDefault="00196D99">
      <w:pPr>
        <w:spacing w:before="37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 Expe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al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(Spind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top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Film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l)</w:t>
      </w:r>
    </w:p>
    <w:p w14:paraId="361E0D3E" w14:textId="77777777" w:rsidR="000521A0" w:rsidRPr="00BD29A9" w:rsidRDefault="00196D99">
      <w:pPr>
        <w:spacing w:before="37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ble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mbus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nation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Film and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id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l)</w:t>
      </w:r>
    </w:p>
    <w:p w14:paraId="39EEE6CE" w14:textId="77777777" w:rsidR="000521A0" w:rsidRPr="00BD29A9" w:rsidRDefault="00196D99">
      <w:pPr>
        <w:spacing w:before="37"/>
        <w:ind w:left="15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1s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 Ru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r-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p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Exp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ental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z w:val="22"/>
          <w:szCs w:val="22"/>
        </w:rPr>
        <w:t>Flick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m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l)</w:t>
      </w:r>
    </w:p>
    <w:p w14:paraId="1D193A2A" w14:textId="77777777" w:rsidR="000521A0" w:rsidRPr="00BD29A9" w:rsidRDefault="000521A0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6BD9221D" w14:textId="77777777" w:rsidR="000521A0" w:rsidRPr="00BD29A9" w:rsidRDefault="00196D99">
      <w:pPr>
        <w:spacing w:line="240" w:lineRule="exact"/>
        <w:ind w:left="148"/>
        <w:rPr>
          <w:rFonts w:asciiTheme="majorHAnsi" w:eastAsia="Garamond" w:hAnsiTheme="majorHAnsi" w:cs="Garamond"/>
          <w:sz w:val="23"/>
          <w:szCs w:val="23"/>
        </w:rPr>
      </w:pPr>
      <w:r w:rsidRPr="00BD29A9">
        <w:rPr>
          <w:rFonts w:asciiTheme="majorHAnsi" w:eastAsia="Garamond" w:hAnsiTheme="majorHAnsi" w:cs="Garamond"/>
          <w:sz w:val="23"/>
          <w:szCs w:val="23"/>
        </w:rPr>
        <w:t>Here is another effe</w:t>
      </w:r>
      <w:r w:rsidRPr="00BD29A9">
        <w:rPr>
          <w:rFonts w:asciiTheme="majorHAnsi" w:eastAsia="Garamond" w:hAnsiTheme="majorHAnsi" w:cs="Garamond"/>
          <w:spacing w:val="-3"/>
          <w:sz w:val="23"/>
          <w:szCs w:val="23"/>
        </w:rPr>
        <w:t>c</w:t>
      </w:r>
      <w:r w:rsidRPr="00BD29A9">
        <w:rPr>
          <w:rFonts w:asciiTheme="majorHAnsi" w:eastAsia="Garamond" w:hAnsiTheme="majorHAnsi" w:cs="Garamond"/>
          <w:sz w:val="23"/>
          <w:szCs w:val="23"/>
        </w:rPr>
        <w:t>tive</w:t>
      </w:r>
      <w:r w:rsidRPr="00BD29A9">
        <w:rPr>
          <w:rFonts w:asciiTheme="majorHAnsi" w:eastAsia="Garamond" w:hAnsiTheme="majorHAnsi" w:cs="Garamond"/>
          <w:spacing w:val="1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3"/>
          <w:szCs w:val="23"/>
        </w:rPr>
        <w:t>e</w:t>
      </w:r>
      <w:r w:rsidRPr="00BD29A9">
        <w:rPr>
          <w:rFonts w:asciiTheme="majorHAnsi" w:eastAsia="Garamond" w:hAnsiTheme="majorHAnsi" w:cs="Garamond"/>
          <w:spacing w:val="-3"/>
          <w:sz w:val="23"/>
          <w:szCs w:val="23"/>
        </w:rPr>
        <w:t>x</w:t>
      </w:r>
      <w:r w:rsidRPr="00BD29A9">
        <w:rPr>
          <w:rFonts w:asciiTheme="majorHAnsi" w:eastAsia="Garamond" w:hAnsiTheme="majorHAnsi" w:cs="Garamond"/>
          <w:sz w:val="23"/>
          <w:szCs w:val="23"/>
        </w:rPr>
        <w:t>ample of how to li</w:t>
      </w:r>
      <w:r w:rsidRPr="00BD29A9">
        <w:rPr>
          <w:rFonts w:asciiTheme="majorHAnsi" w:eastAsia="Garamond" w:hAnsiTheme="majorHAnsi" w:cs="Garamond"/>
          <w:spacing w:val="-1"/>
          <w:sz w:val="23"/>
          <w:szCs w:val="23"/>
        </w:rPr>
        <w:t>s</w:t>
      </w:r>
      <w:r w:rsidRPr="00BD29A9">
        <w:rPr>
          <w:rFonts w:asciiTheme="majorHAnsi" w:eastAsia="Garamond" w:hAnsiTheme="majorHAnsi" w:cs="Garamond"/>
          <w:sz w:val="23"/>
          <w:szCs w:val="23"/>
        </w:rPr>
        <w:t>t</w:t>
      </w:r>
      <w:r w:rsidRPr="00BD29A9">
        <w:rPr>
          <w:rFonts w:asciiTheme="majorHAnsi" w:eastAsia="Garamond" w:hAnsiTheme="majorHAnsi" w:cs="Garamond"/>
          <w:spacing w:val="-2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sz w:val="23"/>
          <w:szCs w:val="23"/>
        </w:rPr>
        <w:t xml:space="preserve">your </w:t>
      </w:r>
      <w:r w:rsidRPr="00BD29A9">
        <w:rPr>
          <w:rFonts w:asciiTheme="majorHAnsi" w:eastAsia="Garamond" w:hAnsiTheme="majorHAnsi" w:cs="Garamond"/>
          <w:spacing w:val="-3"/>
          <w:sz w:val="23"/>
          <w:szCs w:val="23"/>
        </w:rPr>
        <w:t>c</w:t>
      </w:r>
      <w:r w:rsidRPr="00BD29A9">
        <w:rPr>
          <w:rFonts w:asciiTheme="majorHAnsi" w:eastAsia="Garamond" w:hAnsiTheme="majorHAnsi" w:cs="Garamond"/>
          <w:sz w:val="23"/>
          <w:szCs w:val="23"/>
        </w:rPr>
        <w:t xml:space="preserve">redits </w:t>
      </w:r>
      <w:r w:rsidRPr="00BD29A9">
        <w:rPr>
          <w:rFonts w:asciiTheme="majorHAnsi" w:eastAsia="Garamond" w:hAnsiTheme="majorHAnsi" w:cs="Garamond"/>
          <w:spacing w:val="1"/>
          <w:sz w:val="23"/>
          <w:szCs w:val="23"/>
        </w:rPr>
        <w:t>(</w:t>
      </w:r>
      <w:r w:rsidRPr="00BD29A9">
        <w:rPr>
          <w:rFonts w:asciiTheme="majorHAnsi" w:eastAsia="Garamond" w:hAnsiTheme="majorHAnsi" w:cs="Garamond"/>
          <w:i/>
          <w:sz w:val="23"/>
          <w:szCs w:val="23"/>
        </w:rPr>
        <w:t xml:space="preserve">particularly if you </w:t>
      </w:r>
      <w:r w:rsidRPr="00BD29A9">
        <w:rPr>
          <w:rFonts w:asciiTheme="majorHAnsi" w:eastAsia="Garamond" w:hAnsiTheme="majorHAnsi" w:cs="Garamond"/>
          <w:i/>
          <w:spacing w:val="-2"/>
          <w:sz w:val="23"/>
          <w:szCs w:val="23"/>
        </w:rPr>
        <w:t>h</w:t>
      </w:r>
      <w:r w:rsidRPr="00BD29A9">
        <w:rPr>
          <w:rFonts w:asciiTheme="majorHAnsi" w:eastAsia="Garamond" w:hAnsiTheme="majorHAnsi" w:cs="Garamond"/>
          <w:i/>
          <w:sz w:val="23"/>
          <w:szCs w:val="23"/>
        </w:rPr>
        <w:t>ave</w:t>
      </w:r>
      <w:r w:rsidRPr="00BD29A9">
        <w:rPr>
          <w:rFonts w:asciiTheme="majorHAnsi" w:eastAsia="Garamond" w:hAnsiTheme="majorHAnsi" w:cs="Garamond"/>
          <w:i/>
          <w:spacing w:val="-2"/>
          <w:sz w:val="23"/>
          <w:szCs w:val="23"/>
        </w:rPr>
        <w:t xml:space="preserve"> </w:t>
      </w:r>
      <w:r w:rsidRPr="00BD29A9">
        <w:rPr>
          <w:rFonts w:asciiTheme="majorHAnsi" w:eastAsia="Garamond" w:hAnsiTheme="majorHAnsi" w:cs="Garamond"/>
          <w:i/>
          <w:sz w:val="23"/>
          <w:szCs w:val="23"/>
        </w:rPr>
        <w:t xml:space="preserve">not received many </w:t>
      </w:r>
      <w:r w:rsidRPr="00BD29A9">
        <w:rPr>
          <w:rFonts w:asciiTheme="majorHAnsi" w:eastAsia="Garamond" w:hAnsiTheme="majorHAnsi" w:cs="Garamond"/>
          <w:i/>
          <w:sz w:val="23"/>
          <w:szCs w:val="23"/>
        </w:rPr>
        <w:t>awards</w:t>
      </w:r>
      <w:r w:rsidRPr="00BD29A9">
        <w:rPr>
          <w:rFonts w:asciiTheme="majorHAnsi" w:eastAsia="Garamond" w:hAnsiTheme="majorHAnsi" w:cs="Garamond"/>
          <w:sz w:val="23"/>
          <w:szCs w:val="23"/>
        </w:rPr>
        <w:t>):</w:t>
      </w:r>
    </w:p>
    <w:p w14:paraId="03FEAFF8" w14:textId="77777777" w:rsidR="000521A0" w:rsidRPr="00BD29A9" w:rsidRDefault="000521A0">
      <w:pPr>
        <w:spacing w:before="6" w:line="180" w:lineRule="exact"/>
        <w:rPr>
          <w:rFonts w:asciiTheme="majorHAnsi" w:hAnsiTheme="majorHAnsi"/>
          <w:sz w:val="18"/>
          <w:szCs w:val="1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7"/>
        <w:gridCol w:w="2238"/>
        <w:gridCol w:w="3656"/>
      </w:tblGrid>
      <w:tr w:rsidR="000521A0" w:rsidRPr="00BD29A9" w14:paraId="2B5A3D2E" w14:textId="77777777">
        <w:trPr>
          <w:trHeight w:hRule="exact" w:val="706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5CB17344" w14:textId="77777777" w:rsidR="000521A0" w:rsidRPr="00BD29A9" w:rsidRDefault="00196D99">
            <w:pPr>
              <w:spacing w:before="79"/>
              <w:ind w:left="40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T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HE</w:t>
            </w:r>
            <w:r w:rsidRPr="00BD29A9">
              <w:rPr>
                <w:rFonts w:asciiTheme="majorHAnsi" w:eastAsia="Garamond" w:hAnsiTheme="majorHAnsi" w:cs="Garamond"/>
                <w:i/>
                <w:spacing w:val="-3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R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ASON</w:t>
            </w:r>
          </w:p>
          <w:p w14:paraId="1E9FDE0F" w14:textId="77777777" w:rsidR="000521A0" w:rsidRPr="00BD29A9" w:rsidRDefault="00196D99">
            <w:pPr>
              <w:spacing w:line="240" w:lineRule="exact"/>
              <w:ind w:left="40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(5 minut</w:t>
            </w:r>
            <w:r w:rsidRPr="00BD29A9">
              <w:rPr>
                <w:rFonts w:asciiTheme="majorHAnsi" w:eastAsia="Garamond" w:hAnsiTheme="majorHAnsi" w:cs="Garamond"/>
                <w:spacing w:val="-3"/>
                <w:position w:val="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s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; 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2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0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0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5; S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lt</w:t>
            </w:r>
            <w:r w:rsidRPr="00BD29A9">
              <w:rPr>
                <w:rFonts w:asciiTheme="majorHAnsi" w:eastAsia="Garamond" w:hAnsiTheme="majorHAnsi" w:cs="Garamond"/>
                <w:spacing w:val="-2"/>
                <w:position w:val="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L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ke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C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ity, 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U</w:t>
            </w:r>
            <w:r w:rsidRPr="00BD29A9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T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76169D91" w14:textId="77777777" w:rsidR="000521A0" w:rsidRPr="00BD29A9" w:rsidRDefault="00196D99">
            <w:pPr>
              <w:spacing w:before="79"/>
              <w:ind w:left="224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s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o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un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d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ed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i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t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o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r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5CA7C5C0" w14:textId="77777777" w:rsidR="000521A0" w:rsidRPr="00BD29A9" w:rsidRDefault="00196D99">
            <w:pPr>
              <w:spacing w:before="70" w:line="240" w:lineRule="exact"/>
              <w:ind w:left="866" w:right="3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Univ</w:t>
            </w:r>
            <w:r w:rsidRPr="00BD29A9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rs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ity</w:t>
            </w:r>
            <w:r w:rsidRPr="00BD29A9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of</w:t>
            </w:r>
            <w:r w:rsidRPr="00BD29A9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Ut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 xml:space="preserve">h </w:t>
            </w:r>
            <w:r w:rsidRPr="00BD29A9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S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tudent</w:t>
            </w:r>
            <w:r w:rsidRPr="00BD29A9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Film dir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ec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ted by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M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spacing w:val="-2"/>
                <w:sz w:val="22"/>
                <w:szCs w:val="22"/>
              </w:rPr>
              <w:t>t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 xml:space="preserve">t 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Wa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lk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r</w:t>
            </w:r>
          </w:p>
        </w:tc>
      </w:tr>
      <w:tr w:rsidR="000521A0" w:rsidRPr="00BD29A9" w14:paraId="1B9DBDA6" w14:textId="77777777">
        <w:trPr>
          <w:trHeight w:hRule="exact" w:val="706"/>
        </w:trPr>
        <w:tc>
          <w:tcPr>
            <w:tcW w:w="3417" w:type="dxa"/>
            <w:tcBorders>
              <w:top w:val="nil"/>
              <w:left w:val="nil"/>
              <w:bottom w:val="nil"/>
              <w:right w:val="nil"/>
            </w:tcBorders>
          </w:tcPr>
          <w:p w14:paraId="3FE9CCCD" w14:textId="77777777" w:rsidR="000521A0" w:rsidRPr="00BD29A9" w:rsidRDefault="000521A0">
            <w:pPr>
              <w:spacing w:before="8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0762AC11" w14:textId="77777777" w:rsidR="000521A0" w:rsidRPr="00BD29A9" w:rsidRDefault="00196D99">
            <w:pPr>
              <w:ind w:left="40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FA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K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ING</w:t>
            </w:r>
            <w:r w:rsidRPr="00BD29A9">
              <w:rPr>
                <w:rFonts w:asciiTheme="majorHAnsi" w:eastAsia="Garamond" w:hAnsiTheme="majorHAnsi" w:cs="Garamond"/>
                <w:i/>
                <w:spacing w:val="-2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IT</w:t>
            </w:r>
          </w:p>
          <w:p w14:paraId="6F6FC89D" w14:textId="77777777" w:rsidR="000521A0" w:rsidRPr="00BD29A9" w:rsidRDefault="00196D99">
            <w:pPr>
              <w:spacing w:line="240" w:lineRule="exact"/>
              <w:ind w:left="40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(4 minut</w:t>
            </w:r>
            <w:r w:rsidRPr="00BD29A9">
              <w:rPr>
                <w:rFonts w:asciiTheme="majorHAnsi" w:eastAsia="Garamond" w:hAnsiTheme="majorHAnsi" w:cs="Garamond"/>
                <w:spacing w:val="-3"/>
                <w:position w:val="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s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; 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2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0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0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5; S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lt</w:t>
            </w:r>
            <w:r w:rsidRPr="00BD29A9">
              <w:rPr>
                <w:rFonts w:asciiTheme="majorHAnsi" w:eastAsia="Garamond" w:hAnsiTheme="majorHAnsi" w:cs="Garamond"/>
                <w:spacing w:val="-2"/>
                <w:position w:val="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L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ke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C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 xml:space="preserve">ity, 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U</w:t>
            </w:r>
            <w:r w:rsidRPr="00BD29A9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T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)</w:t>
            </w:r>
          </w:p>
        </w:tc>
        <w:tc>
          <w:tcPr>
            <w:tcW w:w="2238" w:type="dxa"/>
            <w:tcBorders>
              <w:top w:val="nil"/>
              <w:left w:val="nil"/>
              <w:bottom w:val="nil"/>
              <w:right w:val="nil"/>
            </w:tcBorders>
          </w:tcPr>
          <w:p w14:paraId="2E7010F8" w14:textId="77777777" w:rsidR="000521A0" w:rsidRPr="00BD29A9" w:rsidRDefault="000521A0">
            <w:pPr>
              <w:spacing w:before="8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1C47BD28" w14:textId="77777777" w:rsidR="000521A0" w:rsidRPr="00BD29A9" w:rsidRDefault="00196D99">
            <w:pPr>
              <w:ind w:left="224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c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m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r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i/>
                <w:spacing w:val="-3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o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p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i/>
                <w:spacing w:val="1"/>
                <w:sz w:val="22"/>
                <w:szCs w:val="22"/>
              </w:rPr>
              <w:t>r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t</w:t>
            </w:r>
            <w:r w:rsidRPr="00BD29A9">
              <w:rPr>
                <w:rFonts w:asciiTheme="majorHAnsi" w:eastAsia="Garamond" w:hAnsiTheme="majorHAnsi" w:cs="Garamond"/>
                <w:i/>
                <w:spacing w:val="-1"/>
                <w:sz w:val="22"/>
                <w:szCs w:val="22"/>
              </w:rPr>
              <w:t>o</w:t>
            </w:r>
            <w:r w:rsidRPr="00BD29A9">
              <w:rPr>
                <w:rFonts w:asciiTheme="majorHAnsi" w:eastAsia="Garamond" w:hAnsiTheme="majorHAnsi" w:cs="Garamond"/>
                <w:i/>
                <w:sz w:val="22"/>
                <w:szCs w:val="22"/>
              </w:rPr>
              <w:t>r</w:t>
            </w:r>
          </w:p>
        </w:tc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073070D1" w14:textId="77777777" w:rsidR="000521A0" w:rsidRPr="00BD29A9" w:rsidRDefault="000521A0">
            <w:pPr>
              <w:spacing w:before="8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6864A7C3" w14:textId="77777777" w:rsidR="000521A0" w:rsidRPr="00BD29A9" w:rsidRDefault="00196D99">
            <w:pPr>
              <w:ind w:left="866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spacing w:val="1"/>
                <w:sz w:val="22"/>
                <w:szCs w:val="22"/>
              </w:rPr>
              <w:t>I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nd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p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nd</w:t>
            </w:r>
            <w:r w:rsidRPr="00BD29A9">
              <w:rPr>
                <w:rFonts w:asciiTheme="majorHAnsi" w:eastAsia="Garamond" w:hAnsiTheme="majorHAnsi" w:cs="Garamond"/>
                <w:spacing w:val="-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sz w:val="22"/>
                <w:szCs w:val="22"/>
              </w:rPr>
              <w:t>nt</w:t>
            </w:r>
          </w:p>
          <w:p w14:paraId="7884D9A0" w14:textId="77777777" w:rsidR="000521A0" w:rsidRPr="00BD29A9" w:rsidRDefault="00196D99">
            <w:pPr>
              <w:spacing w:line="240" w:lineRule="exact"/>
              <w:ind w:left="866"/>
              <w:rPr>
                <w:rFonts w:asciiTheme="majorHAnsi" w:eastAsia="Garamond" w:hAnsiTheme="majorHAnsi" w:cs="Garamond"/>
                <w:sz w:val="22"/>
                <w:szCs w:val="22"/>
              </w:rPr>
            </w:pP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dir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ec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ted by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K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l</w:t>
            </w:r>
            <w:r w:rsidRPr="00BD29A9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s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e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y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 xml:space="preserve"> 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L</w:t>
            </w:r>
            <w:r w:rsidRPr="00BD29A9">
              <w:rPr>
                <w:rFonts w:asciiTheme="majorHAnsi" w:eastAsia="Garamond" w:hAnsiTheme="majorHAnsi" w:cs="Garamond"/>
                <w:spacing w:val="-1"/>
                <w:position w:val="1"/>
                <w:sz w:val="22"/>
                <w:szCs w:val="22"/>
              </w:rPr>
              <w:t>a</w:t>
            </w:r>
            <w:r w:rsidRPr="00BD29A9">
              <w:rPr>
                <w:rFonts w:asciiTheme="majorHAnsi" w:eastAsia="Garamond" w:hAnsiTheme="majorHAnsi" w:cs="Garamond"/>
                <w:spacing w:val="-2"/>
                <w:position w:val="1"/>
                <w:sz w:val="22"/>
                <w:szCs w:val="22"/>
              </w:rPr>
              <w:t>n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d</w:t>
            </w:r>
            <w:r w:rsidRPr="00BD29A9">
              <w:rPr>
                <w:rFonts w:asciiTheme="majorHAnsi" w:eastAsia="Garamond" w:hAnsiTheme="majorHAnsi" w:cs="Garamond"/>
                <w:spacing w:val="1"/>
                <w:position w:val="1"/>
                <w:sz w:val="22"/>
                <w:szCs w:val="22"/>
              </w:rPr>
              <w:t>r</w:t>
            </w:r>
            <w:r w:rsidRPr="00BD29A9">
              <w:rPr>
                <w:rFonts w:asciiTheme="majorHAnsi" w:eastAsia="Garamond" w:hAnsiTheme="majorHAnsi" w:cs="Garamond"/>
                <w:position w:val="1"/>
                <w:sz w:val="22"/>
                <w:szCs w:val="22"/>
              </w:rPr>
              <w:t>y</w:t>
            </w:r>
          </w:p>
        </w:tc>
      </w:tr>
    </w:tbl>
    <w:p w14:paraId="0D8139C9" w14:textId="77777777" w:rsidR="000521A0" w:rsidRPr="00BD29A9" w:rsidRDefault="000521A0">
      <w:pPr>
        <w:spacing w:before="1" w:line="160" w:lineRule="exact"/>
        <w:rPr>
          <w:rFonts w:asciiTheme="majorHAnsi" w:hAnsiTheme="majorHAnsi"/>
          <w:sz w:val="16"/>
          <w:szCs w:val="16"/>
        </w:rPr>
      </w:pPr>
    </w:p>
    <w:p w14:paraId="31929B81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60646247" w14:textId="77777777" w:rsidR="000521A0" w:rsidRPr="00BD29A9" w:rsidRDefault="00196D99">
      <w:pPr>
        <w:spacing w:before="30" w:line="240" w:lineRule="exact"/>
        <w:ind w:left="148" w:right="932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4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ca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: 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eat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Film, S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rt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Film,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sic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Vide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, Animation, 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ent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el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V S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es,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ies, 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oap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s,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ci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l/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l, 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5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061B2366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A29BF38" w14:textId="77777777" w:rsidR="000521A0" w:rsidRPr="00BD29A9" w:rsidRDefault="000521A0">
      <w:pPr>
        <w:spacing w:before="16" w:line="280" w:lineRule="exact"/>
        <w:rPr>
          <w:rFonts w:asciiTheme="majorHAnsi" w:hAnsiTheme="majorHAnsi"/>
          <w:sz w:val="28"/>
          <w:szCs w:val="28"/>
        </w:rPr>
      </w:pPr>
    </w:p>
    <w:p w14:paraId="0E99A5E8" w14:textId="77777777" w:rsidR="000521A0" w:rsidRPr="00BD29A9" w:rsidRDefault="00196D99">
      <w:pPr>
        <w:spacing w:line="240" w:lineRule="exact"/>
        <w:ind w:left="148" w:right="1343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6)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VA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 E</w:t>
      </w:r>
      <w:r w:rsidRPr="00BD29A9">
        <w:rPr>
          <w:rFonts w:asciiTheme="majorHAnsi" w:eastAsia="Garamond" w:hAnsiTheme="majorHAnsi" w:cs="Garamond"/>
          <w:b/>
          <w:spacing w:val="-4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ENCE or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ORK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4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ENCE: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ay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your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.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two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main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:</w:t>
      </w:r>
    </w:p>
    <w:p w14:paraId="377E7199" w14:textId="77777777" w:rsidR="000521A0" w:rsidRPr="00BD29A9" w:rsidRDefault="000521A0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08D8DCE4" w14:textId="77777777" w:rsidR="000521A0" w:rsidRPr="00BD29A9" w:rsidRDefault="00196D99">
      <w:pPr>
        <w:spacing w:line="240" w:lineRule="exact"/>
        <w:ind w:left="868" w:right="554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)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olo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ical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at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 yo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lo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ent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st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/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 ex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ien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pacing w:val="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 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nted in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onologi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 -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ece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 th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ill 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hli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z w:val="22"/>
          <w:szCs w:val="22"/>
        </w:rPr>
        <w:t>nowl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th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ough 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em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lo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 to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obje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is can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b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 an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effect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 st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le if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u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ha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rk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exp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rie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 is cl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 c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r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go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l.</w:t>
      </w:r>
    </w:p>
    <w:p w14:paraId="029ED64C" w14:textId="77777777" w:rsidR="000521A0" w:rsidRPr="00BD29A9" w:rsidRDefault="000521A0">
      <w:pPr>
        <w:spacing w:before="9" w:line="240" w:lineRule="exact"/>
        <w:rPr>
          <w:rFonts w:asciiTheme="majorHAnsi" w:hAnsiTheme="majorHAnsi"/>
          <w:sz w:val="24"/>
          <w:szCs w:val="24"/>
        </w:rPr>
      </w:pPr>
    </w:p>
    <w:p w14:paraId="228FCF51" w14:textId="77777777" w:rsidR="000521A0" w:rsidRPr="00BD29A9" w:rsidRDefault="00196D99">
      <w:pPr>
        <w:spacing w:line="240" w:lineRule="exact"/>
        <w:ind w:left="868" w:right="499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)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nal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kills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bas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at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tra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sf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ra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le skills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that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iti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'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pply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 fo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ther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han on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z w:val="22"/>
          <w:szCs w:val="22"/>
        </w:rPr>
        <w:t>ology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job 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this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ill 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hli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for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job and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mpl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times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oj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individ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ua</w:t>
      </w:r>
      <w:r w:rsidRPr="00BD29A9">
        <w:rPr>
          <w:rFonts w:asciiTheme="majorHAnsi" w:eastAsia="Garamond" w:hAnsiTheme="majorHAnsi" w:cs="Garamond"/>
          <w:sz w:val="22"/>
          <w:szCs w:val="22"/>
        </w:rPr>
        <w:t>l proj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vo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nte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k.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your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cc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pli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by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 typ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 an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effecti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st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le if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yo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u l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ck experi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irect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i/>
          <w:spacing w:val="-3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yo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r c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eer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l.</w:t>
      </w:r>
    </w:p>
    <w:p w14:paraId="021128A1" w14:textId="77777777" w:rsidR="000521A0" w:rsidRPr="00BD29A9" w:rsidRDefault="000521A0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67505691" w14:textId="77777777" w:rsidR="000521A0" w:rsidRPr="00BD29A9" w:rsidRDefault="00196D99">
      <w:pPr>
        <w:ind w:left="868" w:right="407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un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tional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ill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 ne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to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parate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ntitled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ORK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STORY or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OY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ENT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ORY</w:t>
      </w:r>
      <w:r w:rsidRPr="00BD29A9">
        <w:rPr>
          <w:rFonts w:asciiTheme="majorHAnsi" w:eastAsia="Garamond" w:hAnsiTheme="majorHAnsi" w:cs="Garamond"/>
          <w:sz w:val="22"/>
          <w:szCs w:val="22"/>
        </w:rPr>
        <w:t>. Film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n-</w:t>
      </w:r>
      <w:r w:rsidRPr="00BD29A9">
        <w:rPr>
          <w:rFonts w:asciiTheme="majorHAnsi" w:eastAsia="Garamond" w:hAnsiTheme="majorHAnsi" w:cs="Garamond"/>
          <w:sz w:val="22"/>
          <w:szCs w:val="22"/>
        </w:rPr>
        <w:t>fil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hould be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 hi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nologi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l ord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(cu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 job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t).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ob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 org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niz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tion 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</w:p>
    <w:p w14:paraId="1015EDB8" w14:textId="77777777" w:rsidR="000521A0" w:rsidRPr="00BD29A9" w:rsidRDefault="00196D99">
      <w:pPr>
        <w:spacing w:line="260" w:lineRule="exact"/>
        <w:ind w:left="8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lo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tion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ity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tat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),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duration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nt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., ―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2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05 – 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pt. 20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6</w:t>
      </w:r>
      <w:r w:rsidRPr="00BD29A9">
        <w:rPr>
          <w:rFonts w:asciiTheme="majorHAnsi" w:hAnsiTheme="majorHAnsi"/>
          <w:position w:val="1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).</w:t>
      </w:r>
    </w:p>
    <w:p w14:paraId="344D6BAF" w14:textId="77777777" w:rsidR="000521A0" w:rsidRPr="00BD29A9" w:rsidRDefault="000521A0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1928E920" w14:textId="77777777" w:rsidR="000521A0" w:rsidRPr="00BD29A9" w:rsidRDefault="00196D99">
      <w:pPr>
        <w:ind w:left="148" w:right="480"/>
        <w:rPr>
          <w:rFonts w:asciiTheme="majorHAnsi" w:eastAsia="Garamond" w:hAnsiTheme="majorHAnsi" w:cs="Garamond"/>
          <w:sz w:val="22"/>
          <w:szCs w:val="22"/>
        </w:rPr>
        <w:sectPr w:rsidR="000521A0" w:rsidRPr="00BD29A9">
          <w:pgSz w:w="12240" w:h="15840"/>
          <w:pgMar w:top="920" w:right="600" w:bottom="280" w:left="860" w:header="0" w:footer="614" w:gutter="0"/>
          <w:cols w:space="720"/>
        </w:sectPr>
      </w:pP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 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ther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think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―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ove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ith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mpl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that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skil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job.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ill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4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z w:val="22"/>
          <w:szCs w:val="22"/>
        </w:rPr>
        <w:lastRenderedPageBreak/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me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uming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sec</w:t>
      </w:r>
      <w:r w:rsidRPr="00BD29A9">
        <w:rPr>
          <w:rFonts w:asciiTheme="majorHAnsi" w:eastAsia="Garamond" w:hAnsiTheme="majorHAnsi" w:cs="Garamond"/>
          <w:sz w:val="22"/>
          <w:szCs w:val="22"/>
        </w:rPr>
        <w:t>tion 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om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ent st</w:t>
      </w:r>
      <w:r w:rsidRPr="00BD29A9">
        <w:rPr>
          <w:rFonts w:asciiTheme="majorHAnsi" w:eastAsia="Garamond" w:hAnsiTheme="majorHAnsi" w:cs="Garamond"/>
          <w:i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i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i/>
          <w:sz w:val="22"/>
          <w:szCs w:val="22"/>
        </w:rPr>
        <w:t xml:space="preserve">ents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how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ific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sz w:val="22"/>
          <w:szCs w:val="22"/>
        </w:rPr>
        <w:t>ompli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ill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if you:</w:t>
      </w:r>
    </w:p>
    <w:p w14:paraId="51842E37" w14:textId="77777777" w:rsidR="000521A0" w:rsidRPr="00BD29A9" w:rsidRDefault="00196D99">
      <w:pPr>
        <w:tabs>
          <w:tab w:val="left" w:pos="1540"/>
        </w:tabs>
        <w:spacing w:before="87"/>
        <w:ind w:left="1548" w:right="1120" w:hanging="360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lastRenderedPageBreak/>
        <w:tab/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ther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han the j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b 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pt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on.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z w:val="22"/>
          <w:szCs w:val="22"/>
        </w:rPr>
        <w:t>ob 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tat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ons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me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omeone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ls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ccee</w:t>
      </w:r>
      <w:r w:rsidRPr="00BD29A9">
        <w:rPr>
          <w:rFonts w:asciiTheme="majorHAnsi" w:eastAsia="Garamond" w:hAnsiTheme="majorHAnsi" w:cs="Garamond"/>
          <w:sz w:val="22"/>
          <w:szCs w:val="22"/>
        </w:rPr>
        <w:t>ds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ho is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ter a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wee</w:t>
      </w:r>
      <w:r w:rsidRPr="00BD29A9">
        <w:rPr>
          <w:rFonts w:asciiTheme="majorHAnsi" w:eastAsia="Garamond" w:hAnsiTheme="majorHAnsi" w:cs="Garamond"/>
          <w:sz w:val="22"/>
          <w:szCs w:val="22"/>
        </w:rPr>
        <w:t>k.</w:t>
      </w:r>
    </w:p>
    <w:p w14:paraId="56EDD9A8" w14:textId="77777777" w:rsidR="000521A0" w:rsidRPr="00BD29A9" w:rsidRDefault="00196D99">
      <w:pPr>
        <w:tabs>
          <w:tab w:val="left" w:pos="1540"/>
        </w:tabs>
        <w:spacing w:before="1" w:line="240" w:lineRule="exact"/>
        <w:ind w:left="1548" w:right="853" w:hanging="360"/>
        <w:jc w:val="both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ab/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 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ibing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ific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sz w:val="22"/>
          <w:szCs w:val="22"/>
        </w:rPr>
        <w:t>ompli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–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not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hat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doing.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r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mpl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fe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fa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ote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ining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–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 if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your time j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filing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7DC3EE86" w14:textId="77777777" w:rsidR="000521A0" w:rsidRPr="00BD29A9" w:rsidRDefault="00196D99">
      <w:pPr>
        <w:spacing w:before="14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eac</w:t>
      </w:r>
      <w:r w:rsidRPr="00BD29A9">
        <w:rPr>
          <w:rFonts w:asciiTheme="majorHAnsi" w:eastAsia="Garamond" w:hAnsiTheme="majorHAnsi" w:cs="Garamond"/>
          <w:sz w:val="22"/>
          <w:szCs w:val="22"/>
        </w:rPr>
        <w:t>h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cc</w:t>
      </w:r>
      <w:r w:rsidRPr="00BD29A9">
        <w:rPr>
          <w:rFonts w:asciiTheme="majorHAnsi" w:eastAsia="Garamond" w:hAnsiTheme="majorHAnsi" w:cs="Garamond"/>
          <w:sz w:val="22"/>
          <w:szCs w:val="22"/>
        </w:rPr>
        <w:t>ompli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 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 an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tion v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b.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list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tion v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bs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</w:t>
      </w:r>
    </w:p>
    <w:p w14:paraId="60A28B7B" w14:textId="77777777" w:rsidR="000521A0" w:rsidRPr="00BD29A9" w:rsidRDefault="00196D99">
      <w:pPr>
        <w:spacing w:line="240" w:lineRule="exact"/>
        <w:ind w:left="154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vi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te or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u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 Do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not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the</w:t>
      </w:r>
      <w:r w:rsidRPr="00BD29A9">
        <w:rPr>
          <w:rFonts w:asciiTheme="majorHAnsi" w:eastAsia="Garamond" w:hAnsiTheme="majorHAnsi" w:cs="Garamond"/>
          <w:spacing w:val="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me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than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twi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56CDD0D0" w14:textId="77777777" w:rsidR="000521A0" w:rsidRPr="00BD29A9" w:rsidRDefault="00196D99">
      <w:pPr>
        <w:spacing w:before="3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lf qu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lp to qu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:</w:t>
      </w:r>
    </w:p>
    <w:p w14:paraId="30D0A151" w14:textId="77777777" w:rsidR="000521A0" w:rsidRPr="00BD29A9" w:rsidRDefault="00196D99">
      <w:pPr>
        <w:spacing w:before="2"/>
        <w:ind w:left="2268" w:right="7295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ow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any?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ow l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?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ow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h?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ow 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d?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ow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en?</w:t>
      </w:r>
    </w:p>
    <w:p w14:paraId="4EC96D87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lf qu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th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lp to qu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lify:</w:t>
      </w:r>
    </w:p>
    <w:p w14:paraId="207BAA5D" w14:textId="77777777" w:rsidR="000521A0" w:rsidRPr="00BD29A9" w:rsidRDefault="00196D99">
      <w:pPr>
        <w:spacing w:before="2"/>
        <w:ind w:left="2268" w:right="779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ho?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hen?</w:t>
      </w:r>
    </w:p>
    <w:p w14:paraId="43436EDA" w14:textId="77777777" w:rsidR="000521A0" w:rsidRPr="00BD29A9" w:rsidRDefault="00196D99">
      <w:pPr>
        <w:ind w:left="2268" w:right="7280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hat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?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ow?</w:t>
      </w:r>
    </w:p>
    <w:p w14:paraId="0D007C76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lf wh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re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sz w:val="22"/>
          <w:szCs w:val="22"/>
        </w:rPr>
        <w:t>ompl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66B3777B" w14:textId="77777777" w:rsidR="000521A0" w:rsidRPr="00BD29A9" w:rsidRDefault="00196D99">
      <w:pPr>
        <w:spacing w:line="240" w:lineRule="exact"/>
        <w:ind w:left="22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as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oted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rd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ed?</w:t>
      </w:r>
    </w:p>
    <w:p w14:paraId="0DFBA7DE" w14:textId="77777777" w:rsidR="000521A0" w:rsidRPr="00BD29A9" w:rsidRDefault="00196D99">
      <w:pPr>
        <w:ind w:left="2268" w:right="1749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ere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 in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icien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y, re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e,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aw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ene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a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lem?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ow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id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ust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ers, c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y,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y,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ty b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nef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t?</w:t>
      </w:r>
    </w:p>
    <w:p w14:paraId="0A639EA2" w14:textId="77777777" w:rsidR="000521A0" w:rsidRPr="00BD29A9" w:rsidRDefault="00196D99">
      <w:pPr>
        <w:spacing w:line="240" w:lineRule="exact"/>
        <w:ind w:left="22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hat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d o</w:t>
      </w:r>
      <w:r w:rsidRPr="00BD29A9">
        <w:rPr>
          <w:rFonts w:asciiTheme="majorHAnsi" w:eastAsia="Garamond" w:hAnsiTheme="majorHAnsi" w:cs="Garamond"/>
          <w:b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he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le</w:t>
      </w:r>
      <w:r w:rsidRPr="00BD29A9">
        <w:rPr>
          <w:rFonts w:asciiTheme="majorHAnsi" w:eastAsia="Garamond" w:hAnsiTheme="majorHAnsi" w:cs="Garamond"/>
          <w:b/>
          <w:spacing w:val="-3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position w:val="1"/>
          <w:sz w:val="22"/>
          <w:szCs w:val="22"/>
        </w:rPr>
        <w:t>n?</w:t>
      </w:r>
    </w:p>
    <w:p w14:paraId="2AC95C0F" w14:textId="77777777" w:rsidR="000521A0" w:rsidRPr="00BD29A9" w:rsidRDefault="00196D99">
      <w:pPr>
        <w:spacing w:before="2"/>
        <w:ind w:left="226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hat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 I l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n?</w:t>
      </w:r>
    </w:p>
    <w:p w14:paraId="09DD6F9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F0D9F10" w14:textId="77777777" w:rsidR="000521A0" w:rsidRPr="00BD29A9" w:rsidRDefault="000521A0">
      <w:pPr>
        <w:spacing w:before="14" w:line="280" w:lineRule="exact"/>
        <w:rPr>
          <w:rFonts w:asciiTheme="majorHAnsi" w:hAnsiTheme="majorHAnsi"/>
          <w:sz w:val="28"/>
          <w:szCs w:val="28"/>
        </w:rPr>
      </w:pPr>
    </w:p>
    <w:p w14:paraId="189BE1B0" w14:textId="77777777" w:rsidR="000521A0" w:rsidRPr="00BD29A9" w:rsidRDefault="00196D99">
      <w:pPr>
        <w:ind w:left="108" w:right="386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7)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SK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 or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SK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 S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MMA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group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tog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ther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by type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qu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pment,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ute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/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tw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iting,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ngu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mun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tion, 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hing,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). Use 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dj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ify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5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ofici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y le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el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eac</w:t>
      </w:r>
      <w:r w:rsidRPr="00BD29A9">
        <w:rPr>
          <w:rFonts w:asciiTheme="majorHAnsi" w:eastAsia="Garamond" w:hAnsiTheme="majorHAnsi" w:cs="Garamond"/>
          <w:sz w:val="22"/>
          <w:szCs w:val="22"/>
        </w:rPr>
        <w:t>h type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kill (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flu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nt,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kno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f,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ding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f,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ith,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awa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f, fami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mil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ity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ith,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z w:val="22"/>
          <w:szCs w:val="22"/>
        </w:rPr>
        <w:t>nowl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, rud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ntary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z w:val="22"/>
          <w:szCs w:val="22"/>
        </w:rPr>
        <w:t>nowl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, 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und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tanding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). 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how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o 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your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lls:</w:t>
      </w:r>
    </w:p>
    <w:p w14:paraId="2F2DCB3F" w14:textId="77777777" w:rsidR="000521A0" w:rsidRPr="00BD29A9" w:rsidRDefault="000521A0">
      <w:pPr>
        <w:spacing w:before="8" w:line="240" w:lineRule="exact"/>
        <w:rPr>
          <w:rFonts w:asciiTheme="majorHAnsi" w:hAnsiTheme="majorHAnsi"/>
          <w:sz w:val="24"/>
          <w:szCs w:val="24"/>
        </w:rPr>
      </w:pPr>
    </w:p>
    <w:p w14:paraId="0ADAED1B" w14:textId="77777777" w:rsidR="000521A0" w:rsidRPr="00BD29A9" w:rsidRDefault="00196D99">
      <w:pPr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Highly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 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 2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5</w:t>
      </w:r>
      <w:r w:rsidRPr="00BD29A9">
        <w:rPr>
          <w:rFonts w:asciiTheme="majorHAnsi" w:eastAsia="Garamond" w:hAnsiTheme="majorHAnsi" w:cs="Garamond"/>
          <w:sz w:val="22"/>
          <w:szCs w:val="22"/>
        </w:rPr>
        <w:t>/5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0</w:t>
      </w:r>
      <w:r w:rsidRPr="00BD29A9">
        <w:rPr>
          <w:rFonts w:asciiTheme="majorHAnsi" w:eastAsia="Garamond" w:hAnsiTheme="majorHAnsi" w:cs="Garamond"/>
          <w:sz w:val="22"/>
          <w:szCs w:val="22"/>
        </w:rPr>
        <w:t>, HD,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ol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rr</w:t>
      </w:r>
      <w:r w:rsidRPr="00BD29A9">
        <w:rPr>
          <w:rFonts w:asciiTheme="majorHAnsi" w:eastAsia="Garamond" w:hAnsiTheme="majorHAnsi" w:cs="Garamond"/>
          <w:sz w:val="22"/>
          <w:szCs w:val="22"/>
        </w:rPr>
        <w:t>ifle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ther DV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)</w:t>
      </w:r>
    </w:p>
    <w:p w14:paraId="0BC6E7A6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ith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qui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nt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mix</w:t>
      </w:r>
      <w:r w:rsidRPr="00BD29A9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o, 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, boom)</w:t>
      </w:r>
    </w:p>
    <w:p w14:paraId="68B17FAD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ing,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dir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ting,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dit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</w:t>
      </w:r>
    </w:p>
    <w:p w14:paraId="7C7C0EC6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 know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edge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hti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g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 photo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phy</w:t>
      </w:r>
    </w:p>
    <w:p w14:paraId="3E4FB698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 edit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 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D,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NAL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</w:p>
    <w:p w14:paraId="131CB805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bility to coop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ith d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their 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tent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ons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 go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</w:p>
    <w:p w14:paraId="4FCC4047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Sk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lls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an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yz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ota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it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na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ntary</w:t>
      </w:r>
    </w:p>
    <w:p w14:paraId="69CAC0ED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ompli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 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h 3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yea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g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diting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 col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</w:p>
    <w:p w14:paraId="22583BD6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Famil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ia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SH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P,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, 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</w:p>
    <w:p w14:paraId="2DFC3E42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Famil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ity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ith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OS X,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indows OS,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to 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vi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te the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ternet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fluid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</w:p>
    <w:p w14:paraId="40ED48B0" w14:textId="77777777" w:rsidR="000521A0" w:rsidRPr="00BD29A9" w:rsidRDefault="00196D99">
      <w:pPr>
        <w:tabs>
          <w:tab w:val="left" w:pos="1540"/>
        </w:tabs>
        <w:spacing w:line="240" w:lineRule="exact"/>
        <w:ind w:left="1548" w:right="409" w:hanging="360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ab/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 with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OS X,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l, 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look, 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TM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dobe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hot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hop 7.0, mult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i-</w:t>
      </w:r>
      <w:r w:rsidRPr="00BD29A9">
        <w:rPr>
          <w:rFonts w:asciiTheme="majorHAnsi" w:eastAsia="Garamond" w:hAnsiTheme="majorHAnsi" w:cs="Garamond"/>
          <w:sz w:val="22"/>
          <w:szCs w:val="22"/>
        </w:rPr>
        <w:t>line phones and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we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z w:val="22"/>
          <w:szCs w:val="22"/>
        </w:rPr>
        <w:t>based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</w:p>
    <w:p w14:paraId="6A0A5230" w14:textId="77777777" w:rsidR="000521A0" w:rsidRPr="00BD29A9" w:rsidRDefault="00196D99">
      <w:pPr>
        <w:spacing w:before="10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ft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ffi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ogra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il, &amp;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nte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</w:p>
    <w:p w14:paraId="28FFFBDE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Fluent in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pan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 En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 in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kin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ng,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nterp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ng</w:t>
      </w:r>
    </w:p>
    <w:p w14:paraId="7F6E33DC" w14:textId="77777777" w:rsidR="000521A0" w:rsidRPr="00BD29A9" w:rsidRDefault="000521A0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41C87250" w14:textId="77777777" w:rsidR="000521A0" w:rsidRPr="00BD29A9" w:rsidRDefault="00196D99">
      <w:pPr>
        <w:spacing w:line="240" w:lineRule="exact"/>
        <w:ind w:left="108" w:right="503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lastRenderedPageBreak/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fol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bove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tter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eca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ific).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ide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o 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ometh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 simil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llo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ing,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im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ith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ific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in the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nt Exp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tion.</w:t>
      </w:r>
    </w:p>
    <w:p w14:paraId="41D63669" w14:textId="77777777" w:rsidR="000521A0" w:rsidRPr="00BD29A9" w:rsidRDefault="00196D99">
      <w:pPr>
        <w:spacing w:before="7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m pla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obl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olv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4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ttentive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o 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l,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t 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dlin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</w:p>
    <w:p w14:paraId="51F241B2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tic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 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ing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hat 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ee</w:t>
      </w:r>
      <w:r w:rsidRPr="00BD29A9">
        <w:rPr>
          <w:rFonts w:asciiTheme="majorHAnsi" w:eastAsia="Garamond" w:hAnsiTheme="majorHAnsi" w:cs="Garamond"/>
          <w:sz w:val="22"/>
          <w:szCs w:val="22"/>
        </w:rPr>
        <w:t>ds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be done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d</w:t>
      </w:r>
      <w:r w:rsidRPr="00BD29A9">
        <w:rPr>
          <w:rFonts w:asciiTheme="majorHAnsi" w:eastAsia="Garamond" w:hAnsiTheme="majorHAnsi" w:cs="Garamond"/>
          <w:sz w:val="22"/>
          <w:szCs w:val="22"/>
        </w:rPr>
        <w:t>oing it</w:t>
      </w:r>
    </w:p>
    <w:p w14:paraId="55CF248D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nt at 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niz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ng, in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ting, pr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moting,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nting</w:t>
      </w:r>
    </w:p>
    <w:p w14:paraId="06BA1BBA" w14:textId="77777777" w:rsidR="000521A0" w:rsidRPr="00BD29A9" w:rsidRDefault="00196D99">
      <w:pPr>
        <w:spacing w:before="1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nt wri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bal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ommunic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ki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oblem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olv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</w:p>
    <w:p w14:paraId="2CC674A1" w14:textId="77777777" w:rsidR="000521A0" w:rsidRPr="00BD29A9" w:rsidRDefault="00196D99">
      <w:pPr>
        <w:spacing w:line="240" w:lineRule="exact"/>
        <w:ind w:left="1188"/>
        <w:rPr>
          <w:rFonts w:asciiTheme="majorHAnsi" w:eastAsia="Garamond" w:hAnsiTheme="majorHAnsi" w:cs="Garamond"/>
          <w:sz w:val="22"/>
          <w:szCs w:val="22"/>
        </w:rPr>
        <w:sectPr w:rsidR="000521A0" w:rsidRPr="00BD29A9">
          <w:pgSz w:w="12240" w:h="15840"/>
          <w:pgMar w:top="920" w:right="600" w:bottom="280" w:left="900" w:header="0" w:footer="614" w:gutter="0"/>
          <w:cols w:space="720"/>
        </w:sect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Highly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motiv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ted,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bil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ty to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ke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initi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apply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ing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q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kly</w:t>
      </w:r>
    </w:p>
    <w:p w14:paraId="547517F5" w14:textId="77777777" w:rsidR="000521A0" w:rsidRPr="00BD29A9" w:rsidRDefault="00196D99">
      <w:pPr>
        <w:spacing w:before="66"/>
        <w:ind w:left="108" w:right="394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</w:rPr>
        <w:lastRenderedPageBreak/>
        <w:pict w14:anchorId="1A0B6512">
          <v:group id="_x0000_s1047" style="position:absolute;left:0;text-align:left;margin-left:39.3pt;margin-top:612.4pt;width:533.5pt;height:107.85pt;z-index:-251658752;mso-position-horizontal-relative:page;mso-position-vertical-relative:page" coordorigin="786,12248" coordsize="10670,2157">
            <v:shape id="_x0000_s1059" style="position:absolute;left:792;top:12254;width:29;height:0" coordorigin="792,12254" coordsize="29,0" path="m792,12254r29,e" filled="f" strokeweight=".20464mm">
              <v:path arrowok="t"/>
            </v:shape>
            <v:shape id="_x0000_s1058" style="position:absolute;left:821;top:12254;width:10600;height:0" coordorigin="821,12254" coordsize="10600,0" path="m821,12254r10600,e" filled="f" strokeweight=".20464mm">
              <v:path arrowok="t"/>
            </v:shape>
            <v:shape id="_x0000_s1057" style="position:absolute;left:821;top:12273;width:10600;height:0" coordorigin="821,12273" coordsize="10600,0" path="m821,12273r10600,e" filled="f" strokeweight=".58pt">
              <v:path arrowok="t"/>
            </v:shape>
            <v:shape id="_x0000_s1056" style="position:absolute;left:11421;top:12254;width:29;height:0" coordorigin="11421,12254" coordsize="29,0" path="m11421,12254r29,e" filled="f" strokeweight=".20464mm">
              <v:path arrowok="t"/>
            </v:shape>
            <v:shape id="_x0000_s1055" style="position:absolute;left:792;top:14400;width:29;height:0" coordorigin="792,14400" coordsize="29,0" path="m792,14400r29,e" filled="f" strokeweight=".58pt">
              <v:path arrowok="t"/>
            </v:shape>
            <v:shape id="_x0000_s1054" style="position:absolute;left:821;top:14400;width:10600;height:0" coordorigin="821,14400" coordsize="10600,0" path="m821,14400r10600,e" filled="f" strokeweight=".58pt">
              <v:path arrowok="t"/>
            </v:shape>
            <v:shape id="_x0000_s1053" style="position:absolute;left:821;top:14380;width:10600;height:0" coordorigin="821,14380" coordsize="10600,0" path="m821,14380r10600,e" filled="f" strokeweight=".58pt">
              <v:path arrowok="t"/>
            </v:shape>
            <v:shape id="_x0000_s1052" style="position:absolute;left:11421;top:14400;width:29;height:0" coordorigin="11421,14400" coordsize="29,0" path="m11421,14400r29,e" filled="f" strokeweight=".58pt">
              <v:path arrowok="t"/>
            </v:shape>
            <v:shape id="_x0000_s1051" style="position:absolute;left:805;top:12259;width:0;height:2136" coordorigin="805,12259" coordsize="0,2136" path="m805,12259r,2136e" filled="f" strokeweight=".58pt">
              <v:path arrowok="t"/>
            </v:shape>
            <v:shape id="_x0000_s1050" style="position:absolute;left:816;top:12268;width:0;height:2107" coordorigin="816,12268" coordsize="0,2107" path="m816,12268r,2108e" filled="f" strokeweight=".58pt">
              <v:path arrowok="t"/>
            </v:shape>
            <v:shape id="_x0000_s1049" style="position:absolute;left:11437;top:12259;width:0;height:2136" coordorigin="11437,12259" coordsize="0,2136" path="m11437,12259r,2136e" filled="f" strokeweight=".20464mm">
              <v:path arrowok="t"/>
            </v:shape>
            <v:shape id="_x0000_s1048" style="position:absolute;left:11426;top:12268;width:0;height:2107" coordorigin="11426,12268" coordsize="0,2107" path="m11426,12268r,2108e" filled="f" strokeweight=".58pt">
              <v:path arrowok="t"/>
            </v:shape>
            <w10:wrap anchorx="page" anchory="page"/>
          </v:group>
        </w:pic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8)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SC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ELLA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EO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S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CTI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S: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nal)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ous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h as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z w:val="22"/>
          <w:szCs w:val="22"/>
        </w:rPr>
        <w:t>Hobbi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nte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s</w:t>
      </w:r>
      <w:r w:rsidRPr="00BD29A9">
        <w:rPr>
          <w:rFonts w:asciiTheme="majorHAnsi" w:hAnsiTheme="majorHAnsi"/>
          <w:sz w:val="22"/>
          <w:szCs w:val="22"/>
        </w:rPr>
        <w:t xml:space="preserve">‖ 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olu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k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only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dir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tly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to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ition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pp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ing.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tan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,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tudio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hat fo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 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x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me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 interes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d 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boarding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biliti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 Lik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ew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4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ompany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that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ious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films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be inter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onary s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 anim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tudio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bably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on’t 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low 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>ou mig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t inc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w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ion:</w:t>
      </w:r>
    </w:p>
    <w:p w14:paraId="2B24F92F" w14:textId="77777777" w:rsidR="000521A0" w:rsidRPr="00BD29A9" w:rsidRDefault="000521A0">
      <w:pPr>
        <w:spacing w:before="6" w:line="240" w:lineRule="exact"/>
        <w:rPr>
          <w:rFonts w:asciiTheme="majorHAnsi" w:hAnsiTheme="majorHAnsi"/>
          <w:sz w:val="24"/>
          <w:szCs w:val="24"/>
        </w:rPr>
      </w:pPr>
    </w:p>
    <w:p w14:paraId="4478381F" w14:textId="77777777" w:rsidR="000521A0" w:rsidRPr="00BD29A9" w:rsidRDefault="00196D99">
      <w:pPr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ull 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BD29A9">
        <w:rPr>
          <w:rFonts w:asciiTheme="majorHAnsi" w:eastAsia="Garamond" w:hAnsiTheme="majorHAnsi" w:cs="Garamond"/>
          <w:b/>
          <w:spacing w:val="-4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ch S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vice                    </w:t>
      </w:r>
      <w:r w:rsidRPr="00BD29A9">
        <w:rPr>
          <w:rFonts w:asciiTheme="majorHAnsi" w:eastAsia="Garamond" w:hAnsiTheme="majorHAnsi" w:cs="Garamond"/>
          <w:b/>
          <w:spacing w:val="54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terd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m, 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therla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ds                                      </w:t>
      </w:r>
      <w:r w:rsidRPr="00BD29A9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2007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z w:val="22"/>
          <w:szCs w:val="22"/>
        </w:rPr>
        <w:t>2009</w:t>
      </w:r>
    </w:p>
    <w:p w14:paraId="530DD201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 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bull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 or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two if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ou had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ss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ting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to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</w:p>
    <w:p w14:paraId="543E5AE9" w14:textId="77777777" w:rsidR="000521A0" w:rsidRPr="00BD29A9" w:rsidRDefault="00196D99">
      <w:pPr>
        <w:spacing w:before="2"/>
        <w:ind w:left="1152" w:right="1674"/>
        <w:jc w:val="center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pply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 (i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 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ngu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, 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p, 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z w:val="22"/>
          <w:szCs w:val="22"/>
        </w:rPr>
        <w:t>, Go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tti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/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hi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nt,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z w:val="22"/>
          <w:szCs w:val="22"/>
        </w:rPr>
        <w:t>)</w:t>
      </w:r>
    </w:p>
    <w:p w14:paraId="773281B8" w14:textId="77777777" w:rsidR="000521A0" w:rsidRPr="00BD29A9" w:rsidRDefault="000521A0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67A77151" w14:textId="77777777" w:rsidR="000521A0" w:rsidRPr="00BD29A9" w:rsidRDefault="00196D99">
      <w:pPr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>DO 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inf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hat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ill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 f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to ask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z w:val="22"/>
          <w:szCs w:val="22"/>
        </w:rPr>
        <w:t>out and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that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ff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’s</w:t>
      </w:r>
    </w:p>
    <w:p w14:paraId="1DB32BD6" w14:textId="77777777" w:rsidR="000521A0" w:rsidRPr="00BD29A9" w:rsidRDefault="00196D99">
      <w:pPr>
        <w:spacing w:line="240" w:lineRule="exact"/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ion to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ntervi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(e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, rel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fili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tion,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tatus, a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ge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).</w:t>
      </w:r>
    </w:p>
    <w:p w14:paraId="7DA56A6F" w14:textId="77777777" w:rsidR="000521A0" w:rsidRPr="00BD29A9" w:rsidRDefault="000521A0">
      <w:pPr>
        <w:spacing w:before="7" w:line="240" w:lineRule="exact"/>
        <w:rPr>
          <w:rFonts w:asciiTheme="majorHAnsi" w:hAnsiTheme="majorHAnsi"/>
          <w:sz w:val="24"/>
          <w:szCs w:val="24"/>
        </w:rPr>
      </w:pPr>
    </w:p>
    <w:p w14:paraId="4DF11F48" w14:textId="77777777" w:rsidR="000521A0" w:rsidRPr="00BD29A9" w:rsidRDefault="00196D99">
      <w:pPr>
        <w:ind w:left="10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mber: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onet.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ng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ou.</w:t>
      </w:r>
      <w:r w:rsidRPr="00BD29A9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ou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are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ack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ge t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odu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t w</w:t>
      </w:r>
      <w:r w:rsidRPr="00BD29A9">
        <w:rPr>
          <w:rFonts w:asciiTheme="majorHAnsi" w:eastAsia="Garamond" w:hAnsiTheme="majorHAnsi" w:cs="Garamond"/>
          <w:b/>
          <w:spacing w:val="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ll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!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!</w:t>
      </w:r>
    </w:p>
    <w:p w14:paraId="3649E9D8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C9CD165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719E5EF" w14:textId="77777777" w:rsidR="000521A0" w:rsidRPr="00BD29A9" w:rsidRDefault="000521A0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7796DE48" w14:textId="77777777" w:rsidR="000521A0" w:rsidRPr="00BD29A9" w:rsidRDefault="00196D99">
      <w:pPr>
        <w:spacing w:line="320" w:lineRule="exact"/>
        <w:ind w:left="108"/>
        <w:rPr>
          <w:rFonts w:asciiTheme="majorHAnsi" w:eastAsia="Garamond" w:hAnsiTheme="majorHAnsi" w:cs="Garamond"/>
          <w:sz w:val="30"/>
          <w:szCs w:val="30"/>
        </w:rPr>
      </w:pPr>
      <w:r w:rsidRPr="00BD29A9">
        <w:rPr>
          <w:rFonts w:asciiTheme="majorHAnsi" w:hAnsiTheme="majorHAnsi"/>
        </w:rPr>
        <w:pict w14:anchorId="423128D9">
          <v:group id="_x0000_s1045" style="position:absolute;left:0;text-align:left;margin-left:48.95pt;margin-top:18.2pt;width:514.2pt;height:0;z-index:-251659776;mso-position-horizontal-relative:page" coordorigin="979,364" coordsize="10284,0">
            <v:shape id="_x0000_s1046" style="position:absolute;left:979;top:364;width:10284;height:0" coordorigin="979,364" coordsize="10284,0" path="m979,364r10284,e" filled="f" strokeweight=".82pt">
              <v:path arrowok="t"/>
            </v:shape>
            <w10:wrap anchorx="page"/>
          </v:group>
        </w:pic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D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C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U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M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 xml:space="preserve">TS THAT SHOULD </w:t>
      </w:r>
      <w:r w:rsidRPr="00BD29A9">
        <w:rPr>
          <w:rFonts w:asciiTheme="majorHAnsi" w:eastAsia="Garamond" w:hAnsiTheme="majorHAnsi" w:cs="Garamond"/>
          <w:b/>
          <w:spacing w:val="2"/>
          <w:sz w:val="30"/>
          <w:szCs w:val="30"/>
        </w:rPr>
        <w:t>A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CC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O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M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PA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>N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Y Y</w:t>
      </w:r>
      <w:r w:rsidRPr="00BD29A9">
        <w:rPr>
          <w:rFonts w:asciiTheme="majorHAnsi" w:eastAsia="Garamond" w:hAnsiTheme="majorHAnsi" w:cs="Garamond"/>
          <w:b/>
          <w:spacing w:val="-3"/>
          <w:sz w:val="30"/>
          <w:szCs w:val="30"/>
        </w:rPr>
        <w:t>O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UR</w:t>
      </w:r>
      <w:r w:rsidRPr="00BD29A9">
        <w:rPr>
          <w:rFonts w:asciiTheme="majorHAnsi" w:eastAsia="Garamond" w:hAnsiTheme="majorHAnsi" w:cs="Garamond"/>
          <w:b/>
          <w:spacing w:val="-1"/>
          <w:sz w:val="30"/>
          <w:szCs w:val="30"/>
        </w:rPr>
        <w:t xml:space="preserve"> 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RE</w:t>
      </w:r>
      <w:r w:rsidRPr="00BD29A9">
        <w:rPr>
          <w:rFonts w:asciiTheme="majorHAnsi" w:eastAsia="Garamond" w:hAnsiTheme="majorHAnsi" w:cs="Garamond"/>
          <w:b/>
          <w:spacing w:val="1"/>
          <w:sz w:val="30"/>
          <w:szCs w:val="30"/>
        </w:rPr>
        <w:t>S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UM</w:t>
      </w:r>
      <w:r w:rsidRPr="00BD29A9">
        <w:rPr>
          <w:rFonts w:asciiTheme="majorHAnsi" w:eastAsia="Garamond" w:hAnsiTheme="majorHAnsi" w:cs="Garamond"/>
          <w:b/>
          <w:spacing w:val="2"/>
          <w:sz w:val="30"/>
          <w:szCs w:val="30"/>
        </w:rPr>
        <w:t>E</w:t>
      </w:r>
      <w:r w:rsidRPr="00BD29A9">
        <w:rPr>
          <w:rFonts w:asciiTheme="majorHAnsi" w:eastAsia="Garamond" w:hAnsiTheme="majorHAnsi" w:cs="Garamond"/>
          <w:b/>
          <w:sz w:val="30"/>
          <w:szCs w:val="30"/>
        </w:rPr>
        <w:t>:</w:t>
      </w:r>
    </w:p>
    <w:p w14:paraId="71DA75E7" w14:textId="77777777" w:rsidR="000521A0" w:rsidRPr="00BD29A9" w:rsidRDefault="000521A0">
      <w:pPr>
        <w:spacing w:before="3" w:line="180" w:lineRule="exact"/>
        <w:rPr>
          <w:rFonts w:asciiTheme="majorHAnsi" w:hAnsiTheme="majorHAnsi"/>
          <w:sz w:val="18"/>
          <w:szCs w:val="18"/>
        </w:rPr>
      </w:pPr>
    </w:p>
    <w:p w14:paraId="64EA0199" w14:textId="77777777" w:rsidR="000521A0" w:rsidRPr="00BD29A9" w:rsidRDefault="00196D99">
      <w:pPr>
        <w:spacing w:before="30" w:line="240" w:lineRule="exact"/>
        <w:ind w:left="108" w:right="584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OV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 xml:space="preserve">R 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TT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: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 go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tter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tant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good 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z w:val="22"/>
          <w:szCs w:val="22"/>
        </w:rPr>
        <w:t>du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sz w:val="22"/>
          <w:szCs w:val="22"/>
        </w:rPr>
        <w:t>tive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j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b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h.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hink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it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han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ll 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ll them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;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the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5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hould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nter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 in the res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me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b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q</w:t>
      </w:r>
      <w:r w:rsidRPr="00BD29A9">
        <w:rPr>
          <w:rFonts w:asciiTheme="majorHAnsi" w:eastAsia="Garamond" w:hAnsiTheme="majorHAnsi" w:cs="Garamond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lifi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sz w:val="22"/>
          <w:szCs w:val="22"/>
        </w:rPr>
        <w:t>tions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 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he 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z w:val="22"/>
          <w:szCs w:val="22"/>
        </w:rPr>
        <w:t>po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c</w:t>
      </w:r>
      <w:r w:rsidRPr="00BD29A9">
        <w:rPr>
          <w:rFonts w:asciiTheme="majorHAnsi" w:eastAsia="Garamond" w:hAnsiTheme="majorHAnsi" w:cs="Garamond"/>
          <w:sz w:val="22"/>
          <w:szCs w:val="22"/>
        </w:rPr>
        <w:t>ov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tter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t an int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vi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ew</w:t>
      </w:r>
      <w:r w:rsidRPr="00BD29A9">
        <w:rPr>
          <w:rFonts w:asciiTheme="majorHAnsi" w:eastAsia="Garamond" w:hAnsiTheme="majorHAnsi" w:cs="Garamond"/>
          <w:sz w:val="22"/>
          <w:szCs w:val="22"/>
        </w:rPr>
        <w:t>!</w:t>
      </w:r>
    </w:p>
    <w:p w14:paraId="004C2CF8" w14:textId="77777777" w:rsidR="000521A0" w:rsidRPr="00BD29A9" w:rsidRDefault="000521A0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0565C62B" w14:textId="77777777" w:rsidR="000521A0" w:rsidRPr="00BD29A9" w:rsidRDefault="00196D99">
      <w:pPr>
        <w:ind w:left="108" w:right="592"/>
        <w:rPr>
          <w:rFonts w:asciiTheme="majorHAnsi" w:hAnsiTheme="majorHAnsi"/>
          <w:sz w:val="22"/>
          <w:szCs w:val="22"/>
        </w:rPr>
      </w:pPr>
      <w:r w:rsidRPr="00BD29A9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b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b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b/>
          <w:sz w:val="22"/>
          <w:szCs w:val="22"/>
        </w:rPr>
        <w:t>ES:</w:t>
      </w:r>
      <w:r w:rsidRPr="00BD29A9">
        <w:rPr>
          <w:rFonts w:asciiTheme="majorHAnsi" w:eastAsia="Garamond" w:hAnsiTheme="majorHAnsi" w:cs="Garamond"/>
          <w:b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s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uld be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ted on 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te she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t;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do not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g on the 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. P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ticul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, do not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ume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il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upon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q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BD29A9">
        <w:rPr>
          <w:rFonts w:asciiTheme="majorHAnsi" w:hAnsiTheme="majorHAnsi"/>
          <w:sz w:val="22"/>
          <w:szCs w:val="22"/>
        </w:rPr>
        <w:t>‖</w:t>
      </w:r>
      <w:r w:rsidRPr="00BD29A9">
        <w:rPr>
          <w:rFonts w:asciiTheme="majorHAnsi" w:eastAsia="Garamond" w:hAnsiTheme="majorHAnsi" w:cs="Garamond"/>
          <w:sz w:val="22"/>
          <w:szCs w:val="22"/>
        </w:rPr>
        <w:t>—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t is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tood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 a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wa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te of 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lu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ble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BD29A9">
        <w:rPr>
          <w:rFonts w:asciiTheme="majorHAnsi" w:eastAsia="Garamond" w:hAnsiTheme="majorHAnsi" w:cs="Garamond"/>
          <w:sz w:val="22"/>
          <w:szCs w:val="22"/>
        </w:rPr>
        <w:t>pa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our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me nam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/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ont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tion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(</w:t>
      </w:r>
      <w:r w:rsidRPr="00BD29A9">
        <w:rPr>
          <w:rFonts w:asciiTheme="majorHAnsi" w:eastAsia="Garamond" w:hAnsiTheme="majorHAnsi" w:cs="Garamond"/>
          <w:sz w:val="22"/>
          <w:szCs w:val="22"/>
        </w:rPr>
        <w:t>in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same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fon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)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that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 ha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z w:val="22"/>
          <w:szCs w:val="22"/>
        </w:rPr>
        <w:t>t t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top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ume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ould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 app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top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the 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is</w:t>
      </w:r>
      <w:r w:rsidRPr="00BD29A9">
        <w:rPr>
          <w:rFonts w:asciiTheme="majorHAnsi" w:eastAsia="Garamond" w:hAnsiTheme="majorHAnsi" w:cs="Garamond"/>
          <w:sz w:val="22"/>
          <w:szCs w:val="22"/>
        </w:rPr>
        <w:t>t of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low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z w:val="22"/>
          <w:szCs w:val="22"/>
        </w:rPr>
        <w:t>hat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sz w:val="22"/>
          <w:szCs w:val="22"/>
        </w:rPr>
        <w:t>d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, title the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pa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―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.</w:t>
      </w:r>
      <w:r w:rsidRPr="00BD29A9">
        <w:rPr>
          <w:rFonts w:asciiTheme="majorHAnsi" w:hAnsiTheme="majorHAnsi"/>
          <w:sz w:val="22"/>
          <w:szCs w:val="22"/>
        </w:rPr>
        <w:t>‖</w:t>
      </w:r>
    </w:p>
    <w:p w14:paraId="2C700936" w14:textId="77777777" w:rsidR="000521A0" w:rsidRPr="00BD29A9" w:rsidRDefault="00196D99">
      <w:pPr>
        <w:spacing w:before="1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Li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3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z w:val="22"/>
          <w:szCs w:val="22"/>
        </w:rPr>
        <w:t>4 r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in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mploy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up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om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vo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lu</w:t>
      </w:r>
      <w:r w:rsidRPr="00BD29A9">
        <w:rPr>
          <w:rFonts w:asciiTheme="majorHAnsi" w:eastAsia="Garamond" w:hAnsiTheme="majorHAnsi" w:cs="Garamond"/>
          <w:sz w:val="22"/>
          <w:szCs w:val="22"/>
        </w:rPr>
        <w:t>nte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xp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.</w:t>
      </w:r>
    </w:p>
    <w:p w14:paraId="611E1732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ll referen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know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ou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nd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ill sp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ou p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itiv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.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k 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ir 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ion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in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dv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5A6CC41F" w14:textId="77777777" w:rsidR="000521A0" w:rsidRPr="00BD29A9" w:rsidRDefault="00196D99">
      <w:pPr>
        <w:spacing w:before="1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lude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 xml:space="preserve"> eac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’</w:t>
      </w:r>
      <w:r w:rsidRPr="00BD29A9">
        <w:rPr>
          <w:rFonts w:asciiTheme="majorHAnsi" w:eastAsia="Garamond" w:hAnsiTheme="majorHAnsi" w:cs="Garamond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job title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/</w:t>
      </w:r>
      <w:r w:rsidRPr="00BD29A9">
        <w:rPr>
          <w:rFonts w:asciiTheme="majorHAnsi" w:eastAsia="Garamond" w:hAnsiTheme="majorHAnsi" w:cs="Garamond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w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k re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p to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z w:val="22"/>
          <w:szCs w:val="22"/>
        </w:rPr>
        <w:t>ou,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g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niz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n,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>, ph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ne</w:t>
      </w:r>
    </w:p>
    <w:p w14:paraId="19ACD173" w14:textId="77777777" w:rsidR="000521A0" w:rsidRPr="00BD29A9" w:rsidRDefault="00196D99">
      <w:pPr>
        <w:spacing w:before="2"/>
        <w:ind w:left="118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eastAsia="Garamond" w:hAnsiTheme="majorHAnsi" w:cs="Garamond"/>
          <w:sz w:val="22"/>
          <w:szCs w:val="22"/>
        </w:rPr>
        <w:t xml:space="preserve">number,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-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il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dd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es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nd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ny oth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z w:val="22"/>
          <w:szCs w:val="22"/>
        </w:rPr>
        <w:t>v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nt c</w:t>
      </w:r>
      <w:r w:rsidRPr="00BD29A9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z w:val="22"/>
          <w:szCs w:val="22"/>
        </w:rPr>
        <w:t>nta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sz w:val="22"/>
          <w:szCs w:val="22"/>
        </w:rPr>
        <w:t>t i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z w:val="22"/>
          <w:szCs w:val="22"/>
        </w:rPr>
        <w:t>fo</w:t>
      </w:r>
      <w:r w:rsidRPr="00BD29A9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sz w:val="22"/>
          <w:szCs w:val="22"/>
        </w:rPr>
        <w:t>on.</w:t>
      </w:r>
    </w:p>
    <w:p w14:paraId="15EBE9BE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k on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acc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of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ont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ac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 in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tion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iodi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lly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a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 upd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te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eces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1672E402" w14:textId="77777777" w:rsidR="000521A0" w:rsidRPr="00BD29A9" w:rsidRDefault="00196D99">
      <w:pPr>
        <w:spacing w:line="240" w:lineRule="exact"/>
        <w:ind w:left="828"/>
        <w:rPr>
          <w:rFonts w:asciiTheme="majorHAnsi" w:eastAsia="Garamond" w:hAnsiTheme="majorHAnsi" w:cs="Garamond"/>
          <w:sz w:val="22"/>
          <w:szCs w:val="22"/>
        </w:rPr>
      </w:pPr>
      <w:r w:rsidRPr="00BD29A9">
        <w:rPr>
          <w:rFonts w:asciiTheme="majorHAnsi" w:hAnsiTheme="majorHAnsi"/>
          <w:position w:val="1"/>
          <w:sz w:val="22"/>
          <w:szCs w:val="22"/>
        </w:rPr>
        <w:t xml:space="preserve">   </w:t>
      </w:r>
      <w:r w:rsidRPr="00BD29A9">
        <w:rPr>
          <w:rFonts w:asciiTheme="majorHAnsi" w:hAnsiTheme="majorHAnsi"/>
          <w:spacing w:val="39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Do not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b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mit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ntil the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mp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l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ye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r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qu</w:t>
      </w:r>
      <w:r w:rsidRPr="00BD29A9">
        <w:rPr>
          <w:rFonts w:asciiTheme="majorHAnsi" w:eastAsia="Garamond" w:hAnsiTheme="majorHAnsi" w:cs="Garamond"/>
          <w:spacing w:val="-4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ts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 xml:space="preserve">m. 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i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lly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ha</w:t>
      </w:r>
      <w:r w:rsidRPr="00BD29A9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ns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or</w:t>
      </w:r>
      <w:r w:rsidRPr="00BD29A9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fter</w:t>
      </w:r>
      <w:r w:rsidRPr="00BD29A9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n intervi</w:t>
      </w:r>
      <w:r w:rsidRPr="00BD29A9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ew</w:t>
      </w:r>
      <w:r w:rsidRPr="00BD29A9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50A1ED3A" w14:textId="77777777" w:rsidR="000521A0" w:rsidRPr="00BD29A9" w:rsidRDefault="000521A0">
      <w:pPr>
        <w:spacing w:before="3" w:line="160" w:lineRule="exact"/>
        <w:rPr>
          <w:rFonts w:asciiTheme="majorHAnsi" w:hAnsiTheme="majorHAnsi"/>
          <w:sz w:val="16"/>
          <w:szCs w:val="16"/>
        </w:rPr>
      </w:pPr>
    </w:p>
    <w:p w14:paraId="6F16B55D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538B52F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7B8BA46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72F564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E0D4DF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F73C4DB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753E92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923CCE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D7907BF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72B02F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81D18F2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F52A845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10E4D4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CB7CAC7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1EB054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036DAC9" w14:textId="77777777" w:rsidR="000521A0" w:rsidRPr="00BD29A9" w:rsidRDefault="00196D99">
      <w:pPr>
        <w:ind w:left="108" w:right="480"/>
        <w:rPr>
          <w:rFonts w:asciiTheme="majorHAnsi" w:hAnsiTheme="majorHAnsi"/>
          <w:sz w:val="26"/>
          <w:szCs w:val="26"/>
        </w:rPr>
      </w:pPr>
      <w:r w:rsidRPr="00BD29A9">
        <w:rPr>
          <w:rFonts w:asciiTheme="majorHAnsi" w:eastAsia="Garamond" w:hAnsiTheme="majorHAnsi" w:cs="Garamond"/>
          <w:spacing w:val="-1"/>
          <w:w w:val="59"/>
          <w:sz w:val="26"/>
          <w:szCs w:val="26"/>
        </w:rPr>
        <w:t>―</w:t>
      </w:r>
      <w:r w:rsidRPr="00BD29A9">
        <w:rPr>
          <w:rFonts w:asciiTheme="majorHAnsi" w:eastAsia="Garamond" w:hAnsiTheme="majorHAnsi" w:cs="Garamond"/>
          <w:w w:val="99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 xml:space="preserve"> looked</w:t>
      </w:r>
      <w:r w:rsidRPr="00BD29A9">
        <w:rPr>
          <w:rFonts w:asciiTheme="majorHAnsi" w:eastAsia="Garamond" w:hAnsiTheme="majorHAnsi" w:cs="Garamond"/>
          <w:spacing w:val="-5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over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d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o</w:t>
      </w:r>
      <w:r w:rsidRPr="00BD29A9">
        <w:rPr>
          <w:rFonts w:asciiTheme="majorHAnsi" w:eastAsia="Garamond" w:hAnsiTheme="majorHAnsi" w:cs="Garamond"/>
          <w:sz w:val="26"/>
          <w:szCs w:val="26"/>
        </w:rPr>
        <w:t>c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u</w:t>
      </w:r>
      <w:r w:rsidRPr="00BD29A9">
        <w:rPr>
          <w:rFonts w:asciiTheme="majorHAnsi" w:eastAsia="Garamond" w:hAnsiTheme="majorHAnsi" w:cs="Garamond"/>
          <w:sz w:val="26"/>
          <w:szCs w:val="26"/>
        </w:rPr>
        <w:t>me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n</w:t>
      </w:r>
      <w:r w:rsidRPr="00BD29A9">
        <w:rPr>
          <w:rFonts w:asciiTheme="majorHAnsi" w:eastAsia="Garamond" w:hAnsiTheme="majorHAnsi" w:cs="Garamond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-9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–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it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x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r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z w:val="26"/>
          <w:szCs w:val="26"/>
        </w:rPr>
        <w:t>mely</w:t>
      </w:r>
      <w:r w:rsidRPr="00BD29A9">
        <w:rPr>
          <w:rFonts w:asciiTheme="majorHAnsi" w:eastAsia="Garamond" w:hAnsiTheme="majorHAnsi" w:cs="Garamond"/>
          <w:spacing w:val="-10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w</w:t>
      </w:r>
      <w:r w:rsidRPr="00BD29A9">
        <w:rPr>
          <w:rFonts w:asciiTheme="majorHAnsi" w:eastAsia="Garamond" w:hAnsiTheme="majorHAnsi" w:cs="Garamond"/>
          <w:sz w:val="26"/>
          <w:szCs w:val="26"/>
        </w:rPr>
        <w:t>ell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done.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And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w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o</w:t>
      </w:r>
      <w:r w:rsidRPr="00BD29A9">
        <w:rPr>
          <w:rFonts w:asciiTheme="majorHAnsi" w:eastAsia="Garamond" w:hAnsiTheme="majorHAnsi" w:cs="Garamond"/>
          <w:sz w:val="26"/>
          <w:szCs w:val="26"/>
        </w:rPr>
        <w:t>u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>d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ay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v</w:t>
      </w:r>
      <w:r w:rsidRPr="00BD29A9">
        <w:rPr>
          <w:rFonts w:asciiTheme="majorHAnsi" w:eastAsia="Garamond" w:hAnsiTheme="majorHAnsi" w:cs="Garamond"/>
          <w:sz w:val="26"/>
          <w:szCs w:val="26"/>
        </w:rPr>
        <w:t>ery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hi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n</w:t>
      </w:r>
      <w:r w:rsidRPr="00BD29A9">
        <w:rPr>
          <w:rFonts w:asciiTheme="majorHAnsi" w:eastAsia="Garamond" w:hAnsiTheme="majorHAnsi" w:cs="Garamond"/>
          <w:sz w:val="26"/>
          <w:szCs w:val="26"/>
        </w:rPr>
        <w:t>g</w:t>
      </w:r>
      <w:r w:rsidRPr="00BD29A9">
        <w:rPr>
          <w:rFonts w:asciiTheme="majorHAnsi" w:eastAsia="Garamond" w:hAnsiTheme="majorHAnsi" w:cs="Garamond"/>
          <w:spacing w:val="-1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in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wi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o</w:t>
      </w:r>
      <w:r w:rsidRPr="00BD29A9">
        <w:rPr>
          <w:rFonts w:asciiTheme="majorHAnsi" w:eastAsia="Garamond" w:hAnsiTheme="majorHAnsi" w:cs="Garamond"/>
          <w:sz w:val="26"/>
          <w:szCs w:val="26"/>
        </w:rPr>
        <w:t>ut e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x</w:t>
      </w:r>
      <w:r w:rsidRPr="00BD29A9">
        <w:rPr>
          <w:rFonts w:asciiTheme="majorHAnsi" w:eastAsia="Garamond" w:hAnsiTheme="majorHAnsi" w:cs="Garamond"/>
          <w:sz w:val="26"/>
          <w:szCs w:val="26"/>
        </w:rPr>
        <w:t>cep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ion</w:t>
      </w:r>
      <w:r w:rsidRPr="00BD29A9">
        <w:rPr>
          <w:rFonts w:asciiTheme="majorHAnsi" w:eastAsia="Garamond" w:hAnsiTheme="majorHAnsi" w:cs="Garamond"/>
          <w:spacing w:val="-10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r</w:t>
      </w:r>
      <w:r w:rsidRPr="00BD29A9">
        <w:rPr>
          <w:rFonts w:asciiTheme="majorHAnsi" w:eastAsia="Garamond" w:hAnsiTheme="majorHAnsi" w:cs="Garamond"/>
          <w:sz w:val="26"/>
          <w:szCs w:val="26"/>
        </w:rPr>
        <w:t>ue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fr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o</w:t>
      </w:r>
      <w:r w:rsidRPr="00BD29A9">
        <w:rPr>
          <w:rFonts w:asciiTheme="majorHAnsi" w:eastAsia="Garamond" w:hAnsiTheme="majorHAnsi" w:cs="Garamond"/>
          <w:sz w:val="26"/>
          <w:szCs w:val="26"/>
        </w:rPr>
        <w:t>m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my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x</w:t>
      </w:r>
      <w:r w:rsidRPr="00BD29A9">
        <w:rPr>
          <w:rFonts w:asciiTheme="majorHAnsi" w:eastAsia="Garamond" w:hAnsiTheme="majorHAnsi" w:cs="Garamond"/>
          <w:sz w:val="26"/>
          <w:szCs w:val="26"/>
        </w:rPr>
        <w:t>perien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c</w:t>
      </w:r>
      <w:r w:rsidRPr="00BD29A9">
        <w:rPr>
          <w:rFonts w:asciiTheme="majorHAnsi" w:eastAsia="Garamond" w:hAnsiTheme="majorHAnsi" w:cs="Garamond"/>
          <w:sz w:val="26"/>
          <w:szCs w:val="26"/>
        </w:rPr>
        <w:t>e,</w:t>
      </w:r>
      <w:r w:rsidRPr="00BD29A9">
        <w:rPr>
          <w:rFonts w:asciiTheme="majorHAnsi" w:eastAsia="Garamond" w:hAnsiTheme="majorHAnsi" w:cs="Garamond"/>
          <w:spacing w:val="-1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cknow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>ed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g</w:t>
      </w:r>
      <w:r w:rsidRPr="00BD29A9">
        <w:rPr>
          <w:rFonts w:asciiTheme="majorHAnsi" w:eastAsia="Garamond" w:hAnsiTheme="majorHAnsi" w:cs="Garamond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n</w:t>
      </w:r>
      <w:r w:rsidRPr="00BD29A9">
        <w:rPr>
          <w:rFonts w:asciiTheme="majorHAnsi" w:eastAsia="Garamond" w:hAnsiTheme="majorHAnsi" w:cs="Garamond"/>
          <w:sz w:val="26"/>
          <w:szCs w:val="26"/>
        </w:rPr>
        <w:t>g</w:t>
      </w:r>
      <w:r w:rsidRPr="00BD29A9">
        <w:rPr>
          <w:rFonts w:asciiTheme="majorHAnsi" w:eastAsia="Garamond" w:hAnsiTheme="majorHAnsi" w:cs="Garamond"/>
          <w:spacing w:val="-1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here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nev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z w:val="26"/>
          <w:szCs w:val="26"/>
        </w:rPr>
        <w:t>r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one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ri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g</w:t>
      </w:r>
      <w:r w:rsidRPr="00BD29A9">
        <w:rPr>
          <w:rFonts w:asciiTheme="majorHAnsi" w:eastAsia="Garamond" w:hAnsiTheme="majorHAnsi" w:cs="Garamond"/>
          <w:sz w:val="26"/>
          <w:szCs w:val="26"/>
        </w:rPr>
        <w:t>ht</w:t>
      </w:r>
      <w:r w:rsidRPr="00BD29A9">
        <w:rPr>
          <w:rFonts w:asciiTheme="majorHAnsi" w:eastAsia="Garamond" w:hAnsiTheme="majorHAnsi" w:cs="Garamond"/>
          <w:spacing w:val="-5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way,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but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it’s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about wha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ever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works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f</w:t>
      </w:r>
      <w:r w:rsidRPr="00BD29A9">
        <w:rPr>
          <w:rFonts w:asciiTheme="majorHAnsi" w:eastAsia="Garamond" w:hAnsiTheme="majorHAnsi" w:cs="Garamond"/>
          <w:sz w:val="26"/>
          <w:szCs w:val="26"/>
        </w:rPr>
        <w:t>or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s</w:t>
      </w:r>
      <w:r w:rsidRPr="00BD29A9">
        <w:rPr>
          <w:rFonts w:asciiTheme="majorHAnsi" w:eastAsia="Garamond" w:hAnsiTheme="majorHAnsi" w:cs="Garamond"/>
          <w:sz w:val="26"/>
          <w:szCs w:val="26"/>
        </w:rPr>
        <w:t>itu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ion.</w:t>
      </w:r>
      <w:r w:rsidRPr="00BD29A9">
        <w:rPr>
          <w:rFonts w:asciiTheme="majorHAnsi" w:eastAsia="Garamond" w:hAnsiTheme="majorHAnsi" w:cs="Garamond"/>
          <w:spacing w:val="-9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p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r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icu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>ar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>y</w:t>
      </w:r>
      <w:r w:rsidRPr="00BD29A9">
        <w:rPr>
          <w:rFonts w:asciiTheme="majorHAnsi" w:eastAsia="Garamond" w:hAnsiTheme="majorHAnsi" w:cs="Garamond"/>
          <w:spacing w:val="-1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g</w:t>
      </w:r>
      <w:r w:rsidRPr="00BD29A9">
        <w:rPr>
          <w:rFonts w:asciiTheme="majorHAnsi" w:eastAsia="Garamond" w:hAnsiTheme="majorHAnsi" w:cs="Garamond"/>
          <w:sz w:val="26"/>
          <w:szCs w:val="26"/>
        </w:rPr>
        <w:t>ree</w:t>
      </w:r>
      <w:r w:rsidRPr="00BD29A9">
        <w:rPr>
          <w:rFonts w:asciiTheme="majorHAnsi" w:eastAsia="Garamond" w:hAnsiTheme="majorHAnsi" w:cs="Garamond"/>
          <w:spacing w:val="-5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w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ad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v</w:t>
      </w:r>
      <w:r w:rsidRPr="00BD29A9">
        <w:rPr>
          <w:rFonts w:asciiTheme="majorHAnsi" w:eastAsia="Garamond" w:hAnsiTheme="majorHAnsi" w:cs="Garamond"/>
          <w:sz w:val="26"/>
          <w:szCs w:val="26"/>
        </w:rPr>
        <w:t>ice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lastRenderedPageBreak/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be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g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>nning</w:t>
      </w:r>
      <w:r w:rsidRPr="00BD29A9">
        <w:rPr>
          <w:rFonts w:asciiTheme="majorHAnsi" w:eastAsia="Garamond" w:hAnsiTheme="majorHAnsi" w:cs="Garamond"/>
          <w:spacing w:val="-9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o put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yo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u</w:t>
      </w:r>
      <w:r w:rsidRPr="00BD29A9">
        <w:rPr>
          <w:rFonts w:asciiTheme="majorHAnsi" w:eastAsia="Garamond" w:hAnsiTheme="majorHAnsi" w:cs="Garamond"/>
          <w:sz w:val="26"/>
          <w:szCs w:val="26"/>
        </w:rPr>
        <w:t>r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elf in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s</w:t>
      </w:r>
      <w:r w:rsidRPr="00BD29A9">
        <w:rPr>
          <w:rFonts w:asciiTheme="majorHAnsi" w:eastAsia="Garamond" w:hAnsiTheme="majorHAnsi" w:cs="Garamond"/>
          <w:sz w:val="26"/>
          <w:szCs w:val="26"/>
        </w:rPr>
        <w:t>ho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-7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 xml:space="preserve">of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em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p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>oyer.</w:t>
      </w:r>
      <w:r w:rsidRPr="00BD29A9">
        <w:rPr>
          <w:rFonts w:asciiTheme="majorHAnsi" w:eastAsia="Garamond" w:hAnsiTheme="majorHAnsi" w:cs="Garamond"/>
          <w:spacing w:val="-10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W</w:t>
      </w:r>
      <w:r w:rsidRPr="00BD29A9">
        <w:rPr>
          <w:rFonts w:asciiTheme="majorHAnsi" w:eastAsia="Garamond" w:hAnsiTheme="majorHAnsi" w:cs="Garamond"/>
          <w:sz w:val="26"/>
          <w:szCs w:val="26"/>
        </w:rPr>
        <w:t>hen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y</w:t>
      </w:r>
      <w:r w:rsidRPr="00BD29A9">
        <w:rPr>
          <w:rFonts w:asciiTheme="majorHAnsi" w:eastAsia="Garamond" w:hAnsiTheme="majorHAnsi" w:cs="Garamond"/>
          <w:sz w:val="26"/>
          <w:szCs w:val="26"/>
        </w:rPr>
        <w:t>ou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ask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wh</w:t>
      </w:r>
      <w:r w:rsidRPr="00BD29A9">
        <w:rPr>
          <w:rFonts w:asciiTheme="majorHAnsi" w:eastAsia="Garamond" w:hAnsiTheme="majorHAnsi" w:cs="Garamond"/>
          <w:sz w:val="26"/>
          <w:szCs w:val="26"/>
        </w:rPr>
        <w:t>at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/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7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c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res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bou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,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he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les</w:t>
      </w:r>
      <w:r w:rsidRPr="00BD29A9">
        <w:rPr>
          <w:rFonts w:asciiTheme="majorHAnsi" w:eastAsia="Garamond" w:hAnsiTheme="majorHAnsi" w:cs="Garamond"/>
          <w:spacing w:val="4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-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ignif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z w:val="26"/>
          <w:szCs w:val="26"/>
        </w:rPr>
        <w:t>ca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n</w:t>
      </w:r>
      <w:r w:rsidRPr="00BD29A9">
        <w:rPr>
          <w:rFonts w:asciiTheme="majorHAnsi" w:eastAsia="Garamond" w:hAnsiTheme="majorHAnsi" w:cs="Garamond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-1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d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-7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wi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l</w:t>
      </w:r>
      <w:r w:rsidRPr="00BD29A9">
        <w:rPr>
          <w:rFonts w:asciiTheme="majorHAnsi" w:eastAsia="Garamond" w:hAnsiTheme="majorHAnsi" w:cs="Garamond"/>
          <w:sz w:val="26"/>
          <w:szCs w:val="26"/>
        </w:rPr>
        <w:t xml:space="preserve">l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end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o</w:t>
      </w:r>
      <w:r w:rsidRPr="00BD29A9">
        <w:rPr>
          <w:rFonts w:asciiTheme="majorHAnsi" w:eastAsia="Garamond" w:hAnsiTheme="majorHAnsi" w:cs="Garamond"/>
          <w:spacing w:val="-2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d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r</w:t>
      </w:r>
      <w:r w:rsidRPr="00BD29A9">
        <w:rPr>
          <w:rFonts w:asciiTheme="majorHAnsi" w:eastAsia="Garamond" w:hAnsiTheme="majorHAnsi" w:cs="Garamond"/>
          <w:sz w:val="26"/>
          <w:szCs w:val="26"/>
        </w:rPr>
        <w:t>op</w:t>
      </w:r>
      <w:r w:rsidRPr="00BD29A9">
        <w:rPr>
          <w:rFonts w:asciiTheme="majorHAnsi" w:eastAsia="Garamond" w:hAnsiTheme="majorHAnsi" w:cs="Garamond"/>
          <w:spacing w:val="-5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aw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z w:val="26"/>
          <w:szCs w:val="26"/>
        </w:rPr>
        <w:t>y</w:t>
      </w:r>
      <w:r w:rsidRPr="00BD29A9">
        <w:rPr>
          <w:rFonts w:asciiTheme="majorHAnsi" w:eastAsia="Garamond" w:hAnsiTheme="majorHAnsi" w:cs="Garamond"/>
          <w:spacing w:val="-5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fr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o</w:t>
      </w:r>
      <w:r w:rsidRPr="00BD29A9">
        <w:rPr>
          <w:rFonts w:asciiTheme="majorHAnsi" w:eastAsia="Garamond" w:hAnsiTheme="majorHAnsi" w:cs="Garamond"/>
          <w:sz w:val="26"/>
          <w:szCs w:val="26"/>
        </w:rPr>
        <w:t>m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re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u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m</w:t>
      </w:r>
      <w:r w:rsidRPr="00BD29A9">
        <w:rPr>
          <w:rFonts w:asciiTheme="majorHAnsi" w:eastAsia="Garamond" w:hAnsiTheme="majorHAnsi" w:cs="Garamond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.</w:t>
      </w:r>
      <w:r w:rsidRPr="00BD29A9">
        <w:rPr>
          <w:rFonts w:asciiTheme="majorHAnsi" w:hAnsiTheme="majorHAnsi"/>
          <w:sz w:val="26"/>
          <w:szCs w:val="26"/>
        </w:rPr>
        <w:t>”</w:t>
      </w:r>
    </w:p>
    <w:p w14:paraId="13742C96" w14:textId="77777777" w:rsidR="000521A0" w:rsidRPr="00BD29A9" w:rsidRDefault="00196D99">
      <w:pPr>
        <w:spacing w:before="5"/>
        <w:ind w:left="5221"/>
        <w:rPr>
          <w:rFonts w:asciiTheme="majorHAnsi" w:eastAsia="Garamond" w:hAnsiTheme="majorHAnsi" w:cs="Garamond"/>
          <w:sz w:val="26"/>
          <w:szCs w:val="26"/>
        </w:rPr>
        <w:sectPr w:rsidR="000521A0" w:rsidRPr="00BD29A9">
          <w:pgSz w:w="12240" w:h="15840"/>
          <w:pgMar w:top="940" w:right="600" w:bottom="280" w:left="900" w:header="0" w:footer="614" w:gutter="0"/>
          <w:cols w:space="720"/>
        </w:sectPr>
      </w:pPr>
      <w:r w:rsidRPr="00BD29A9">
        <w:rPr>
          <w:rFonts w:asciiTheme="majorHAnsi" w:eastAsia="Garamond" w:hAnsiTheme="majorHAnsi" w:cs="Garamond"/>
          <w:sz w:val="26"/>
          <w:szCs w:val="26"/>
        </w:rPr>
        <w:t>Ma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Dav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,</w:t>
      </w:r>
      <w:r w:rsidRPr="00BD29A9">
        <w:rPr>
          <w:rFonts w:asciiTheme="majorHAnsi" w:eastAsia="Garamond" w:hAnsiTheme="majorHAnsi" w:cs="Garamond"/>
          <w:spacing w:val="-6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x</w:t>
      </w:r>
      <w:r w:rsidRPr="00BD29A9">
        <w:rPr>
          <w:rFonts w:asciiTheme="majorHAnsi" w:eastAsia="Garamond" w:hAnsiTheme="majorHAnsi" w:cs="Garamond"/>
          <w:sz w:val="26"/>
          <w:szCs w:val="26"/>
        </w:rPr>
        <w:t>ec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u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i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v</w:t>
      </w:r>
      <w:r w:rsidRPr="00BD29A9">
        <w:rPr>
          <w:rFonts w:asciiTheme="majorHAnsi" w:eastAsia="Garamond" w:hAnsiTheme="majorHAnsi" w:cs="Garamond"/>
          <w:sz w:val="26"/>
          <w:szCs w:val="26"/>
        </w:rPr>
        <w:t>e</w:t>
      </w:r>
      <w:r w:rsidRPr="00BD29A9">
        <w:rPr>
          <w:rFonts w:asciiTheme="majorHAnsi" w:eastAsia="Garamond" w:hAnsiTheme="majorHAnsi" w:cs="Garamond"/>
          <w:spacing w:val="-10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Direc</w:t>
      </w:r>
      <w:r w:rsidRPr="00BD29A9">
        <w:rPr>
          <w:rFonts w:asciiTheme="majorHAnsi" w:eastAsia="Garamond" w:hAnsiTheme="majorHAnsi" w:cs="Garamond"/>
          <w:spacing w:val="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or</w:t>
      </w:r>
      <w:r w:rsidRPr="00BD29A9">
        <w:rPr>
          <w:rFonts w:asciiTheme="majorHAnsi" w:eastAsia="Garamond" w:hAnsiTheme="majorHAnsi" w:cs="Garamond"/>
          <w:spacing w:val="-9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at</w:t>
      </w:r>
      <w:r w:rsidRPr="00BD29A9">
        <w:rPr>
          <w:rFonts w:asciiTheme="majorHAnsi" w:eastAsia="Garamond" w:hAnsiTheme="majorHAnsi" w:cs="Garamond"/>
          <w:spacing w:val="-3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pacing w:val="3"/>
          <w:sz w:val="26"/>
          <w:szCs w:val="26"/>
        </w:rPr>
        <w:t>S</w:t>
      </w:r>
      <w:r w:rsidRPr="00BD29A9">
        <w:rPr>
          <w:rFonts w:asciiTheme="majorHAnsi" w:eastAsia="Garamond" w:hAnsiTheme="majorHAnsi" w:cs="Garamond"/>
          <w:sz w:val="26"/>
          <w:szCs w:val="26"/>
        </w:rPr>
        <w:t>ony</w:t>
      </w:r>
      <w:r w:rsidRPr="00BD29A9">
        <w:rPr>
          <w:rFonts w:asciiTheme="majorHAnsi" w:eastAsia="Garamond" w:hAnsiTheme="majorHAnsi" w:cs="Garamond"/>
          <w:spacing w:val="-4"/>
          <w:sz w:val="26"/>
          <w:szCs w:val="26"/>
        </w:rPr>
        <w:t xml:space="preserve"> </w:t>
      </w:r>
      <w:r w:rsidRPr="00BD29A9">
        <w:rPr>
          <w:rFonts w:asciiTheme="majorHAnsi" w:eastAsia="Garamond" w:hAnsiTheme="majorHAnsi" w:cs="Garamond"/>
          <w:sz w:val="26"/>
          <w:szCs w:val="26"/>
        </w:rPr>
        <w:t>Anim</w:t>
      </w:r>
      <w:r w:rsidRPr="00BD29A9">
        <w:rPr>
          <w:rFonts w:asciiTheme="majorHAnsi" w:eastAsia="Garamond" w:hAnsiTheme="majorHAnsi" w:cs="Garamond"/>
          <w:spacing w:val="2"/>
          <w:sz w:val="26"/>
          <w:szCs w:val="26"/>
        </w:rPr>
        <w:t>a</w:t>
      </w:r>
      <w:r w:rsidRPr="00BD29A9">
        <w:rPr>
          <w:rFonts w:asciiTheme="majorHAnsi" w:eastAsia="Garamond" w:hAnsiTheme="majorHAnsi" w:cs="Garamond"/>
          <w:spacing w:val="-1"/>
          <w:sz w:val="26"/>
          <w:szCs w:val="26"/>
        </w:rPr>
        <w:t>t</w:t>
      </w:r>
      <w:r w:rsidRPr="00BD29A9">
        <w:rPr>
          <w:rFonts w:asciiTheme="majorHAnsi" w:eastAsia="Garamond" w:hAnsiTheme="majorHAnsi" w:cs="Garamond"/>
          <w:sz w:val="26"/>
          <w:szCs w:val="26"/>
        </w:rPr>
        <w:t>ion</w:t>
      </w:r>
    </w:p>
    <w:p w14:paraId="6ADF289E" w14:textId="77777777" w:rsidR="000521A0" w:rsidRPr="00BD29A9" w:rsidRDefault="00196D99">
      <w:pPr>
        <w:spacing w:before="35" w:line="620" w:lineRule="exact"/>
        <w:ind w:left="8674" w:right="1191" w:firstLine="5"/>
        <w:jc w:val="center"/>
        <w:rPr>
          <w:rFonts w:asciiTheme="majorHAnsi" w:eastAsia="Broadway" w:hAnsiTheme="majorHAnsi" w:cs="Broadway"/>
          <w:sz w:val="56"/>
          <w:szCs w:val="56"/>
        </w:rPr>
      </w:pPr>
      <w:r w:rsidRPr="00BD29A9">
        <w:rPr>
          <w:rFonts w:asciiTheme="majorHAnsi" w:hAnsiTheme="majorHAnsi"/>
        </w:rPr>
        <w:lastRenderedPageBreak/>
        <w:pict w14:anchorId="72F8E758">
          <v:group id="_x0000_s1042" style="position:absolute;left:0;text-align:left;margin-left:50.1pt;margin-top:50.25pt;width:431.3pt;height:531.6pt;z-index:-251657728;mso-position-horizontal-relative:page;mso-position-vertical-relative:page" coordorigin="1002,1005" coordsize="8626,10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1063;top:1066;width:8506;height:10512">
              <v:imagedata r:id="rId9" o:title=""/>
            </v:shape>
            <v:shape id="_x0000_s1043" style="position:absolute;left:1032;top:1035;width:8566;height:10572" coordorigin="1032,1035" coordsize="8566,10572" path="m1032,11607r8566,l9598,1035r-8566,l1032,11607xe" filled="f" strokeweight="3pt">
              <v:path arrowok="t"/>
            </v:shape>
            <w10:wrap anchorx="page" anchory="page"/>
          </v:group>
        </w:pic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Ent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ry</w:t>
      </w:r>
      <w:r w:rsidRPr="00BD29A9">
        <w:rPr>
          <w:rFonts w:asciiTheme="majorHAnsi" w:eastAsia="Broadway" w:hAnsiTheme="majorHAnsi" w:cs="Broadway"/>
          <w:spacing w:val="-1"/>
          <w:sz w:val="56"/>
          <w:szCs w:val="56"/>
        </w:rPr>
        <w:t>-</w:t>
      </w:r>
      <w:r w:rsidRPr="00BD29A9">
        <w:rPr>
          <w:rFonts w:asciiTheme="majorHAnsi" w:eastAsia="Broadway" w:hAnsiTheme="majorHAnsi" w:cs="Broadway"/>
          <w:sz w:val="56"/>
          <w:szCs w:val="56"/>
        </w:rPr>
        <w:t>l</w:t>
      </w:r>
      <w:r w:rsidRPr="00BD29A9">
        <w:rPr>
          <w:rFonts w:asciiTheme="majorHAnsi" w:eastAsia="Broadway" w:hAnsiTheme="majorHAnsi" w:cs="Broadway"/>
          <w:spacing w:val="2"/>
          <w:sz w:val="56"/>
          <w:szCs w:val="56"/>
        </w:rPr>
        <w:t>e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vel Produ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c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ti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o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n Assist</w:t>
      </w:r>
      <w:r w:rsidRPr="00BD29A9">
        <w:rPr>
          <w:rFonts w:asciiTheme="majorHAnsi" w:eastAsia="Broadway" w:hAnsiTheme="majorHAnsi" w:cs="Broadway"/>
          <w:spacing w:val="3"/>
          <w:w w:val="99"/>
          <w:sz w:val="56"/>
          <w:szCs w:val="56"/>
        </w:rPr>
        <w:t>a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nt</w:t>
      </w:r>
    </w:p>
    <w:p w14:paraId="0E262319" w14:textId="77777777" w:rsidR="000521A0" w:rsidRPr="00BD29A9" w:rsidRDefault="00196D99">
      <w:pPr>
        <w:spacing w:before="71"/>
        <w:ind w:left="8126" w:right="727" w:hanging="1"/>
        <w:jc w:val="center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z w:val="22"/>
          <w:szCs w:val="22"/>
        </w:rPr>
        <w:t>Bel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are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gh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ab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his resume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m an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x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z w:val="22"/>
          <w:szCs w:val="22"/>
        </w:rPr>
        <w:t>ive Di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4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or at Sony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at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on.</w:t>
      </w:r>
    </w:p>
    <w:p w14:paraId="681D268F" w14:textId="77777777" w:rsidR="000521A0" w:rsidRPr="00BD29A9" w:rsidRDefault="000521A0">
      <w:pPr>
        <w:spacing w:line="120" w:lineRule="exact"/>
        <w:rPr>
          <w:rFonts w:asciiTheme="majorHAnsi" w:hAnsiTheme="majorHAnsi"/>
          <w:sz w:val="12"/>
          <w:szCs w:val="12"/>
        </w:rPr>
      </w:pPr>
    </w:p>
    <w:p w14:paraId="415D29CB" w14:textId="77777777" w:rsidR="000521A0" w:rsidRPr="00BD29A9" w:rsidRDefault="00196D99">
      <w:pPr>
        <w:ind w:left="8162" w:right="764"/>
        <w:jc w:val="center"/>
        <w:rPr>
          <w:rFonts w:asciiTheme="majorHAnsi" w:eastAsia="Maiandra GD" w:hAnsiTheme="majorHAnsi" w:cs="Maiandra GD"/>
          <w:sz w:val="21"/>
          <w:szCs w:val="21"/>
        </w:rPr>
      </w:pP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is is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y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z w:val="21"/>
          <w:szCs w:val="21"/>
        </w:rPr>
        <w:t>ur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y</w:t>
      </w:r>
      <w:r w:rsidRPr="00BD29A9">
        <w:rPr>
          <w:rFonts w:asciiTheme="majorHAnsi" w:eastAsia="Maiandra GD" w:hAnsiTheme="majorHAnsi" w:cs="Maiandra GD"/>
          <w:sz w:val="21"/>
          <w:szCs w:val="21"/>
        </w:rPr>
        <w:t>p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ic</w:t>
      </w:r>
      <w:r w:rsidRPr="00BD29A9">
        <w:rPr>
          <w:rFonts w:asciiTheme="majorHAnsi" w:eastAsia="Maiandra GD" w:hAnsiTheme="majorHAnsi" w:cs="Maiandra GD"/>
          <w:sz w:val="21"/>
          <w:szCs w:val="21"/>
        </w:rPr>
        <w:t>al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P</w:t>
      </w:r>
      <w:r w:rsidRPr="00BD29A9">
        <w:rPr>
          <w:rFonts w:asciiTheme="majorHAnsi" w:eastAsia="Maiandra GD" w:hAnsiTheme="majorHAnsi" w:cs="Maiandra GD"/>
          <w:sz w:val="21"/>
          <w:szCs w:val="21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z w:val="21"/>
          <w:szCs w:val="21"/>
        </w:rPr>
        <w:t>du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c</w:t>
      </w:r>
      <w:r w:rsidRPr="00BD29A9">
        <w:rPr>
          <w:rFonts w:asciiTheme="majorHAnsi" w:eastAsia="Maiandra GD" w:hAnsiTheme="majorHAnsi" w:cs="Maiandra GD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on As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z w:val="21"/>
          <w:szCs w:val="21"/>
        </w:rPr>
        <w:t>ta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resum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z w:val="21"/>
          <w:szCs w:val="21"/>
        </w:rPr>
        <w:t>.</w:t>
      </w:r>
    </w:p>
    <w:p w14:paraId="2E193587" w14:textId="77777777" w:rsidR="000521A0" w:rsidRPr="00BD29A9" w:rsidRDefault="00196D99">
      <w:pPr>
        <w:tabs>
          <w:tab w:val="left" w:pos="8800"/>
        </w:tabs>
        <w:spacing w:before="3" w:line="275" w:lineRule="auto"/>
        <w:ind w:left="8820" w:right="773" w:hanging="360"/>
        <w:rPr>
          <w:rFonts w:asciiTheme="majorHAnsi" w:eastAsia="Maiandra GD" w:hAnsiTheme="majorHAnsi" w:cs="Maiandra GD"/>
        </w:rPr>
      </w:pPr>
      <w:r w:rsidRPr="00BD29A9">
        <w:rPr>
          <w:rFonts w:asciiTheme="majorHAnsi" w:eastAsia="Segoe MDL2 Assets" w:hAnsiTheme="majorHAnsi" w:cs="Segoe MDL2 Assets"/>
          <w:w w:val="45"/>
        </w:rPr>
        <w:t></w:t>
      </w:r>
      <w:r w:rsidRPr="00BD29A9">
        <w:rPr>
          <w:rFonts w:asciiTheme="majorHAnsi" w:eastAsia="Segoe MDL2 Assets" w:hAnsiTheme="majorHAnsi" w:cs="Segoe MDL2 Assets"/>
        </w:rPr>
        <w:tab/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2"/>
        </w:rPr>
        <w:t>“</w:t>
      </w:r>
      <w:r w:rsidRPr="00BD29A9">
        <w:rPr>
          <w:rFonts w:asciiTheme="majorHAnsi" w:eastAsia="Maiandra GD" w:hAnsiTheme="majorHAnsi" w:cs="Maiandra GD"/>
        </w:rPr>
        <w:t>obje</w:t>
      </w:r>
      <w:r w:rsidRPr="00BD29A9">
        <w:rPr>
          <w:rFonts w:asciiTheme="majorHAnsi" w:eastAsia="Maiandra GD" w:hAnsiTheme="majorHAnsi" w:cs="Maiandra GD"/>
          <w:spacing w:val="2"/>
        </w:rPr>
        <w:t>c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v</w:t>
      </w:r>
      <w:r w:rsidRPr="00BD29A9">
        <w:rPr>
          <w:rFonts w:asciiTheme="majorHAnsi" w:eastAsia="Maiandra GD" w:hAnsiTheme="majorHAnsi" w:cs="Maiandra GD"/>
        </w:rPr>
        <w:t>e”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is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very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ho</w:t>
      </w:r>
      <w:r w:rsidRPr="00BD29A9">
        <w:rPr>
          <w:rFonts w:asciiTheme="majorHAnsi" w:eastAsia="Maiandra GD" w:hAnsiTheme="majorHAnsi" w:cs="Maiandra GD"/>
          <w:spacing w:val="3"/>
        </w:rPr>
        <w:t>r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 xml:space="preserve">o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 poi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.</w:t>
      </w:r>
      <w:r w:rsidRPr="00BD29A9">
        <w:rPr>
          <w:rFonts w:asciiTheme="majorHAnsi" w:eastAsia="Maiandra GD" w:hAnsiTheme="majorHAnsi" w:cs="Maiandra GD"/>
          <w:spacing w:val="54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n</w:t>
      </w:r>
      <w:r w:rsidRPr="00BD29A9">
        <w:rPr>
          <w:rFonts w:asciiTheme="majorHAnsi" w:eastAsia="Maiandra GD" w:hAnsiTheme="majorHAnsi" w:cs="Maiandra GD"/>
          <w:spacing w:val="1"/>
        </w:rPr>
        <w:t>e</w:t>
      </w:r>
      <w:r w:rsidRPr="00BD29A9">
        <w:rPr>
          <w:rFonts w:asciiTheme="majorHAnsi" w:eastAsia="Maiandra GD" w:hAnsiTheme="majorHAnsi" w:cs="Maiandra GD"/>
        </w:rPr>
        <w:t>ed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</w:rPr>
        <w:t>for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f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  <w:spacing w:val="2"/>
        </w:rPr>
        <w:t>c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7"/>
        </w:rPr>
        <w:t xml:space="preserve"> </w:t>
      </w:r>
      <w:r w:rsidRPr="00BD29A9">
        <w:rPr>
          <w:rFonts w:asciiTheme="majorHAnsi" w:eastAsia="Maiandra GD" w:hAnsiTheme="majorHAnsi" w:cs="Maiandra GD"/>
          <w:spacing w:val="5"/>
        </w:rPr>
        <w:t>o</w:t>
      </w:r>
      <w:r w:rsidRPr="00BD29A9">
        <w:rPr>
          <w:rFonts w:asciiTheme="majorHAnsi" w:eastAsia="Maiandra GD" w:hAnsiTheme="majorHAnsi" w:cs="Maiandra GD"/>
        </w:rPr>
        <w:t>pe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 xml:space="preserve">g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c</w:t>
      </w:r>
      <w:r w:rsidRPr="00BD29A9">
        <w:rPr>
          <w:rFonts w:asciiTheme="majorHAnsi" w:eastAsia="Maiandra GD" w:hAnsiTheme="majorHAnsi" w:cs="Maiandra GD"/>
          <w:spacing w:val="2"/>
        </w:rPr>
        <w:t>e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8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k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“</w:t>
      </w:r>
      <w:r w:rsidRPr="00BD29A9">
        <w:rPr>
          <w:rFonts w:asciiTheme="majorHAnsi" w:eastAsia="Maiandra GD" w:hAnsiTheme="majorHAnsi" w:cs="Maiandra GD"/>
          <w:spacing w:val="1"/>
        </w:rPr>
        <w:t>L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1"/>
        </w:rPr>
        <w:t>ok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g</w:t>
      </w:r>
      <w:r w:rsidRPr="00BD29A9">
        <w:rPr>
          <w:rFonts w:asciiTheme="majorHAnsi" w:eastAsia="Maiandra GD" w:hAnsiTheme="majorHAnsi" w:cs="Maiandra GD"/>
          <w:spacing w:val="-8"/>
        </w:rPr>
        <w:t xml:space="preserve"> </w:t>
      </w:r>
      <w:r w:rsidRPr="00BD29A9">
        <w:rPr>
          <w:rFonts w:asciiTheme="majorHAnsi" w:eastAsia="Maiandra GD" w:hAnsiTheme="majorHAnsi" w:cs="Maiandra GD"/>
        </w:rPr>
        <w:t>for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vibr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t co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3"/>
        </w:rPr>
        <w:t>n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8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wi</w:t>
      </w:r>
      <w:r w:rsidRPr="00BD29A9">
        <w:rPr>
          <w:rFonts w:asciiTheme="majorHAnsi" w:eastAsia="Maiandra GD" w:hAnsiTheme="majorHAnsi" w:cs="Maiandra GD"/>
          <w:spacing w:val="1"/>
        </w:rPr>
        <w:t>l</w:t>
      </w:r>
      <w:r w:rsidRPr="00BD29A9">
        <w:rPr>
          <w:rFonts w:asciiTheme="majorHAnsi" w:eastAsia="Maiandra GD" w:hAnsiTheme="majorHAnsi" w:cs="Maiandra GD"/>
        </w:rPr>
        <w:t>l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b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2"/>
        </w:rPr>
        <w:t>s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ut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>z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my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dive</w:t>
      </w:r>
      <w:r w:rsidRPr="00BD29A9">
        <w:rPr>
          <w:rFonts w:asciiTheme="majorHAnsi" w:eastAsia="Maiandra GD" w:hAnsiTheme="majorHAnsi" w:cs="Maiandra GD"/>
          <w:spacing w:val="3"/>
        </w:rPr>
        <w:t>r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  <w:spacing w:val="1"/>
        </w:rPr>
        <w:t>k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l</w:t>
      </w:r>
      <w:r w:rsidRPr="00BD29A9">
        <w:rPr>
          <w:rFonts w:asciiTheme="majorHAnsi" w:eastAsia="Maiandra GD" w:hAnsiTheme="majorHAnsi" w:cs="Maiandra GD"/>
          <w:spacing w:val="-1"/>
        </w:rPr>
        <w:t>ls</w:t>
      </w:r>
      <w:r w:rsidRPr="00BD29A9">
        <w:rPr>
          <w:rFonts w:asciiTheme="majorHAnsi" w:eastAsia="Maiandra GD" w:hAnsiTheme="majorHAnsi" w:cs="Maiandra GD"/>
          <w:spacing w:val="1"/>
        </w:rPr>
        <w:t>,</w:t>
      </w:r>
      <w:r w:rsidRPr="00BD29A9">
        <w:rPr>
          <w:rFonts w:asciiTheme="majorHAnsi" w:eastAsia="Maiandra GD" w:hAnsiTheme="majorHAnsi" w:cs="Maiandra GD"/>
        </w:rPr>
        <w:t>”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2"/>
        </w:rPr>
        <w:t>t</w:t>
      </w:r>
      <w:r w:rsidRPr="00BD29A9">
        <w:rPr>
          <w:rFonts w:asciiTheme="majorHAnsi" w:eastAsia="Maiandra GD" w:hAnsiTheme="majorHAnsi" w:cs="Maiandra GD"/>
        </w:rPr>
        <w:t>c.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 xml:space="preserve">–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V</w:t>
      </w:r>
      <w:r w:rsidRPr="00BD29A9">
        <w:rPr>
          <w:rFonts w:asciiTheme="majorHAnsi" w:eastAsia="Maiandra GD" w:hAnsiTheme="majorHAnsi" w:cs="Maiandra GD"/>
          <w:spacing w:val="3"/>
        </w:rPr>
        <w:t>O</w:t>
      </w:r>
      <w:r w:rsidRPr="00BD29A9">
        <w:rPr>
          <w:rFonts w:asciiTheme="majorHAnsi" w:eastAsia="Maiandra GD" w:hAnsiTheme="majorHAnsi" w:cs="Maiandra GD"/>
          <w:spacing w:val="-1"/>
        </w:rPr>
        <w:t>I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</w:rPr>
        <w:t>.</w:t>
      </w:r>
      <w:r w:rsidRPr="00BD29A9">
        <w:rPr>
          <w:rFonts w:asciiTheme="majorHAnsi" w:eastAsia="Maiandra GD" w:hAnsiTheme="majorHAnsi" w:cs="Maiandra GD"/>
          <w:spacing w:val="58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I</w:t>
      </w:r>
      <w:r w:rsidRPr="00BD29A9">
        <w:rPr>
          <w:rFonts w:asciiTheme="majorHAnsi" w:eastAsia="Maiandra GD" w:hAnsiTheme="majorHAnsi" w:cs="Maiandra GD"/>
        </w:rPr>
        <w:t>f</w:t>
      </w:r>
      <w:r w:rsidRPr="00BD29A9">
        <w:rPr>
          <w:rFonts w:asciiTheme="majorHAnsi" w:eastAsia="Maiandra GD" w:hAnsiTheme="majorHAnsi" w:cs="Maiandra GD"/>
          <w:spacing w:val="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y</w:t>
      </w:r>
      <w:r w:rsidRPr="00BD29A9">
        <w:rPr>
          <w:rFonts w:asciiTheme="majorHAnsi" w:eastAsia="Maiandra GD" w:hAnsiTheme="majorHAnsi" w:cs="Maiandra GD"/>
        </w:rPr>
        <w:t>ou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ve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</w:rPr>
        <w:t>t</w:t>
      </w:r>
      <w:r w:rsidRPr="00BD29A9">
        <w:rPr>
          <w:rFonts w:asciiTheme="majorHAnsi" w:eastAsia="Maiandra GD" w:hAnsiTheme="majorHAnsi" w:cs="Maiandra GD"/>
        </w:rPr>
        <w:t>he objec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v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1"/>
        </w:rPr>
        <w:t>f</w:t>
      </w:r>
      <w:r w:rsidRPr="00BD29A9">
        <w:rPr>
          <w:rFonts w:asciiTheme="majorHAnsi" w:eastAsia="Maiandra GD" w:hAnsiTheme="majorHAnsi" w:cs="Maiandra GD"/>
        </w:rPr>
        <w:t>f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co</w:t>
      </w:r>
      <w:r w:rsidRPr="00BD29A9">
        <w:rPr>
          <w:rFonts w:asciiTheme="majorHAnsi" w:eastAsia="Maiandra GD" w:hAnsiTheme="majorHAnsi" w:cs="Maiandra GD"/>
          <w:spacing w:val="3"/>
        </w:rPr>
        <w:t>m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-2"/>
        </w:rPr>
        <w:t>l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2"/>
        </w:rPr>
        <w:t>l</w:t>
      </w:r>
      <w:r w:rsidRPr="00BD29A9">
        <w:rPr>
          <w:rFonts w:asciiTheme="majorHAnsi" w:eastAsia="Maiandra GD" w:hAnsiTheme="majorHAnsi" w:cs="Maiandra GD"/>
          <w:spacing w:val="-1"/>
        </w:rPr>
        <w:t>y</w:t>
      </w:r>
      <w:r w:rsidRPr="00BD29A9">
        <w:rPr>
          <w:rFonts w:asciiTheme="majorHAnsi" w:eastAsia="Maiandra GD" w:hAnsiTheme="majorHAnsi" w:cs="Maiandra GD"/>
        </w:rPr>
        <w:t>,</w:t>
      </w:r>
      <w:r w:rsidRPr="00BD29A9">
        <w:rPr>
          <w:rFonts w:asciiTheme="majorHAnsi" w:eastAsia="Maiandra GD" w:hAnsiTheme="majorHAnsi" w:cs="Maiandra GD"/>
          <w:spacing w:val="-8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is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>ls</w:t>
      </w:r>
      <w:r w:rsidRPr="00BD29A9">
        <w:rPr>
          <w:rFonts w:asciiTheme="majorHAnsi" w:eastAsia="Maiandra GD" w:hAnsiTheme="majorHAnsi" w:cs="Maiandra GD"/>
        </w:rPr>
        <w:t xml:space="preserve">o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c</w:t>
      </w:r>
      <w:r w:rsidRPr="00BD29A9">
        <w:rPr>
          <w:rFonts w:asciiTheme="majorHAnsi" w:eastAsia="Maiandra GD" w:hAnsiTheme="majorHAnsi" w:cs="Maiandra GD"/>
          <w:spacing w:val="-1"/>
        </w:rPr>
        <w:t>c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b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e.</w:t>
      </w:r>
      <w:r w:rsidRPr="00BD29A9">
        <w:rPr>
          <w:rFonts w:asciiTheme="majorHAnsi" w:eastAsia="Maiandra GD" w:hAnsiTheme="majorHAnsi" w:cs="Maiandra GD"/>
          <w:spacing w:val="-10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Q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</w:rPr>
        <w:t>ck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</w:rPr>
        <w:t>de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n</w:t>
      </w:r>
      <w:r w:rsidRPr="00BD29A9">
        <w:rPr>
          <w:rFonts w:asciiTheme="majorHAnsi" w:eastAsia="Maiandra GD" w:hAnsiTheme="majorHAnsi" w:cs="Maiandra GD"/>
          <w:spacing w:val="3"/>
        </w:rPr>
        <w:t>o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e,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2"/>
        </w:rPr>
        <w:t>c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1"/>
        </w:rPr>
        <w:t>v</w:t>
      </w:r>
      <w:r w:rsidRPr="00BD29A9">
        <w:rPr>
          <w:rFonts w:asciiTheme="majorHAnsi" w:eastAsia="Maiandra GD" w:hAnsiTheme="majorHAnsi" w:cs="Maiandra GD"/>
        </w:rPr>
        <w:t>er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tt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3"/>
        </w:rPr>
        <w:t>r</w:t>
      </w:r>
      <w:r w:rsidRPr="00BD29A9">
        <w:rPr>
          <w:rFonts w:asciiTheme="majorHAnsi" w:eastAsia="Maiandra GD" w:hAnsiTheme="majorHAnsi" w:cs="Maiandra GD"/>
        </w:rPr>
        <w:t xml:space="preserve">s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re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2"/>
        </w:rPr>
        <w:t>l</w:t>
      </w:r>
      <w:r w:rsidRPr="00BD29A9">
        <w:rPr>
          <w:rFonts w:asciiTheme="majorHAnsi" w:eastAsia="Maiandra GD" w:hAnsiTheme="majorHAnsi" w:cs="Maiandra GD"/>
        </w:rPr>
        <w:t>pf</w:t>
      </w:r>
      <w:r w:rsidRPr="00BD29A9">
        <w:rPr>
          <w:rFonts w:asciiTheme="majorHAnsi" w:eastAsia="Maiandra GD" w:hAnsiTheme="majorHAnsi" w:cs="Maiandra GD"/>
          <w:spacing w:val="2"/>
        </w:rPr>
        <w:t>u</w:t>
      </w:r>
      <w:r w:rsidRPr="00BD29A9">
        <w:rPr>
          <w:rFonts w:asciiTheme="majorHAnsi" w:eastAsia="Maiandra GD" w:hAnsiTheme="majorHAnsi" w:cs="Maiandra GD"/>
        </w:rPr>
        <w:t>l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b</w:t>
      </w:r>
      <w:r w:rsidRPr="00BD29A9">
        <w:rPr>
          <w:rFonts w:asciiTheme="majorHAnsi" w:eastAsia="Maiandra GD" w:hAnsiTheme="majorHAnsi" w:cs="Maiandra GD"/>
          <w:spacing w:val="1"/>
        </w:rPr>
        <w:t>u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  <w:spacing w:val="3"/>
        </w:rPr>
        <w:t>o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ss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4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2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l</w:t>
      </w:r>
      <w:r w:rsidRPr="00BD29A9">
        <w:rPr>
          <w:rFonts w:asciiTheme="majorHAnsi" w:eastAsia="Maiandra GD" w:hAnsiTheme="majorHAnsi" w:cs="Maiandra GD"/>
        </w:rPr>
        <w:t>.</w:t>
      </w:r>
      <w:r w:rsidRPr="00BD29A9">
        <w:rPr>
          <w:rFonts w:asciiTheme="majorHAnsi" w:eastAsia="Maiandra GD" w:hAnsiTheme="majorHAnsi" w:cs="Maiandra GD"/>
          <w:spacing w:val="54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</w:rPr>
        <w:t>ho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who c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wri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VE</w:t>
      </w:r>
      <w:r w:rsidRPr="00BD29A9">
        <w:rPr>
          <w:rFonts w:asciiTheme="majorHAnsi" w:eastAsia="Maiandra GD" w:hAnsiTheme="majorHAnsi" w:cs="Maiandra GD"/>
        </w:rPr>
        <w:t>RY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1"/>
        </w:rPr>
        <w:t>HO</w:t>
      </w:r>
      <w:r w:rsidRPr="00BD29A9">
        <w:rPr>
          <w:rFonts w:asciiTheme="majorHAnsi" w:eastAsia="Maiandra GD" w:hAnsiTheme="majorHAnsi" w:cs="Maiandra GD"/>
        </w:rPr>
        <w:t>RT</w:t>
      </w:r>
      <w:r w:rsidRPr="00BD29A9">
        <w:rPr>
          <w:rFonts w:asciiTheme="majorHAnsi" w:eastAsia="Maiandra GD" w:hAnsiTheme="majorHAnsi" w:cs="Maiandra GD"/>
          <w:spacing w:val="-7"/>
        </w:rPr>
        <w:t xml:space="preserve"> </w:t>
      </w:r>
      <w:r w:rsidRPr="00BD29A9">
        <w:rPr>
          <w:rFonts w:asciiTheme="majorHAnsi" w:eastAsia="Maiandra GD" w:hAnsiTheme="majorHAnsi" w:cs="Maiandra GD"/>
        </w:rPr>
        <w:t>co</w:t>
      </w:r>
      <w:r w:rsidRPr="00BD29A9">
        <w:rPr>
          <w:rFonts w:asciiTheme="majorHAnsi" w:eastAsia="Maiandra GD" w:hAnsiTheme="majorHAnsi" w:cs="Maiandra GD"/>
          <w:spacing w:val="3"/>
        </w:rPr>
        <w:t>v</w:t>
      </w:r>
      <w:r w:rsidRPr="00BD29A9">
        <w:rPr>
          <w:rFonts w:asciiTheme="majorHAnsi" w:eastAsia="Maiandra GD" w:hAnsiTheme="majorHAnsi" w:cs="Maiandra GD"/>
        </w:rPr>
        <w:t>er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tt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3"/>
        </w:rPr>
        <w:t>r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7"/>
        </w:rPr>
        <w:t xml:space="preserve"> </w:t>
      </w:r>
      <w:r w:rsidRPr="00BD29A9">
        <w:rPr>
          <w:rFonts w:asciiTheme="majorHAnsi" w:eastAsia="Maiandra GD" w:hAnsiTheme="majorHAnsi" w:cs="Maiandra GD"/>
          <w:spacing w:val="3"/>
        </w:rPr>
        <w:t>h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 xml:space="preserve">ve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dva</w:t>
      </w:r>
      <w:r w:rsidRPr="00BD29A9">
        <w:rPr>
          <w:rFonts w:asciiTheme="majorHAnsi" w:eastAsia="Maiandra GD" w:hAnsiTheme="majorHAnsi" w:cs="Maiandra GD"/>
          <w:spacing w:val="3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ta</w:t>
      </w:r>
      <w:r w:rsidRPr="00BD29A9">
        <w:rPr>
          <w:rFonts w:asciiTheme="majorHAnsi" w:eastAsia="Maiandra GD" w:hAnsiTheme="majorHAnsi" w:cs="Maiandra GD"/>
          <w:spacing w:val="1"/>
        </w:rPr>
        <w:t>g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7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b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2"/>
        </w:rPr>
        <w:t>c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u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7"/>
        </w:rPr>
        <w:t xml:space="preserve"> </w:t>
      </w:r>
      <w:r w:rsidRPr="00BD29A9">
        <w:rPr>
          <w:rFonts w:asciiTheme="majorHAnsi" w:eastAsia="Maiandra GD" w:hAnsiTheme="majorHAnsi" w:cs="Maiandra GD"/>
        </w:rPr>
        <w:t>m</w:t>
      </w:r>
      <w:r w:rsidRPr="00BD29A9">
        <w:rPr>
          <w:rFonts w:asciiTheme="majorHAnsi" w:eastAsia="Maiandra GD" w:hAnsiTheme="majorHAnsi" w:cs="Maiandra GD"/>
          <w:spacing w:val="3"/>
        </w:rPr>
        <w:t>o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</w:rPr>
        <w:t>of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-1"/>
        </w:rPr>
        <w:t xml:space="preserve"> 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e e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-2"/>
        </w:rPr>
        <w:t>l</w:t>
      </w:r>
      <w:r w:rsidRPr="00BD29A9">
        <w:rPr>
          <w:rFonts w:asciiTheme="majorHAnsi" w:eastAsia="Maiandra GD" w:hAnsiTheme="majorHAnsi" w:cs="Maiandra GD"/>
        </w:rPr>
        <w:t>oye</w:t>
      </w:r>
      <w:r w:rsidRPr="00BD29A9">
        <w:rPr>
          <w:rFonts w:asciiTheme="majorHAnsi" w:eastAsia="Maiandra GD" w:hAnsiTheme="majorHAnsi" w:cs="Maiandra GD"/>
          <w:spacing w:val="3"/>
        </w:rPr>
        <w:t>r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9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re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q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</w:rPr>
        <w:t>ck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</w:rPr>
        <w:t>re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di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g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hem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ny</w:t>
      </w:r>
      <w:r w:rsidRPr="00BD29A9">
        <w:rPr>
          <w:rFonts w:asciiTheme="majorHAnsi" w:eastAsia="Maiandra GD" w:hAnsiTheme="majorHAnsi" w:cs="Maiandra GD"/>
        </w:rPr>
        <w:t>w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>y</w:t>
      </w:r>
      <w:r w:rsidRPr="00BD29A9">
        <w:rPr>
          <w:rFonts w:asciiTheme="majorHAnsi" w:eastAsia="Maiandra GD" w:hAnsiTheme="majorHAnsi" w:cs="Maiandra GD"/>
        </w:rPr>
        <w:t xml:space="preserve">,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2"/>
        </w:rPr>
        <w:t>s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ion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o h</w:t>
      </w:r>
      <w:r w:rsidRPr="00BD29A9">
        <w:rPr>
          <w:rFonts w:asciiTheme="majorHAnsi" w:eastAsia="Maiandra GD" w:hAnsiTheme="majorHAnsi" w:cs="Maiandra GD"/>
          <w:spacing w:val="3"/>
        </w:rPr>
        <w:t>o</w:t>
      </w:r>
      <w:r w:rsidRPr="00BD29A9">
        <w:rPr>
          <w:rFonts w:asciiTheme="majorHAnsi" w:eastAsia="Maiandra GD" w:hAnsiTheme="majorHAnsi" w:cs="Maiandra GD"/>
        </w:rPr>
        <w:t>w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r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2"/>
        </w:rPr>
        <w:t>c</w:t>
      </w:r>
      <w:r w:rsidRPr="00BD29A9">
        <w:rPr>
          <w:rFonts w:asciiTheme="majorHAnsi" w:eastAsia="Maiandra GD" w:hAnsiTheme="majorHAnsi" w:cs="Maiandra GD"/>
          <w:spacing w:val="1"/>
        </w:rPr>
        <w:t>u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1"/>
        </w:rPr>
        <w:t>on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8"/>
        </w:rPr>
        <w:t xml:space="preserve"> 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 xml:space="preserve">,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ore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4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ion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how q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</w:rPr>
        <w:t>ick</w:t>
      </w:r>
      <w:r w:rsidRPr="00BD29A9">
        <w:rPr>
          <w:rFonts w:asciiTheme="majorHAnsi" w:eastAsia="Maiandra GD" w:hAnsiTheme="majorHAnsi" w:cs="Maiandra GD"/>
          <w:spacing w:val="2"/>
        </w:rPr>
        <w:t>l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1"/>
        </w:rPr>
        <w:t>on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</w:rPr>
        <w:t>c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co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  <w:spacing w:val="3"/>
        </w:rPr>
        <w:t>m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ic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10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1"/>
        </w:rPr>
        <w:t>i</w:t>
      </w:r>
      <w:r w:rsidRPr="00BD29A9">
        <w:rPr>
          <w:rFonts w:asciiTheme="majorHAnsi" w:eastAsia="Maiandra GD" w:hAnsiTheme="majorHAnsi" w:cs="Maiandra GD"/>
        </w:rPr>
        <w:t>r poi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b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k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g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2"/>
        </w:rPr>
        <w:t>it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of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1"/>
        </w:rPr>
        <w:t>i</w:t>
      </w:r>
      <w:r w:rsidRPr="00BD29A9">
        <w:rPr>
          <w:rFonts w:asciiTheme="majorHAnsi" w:eastAsia="Maiandra GD" w:hAnsiTheme="majorHAnsi" w:cs="Maiandra GD"/>
        </w:rPr>
        <w:t>r pro</w:t>
      </w:r>
      <w:r w:rsidRPr="00BD29A9">
        <w:rPr>
          <w:rFonts w:asciiTheme="majorHAnsi" w:eastAsia="Maiandra GD" w:hAnsiTheme="majorHAnsi" w:cs="Maiandra GD"/>
          <w:spacing w:val="1"/>
        </w:rPr>
        <w:t>s</w:t>
      </w:r>
      <w:r w:rsidRPr="00BD29A9">
        <w:rPr>
          <w:rFonts w:asciiTheme="majorHAnsi" w:eastAsia="Maiandra GD" w:hAnsiTheme="majorHAnsi" w:cs="Maiandra GD"/>
        </w:rPr>
        <w:t>pec</w:t>
      </w:r>
      <w:r w:rsidRPr="00BD29A9">
        <w:rPr>
          <w:rFonts w:asciiTheme="majorHAnsi" w:eastAsia="Maiandra GD" w:hAnsiTheme="majorHAnsi" w:cs="Maiandra GD"/>
          <w:spacing w:val="-2"/>
        </w:rPr>
        <w:t>t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v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8"/>
        </w:rPr>
        <w:t xml:space="preserve"> 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  <w:spacing w:val="2"/>
        </w:rPr>
        <w:t>p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oyer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2"/>
        </w:rPr>
        <w:t>o</w:t>
      </w:r>
      <w:r w:rsidRPr="00BD29A9">
        <w:rPr>
          <w:rFonts w:asciiTheme="majorHAnsi" w:eastAsia="Maiandra GD" w:hAnsiTheme="majorHAnsi" w:cs="Maiandra GD"/>
          <w:spacing w:val="-1"/>
        </w:rPr>
        <w:t>ss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>bl</w:t>
      </w:r>
      <w:r w:rsidRPr="00BD29A9">
        <w:rPr>
          <w:rFonts w:asciiTheme="majorHAnsi" w:eastAsia="Maiandra GD" w:hAnsiTheme="majorHAnsi" w:cs="Maiandra GD"/>
        </w:rPr>
        <w:t>e.</w:t>
      </w:r>
    </w:p>
    <w:p w14:paraId="18273B49" w14:textId="77777777" w:rsidR="000521A0" w:rsidRPr="00BD29A9" w:rsidRDefault="00196D99">
      <w:pPr>
        <w:tabs>
          <w:tab w:val="left" w:pos="8800"/>
        </w:tabs>
        <w:spacing w:before="2" w:line="275" w:lineRule="auto"/>
        <w:ind w:left="8820" w:right="700" w:hanging="360"/>
        <w:rPr>
          <w:rFonts w:asciiTheme="majorHAnsi" w:eastAsia="Maiandra GD" w:hAnsiTheme="majorHAnsi" w:cs="Maiandra GD"/>
        </w:rPr>
      </w:pPr>
      <w:r w:rsidRPr="00BD29A9">
        <w:rPr>
          <w:rFonts w:asciiTheme="majorHAnsi" w:eastAsia="Segoe MDL2 Assets" w:hAnsiTheme="majorHAnsi" w:cs="Segoe MDL2 Assets"/>
          <w:w w:val="45"/>
        </w:rPr>
        <w:t></w:t>
      </w:r>
      <w:r w:rsidRPr="00BD29A9">
        <w:rPr>
          <w:rFonts w:asciiTheme="majorHAnsi" w:eastAsia="Segoe MDL2 Assets" w:hAnsiTheme="majorHAnsi" w:cs="Segoe MDL2 Assets"/>
        </w:rPr>
        <w:tab/>
      </w:r>
      <w:r w:rsidRPr="00BD29A9">
        <w:rPr>
          <w:rFonts w:asciiTheme="majorHAnsi" w:eastAsia="Maiandra GD" w:hAnsiTheme="majorHAnsi" w:cs="Maiandra GD"/>
        </w:rPr>
        <w:t>Wi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ho</w:t>
      </w:r>
      <w:r w:rsidRPr="00BD29A9">
        <w:rPr>
          <w:rFonts w:asciiTheme="majorHAnsi" w:eastAsia="Maiandra GD" w:hAnsiTheme="majorHAnsi" w:cs="Maiandra GD"/>
          <w:spacing w:val="2"/>
        </w:rPr>
        <w:t>u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9"/>
        </w:rPr>
        <w:t xml:space="preserve"> </w:t>
      </w:r>
      <w:r w:rsidRPr="00BD29A9">
        <w:rPr>
          <w:rFonts w:asciiTheme="majorHAnsi" w:eastAsia="Maiandra GD" w:hAnsiTheme="majorHAnsi" w:cs="Maiandra GD"/>
          <w:spacing w:val="3"/>
        </w:rPr>
        <w:t>m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</w:rPr>
        <w:t>ch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</w:rPr>
        <w:t>x</w:t>
      </w:r>
      <w:r w:rsidRPr="00BD29A9">
        <w:rPr>
          <w:rFonts w:asciiTheme="majorHAnsi" w:eastAsia="Maiandra GD" w:hAnsiTheme="majorHAnsi" w:cs="Maiandra GD"/>
          <w:spacing w:val="-1"/>
        </w:rPr>
        <w:t>p</w:t>
      </w:r>
      <w:r w:rsidRPr="00BD29A9">
        <w:rPr>
          <w:rFonts w:asciiTheme="majorHAnsi" w:eastAsia="Maiandra GD" w:hAnsiTheme="majorHAnsi" w:cs="Maiandra GD"/>
        </w:rPr>
        <w:t>eri</w:t>
      </w:r>
      <w:r w:rsidRPr="00BD29A9">
        <w:rPr>
          <w:rFonts w:asciiTheme="majorHAnsi" w:eastAsia="Maiandra GD" w:hAnsiTheme="majorHAnsi" w:cs="Maiandra GD"/>
          <w:spacing w:val="1"/>
        </w:rPr>
        <w:t>en</w:t>
      </w:r>
      <w:r w:rsidRPr="00BD29A9">
        <w:rPr>
          <w:rFonts w:asciiTheme="majorHAnsi" w:eastAsia="Maiandra GD" w:hAnsiTheme="majorHAnsi" w:cs="Maiandra GD"/>
        </w:rPr>
        <w:t>c</w:t>
      </w:r>
      <w:r w:rsidRPr="00BD29A9">
        <w:rPr>
          <w:rFonts w:asciiTheme="majorHAnsi" w:eastAsia="Maiandra GD" w:hAnsiTheme="majorHAnsi" w:cs="Maiandra GD"/>
          <w:spacing w:val="4"/>
        </w:rPr>
        <w:t>e</w:t>
      </w:r>
      <w:r w:rsidRPr="00BD29A9">
        <w:rPr>
          <w:rFonts w:asciiTheme="majorHAnsi" w:eastAsia="Maiandra GD" w:hAnsiTheme="majorHAnsi" w:cs="Maiandra GD"/>
        </w:rPr>
        <w:t>,</w:t>
      </w:r>
      <w:r w:rsidRPr="00BD29A9">
        <w:rPr>
          <w:rFonts w:asciiTheme="majorHAnsi" w:eastAsia="Maiandra GD" w:hAnsiTheme="majorHAnsi" w:cs="Maiandra GD"/>
          <w:spacing w:val="-10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his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pe</w:t>
      </w:r>
      <w:r w:rsidRPr="00BD29A9">
        <w:rPr>
          <w:rFonts w:asciiTheme="majorHAnsi" w:eastAsia="Maiandra GD" w:hAnsiTheme="majorHAnsi" w:cs="Maiandra GD"/>
          <w:spacing w:val="2"/>
        </w:rPr>
        <w:t>r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on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us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</w:rPr>
        <w:t>d a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few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s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  <w:spacing w:val="1"/>
        </w:rPr>
        <w:t>u</w:t>
      </w:r>
      <w:r w:rsidRPr="00BD29A9">
        <w:rPr>
          <w:rFonts w:asciiTheme="majorHAnsi" w:eastAsia="Maiandra GD" w:hAnsiTheme="majorHAnsi" w:cs="Maiandra GD"/>
        </w:rPr>
        <w:t>de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6"/>
        </w:rPr>
        <w:t xml:space="preserve"> </w:t>
      </w:r>
      <w:r w:rsidRPr="00BD29A9">
        <w:rPr>
          <w:rFonts w:asciiTheme="majorHAnsi" w:eastAsia="Maiandra GD" w:hAnsiTheme="majorHAnsi" w:cs="Maiandra GD"/>
        </w:rPr>
        <w:t>fi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fi</w:t>
      </w:r>
      <w:r w:rsidRPr="00BD29A9">
        <w:rPr>
          <w:rFonts w:asciiTheme="majorHAnsi" w:eastAsia="Maiandra GD" w:hAnsiTheme="majorHAnsi" w:cs="Maiandra GD"/>
          <w:spacing w:val="1"/>
        </w:rPr>
        <w:t>l</w:t>
      </w:r>
      <w:r w:rsidRPr="00BD29A9">
        <w:rPr>
          <w:rFonts w:asciiTheme="majorHAnsi" w:eastAsia="Maiandra GD" w:hAnsiTheme="majorHAnsi" w:cs="Maiandra GD"/>
        </w:rPr>
        <w:t>l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r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su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 xml:space="preserve">e. </w:t>
      </w:r>
      <w:r w:rsidRPr="00BD29A9">
        <w:rPr>
          <w:rFonts w:asciiTheme="majorHAnsi" w:eastAsia="Maiandra GD" w:hAnsiTheme="majorHAnsi" w:cs="Maiandra GD"/>
          <w:spacing w:val="1"/>
        </w:rPr>
        <w:t>T</w:t>
      </w:r>
      <w:r w:rsidRPr="00BD29A9">
        <w:rPr>
          <w:rFonts w:asciiTheme="majorHAnsi" w:eastAsia="Maiandra GD" w:hAnsiTheme="majorHAnsi" w:cs="Maiandra GD"/>
        </w:rPr>
        <w:t>here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is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o r</w:t>
      </w:r>
      <w:r w:rsidRPr="00BD29A9">
        <w:rPr>
          <w:rFonts w:asciiTheme="majorHAnsi" w:eastAsia="Maiandra GD" w:hAnsiTheme="majorHAnsi" w:cs="Maiandra GD"/>
          <w:spacing w:val="2"/>
        </w:rPr>
        <w:t>u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 xml:space="preserve">on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hi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,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b</w:t>
      </w:r>
      <w:r w:rsidRPr="00BD29A9">
        <w:rPr>
          <w:rFonts w:asciiTheme="majorHAnsi" w:eastAsia="Maiandra GD" w:hAnsiTheme="majorHAnsi" w:cs="Maiandra GD"/>
          <w:spacing w:val="-1"/>
        </w:rPr>
        <w:t>u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 xml:space="preserve"> t</w:t>
      </w:r>
      <w:r w:rsidRPr="00BD29A9">
        <w:rPr>
          <w:rFonts w:asciiTheme="majorHAnsi" w:eastAsia="Maiandra GD" w:hAnsiTheme="majorHAnsi" w:cs="Maiandra GD"/>
        </w:rPr>
        <w:t>houg</w:t>
      </w:r>
      <w:r w:rsidRPr="00BD29A9">
        <w:rPr>
          <w:rFonts w:asciiTheme="majorHAnsi" w:eastAsia="Maiandra GD" w:hAnsiTheme="majorHAnsi" w:cs="Maiandra GD"/>
          <w:spacing w:val="3"/>
        </w:rPr>
        <w:t>h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9"/>
        </w:rPr>
        <w:t xml:space="preserve"> 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w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s do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</w:rPr>
        <w:t>in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cr</w:t>
      </w:r>
      <w:r w:rsidRPr="00BD29A9">
        <w:rPr>
          <w:rFonts w:asciiTheme="majorHAnsi" w:eastAsia="Maiandra GD" w:hAnsiTheme="majorHAnsi" w:cs="Maiandra GD"/>
          <w:spacing w:val="2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w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g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</w:rPr>
        <w:t>ve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 xml:space="preserve"> s</w:t>
      </w:r>
      <w:r w:rsidRPr="00BD29A9">
        <w:rPr>
          <w:rFonts w:asciiTheme="majorHAnsi" w:eastAsia="Maiandra GD" w:hAnsiTheme="majorHAnsi" w:cs="Maiandra GD"/>
        </w:rPr>
        <w:t>e</w:t>
      </w:r>
      <w:r w:rsidRPr="00BD29A9">
        <w:rPr>
          <w:rFonts w:asciiTheme="majorHAnsi" w:eastAsia="Maiandra GD" w:hAnsiTheme="majorHAnsi" w:cs="Maiandra GD"/>
          <w:spacing w:val="4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e</w:t>
      </w:r>
    </w:p>
    <w:p w14:paraId="341A1EAF" w14:textId="77777777" w:rsidR="000521A0" w:rsidRPr="00BD29A9" w:rsidRDefault="00196D99">
      <w:pPr>
        <w:spacing w:before="1" w:line="276" w:lineRule="auto"/>
        <w:ind w:left="8820" w:right="930"/>
        <w:rPr>
          <w:rFonts w:asciiTheme="majorHAnsi" w:eastAsia="Maiandra GD" w:hAnsiTheme="majorHAnsi" w:cs="Maiandra GD"/>
        </w:rPr>
      </w:pP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he w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3"/>
        </w:rPr>
        <w:t>n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ere</w:t>
      </w:r>
      <w:r w:rsidRPr="00BD29A9">
        <w:rPr>
          <w:rFonts w:asciiTheme="majorHAnsi" w:eastAsia="Maiandra GD" w:hAnsiTheme="majorHAnsi" w:cs="Maiandra GD"/>
          <w:spacing w:val="2"/>
        </w:rPr>
        <w:t>s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ed</w:t>
      </w:r>
      <w:r w:rsidRPr="00BD29A9">
        <w:rPr>
          <w:rFonts w:asciiTheme="majorHAnsi" w:eastAsia="Maiandra GD" w:hAnsiTheme="majorHAnsi" w:cs="Maiandra GD"/>
          <w:spacing w:val="-7"/>
        </w:rPr>
        <w:t xml:space="preserve"> </w:t>
      </w:r>
      <w:r w:rsidRPr="00BD29A9">
        <w:rPr>
          <w:rFonts w:asciiTheme="majorHAnsi" w:eastAsia="Maiandra GD" w:hAnsiTheme="majorHAnsi" w:cs="Maiandra GD"/>
        </w:rPr>
        <w:t>in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fi</w:t>
      </w:r>
      <w:r w:rsidRPr="00BD29A9">
        <w:rPr>
          <w:rFonts w:asciiTheme="majorHAnsi" w:eastAsia="Maiandra GD" w:hAnsiTheme="majorHAnsi" w:cs="Maiandra GD"/>
          <w:spacing w:val="1"/>
        </w:rPr>
        <w:t>l</w:t>
      </w:r>
      <w:r w:rsidRPr="00BD29A9">
        <w:rPr>
          <w:rFonts w:asciiTheme="majorHAnsi" w:eastAsia="Maiandra GD" w:hAnsiTheme="majorHAnsi" w:cs="Maiandra GD"/>
          <w:spacing w:val="5"/>
        </w:rPr>
        <w:t>m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k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ng</w:t>
      </w:r>
      <w:r w:rsidRPr="00BD29A9">
        <w:rPr>
          <w:rFonts w:asciiTheme="majorHAnsi" w:eastAsia="Maiandra GD" w:hAnsiTheme="majorHAnsi" w:cs="Maiandra GD"/>
        </w:rPr>
        <w:t>,</w:t>
      </w:r>
      <w:r w:rsidRPr="00BD29A9">
        <w:rPr>
          <w:rFonts w:asciiTheme="majorHAnsi" w:eastAsia="Maiandra GD" w:hAnsiTheme="majorHAnsi" w:cs="Maiandra GD"/>
          <w:spacing w:val="-10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a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ort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of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3"/>
        </w:rPr>
        <w:t>o</w:t>
      </w:r>
      <w:r w:rsidRPr="00BD29A9">
        <w:rPr>
          <w:rFonts w:asciiTheme="majorHAnsi" w:eastAsia="Maiandra GD" w:hAnsiTheme="majorHAnsi" w:cs="Maiandra GD"/>
        </w:rPr>
        <w:t>wn</w:t>
      </w:r>
      <w:r w:rsidRPr="00BD29A9">
        <w:rPr>
          <w:rFonts w:asciiTheme="majorHAnsi" w:eastAsia="Maiandra GD" w:hAnsiTheme="majorHAnsi" w:cs="Maiandra GD"/>
          <w:spacing w:val="2"/>
        </w:rPr>
        <w:t>p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  <w:spacing w:val="-1"/>
        </w:rPr>
        <w:t>y</w:t>
      </w:r>
      <w:r w:rsidRPr="00BD29A9">
        <w:rPr>
          <w:rFonts w:asciiTheme="majorHAnsi" w:eastAsia="Maiandra GD" w:hAnsiTheme="majorHAnsi" w:cs="Maiandra GD"/>
        </w:rPr>
        <w:t>ed</w:t>
      </w:r>
      <w:r w:rsidRPr="00BD29A9">
        <w:rPr>
          <w:rFonts w:asciiTheme="majorHAnsi" w:eastAsia="Maiandra GD" w:hAnsiTheme="majorHAnsi" w:cs="Maiandra GD"/>
          <w:spacing w:val="-10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hem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  <w:spacing w:val="2"/>
        </w:rPr>
        <w:t>w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h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o</w:t>
      </w:r>
      <w:r w:rsidRPr="00BD29A9">
        <w:rPr>
          <w:rFonts w:asciiTheme="majorHAnsi" w:eastAsia="Maiandra GD" w:hAnsiTheme="majorHAnsi" w:cs="Maiandra GD"/>
          <w:spacing w:val="1"/>
        </w:rPr>
        <w:t>nl</w:t>
      </w:r>
      <w:r w:rsidRPr="00BD29A9">
        <w:rPr>
          <w:rFonts w:asciiTheme="majorHAnsi" w:eastAsia="Maiandra GD" w:hAnsiTheme="majorHAnsi" w:cs="Maiandra GD"/>
        </w:rPr>
        <w:t>y</w:t>
      </w:r>
      <w:r w:rsidRPr="00BD29A9">
        <w:rPr>
          <w:rFonts w:asciiTheme="majorHAnsi" w:eastAsia="Maiandra GD" w:hAnsiTheme="majorHAnsi" w:cs="Maiandra GD"/>
          <w:spacing w:val="-4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 xml:space="preserve">he </w:t>
      </w:r>
      <w:r w:rsidRPr="00BD29A9">
        <w:rPr>
          <w:rFonts w:asciiTheme="majorHAnsi" w:eastAsia="Maiandra GD" w:hAnsiTheme="majorHAnsi" w:cs="Maiandra GD"/>
          <w:spacing w:val="-1"/>
        </w:rPr>
        <w:t>ba</w:t>
      </w:r>
      <w:r w:rsidRPr="00BD29A9">
        <w:rPr>
          <w:rFonts w:asciiTheme="majorHAnsi" w:eastAsia="Maiandra GD" w:hAnsiTheme="majorHAnsi" w:cs="Maiandra GD"/>
        </w:rPr>
        <w:t>r</w:t>
      </w:r>
      <w:r w:rsidRPr="00BD29A9">
        <w:rPr>
          <w:rFonts w:asciiTheme="majorHAnsi" w:eastAsia="Maiandra GD" w:hAnsiTheme="majorHAnsi" w:cs="Maiandra GD"/>
          <w:spacing w:val="3"/>
        </w:rPr>
        <w:t>e</w:t>
      </w:r>
      <w:r w:rsidRPr="00BD29A9">
        <w:rPr>
          <w:rFonts w:asciiTheme="majorHAnsi" w:eastAsia="Maiandra GD" w:hAnsiTheme="majorHAnsi" w:cs="Maiandra GD"/>
          <w:spacing w:val="-1"/>
        </w:rPr>
        <w:t>s</w:t>
      </w:r>
      <w:r w:rsidRPr="00BD29A9">
        <w:rPr>
          <w:rFonts w:asciiTheme="majorHAnsi" w:eastAsia="Maiandra GD" w:hAnsiTheme="majorHAnsi" w:cs="Maiandra GD"/>
        </w:rPr>
        <w:t>t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of</w:t>
      </w:r>
      <w:r w:rsidRPr="00BD29A9">
        <w:rPr>
          <w:rFonts w:asciiTheme="majorHAnsi" w:eastAsia="Maiandra GD" w:hAnsiTheme="majorHAnsi" w:cs="Maiandra GD"/>
          <w:spacing w:val="-2"/>
        </w:rPr>
        <w:t xml:space="preserve"> </w:t>
      </w:r>
      <w:r w:rsidRPr="00BD29A9">
        <w:rPr>
          <w:rFonts w:asciiTheme="majorHAnsi" w:eastAsia="Maiandra GD" w:hAnsiTheme="majorHAnsi" w:cs="Maiandra GD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n</w:t>
      </w:r>
      <w:r w:rsidRPr="00BD29A9">
        <w:rPr>
          <w:rFonts w:asciiTheme="majorHAnsi" w:eastAsia="Maiandra GD" w:hAnsiTheme="majorHAnsi" w:cs="Maiandra GD"/>
        </w:rPr>
        <w:t>for</w:t>
      </w:r>
      <w:r w:rsidRPr="00BD29A9">
        <w:rPr>
          <w:rFonts w:asciiTheme="majorHAnsi" w:eastAsia="Maiandra GD" w:hAnsiTheme="majorHAnsi" w:cs="Maiandra GD"/>
          <w:spacing w:val="1"/>
        </w:rPr>
        <w:t>ma</w:t>
      </w:r>
      <w:r w:rsidRPr="00BD29A9">
        <w:rPr>
          <w:rFonts w:asciiTheme="majorHAnsi" w:eastAsia="Maiandra GD" w:hAnsiTheme="majorHAnsi" w:cs="Maiandra GD"/>
          <w:spacing w:val="-1"/>
        </w:rPr>
        <w:t>t</w:t>
      </w:r>
      <w:r w:rsidRPr="00BD29A9">
        <w:rPr>
          <w:rFonts w:asciiTheme="majorHAnsi" w:eastAsia="Maiandra GD" w:hAnsiTheme="majorHAnsi" w:cs="Maiandra GD"/>
        </w:rPr>
        <w:t>ion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</w:rPr>
        <w:t>which</w:t>
      </w:r>
      <w:r w:rsidRPr="00BD29A9">
        <w:rPr>
          <w:rFonts w:asciiTheme="majorHAnsi" w:eastAsia="Maiandra GD" w:hAnsiTheme="majorHAnsi" w:cs="Maiandra GD"/>
          <w:spacing w:val="-3"/>
        </w:rPr>
        <w:t xml:space="preserve"> </w:t>
      </w:r>
      <w:r w:rsidRPr="00BD29A9">
        <w:rPr>
          <w:rFonts w:asciiTheme="majorHAnsi" w:eastAsia="Maiandra GD" w:hAnsiTheme="majorHAnsi" w:cs="Maiandra GD"/>
        </w:rPr>
        <w:t>is</w:t>
      </w:r>
      <w:r w:rsidRPr="00BD29A9">
        <w:rPr>
          <w:rFonts w:asciiTheme="majorHAnsi" w:eastAsia="Maiandra GD" w:hAnsiTheme="majorHAnsi" w:cs="Maiandra GD"/>
          <w:spacing w:val="-1"/>
        </w:rPr>
        <w:t xml:space="preserve"> </w:t>
      </w:r>
      <w:r w:rsidRPr="00BD29A9">
        <w:rPr>
          <w:rFonts w:asciiTheme="majorHAnsi" w:eastAsia="Maiandra GD" w:hAnsiTheme="majorHAnsi" w:cs="Maiandra GD"/>
        </w:rPr>
        <w:t>wh</w:t>
      </w:r>
      <w:r w:rsidRPr="00BD29A9">
        <w:rPr>
          <w:rFonts w:asciiTheme="majorHAnsi" w:eastAsia="Maiandra GD" w:hAnsiTheme="majorHAnsi" w:cs="Maiandra GD"/>
          <w:spacing w:val="2"/>
        </w:rPr>
        <w:t>a</w:t>
      </w:r>
      <w:r w:rsidRPr="00BD29A9">
        <w:rPr>
          <w:rFonts w:asciiTheme="majorHAnsi" w:eastAsia="Maiandra GD" w:hAnsiTheme="majorHAnsi" w:cs="Maiandra GD"/>
        </w:rPr>
        <w:t>t e</w:t>
      </w:r>
      <w:r w:rsidRPr="00BD29A9">
        <w:rPr>
          <w:rFonts w:asciiTheme="majorHAnsi" w:eastAsia="Maiandra GD" w:hAnsiTheme="majorHAnsi" w:cs="Maiandra GD"/>
          <w:spacing w:val="1"/>
        </w:rPr>
        <w:t>m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-2"/>
        </w:rPr>
        <w:t>l</w:t>
      </w:r>
      <w:r w:rsidRPr="00BD29A9">
        <w:rPr>
          <w:rFonts w:asciiTheme="majorHAnsi" w:eastAsia="Maiandra GD" w:hAnsiTheme="majorHAnsi" w:cs="Maiandra GD"/>
        </w:rPr>
        <w:t>oye</w:t>
      </w:r>
      <w:r w:rsidRPr="00BD29A9">
        <w:rPr>
          <w:rFonts w:asciiTheme="majorHAnsi" w:eastAsia="Maiandra GD" w:hAnsiTheme="majorHAnsi" w:cs="Maiandra GD"/>
          <w:spacing w:val="3"/>
        </w:rPr>
        <w:t>r</w:t>
      </w:r>
      <w:r w:rsidRPr="00BD29A9">
        <w:rPr>
          <w:rFonts w:asciiTheme="majorHAnsi" w:eastAsia="Maiandra GD" w:hAnsiTheme="majorHAnsi" w:cs="Maiandra GD"/>
        </w:rPr>
        <w:t>s</w:t>
      </w:r>
      <w:r w:rsidRPr="00BD29A9">
        <w:rPr>
          <w:rFonts w:asciiTheme="majorHAnsi" w:eastAsia="Maiandra GD" w:hAnsiTheme="majorHAnsi" w:cs="Maiandra GD"/>
          <w:spacing w:val="-9"/>
        </w:rPr>
        <w:t xml:space="preserve"> </w:t>
      </w:r>
      <w:r w:rsidRPr="00BD29A9">
        <w:rPr>
          <w:rFonts w:asciiTheme="majorHAnsi" w:eastAsia="Maiandra GD" w:hAnsiTheme="majorHAnsi" w:cs="Maiandra GD"/>
        </w:rPr>
        <w:t>wo</w:t>
      </w:r>
      <w:r w:rsidRPr="00BD29A9">
        <w:rPr>
          <w:rFonts w:asciiTheme="majorHAnsi" w:eastAsia="Maiandra GD" w:hAnsiTheme="majorHAnsi" w:cs="Maiandra GD"/>
          <w:spacing w:val="1"/>
        </w:rPr>
        <w:t>u</w:t>
      </w:r>
      <w:r w:rsidRPr="00BD29A9">
        <w:rPr>
          <w:rFonts w:asciiTheme="majorHAnsi" w:eastAsia="Maiandra GD" w:hAnsiTheme="majorHAnsi" w:cs="Maiandra GD"/>
          <w:spacing w:val="-1"/>
        </w:rPr>
        <w:t>l</w:t>
      </w:r>
      <w:r w:rsidRPr="00BD29A9">
        <w:rPr>
          <w:rFonts w:asciiTheme="majorHAnsi" w:eastAsia="Maiandra GD" w:hAnsiTheme="majorHAnsi" w:cs="Maiandra GD"/>
        </w:rPr>
        <w:t>d</w:t>
      </w:r>
      <w:r w:rsidRPr="00BD29A9">
        <w:rPr>
          <w:rFonts w:asciiTheme="majorHAnsi" w:eastAsia="Maiandra GD" w:hAnsiTheme="majorHAnsi" w:cs="Maiandra GD"/>
          <w:spacing w:val="-5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</w:rPr>
        <w:t>a</w:t>
      </w:r>
      <w:r w:rsidRPr="00BD29A9">
        <w:rPr>
          <w:rFonts w:asciiTheme="majorHAnsi" w:eastAsia="Maiandra GD" w:hAnsiTheme="majorHAnsi" w:cs="Maiandra GD"/>
        </w:rPr>
        <w:t>p</w:t>
      </w:r>
      <w:r w:rsidRPr="00BD29A9">
        <w:rPr>
          <w:rFonts w:asciiTheme="majorHAnsi" w:eastAsia="Maiandra GD" w:hAnsiTheme="majorHAnsi" w:cs="Maiandra GD"/>
          <w:spacing w:val="-1"/>
        </w:rPr>
        <w:t>p</w:t>
      </w:r>
      <w:r w:rsidRPr="00BD29A9">
        <w:rPr>
          <w:rFonts w:asciiTheme="majorHAnsi" w:eastAsia="Maiandra GD" w:hAnsiTheme="majorHAnsi" w:cs="Maiandra GD"/>
        </w:rPr>
        <w:t>rec</w:t>
      </w:r>
      <w:r w:rsidRPr="00BD29A9">
        <w:rPr>
          <w:rFonts w:asciiTheme="majorHAnsi" w:eastAsia="Maiandra GD" w:hAnsiTheme="majorHAnsi" w:cs="Maiandra GD"/>
          <w:spacing w:val="2"/>
        </w:rPr>
        <w:t>i</w:t>
      </w:r>
      <w:r w:rsidRPr="00BD29A9">
        <w:rPr>
          <w:rFonts w:asciiTheme="majorHAnsi" w:eastAsia="Maiandra GD" w:hAnsiTheme="majorHAnsi" w:cs="Maiandra GD"/>
          <w:spacing w:val="1"/>
        </w:rPr>
        <w:t>at</w:t>
      </w:r>
      <w:r w:rsidRPr="00BD29A9">
        <w:rPr>
          <w:rFonts w:asciiTheme="majorHAnsi" w:eastAsia="Maiandra GD" w:hAnsiTheme="majorHAnsi" w:cs="Maiandra GD"/>
        </w:rPr>
        <w:t>e.</w:t>
      </w:r>
    </w:p>
    <w:p w14:paraId="6917FE22" w14:textId="77777777" w:rsidR="000521A0" w:rsidRPr="00BD29A9" w:rsidRDefault="000521A0">
      <w:pPr>
        <w:spacing w:before="7" w:line="180" w:lineRule="exact"/>
        <w:rPr>
          <w:rFonts w:asciiTheme="majorHAnsi" w:hAnsiTheme="majorHAnsi"/>
          <w:sz w:val="18"/>
          <w:szCs w:val="18"/>
        </w:rPr>
      </w:pPr>
    </w:p>
    <w:p w14:paraId="587D4108" w14:textId="77777777" w:rsidR="000521A0" w:rsidRPr="00BD29A9" w:rsidRDefault="00196D99">
      <w:pPr>
        <w:ind w:left="8100"/>
        <w:rPr>
          <w:rFonts w:asciiTheme="majorHAnsi" w:eastAsia="Maiandra GD" w:hAnsiTheme="majorHAnsi" w:cs="Maiandra GD"/>
          <w:sz w:val="17"/>
          <w:szCs w:val="17"/>
        </w:rPr>
      </w:pPr>
      <w:r w:rsidRPr="00BD29A9">
        <w:rPr>
          <w:rFonts w:asciiTheme="majorHAnsi" w:eastAsia="Maiandra GD" w:hAnsiTheme="majorHAnsi" w:cs="Maiandra GD"/>
          <w:spacing w:val="1"/>
          <w:w w:val="93"/>
          <w:sz w:val="17"/>
          <w:szCs w:val="17"/>
        </w:rPr>
        <w:t>*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Re</w:t>
      </w:r>
      <w:r w:rsidRPr="00BD29A9">
        <w:rPr>
          <w:rFonts w:asciiTheme="majorHAnsi" w:eastAsia="Maiandra GD" w:hAnsiTheme="majorHAnsi" w:cs="Maiandra GD"/>
          <w:spacing w:val="-2"/>
          <w:w w:val="93"/>
          <w:sz w:val="17"/>
          <w:szCs w:val="17"/>
        </w:rPr>
        <w:t>s</w:t>
      </w:r>
      <w:r w:rsidRPr="00BD29A9">
        <w:rPr>
          <w:rFonts w:asciiTheme="majorHAnsi" w:eastAsia="Maiandra GD" w:hAnsiTheme="majorHAnsi" w:cs="Maiandra GD"/>
          <w:spacing w:val="1"/>
          <w:w w:val="93"/>
          <w:sz w:val="17"/>
          <w:szCs w:val="17"/>
        </w:rPr>
        <w:t>u</w:t>
      </w:r>
      <w:r w:rsidRPr="00BD29A9">
        <w:rPr>
          <w:rFonts w:asciiTheme="majorHAnsi" w:eastAsia="Maiandra GD" w:hAnsiTheme="majorHAnsi" w:cs="Maiandra GD"/>
          <w:spacing w:val="-2"/>
          <w:w w:val="93"/>
          <w:sz w:val="17"/>
          <w:szCs w:val="17"/>
        </w:rPr>
        <w:t>m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e</w:t>
      </w:r>
      <w:r w:rsidRPr="00BD29A9">
        <w:rPr>
          <w:rFonts w:asciiTheme="majorHAnsi" w:eastAsia="Maiandra GD" w:hAnsiTheme="majorHAnsi" w:cs="Maiandra GD"/>
          <w:spacing w:val="8"/>
          <w:w w:val="93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  <w:w w:val="93"/>
          <w:sz w:val="17"/>
          <w:szCs w:val="17"/>
        </w:rPr>
        <w:t>i</w:t>
      </w:r>
      <w:r w:rsidRPr="00BD29A9">
        <w:rPr>
          <w:rFonts w:asciiTheme="majorHAnsi" w:eastAsia="Maiandra GD" w:hAnsiTheme="majorHAnsi" w:cs="Maiandra GD"/>
          <w:spacing w:val="1"/>
          <w:w w:val="93"/>
          <w:sz w:val="17"/>
          <w:szCs w:val="17"/>
        </w:rPr>
        <w:t>n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fo</w:t>
      </w:r>
      <w:r w:rsidRPr="00BD29A9">
        <w:rPr>
          <w:rFonts w:asciiTheme="majorHAnsi" w:eastAsia="Maiandra GD" w:hAnsiTheme="majorHAnsi" w:cs="Maiandra GD"/>
          <w:spacing w:val="-1"/>
          <w:w w:val="93"/>
          <w:sz w:val="17"/>
          <w:szCs w:val="17"/>
        </w:rPr>
        <w:t>r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m</w:t>
      </w:r>
      <w:r w:rsidRPr="00BD29A9">
        <w:rPr>
          <w:rFonts w:asciiTheme="majorHAnsi" w:eastAsia="Maiandra GD" w:hAnsiTheme="majorHAnsi" w:cs="Maiandra GD"/>
          <w:spacing w:val="-1"/>
          <w:w w:val="93"/>
          <w:sz w:val="17"/>
          <w:szCs w:val="17"/>
        </w:rPr>
        <w:t>a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ti</w:t>
      </w:r>
      <w:r w:rsidRPr="00BD29A9">
        <w:rPr>
          <w:rFonts w:asciiTheme="majorHAnsi" w:eastAsia="Maiandra GD" w:hAnsiTheme="majorHAnsi" w:cs="Maiandra GD"/>
          <w:spacing w:val="-3"/>
          <w:w w:val="93"/>
          <w:sz w:val="17"/>
          <w:szCs w:val="17"/>
        </w:rPr>
        <w:t>o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n</w:t>
      </w:r>
      <w:r w:rsidRPr="00BD29A9">
        <w:rPr>
          <w:rFonts w:asciiTheme="majorHAnsi" w:eastAsia="Maiandra GD" w:hAnsiTheme="majorHAnsi" w:cs="Maiandra GD"/>
          <w:spacing w:val="11"/>
          <w:w w:val="93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sz w:val="17"/>
          <w:szCs w:val="17"/>
        </w:rPr>
        <w:t>h</w:t>
      </w:r>
      <w:r w:rsidRPr="00BD29A9">
        <w:rPr>
          <w:rFonts w:asciiTheme="majorHAnsi" w:eastAsia="Maiandra GD" w:hAnsiTheme="majorHAnsi" w:cs="Maiandra GD"/>
          <w:spacing w:val="-1"/>
          <w:sz w:val="17"/>
          <w:szCs w:val="17"/>
        </w:rPr>
        <w:t>a</w:t>
      </w:r>
      <w:r w:rsidRPr="00BD29A9">
        <w:rPr>
          <w:rFonts w:asciiTheme="majorHAnsi" w:eastAsia="Maiandra GD" w:hAnsiTheme="majorHAnsi" w:cs="Maiandra GD"/>
          <w:sz w:val="17"/>
          <w:szCs w:val="17"/>
        </w:rPr>
        <w:t>s</w:t>
      </w:r>
      <w:r w:rsidRPr="00BD29A9">
        <w:rPr>
          <w:rFonts w:asciiTheme="majorHAnsi" w:eastAsia="Maiandra GD" w:hAnsiTheme="majorHAnsi" w:cs="Maiandra GD"/>
          <w:spacing w:val="-18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w w:val="93"/>
          <w:sz w:val="17"/>
          <w:szCs w:val="17"/>
        </w:rPr>
        <w:t>b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een</w:t>
      </w:r>
      <w:r w:rsidRPr="00BD29A9">
        <w:rPr>
          <w:rFonts w:asciiTheme="majorHAnsi" w:eastAsia="Maiandra GD" w:hAnsiTheme="majorHAnsi" w:cs="Maiandra GD"/>
          <w:spacing w:val="3"/>
          <w:w w:val="93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w w:val="93"/>
          <w:sz w:val="17"/>
          <w:szCs w:val="17"/>
        </w:rPr>
        <w:t>al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t</w:t>
      </w:r>
      <w:r w:rsidRPr="00BD29A9">
        <w:rPr>
          <w:rFonts w:asciiTheme="majorHAnsi" w:eastAsia="Maiandra GD" w:hAnsiTheme="majorHAnsi" w:cs="Maiandra GD"/>
          <w:spacing w:val="-3"/>
          <w:w w:val="93"/>
          <w:sz w:val="17"/>
          <w:szCs w:val="17"/>
        </w:rPr>
        <w:t>e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red</w:t>
      </w:r>
      <w:r w:rsidRPr="00BD29A9">
        <w:rPr>
          <w:rFonts w:asciiTheme="majorHAnsi" w:eastAsia="Maiandra GD" w:hAnsiTheme="majorHAnsi" w:cs="Maiandra GD"/>
          <w:spacing w:val="6"/>
          <w:w w:val="93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sz w:val="17"/>
          <w:szCs w:val="17"/>
        </w:rPr>
        <w:t>to</w:t>
      </w:r>
      <w:r w:rsidRPr="00BD29A9">
        <w:rPr>
          <w:rFonts w:asciiTheme="majorHAnsi" w:eastAsia="Maiandra GD" w:hAnsiTheme="majorHAnsi" w:cs="Maiandra GD"/>
          <w:spacing w:val="-14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pr</w:t>
      </w:r>
      <w:r w:rsidRPr="00BD29A9">
        <w:rPr>
          <w:rFonts w:asciiTheme="majorHAnsi" w:eastAsia="Maiandra GD" w:hAnsiTheme="majorHAnsi" w:cs="Maiandra GD"/>
          <w:spacing w:val="-1"/>
          <w:w w:val="93"/>
          <w:sz w:val="17"/>
          <w:szCs w:val="17"/>
        </w:rPr>
        <w:t>o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te</w:t>
      </w:r>
      <w:r w:rsidRPr="00BD29A9">
        <w:rPr>
          <w:rFonts w:asciiTheme="majorHAnsi" w:eastAsia="Maiandra GD" w:hAnsiTheme="majorHAnsi" w:cs="Maiandra GD"/>
          <w:spacing w:val="-1"/>
          <w:w w:val="93"/>
          <w:sz w:val="17"/>
          <w:szCs w:val="17"/>
        </w:rPr>
        <w:t>c</w:t>
      </w:r>
      <w:r w:rsidRPr="00BD29A9">
        <w:rPr>
          <w:rFonts w:asciiTheme="majorHAnsi" w:eastAsia="Maiandra GD" w:hAnsiTheme="majorHAnsi" w:cs="Maiandra GD"/>
          <w:w w:val="93"/>
          <w:sz w:val="17"/>
          <w:szCs w:val="17"/>
        </w:rPr>
        <w:t>t</w:t>
      </w:r>
      <w:r w:rsidRPr="00BD29A9">
        <w:rPr>
          <w:rFonts w:asciiTheme="majorHAnsi" w:eastAsia="Maiandra GD" w:hAnsiTheme="majorHAnsi" w:cs="Maiandra GD"/>
          <w:spacing w:val="6"/>
          <w:w w:val="93"/>
          <w:sz w:val="17"/>
          <w:szCs w:val="17"/>
        </w:rPr>
        <w:t xml:space="preserve"> </w:t>
      </w:r>
      <w:r w:rsidRPr="00BD29A9">
        <w:rPr>
          <w:rFonts w:asciiTheme="majorHAnsi" w:eastAsia="Maiandra GD" w:hAnsiTheme="majorHAnsi" w:cs="Maiandra GD"/>
          <w:sz w:val="17"/>
          <w:szCs w:val="17"/>
        </w:rPr>
        <w:t>i</w:t>
      </w:r>
      <w:r w:rsidRPr="00BD29A9">
        <w:rPr>
          <w:rFonts w:asciiTheme="majorHAnsi" w:eastAsia="Maiandra GD" w:hAnsiTheme="majorHAnsi" w:cs="Maiandra GD"/>
          <w:spacing w:val="-2"/>
          <w:sz w:val="17"/>
          <w:szCs w:val="17"/>
        </w:rPr>
        <w:t>d</w:t>
      </w:r>
      <w:r w:rsidRPr="00BD29A9">
        <w:rPr>
          <w:rFonts w:asciiTheme="majorHAnsi" w:eastAsia="Maiandra GD" w:hAnsiTheme="majorHAnsi" w:cs="Maiandra GD"/>
          <w:sz w:val="17"/>
          <w:szCs w:val="17"/>
        </w:rPr>
        <w:t>e</w:t>
      </w:r>
      <w:r w:rsidRPr="00BD29A9">
        <w:rPr>
          <w:rFonts w:asciiTheme="majorHAnsi" w:eastAsia="Maiandra GD" w:hAnsiTheme="majorHAnsi" w:cs="Maiandra GD"/>
          <w:spacing w:val="1"/>
          <w:sz w:val="17"/>
          <w:szCs w:val="17"/>
        </w:rPr>
        <w:t>n</w:t>
      </w:r>
      <w:r w:rsidRPr="00BD29A9">
        <w:rPr>
          <w:rFonts w:asciiTheme="majorHAnsi" w:eastAsia="Maiandra GD" w:hAnsiTheme="majorHAnsi" w:cs="Maiandra GD"/>
          <w:sz w:val="17"/>
          <w:szCs w:val="17"/>
        </w:rPr>
        <w:t>ti</w:t>
      </w:r>
      <w:r w:rsidRPr="00BD29A9">
        <w:rPr>
          <w:rFonts w:asciiTheme="majorHAnsi" w:eastAsia="Maiandra GD" w:hAnsiTheme="majorHAnsi" w:cs="Maiandra GD"/>
          <w:spacing w:val="-1"/>
          <w:sz w:val="17"/>
          <w:szCs w:val="17"/>
        </w:rPr>
        <w:t>t</w:t>
      </w:r>
      <w:r w:rsidRPr="00BD29A9">
        <w:rPr>
          <w:rFonts w:asciiTheme="majorHAnsi" w:eastAsia="Maiandra GD" w:hAnsiTheme="majorHAnsi" w:cs="Maiandra GD"/>
          <w:sz w:val="17"/>
          <w:szCs w:val="17"/>
        </w:rPr>
        <w:t>y</w:t>
      </w:r>
    </w:p>
    <w:p w14:paraId="5834B236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78A5A771" w14:textId="77777777" w:rsidR="000521A0" w:rsidRPr="00BD29A9" w:rsidRDefault="000521A0">
      <w:pPr>
        <w:spacing w:before="1" w:line="260" w:lineRule="exact"/>
        <w:rPr>
          <w:rFonts w:asciiTheme="majorHAnsi" w:hAnsiTheme="majorHAnsi"/>
          <w:sz w:val="26"/>
          <w:szCs w:val="26"/>
        </w:rPr>
      </w:pPr>
    </w:p>
    <w:p w14:paraId="0615947D" w14:textId="77777777" w:rsidR="000521A0" w:rsidRPr="00BD29A9" w:rsidRDefault="00BD29A9">
      <w:pPr>
        <w:ind w:left="10946"/>
        <w:rPr>
          <w:rFonts w:asciiTheme="majorHAnsi" w:hAnsiTheme="majorHAnsi"/>
        </w:rPr>
        <w:sectPr w:rsidR="000521A0" w:rsidRPr="00BD29A9">
          <w:footerReference w:type="default" r:id="rId10"/>
          <w:pgSz w:w="15840" w:h="12240" w:orient="landscape"/>
          <w:pgMar w:top="840" w:right="200" w:bottom="0" w:left="2260" w:header="0" w:footer="0" w:gutter="0"/>
          <w:cols w:space="720"/>
        </w:sectPr>
      </w:pPr>
      <w:r w:rsidRPr="00BD29A9">
        <w:rPr>
          <w:rFonts w:asciiTheme="majorHAnsi" w:hAnsiTheme="majorHAnsi"/>
        </w:rPr>
        <w:pict w14:anchorId="51D004FE">
          <v:shape id="_x0000_i1041" type="#_x0000_t75" style="width:116.4pt;height:36.5pt">
            <v:imagedata r:id="rId11" o:title=""/>
          </v:shape>
        </w:pict>
      </w:r>
    </w:p>
    <w:p w14:paraId="04EE2B66" w14:textId="77777777" w:rsidR="000521A0" w:rsidRPr="00BD29A9" w:rsidRDefault="00196D99">
      <w:pPr>
        <w:spacing w:before="36"/>
        <w:ind w:left="8854" w:right="1006" w:hanging="3"/>
        <w:jc w:val="center"/>
        <w:rPr>
          <w:rFonts w:asciiTheme="majorHAnsi" w:eastAsia="Broadway" w:hAnsiTheme="majorHAnsi" w:cs="Broadway"/>
          <w:sz w:val="56"/>
          <w:szCs w:val="56"/>
        </w:rPr>
      </w:pPr>
      <w:r w:rsidRPr="00BD29A9">
        <w:rPr>
          <w:rFonts w:asciiTheme="majorHAnsi" w:hAnsiTheme="majorHAnsi"/>
        </w:rPr>
        <w:lastRenderedPageBreak/>
        <w:pict w14:anchorId="345C5F03">
          <v:group id="_x0000_s1038" style="position:absolute;left:0;text-align:left;margin-left:46pt;margin-top:43.05pt;width:458.55pt;height:529.6pt;z-index:-251656704;mso-position-horizontal-relative:page;mso-position-vertical-relative:page" coordorigin="920,861" coordsize="9171,10592">
            <v:shape id="_x0000_s1040" type="#_x0000_t75" style="position:absolute;left:1008;top:1008;width:8986;height:10445">
              <v:imagedata r:id="rId12" o:title=""/>
            </v:shape>
            <v:shape id="_x0000_s1039" style="position:absolute;left:950;top:891;width:9111;height:10423" coordorigin="950,891" coordsize="9111,10423" path="m950,11314r9111,l10061,891r-9111,l950,11314xe" filled="f" strokeweight="3pt">
              <v:path arrowok="t"/>
            </v:shape>
            <w10:wrap anchorx="page" anchory="page"/>
          </v:group>
        </w:pic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Mi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n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or Exper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i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e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n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ce Produ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c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ti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o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n Assist</w:t>
      </w:r>
      <w:r w:rsidRPr="00BD29A9">
        <w:rPr>
          <w:rFonts w:asciiTheme="majorHAnsi" w:eastAsia="Broadway" w:hAnsiTheme="majorHAnsi" w:cs="Broadway"/>
          <w:spacing w:val="3"/>
          <w:w w:val="99"/>
          <w:sz w:val="56"/>
          <w:szCs w:val="56"/>
        </w:rPr>
        <w:t>a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nt</w:t>
      </w:r>
    </w:p>
    <w:p w14:paraId="40038D12" w14:textId="77777777" w:rsidR="000521A0" w:rsidRPr="00BD29A9" w:rsidRDefault="000521A0">
      <w:pPr>
        <w:spacing w:before="12" w:line="280" w:lineRule="exact"/>
        <w:rPr>
          <w:rFonts w:asciiTheme="majorHAnsi" w:hAnsiTheme="majorHAnsi"/>
          <w:sz w:val="28"/>
          <w:szCs w:val="28"/>
        </w:rPr>
      </w:pPr>
    </w:p>
    <w:p w14:paraId="6347BB09" w14:textId="77777777" w:rsidR="000521A0" w:rsidRPr="00BD29A9" w:rsidRDefault="00196D99">
      <w:pPr>
        <w:ind w:left="8920" w:right="855" w:hanging="3"/>
        <w:jc w:val="center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z w:val="22"/>
          <w:szCs w:val="22"/>
        </w:rPr>
        <w:t>Bel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are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gh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ab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t</w:t>
      </w:r>
      <w:r w:rsidRPr="00BD29A9">
        <w:rPr>
          <w:rFonts w:asciiTheme="majorHAnsi" w:eastAsia="Maiandra GD" w:hAnsiTheme="majorHAnsi" w:cs="Maiandra GD"/>
          <w:sz w:val="22"/>
          <w:szCs w:val="22"/>
        </w:rPr>
        <w:t>his 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 from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Execu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or at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ony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at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on.</w:t>
      </w:r>
    </w:p>
    <w:p w14:paraId="51DF3DC2" w14:textId="77777777" w:rsidR="000521A0" w:rsidRPr="00BD29A9" w:rsidRDefault="000521A0">
      <w:pPr>
        <w:spacing w:before="3" w:line="120" w:lineRule="exact"/>
        <w:rPr>
          <w:rFonts w:asciiTheme="majorHAnsi" w:hAnsiTheme="majorHAnsi"/>
          <w:sz w:val="13"/>
          <w:szCs w:val="13"/>
        </w:rPr>
      </w:pPr>
    </w:p>
    <w:p w14:paraId="7C510E1E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C97A283" w14:textId="77777777" w:rsidR="000521A0" w:rsidRPr="00BD29A9" w:rsidRDefault="00196D99">
      <w:pPr>
        <w:ind w:left="8786" w:right="793"/>
        <w:rPr>
          <w:rFonts w:asciiTheme="majorHAnsi" w:eastAsia="Maiandra GD" w:hAnsiTheme="majorHAnsi" w:cs="Maiandra GD"/>
          <w:sz w:val="21"/>
          <w:szCs w:val="21"/>
        </w:rPr>
      </w:pP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“T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is 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c</w:t>
      </w:r>
      <w:r w:rsidRPr="00BD29A9">
        <w:rPr>
          <w:rFonts w:asciiTheme="majorHAnsi" w:eastAsia="Maiandra GD" w:hAnsiTheme="majorHAnsi" w:cs="Maiandra GD"/>
          <w:sz w:val="21"/>
          <w:szCs w:val="21"/>
        </w:rPr>
        <w:t>a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>di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d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ate 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w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only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a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c</w:t>
      </w:r>
      <w:r w:rsidRPr="00BD29A9">
        <w:rPr>
          <w:rFonts w:asciiTheme="majorHAnsi" w:eastAsia="Maiandra GD" w:hAnsiTheme="majorHAnsi" w:cs="Maiandra GD"/>
          <w:sz w:val="21"/>
          <w:szCs w:val="21"/>
        </w:rPr>
        <w:t>ou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p</w:t>
      </w:r>
      <w:r w:rsidRPr="00BD29A9">
        <w:rPr>
          <w:rFonts w:asciiTheme="majorHAnsi" w:eastAsia="Maiandra GD" w:hAnsiTheme="majorHAnsi" w:cs="Maiandra GD"/>
          <w:sz w:val="21"/>
          <w:szCs w:val="21"/>
        </w:rPr>
        <w:t>le j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z w:val="21"/>
          <w:szCs w:val="21"/>
        </w:rPr>
        <w:t>bs u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>der 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belt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did 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m</w:t>
      </w:r>
      <w:r w:rsidRPr="00BD29A9">
        <w:rPr>
          <w:rFonts w:asciiTheme="majorHAnsi" w:eastAsia="Maiandra GD" w:hAnsiTheme="majorHAnsi" w:cs="Maiandra GD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g 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elp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f</w:t>
      </w:r>
      <w:r w:rsidRPr="00BD29A9">
        <w:rPr>
          <w:rFonts w:asciiTheme="majorHAnsi" w:eastAsia="Maiandra GD" w:hAnsiTheme="majorHAnsi" w:cs="Maiandra GD"/>
          <w:sz w:val="21"/>
          <w:szCs w:val="21"/>
        </w:rPr>
        <w:t>ul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by lis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>g so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m</w:t>
      </w:r>
      <w:r w:rsidRPr="00BD29A9">
        <w:rPr>
          <w:rFonts w:asciiTheme="majorHAnsi" w:eastAsia="Maiandra GD" w:hAnsiTheme="majorHAnsi" w:cs="Maiandra GD"/>
          <w:sz w:val="21"/>
          <w:szCs w:val="21"/>
        </w:rPr>
        <w:t>e of 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r res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p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b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lit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z w:val="21"/>
          <w:szCs w:val="21"/>
        </w:rPr>
        <w:t>.</w:t>
      </w:r>
      <w:r w:rsidRPr="00BD29A9">
        <w:rPr>
          <w:rFonts w:asciiTheme="majorHAnsi" w:eastAsia="Maiandra GD" w:hAnsiTheme="majorHAnsi" w:cs="Maiandra GD"/>
          <w:spacing w:val="6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>ot e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en</w:t>
      </w:r>
      <w:r w:rsidRPr="00BD29A9">
        <w:rPr>
          <w:rFonts w:asciiTheme="majorHAnsi" w:eastAsia="Maiandra GD" w:hAnsiTheme="majorHAnsi" w:cs="Maiandra GD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al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but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it 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elps s</w:t>
      </w:r>
      <w:r w:rsidRPr="00BD29A9">
        <w:rPr>
          <w:rFonts w:asciiTheme="majorHAnsi" w:eastAsia="Maiandra GD" w:hAnsiTheme="majorHAnsi" w:cs="Maiandra GD"/>
          <w:spacing w:val="-4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ow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emp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l</w:t>
      </w:r>
      <w:r w:rsidRPr="00BD29A9">
        <w:rPr>
          <w:rFonts w:asciiTheme="majorHAnsi" w:eastAsia="Maiandra GD" w:hAnsiTheme="majorHAnsi" w:cs="Maiandra GD"/>
          <w:sz w:val="21"/>
          <w:szCs w:val="21"/>
        </w:rPr>
        <w:t>oyers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e type 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z w:val="21"/>
          <w:szCs w:val="21"/>
        </w:rPr>
        <w:t>f 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n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gs 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e </w:t>
      </w:r>
      <w:r w:rsidRPr="00BD29A9">
        <w:rPr>
          <w:rFonts w:asciiTheme="majorHAnsi" w:eastAsia="Maiandra GD" w:hAnsiTheme="majorHAnsi" w:cs="Maiandra GD"/>
          <w:spacing w:val="-4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 xml:space="preserve">as 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d</w:t>
      </w:r>
      <w:r w:rsidRPr="00BD29A9">
        <w:rPr>
          <w:rFonts w:asciiTheme="majorHAnsi" w:eastAsia="Maiandra GD" w:hAnsiTheme="majorHAnsi" w:cs="Maiandra GD"/>
          <w:sz w:val="21"/>
          <w:szCs w:val="21"/>
        </w:rPr>
        <w:t>on</w:t>
      </w:r>
      <w:r w:rsidRPr="00BD29A9">
        <w:rPr>
          <w:rFonts w:asciiTheme="majorHAnsi" w:eastAsia="Maiandra GD" w:hAnsiTheme="majorHAnsi" w:cs="Maiandra GD"/>
          <w:spacing w:val="-4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z w:val="21"/>
          <w:szCs w:val="21"/>
        </w:rPr>
        <w:t>, and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a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l</w:t>
      </w:r>
      <w:r w:rsidRPr="00BD29A9">
        <w:rPr>
          <w:rFonts w:asciiTheme="majorHAnsi" w:eastAsia="Maiandra GD" w:hAnsiTheme="majorHAnsi" w:cs="Maiandra GD"/>
          <w:sz w:val="21"/>
          <w:szCs w:val="21"/>
        </w:rPr>
        <w:t>so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f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z w:val="21"/>
          <w:szCs w:val="21"/>
        </w:rPr>
        <w:t>l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ls</w:t>
      </w:r>
      <w:r w:rsidRPr="00BD29A9">
        <w:rPr>
          <w:rFonts w:asciiTheme="majorHAnsi" w:eastAsia="Maiandra GD" w:hAnsiTheme="majorHAnsi" w:cs="Maiandra GD"/>
          <w:sz w:val="21"/>
          <w:szCs w:val="21"/>
        </w:rPr>
        <w:t>- out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resum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z w:val="21"/>
          <w:szCs w:val="21"/>
        </w:rPr>
        <w:t>,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w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c</w:t>
      </w:r>
      <w:r w:rsidRPr="00BD29A9">
        <w:rPr>
          <w:rFonts w:asciiTheme="majorHAnsi" w:eastAsia="Maiandra GD" w:hAnsiTheme="majorHAnsi" w:cs="Maiandra GD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w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>o</w:t>
      </w:r>
      <w:r w:rsidRPr="00BD29A9">
        <w:rPr>
          <w:rFonts w:asciiTheme="majorHAnsi" w:eastAsia="Maiandra GD" w:hAnsiTheme="majorHAnsi" w:cs="Maiandra GD"/>
          <w:sz w:val="21"/>
          <w:szCs w:val="21"/>
        </w:rPr>
        <w:t>uld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be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pret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t</w:t>
      </w:r>
      <w:r w:rsidRPr="00BD29A9">
        <w:rPr>
          <w:rFonts w:asciiTheme="majorHAnsi" w:eastAsia="Maiandra GD" w:hAnsiTheme="majorHAnsi" w:cs="Maiandra GD"/>
          <w:sz w:val="21"/>
          <w:szCs w:val="21"/>
        </w:rPr>
        <w:t>y s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p</w:t>
      </w:r>
      <w:r w:rsidRPr="00BD29A9">
        <w:rPr>
          <w:rFonts w:asciiTheme="majorHAnsi" w:eastAsia="Maiandra GD" w:hAnsiTheme="majorHAnsi" w:cs="Maiandra GD"/>
          <w:sz w:val="21"/>
          <w:szCs w:val="21"/>
        </w:rPr>
        <w:t>a</w:t>
      </w:r>
      <w:r w:rsidRPr="00BD29A9">
        <w:rPr>
          <w:rFonts w:asciiTheme="majorHAnsi" w:eastAsia="Maiandra GD" w:hAnsiTheme="majorHAnsi" w:cs="Maiandra GD"/>
          <w:spacing w:val="1"/>
          <w:sz w:val="21"/>
          <w:szCs w:val="21"/>
        </w:rPr>
        <w:t>r</w:t>
      </w:r>
      <w:r w:rsidRPr="00BD29A9">
        <w:rPr>
          <w:rFonts w:asciiTheme="majorHAnsi" w:eastAsia="Maiandra GD" w:hAnsiTheme="majorHAnsi" w:cs="Maiandra GD"/>
          <w:sz w:val="21"/>
          <w:szCs w:val="21"/>
        </w:rPr>
        <w:t>se</w:t>
      </w:r>
      <w:r w:rsidRPr="00BD29A9">
        <w:rPr>
          <w:rFonts w:asciiTheme="majorHAnsi" w:eastAsia="Maiandra GD" w:hAnsiTheme="majorHAnsi" w:cs="Maiandra GD"/>
          <w:spacing w:val="-2"/>
          <w:sz w:val="21"/>
          <w:szCs w:val="21"/>
        </w:rPr>
        <w:t xml:space="preserve"> </w:t>
      </w:r>
      <w:r w:rsidRPr="00BD29A9">
        <w:rPr>
          <w:rFonts w:asciiTheme="majorHAnsi" w:eastAsia="Maiandra GD" w:hAnsiTheme="majorHAnsi" w:cs="Maiandra GD"/>
          <w:sz w:val="21"/>
          <w:szCs w:val="21"/>
        </w:rPr>
        <w:t>ot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h</w:t>
      </w:r>
      <w:r w:rsidRPr="00BD29A9">
        <w:rPr>
          <w:rFonts w:asciiTheme="majorHAnsi" w:eastAsia="Maiandra GD" w:hAnsiTheme="majorHAnsi" w:cs="Maiandra GD"/>
          <w:sz w:val="21"/>
          <w:szCs w:val="21"/>
        </w:rPr>
        <w:t>er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w</w:t>
      </w:r>
      <w:r w:rsidRPr="00BD29A9">
        <w:rPr>
          <w:rFonts w:asciiTheme="majorHAnsi" w:eastAsia="Maiandra GD" w:hAnsiTheme="majorHAnsi" w:cs="Maiandra GD"/>
          <w:sz w:val="21"/>
          <w:szCs w:val="21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1"/>
          <w:szCs w:val="21"/>
        </w:rPr>
        <w:t>s</w:t>
      </w:r>
      <w:r w:rsidRPr="00BD29A9">
        <w:rPr>
          <w:rFonts w:asciiTheme="majorHAnsi" w:eastAsia="Maiandra GD" w:hAnsiTheme="majorHAnsi" w:cs="Maiandra GD"/>
          <w:sz w:val="21"/>
          <w:szCs w:val="21"/>
        </w:rPr>
        <w:t>e</w:t>
      </w:r>
      <w:r w:rsidRPr="00BD29A9">
        <w:rPr>
          <w:rFonts w:asciiTheme="majorHAnsi" w:eastAsia="Maiandra GD" w:hAnsiTheme="majorHAnsi" w:cs="Maiandra GD"/>
          <w:spacing w:val="-3"/>
          <w:sz w:val="21"/>
          <w:szCs w:val="21"/>
        </w:rPr>
        <w:t>.</w:t>
      </w:r>
      <w:r w:rsidRPr="00BD29A9">
        <w:rPr>
          <w:rFonts w:asciiTheme="majorHAnsi" w:eastAsia="Maiandra GD" w:hAnsiTheme="majorHAnsi" w:cs="Maiandra GD"/>
          <w:sz w:val="21"/>
          <w:szCs w:val="21"/>
        </w:rPr>
        <w:t>”</w:t>
      </w:r>
    </w:p>
    <w:p w14:paraId="7042611D" w14:textId="77777777" w:rsidR="000521A0" w:rsidRPr="00BD29A9" w:rsidRDefault="000521A0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3D949A75" w14:textId="77777777" w:rsidR="000521A0" w:rsidRPr="00BD29A9" w:rsidRDefault="00196D99">
      <w:pPr>
        <w:ind w:left="8754" w:right="772"/>
        <w:jc w:val="center"/>
        <w:rPr>
          <w:rFonts w:asciiTheme="majorHAnsi" w:eastAsia="Maiandra GD" w:hAnsiTheme="majorHAnsi" w:cs="Maiandra GD"/>
          <w:sz w:val="16"/>
          <w:szCs w:val="16"/>
        </w:rPr>
      </w:pP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*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s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u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m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nf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o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m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a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on</w:t>
      </w:r>
      <w:r w:rsidRPr="00BD29A9">
        <w:rPr>
          <w:rFonts w:asciiTheme="majorHAnsi" w:eastAsia="Maiandra GD" w:hAnsiTheme="majorHAnsi" w:cs="Maiandra GD"/>
          <w:spacing w:val="6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16"/>
          <w:szCs w:val="16"/>
        </w:rPr>
        <w:t>h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a</w:t>
      </w:r>
      <w:r w:rsidRPr="00BD29A9">
        <w:rPr>
          <w:rFonts w:asciiTheme="majorHAnsi" w:eastAsia="Maiandra GD" w:hAnsiTheme="majorHAnsi" w:cs="Maiandra GD"/>
          <w:sz w:val="16"/>
          <w:szCs w:val="16"/>
        </w:rPr>
        <w:t>s</w:t>
      </w:r>
      <w:r w:rsidRPr="00BD29A9">
        <w:rPr>
          <w:rFonts w:asciiTheme="majorHAnsi" w:eastAsia="Maiandra GD" w:hAnsiTheme="majorHAnsi" w:cs="Maiandra GD"/>
          <w:spacing w:val="-16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b</w:t>
      </w:r>
      <w:r w:rsidRPr="00BD29A9">
        <w:rPr>
          <w:rFonts w:asciiTheme="majorHAnsi" w:eastAsia="Maiandra GD" w:hAnsiTheme="majorHAnsi" w:cs="Maiandra GD"/>
          <w:spacing w:val="-3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en</w:t>
      </w:r>
      <w:r w:rsidRPr="00BD29A9">
        <w:rPr>
          <w:rFonts w:asciiTheme="majorHAnsi" w:eastAsia="Maiandra GD" w:hAnsiTheme="majorHAnsi" w:cs="Maiandra GD"/>
          <w:spacing w:val="4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al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d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z w:val="16"/>
          <w:szCs w:val="16"/>
        </w:rPr>
        <w:t>to</w:t>
      </w:r>
      <w:r w:rsidRPr="00BD29A9">
        <w:rPr>
          <w:rFonts w:asciiTheme="majorHAnsi" w:eastAsia="Maiandra GD" w:hAnsiTheme="majorHAnsi" w:cs="Maiandra GD"/>
          <w:spacing w:val="-14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p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o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c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4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pacing w:val="-1"/>
          <w:w w:val="94"/>
          <w:sz w:val="16"/>
          <w:szCs w:val="16"/>
        </w:rPr>
        <w:t>d</w:t>
      </w:r>
      <w:r w:rsidRPr="00BD29A9">
        <w:rPr>
          <w:rFonts w:asciiTheme="majorHAnsi" w:eastAsia="Maiandra GD" w:hAnsiTheme="majorHAnsi" w:cs="Maiandra GD"/>
          <w:w w:val="94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-1"/>
          <w:w w:val="94"/>
          <w:sz w:val="16"/>
          <w:szCs w:val="16"/>
        </w:rPr>
        <w:t>n</w:t>
      </w:r>
      <w:r w:rsidRPr="00BD29A9">
        <w:rPr>
          <w:rFonts w:asciiTheme="majorHAnsi" w:eastAsia="Maiandra GD" w:hAnsiTheme="majorHAnsi" w:cs="Maiandra GD"/>
          <w:w w:val="94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4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w w:val="94"/>
          <w:sz w:val="16"/>
          <w:szCs w:val="16"/>
        </w:rPr>
        <w:t>ty.</w:t>
      </w:r>
    </w:p>
    <w:p w14:paraId="08F65D57" w14:textId="77777777" w:rsidR="000521A0" w:rsidRPr="00BD29A9" w:rsidRDefault="000521A0">
      <w:pPr>
        <w:spacing w:before="6" w:line="140" w:lineRule="exact"/>
        <w:rPr>
          <w:rFonts w:asciiTheme="majorHAnsi" w:hAnsiTheme="majorHAnsi"/>
          <w:sz w:val="15"/>
          <w:szCs w:val="15"/>
        </w:rPr>
      </w:pPr>
    </w:p>
    <w:p w14:paraId="6E67761E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22B60D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52F39B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FC666B2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95E712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7272793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42626C5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6AA0A6B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45E5CD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31CD098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37B0FF2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31F574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46467F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AF58B98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8F91707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66F550B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6C25F3C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7066387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B24EF1D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72F5E06F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DAFE54E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FFCB93A" w14:textId="77777777" w:rsidR="000521A0" w:rsidRPr="00BD29A9" w:rsidRDefault="00BD29A9">
      <w:pPr>
        <w:ind w:left="10946"/>
        <w:rPr>
          <w:rFonts w:asciiTheme="majorHAnsi" w:hAnsiTheme="majorHAnsi"/>
        </w:rPr>
        <w:sectPr w:rsidR="000521A0" w:rsidRPr="00BD29A9">
          <w:footerReference w:type="default" r:id="rId13"/>
          <w:pgSz w:w="15840" w:h="12240" w:orient="landscape"/>
          <w:pgMar w:top="660" w:right="200" w:bottom="0" w:left="2260" w:header="0" w:footer="0" w:gutter="0"/>
          <w:cols w:space="720"/>
        </w:sectPr>
      </w:pPr>
      <w:r w:rsidRPr="00BD29A9">
        <w:rPr>
          <w:rFonts w:asciiTheme="majorHAnsi" w:hAnsiTheme="majorHAnsi"/>
        </w:rPr>
        <w:pict w14:anchorId="56B5CEA7">
          <v:shape id="_x0000_i1042" type="#_x0000_t75" style="width:116.4pt;height:36.5pt">
            <v:imagedata r:id="rId11" o:title=""/>
          </v:shape>
        </w:pict>
      </w:r>
    </w:p>
    <w:p w14:paraId="5D5AC261" w14:textId="77777777" w:rsidR="000521A0" w:rsidRPr="00BD29A9" w:rsidRDefault="00196D99">
      <w:pPr>
        <w:spacing w:before="44"/>
        <w:ind w:left="8621" w:right="1239" w:hanging="3"/>
        <w:jc w:val="center"/>
        <w:rPr>
          <w:rFonts w:asciiTheme="majorHAnsi" w:eastAsia="Broadway" w:hAnsiTheme="majorHAnsi" w:cs="Broadway"/>
          <w:sz w:val="56"/>
          <w:szCs w:val="56"/>
        </w:rPr>
      </w:pPr>
      <w:r w:rsidRPr="00BD29A9">
        <w:rPr>
          <w:rFonts w:asciiTheme="majorHAnsi" w:hAnsiTheme="majorHAnsi"/>
        </w:rPr>
        <w:lastRenderedPageBreak/>
        <w:pict w14:anchorId="17C5D156">
          <v:group id="_x0000_s1031" style="position:absolute;left:0;text-align:left;margin-left:50.35pt;margin-top:48.85pt;width:424.6pt;height:512.95pt;z-index:-251655680;mso-position-horizontal-relative:page;mso-position-vertical-relative:page" coordorigin="1007,977" coordsize="8492,10259">
            <v:shape id="_x0000_s1036" type="#_x0000_t75" style="position:absolute;left:1068;top:1068;width:8369;height:10075">
              <v:imagedata r:id="rId14" o:title=""/>
            </v:shape>
            <v:shape id="_x0000_s1035" style="position:absolute;left:1068;top:1038;width:8370;height:0" coordorigin="1068,1038" coordsize="8370,0" path="m1068,1038r8370,e" filled="f" strokeweight="3.1pt">
              <v:path arrowok="t"/>
            </v:shape>
            <v:shape id="_x0000_s1034" style="position:absolute;left:1038;top:1008;width:0;height:10197" coordorigin="1038,1008" coordsize="0,10197" path="m1038,1008r,10197e" filled="f" strokeweight="3.1pt">
              <v:path arrowok="t"/>
            </v:shape>
            <v:shape id="_x0000_s1033" style="position:absolute;left:9468;top:1008;width:0;height:10197" coordorigin="9468,1008" coordsize="0,10197" path="m9468,1008r,10197e" filled="f" strokeweight="3.1pt">
              <v:path arrowok="t"/>
            </v:shape>
            <v:shape id="_x0000_s1032" style="position:absolute;left:1068;top:11175;width:8370;height:0" coordorigin="1068,11175" coordsize="8370,0" path="m1068,11175r8370,e" filled="f" strokeweight="3.1pt">
              <v:path arrowok="t"/>
            </v:shape>
            <w10:wrap anchorx="page" anchory="page"/>
          </v:group>
        </w:pic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Mi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n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or Exper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i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e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n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 xml:space="preserve">ce </w:t>
      </w:r>
      <w:r w:rsidRPr="00BD29A9">
        <w:rPr>
          <w:rFonts w:asciiTheme="majorHAnsi" w:eastAsia="Broadway" w:hAnsiTheme="majorHAnsi" w:cs="Broadway"/>
          <w:sz w:val="56"/>
          <w:szCs w:val="56"/>
        </w:rPr>
        <w:t>Lo</w:t>
      </w:r>
      <w:r w:rsidRPr="00BD29A9">
        <w:rPr>
          <w:rFonts w:asciiTheme="majorHAnsi" w:eastAsia="Broadway" w:hAnsiTheme="majorHAnsi" w:cs="Broadway"/>
          <w:spacing w:val="1"/>
          <w:sz w:val="56"/>
          <w:szCs w:val="56"/>
        </w:rPr>
        <w:t>o</w:t>
      </w:r>
      <w:r w:rsidRPr="00BD29A9">
        <w:rPr>
          <w:rFonts w:asciiTheme="majorHAnsi" w:eastAsia="Broadway" w:hAnsiTheme="majorHAnsi" w:cs="Broadway"/>
          <w:sz w:val="56"/>
          <w:szCs w:val="56"/>
        </w:rPr>
        <w:t>king</w:t>
      </w:r>
      <w:r w:rsidRPr="00BD29A9">
        <w:rPr>
          <w:rFonts w:asciiTheme="majorHAnsi" w:eastAsia="Broadway" w:hAnsiTheme="majorHAnsi" w:cs="Broadway"/>
          <w:spacing w:val="-24"/>
          <w:sz w:val="56"/>
          <w:szCs w:val="56"/>
        </w:rPr>
        <w:t xml:space="preserve"> 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f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o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r Ed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i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ti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n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g Posit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i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on</w:t>
      </w:r>
    </w:p>
    <w:p w14:paraId="7DDFFB0C" w14:textId="77777777" w:rsidR="000521A0" w:rsidRPr="00BD29A9" w:rsidRDefault="000521A0">
      <w:pPr>
        <w:spacing w:before="16" w:line="240" w:lineRule="exact"/>
        <w:rPr>
          <w:rFonts w:asciiTheme="majorHAnsi" w:hAnsiTheme="majorHAnsi"/>
          <w:sz w:val="24"/>
          <w:szCs w:val="24"/>
        </w:rPr>
      </w:pPr>
    </w:p>
    <w:p w14:paraId="14AEE636" w14:textId="77777777" w:rsidR="000521A0" w:rsidRPr="00BD29A9" w:rsidRDefault="00196D99">
      <w:pPr>
        <w:ind w:left="8562" w:right="1213" w:hanging="2"/>
        <w:jc w:val="center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z w:val="22"/>
          <w:szCs w:val="22"/>
        </w:rPr>
        <w:t>Bel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are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gh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ab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t</w:t>
      </w:r>
      <w:r w:rsidRPr="00BD29A9">
        <w:rPr>
          <w:rFonts w:asciiTheme="majorHAnsi" w:eastAsia="Maiandra GD" w:hAnsiTheme="majorHAnsi" w:cs="Maiandra GD"/>
          <w:sz w:val="22"/>
          <w:szCs w:val="22"/>
        </w:rPr>
        <w:t>his 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 from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Exec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or at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ony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at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on.</w:t>
      </w:r>
    </w:p>
    <w:p w14:paraId="14C259FF" w14:textId="77777777" w:rsidR="000521A0" w:rsidRPr="00BD29A9" w:rsidRDefault="000521A0">
      <w:pPr>
        <w:spacing w:before="6" w:line="120" w:lineRule="exact"/>
        <w:rPr>
          <w:rFonts w:asciiTheme="majorHAnsi" w:hAnsiTheme="majorHAnsi"/>
          <w:sz w:val="13"/>
          <w:szCs w:val="13"/>
        </w:rPr>
      </w:pPr>
    </w:p>
    <w:p w14:paraId="7F033DD6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A682F68" w14:textId="77777777" w:rsidR="000521A0" w:rsidRPr="00BD29A9" w:rsidRDefault="00196D99">
      <w:pPr>
        <w:ind w:left="8357" w:right="1054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“</w:t>
      </w:r>
      <w:r w:rsidRPr="00BD29A9">
        <w:rPr>
          <w:rFonts w:asciiTheme="majorHAnsi" w:eastAsia="Maiandra GD" w:hAnsiTheme="majorHAnsi" w:cs="Maiandra GD"/>
          <w:sz w:val="22"/>
          <w:szCs w:val="22"/>
        </w:rPr>
        <w:t>He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 re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s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4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ne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j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ust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ar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ing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, l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k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ing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or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ing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j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b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.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He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p</w:t>
      </w:r>
      <w:r w:rsidRPr="00BD29A9">
        <w:rPr>
          <w:rFonts w:asciiTheme="majorHAnsi" w:eastAsia="Maiandra GD" w:hAnsiTheme="majorHAnsi" w:cs="Maiandra GD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his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k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l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l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,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hich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u</w:t>
      </w:r>
      <w:r w:rsidRPr="00BD29A9">
        <w:rPr>
          <w:rFonts w:asciiTheme="majorHAnsi" w:eastAsia="Maiandra GD" w:hAnsiTheme="majorHAnsi" w:cs="Maiandra GD"/>
          <w:sz w:val="22"/>
          <w:szCs w:val="22"/>
        </w:rPr>
        <w:t>nusu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l,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b</w:t>
      </w:r>
      <w:r w:rsidRPr="00BD29A9">
        <w:rPr>
          <w:rFonts w:asciiTheme="majorHAnsi" w:eastAsia="Maiandra GD" w:hAnsiTheme="majorHAnsi" w:cs="Maiandra GD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in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his 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k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.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I wo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l</w:t>
      </w:r>
      <w:r w:rsidRPr="00BD29A9">
        <w:rPr>
          <w:rFonts w:asciiTheme="majorHAnsi" w:eastAsia="Maiandra GD" w:hAnsiTheme="majorHAnsi" w:cs="Maiandra GD"/>
          <w:sz w:val="22"/>
          <w:szCs w:val="22"/>
        </w:rPr>
        <w:t>d con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er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s ef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ive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b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c</w:t>
      </w:r>
      <w:r w:rsidRPr="00BD29A9">
        <w:rPr>
          <w:rFonts w:asciiTheme="majorHAnsi" w:eastAsia="Maiandra GD" w:hAnsiTheme="majorHAnsi" w:cs="Maiandra GD"/>
          <w:sz w:val="22"/>
          <w:szCs w:val="22"/>
        </w:rPr>
        <w:t>au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e,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>en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an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“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bj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ive”</w:t>
      </w:r>
      <w:r w:rsidRPr="00BD29A9">
        <w:rPr>
          <w:rFonts w:asciiTheme="majorHAnsi" w:eastAsia="Maiandra GD" w:hAnsiTheme="majorHAnsi" w:cs="Maiandra GD"/>
          <w:spacing w:val="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l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ne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– it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is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y clear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 at a gla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ce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hat he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b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ing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.</w:t>
      </w:r>
      <w:r w:rsidRPr="00BD29A9">
        <w:rPr>
          <w:rFonts w:asciiTheme="majorHAnsi" w:eastAsia="Maiandra GD" w:hAnsiTheme="majorHAnsi" w:cs="Maiandra GD"/>
          <w:sz w:val="22"/>
          <w:szCs w:val="22"/>
        </w:rPr>
        <w:t>”</w:t>
      </w:r>
    </w:p>
    <w:p w14:paraId="49EF7B9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364AB98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8179CFE" w14:textId="77777777" w:rsidR="000521A0" w:rsidRPr="00BD29A9" w:rsidRDefault="000521A0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4CEE8DA5" w14:textId="77777777" w:rsidR="000521A0" w:rsidRPr="00BD29A9" w:rsidRDefault="00196D99">
      <w:pPr>
        <w:ind w:left="8357"/>
        <w:rPr>
          <w:rFonts w:asciiTheme="majorHAnsi" w:eastAsia="Maiandra GD" w:hAnsiTheme="majorHAnsi" w:cs="Maiandra GD"/>
          <w:sz w:val="16"/>
          <w:szCs w:val="16"/>
        </w:rPr>
      </w:pP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*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s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u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m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nf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o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m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a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on</w:t>
      </w:r>
      <w:r w:rsidRPr="00BD29A9">
        <w:rPr>
          <w:rFonts w:asciiTheme="majorHAnsi" w:eastAsia="Maiandra GD" w:hAnsiTheme="majorHAnsi" w:cs="Maiandra GD"/>
          <w:spacing w:val="6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16"/>
          <w:szCs w:val="16"/>
        </w:rPr>
        <w:t>h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a</w:t>
      </w:r>
      <w:r w:rsidRPr="00BD29A9">
        <w:rPr>
          <w:rFonts w:asciiTheme="majorHAnsi" w:eastAsia="Maiandra GD" w:hAnsiTheme="majorHAnsi" w:cs="Maiandra GD"/>
          <w:sz w:val="16"/>
          <w:szCs w:val="16"/>
        </w:rPr>
        <w:t>s</w:t>
      </w:r>
      <w:r w:rsidRPr="00BD29A9">
        <w:rPr>
          <w:rFonts w:asciiTheme="majorHAnsi" w:eastAsia="Maiandra GD" w:hAnsiTheme="majorHAnsi" w:cs="Maiandra GD"/>
          <w:spacing w:val="-16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b</w:t>
      </w:r>
      <w:r w:rsidRPr="00BD29A9">
        <w:rPr>
          <w:rFonts w:asciiTheme="majorHAnsi" w:eastAsia="Maiandra GD" w:hAnsiTheme="majorHAnsi" w:cs="Maiandra GD"/>
          <w:spacing w:val="-3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en</w:t>
      </w:r>
      <w:r w:rsidRPr="00BD29A9">
        <w:rPr>
          <w:rFonts w:asciiTheme="majorHAnsi" w:eastAsia="Maiandra GD" w:hAnsiTheme="majorHAnsi" w:cs="Maiandra GD"/>
          <w:spacing w:val="4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al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d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z w:val="16"/>
          <w:szCs w:val="16"/>
        </w:rPr>
        <w:t>to</w:t>
      </w:r>
      <w:r w:rsidRPr="00BD29A9">
        <w:rPr>
          <w:rFonts w:asciiTheme="majorHAnsi" w:eastAsia="Maiandra GD" w:hAnsiTheme="majorHAnsi" w:cs="Maiandra GD"/>
          <w:spacing w:val="-14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p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o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c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d</w:t>
      </w:r>
      <w:r w:rsidRPr="00BD29A9">
        <w:rPr>
          <w:rFonts w:asciiTheme="majorHAnsi" w:eastAsia="Maiandra GD" w:hAnsiTheme="majorHAnsi" w:cs="Maiandra GD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n</w:t>
      </w:r>
      <w:r w:rsidRPr="00BD29A9">
        <w:rPr>
          <w:rFonts w:asciiTheme="majorHAnsi" w:eastAsia="Maiandra GD" w:hAnsiTheme="majorHAnsi" w:cs="Maiandra GD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z w:val="16"/>
          <w:szCs w:val="16"/>
        </w:rPr>
        <w:t>ty.</w:t>
      </w:r>
    </w:p>
    <w:p w14:paraId="76BCD6D1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58A150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D546B41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AA376AE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C0CB16D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DFF6FA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B6A1C7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0D33583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1B8971E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718A1A0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A15B7B1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E34D4D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BD6509E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7DF715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20B5246" w14:textId="77777777" w:rsidR="000521A0" w:rsidRPr="00BD29A9" w:rsidRDefault="000521A0">
      <w:pPr>
        <w:spacing w:before="5" w:line="260" w:lineRule="exact"/>
        <w:rPr>
          <w:rFonts w:asciiTheme="majorHAnsi" w:hAnsiTheme="majorHAnsi"/>
          <w:sz w:val="26"/>
          <w:szCs w:val="26"/>
        </w:rPr>
      </w:pPr>
    </w:p>
    <w:p w14:paraId="27600818" w14:textId="77777777" w:rsidR="000521A0" w:rsidRPr="00BD29A9" w:rsidRDefault="00BD29A9">
      <w:pPr>
        <w:ind w:left="10946"/>
        <w:rPr>
          <w:rFonts w:asciiTheme="majorHAnsi" w:hAnsiTheme="majorHAnsi"/>
        </w:rPr>
        <w:sectPr w:rsidR="000521A0" w:rsidRPr="00BD29A9">
          <w:footerReference w:type="default" r:id="rId15"/>
          <w:pgSz w:w="15840" w:h="12240" w:orient="landscape"/>
          <w:pgMar w:top="900" w:right="200" w:bottom="0" w:left="2260" w:header="0" w:footer="0" w:gutter="0"/>
          <w:cols w:space="720"/>
        </w:sectPr>
      </w:pPr>
      <w:r w:rsidRPr="00BD29A9">
        <w:rPr>
          <w:rFonts w:asciiTheme="majorHAnsi" w:hAnsiTheme="majorHAnsi"/>
        </w:rPr>
        <w:pict w14:anchorId="1AFC7C9A">
          <v:shape id="_x0000_i1043" type="#_x0000_t75" style="width:116.4pt;height:36.5pt">
            <v:imagedata r:id="rId11" o:title=""/>
          </v:shape>
        </w:pict>
      </w:r>
    </w:p>
    <w:p w14:paraId="2A235132" w14:textId="77777777" w:rsidR="000521A0" w:rsidRPr="00BD29A9" w:rsidRDefault="00196D99">
      <w:pPr>
        <w:spacing w:before="44"/>
        <w:ind w:left="8182" w:right="1262" w:firstLine="4"/>
        <w:jc w:val="center"/>
        <w:rPr>
          <w:rFonts w:asciiTheme="majorHAnsi" w:eastAsia="Broadway" w:hAnsiTheme="majorHAnsi" w:cs="Broadway"/>
          <w:sz w:val="56"/>
          <w:szCs w:val="56"/>
        </w:rPr>
      </w:pPr>
      <w:r w:rsidRPr="00BD29A9">
        <w:rPr>
          <w:rFonts w:asciiTheme="majorHAnsi" w:hAnsiTheme="majorHAnsi"/>
        </w:rPr>
        <w:lastRenderedPageBreak/>
        <w:pict w14:anchorId="6344E7CD">
          <v:group id="_x0000_s1027" style="position:absolute;left:0;text-align:left;margin-left:44.2pt;margin-top:39.3pt;width:432.7pt;height:532.25pt;z-index:-251654656;mso-position-horizontal-relative:page;mso-position-vertical-relative:page" coordorigin="884,786" coordsize="8654,10645">
            <v:shape id="_x0000_s1029" type="#_x0000_t75" style="position:absolute;left:1008;top:1008;width:8530;height:10296">
              <v:imagedata r:id="rId16" o:title=""/>
            </v:shape>
            <v:shape id="_x0000_s1028" style="position:absolute;left:914;top:816;width:8565;height:10585" coordorigin="914,816" coordsize="8565,10585" path="m914,11401r8565,l9479,816r-8565,l914,11401xe" filled="f" strokeweight="3pt">
              <v:path arrowok="t"/>
            </v:shape>
            <w10:wrap anchorx="page" anchory="page"/>
          </v:group>
        </w:pic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Hi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g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h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l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y Exper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i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e</w:t>
      </w:r>
      <w:r w:rsidRPr="00BD29A9">
        <w:rPr>
          <w:rFonts w:asciiTheme="majorHAnsi" w:eastAsia="Broadway" w:hAnsiTheme="majorHAnsi" w:cs="Broadway"/>
          <w:spacing w:val="1"/>
          <w:w w:val="99"/>
          <w:sz w:val="56"/>
          <w:szCs w:val="56"/>
        </w:rPr>
        <w:t>n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c</w:t>
      </w:r>
      <w:r w:rsidRPr="00BD29A9">
        <w:rPr>
          <w:rFonts w:asciiTheme="majorHAnsi" w:eastAsia="Broadway" w:hAnsiTheme="majorHAnsi" w:cs="Broadway"/>
          <w:spacing w:val="-2"/>
          <w:w w:val="99"/>
          <w:sz w:val="56"/>
          <w:szCs w:val="56"/>
        </w:rPr>
        <w:t>e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d Produ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c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ti</w:t>
      </w:r>
      <w:r w:rsidRPr="00BD29A9">
        <w:rPr>
          <w:rFonts w:asciiTheme="majorHAnsi" w:eastAsia="Broadway" w:hAnsiTheme="majorHAnsi" w:cs="Broadway"/>
          <w:spacing w:val="2"/>
          <w:w w:val="99"/>
          <w:sz w:val="56"/>
          <w:szCs w:val="56"/>
        </w:rPr>
        <w:t>o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n Assist</w:t>
      </w:r>
      <w:r w:rsidRPr="00BD29A9">
        <w:rPr>
          <w:rFonts w:asciiTheme="majorHAnsi" w:eastAsia="Broadway" w:hAnsiTheme="majorHAnsi" w:cs="Broadway"/>
          <w:spacing w:val="3"/>
          <w:w w:val="99"/>
          <w:sz w:val="56"/>
          <w:szCs w:val="56"/>
        </w:rPr>
        <w:t>a</w:t>
      </w:r>
      <w:r w:rsidRPr="00BD29A9">
        <w:rPr>
          <w:rFonts w:asciiTheme="majorHAnsi" w:eastAsia="Broadway" w:hAnsiTheme="majorHAnsi" w:cs="Broadway"/>
          <w:w w:val="99"/>
          <w:sz w:val="56"/>
          <w:szCs w:val="56"/>
        </w:rPr>
        <w:t>nt</w:t>
      </w:r>
    </w:p>
    <w:p w14:paraId="27EEA1CA" w14:textId="77777777" w:rsidR="000521A0" w:rsidRPr="00BD29A9" w:rsidRDefault="000521A0">
      <w:pPr>
        <w:spacing w:before="10" w:line="200" w:lineRule="exact"/>
        <w:rPr>
          <w:rFonts w:asciiTheme="majorHAnsi" w:hAnsiTheme="majorHAnsi"/>
        </w:rPr>
      </w:pPr>
    </w:p>
    <w:p w14:paraId="08C185D2" w14:textId="77777777" w:rsidR="000521A0" w:rsidRPr="00BD29A9" w:rsidRDefault="00196D99">
      <w:pPr>
        <w:ind w:left="8313" w:right="1463" w:hanging="2"/>
        <w:jc w:val="center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z w:val="22"/>
          <w:szCs w:val="22"/>
        </w:rPr>
        <w:t>Bel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are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gh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ab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t</w:t>
      </w:r>
      <w:r w:rsidRPr="00BD29A9">
        <w:rPr>
          <w:rFonts w:asciiTheme="majorHAnsi" w:eastAsia="Maiandra GD" w:hAnsiTheme="majorHAnsi" w:cs="Maiandra GD"/>
          <w:sz w:val="22"/>
          <w:szCs w:val="22"/>
        </w:rPr>
        <w:t>his 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 from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Exec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ut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>ec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or at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ony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pacing w:val="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n.</w:t>
      </w:r>
    </w:p>
    <w:p w14:paraId="03378F0D" w14:textId="77777777" w:rsidR="000521A0" w:rsidRPr="00BD29A9" w:rsidRDefault="000521A0">
      <w:pPr>
        <w:spacing w:before="4" w:line="260" w:lineRule="exact"/>
        <w:rPr>
          <w:rFonts w:asciiTheme="majorHAnsi" w:hAnsiTheme="majorHAnsi"/>
          <w:sz w:val="26"/>
          <w:szCs w:val="26"/>
        </w:rPr>
      </w:pPr>
    </w:p>
    <w:p w14:paraId="05779D53" w14:textId="77777777" w:rsidR="000521A0" w:rsidRPr="00BD29A9" w:rsidRDefault="00196D99">
      <w:pPr>
        <w:ind w:left="8141" w:right="1318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h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is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f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a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y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x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p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>nced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.  I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ld c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er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his ty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p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c</w:t>
      </w:r>
      <w:r w:rsidRPr="00BD29A9">
        <w:rPr>
          <w:rFonts w:asciiTheme="majorHAnsi" w:eastAsia="Maiandra GD" w:hAnsiTheme="majorHAnsi" w:cs="Maiandra GD"/>
          <w:sz w:val="22"/>
          <w:szCs w:val="22"/>
        </w:rPr>
        <w:t>al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of the 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g</w:t>
      </w:r>
      <w:r w:rsidRPr="00BD29A9">
        <w:rPr>
          <w:rFonts w:asciiTheme="majorHAnsi" w:eastAsia="Maiandra GD" w:hAnsiTheme="majorHAnsi" w:cs="Maiandra GD"/>
          <w:sz w:val="22"/>
          <w:szCs w:val="22"/>
        </w:rPr>
        <w:t>et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m 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ost</w:t>
      </w:r>
    </w:p>
    <w:p w14:paraId="58DB2416" w14:textId="77777777" w:rsidR="000521A0" w:rsidRPr="00BD29A9" w:rsidRDefault="00196D99">
      <w:pPr>
        <w:ind w:left="8141" w:right="1280"/>
        <w:rPr>
          <w:rFonts w:asciiTheme="majorHAnsi" w:eastAsia="Maiandra GD" w:hAnsiTheme="majorHAnsi" w:cs="Maiandra GD"/>
          <w:sz w:val="22"/>
          <w:szCs w:val="22"/>
        </w:rPr>
      </w:pPr>
      <w:r w:rsidRPr="00BD29A9">
        <w:rPr>
          <w:rFonts w:asciiTheme="majorHAnsi" w:eastAsia="Maiandra GD" w:hAnsiTheme="majorHAnsi" w:cs="Maiandra GD"/>
          <w:sz w:val="22"/>
          <w:szCs w:val="22"/>
        </w:rPr>
        <w:t>exp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enced c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>nd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z w:val="22"/>
          <w:szCs w:val="22"/>
        </w:rPr>
        <w:t>da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es.</w:t>
      </w:r>
      <w:r w:rsidRPr="00BD29A9">
        <w:rPr>
          <w:rFonts w:asciiTheme="majorHAnsi" w:eastAsia="Maiandra GD" w:hAnsiTheme="majorHAnsi" w:cs="Maiandra GD"/>
          <w:spacing w:val="6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It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is a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s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mp</w:t>
      </w:r>
      <w:r w:rsidRPr="00BD29A9">
        <w:rPr>
          <w:rFonts w:asciiTheme="majorHAnsi" w:eastAsia="Maiandra GD" w:hAnsiTheme="majorHAnsi" w:cs="Maiandra GD"/>
          <w:sz w:val="22"/>
          <w:szCs w:val="22"/>
        </w:rPr>
        <w:t>le l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t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>he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he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cr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nd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na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es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p</w:t>
      </w:r>
      <w:r w:rsidRPr="00BD29A9">
        <w:rPr>
          <w:rFonts w:asciiTheme="majorHAnsi" w:eastAsia="Maiandra GD" w:hAnsiTheme="majorHAnsi" w:cs="Maiandra GD"/>
          <w:sz w:val="22"/>
          <w:szCs w:val="22"/>
        </w:rPr>
        <w:t>eak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or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he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l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v</w:t>
      </w:r>
      <w:r w:rsidRPr="00BD29A9">
        <w:rPr>
          <w:rFonts w:asciiTheme="majorHAnsi" w:eastAsia="Maiandra GD" w:hAnsiTheme="majorHAnsi" w:cs="Maiandra GD"/>
          <w:sz w:val="22"/>
          <w:szCs w:val="22"/>
        </w:rPr>
        <w:t>es. It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s</w:t>
      </w:r>
      <w:r w:rsidRPr="00BD29A9">
        <w:rPr>
          <w:rFonts w:asciiTheme="majorHAnsi" w:eastAsia="Maiandra GD" w:hAnsiTheme="majorHAnsi" w:cs="Maiandra GD"/>
          <w:sz w:val="22"/>
          <w:szCs w:val="22"/>
        </w:rPr>
        <w:t>ho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you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hat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he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z w:val="22"/>
          <w:szCs w:val="22"/>
        </w:rPr>
        <w:t>e you g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z w:val="22"/>
          <w:szCs w:val="22"/>
        </w:rPr>
        <w:t>a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w</w:t>
      </w:r>
      <w:r w:rsidRPr="00BD29A9">
        <w:rPr>
          <w:rFonts w:asciiTheme="majorHAnsi" w:eastAsia="Maiandra GD" w:hAnsiTheme="majorHAnsi" w:cs="Maiandra GD"/>
          <w:sz w:val="22"/>
          <w:szCs w:val="22"/>
        </w:rPr>
        <w:t>ay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m l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f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d</w:t>
      </w:r>
      <w:r w:rsidRPr="00BD29A9">
        <w:rPr>
          <w:rFonts w:asciiTheme="majorHAnsi" w:eastAsia="Maiandra GD" w:hAnsiTheme="majorHAnsi" w:cs="Maiandra GD"/>
          <w:sz w:val="22"/>
          <w:szCs w:val="22"/>
        </w:rPr>
        <w:t>escri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pt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, of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en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he st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3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ng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r 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 xml:space="preserve">he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imp</w:t>
      </w:r>
      <w:r w:rsidRPr="00BD29A9">
        <w:rPr>
          <w:rFonts w:asciiTheme="majorHAnsi" w:eastAsia="Maiandra GD" w:hAnsiTheme="majorHAnsi" w:cs="Maiandra GD"/>
          <w:sz w:val="22"/>
          <w:szCs w:val="22"/>
        </w:rPr>
        <w:t>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ss</w:t>
      </w:r>
      <w:r w:rsidRPr="00BD29A9">
        <w:rPr>
          <w:rFonts w:asciiTheme="majorHAnsi" w:eastAsia="Maiandra GD" w:hAnsiTheme="majorHAnsi" w:cs="Maiandra GD"/>
          <w:sz w:val="22"/>
          <w:szCs w:val="22"/>
        </w:rPr>
        <w:t>i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o</w:t>
      </w:r>
      <w:r w:rsidRPr="00BD29A9">
        <w:rPr>
          <w:rFonts w:asciiTheme="majorHAnsi" w:eastAsia="Maiandra GD" w:hAnsiTheme="majorHAnsi" w:cs="Maiandra GD"/>
          <w:sz w:val="22"/>
          <w:szCs w:val="22"/>
        </w:rPr>
        <w:t>n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t</w:t>
      </w:r>
      <w:r w:rsidRPr="00BD29A9">
        <w:rPr>
          <w:rFonts w:asciiTheme="majorHAnsi" w:eastAsia="Maiandra GD" w:hAnsiTheme="majorHAnsi" w:cs="Maiandra GD"/>
          <w:sz w:val="22"/>
          <w:szCs w:val="22"/>
        </w:rPr>
        <w:t>he r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pacing w:val="1"/>
          <w:sz w:val="22"/>
          <w:szCs w:val="22"/>
        </w:rPr>
        <w:t>s</w:t>
      </w:r>
      <w:r w:rsidRPr="00BD29A9">
        <w:rPr>
          <w:rFonts w:asciiTheme="majorHAnsi" w:eastAsia="Maiandra GD" w:hAnsiTheme="majorHAnsi" w:cs="Maiandra GD"/>
          <w:sz w:val="22"/>
          <w:szCs w:val="22"/>
        </w:rPr>
        <w:t>u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m</w:t>
      </w:r>
      <w:r w:rsidRPr="00BD29A9">
        <w:rPr>
          <w:rFonts w:asciiTheme="majorHAnsi" w:eastAsia="Maiandra GD" w:hAnsiTheme="majorHAnsi" w:cs="Maiandra GD"/>
          <w:sz w:val="22"/>
          <w:szCs w:val="22"/>
        </w:rPr>
        <w:t>e wi</w:t>
      </w:r>
      <w:r w:rsidRPr="00BD29A9">
        <w:rPr>
          <w:rFonts w:asciiTheme="majorHAnsi" w:eastAsia="Maiandra GD" w:hAnsiTheme="majorHAnsi" w:cs="Maiandra GD"/>
          <w:spacing w:val="-2"/>
          <w:sz w:val="22"/>
          <w:szCs w:val="22"/>
        </w:rPr>
        <w:t>l</w:t>
      </w:r>
      <w:r w:rsidRPr="00BD29A9">
        <w:rPr>
          <w:rFonts w:asciiTheme="majorHAnsi" w:eastAsia="Maiandra GD" w:hAnsiTheme="majorHAnsi" w:cs="Maiandra GD"/>
          <w:sz w:val="22"/>
          <w:szCs w:val="22"/>
        </w:rPr>
        <w:t>l b</w:t>
      </w:r>
      <w:r w:rsidRPr="00BD29A9">
        <w:rPr>
          <w:rFonts w:asciiTheme="majorHAnsi" w:eastAsia="Maiandra GD" w:hAnsiTheme="majorHAnsi" w:cs="Maiandra GD"/>
          <w:spacing w:val="-1"/>
          <w:sz w:val="22"/>
          <w:szCs w:val="22"/>
        </w:rPr>
        <w:t>e</w:t>
      </w:r>
      <w:r w:rsidRPr="00BD29A9">
        <w:rPr>
          <w:rFonts w:asciiTheme="majorHAnsi" w:eastAsia="Maiandra GD" w:hAnsiTheme="majorHAnsi" w:cs="Maiandra GD"/>
          <w:sz w:val="22"/>
          <w:szCs w:val="22"/>
        </w:rPr>
        <w:t>.</w:t>
      </w:r>
    </w:p>
    <w:p w14:paraId="6A0453E5" w14:textId="77777777" w:rsidR="000521A0" w:rsidRPr="00BD29A9" w:rsidRDefault="000521A0">
      <w:pPr>
        <w:spacing w:line="100" w:lineRule="exact"/>
        <w:rPr>
          <w:rFonts w:asciiTheme="majorHAnsi" w:hAnsiTheme="majorHAnsi"/>
          <w:sz w:val="10"/>
          <w:szCs w:val="10"/>
        </w:rPr>
      </w:pPr>
    </w:p>
    <w:p w14:paraId="4313690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AB146E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DF8D996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EC04402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0FDC583" w14:textId="77777777" w:rsidR="000521A0" w:rsidRPr="00BD29A9" w:rsidRDefault="00196D99">
      <w:pPr>
        <w:ind w:left="8141"/>
        <w:rPr>
          <w:rFonts w:asciiTheme="majorHAnsi" w:eastAsia="Maiandra GD" w:hAnsiTheme="majorHAnsi" w:cs="Maiandra GD"/>
          <w:sz w:val="16"/>
          <w:szCs w:val="16"/>
        </w:rPr>
      </w:pP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*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s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u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m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nf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o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m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a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on</w:t>
      </w:r>
      <w:r w:rsidRPr="00BD29A9">
        <w:rPr>
          <w:rFonts w:asciiTheme="majorHAnsi" w:eastAsia="Maiandra GD" w:hAnsiTheme="majorHAnsi" w:cs="Maiandra GD"/>
          <w:spacing w:val="6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sz w:val="16"/>
          <w:szCs w:val="16"/>
        </w:rPr>
        <w:t>h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a</w:t>
      </w:r>
      <w:r w:rsidRPr="00BD29A9">
        <w:rPr>
          <w:rFonts w:asciiTheme="majorHAnsi" w:eastAsia="Maiandra GD" w:hAnsiTheme="majorHAnsi" w:cs="Maiandra GD"/>
          <w:sz w:val="16"/>
          <w:szCs w:val="16"/>
        </w:rPr>
        <w:t>s</w:t>
      </w:r>
      <w:r w:rsidRPr="00BD29A9">
        <w:rPr>
          <w:rFonts w:asciiTheme="majorHAnsi" w:eastAsia="Maiandra GD" w:hAnsiTheme="majorHAnsi" w:cs="Maiandra GD"/>
          <w:spacing w:val="-16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b</w:t>
      </w:r>
      <w:r w:rsidRPr="00BD29A9">
        <w:rPr>
          <w:rFonts w:asciiTheme="majorHAnsi" w:eastAsia="Maiandra GD" w:hAnsiTheme="majorHAnsi" w:cs="Maiandra GD"/>
          <w:spacing w:val="-3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en</w:t>
      </w:r>
      <w:r w:rsidRPr="00BD29A9">
        <w:rPr>
          <w:rFonts w:asciiTheme="majorHAnsi" w:eastAsia="Maiandra GD" w:hAnsiTheme="majorHAnsi" w:cs="Maiandra GD"/>
          <w:spacing w:val="4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-1"/>
          <w:w w:val="93"/>
          <w:sz w:val="16"/>
          <w:szCs w:val="16"/>
        </w:rPr>
        <w:t>al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d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z w:val="16"/>
          <w:szCs w:val="16"/>
        </w:rPr>
        <w:t>to</w:t>
      </w:r>
      <w:r w:rsidRPr="00BD29A9">
        <w:rPr>
          <w:rFonts w:asciiTheme="majorHAnsi" w:eastAsia="Maiandra GD" w:hAnsiTheme="majorHAnsi" w:cs="Maiandra GD"/>
          <w:spacing w:val="-14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p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r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o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w w:val="93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1"/>
          <w:w w:val="93"/>
          <w:sz w:val="16"/>
          <w:szCs w:val="16"/>
        </w:rPr>
        <w:t>c</w:t>
      </w:r>
      <w:r w:rsidRPr="00BD29A9">
        <w:rPr>
          <w:rFonts w:asciiTheme="majorHAnsi" w:eastAsia="Maiandra GD" w:hAnsiTheme="majorHAnsi" w:cs="Maiandra GD"/>
          <w:w w:val="93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5"/>
          <w:w w:val="93"/>
          <w:sz w:val="16"/>
          <w:szCs w:val="16"/>
        </w:rPr>
        <w:t xml:space="preserve"> </w:t>
      </w:r>
      <w:r w:rsidRPr="00BD29A9">
        <w:rPr>
          <w:rFonts w:asciiTheme="majorHAnsi" w:eastAsia="Maiandra GD" w:hAnsiTheme="majorHAnsi" w:cs="Maiandra GD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d</w:t>
      </w:r>
      <w:r w:rsidRPr="00BD29A9">
        <w:rPr>
          <w:rFonts w:asciiTheme="majorHAnsi" w:eastAsia="Maiandra GD" w:hAnsiTheme="majorHAnsi" w:cs="Maiandra GD"/>
          <w:sz w:val="16"/>
          <w:szCs w:val="16"/>
        </w:rPr>
        <w:t>e</w:t>
      </w:r>
      <w:r w:rsidRPr="00BD29A9">
        <w:rPr>
          <w:rFonts w:asciiTheme="majorHAnsi" w:eastAsia="Maiandra GD" w:hAnsiTheme="majorHAnsi" w:cs="Maiandra GD"/>
          <w:spacing w:val="-1"/>
          <w:sz w:val="16"/>
          <w:szCs w:val="16"/>
        </w:rPr>
        <w:t>n</w:t>
      </w:r>
      <w:r w:rsidRPr="00BD29A9">
        <w:rPr>
          <w:rFonts w:asciiTheme="majorHAnsi" w:eastAsia="Maiandra GD" w:hAnsiTheme="majorHAnsi" w:cs="Maiandra GD"/>
          <w:sz w:val="16"/>
          <w:szCs w:val="16"/>
        </w:rPr>
        <w:t>t</w:t>
      </w:r>
      <w:r w:rsidRPr="00BD29A9">
        <w:rPr>
          <w:rFonts w:asciiTheme="majorHAnsi" w:eastAsia="Maiandra GD" w:hAnsiTheme="majorHAnsi" w:cs="Maiandra GD"/>
          <w:spacing w:val="-2"/>
          <w:sz w:val="16"/>
          <w:szCs w:val="16"/>
        </w:rPr>
        <w:t>i</w:t>
      </w:r>
      <w:r w:rsidRPr="00BD29A9">
        <w:rPr>
          <w:rFonts w:asciiTheme="majorHAnsi" w:eastAsia="Maiandra GD" w:hAnsiTheme="majorHAnsi" w:cs="Maiandra GD"/>
          <w:sz w:val="16"/>
          <w:szCs w:val="16"/>
        </w:rPr>
        <w:t>ty.</w:t>
      </w:r>
    </w:p>
    <w:p w14:paraId="428F02B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366FA73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0A2BF75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E97AF6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C30588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5C14501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2810AE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B8C546D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18FB3E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40F4F796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0CB1375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59B61A70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3A211799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22932B6A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02F54B64" w14:textId="77777777" w:rsidR="000521A0" w:rsidRPr="00BD29A9" w:rsidRDefault="000521A0">
      <w:pPr>
        <w:spacing w:line="200" w:lineRule="exact"/>
        <w:rPr>
          <w:rFonts w:asciiTheme="majorHAnsi" w:hAnsiTheme="majorHAnsi"/>
        </w:rPr>
      </w:pPr>
    </w:p>
    <w:p w14:paraId="1759F28E" w14:textId="77777777" w:rsidR="000521A0" w:rsidRPr="00BD29A9" w:rsidRDefault="000521A0">
      <w:pPr>
        <w:spacing w:before="6" w:line="280" w:lineRule="exact"/>
        <w:rPr>
          <w:rFonts w:asciiTheme="majorHAnsi" w:hAnsiTheme="majorHAnsi"/>
          <w:sz w:val="28"/>
          <w:szCs w:val="28"/>
        </w:rPr>
      </w:pPr>
    </w:p>
    <w:p w14:paraId="70BAE00B" w14:textId="77777777" w:rsidR="000521A0" w:rsidRPr="00BD29A9" w:rsidRDefault="00BD29A9">
      <w:pPr>
        <w:ind w:left="10946"/>
        <w:rPr>
          <w:rFonts w:asciiTheme="majorHAnsi" w:hAnsiTheme="majorHAnsi"/>
        </w:rPr>
      </w:pPr>
      <w:r w:rsidRPr="00BD29A9">
        <w:rPr>
          <w:rFonts w:asciiTheme="majorHAnsi" w:hAnsiTheme="majorHAnsi"/>
        </w:rPr>
        <w:pict w14:anchorId="657D84BA">
          <v:shape id="_x0000_i1044" type="#_x0000_t75" style="width:116.4pt;height:36.5pt">
            <v:imagedata r:id="rId11" o:title=""/>
          </v:shape>
        </w:pict>
      </w:r>
    </w:p>
    <w:sectPr w:rsidR="000521A0" w:rsidRPr="00BD29A9">
      <w:footerReference w:type="default" r:id="rId17"/>
      <w:pgSz w:w="15840" w:h="12240" w:orient="landscape"/>
      <w:pgMar w:top="640" w:right="200" w:bottom="0" w:left="22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0AAB9" w14:textId="77777777" w:rsidR="00196D99" w:rsidRDefault="00196D99">
      <w:r>
        <w:separator/>
      </w:r>
    </w:p>
  </w:endnote>
  <w:endnote w:type="continuationSeparator" w:id="0">
    <w:p w14:paraId="31994D42" w14:textId="77777777" w:rsidR="00196D99" w:rsidRDefault="00196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EF7AD" w14:textId="70DEEC11" w:rsidR="000521A0" w:rsidRDefault="000521A0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16287" w14:textId="77777777" w:rsidR="000521A0" w:rsidRDefault="000521A0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904D0" w14:textId="77777777" w:rsidR="000521A0" w:rsidRDefault="000521A0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D0559" w14:textId="77777777" w:rsidR="000521A0" w:rsidRDefault="000521A0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21AC3" w14:textId="77777777" w:rsidR="000521A0" w:rsidRDefault="000521A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837F8A" w14:textId="77777777" w:rsidR="00196D99" w:rsidRDefault="00196D99">
      <w:r>
        <w:separator/>
      </w:r>
    </w:p>
  </w:footnote>
  <w:footnote w:type="continuationSeparator" w:id="0">
    <w:p w14:paraId="3418055A" w14:textId="77777777" w:rsidR="00196D99" w:rsidRDefault="00196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33A85"/>
    <w:multiLevelType w:val="multilevel"/>
    <w:tmpl w:val="7136A4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1A0"/>
    <w:rsid w:val="000521A0"/>
    <w:rsid w:val="00196D99"/>
    <w:rsid w:val="00BD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9C6DC"/>
  <w15:docId w15:val="{3F730253-C415-4262-B7A6-A48415F4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ps@whatever" TargetMode="Externa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2816</Words>
  <Characters>16055</Characters>
  <Application>Microsoft Office Word</Application>
  <DocSecurity>0</DocSecurity>
  <Lines>133</Lines>
  <Paragraphs>37</Paragraphs>
  <ScaleCrop>false</ScaleCrop>
  <Company/>
  <LinksUpToDate>false</LinksUpToDate>
  <CharactersWithSpaces>18834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2021-03-17T14:09:00Z</dcterms:created>
  <dcterms:modified xsi:type="dcterms:W3CDTF">2021-03-17T14:15:00Z</dcterms:modified>
</cp:coreProperties>
</file>