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8350" w14:textId="77777777" w:rsidR="00467F75" w:rsidRPr="002E5955" w:rsidRDefault="009113AC" w:rsidP="002E5955">
      <w:pPr>
        <w:spacing w:before="64"/>
        <w:jc w:val="center"/>
        <w:rPr>
          <w:rFonts w:asciiTheme="majorHAnsi" w:eastAsia="Garamond" w:hAnsiTheme="majorHAnsi" w:cs="Garamond"/>
          <w:sz w:val="36"/>
          <w:szCs w:val="36"/>
        </w:rPr>
      </w:pPr>
      <w:r w:rsidRPr="002E5955">
        <w:rPr>
          <w:rFonts w:asciiTheme="majorHAnsi" w:eastAsia="Garamond" w:hAnsiTheme="majorHAnsi" w:cs="Garamond"/>
          <w:b/>
          <w:sz w:val="36"/>
          <w:szCs w:val="36"/>
        </w:rPr>
        <w:t>GUID</w:t>
      </w:r>
      <w:r w:rsidRPr="002E5955">
        <w:rPr>
          <w:rFonts w:asciiTheme="majorHAnsi" w:eastAsia="Garamond" w:hAnsiTheme="majorHAnsi" w:cs="Garamond"/>
          <w:b/>
          <w:spacing w:val="1"/>
          <w:sz w:val="36"/>
          <w:szCs w:val="36"/>
        </w:rPr>
        <w:t>EL</w:t>
      </w:r>
      <w:r w:rsidRPr="002E5955">
        <w:rPr>
          <w:rFonts w:asciiTheme="majorHAnsi" w:eastAsia="Garamond" w:hAnsiTheme="majorHAnsi" w:cs="Garamond"/>
          <w:b/>
          <w:sz w:val="36"/>
          <w:szCs w:val="36"/>
        </w:rPr>
        <w:t>I</w:t>
      </w:r>
      <w:r w:rsidRPr="002E5955">
        <w:rPr>
          <w:rFonts w:asciiTheme="majorHAnsi" w:eastAsia="Garamond" w:hAnsiTheme="majorHAnsi" w:cs="Garamond"/>
          <w:b/>
          <w:spacing w:val="2"/>
          <w:sz w:val="36"/>
          <w:szCs w:val="36"/>
        </w:rPr>
        <w:t>N</w:t>
      </w:r>
      <w:r w:rsidRPr="002E5955">
        <w:rPr>
          <w:rFonts w:asciiTheme="majorHAnsi" w:eastAsia="Garamond" w:hAnsiTheme="majorHAnsi" w:cs="Garamond"/>
          <w:b/>
          <w:sz w:val="36"/>
          <w:szCs w:val="36"/>
        </w:rPr>
        <w:t>ES</w:t>
      </w:r>
      <w:r w:rsidRPr="002E5955">
        <w:rPr>
          <w:rFonts w:asciiTheme="majorHAnsi" w:eastAsia="Garamond" w:hAnsiTheme="majorHAnsi" w:cs="Garamond"/>
          <w:b/>
          <w:spacing w:val="-28"/>
          <w:sz w:val="36"/>
          <w:szCs w:val="36"/>
        </w:rPr>
        <w:t xml:space="preserve"> </w:t>
      </w:r>
      <w:r w:rsidRPr="002E5955">
        <w:rPr>
          <w:rFonts w:asciiTheme="majorHAnsi" w:eastAsia="Garamond" w:hAnsiTheme="majorHAnsi" w:cs="Garamond"/>
          <w:b/>
          <w:sz w:val="36"/>
          <w:szCs w:val="36"/>
        </w:rPr>
        <w:t>FOR</w:t>
      </w:r>
      <w:r w:rsidRPr="002E5955">
        <w:rPr>
          <w:rFonts w:asciiTheme="majorHAnsi" w:eastAsia="Garamond" w:hAnsiTheme="majorHAnsi" w:cs="Garamond"/>
          <w:b/>
          <w:spacing w:val="-9"/>
          <w:sz w:val="36"/>
          <w:szCs w:val="36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3"/>
          <w:sz w:val="36"/>
          <w:szCs w:val="36"/>
        </w:rPr>
        <w:t>A</w:t>
      </w:r>
      <w:r w:rsidRPr="002E5955">
        <w:rPr>
          <w:rFonts w:asciiTheme="majorHAnsi" w:eastAsia="Garamond" w:hAnsiTheme="majorHAnsi" w:cs="Garamond"/>
          <w:b/>
          <w:sz w:val="36"/>
          <w:szCs w:val="36"/>
        </w:rPr>
        <w:t>N</w:t>
      </w:r>
      <w:r w:rsidRPr="002E5955">
        <w:rPr>
          <w:rFonts w:asciiTheme="majorHAnsi" w:eastAsia="Garamond" w:hAnsiTheme="majorHAnsi" w:cs="Garamond"/>
          <w:b/>
          <w:spacing w:val="-6"/>
          <w:sz w:val="36"/>
          <w:szCs w:val="36"/>
        </w:rPr>
        <w:t xml:space="preserve"> </w:t>
      </w:r>
      <w:r w:rsidRPr="002E5955">
        <w:rPr>
          <w:rFonts w:asciiTheme="majorHAnsi" w:eastAsia="Garamond" w:hAnsiTheme="majorHAnsi" w:cs="Garamond"/>
          <w:b/>
          <w:sz w:val="36"/>
          <w:szCs w:val="36"/>
        </w:rPr>
        <w:t>ACTOR</w:t>
      </w:r>
      <w:r w:rsidRPr="002E5955">
        <w:rPr>
          <w:rFonts w:asciiTheme="majorHAnsi" w:eastAsia="Garamond" w:hAnsiTheme="majorHAnsi" w:cs="Garamond"/>
          <w:b/>
          <w:spacing w:val="1"/>
          <w:sz w:val="36"/>
          <w:szCs w:val="36"/>
        </w:rPr>
        <w:t>’</w:t>
      </w:r>
      <w:r w:rsidRPr="002E5955">
        <w:rPr>
          <w:rFonts w:asciiTheme="majorHAnsi" w:eastAsia="Garamond" w:hAnsiTheme="majorHAnsi" w:cs="Garamond"/>
          <w:b/>
          <w:sz w:val="36"/>
          <w:szCs w:val="36"/>
        </w:rPr>
        <w:t>S</w:t>
      </w:r>
      <w:r w:rsidRPr="002E5955">
        <w:rPr>
          <w:rFonts w:asciiTheme="majorHAnsi" w:eastAsia="Garamond" w:hAnsiTheme="majorHAnsi" w:cs="Garamond"/>
          <w:b/>
          <w:spacing w:val="-19"/>
          <w:sz w:val="36"/>
          <w:szCs w:val="36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2"/>
          <w:sz w:val="36"/>
          <w:szCs w:val="36"/>
        </w:rPr>
        <w:t>R</w:t>
      </w:r>
      <w:r w:rsidRPr="002E5955">
        <w:rPr>
          <w:rFonts w:asciiTheme="majorHAnsi" w:eastAsia="Garamond" w:hAnsiTheme="majorHAnsi" w:cs="Garamond"/>
          <w:b/>
          <w:sz w:val="36"/>
          <w:szCs w:val="36"/>
        </w:rPr>
        <w:t>ESUME</w:t>
      </w:r>
    </w:p>
    <w:p w14:paraId="6380C167" w14:textId="77777777" w:rsidR="002E5955" w:rsidRPr="002E5955" w:rsidRDefault="002E5955">
      <w:pPr>
        <w:ind w:left="108"/>
        <w:rPr>
          <w:rFonts w:asciiTheme="majorHAnsi" w:eastAsia="Garamond" w:hAnsiTheme="majorHAnsi" w:cs="Garamond"/>
          <w:spacing w:val="1"/>
          <w:position w:val="1"/>
          <w:sz w:val="16"/>
          <w:szCs w:val="16"/>
        </w:rPr>
      </w:pPr>
    </w:p>
    <w:p w14:paraId="28C37CD3" w14:textId="386706E8" w:rsidR="00467F75" w:rsidRPr="002E5955" w:rsidRDefault="009113AC">
      <w:pPr>
        <w:ind w:left="108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pict w14:anchorId="4BD2F63D">
          <v:group id="_x0000_s1040" style="position:absolute;left:0;text-align:left;margin-left:48.95pt;margin-top:18.2pt;width:514.2pt;height:0;z-index:-251662848;mso-position-horizontal-relative:page" coordorigin="979,364" coordsize="10284,0">
            <v:shape id="_x0000_s1041" style="position:absolute;left:979;top:364;width:10284;height:0" coordorigin="979,364" coordsize="10284,0" path="m979,364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GE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RAL</w:t>
      </w:r>
      <w:r w:rsidRPr="002E5955">
        <w:rPr>
          <w:rFonts w:asciiTheme="majorHAnsi" w:eastAsia="Garamond" w:hAnsiTheme="majorHAnsi" w:cs="Garamond"/>
          <w:b/>
          <w:spacing w:val="-2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R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SU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M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sz w:val="30"/>
          <w:szCs w:val="30"/>
        </w:rPr>
        <w:t>I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P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S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:</w:t>
      </w:r>
    </w:p>
    <w:p w14:paraId="6E98749B" w14:textId="77777777" w:rsidR="00467F75" w:rsidRPr="002E5955" w:rsidRDefault="00467F75">
      <w:pPr>
        <w:spacing w:before="5" w:line="140" w:lineRule="exact"/>
        <w:rPr>
          <w:rFonts w:asciiTheme="majorHAnsi" w:hAnsiTheme="majorHAnsi"/>
          <w:sz w:val="14"/>
          <w:szCs w:val="14"/>
        </w:rPr>
      </w:pPr>
    </w:p>
    <w:p w14:paraId="69BE42DC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 xml:space="preserve">LENGTH: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wa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mit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ed</w:t>
      </w:r>
      <w:r w:rsidRPr="002E5955">
        <w:rPr>
          <w:rFonts w:asciiTheme="majorHAnsi" w:eastAsia="Garamond" w:hAnsiTheme="majorHAnsi" w:cs="Garamond"/>
          <w:sz w:val="21"/>
          <w:szCs w:val="21"/>
        </w:rPr>
        <w:t>s to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8x1</w:t>
      </w:r>
      <w:r w:rsidRPr="002E5955">
        <w:rPr>
          <w:rFonts w:asciiTheme="majorHAnsi" w:eastAsia="Garamond" w:hAnsiTheme="majorHAnsi" w:cs="Garamond"/>
          <w:sz w:val="21"/>
          <w:szCs w:val="21"/>
        </w:rPr>
        <w:t>0 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dsh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4317E922" w14:textId="77777777" w:rsidR="00467F75" w:rsidRPr="002E5955" w:rsidRDefault="00467F7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075796D2" w14:textId="77777777" w:rsidR="00467F75" w:rsidRPr="002E5955" w:rsidRDefault="009113AC">
      <w:pPr>
        <w:ind w:left="108" w:right="423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PAPER:</w:t>
      </w:r>
      <w:r w:rsidRPr="002E5955">
        <w:rPr>
          <w:rFonts w:asciiTheme="majorHAnsi" w:eastAsia="Garamond" w:hAnsiTheme="majorHAnsi" w:cs="Garamond"/>
          <w:b/>
          <w:spacing w:val="1"/>
          <w:sz w:val="23"/>
          <w:szCs w:val="2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se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plain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hit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, 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m, 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y)</w:t>
      </w:r>
      <w:r w:rsidRPr="002E5955">
        <w:rPr>
          <w:rFonts w:asciiTheme="majorHAnsi" w:eastAsia="Garamond" w:hAnsiTheme="majorHAnsi" w:cs="Garamond"/>
          <w:sz w:val="21"/>
          <w:szCs w:val="21"/>
        </w:rPr>
        <w:t>. You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pri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dsh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ase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ads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8x1</w:t>
      </w:r>
      <w:r w:rsidRPr="002E5955">
        <w:rPr>
          <w:rFonts w:asciiTheme="majorHAnsi" w:eastAsia="Garamond" w:hAnsiTheme="majorHAnsi" w:cs="Garamond"/>
          <w:sz w:val="21"/>
          <w:szCs w:val="21"/>
        </w:rPr>
        <w:t>0 ph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hs, b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nd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d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is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8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½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x11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u will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ec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 do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is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8x1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0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4641A51F" w14:textId="77777777" w:rsidR="00467F75" w:rsidRPr="002E5955" w:rsidRDefault="00467F7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5F685DE4" w14:textId="77777777" w:rsidR="00467F75" w:rsidRPr="002E5955" w:rsidRDefault="009113AC">
      <w:pPr>
        <w:ind w:left="108" w:right="434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FONT:</w:t>
      </w:r>
      <w:r w:rsidRPr="002E5955">
        <w:rPr>
          <w:rFonts w:asciiTheme="majorHAnsi" w:eastAsia="Garamond" w:hAnsiTheme="majorHAnsi" w:cs="Garamond"/>
          <w:b/>
          <w:spacing w:val="1"/>
          <w:sz w:val="23"/>
          <w:szCs w:val="2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se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da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f</w:t>
      </w:r>
      <w:r w:rsidRPr="002E5955">
        <w:rPr>
          <w:rFonts w:asciiTheme="majorHAnsi" w:eastAsia="Garamond" w:hAnsiTheme="majorHAnsi" w:cs="Garamond"/>
          <w:sz w:val="21"/>
          <w:szCs w:val="21"/>
        </w:rPr>
        <w:t>or the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ain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t of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.g.</w:t>
      </w:r>
      <w:r w:rsidRPr="002E5955">
        <w:rPr>
          <w:rFonts w:asciiTheme="majorHAnsi" w:eastAsia="Garamond" w:hAnsiTheme="majorHAnsi" w:cs="Garamond"/>
          <w:sz w:val="21"/>
          <w:szCs w:val="21"/>
        </w:rPr>
        <w:t>, 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an,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ial,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mo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z w:val="21"/>
          <w:szCs w:val="21"/>
        </w:rPr>
        <w:t>t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hould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1</w:t>
      </w:r>
      <w:r w:rsidRPr="002E5955">
        <w:rPr>
          <w:rFonts w:asciiTheme="majorHAnsi" w:eastAsia="Garamond" w:hAnsiTheme="majorHAnsi" w:cs="Garamond"/>
          <w:sz w:val="21"/>
          <w:szCs w:val="21"/>
        </w:rPr>
        <w:t>0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1</w:t>
      </w:r>
      <w:r w:rsidRPr="002E5955">
        <w:rPr>
          <w:rFonts w:asciiTheme="majorHAnsi" w:eastAsia="Garamond" w:hAnsiTheme="majorHAnsi" w:cs="Garamond"/>
          <w:sz w:val="21"/>
          <w:szCs w:val="21"/>
        </w:rPr>
        <w:t>2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poi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adin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lar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 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an 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un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ng as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ab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e)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util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ols,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ding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ld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ic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, un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ning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S.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use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z w:val="21"/>
          <w:szCs w:val="21"/>
        </w:rPr>
        <w:t>or 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y-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lo 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ont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ors—b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5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is 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41E6E68B" w14:textId="77777777" w:rsidR="00467F75" w:rsidRPr="002E5955" w:rsidRDefault="00467F75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2273FDB" w14:textId="77777777" w:rsidR="00467F75" w:rsidRPr="002E5955" w:rsidRDefault="009113AC">
      <w:pPr>
        <w:ind w:left="108" w:right="413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ORDER:</w:t>
      </w:r>
      <w:r w:rsidRPr="002E5955">
        <w:rPr>
          <w:rFonts w:asciiTheme="majorHAnsi" w:eastAsia="Garamond" w:hAnsiTheme="majorHAnsi" w:cs="Garamond"/>
          <w:b/>
          <w:spacing w:val="1"/>
          <w:sz w:val="23"/>
          <w:szCs w:val="23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En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sh,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rom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m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nd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m 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oss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 Thus,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n, 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iz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 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 of 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por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46C99AD6" w14:textId="77777777" w:rsidR="00467F75" w:rsidRPr="002E5955" w:rsidRDefault="00467F75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3F45DB42" w14:textId="77777777" w:rsidR="00467F75" w:rsidRPr="002E5955" w:rsidRDefault="009113AC">
      <w:pPr>
        <w:ind w:left="108" w:right="511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ABBREVIATI</w:t>
      </w:r>
      <w:r w:rsidRPr="002E5955">
        <w:rPr>
          <w:rFonts w:asciiTheme="majorHAnsi" w:eastAsia="Garamond" w:hAnsiTheme="majorHAnsi" w:cs="Garamond"/>
          <w:b/>
          <w:spacing w:val="-1"/>
          <w:sz w:val="23"/>
          <w:szCs w:val="23"/>
        </w:rPr>
        <w:t>O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 xml:space="preserve">NS: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mi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bbrev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ons.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D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OT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ass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4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of any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brev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n.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his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:</w:t>
      </w:r>
    </w:p>
    <w:p w14:paraId="75F952CF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Colle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s: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MF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hD,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.</w:t>
      </w:r>
    </w:p>
    <w:p w14:paraId="78EAB540" w14:textId="77777777" w:rsidR="00467F75" w:rsidRPr="002E5955" w:rsidRDefault="009113AC">
      <w:pPr>
        <w:spacing w:before="1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ess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al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’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ni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es: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G,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C,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</w:p>
    <w:p w14:paraId="5F38415F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St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brev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ns: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Z,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.</w:t>
      </w:r>
    </w:p>
    <w:p w14:paraId="0C30D3B9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The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abb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tion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“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r.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”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D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ec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 (li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ted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your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ce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ti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n)</w:t>
      </w:r>
    </w:p>
    <w:p w14:paraId="48371D80" w14:textId="77777777" w:rsidR="00467F75" w:rsidRPr="002E5955" w:rsidRDefault="00467F75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0573814F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ACCURACY:</w:t>
      </w:r>
    </w:p>
    <w:p w14:paraId="3B3463F4" w14:textId="77777777" w:rsidR="00467F75" w:rsidRPr="002E5955" w:rsidRDefault="009113AC">
      <w:pPr>
        <w:tabs>
          <w:tab w:val="left" w:pos="820"/>
        </w:tabs>
        <w:ind w:left="828" w:right="553" w:hanging="360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hAnsiTheme="majorHAnsi"/>
          <w:sz w:val="21"/>
          <w:szCs w:val="21"/>
        </w:rPr>
        <w:tab/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RRE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: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all in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is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pd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u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 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ass 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pro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j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4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ain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ose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lot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we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T put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nless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did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j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b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63EB6094" w14:textId="77777777" w:rsidR="00467F75" w:rsidRPr="002E5955" w:rsidRDefault="009113AC">
      <w:pPr>
        <w:tabs>
          <w:tab w:val="left" w:pos="820"/>
        </w:tabs>
        <w:spacing w:before="31"/>
        <w:ind w:left="828" w:right="439" w:hanging="360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hAnsiTheme="majorHAnsi"/>
          <w:sz w:val="21"/>
          <w:szCs w:val="21"/>
        </w:rPr>
        <w:tab/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D: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k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z w:val="21"/>
          <w:szCs w:val="21"/>
        </w:rPr>
        <w:t>am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, 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d 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ly!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ng is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onsi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, us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/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ns,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inal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, pr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pick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p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hid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rr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57E4FEE8" w14:textId="77777777" w:rsidR="00467F75" w:rsidRPr="002E5955" w:rsidRDefault="00467F75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0713EEC4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ATTACHMENT: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Eit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:</w:t>
      </w:r>
    </w:p>
    <w:p w14:paraId="22BB7892" w14:textId="77777777" w:rsidR="00467F75" w:rsidRPr="002E5955" w:rsidRDefault="009113AC">
      <w:pPr>
        <w:spacing w:line="240" w:lineRule="exact"/>
        <w:ind w:left="46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hAnsiTheme="majorHAnsi"/>
          <w:position w:val="1"/>
          <w:sz w:val="21"/>
          <w:szCs w:val="21"/>
        </w:rPr>
        <w:t xml:space="preserve">    </w:t>
      </w:r>
      <w:r w:rsidRPr="002E5955">
        <w:rPr>
          <w:rFonts w:asciiTheme="majorHAnsi" w:hAnsiTheme="majorHAnsi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 xml:space="preserve">UR 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DI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LY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 xml:space="preserve">F 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UR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8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x10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SH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5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</w:t>
      </w:r>
    </w:p>
    <w:p w14:paraId="0D0D48B1" w14:textId="77777777" w:rsidR="00467F75" w:rsidRPr="002E5955" w:rsidRDefault="009113AC">
      <w:pPr>
        <w:spacing w:before="34"/>
        <w:ind w:left="46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hAnsiTheme="majorHAnsi"/>
          <w:sz w:val="21"/>
          <w:szCs w:val="21"/>
        </w:rPr>
        <w:t xml:space="preserve">    </w:t>
      </w:r>
      <w:r w:rsidRPr="002E5955">
        <w:rPr>
          <w:rFonts w:asciiTheme="majorHAnsi" w:hAnsiTheme="majorHAnsi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UR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8½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11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B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SA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 S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AS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UR H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HO</w:t>
      </w:r>
      <w:r w:rsidRPr="002E5955">
        <w:rPr>
          <w:rFonts w:asciiTheme="majorHAnsi" w:eastAsia="Garamond" w:hAnsiTheme="majorHAnsi" w:cs="Garamond"/>
          <w:b/>
          <w:spacing w:val="5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51AA64FF" w14:textId="77777777" w:rsidR="00467F75" w:rsidRPr="002E5955" w:rsidRDefault="009113AC">
      <w:pPr>
        <w:spacing w:before="1"/>
        <w:ind w:left="828" w:right="723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>If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you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ch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ose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this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tion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to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our 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sa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um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er or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your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’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tion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ck of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apling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ase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d.</w:t>
      </w:r>
      <w:r w:rsidRPr="002E5955">
        <w:rPr>
          <w:rFonts w:asciiTheme="majorHAnsi" w:eastAsia="Garamond" w:hAnsiTheme="majorHAnsi" w:cs="Garamond"/>
          <w:spacing w:val="6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y </w:t>
      </w:r>
      <w:r w:rsidRPr="002E5955">
        <w:rPr>
          <w:rFonts w:asciiTheme="majorHAnsi" w:eastAsia="Garamond" w:hAnsiTheme="majorHAnsi" w:cs="Garamond"/>
          <w:i/>
          <w:spacing w:val="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ap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two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pa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to</w:t>
      </w:r>
      <w:r w:rsidRPr="002E5955">
        <w:rPr>
          <w:rFonts w:asciiTheme="majorHAnsi" w:eastAsia="Garamond" w:hAnsiTheme="majorHAnsi" w:cs="Garamond"/>
          <w:i/>
          <w:spacing w:val="-4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h co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ne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OT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se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ps.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OT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ass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ors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 you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use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at aud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ons.</w:t>
      </w:r>
    </w:p>
    <w:p w14:paraId="10F17B68" w14:textId="77777777" w:rsidR="00467F75" w:rsidRPr="002E5955" w:rsidRDefault="00467F75">
      <w:pPr>
        <w:spacing w:before="12" w:line="260" w:lineRule="exact"/>
        <w:rPr>
          <w:rFonts w:asciiTheme="majorHAnsi" w:hAnsiTheme="majorHAnsi"/>
          <w:sz w:val="26"/>
          <w:szCs w:val="26"/>
        </w:rPr>
      </w:pPr>
    </w:p>
    <w:p w14:paraId="1B18066C" w14:textId="77777777" w:rsidR="00467F75" w:rsidRPr="002E5955" w:rsidRDefault="009113AC">
      <w:pPr>
        <w:spacing w:line="320" w:lineRule="exact"/>
        <w:ind w:left="108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pict w14:anchorId="773D70AD">
          <v:group id="_x0000_s1038" style="position:absolute;left:0;text-align:left;margin-left:48.95pt;margin-top:18.35pt;width:514.2pt;height:0;z-index:-251661824;mso-position-horizontal-relative:page" coordorigin="979,367" coordsize="10284,0">
            <v:shape id="_x0000_s1039" style="position:absolute;left:979;top:367;width:10284;height:0" coordorigin="979,367" coordsize="10284,0" path="m979,367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RE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S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UME</w:t>
      </w:r>
      <w:r w:rsidRPr="002E5955">
        <w:rPr>
          <w:rFonts w:asciiTheme="majorHAnsi" w:eastAsia="Garamond" w:hAnsiTheme="majorHAnsi" w:cs="Garamond"/>
          <w:b/>
          <w:spacing w:val="2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FO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RM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AT:</w:t>
      </w:r>
    </w:p>
    <w:p w14:paraId="03BB1536" w14:textId="77777777" w:rsidR="00467F75" w:rsidRPr="002E5955" w:rsidRDefault="00467F75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3B296008" w14:textId="77777777" w:rsidR="00467F75" w:rsidRPr="002E5955" w:rsidRDefault="009113AC">
      <w:pPr>
        <w:spacing w:before="4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 xml:space="preserve">Your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ould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oll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f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his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qu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e)</w:t>
      </w:r>
      <w:r w:rsidRPr="002E5955">
        <w:rPr>
          <w:rFonts w:asciiTheme="majorHAnsi" w:eastAsia="Garamond" w:hAnsiTheme="majorHAnsi" w:cs="Garamond"/>
          <w:sz w:val="21"/>
          <w:szCs w:val="21"/>
        </w:rPr>
        <w:t>:</w:t>
      </w:r>
    </w:p>
    <w:p w14:paraId="3D55DB36" w14:textId="77777777" w:rsidR="00467F75" w:rsidRPr="002E5955" w:rsidRDefault="009113AC">
      <w:pPr>
        <w:spacing w:line="24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3"/>
          <w:szCs w:val="23"/>
        </w:rPr>
        <w:t xml:space="preserve">1) HEADER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am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o,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al d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scr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ion,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 uni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ff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ion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)</w:t>
      </w:r>
    </w:p>
    <w:p w14:paraId="21C78B53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2) EXPERIENCE</w:t>
      </w:r>
    </w:p>
    <w:p w14:paraId="7F38A76C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3) TRAINING</w:t>
      </w:r>
    </w:p>
    <w:p w14:paraId="3B7BC3E2" w14:textId="77777777" w:rsidR="00467F75" w:rsidRPr="002E5955" w:rsidRDefault="009113AC">
      <w:pPr>
        <w:spacing w:line="240" w:lineRule="exact"/>
        <w:ind w:left="82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position w:val="1"/>
          <w:sz w:val="23"/>
          <w:szCs w:val="23"/>
        </w:rPr>
        <w:t>4) SKILLS</w:t>
      </w:r>
    </w:p>
    <w:p w14:paraId="16169370" w14:textId="77777777" w:rsidR="00467F75" w:rsidRPr="002E5955" w:rsidRDefault="009113AC">
      <w:pPr>
        <w:spacing w:before="1"/>
        <w:ind w:left="108"/>
        <w:rPr>
          <w:rFonts w:asciiTheme="majorHAnsi" w:eastAsia="Garamond" w:hAnsiTheme="majorHAnsi" w:cs="Garamond"/>
          <w:sz w:val="21"/>
          <w:szCs w:val="21"/>
        </w:rPr>
        <w:sectPr w:rsidR="00467F75" w:rsidRPr="002E5955">
          <w:footerReference w:type="default" r:id="rId7"/>
          <w:pgSz w:w="12240" w:h="15840"/>
          <w:pgMar w:top="800" w:right="600" w:bottom="280" w:left="900" w:header="0" w:footer="621" w:gutter="0"/>
          <w:cols w:space="720"/>
        </w:sectPr>
      </w:pPr>
      <w:r w:rsidRPr="002E5955">
        <w:rPr>
          <w:rFonts w:asciiTheme="majorHAnsi" w:eastAsia="Garamond" w:hAnsiTheme="majorHAnsi" w:cs="Garamond"/>
          <w:sz w:val="21"/>
          <w:szCs w:val="21"/>
        </w:rPr>
        <w:t>Clea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ions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on)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7B22FD76" w14:textId="77777777" w:rsidR="00467F75" w:rsidRPr="002E5955" w:rsidRDefault="009113AC">
      <w:pPr>
        <w:spacing w:before="64"/>
        <w:ind w:left="108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lastRenderedPageBreak/>
        <w:pict w14:anchorId="0B1899FB">
          <v:group id="_x0000_s1036" style="position:absolute;left:0;text-align:left;margin-left:48.95pt;margin-top:21.4pt;width:514.2pt;height:0;z-index:-251659776;mso-position-horizontal-relative:page" coordorigin="979,428" coordsize="10284,0">
            <v:shape id="_x0000_s1037" style="position:absolute;left:979;top:428;width:10284;height:0" coordorigin="979,428" coordsize="10284,0" path="m979,428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ction One: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H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30"/>
          <w:szCs w:val="30"/>
        </w:rPr>
        <w:t>d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er</w:t>
      </w:r>
    </w:p>
    <w:p w14:paraId="0862868A" w14:textId="77777777" w:rsidR="00467F75" w:rsidRPr="002E5955" w:rsidRDefault="00467F75">
      <w:pPr>
        <w:spacing w:before="5" w:line="140" w:lineRule="exact"/>
        <w:rPr>
          <w:rFonts w:asciiTheme="majorHAnsi" w:hAnsiTheme="majorHAnsi"/>
          <w:sz w:val="14"/>
          <w:szCs w:val="14"/>
        </w:rPr>
      </w:pPr>
    </w:p>
    <w:p w14:paraId="46D01A8C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NAME:</w:t>
      </w:r>
    </w:p>
    <w:p w14:paraId="38975277" w14:textId="77777777" w:rsidR="00467F75" w:rsidRPr="002E5955" w:rsidRDefault="009113AC">
      <w:pPr>
        <w:ind w:left="828" w:right="532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-1"/>
        </w:rPr>
        <w:t>Yo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  <w:spacing w:val="-1"/>
        </w:rPr>
        <w:t>ho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ld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ap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uc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rger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re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1"/>
        </w:rPr>
        <w:t>ha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 xml:space="preserve">n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types</w:t>
      </w:r>
      <w:r w:rsidRPr="002E5955">
        <w:rPr>
          <w:rFonts w:asciiTheme="majorHAnsi" w:eastAsia="Garamond" w:hAnsiTheme="majorHAnsi" w:cs="Garamond"/>
          <w:spacing w:val="-1"/>
        </w:rPr>
        <w:t xml:space="preserve"> 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sho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ld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 xml:space="preserve">m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fee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1"/>
        </w:rPr>
        <w:t>ay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  <w:spacing w:val="-3"/>
        </w:rPr>
        <w:t>n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1"/>
        </w:rPr>
        <w:t>red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</w:rPr>
        <w:t>ig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j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tifi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ft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j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fi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p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Be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tive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ith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fo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9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for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it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eada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ted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ead</w:t>
      </w:r>
      <w:r w:rsidRPr="002E5955">
        <w:rPr>
          <w:rFonts w:asciiTheme="majorHAnsi" w:eastAsia="Garamond" w:hAnsiTheme="majorHAnsi" w:cs="Garamond"/>
          <w:spacing w:val="-1"/>
        </w:rPr>
        <w:t>sh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(</w:t>
      </w:r>
      <w:r w:rsidRPr="002E5955">
        <w:rPr>
          <w:rFonts w:asciiTheme="majorHAnsi" w:eastAsia="Garamond" w:hAnsiTheme="majorHAnsi" w:cs="Garamond"/>
          <w:spacing w:val="1"/>
        </w:rPr>
        <w:t>w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2"/>
        </w:rPr>
        <w:t>g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2"/>
        </w:rPr>
        <w:t>l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ec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mm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ded</w:t>
      </w:r>
      <w:r w:rsidRPr="002E5955">
        <w:rPr>
          <w:rFonts w:asciiTheme="majorHAnsi" w:eastAsia="Garamond" w:hAnsiTheme="majorHAnsi" w:cs="Garamond"/>
        </w:rPr>
        <w:t>),</w:t>
      </w:r>
      <w:r w:rsidRPr="002E5955">
        <w:rPr>
          <w:rFonts w:asciiTheme="majorHAnsi" w:eastAsia="Garamond" w:hAnsiTheme="majorHAnsi" w:cs="Garamond"/>
          <w:spacing w:val="-1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 xml:space="preserve">y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s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fo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 xml:space="preserve"> 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3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ead</w:t>
      </w:r>
      <w:r w:rsidRPr="002E5955">
        <w:rPr>
          <w:rFonts w:asciiTheme="majorHAnsi" w:eastAsia="Garamond" w:hAnsiTheme="majorHAnsi" w:cs="Garamond"/>
          <w:spacing w:val="-1"/>
        </w:rPr>
        <w:t>sh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t.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r,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2"/>
        </w:rPr>
        <w:t>k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oo</w:t>
      </w:r>
      <w:r w:rsidRPr="002E5955">
        <w:rPr>
          <w:rFonts w:asciiTheme="majorHAnsi" w:eastAsia="Garamond" w:hAnsiTheme="majorHAnsi" w:cs="Garamond"/>
        </w:rPr>
        <w:t>l,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form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t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 xml:space="preserve">g </w:t>
      </w:r>
      <w:r w:rsidRPr="002E5955">
        <w:rPr>
          <w:rFonts w:asciiTheme="majorHAnsi" w:eastAsia="Garamond" w:hAnsiTheme="majorHAnsi" w:cs="Garamond"/>
          <w:spacing w:val="-1"/>
        </w:rPr>
        <w:t>sho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ld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t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tive.</w:t>
      </w:r>
    </w:p>
    <w:p w14:paraId="20435E66" w14:textId="77777777" w:rsidR="00467F75" w:rsidRPr="002E5955" w:rsidRDefault="00467F75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53892740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CONTACT INFO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R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M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A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TION:</w:t>
      </w:r>
    </w:p>
    <w:p w14:paraId="4FB3A4EE" w14:textId="77777777" w:rsidR="00467F75" w:rsidRPr="002E5955" w:rsidRDefault="009113AC">
      <w:pPr>
        <w:spacing w:before="1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FOR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AH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FI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S:</w:t>
      </w:r>
    </w:p>
    <w:p w14:paraId="39CB20C4" w14:textId="77777777" w:rsidR="00467F75" w:rsidRPr="002E5955" w:rsidRDefault="009113AC">
      <w:pPr>
        <w:tabs>
          <w:tab w:val="left" w:pos="1540"/>
        </w:tabs>
        <w:ind w:left="1548" w:right="544" w:hanging="360"/>
        <w:rPr>
          <w:rFonts w:asciiTheme="majorHAnsi" w:eastAsia="Garamond" w:hAnsiTheme="majorHAnsi" w:cs="Garamond"/>
        </w:rPr>
      </w:pPr>
      <w:r w:rsidRPr="002E5955">
        <w:rPr>
          <w:rFonts w:asciiTheme="majorHAnsi" w:hAnsiTheme="majorHAnsi"/>
          <w:spacing w:val="-199"/>
        </w:rPr>
        <w:t xml:space="preserve"> </w:t>
      </w:r>
      <w:r w:rsidRPr="002E5955">
        <w:rPr>
          <w:rFonts w:asciiTheme="majorHAnsi" w:hAnsiTheme="majorHAnsi"/>
        </w:rPr>
        <w:tab/>
      </w:r>
      <w:r w:rsidRPr="002E5955">
        <w:rPr>
          <w:rFonts w:asciiTheme="majorHAnsi" w:eastAsia="Garamond" w:hAnsiTheme="majorHAnsi" w:cs="Garamond"/>
          <w:b/>
        </w:rPr>
        <w:t>If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you</w:t>
      </w:r>
      <w:r w:rsidRPr="002E5955">
        <w:rPr>
          <w:rFonts w:asciiTheme="majorHAnsi" w:eastAsia="Garamond" w:hAnsiTheme="majorHAnsi" w:cs="Garamond"/>
          <w:b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h</w:t>
      </w:r>
      <w:r w:rsidRPr="002E5955">
        <w:rPr>
          <w:rFonts w:asciiTheme="majorHAnsi" w:eastAsia="Garamond" w:hAnsiTheme="majorHAnsi" w:cs="Garamond"/>
          <w:b/>
          <w:spacing w:val="1"/>
        </w:rPr>
        <w:t>a</w:t>
      </w:r>
      <w:r w:rsidRPr="002E5955">
        <w:rPr>
          <w:rFonts w:asciiTheme="majorHAnsi" w:eastAsia="Garamond" w:hAnsiTheme="majorHAnsi" w:cs="Garamond"/>
          <w:b/>
        </w:rPr>
        <w:t>ve</w:t>
      </w:r>
      <w:r w:rsidRPr="002E5955">
        <w:rPr>
          <w:rFonts w:asciiTheme="majorHAnsi" w:eastAsia="Garamond" w:hAnsiTheme="majorHAnsi" w:cs="Garamond"/>
          <w:b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an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agent: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gen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add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ph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nu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il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add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Yo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</w:rPr>
        <w:t>o 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ud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gency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x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numb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2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d/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b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addre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(es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ec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lly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if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ar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</w:rPr>
        <w:t>f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tu</w:t>
      </w:r>
      <w:r w:rsidRPr="002E5955">
        <w:rPr>
          <w:rFonts w:asciiTheme="majorHAnsi" w:eastAsia="Garamond" w:hAnsiTheme="majorHAnsi" w:cs="Garamond"/>
          <w:spacing w:val="1"/>
        </w:rPr>
        <w:t>re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gen</w:t>
      </w:r>
      <w:r w:rsidRPr="002E5955">
        <w:rPr>
          <w:rFonts w:asciiTheme="majorHAnsi" w:eastAsia="Garamond" w:hAnsiTheme="majorHAnsi" w:cs="Garamond"/>
          <w:spacing w:val="3"/>
        </w:rPr>
        <w:t>c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’s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bs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te).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 xml:space="preserve">u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 xml:space="preserve"> n</w:t>
      </w:r>
      <w:r w:rsidRPr="002E5955">
        <w:rPr>
          <w:rFonts w:asciiTheme="majorHAnsi" w:eastAsia="Garamond" w:hAnsiTheme="majorHAnsi" w:cs="Garamond"/>
          <w:spacing w:val="1"/>
        </w:rPr>
        <w:t>ee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na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</w:rPr>
        <w:t>ta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3"/>
        </w:rPr>
        <w:t>f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.</w:t>
      </w:r>
    </w:p>
    <w:p w14:paraId="40B4E508" w14:textId="77777777" w:rsidR="00467F75" w:rsidRPr="002E5955" w:rsidRDefault="009113AC">
      <w:pPr>
        <w:tabs>
          <w:tab w:val="left" w:pos="1540"/>
        </w:tabs>
        <w:spacing w:before="28"/>
        <w:ind w:left="1548" w:right="589" w:hanging="360"/>
        <w:rPr>
          <w:rFonts w:asciiTheme="majorHAnsi" w:eastAsia="Garamond" w:hAnsiTheme="majorHAnsi" w:cs="Garamond"/>
        </w:rPr>
      </w:pPr>
      <w:r w:rsidRPr="002E5955">
        <w:rPr>
          <w:rFonts w:asciiTheme="majorHAnsi" w:hAnsiTheme="majorHAnsi"/>
          <w:spacing w:val="-199"/>
        </w:rPr>
        <w:t xml:space="preserve"> </w:t>
      </w:r>
      <w:r w:rsidRPr="002E5955">
        <w:rPr>
          <w:rFonts w:asciiTheme="majorHAnsi" w:hAnsiTheme="majorHAnsi"/>
        </w:rPr>
        <w:tab/>
      </w:r>
      <w:r w:rsidRPr="002E5955">
        <w:rPr>
          <w:rFonts w:asciiTheme="majorHAnsi" w:eastAsia="Garamond" w:hAnsiTheme="majorHAnsi" w:cs="Garamond"/>
          <w:b/>
        </w:rPr>
        <w:t>If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you</w:t>
      </w:r>
      <w:r w:rsidRPr="002E5955">
        <w:rPr>
          <w:rFonts w:asciiTheme="majorHAnsi" w:eastAsia="Garamond" w:hAnsiTheme="majorHAnsi" w:cs="Garamond"/>
          <w:b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do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</w:rPr>
        <w:t>n</w:t>
      </w:r>
      <w:r w:rsidRPr="002E5955">
        <w:rPr>
          <w:rFonts w:asciiTheme="majorHAnsi" w:eastAsia="Garamond" w:hAnsiTheme="majorHAnsi" w:cs="Garamond"/>
          <w:b/>
        </w:rPr>
        <w:t>ot</w:t>
      </w:r>
      <w:r w:rsidRPr="002E5955">
        <w:rPr>
          <w:rFonts w:asciiTheme="majorHAnsi" w:eastAsia="Garamond" w:hAnsiTheme="majorHAnsi" w:cs="Garamond"/>
          <w:b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h</w:t>
      </w:r>
      <w:r w:rsidRPr="002E5955">
        <w:rPr>
          <w:rFonts w:asciiTheme="majorHAnsi" w:eastAsia="Garamond" w:hAnsiTheme="majorHAnsi" w:cs="Garamond"/>
          <w:b/>
          <w:spacing w:val="1"/>
        </w:rPr>
        <w:t>a</w:t>
      </w:r>
      <w:r w:rsidRPr="002E5955">
        <w:rPr>
          <w:rFonts w:asciiTheme="majorHAnsi" w:eastAsia="Garamond" w:hAnsiTheme="majorHAnsi" w:cs="Garamond"/>
          <w:b/>
        </w:rPr>
        <w:t>ve</w:t>
      </w:r>
      <w:r w:rsidRPr="002E5955">
        <w:rPr>
          <w:rFonts w:asciiTheme="majorHAnsi" w:eastAsia="Garamond" w:hAnsiTheme="majorHAnsi" w:cs="Garamond"/>
          <w:b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an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agent:</w:t>
      </w:r>
      <w:r w:rsidRPr="002E5955">
        <w:rPr>
          <w:rFonts w:asciiTheme="majorHAnsi" w:eastAsia="Garamond" w:hAnsiTheme="majorHAnsi" w:cs="Garamond"/>
          <w:b/>
          <w:spacing w:val="1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ta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h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(c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ll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p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o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h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th v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il)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il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add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Be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</w:rPr>
        <w:t>rtain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7"/>
        </w:rPr>
        <w:t>e</w:t>
      </w:r>
      <w:r w:rsidRPr="002E5955">
        <w:rPr>
          <w:rFonts w:asciiTheme="majorHAnsi" w:eastAsia="Garamond" w:hAnsiTheme="majorHAnsi" w:cs="Garamond"/>
        </w:rPr>
        <w:t>-m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il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d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(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2"/>
        </w:rPr>
        <w:t>.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1"/>
        </w:rPr>
        <w:t>.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no</w:t>
      </w:r>
      <w:r w:rsidRPr="002E5955">
        <w:rPr>
          <w:rFonts w:asciiTheme="majorHAnsi" w:eastAsia="Garamond" w:hAnsiTheme="majorHAnsi" w:cs="Garamond"/>
        </w:rPr>
        <w:t xml:space="preserve">t </w:t>
      </w:r>
      <w:hyperlink r:id="rId8">
        <w:r w:rsidRPr="002E5955">
          <w:rPr>
            <w:rFonts w:asciiTheme="majorHAnsi" w:eastAsia="Garamond" w:hAnsiTheme="majorHAnsi" w:cs="Garamond"/>
          </w:rPr>
          <w:t>“</w:t>
        </w:r>
        <w:r w:rsidRPr="002E5955">
          <w:rPr>
            <w:rFonts w:asciiTheme="majorHAnsi" w:eastAsia="Garamond" w:hAnsiTheme="majorHAnsi" w:cs="Garamond"/>
            <w:spacing w:val="-1"/>
          </w:rPr>
          <w:t>Ho</w:t>
        </w:r>
        <w:r w:rsidRPr="002E5955">
          <w:rPr>
            <w:rFonts w:asciiTheme="majorHAnsi" w:eastAsia="Garamond" w:hAnsiTheme="majorHAnsi" w:cs="Garamond"/>
          </w:rPr>
          <w:t>tL</w:t>
        </w:r>
        <w:r w:rsidRPr="002E5955">
          <w:rPr>
            <w:rFonts w:asciiTheme="majorHAnsi" w:eastAsia="Garamond" w:hAnsiTheme="majorHAnsi" w:cs="Garamond"/>
            <w:spacing w:val="3"/>
          </w:rPr>
          <w:t>i</w:t>
        </w:r>
        <w:r w:rsidRPr="002E5955">
          <w:rPr>
            <w:rFonts w:asciiTheme="majorHAnsi" w:eastAsia="Garamond" w:hAnsiTheme="majorHAnsi" w:cs="Garamond"/>
            <w:spacing w:val="-1"/>
          </w:rPr>
          <w:t>p</w:t>
        </w:r>
        <w:r w:rsidRPr="002E5955">
          <w:rPr>
            <w:rFonts w:asciiTheme="majorHAnsi" w:eastAsia="Garamond" w:hAnsiTheme="majorHAnsi" w:cs="Garamond"/>
            <w:spacing w:val="1"/>
          </w:rPr>
          <w:t>s</w:t>
        </w:r>
        <w:r w:rsidRPr="002E5955">
          <w:rPr>
            <w:rFonts w:asciiTheme="majorHAnsi" w:eastAsia="Garamond" w:hAnsiTheme="majorHAnsi" w:cs="Garamond"/>
          </w:rPr>
          <w:t>@</w:t>
        </w:r>
        <w:r w:rsidRPr="002E5955">
          <w:rPr>
            <w:rFonts w:asciiTheme="majorHAnsi" w:eastAsia="Garamond" w:hAnsiTheme="majorHAnsi" w:cs="Garamond"/>
            <w:spacing w:val="1"/>
          </w:rPr>
          <w:t>w</w:t>
        </w:r>
        <w:r w:rsidRPr="002E5955">
          <w:rPr>
            <w:rFonts w:asciiTheme="majorHAnsi" w:eastAsia="Garamond" w:hAnsiTheme="majorHAnsi" w:cs="Garamond"/>
            <w:spacing w:val="-1"/>
          </w:rPr>
          <w:t>h</w:t>
        </w:r>
        <w:r w:rsidRPr="002E5955">
          <w:rPr>
            <w:rFonts w:asciiTheme="majorHAnsi" w:eastAsia="Garamond" w:hAnsiTheme="majorHAnsi" w:cs="Garamond"/>
            <w:spacing w:val="1"/>
          </w:rPr>
          <w:t>a</w:t>
        </w:r>
        <w:r w:rsidRPr="002E5955">
          <w:rPr>
            <w:rFonts w:asciiTheme="majorHAnsi" w:eastAsia="Garamond" w:hAnsiTheme="majorHAnsi" w:cs="Garamond"/>
          </w:rPr>
          <w:t>tev</w:t>
        </w:r>
        <w:r w:rsidRPr="002E5955">
          <w:rPr>
            <w:rFonts w:asciiTheme="majorHAnsi" w:eastAsia="Garamond" w:hAnsiTheme="majorHAnsi" w:cs="Garamond"/>
            <w:spacing w:val="1"/>
          </w:rPr>
          <w:t>er</w:t>
        </w:r>
      </w:hyperlink>
      <w:r w:rsidRPr="002E5955">
        <w:rPr>
          <w:rFonts w:asciiTheme="majorHAnsi" w:eastAsia="Garamond" w:hAnsiTheme="majorHAnsi" w:cs="Garamond"/>
        </w:rPr>
        <w:t>”</w:t>
      </w:r>
      <w:r w:rsidRPr="002E5955">
        <w:rPr>
          <w:rFonts w:asciiTheme="majorHAnsi" w:eastAsia="Garamond" w:hAnsiTheme="majorHAnsi" w:cs="Garamond"/>
          <w:spacing w:val="-1"/>
        </w:rPr>
        <w:t>)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18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 xml:space="preserve">u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ve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son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w</w:t>
      </w:r>
      <w:r w:rsidRPr="002E5955">
        <w:rPr>
          <w:rFonts w:asciiTheme="majorHAnsi" w:eastAsia="Garamond" w:hAnsiTheme="majorHAnsi" w:cs="Garamond"/>
          <w:spacing w:val="3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bs</w:t>
      </w:r>
      <w:r w:rsidRPr="002E5955">
        <w:rPr>
          <w:rFonts w:asciiTheme="majorHAnsi" w:eastAsia="Garamond" w:hAnsiTheme="majorHAnsi" w:cs="Garamond"/>
        </w:rPr>
        <w:t>ite,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4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UR</w:t>
      </w:r>
      <w:r w:rsidRPr="002E5955">
        <w:rPr>
          <w:rFonts w:asciiTheme="majorHAnsi" w:eastAsia="Garamond" w:hAnsiTheme="majorHAnsi" w:cs="Garamond"/>
          <w:spacing w:val="1"/>
        </w:rPr>
        <w:t>L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Ne</w:t>
      </w:r>
      <w:r w:rsidRPr="002E5955">
        <w:rPr>
          <w:rFonts w:asciiTheme="majorHAnsi" w:eastAsia="Garamond" w:hAnsiTheme="majorHAnsi" w:cs="Garamond"/>
          <w:i/>
          <w:spacing w:val="1"/>
        </w:rPr>
        <w:t>v</w:t>
      </w:r>
      <w:r w:rsidRPr="002E5955">
        <w:rPr>
          <w:rFonts w:asciiTheme="majorHAnsi" w:eastAsia="Garamond" w:hAnsiTheme="majorHAnsi" w:cs="Garamond"/>
          <w:i/>
        </w:rPr>
        <w:t>er</w:t>
      </w:r>
      <w:r w:rsidRPr="002E5955">
        <w:rPr>
          <w:rFonts w:asciiTheme="majorHAnsi" w:eastAsia="Garamond" w:hAnsiTheme="majorHAnsi" w:cs="Garamond"/>
          <w:i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li</w:t>
      </w:r>
      <w:r w:rsidRPr="002E5955">
        <w:rPr>
          <w:rFonts w:asciiTheme="majorHAnsi" w:eastAsia="Garamond" w:hAnsiTheme="majorHAnsi" w:cs="Garamond"/>
          <w:i/>
          <w:spacing w:val="-1"/>
        </w:rPr>
        <w:t>s</w:t>
      </w:r>
      <w:r w:rsidRPr="002E5955">
        <w:rPr>
          <w:rFonts w:asciiTheme="majorHAnsi" w:eastAsia="Garamond" w:hAnsiTheme="majorHAnsi" w:cs="Garamond"/>
          <w:i/>
        </w:rPr>
        <w:t>t</w:t>
      </w:r>
      <w:r w:rsidRPr="002E5955">
        <w:rPr>
          <w:rFonts w:asciiTheme="majorHAnsi" w:eastAsia="Garamond" w:hAnsiTheme="majorHAnsi" w:cs="Garamond"/>
          <w:i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y</w:t>
      </w:r>
      <w:r w:rsidRPr="002E5955">
        <w:rPr>
          <w:rFonts w:asciiTheme="majorHAnsi" w:eastAsia="Garamond" w:hAnsiTheme="majorHAnsi" w:cs="Garamond"/>
          <w:i/>
          <w:spacing w:val="1"/>
        </w:rPr>
        <w:t>o</w:t>
      </w:r>
      <w:r w:rsidRPr="002E5955">
        <w:rPr>
          <w:rFonts w:asciiTheme="majorHAnsi" w:eastAsia="Garamond" w:hAnsiTheme="majorHAnsi" w:cs="Garamond"/>
          <w:i/>
          <w:spacing w:val="-1"/>
        </w:rPr>
        <w:t>u</w:t>
      </w:r>
      <w:r w:rsidRPr="002E5955">
        <w:rPr>
          <w:rFonts w:asciiTheme="majorHAnsi" w:eastAsia="Garamond" w:hAnsiTheme="majorHAnsi" w:cs="Garamond"/>
          <w:i/>
        </w:rPr>
        <w:t>r</w:t>
      </w:r>
      <w:r w:rsidRPr="002E5955">
        <w:rPr>
          <w:rFonts w:asciiTheme="majorHAnsi" w:eastAsia="Garamond" w:hAnsiTheme="majorHAnsi" w:cs="Garamond"/>
          <w:i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ho</w:t>
      </w:r>
      <w:r w:rsidRPr="002E5955">
        <w:rPr>
          <w:rFonts w:asciiTheme="majorHAnsi" w:eastAsia="Garamond" w:hAnsiTheme="majorHAnsi" w:cs="Garamond"/>
          <w:i/>
        </w:rPr>
        <w:t>me</w:t>
      </w:r>
      <w:r w:rsidRPr="002E5955">
        <w:rPr>
          <w:rFonts w:asciiTheme="majorHAnsi" w:eastAsia="Garamond" w:hAnsiTheme="majorHAnsi" w:cs="Garamond"/>
          <w:i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ph</w:t>
      </w:r>
      <w:r w:rsidRPr="002E5955">
        <w:rPr>
          <w:rFonts w:asciiTheme="majorHAnsi" w:eastAsia="Garamond" w:hAnsiTheme="majorHAnsi" w:cs="Garamond"/>
          <w:i/>
          <w:spacing w:val="-1"/>
        </w:rPr>
        <w:t>on</w:t>
      </w:r>
      <w:r w:rsidRPr="002E5955">
        <w:rPr>
          <w:rFonts w:asciiTheme="majorHAnsi" w:eastAsia="Garamond" w:hAnsiTheme="majorHAnsi" w:cs="Garamond"/>
          <w:i/>
        </w:rPr>
        <w:t>e</w:t>
      </w:r>
      <w:r w:rsidRPr="002E5955">
        <w:rPr>
          <w:rFonts w:asciiTheme="majorHAnsi" w:eastAsia="Garamond" w:hAnsiTheme="majorHAnsi" w:cs="Garamond"/>
          <w:i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nu</w:t>
      </w:r>
      <w:r w:rsidRPr="002E5955">
        <w:rPr>
          <w:rFonts w:asciiTheme="majorHAnsi" w:eastAsia="Garamond" w:hAnsiTheme="majorHAnsi" w:cs="Garamond"/>
          <w:i/>
        </w:rPr>
        <w:t>m</w:t>
      </w:r>
      <w:r w:rsidRPr="002E5955">
        <w:rPr>
          <w:rFonts w:asciiTheme="majorHAnsi" w:eastAsia="Garamond" w:hAnsiTheme="majorHAnsi" w:cs="Garamond"/>
          <w:i/>
          <w:spacing w:val="1"/>
        </w:rPr>
        <w:t>b</w:t>
      </w:r>
      <w:r w:rsidRPr="002E5955">
        <w:rPr>
          <w:rFonts w:asciiTheme="majorHAnsi" w:eastAsia="Garamond" w:hAnsiTheme="majorHAnsi" w:cs="Garamond"/>
          <w:i/>
          <w:spacing w:val="2"/>
        </w:rPr>
        <w:t>e</w:t>
      </w:r>
      <w:r w:rsidRPr="002E5955">
        <w:rPr>
          <w:rFonts w:asciiTheme="majorHAnsi" w:eastAsia="Garamond" w:hAnsiTheme="majorHAnsi" w:cs="Garamond"/>
          <w:i/>
        </w:rPr>
        <w:t>r</w:t>
      </w:r>
      <w:r w:rsidRPr="002E5955">
        <w:rPr>
          <w:rFonts w:asciiTheme="majorHAnsi" w:eastAsia="Garamond" w:hAnsiTheme="majorHAnsi" w:cs="Garamond"/>
          <w:i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 xml:space="preserve">or </w:t>
      </w:r>
      <w:r w:rsidRPr="002E5955">
        <w:rPr>
          <w:rFonts w:asciiTheme="majorHAnsi" w:eastAsia="Garamond" w:hAnsiTheme="majorHAnsi" w:cs="Garamond"/>
          <w:i/>
          <w:spacing w:val="1"/>
        </w:rPr>
        <w:t>add</w:t>
      </w:r>
      <w:r w:rsidRPr="002E5955">
        <w:rPr>
          <w:rFonts w:asciiTheme="majorHAnsi" w:eastAsia="Garamond" w:hAnsiTheme="majorHAnsi" w:cs="Garamond"/>
          <w:i/>
        </w:rPr>
        <w:t>r</w:t>
      </w:r>
      <w:r w:rsidRPr="002E5955">
        <w:rPr>
          <w:rFonts w:asciiTheme="majorHAnsi" w:eastAsia="Garamond" w:hAnsiTheme="majorHAnsi" w:cs="Garamond"/>
          <w:i/>
          <w:spacing w:val="-1"/>
        </w:rPr>
        <w:t>e</w:t>
      </w:r>
      <w:r w:rsidRPr="002E5955">
        <w:rPr>
          <w:rFonts w:asciiTheme="majorHAnsi" w:eastAsia="Garamond" w:hAnsiTheme="majorHAnsi" w:cs="Garamond"/>
          <w:i/>
        </w:rPr>
        <w:t>s</w:t>
      </w:r>
      <w:r w:rsidRPr="002E5955">
        <w:rPr>
          <w:rFonts w:asciiTheme="majorHAnsi" w:eastAsia="Garamond" w:hAnsiTheme="majorHAnsi" w:cs="Garamond"/>
          <w:i/>
          <w:spacing w:val="-1"/>
        </w:rPr>
        <w:t>s</w:t>
      </w:r>
      <w:r w:rsidRPr="002E5955">
        <w:rPr>
          <w:rFonts w:asciiTheme="majorHAnsi" w:eastAsia="Garamond" w:hAnsiTheme="majorHAnsi" w:cs="Garamond"/>
          <w:i/>
        </w:rPr>
        <w:t>.</w:t>
      </w:r>
    </w:p>
    <w:p w14:paraId="76C337F9" w14:textId="77777777" w:rsidR="00467F75" w:rsidRPr="002E5955" w:rsidRDefault="00467F7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3A474404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FOR 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AH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S:</w:t>
      </w:r>
    </w:p>
    <w:p w14:paraId="5B093155" w14:textId="77777777" w:rsidR="00467F75" w:rsidRPr="002E5955" w:rsidRDefault="009113AC">
      <w:pPr>
        <w:spacing w:line="220" w:lineRule="exact"/>
        <w:ind w:left="1188"/>
        <w:rPr>
          <w:rFonts w:asciiTheme="majorHAnsi" w:eastAsia="Garamond" w:hAnsiTheme="majorHAnsi" w:cs="Garamond"/>
        </w:rPr>
      </w:pPr>
      <w:r w:rsidRPr="002E5955">
        <w:rPr>
          <w:rFonts w:asciiTheme="majorHAnsi" w:hAnsiTheme="majorHAnsi"/>
          <w:position w:val="1"/>
        </w:rPr>
        <w:t xml:space="preserve">    </w:t>
      </w:r>
      <w:r w:rsidRPr="002E5955">
        <w:rPr>
          <w:rFonts w:asciiTheme="majorHAnsi" w:hAnsiTheme="majorHAnsi"/>
          <w:spacing w:val="18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Pl</w:t>
      </w:r>
      <w:r w:rsidRPr="002E5955">
        <w:rPr>
          <w:rFonts w:asciiTheme="majorHAnsi" w:eastAsia="Garamond" w:hAnsiTheme="majorHAnsi" w:cs="Garamond"/>
          <w:spacing w:val="1"/>
          <w:position w:val="1"/>
        </w:rPr>
        <w:t>ea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position w:val="1"/>
        </w:rPr>
        <w:t>e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no</w:t>
      </w:r>
      <w:r w:rsidRPr="002E5955">
        <w:rPr>
          <w:rFonts w:asciiTheme="majorHAnsi" w:eastAsia="Garamond" w:hAnsiTheme="majorHAnsi" w:cs="Garamond"/>
          <w:position w:val="1"/>
        </w:rPr>
        <w:t>te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3"/>
          <w:position w:val="1"/>
        </w:rPr>
        <w:t>U</w:t>
      </w:r>
      <w:r w:rsidRPr="002E5955">
        <w:rPr>
          <w:rFonts w:asciiTheme="majorHAnsi" w:eastAsia="Garamond" w:hAnsiTheme="majorHAnsi" w:cs="Garamond"/>
          <w:position w:val="1"/>
        </w:rPr>
        <w:t>tah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tal</w:t>
      </w:r>
      <w:r w:rsidRPr="002E5955">
        <w:rPr>
          <w:rFonts w:asciiTheme="majorHAnsi" w:eastAsia="Garamond" w:hAnsiTheme="majorHAnsi" w:cs="Garamond"/>
          <w:spacing w:val="1"/>
          <w:position w:val="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g</w:t>
      </w:r>
      <w:r w:rsidRPr="002E5955">
        <w:rPr>
          <w:rFonts w:asciiTheme="majorHAnsi" w:eastAsia="Garamond" w:hAnsiTheme="majorHAnsi" w:cs="Garamond"/>
          <w:spacing w:val="3"/>
          <w:position w:val="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</w:rPr>
        <w:t>c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</w:rPr>
        <w:t>e</w:t>
      </w:r>
      <w:r w:rsidRPr="002E5955">
        <w:rPr>
          <w:rFonts w:asciiTheme="majorHAnsi" w:eastAsia="Garamond" w:hAnsiTheme="majorHAnsi" w:cs="Garamond"/>
          <w:position w:val="1"/>
        </w:rPr>
        <w:t>s</w:t>
      </w:r>
      <w:r w:rsidRPr="002E5955">
        <w:rPr>
          <w:rFonts w:asciiTheme="majorHAnsi" w:eastAsia="Garamond" w:hAnsiTheme="majorHAnsi" w:cs="Garamond"/>
          <w:spacing w:val="-7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wo</w:t>
      </w:r>
      <w:r w:rsidRPr="002E5955">
        <w:rPr>
          <w:rFonts w:asciiTheme="majorHAnsi" w:eastAsia="Garamond" w:hAnsiTheme="majorHAnsi" w:cs="Garamond"/>
          <w:position w:val="1"/>
        </w:rPr>
        <w:t>rk</w:t>
      </w:r>
      <w:r w:rsidRPr="002E5955">
        <w:rPr>
          <w:rFonts w:asciiTheme="majorHAnsi" w:eastAsia="Garamond" w:hAnsiTheme="majorHAnsi" w:cs="Garamond"/>
          <w:spacing w:val="-1"/>
          <w:position w:val="1"/>
        </w:rPr>
        <w:t xml:space="preserve"> on</w:t>
      </w:r>
      <w:r w:rsidRPr="002E5955">
        <w:rPr>
          <w:rFonts w:asciiTheme="majorHAnsi" w:eastAsia="Garamond" w:hAnsiTheme="majorHAnsi" w:cs="Garamond"/>
          <w:position w:val="1"/>
        </w:rPr>
        <w:t>ly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w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position w:val="1"/>
        </w:rPr>
        <w:t>th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2"/>
          <w:position w:val="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position w:val="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film,</w:t>
      </w:r>
      <w:r w:rsidRPr="002E5955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m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spacing w:val="1"/>
          <w:position w:val="1"/>
        </w:rPr>
        <w:t>de</w:t>
      </w:r>
      <w:r w:rsidRPr="002E5955">
        <w:rPr>
          <w:rFonts w:asciiTheme="majorHAnsi" w:eastAsia="Garamond" w:hAnsiTheme="majorHAnsi" w:cs="Garamond"/>
          <w:position w:val="1"/>
        </w:rPr>
        <w:t>li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g,</w:t>
      </w:r>
      <w:r w:rsidRPr="002E5955">
        <w:rPr>
          <w:rFonts w:asciiTheme="majorHAnsi" w:eastAsia="Garamond" w:hAnsiTheme="majorHAnsi" w:cs="Garamond"/>
          <w:spacing w:val="-8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3"/>
          <w:position w:val="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d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tel</w:t>
      </w:r>
      <w:r w:rsidRPr="002E5955">
        <w:rPr>
          <w:rFonts w:asciiTheme="majorHAnsi" w:eastAsia="Garamond" w:hAnsiTheme="majorHAnsi" w:cs="Garamond"/>
          <w:spacing w:val="1"/>
          <w:position w:val="1"/>
        </w:rPr>
        <w:t>ec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mm</w:t>
      </w:r>
      <w:r w:rsidRPr="002E5955">
        <w:rPr>
          <w:rFonts w:asciiTheme="majorHAnsi" w:eastAsia="Garamond" w:hAnsiTheme="majorHAnsi" w:cs="Garamond"/>
          <w:spacing w:val="1"/>
          <w:position w:val="1"/>
        </w:rPr>
        <w:t>u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</w:rPr>
        <w:t>ca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n</w:t>
      </w:r>
      <w:r w:rsidRPr="002E5955">
        <w:rPr>
          <w:rFonts w:asciiTheme="majorHAnsi" w:eastAsia="Garamond" w:hAnsiTheme="majorHAnsi" w:cs="Garamond"/>
          <w:spacing w:val="-16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</w:rPr>
        <w:t>dus</w:t>
      </w:r>
      <w:r w:rsidRPr="002E5955">
        <w:rPr>
          <w:rFonts w:asciiTheme="majorHAnsi" w:eastAsia="Garamond" w:hAnsiTheme="majorHAnsi" w:cs="Garamond"/>
          <w:position w:val="1"/>
        </w:rPr>
        <w:t>tri</w:t>
      </w:r>
      <w:r w:rsidRPr="002E5955">
        <w:rPr>
          <w:rFonts w:asciiTheme="majorHAnsi" w:eastAsia="Garamond" w:hAnsiTheme="majorHAnsi" w:cs="Garamond"/>
          <w:spacing w:val="1"/>
          <w:position w:val="1"/>
        </w:rPr>
        <w:t>e</w:t>
      </w:r>
      <w:r w:rsidRPr="002E5955">
        <w:rPr>
          <w:rFonts w:asciiTheme="majorHAnsi" w:eastAsia="Garamond" w:hAnsiTheme="majorHAnsi" w:cs="Garamond"/>
          <w:spacing w:val="9"/>
          <w:position w:val="1"/>
        </w:rPr>
        <w:t>s</w:t>
      </w:r>
      <w:r w:rsidRPr="002E5955">
        <w:rPr>
          <w:rFonts w:asciiTheme="majorHAnsi" w:eastAsia="Garamond" w:hAnsiTheme="majorHAnsi" w:cs="Garamond"/>
          <w:spacing w:val="2"/>
          <w:position w:val="1"/>
        </w:rPr>
        <w:t>—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no</w:t>
      </w:r>
      <w:r w:rsidRPr="002E5955">
        <w:rPr>
          <w:rFonts w:asciiTheme="majorHAnsi" w:eastAsia="Garamond" w:hAnsiTheme="majorHAnsi" w:cs="Garamond"/>
          <w:position w:val="1"/>
        </w:rPr>
        <w:t>t</w:t>
      </w:r>
    </w:p>
    <w:p w14:paraId="0AB66898" w14:textId="77777777" w:rsidR="00467F75" w:rsidRPr="002E5955" w:rsidRDefault="009113AC">
      <w:pPr>
        <w:ind w:left="1548" w:right="510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ith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tr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F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a</w:t>
      </w:r>
      <w:r w:rsidRPr="002E5955">
        <w:rPr>
          <w:rFonts w:asciiTheme="majorHAnsi" w:eastAsia="Garamond" w:hAnsiTheme="majorHAnsi" w:cs="Garamond"/>
          <w:i/>
        </w:rPr>
        <w:t>ll</w:t>
      </w:r>
      <w:r w:rsidRPr="002E5955">
        <w:rPr>
          <w:rFonts w:asciiTheme="majorHAnsi" w:eastAsia="Garamond" w:hAnsiTheme="majorHAnsi" w:cs="Garamond"/>
          <w:i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Ut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3"/>
        </w:rPr>
        <w:t>r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aud</w:t>
      </w:r>
      <w:r w:rsidRPr="002E5955">
        <w:rPr>
          <w:rFonts w:asciiTheme="majorHAnsi" w:eastAsia="Garamond" w:hAnsiTheme="majorHAnsi" w:cs="Garamond"/>
        </w:rPr>
        <w:t>it</w:t>
      </w:r>
      <w:r w:rsidRPr="002E5955">
        <w:rPr>
          <w:rFonts w:asciiTheme="majorHAnsi" w:eastAsia="Garamond" w:hAnsiTheme="majorHAnsi" w:cs="Garamond"/>
          <w:spacing w:val="-1"/>
        </w:rPr>
        <w:t>ions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2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</w:rPr>
        <w:t>ta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h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2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(c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ll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p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o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ph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 xml:space="preserve">e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ith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v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il)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il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add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Be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</w:rPr>
        <w:t>rtain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7"/>
        </w:rPr>
        <w:t>e</w:t>
      </w:r>
      <w:r w:rsidRPr="002E5955">
        <w:rPr>
          <w:rFonts w:asciiTheme="majorHAnsi" w:eastAsia="Garamond" w:hAnsiTheme="majorHAnsi" w:cs="Garamond"/>
        </w:rPr>
        <w:t>-m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il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d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3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(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2"/>
        </w:rPr>
        <w:t>.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1"/>
        </w:rPr>
        <w:t>.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no</w:t>
      </w:r>
      <w:r w:rsidRPr="002E5955">
        <w:rPr>
          <w:rFonts w:asciiTheme="majorHAnsi" w:eastAsia="Garamond" w:hAnsiTheme="majorHAnsi" w:cs="Garamond"/>
        </w:rPr>
        <w:t xml:space="preserve">t </w:t>
      </w:r>
      <w:hyperlink r:id="rId9">
        <w:r w:rsidRPr="002E5955">
          <w:rPr>
            <w:rFonts w:asciiTheme="majorHAnsi" w:eastAsia="Garamond" w:hAnsiTheme="majorHAnsi" w:cs="Garamond"/>
          </w:rPr>
          <w:t>“Be</w:t>
        </w:r>
        <w:r w:rsidRPr="002E5955">
          <w:rPr>
            <w:rFonts w:asciiTheme="majorHAnsi" w:eastAsia="Garamond" w:hAnsiTheme="majorHAnsi" w:cs="Garamond"/>
            <w:spacing w:val="1"/>
          </w:rPr>
          <w:t>er</w:t>
        </w:r>
        <w:r w:rsidRPr="002E5955">
          <w:rPr>
            <w:rFonts w:asciiTheme="majorHAnsi" w:eastAsia="Garamond" w:hAnsiTheme="majorHAnsi" w:cs="Garamond"/>
          </w:rPr>
          <w:t>F</w:t>
        </w:r>
        <w:r w:rsidRPr="002E5955">
          <w:rPr>
            <w:rFonts w:asciiTheme="majorHAnsi" w:eastAsia="Garamond" w:hAnsiTheme="majorHAnsi" w:cs="Garamond"/>
            <w:spacing w:val="1"/>
          </w:rPr>
          <w:t>ace</w:t>
        </w:r>
        <w:r w:rsidRPr="002E5955">
          <w:rPr>
            <w:rFonts w:asciiTheme="majorHAnsi" w:eastAsia="Garamond" w:hAnsiTheme="majorHAnsi" w:cs="Garamond"/>
          </w:rPr>
          <w:t>@</w:t>
        </w:r>
        <w:r w:rsidRPr="002E5955">
          <w:rPr>
            <w:rFonts w:asciiTheme="majorHAnsi" w:eastAsia="Garamond" w:hAnsiTheme="majorHAnsi" w:cs="Garamond"/>
            <w:spacing w:val="-1"/>
          </w:rPr>
          <w:t>wh</w:t>
        </w:r>
        <w:r w:rsidRPr="002E5955">
          <w:rPr>
            <w:rFonts w:asciiTheme="majorHAnsi" w:eastAsia="Garamond" w:hAnsiTheme="majorHAnsi" w:cs="Garamond"/>
            <w:spacing w:val="1"/>
          </w:rPr>
          <w:t>a</w:t>
        </w:r>
        <w:r w:rsidRPr="002E5955">
          <w:rPr>
            <w:rFonts w:asciiTheme="majorHAnsi" w:eastAsia="Garamond" w:hAnsiTheme="majorHAnsi" w:cs="Garamond"/>
          </w:rPr>
          <w:t>tev</w:t>
        </w:r>
        <w:r w:rsidRPr="002E5955">
          <w:rPr>
            <w:rFonts w:asciiTheme="majorHAnsi" w:eastAsia="Garamond" w:hAnsiTheme="majorHAnsi" w:cs="Garamond"/>
            <w:spacing w:val="1"/>
          </w:rPr>
          <w:t>er</w:t>
        </w:r>
      </w:hyperlink>
      <w:r w:rsidRPr="002E5955">
        <w:rPr>
          <w:rFonts w:asciiTheme="majorHAnsi" w:eastAsia="Garamond" w:hAnsiTheme="majorHAnsi" w:cs="Garamond"/>
        </w:rPr>
        <w:t>”</w:t>
      </w:r>
      <w:r w:rsidRPr="002E5955">
        <w:rPr>
          <w:rFonts w:asciiTheme="majorHAnsi" w:eastAsia="Garamond" w:hAnsiTheme="majorHAnsi" w:cs="Garamond"/>
          <w:spacing w:val="-1"/>
        </w:rPr>
        <w:t>)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16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Ne</w:t>
      </w:r>
      <w:r w:rsidRPr="002E5955">
        <w:rPr>
          <w:rFonts w:asciiTheme="majorHAnsi" w:eastAsia="Garamond" w:hAnsiTheme="majorHAnsi" w:cs="Garamond"/>
          <w:i/>
          <w:spacing w:val="1"/>
        </w:rPr>
        <w:t>v</w:t>
      </w:r>
      <w:r w:rsidRPr="002E5955">
        <w:rPr>
          <w:rFonts w:asciiTheme="majorHAnsi" w:eastAsia="Garamond" w:hAnsiTheme="majorHAnsi" w:cs="Garamond"/>
          <w:i/>
        </w:rPr>
        <w:t>er</w:t>
      </w:r>
      <w:r w:rsidRPr="002E5955">
        <w:rPr>
          <w:rFonts w:asciiTheme="majorHAnsi" w:eastAsia="Garamond" w:hAnsiTheme="majorHAnsi" w:cs="Garamond"/>
          <w:i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2"/>
        </w:rPr>
        <w:t>l</w:t>
      </w:r>
      <w:r w:rsidRPr="002E5955">
        <w:rPr>
          <w:rFonts w:asciiTheme="majorHAnsi" w:eastAsia="Garamond" w:hAnsiTheme="majorHAnsi" w:cs="Garamond"/>
          <w:i/>
        </w:rPr>
        <w:t>ist</w:t>
      </w:r>
      <w:r w:rsidRPr="002E5955">
        <w:rPr>
          <w:rFonts w:asciiTheme="majorHAnsi" w:eastAsia="Garamond" w:hAnsiTheme="majorHAnsi" w:cs="Garamond"/>
          <w:i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y</w:t>
      </w:r>
      <w:r w:rsidRPr="002E5955">
        <w:rPr>
          <w:rFonts w:asciiTheme="majorHAnsi" w:eastAsia="Garamond" w:hAnsiTheme="majorHAnsi" w:cs="Garamond"/>
          <w:i/>
          <w:spacing w:val="-1"/>
        </w:rPr>
        <w:t>ou</w:t>
      </w:r>
      <w:r w:rsidRPr="002E5955">
        <w:rPr>
          <w:rFonts w:asciiTheme="majorHAnsi" w:eastAsia="Garamond" w:hAnsiTheme="majorHAnsi" w:cs="Garamond"/>
          <w:i/>
        </w:rPr>
        <w:t>r</w:t>
      </w:r>
      <w:r w:rsidRPr="002E5955">
        <w:rPr>
          <w:rFonts w:asciiTheme="majorHAnsi" w:eastAsia="Garamond" w:hAnsiTheme="majorHAnsi" w:cs="Garamond"/>
          <w:i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3"/>
        </w:rPr>
        <w:t>h</w:t>
      </w:r>
      <w:r w:rsidRPr="002E5955">
        <w:rPr>
          <w:rFonts w:asciiTheme="majorHAnsi" w:eastAsia="Garamond" w:hAnsiTheme="majorHAnsi" w:cs="Garamond"/>
          <w:i/>
          <w:spacing w:val="-1"/>
        </w:rPr>
        <w:t>o</w:t>
      </w:r>
      <w:r w:rsidRPr="002E5955">
        <w:rPr>
          <w:rFonts w:asciiTheme="majorHAnsi" w:eastAsia="Garamond" w:hAnsiTheme="majorHAnsi" w:cs="Garamond"/>
          <w:i/>
          <w:spacing w:val="3"/>
        </w:rPr>
        <w:t>m</w:t>
      </w:r>
      <w:r w:rsidRPr="002E5955">
        <w:rPr>
          <w:rFonts w:asciiTheme="majorHAnsi" w:eastAsia="Garamond" w:hAnsiTheme="majorHAnsi" w:cs="Garamond"/>
          <w:i/>
        </w:rPr>
        <w:t>e</w:t>
      </w:r>
      <w:r w:rsidRPr="002E5955">
        <w:rPr>
          <w:rFonts w:asciiTheme="majorHAnsi" w:eastAsia="Garamond" w:hAnsiTheme="majorHAnsi" w:cs="Garamond"/>
          <w:i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ph</w:t>
      </w:r>
      <w:r w:rsidRPr="002E5955">
        <w:rPr>
          <w:rFonts w:asciiTheme="majorHAnsi" w:eastAsia="Garamond" w:hAnsiTheme="majorHAnsi" w:cs="Garamond"/>
          <w:i/>
          <w:spacing w:val="-1"/>
        </w:rPr>
        <w:t>on</w:t>
      </w:r>
      <w:r w:rsidRPr="002E5955">
        <w:rPr>
          <w:rFonts w:asciiTheme="majorHAnsi" w:eastAsia="Garamond" w:hAnsiTheme="majorHAnsi" w:cs="Garamond"/>
          <w:i/>
        </w:rPr>
        <w:t>e</w:t>
      </w:r>
      <w:r w:rsidRPr="002E5955">
        <w:rPr>
          <w:rFonts w:asciiTheme="majorHAnsi" w:eastAsia="Garamond" w:hAnsiTheme="majorHAnsi" w:cs="Garamond"/>
          <w:i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n</w:t>
      </w:r>
      <w:r w:rsidRPr="002E5955">
        <w:rPr>
          <w:rFonts w:asciiTheme="majorHAnsi" w:eastAsia="Garamond" w:hAnsiTheme="majorHAnsi" w:cs="Garamond"/>
          <w:i/>
          <w:spacing w:val="1"/>
        </w:rPr>
        <w:t>u</w:t>
      </w:r>
      <w:r w:rsidRPr="002E5955">
        <w:rPr>
          <w:rFonts w:asciiTheme="majorHAnsi" w:eastAsia="Garamond" w:hAnsiTheme="majorHAnsi" w:cs="Garamond"/>
          <w:i/>
        </w:rPr>
        <w:t>m</w:t>
      </w:r>
      <w:r w:rsidRPr="002E5955">
        <w:rPr>
          <w:rFonts w:asciiTheme="majorHAnsi" w:eastAsia="Garamond" w:hAnsiTheme="majorHAnsi" w:cs="Garamond"/>
          <w:i/>
          <w:spacing w:val="1"/>
        </w:rPr>
        <w:t>b</w:t>
      </w:r>
      <w:r w:rsidRPr="002E5955">
        <w:rPr>
          <w:rFonts w:asciiTheme="majorHAnsi" w:eastAsia="Garamond" w:hAnsiTheme="majorHAnsi" w:cs="Garamond"/>
          <w:i/>
        </w:rPr>
        <w:t>er</w:t>
      </w:r>
      <w:r w:rsidRPr="002E5955">
        <w:rPr>
          <w:rFonts w:asciiTheme="majorHAnsi" w:eastAsia="Garamond" w:hAnsiTheme="majorHAnsi" w:cs="Garamond"/>
          <w:i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o</w:t>
      </w:r>
      <w:r w:rsidRPr="002E5955">
        <w:rPr>
          <w:rFonts w:asciiTheme="majorHAnsi" w:eastAsia="Garamond" w:hAnsiTheme="majorHAnsi" w:cs="Garamond"/>
          <w:i/>
        </w:rPr>
        <w:t>r</w:t>
      </w:r>
      <w:r w:rsidRPr="002E5955">
        <w:rPr>
          <w:rFonts w:asciiTheme="majorHAnsi" w:eastAsia="Garamond" w:hAnsiTheme="majorHAnsi" w:cs="Garamond"/>
          <w:i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add</w:t>
      </w:r>
      <w:r w:rsidRPr="002E5955">
        <w:rPr>
          <w:rFonts w:asciiTheme="majorHAnsi" w:eastAsia="Garamond" w:hAnsiTheme="majorHAnsi" w:cs="Garamond"/>
          <w:i/>
        </w:rPr>
        <w:t>r</w:t>
      </w:r>
      <w:r w:rsidRPr="002E5955">
        <w:rPr>
          <w:rFonts w:asciiTheme="majorHAnsi" w:eastAsia="Garamond" w:hAnsiTheme="majorHAnsi" w:cs="Garamond"/>
          <w:i/>
          <w:spacing w:val="1"/>
        </w:rPr>
        <w:t>e</w:t>
      </w:r>
      <w:r w:rsidRPr="002E5955">
        <w:rPr>
          <w:rFonts w:asciiTheme="majorHAnsi" w:eastAsia="Garamond" w:hAnsiTheme="majorHAnsi" w:cs="Garamond"/>
          <w:i/>
        </w:rPr>
        <w:t>s</w:t>
      </w:r>
      <w:r w:rsidRPr="002E5955">
        <w:rPr>
          <w:rFonts w:asciiTheme="majorHAnsi" w:eastAsia="Garamond" w:hAnsiTheme="majorHAnsi" w:cs="Garamond"/>
          <w:i/>
          <w:spacing w:val="-1"/>
        </w:rPr>
        <w:t>s</w:t>
      </w:r>
      <w:r w:rsidRPr="002E5955">
        <w:rPr>
          <w:rFonts w:asciiTheme="majorHAnsi" w:eastAsia="Garamond" w:hAnsiTheme="majorHAnsi" w:cs="Garamond"/>
          <w:i/>
        </w:rPr>
        <w:t>.</w:t>
      </w:r>
    </w:p>
    <w:p w14:paraId="12D7331D" w14:textId="77777777" w:rsidR="00467F75" w:rsidRPr="002E5955" w:rsidRDefault="00467F75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64D0933C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PHYSICAL DESCRI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P</w:t>
      </w:r>
      <w:r w:rsidRPr="002E5955">
        <w:rPr>
          <w:rFonts w:asciiTheme="majorHAnsi" w:eastAsia="Garamond" w:hAnsiTheme="majorHAnsi" w:cs="Garamond"/>
          <w:b/>
          <w:spacing w:val="-3"/>
          <w:sz w:val="23"/>
          <w:szCs w:val="23"/>
        </w:rPr>
        <w:t>T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ION:</w:t>
      </w:r>
    </w:p>
    <w:p w14:paraId="30AD4B60" w14:textId="77777777" w:rsidR="00467F75" w:rsidRPr="002E5955" w:rsidRDefault="009113AC">
      <w:pPr>
        <w:ind w:left="828" w:right="377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-1"/>
        </w:rPr>
        <w:t>Yo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cu</w:t>
      </w:r>
      <w:r w:rsidRPr="002E5955">
        <w:rPr>
          <w:rFonts w:asciiTheme="majorHAnsi" w:eastAsia="Garamond" w:hAnsiTheme="majorHAnsi" w:cs="Garamond"/>
        </w:rPr>
        <w:t>rr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he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</w:rPr>
        <w:t>gh</w:t>
      </w:r>
      <w:r w:rsidRPr="002E5955">
        <w:rPr>
          <w:rFonts w:asciiTheme="majorHAnsi" w:eastAsia="Garamond" w:hAnsiTheme="majorHAnsi" w:cs="Garamond"/>
          <w:b/>
          <w:spacing w:val="1"/>
        </w:rPr>
        <w:t>t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w</w:t>
      </w:r>
      <w:r w:rsidRPr="002E5955">
        <w:rPr>
          <w:rFonts w:asciiTheme="majorHAnsi" w:eastAsia="Garamond" w:hAnsiTheme="majorHAnsi" w:cs="Garamond"/>
          <w:b/>
          <w:spacing w:val="1"/>
        </w:rPr>
        <w:t>ei</w:t>
      </w:r>
      <w:r w:rsidRPr="002E5955">
        <w:rPr>
          <w:rFonts w:asciiTheme="majorHAnsi" w:eastAsia="Garamond" w:hAnsiTheme="majorHAnsi" w:cs="Garamond"/>
          <w:b/>
        </w:rPr>
        <w:t>gh</w:t>
      </w:r>
      <w:r w:rsidRPr="002E5955">
        <w:rPr>
          <w:rFonts w:asciiTheme="majorHAnsi" w:eastAsia="Garamond" w:hAnsiTheme="majorHAnsi" w:cs="Garamond"/>
          <w:b/>
          <w:spacing w:val="2"/>
        </w:rPr>
        <w:t>t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2"/>
        </w:rPr>
        <w:t>e</w:t>
      </w:r>
      <w:r w:rsidRPr="002E5955">
        <w:rPr>
          <w:rFonts w:asciiTheme="majorHAnsi" w:eastAsia="Garamond" w:hAnsiTheme="majorHAnsi" w:cs="Garamond"/>
          <w:b/>
        </w:rPr>
        <w:t>ye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colo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h</w:t>
      </w:r>
      <w:r w:rsidRPr="002E5955">
        <w:rPr>
          <w:rFonts w:asciiTheme="majorHAnsi" w:eastAsia="Garamond" w:hAnsiTheme="majorHAnsi" w:cs="Garamond"/>
          <w:b/>
          <w:spacing w:val="1"/>
        </w:rPr>
        <w:t>a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</w:rPr>
        <w:t>r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color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MU</w:t>
      </w:r>
      <w:r w:rsidRPr="002E5955">
        <w:rPr>
          <w:rFonts w:asciiTheme="majorHAnsi" w:eastAsia="Garamond" w:hAnsiTheme="majorHAnsi" w:cs="Garamond"/>
          <w:spacing w:val="3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be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ted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ee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 m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ts</w:t>
      </w:r>
      <w:r w:rsidRPr="002E5955">
        <w:rPr>
          <w:rFonts w:asciiTheme="majorHAnsi" w:eastAsia="Garamond" w:hAnsiTheme="majorHAnsi" w:cs="Garamond"/>
          <w:spacing w:val="-1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z</w:t>
      </w:r>
      <w:r w:rsidRPr="002E5955">
        <w:rPr>
          <w:rFonts w:asciiTheme="majorHAnsi" w:eastAsia="Garamond" w:hAnsiTheme="majorHAnsi" w:cs="Garamond"/>
          <w:spacing w:val="1"/>
        </w:rPr>
        <w:t>es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Yo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 xml:space="preserve"> n</w:t>
      </w:r>
      <w:r w:rsidRPr="002E5955">
        <w:rPr>
          <w:rFonts w:asciiTheme="majorHAnsi" w:eastAsia="Garamond" w:hAnsiTheme="majorHAnsi" w:cs="Garamond"/>
          <w:spacing w:val="1"/>
        </w:rPr>
        <w:t>ee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ge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b</w:t>
      </w:r>
      <w:r w:rsidRPr="002E5955">
        <w:rPr>
          <w:rFonts w:asciiTheme="majorHAnsi" w:eastAsia="Garamond" w:hAnsiTheme="majorHAnsi" w:cs="Garamond"/>
        </w:rPr>
        <w:t>irth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da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(unle</w:t>
      </w:r>
      <w:r w:rsidRPr="002E5955">
        <w:rPr>
          <w:rFonts w:asciiTheme="majorHAnsi" w:eastAsia="Garamond" w:hAnsiTheme="majorHAnsi" w:cs="Garamond"/>
          <w:spacing w:val="2"/>
        </w:rPr>
        <w:t>s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a mi</w:t>
      </w:r>
      <w:r w:rsidRPr="002E5955">
        <w:rPr>
          <w:rFonts w:asciiTheme="majorHAnsi" w:eastAsia="Garamond" w:hAnsiTheme="majorHAnsi" w:cs="Garamond"/>
          <w:spacing w:val="-1"/>
        </w:rPr>
        <w:t>no</w:t>
      </w:r>
      <w:r w:rsidRPr="002E5955">
        <w:rPr>
          <w:rFonts w:asciiTheme="majorHAnsi" w:eastAsia="Garamond" w:hAnsiTheme="majorHAnsi" w:cs="Garamond"/>
        </w:rPr>
        <w:t>r).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 xml:space="preserve">f </w:t>
      </w:r>
      <w:r w:rsidRPr="002E5955">
        <w:rPr>
          <w:rFonts w:asciiTheme="majorHAnsi" w:eastAsia="Garamond" w:hAnsiTheme="majorHAnsi" w:cs="Garamond"/>
          <w:spacing w:val="1"/>
        </w:rPr>
        <w:t>aud</w:t>
      </w:r>
      <w:r w:rsidRPr="002E5955">
        <w:rPr>
          <w:rFonts w:asciiTheme="majorHAnsi" w:eastAsia="Garamond" w:hAnsiTheme="majorHAnsi" w:cs="Garamond"/>
        </w:rPr>
        <w:t>it</w:t>
      </w:r>
      <w:r w:rsidRPr="002E5955">
        <w:rPr>
          <w:rFonts w:asciiTheme="majorHAnsi" w:eastAsia="Garamond" w:hAnsiTheme="majorHAnsi" w:cs="Garamond"/>
          <w:spacing w:val="-1"/>
        </w:rPr>
        <w:t>ion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spacing w:val="3"/>
        </w:rPr>
        <w:t>f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ec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h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ld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ud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3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v</w:t>
      </w:r>
      <w:r w:rsidRPr="002E5955">
        <w:rPr>
          <w:rFonts w:asciiTheme="majorHAnsi" w:eastAsia="Garamond" w:hAnsiTheme="majorHAnsi" w:cs="Garamond"/>
          <w:b/>
          <w:spacing w:val="-1"/>
        </w:rPr>
        <w:t>oi</w:t>
      </w:r>
      <w:r w:rsidRPr="002E5955">
        <w:rPr>
          <w:rFonts w:asciiTheme="majorHAnsi" w:eastAsia="Garamond" w:hAnsiTheme="majorHAnsi" w:cs="Garamond"/>
          <w:b/>
        </w:rPr>
        <w:t>ce</w:t>
      </w:r>
      <w:r w:rsidRPr="002E5955">
        <w:rPr>
          <w:rFonts w:asciiTheme="majorHAnsi" w:eastAsia="Garamond" w:hAnsiTheme="majorHAnsi" w:cs="Garamond"/>
          <w:b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p</w:t>
      </w:r>
      <w:r w:rsidRPr="002E5955">
        <w:rPr>
          <w:rFonts w:asciiTheme="majorHAnsi" w:eastAsia="Garamond" w:hAnsiTheme="majorHAnsi" w:cs="Garamond"/>
          <w:b/>
          <w:spacing w:val="1"/>
        </w:rPr>
        <w:t>ar</w:t>
      </w:r>
      <w:r w:rsidRPr="002E5955">
        <w:rPr>
          <w:rFonts w:asciiTheme="majorHAnsi" w:eastAsia="Garamond" w:hAnsiTheme="majorHAnsi" w:cs="Garamond"/>
          <w:b/>
        </w:rPr>
        <w:t>t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(</w:t>
      </w:r>
      <w:r w:rsidRPr="002E5955">
        <w:rPr>
          <w:rFonts w:asciiTheme="majorHAnsi" w:eastAsia="Garamond" w:hAnsiTheme="majorHAnsi" w:cs="Garamond"/>
          <w:spacing w:val="-1"/>
        </w:rPr>
        <w:t>sop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no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2"/>
        </w:rPr>
        <w:t>n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r,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tc.)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v</w:t>
      </w:r>
      <w:r w:rsidRPr="002E5955">
        <w:rPr>
          <w:rFonts w:asciiTheme="majorHAnsi" w:eastAsia="Garamond" w:hAnsiTheme="majorHAnsi" w:cs="Garamond"/>
          <w:b/>
          <w:spacing w:val="-1"/>
        </w:rPr>
        <w:t>o</w:t>
      </w:r>
      <w:r w:rsidRPr="002E5955">
        <w:rPr>
          <w:rFonts w:asciiTheme="majorHAnsi" w:eastAsia="Garamond" w:hAnsiTheme="majorHAnsi" w:cs="Garamond"/>
          <w:b/>
        </w:rPr>
        <w:t>c</w:t>
      </w:r>
      <w:r w:rsidRPr="002E5955">
        <w:rPr>
          <w:rFonts w:asciiTheme="majorHAnsi" w:eastAsia="Garamond" w:hAnsiTheme="majorHAnsi" w:cs="Garamond"/>
          <w:b/>
          <w:spacing w:val="1"/>
        </w:rPr>
        <w:t>a</w:t>
      </w:r>
      <w:r w:rsidRPr="002E5955">
        <w:rPr>
          <w:rFonts w:asciiTheme="majorHAnsi" w:eastAsia="Garamond" w:hAnsiTheme="majorHAnsi" w:cs="Garamond"/>
          <w:b/>
        </w:rPr>
        <w:t>l</w:t>
      </w:r>
      <w:r w:rsidRPr="002E5955">
        <w:rPr>
          <w:rFonts w:asciiTheme="majorHAnsi" w:eastAsia="Garamond" w:hAnsiTheme="majorHAnsi" w:cs="Garamond"/>
          <w:b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1"/>
        </w:rPr>
        <w:t>n</w:t>
      </w:r>
      <w:r w:rsidRPr="002E5955">
        <w:rPr>
          <w:rFonts w:asciiTheme="majorHAnsi" w:eastAsia="Garamond" w:hAnsiTheme="majorHAnsi" w:cs="Garamond"/>
          <w:b/>
        </w:rPr>
        <w:t>ge</w:t>
      </w:r>
      <w:r w:rsidRPr="002E5955">
        <w:rPr>
          <w:rFonts w:asciiTheme="majorHAnsi" w:eastAsia="Garamond" w:hAnsiTheme="majorHAnsi" w:cs="Garamond"/>
          <w:b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(e.g</w:t>
      </w:r>
      <w:r w:rsidRPr="002E5955">
        <w:rPr>
          <w:rFonts w:asciiTheme="majorHAnsi" w:eastAsia="Garamond" w:hAnsiTheme="majorHAnsi" w:cs="Garamond"/>
          <w:spacing w:val="-1"/>
        </w:rPr>
        <w:t>.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3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6).</w:t>
      </w:r>
    </w:p>
    <w:p w14:paraId="03316EE8" w14:textId="77777777" w:rsidR="00467F75" w:rsidRPr="002E5955" w:rsidRDefault="00467F7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1A786345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UNION AFFIL</w:t>
      </w:r>
      <w:r w:rsidRPr="002E5955">
        <w:rPr>
          <w:rFonts w:asciiTheme="majorHAnsi" w:eastAsia="Garamond" w:hAnsiTheme="majorHAnsi" w:cs="Garamond"/>
          <w:b/>
          <w:spacing w:val="-1"/>
          <w:sz w:val="23"/>
          <w:szCs w:val="23"/>
        </w:rPr>
        <w:t>I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AT</w:t>
      </w:r>
      <w:r w:rsidRPr="002E5955">
        <w:rPr>
          <w:rFonts w:asciiTheme="majorHAnsi" w:eastAsia="Garamond" w:hAnsiTheme="majorHAnsi" w:cs="Garamond"/>
          <w:b/>
          <w:spacing w:val="-3"/>
          <w:sz w:val="23"/>
          <w:szCs w:val="23"/>
        </w:rPr>
        <w:t>I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O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N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S:</w:t>
      </w:r>
    </w:p>
    <w:p w14:paraId="17850F42" w14:textId="77777777" w:rsidR="00467F75" w:rsidRPr="002E5955" w:rsidRDefault="009113AC">
      <w:pPr>
        <w:ind w:left="82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1"/>
        </w:rPr>
        <w:t>L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es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er</w:t>
      </w:r>
      <w:r w:rsidRPr="002E5955">
        <w:rPr>
          <w:rFonts w:asciiTheme="majorHAnsi" w:eastAsia="Garamond" w:hAnsiTheme="majorHAnsi" w:cs="Garamond"/>
        </w:rPr>
        <w:t>form</w:t>
      </w:r>
      <w:r w:rsidRPr="002E5955">
        <w:rPr>
          <w:rFonts w:asciiTheme="majorHAnsi" w:eastAsia="Garamond" w:hAnsiTheme="majorHAnsi" w:cs="Garamond"/>
          <w:spacing w:val="1"/>
        </w:rPr>
        <w:t>er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’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wh</w:t>
      </w:r>
      <w:r w:rsidRPr="002E5955">
        <w:rPr>
          <w:rFonts w:asciiTheme="majorHAnsi" w:eastAsia="Garamond" w:hAnsiTheme="majorHAnsi" w:cs="Garamond"/>
          <w:spacing w:val="1"/>
        </w:rPr>
        <w:t>er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ve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er</w:t>
      </w:r>
      <w:r w:rsidRPr="002E5955">
        <w:rPr>
          <w:rFonts w:asciiTheme="majorHAnsi" w:eastAsia="Garamond" w:hAnsiTheme="majorHAnsi" w:cs="Garamond"/>
          <w:spacing w:val="-1"/>
        </w:rPr>
        <w:t>sh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ude</w:t>
      </w:r>
      <w:r w:rsidRPr="002E5955">
        <w:rPr>
          <w:rFonts w:asciiTheme="majorHAnsi" w:eastAsia="Garamond" w:hAnsiTheme="majorHAnsi" w:cs="Garamond"/>
        </w:rPr>
        <w:t>:</w:t>
      </w:r>
    </w:p>
    <w:p w14:paraId="66A72281" w14:textId="77777777" w:rsidR="00467F75" w:rsidRPr="002E5955" w:rsidRDefault="009113AC">
      <w:pPr>
        <w:ind w:left="154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b/>
          <w:spacing w:val="-1"/>
        </w:rPr>
        <w:t>SA</w:t>
      </w:r>
      <w:r w:rsidRPr="002E5955">
        <w:rPr>
          <w:rFonts w:asciiTheme="majorHAnsi" w:eastAsia="Garamond" w:hAnsiTheme="majorHAnsi" w:cs="Garamond"/>
          <w:b/>
        </w:rPr>
        <w:t>G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(S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ee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Act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il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)</w:t>
      </w:r>
    </w:p>
    <w:p w14:paraId="34E38C4D" w14:textId="77777777" w:rsidR="00467F75" w:rsidRPr="002E5955" w:rsidRDefault="009113AC">
      <w:pPr>
        <w:spacing w:before="1"/>
        <w:ind w:left="154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b/>
          <w:spacing w:val="-1"/>
        </w:rPr>
        <w:t>A</w:t>
      </w:r>
      <w:r w:rsidRPr="002E5955">
        <w:rPr>
          <w:rFonts w:asciiTheme="majorHAnsi" w:eastAsia="Garamond" w:hAnsiTheme="majorHAnsi" w:cs="Garamond"/>
          <w:b/>
        </w:rPr>
        <w:t>FT</w:t>
      </w:r>
      <w:r w:rsidRPr="002E5955">
        <w:rPr>
          <w:rFonts w:asciiTheme="majorHAnsi" w:eastAsia="Garamond" w:hAnsiTheme="majorHAnsi" w:cs="Garamond"/>
          <w:b/>
          <w:spacing w:val="2"/>
        </w:rPr>
        <w:t>R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(</w:t>
      </w:r>
      <w:r w:rsidRPr="002E5955">
        <w:rPr>
          <w:rFonts w:asciiTheme="majorHAnsi" w:eastAsia="Garamond" w:hAnsiTheme="majorHAnsi" w:cs="Garamond"/>
        </w:rPr>
        <w:t>Ame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ede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visi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ad</w:t>
      </w:r>
      <w:r w:rsidRPr="002E5955">
        <w:rPr>
          <w:rFonts w:asciiTheme="majorHAnsi" w:eastAsia="Garamond" w:hAnsiTheme="majorHAnsi" w:cs="Garamond"/>
        </w:rPr>
        <w:t>io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Arti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)</w:t>
      </w:r>
    </w:p>
    <w:p w14:paraId="188A2CDC" w14:textId="77777777" w:rsidR="00467F75" w:rsidRPr="002E5955" w:rsidRDefault="009113AC">
      <w:pPr>
        <w:spacing w:line="220" w:lineRule="exact"/>
        <w:ind w:left="154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b/>
          <w:spacing w:val="-1"/>
          <w:position w:val="1"/>
        </w:rPr>
        <w:t>A</w:t>
      </w:r>
      <w:r w:rsidRPr="002E5955">
        <w:rPr>
          <w:rFonts w:asciiTheme="majorHAnsi" w:eastAsia="Garamond" w:hAnsiTheme="majorHAnsi" w:cs="Garamond"/>
          <w:b/>
          <w:position w:val="1"/>
        </w:rPr>
        <w:t>EA</w:t>
      </w:r>
      <w:r w:rsidRPr="002E5955">
        <w:rPr>
          <w:rFonts w:asciiTheme="majorHAnsi" w:eastAsia="Garamond" w:hAnsiTheme="majorHAnsi" w:cs="Garamond"/>
          <w:b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(</w:t>
      </w:r>
      <w:r w:rsidRPr="002E5955">
        <w:rPr>
          <w:rFonts w:asciiTheme="majorHAnsi" w:eastAsia="Garamond" w:hAnsiTheme="majorHAnsi" w:cs="Garamond"/>
          <w:spacing w:val="-1"/>
          <w:position w:val="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</w:rPr>
        <w:t>c</w:t>
      </w:r>
      <w:r w:rsidRPr="002E5955">
        <w:rPr>
          <w:rFonts w:asciiTheme="majorHAnsi" w:eastAsia="Garamond" w:hAnsiTheme="majorHAnsi" w:cs="Garamond"/>
          <w:spacing w:val="2"/>
          <w:position w:val="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spacing w:val="1"/>
          <w:position w:val="1"/>
        </w:rPr>
        <w:t>r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position w:val="1"/>
        </w:rPr>
        <w:t>’</w:t>
      </w:r>
      <w:r w:rsidRPr="002E5955">
        <w:rPr>
          <w:rFonts w:asciiTheme="majorHAnsi" w:eastAsia="Garamond" w:hAnsiTheme="majorHAnsi" w:cs="Garamond"/>
          <w:spacing w:val="-6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</w:rPr>
        <w:t>qu</w:t>
      </w:r>
      <w:r w:rsidRPr="002E5955">
        <w:rPr>
          <w:rFonts w:asciiTheme="majorHAnsi" w:eastAsia="Garamond" w:hAnsiTheme="majorHAnsi" w:cs="Garamond"/>
          <w:position w:val="1"/>
        </w:rPr>
        <w:t>ity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2"/>
          <w:position w:val="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</w:rPr>
        <w:t>s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spacing w:val="1"/>
          <w:position w:val="1"/>
        </w:rPr>
        <w:t>c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on</w:t>
      </w:r>
      <w:r w:rsidRPr="002E5955">
        <w:rPr>
          <w:rFonts w:asciiTheme="majorHAnsi" w:eastAsia="Garamond" w:hAnsiTheme="majorHAnsi" w:cs="Garamond"/>
          <w:position w:val="1"/>
        </w:rPr>
        <w:t>)</w:t>
      </w:r>
    </w:p>
    <w:p w14:paraId="07E7A0F5" w14:textId="77777777" w:rsidR="00467F75" w:rsidRPr="002E5955" w:rsidRDefault="009113AC">
      <w:pPr>
        <w:ind w:left="154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b/>
          <w:spacing w:val="-1"/>
        </w:rPr>
        <w:t>A</w:t>
      </w:r>
      <w:r w:rsidRPr="002E5955">
        <w:rPr>
          <w:rFonts w:asciiTheme="majorHAnsi" w:eastAsia="Garamond" w:hAnsiTheme="majorHAnsi" w:cs="Garamond"/>
          <w:b/>
          <w:spacing w:val="1"/>
        </w:rPr>
        <w:t>G</w:t>
      </w:r>
      <w:r w:rsidRPr="002E5955">
        <w:rPr>
          <w:rFonts w:asciiTheme="majorHAnsi" w:eastAsia="Garamond" w:hAnsiTheme="majorHAnsi" w:cs="Garamond"/>
          <w:b/>
          <w:spacing w:val="2"/>
        </w:rPr>
        <w:t>M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(</w:t>
      </w:r>
      <w:r w:rsidRPr="002E5955">
        <w:rPr>
          <w:rFonts w:asciiTheme="majorHAnsi" w:eastAsia="Garamond" w:hAnsiTheme="majorHAnsi" w:cs="Garamond"/>
          <w:spacing w:val="-1"/>
        </w:rPr>
        <w:t>A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ild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M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A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)</w:t>
      </w:r>
    </w:p>
    <w:p w14:paraId="5C1690D9" w14:textId="77777777" w:rsidR="00467F75" w:rsidRPr="002E5955" w:rsidRDefault="009113AC">
      <w:pPr>
        <w:ind w:left="154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b/>
          <w:spacing w:val="-1"/>
        </w:rPr>
        <w:t>A</w:t>
      </w:r>
      <w:r w:rsidRPr="002E5955">
        <w:rPr>
          <w:rFonts w:asciiTheme="majorHAnsi" w:eastAsia="Garamond" w:hAnsiTheme="majorHAnsi" w:cs="Garamond"/>
          <w:b/>
          <w:spacing w:val="1"/>
        </w:rPr>
        <w:t>GV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(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ild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Va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ty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Arti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)</w:t>
      </w:r>
    </w:p>
    <w:p w14:paraId="68BFB75C" w14:textId="77777777" w:rsidR="00467F75" w:rsidRPr="002E5955" w:rsidRDefault="009113AC">
      <w:pPr>
        <w:ind w:left="82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 xml:space="preserve">f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pp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3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l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SAG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ligi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da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for</w:t>
      </w:r>
      <w:r w:rsidRPr="002E5955">
        <w:rPr>
          <w:rFonts w:asciiTheme="majorHAnsi" w:eastAsia="Garamond" w:hAnsiTheme="majorHAnsi" w:cs="Garamond"/>
          <w:spacing w:val="-1"/>
        </w:rPr>
        <w:t xml:space="preserve"> E</w:t>
      </w:r>
      <w:r w:rsidRPr="002E5955">
        <w:rPr>
          <w:rFonts w:asciiTheme="majorHAnsi" w:eastAsia="Garamond" w:hAnsiTheme="majorHAnsi" w:cs="Garamond"/>
        </w:rPr>
        <w:t>MC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(</w:t>
      </w:r>
      <w:r w:rsidRPr="002E5955">
        <w:rPr>
          <w:rFonts w:asciiTheme="majorHAnsi" w:eastAsia="Garamond" w:hAnsiTheme="majorHAnsi" w:cs="Garamond"/>
          <w:spacing w:val="-2"/>
        </w:rPr>
        <w:t>E</w:t>
      </w:r>
      <w:r w:rsidRPr="002E5955">
        <w:rPr>
          <w:rFonts w:asciiTheme="majorHAnsi" w:eastAsia="Garamond" w:hAnsiTheme="majorHAnsi" w:cs="Garamond"/>
          <w:spacing w:val="1"/>
        </w:rPr>
        <w:t>qu</w:t>
      </w:r>
      <w:r w:rsidRPr="002E5955">
        <w:rPr>
          <w:rFonts w:asciiTheme="majorHAnsi" w:eastAsia="Garamond" w:hAnsiTheme="majorHAnsi" w:cs="Garamond"/>
        </w:rPr>
        <w:t>ity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2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sh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p</w:t>
      </w:r>
    </w:p>
    <w:p w14:paraId="1DEA3F28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1"/>
          <w:position w:val="1"/>
        </w:rPr>
        <w:t>Ca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</w:rPr>
        <w:t>d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</w:rPr>
        <w:t>da</w:t>
      </w:r>
      <w:r w:rsidRPr="002E5955">
        <w:rPr>
          <w:rFonts w:asciiTheme="majorHAnsi" w:eastAsia="Garamond" w:hAnsiTheme="majorHAnsi" w:cs="Garamond"/>
          <w:position w:val="1"/>
        </w:rPr>
        <w:t>te)</w:t>
      </w:r>
      <w:r w:rsidRPr="002E5955">
        <w:rPr>
          <w:rFonts w:asciiTheme="majorHAnsi" w:eastAsia="Garamond" w:hAnsiTheme="majorHAnsi" w:cs="Garamond"/>
          <w:spacing w:val="-8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p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position w:val="1"/>
        </w:rPr>
        <w:t>.</w:t>
      </w:r>
      <w:r w:rsidRPr="002E5955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I</w:t>
      </w:r>
      <w:r w:rsidRPr="002E5955">
        <w:rPr>
          <w:rFonts w:asciiTheme="majorHAnsi" w:eastAsia="Garamond" w:hAnsiTheme="majorHAnsi" w:cs="Garamond"/>
          <w:position w:val="1"/>
        </w:rPr>
        <w:t xml:space="preserve">f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f</w:t>
      </w:r>
      <w:r w:rsidRPr="002E5955">
        <w:rPr>
          <w:rFonts w:asciiTheme="majorHAnsi" w:eastAsia="Garamond" w:hAnsiTheme="majorHAnsi" w:cs="Garamond"/>
          <w:spacing w:val="1"/>
          <w:position w:val="1"/>
        </w:rPr>
        <w:t>f</w:t>
      </w:r>
      <w:r w:rsidRPr="002E5955">
        <w:rPr>
          <w:rFonts w:asciiTheme="majorHAnsi" w:eastAsia="Garamond" w:hAnsiTheme="majorHAnsi" w:cs="Garamond"/>
          <w:position w:val="1"/>
        </w:rPr>
        <w:t>ilia</w:t>
      </w:r>
      <w:r w:rsidRPr="002E5955">
        <w:rPr>
          <w:rFonts w:asciiTheme="majorHAnsi" w:eastAsia="Garamond" w:hAnsiTheme="majorHAnsi" w:cs="Garamond"/>
          <w:spacing w:val="2"/>
          <w:position w:val="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</w:rPr>
        <w:t>e</w:t>
      </w:r>
      <w:r w:rsidRPr="002E5955">
        <w:rPr>
          <w:rFonts w:asciiTheme="majorHAnsi" w:eastAsia="Garamond" w:hAnsiTheme="majorHAnsi" w:cs="Garamond"/>
          <w:position w:val="1"/>
        </w:rPr>
        <w:t>d</w:t>
      </w:r>
      <w:r w:rsidRPr="002E5955">
        <w:rPr>
          <w:rFonts w:asciiTheme="majorHAnsi" w:eastAsia="Garamond" w:hAnsiTheme="majorHAnsi" w:cs="Garamond"/>
          <w:spacing w:val="-6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w</w:t>
      </w:r>
      <w:r w:rsidRPr="002E5955">
        <w:rPr>
          <w:rFonts w:asciiTheme="majorHAnsi" w:eastAsia="Garamond" w:hAnsiTheme="majorHAnsi" w:cs="Garamond"/>
          <w:position w:val="1"/>
        </w:rPr>
        <w:t>ith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y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u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</w:rPr>
        <w:t>o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</w:rPr>
        <w:t>s</w:t>
      </w:r>
      <w:r w:rsidRPr="002E5955">
        <w:rPr>
          <w:rFonts w:asciiTheme="majorHAnsi" w:eastAsia="Garamond" w:hAnsiTheme="majorHAnsi" w:cs="Garamond"/>
          <w:position w:val="1"/>
        </w:rPr>
        <w:t>,</w:t>
      </w:r>
      <w:r w:rsidRPr="002E5955">
        <w:rPr>
          <w:rFonts w:asciiTheme="majorHAnsi" w:eastAsia="Garamond" w:hAnsiTheme="majorHAnsi" w:cs="Garamond"/>
          <w:spacing w:val="-6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m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position w:val="1"/>
        </w:rPr>
        <w:t>s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spacing w:val="3"/>
          <w:position w:val="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</w:rPr>
        <w:t>c</w:t>
      </w:r>
      <w:r w:rsidRPr="002E5955">
        <w:rPr>
          <w:rFonts w:asciiTheme="majorHAnsi" w:eastAsia="Garamond" w:hAnsiTheme="majorHAnsi" w:cs="Garamond"/>
          <w:position w:val="1"/>
        </w:rPr>
        <w:t>ti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on</w:t>
      </w:r>
      <w:r w:rsidRPr="002E5955">
        <w:rPr>
          <w:rFonts w:asciiTheme="majorHAnsi" w:eastAsia="Garamond" w:hAnsiTheme="majorHAnsi" w:cs="Garamond"/>
          <w:position w:val="1"/>
        </w:rPr>
        <w:t>.</w:t>
      </w:r>
      <w:r w:rsidRPr="002E5955">
        <w:rPr>
          <w:rFonts w:asciiTheme="majorHAnsi" w:eastAsia="Garamond" w:hAnsiTheme="majorHAnsi" w:cs="Garamond"/>
          <w:spacing w:val="-6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2"/>
          <w:position w:val="1"/>
        </w:rPr>
        <w:t>D</w:t>
      </w:r>
      <w:r w:rsidRPr="002E5955">
        <w:rPr>
          <w:rFonts w:asciiTheme="majorHAnsi" w:eastAsia="Garamond" w:hAnsiTheme="majorHAnsi" w:cs="Garamond"/>
          <w:position w:val="1"/>
        </w:rPr>
        <w:t>O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NOT</w:t>
      </w:r>
      <w:r w:rsidRPr="002E5955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lie</w:t>
      </w:r>
      <w:r w:rsidRPr="002E5955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</w:rPr>
        <w:t>bo</w:t>
      </w:r>
      <w:r w:rsidRPr="002E5955">
        <w:rPr>
          <w:rFonts w:asciiTheme="majorHAnsi" w:eastAsia="Garamond" w:hAnsiTheme="majorHAnsi" w:cs="Garamond"/>
          <w:spacing w:val="3"/>
          <w:position w:val="1"/>
        </w:rPr>
        <w:t>u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u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n</w:t>
      </w:r>
      <w:r w:rsidRPr="002E5955">
        <w:rPr>
          <w:rFonts w:asciiTheme="majorHAnsi" w:eastAsia="Garamond" w:hAnsiTheme="majorHAnsi" w:cs="Garamond"/>
          <w:spacing w:val="-5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f</w:t>
      </w:r>
      <w:r w:rsidRPr="002E5955">
        <w:rPr>
          <w:rFonts w:asciiTheme="majorHAnsi" w:eastAsia="Garamond" w:hAnsiTheme="majorHAnsi" w:cs="Garamond"/>
          <w:spacing w:val="1"/>
          <w:position w:val="1"/>
        </w:rPr>
        <w:t>f</w:t>
      </w:r>
      <w:r w:rsidRPr="002E5955">
        <w:rPr>
          <w:rFonts w:asciiTheme="majorHAnsi" w:eastAsia="Garamond" w:hAnsiTheme="majorHAnsi" w:cs="Garamond"/>
          <w:position w:val="1"/>
        </w:rPr>
        <w:t>iliati</w:t>
      </w:r>
      <w:r w:rsidRPr="002E5955">
        <w:rPr>
          <w:rFonts w:asciiTheme="majorHAnsi" w:eastAsia="Garamond" w:hAnsiTheme="majorHAnsi" w:cs="Garamond"/>
          <w:spacing w:val="1"/>
          <w:position w:val="1"/>
        </w:rPr>
        <w:t>o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.</w:t>
      </w:r>
    </w:p>
    <w:p w14:paraId="3E85A93D" w14:textId="77777777" w:rsidR="00467F75" w:rsidRPr="002E5955" w:rsidRDefault="00467F75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28BA5C7B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pict w14:anchorId="49D7F2D9">
          <v:group id="_x0000_s1034" style="position:absolute;left:0;text-align:left;margin-left:48.95pt;margin-top:18.2pt;width:514.2pt;height:0;z-index:-251658752;mso-position-horizontal-relative:page" coordorigin="979,364" coordsize="10284,0">
            <v:shape id="_x0000_s1035" style="position:absolute;left:979;top:364;width:10284;height:0" coordorigin="979,364" coordsize="10284,0" path="m979,364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ction Two: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x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rien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c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e</w:t>
      </w:r>
    </w:p>
    <w:p w14:paraId="107AB3ED" w14:textId="77777777" w:rsidR="00467F75" w:rsidRPr="002E5955" w:rsidRDefault="00467F75">
      <w:pPr>
        <w:spacing w:before="5" w:line="140" w:lineRule="exact"/>
        <w:rPr>
          <w:rFonts w:asciiTheme="majorHAnsi" w:hAnsiTheme="majorHAnsi"/>
          <w:sz w:val="14"/>
          <w:szCs w:val="14"/>
        </w:rPr>
      </w:pPr>
    </w:p>
    <w:p w14:paraId="4E554B63" w14:textId="77777777" w:rsidR="00467F75" w:rsidRPr="002E5955" w:rsidRDefault="009113AC">
      <w:pPr>
        <w:ind w:left="108" w:right="632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b/>
        </w:rPr>
        <w:t>E</w:t>
      </w:r>
      <w:r w:rsidRPr="002E5955">
        <w:rPr>
          <w:rFonts w:asciiTheme="majorHAnsi" w:eastAsia="Garamond" w:hAnsiTheme="majorHAnsi" w:cs="Garamond"/>
          <w:b/>
          <w:spacing w:val="1"/>
        </w:rPr>
        <w:t>x</w:t>
      </w:r>
      <w:r w:rsidRPr="002E5955">
        <w:rPr>
          <w:rFonts w:asciiTheme="majorHAnsi" w:eastAsia="Garamond" w:hAnsiTheme="majorHAnsi" w:cs="Garamond"/>
          <w:b/>
        </w:rPr>
        <w:t>p</w:t>
      </w:r>
      <w:r w:rsidRPr="002E5955">
        <w:rPr>
          <w:rFonts w:asciiTheme="majorHAnsi" w:eastAsia="Garamond" w:hAnsiTheme="majorHAnsi" w:cs="Garamond"/>
          <w:b/>
          <w:spacing w:val="1"/>
        </w:rPr>
        <w:t>er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</w:rPr>
        <w:t>ence</w:t>
      </w:r>
      <w:r w:rsidRPr="002E5955">
        <w:rPr>
          <w:rFonts w:asciiTheme="majorHAnsi" w:eastAsia="Garamond" w:hAnsiTheme="majorHAnsi" w:cs="Garamond"/>
          <w:b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</w:rPr>
        <w:t>s</w:t>
      </w:r>
      <w:r w:rsidRPr="002E5955">
        <w:rPr>
          <w:rFonts w:asciiTheme="majorHAnsi" w:eastAsia="Garamond" w:hAnsiTheme="majorHAnsi" w:cs="Garamond"/>
          <w:b/>
        </w:rPr>
        <w:t>ecti</w:t>
      </w:r>
      <w:r w:rsidRPr="002E5955">
        <w:rPr>
          <w:rFonts w:asciiTheme="majorHAnsi" w:eastAsia="Garamond" w:hAnsiTheme="majorHAnsi" w:cs="Garamond"/>
          <w:b/>
          <w:spacing w:val="-1"/>
        </w:rPr>
        <w:t>o</w:t>
      </w:r>
      <w:r w:rsidRPr="002E5955">
        <w:rPr>
          <w:rFonts w:asciiTheme="majorHAnsi" w:eastAsia="Garamond" w:hAnsiTheme="majorHAnsi" w:cs="Garamond"/>
          <w:b/>
        </w:rPr>
        <w:t>n</w:t>
      </w:r>
      <w:r w:rsidRPr="002E5955">
        <w:rPr>
          <w:rFonts w:asciiTheme="majorHAnsi" w:eastAsia="Garamond" w:hAnsiTheme="majorHAnsi" w:cs="Garamond"/>
          <w:b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=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1"/>
        </w:rPr>
        <w:t>c</w:t>
      </w:r>
      <w:r w:rsidRPr="002E5955">
        <w:rPr>
          <w:rFonts w:asciiTheme="majorHAnsi" w:eastAsia="Garamond" w:hAnsiTheme="majorHAnsi" w:cs="Garamond"/>
          <w:b/>
        </w:rPr>
        <w:t>t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  <w:spacing w:val="3"/>
        </w:rPr>
        <w:t>n</w:t>
      </w:r>
      <w:r w:rsidRPr="002E5955">
        <w:rPr>
          <w:rFonts w:asciiTheme="majorHAnsi" w:eastAsia="Garamond" w:hAnsiTheme="majorHAnsi" w:cs="Garamond"/>
          <w:b/>
        </w:rPr>
        <w:t>g</w:t>
      </w:r>
      <w:r w:rsidRPr="002E5955">
        <w:rPr>
          <w:rFonts w:asciiTheme="majorHAnsi" w:eastAsia="Garamond" w:hAnsiTheme="majorHAnsi" w:cs="Garamond"/>
          <w:b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c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ed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</w:rPr>
        <w:t>t</w:t>
      </w:r>
      <w:r w:rsidRPr="002E5955">
        <w:rPr>
          <w:rFonts w:asciiTheme="majorHAnsi" w:eastAsia="Garamond" w:hAnsiTheme="majorHAnsi" w:cs="Garamond"/>
          <w:b/>
          <w:spacing w:val="1"/>
        </w:rPr>
        <w:t>s</w:t>
      </w:r>
      <w:r w:rsidRPr="002E5955">
        <w:rPr>
          <w:rFonts w:asciiTheme="majorHAnsi" w:eastAsia="Garamond" w:hAnsiTheme="majorHAnsi" w:cs="Garamond"/>
          <w:b/>
        </w:rPr>
        <w:t>.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Gr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p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get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L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ap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2"/>
        </w:rPr>
        <w:t>l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le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ry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fi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(e.g.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 xml:space="preserve">f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 xml:space="preserve">u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 xml:space="preserve">re </w:t>
      </w:r>
      <w:r w:rsidRPr="002E5955">
        <w:rPr>
          <w:rFonts w:asciiTheme="majorHAnsi" w:eastAsia="Garamond" w:hAnsiTheme="majorHAnsi" w:cs="Garamond"/>
          <w:spacing w:val="1"/>
        </w:rPr>
        <w:t>aud</w:t>
      </w:r>
      <w:r w:rsidRPr="002E5955">
        <w:rPr>
          <w:rFonts w:asciiTheme="majorHAnsi" w:eastAsia="Garamond" w:hAnsiTheme="majorHAnsi" w:cs="Garamond"/>
        </w:rPr>
        <w:t>it</w:t>
      </w:r>
      <w:r w:rsidRPr="002E5955">
        <w:rPr>
          <w:rFonts w:asciiTheme="majorHAnsi" w:eastAsia="Garamond" w:hAnsiTheme="majorHAnsi" w:cs="Garamond"/>
          <w:spacing w:val="-1"/>
        </w:rPr>
        <w:t>ion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a film,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film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fi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)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eac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list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2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ve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e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its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fi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t.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DO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NOT</w:t>
      </w:r>
      <w:r w:rsidRPr="002E5955">
        <w:rPr>
          <w:rFonts w:asciiTheme="majorHAnsi" w:eastAsia="Garamond" w:hAnsiTheme="majorHAnsi" w:cs="Garamond"/>
          <w:spacing w:val="1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3"/>
        </w:rPr>
        <w:t>r</w:t>
      </w:r>
      <w:r w:rsidRPr="002E5955">
        <w:rPr>
          <w:rFonts w:asciiTheme="majorHAnsi" w:eastAsia="Garamond" w:hAnsiTheme="majorHAnsi" w:cs="Garamond"/>
        </w:rPr>
        <w:t xml:space="preserve">y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bo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gic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11"/>
        </w:rPr>
        <w:t xml:space="preserve"> </w:t>
      </w:r>
      <w:r w:rsidRPr="002E5955">
        <w:rPr>
          <w:rFonts w:asciiTheme="majorHAnsi" w:eastAsia="Garamond" w:hAnsiTheme="majorHAnsi" w:cs="Garamond"/>
        </w:rPr>
        <w:t>or</w:t>
      </w:r>
      <w:r w:rsidRPr="002E5955">
        <w:rPr>
          <w:rFonts w:asciiTheme="majorHAnsi" w:eastAsia="Garamond" w:hAnsiTheme="majorHAnsi" w:cs="Garamond"/>
          <w:spacing w:val="1"/>
        </w:rPr>
        <w:t>de</w:t>
      </w:r>
      <w:r w:rsidRPr="002E5955">
        <w:rPr>
          <w:rFonts w:asciiTheme="majorHAnsi" w:eastAsia="Garamond" w:hAnsiTheme="majorHAnsi" w:cs="Garamond"/>
        </w:rPr>
        <w:t>r.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DO NOT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da</w:t>
      </w:r>
      <w:r w:rsidRPr="002E5955">
        <w:rPr>
          <w:rFonts w:asciiTheme="majorHAnsi" w:eastAsia="Garamond" w:hAnsiTheme="majorHAnsi" w:cs="Garamond"/>
        </w:rPr>
        <w:t>tes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of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I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 xml:space="preserve"> n</w:t>
      </w:r>
      <w:r w:rsidRPr="002E5955">
        <w:rPr>
          <w:rFonts w:asciiTheme="majorHAnsi" w:eastAsia="Garamond" w:hAnsiTheme="majorHAnsi" w:cs="Garamond"/>
          <w:spacing w:val="1"/>
        </w:rPr>
        <w:t>ece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Yo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w</w:t>
      </w:r>
      <w:r w:rsidRPr="002E5955">
        <w:rPr>
          <w:rFonts w:asciiTheme="majorHAnsi" w:eastAsia="Garamond" w:hAnsiTheme="majorHAnsi" w:cs="Garamond"/>
        </w:rPr>
        <w:t>ill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lik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ly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wa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ud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foll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 xml:space="preserve">g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:</w:t>
      </w:r>
    </w:p>
    <w:p w14:paraId="3939E8F6" w14:textId="77777777" w:rsidR="00467F75" w:rsidRPr="002E5955" w:rsidRDefault="00467F75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7DAAF097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THEATRE or STA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G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E:</w:t>
      </w:r>
    </w:p>
    <w:p w14:paraId="21DCDF25" w14:textId="77777777" w:rsidR="00467F75" w:rsidRPr="002E5955" w:rsidRDefault="009113AC">
      <w:pPr>
        <w:ind w:left="828" w:right="55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1"/>
        </w:rPr>
        <w:t>L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 xml:space="preserve">e </w:t>
      </w:r>
      <w:r w:rsidRPr="002E5955">
        <w:rPr>
          <w:rFonts w:asciiTheme="majorHAnsi" w:eastAsia="Garamond" w:hAnsiTheme="majorHAnsi" w:cs="Garamond"/>
          <w:b/>
        </w:rPr>
        <w:t>p</w:t>
      </w:r>
      <w:r w:rsidRPr="002E5955">
        <w:rPr>
          <w:rFonts w:asciiTheme="majorHAnsi" w:eastAsia="Garamond" w:hAnsiTheme="majorHAnsi" w:cs="Garamond"/>
          <w:b/>
          <w:spacing w:val="1"/>
        </w:rPr>
        <w:t>l</w:t>
      </w:r>
      <w:r w:rsidRPr="002E5955">
        <w:rPr>
          <w:rFonts w:asciiTheme="majorHAnsi" w:eastAsia="Garamond" w:hAnsiTheme="majorHAnsi" w:cs="Garamond"/>
          <w:b/>
        </w:rPr>
        <w:t>ay</w:t>
      </w:r>
      <w:r w:rsidRPr="002E5955">
        <w:rPr>
          <w:rFonts w:asciiTheme="majorHAnsi" w:eastAsia="Garamond" w:hAnsiTheme="majorHAnsi" w:cs="Garamond"/>
          <w:b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t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</w:rPr>
        <w:t>t</w:t>
      </w:r>
      <w:r w:rsidRPr="002E5955">
        <w:rPr>
          <w:rFonts w:asciiTheme="majorHAnsi" w:eastAsia="Garamond" w:hAnsiTheme="majorHAnsi" w:cs="Garamond"/>
          <w:b/>
          <w:spacing w:val="1"/>
        </w:rPr>
        <w:t>le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ole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p</w:t>
      </w:r>
      <w:r w:rsidRPr="002E5955">
        <w:rPr>
          <w:rFonts w:asciiTheme="majorHAnsi" w:eastAsia="Garamond" w:hAnsiTheme="majorHAnsi" w:cs="Garamond"/>
          <w:b/>
          <w:spacing w:val="1"/>
        </w:rPr>
        <w:t>l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1"/>
        </w:rPr>
        <w:t>y</w:t>
      </w:r>
      <w:r w:rsidRPr="002E5955">
        <w:rPr>
          <w:rFonts w:asciiTheme="majorHAnsi" w:eastAsia="Garamond" w:hAnsiTheme="majorHAnsi" w:cs="Garamond"/>
          <w:b/>
        </w:rPr>
        <w:t>ed</w:t>
      </w:r>
      <w:r w:rsidRPr="002E5955">
        <w:rPr>
          <w:rFonts w:asciiTheme="majorHAnsi" w:eastAsia="Garamond" w:hAnsiTheme="majorHAnsi" w:cs="Garamond"/>
          <w:b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</w:rPr>
        <w:t>(</w:t>
      </w:r>
      <w:r w:rsidRPr="002E5955">
        <w:rPr>
          <w:rFonts w:asciiTheme="majorHAnsi" w:eastAsia="Garamond" w:hAnsiTheme="majorHAnsi" w:cs="Garamond"/>
          <w:b/>
        </w:rPr>
        <w:t>cha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1"/>
        </w:rPr>
        <w:t>c</w:t>
      </w:r>
      <w:r w:rsidRPr="002E5955">
        <w:rPr>
          <w:rFonts w:asciiTheme="majorHAnsi" w:eastAsia="Garamond" w:hAnsiTheme="majorHAnsi" w:cs="Garamond"/>
          <w:b/>
        </w:rPr>
        <w:t>te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’s</w:t>
      </w:r>
      <w:r w:rsidRPr="002E5955">
        <w:rPr>
          <w:rFonts w:asciiTheme="majorHAnsi" w:eastAsia="Garamond" w:hAnsiTheme="majorHAnsi" w:cs="Garamond"/>
          <w:b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n</w:t>
      </w:r>
      <w:r w:rsidRPr="002E5955">
        <w:rPr>
          <w:rFonts w:asciiTheme="majorHAnsi" w:eastAsia="Garamond" w:hAnsiTheme="majorHAnsi" w:cs="Garamond"/>
          <w:b/>
          <w:spacing w:val="1"/>
        </w:rPr>
        <w:t>a</w:t>
      </w:r>
      <w:r w:rsidRPr="002E5955">
        <w:rPr>
          <w:rFonts w:asciiTheme="majorHAnsi" w:eastAsia="Garamond" w:hAnsiTheme="majorHAnsi" w:cs="Garamond"/>
          <w:b/>
        </w:rPr>
        <w:t>me</w:t>
      </w:r>
      <w:r w:rsidRPr="002E5955">
        <w:rPr>
          <w:rFonts w:asciiTheme="majorHAnsi" w:eastAsia="Garamond" w:hAnsiTheme="majorHAnsi" w:cs="Garamond"/>
          <w:b/>
          <w:spacing w:val="3"/>
        </w:rPr>
        <w:t>)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theat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e</w:t>
      </w:r>
      <w:r w:rsidRPr="002E5955">
        <w:rPr>
          <w:rFonts w:asciiTheme="majorHAnsi" w:eastAsia="Garamond" w:hAnsiTheme="majorHAnsi" w:cs="Garamond"/>
          <w:b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compa</w:t>
      </w:r>
      <w:r w:rsidRPr="002E5955">
        <w:rPr>
          <w:rFonts w:asciiTheme="majorHAnsi" w:eastAsia="Garamond" w:hAnsiTheme="majorHAnsi" w:cs="Garamond"/>
          <w:b/>
          <w:spacing w:val="1"/>
        </w:rPr>
        <w:t>n</w:t>
      </w:r>
      <w:r w:rsidRPr="002E5955">
        <w:rPr>
          <w:rFonts w:asciiTheme="majorHAnsi" w:eastAsia="Garamond" w:hAnsiTheme="majorHAnsi" w:cs="Garamond"/>
          <w:b/>
          <w:spacing w:val="2"/>
        </w:rPr>
        <w:t>y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di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ector</w:t>
      </w:r>
      <w:r w:rsidRPr="002E5955">
        <w:rPr>
          <w:rFonts w:asciiTheme="majorHAnsi" w:eastAsia="Garamond" w:hAnsiTheme="majorHAnsi" w:cs="Garamond"/>
          <w:b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3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3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h 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 xml:space="preserve">e </w:t>
      </w:r>
      <w:r w:rsidRPr="002E5955">
        <w:rPr>
          <w:rFonts w:asciiTheme="majorHAnsi" w:eastAsia="Garamond" w:hAnsiTheme="majorHAnsi" w:cs="Garamond"/>
          <w:b/>
        </w:rPr>
        <w:t>c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</w:rPr>
        <w:t>ty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a</w:t>
      </w:r>
      <w:r w:rsidRPr="002E5955">
        <w:rPr>
          <w:rFonts w:asciiTheme="majorHAnsi" w:eastAsia="Garamond" w:hAnsiTheme="majorHAnsi" w:cs="Garamond"/>
          <w:b/>
          <w:spacing w:val="1"/>
        </w:rPr>
        <w:t>n</w:t>
      </w:r>
      <w:r w:rsidRPr="002E5955">
        <w:rPr>
          <w:rFonts w:asciiTheme="majorHAnsi" w:eastAsia="Garamond" w:hAnsiTheme="majorHAnsi" w:cs="Garamond"/>
          <w:b/>
        </w:rPr>
        <w:t>d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</w:rPr>
        <w:t>s</w:t>
      </w:r>
      <w:r w:rsidRPr="002E5955">
        <w:rPr>
          <w:rFonts w:asciiTheme="majorHAnsi" w:eastAsia="Garamond" w:hAnsiTheme="majorHAnsi" w:cs="Garamond"/>
          <w:b/>
        </w:rPr>
        <w:t>tate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w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p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3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duce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(es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ec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2"/>
        </w:rPr>
        <w:t>a</w:t>
      </w:r>
      <w:r w:rsidRPr="002E5955">
        <w:rPr>
          <w:rFonts w:asciiTheme="majorHAnsi" w:eastAsia="Garamond" w:hAnsiTheme="majorHAnsi" w:cs="Garamond"/>
        </w:rPr>
        <w:t>lly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if it</w:t>
      </w:r>
      <w:r w:rsidRPr="002E5955">
        <w:rPr>
          <w:rFonts w:asciiTheme="majorHAnsi" w:eastAsia="Garamond" w:hAnsiTheme="majorHAnsi" w:cs="Garamond"/>
          <w:spacing w:val="-1"/>
        </w:rPr>
        <w:t xml:space="preserve"> w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Ut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).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xam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:</w:t>
      </w:r>
    </w:p>
    <w:p w14:paraId="316965E2" w14:textId="77777777" w:rsidR="00467F75" w:rsidRPr="002E5955" w:rsidRDefault="00467F75">
      <w:pPr>
        <w:spacing w:before="7" w:line="140" w:lineRule="exact"/>
        <w:rPr>
          <w:rFonts w:asciiTheme="majorHAnsi" w:hAnsiTheme="majorHAnsi"/>
          <w:sz w:val="14"/>
          <w:szCs w:val="14"/>
        </w:rPr>
      </w:pPr>
    </w:p>
    <w:tbl>
      <w:tblPr>
        <w:tblW w:w="0" w:type="auto"/>
        <w:tblInd w:w="7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8"/>
        <w:gridCol w:w="1671"/>
        <w:gridCol w:w="4762"/>
        <w:gridCol w:w="1406"/>
      </w:tblGrid>
      <w:tr w:rsidR="00467F75" w:rsidRPr="002E5955" w14:paraId="20AE02A8" w14:textId="77777777">
        <w:trPr>
          <w:trHeight w:hRule="exact" w:val="314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37667F8" w14:textId="77777777" w:rsidR="00467F75" w:rsidRPr="002E5955" w:rsidRDefault="009113AC">
            <w:pPr>
              <w:spacing w:before="77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HA</w:t>
            </w:r>
            <w:r w:rsidRPr="002E5955">
              <w:rPr>
                <w:rFonts w:asciiTheme="majorHAnsi" w:eastAsia="Georgia" w:hAnsiTheme="majorHAnsi" w:cs="Georgia"/>
              </w:rPr>
              <w:t>ML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E</w:t>
            </w:r>
            <w:r w:rsidRPr="002E5955">
              <w:rPr>
                <w:rFonts w:asciiTheme="majorHAnsi" w:eastAsia="Georgia" w:hAnsiTheme="majorHAnsi" w:cs="Georgia"/>
              </w:rPr>
              <w:t>T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607F58E7" w14:textId="77777777" w:rsidR="00467F75" w:rsidRPr="002E5955" w:rsidRDefault="009113AC">
            <w:pPr>
              <w:spacing w:before="77"/>
              <w:ind w:left="202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tes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10827E85" w14:textId="77777777" w:rsidR="00467F75" w:rsidRPr="002E5955" w:rsidRDefault="009113AC">
            <w:pPr>
              <w:spacing w:before="77"/>
              <w:ind w:left="67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Oregon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k</w:t>
            </w:r>
            <w:r w:rsidRPr="002E5955">
              <w:rPr>
                <w:rFonts w:asciiTheme="majorHAnsi" w:eastAsia="Georgia" w:hAnsiTheme="majorHAnsi" w:cs="Georgia"/>
              </w:rPr>
              <w:t>es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p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re</w:t>
            </w:r>
            <w:r w:rsidRPr="002E5955">
              <w:rPr>
                <w:rFonts w:asciiTheme="majorHAnsi" w:eastAsia="Georgia" w:hAnsiTheme="majorHAnsi" w:cs="Georgia"/>
                <w:spacing w:val="-1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Fes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ti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v</w:t>
            </w:r>
            <w:r w:rsidRPr="002E5955">
              <w:rPr>
                <w:rFonts w:asciiTheme="majorHAnsi" w:eastAsia="Georgia" w:hAnsiTheme="majorHAnsi" w:cs="Georgia"/>
              </w:rPr>
              <w:t>al</w:t>
            </w:r>
            <w:r w:rsidRPr="002E5955">
              <w:rPr>
                <w:rFonts w:asciiTheme="majorHAnsi" w:eastAsia="Georgia" w:hAnsiTheme="majorHAnsi" w:cs="Georgia"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(J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hn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Do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</w:rPr>
              <w:t>,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Di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ec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to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793C7DAB" w14:textId="77777777" w:rsidR="00467F75" w:rsidRPr="002E5955" w:rsidRDefault="009113AC">
            <w:pPr>
              <w:spacing w:before="77"/>
              <w:ind w:left="251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shlan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d</w:t>
            </w:r>
            <w:r w:rsidRPr="002E5955">
              <w:rPr>
                <w:rFonts w:asciiTheme="majorHAnsi" w:eastAsia="Georgia" w:hAnsiTheme="majorHAnsi" w:cs="Georgia"/>
              </w:rPr>
              <w:t>,</w:t>
            </w:r>
            <w:r w:rsidRPr="002E5955">
              <w:rPr>
                <w:rFonts w:asciiTheme="majorHAnsi" w:eastAsia="Georgia" w:hAnsiTheme="majorHAnsi" w:cs="Georgia"/>
                <w:spacing w:val="-9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OR</w:t>
            </w:r>
          </w:p>
        </w:tc>
      </w:tr>
      <w:tr w:rsidR="00467F75" w:rsidRPr="002E5955" w14:paraId="3871F6E9" w14:textId="77777777">
        <w:trPr>
          <w:trHeight w:hRule="exact" w:val="228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A8B27C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BI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  <w:r w:rsidRPr="002E5955">
              <w:rPr>
                <w:rFonts w:asciiTheme="majorHAnsi" w:eastAsia="Georgia" w:hAnsiTheme="majorHAnsi" w:cs="Georgia"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V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</w:rPr>
              <w:t>R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38D41584" w14:textId="77777777" w:rsidR="00467F75" w:rsidRPr="002E5955" w:rsidRDefault="009113AC">
            <w:pPr>
              <w:spacing w:line="200" w:lineRule="exact"/>
              <w:ind w:left="202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m</w:t>
            </w:r>
            <w:r w:rsidRPr="002E5955">
              <w:rPr>
                <w:rFonts w:asciiTheme="majorHAnsi" w:eastAsia="Georgia" w:hAnsiTheme="majorHAnsi" w:cs="Georgia"/>
                <w:i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Sa</w:t>
            </w:r>
            <w:r w:rsidRPr="002E5955">
              <w:rPr>
                <w:rFonts w:asciiTheme="majorHAnsi" w:eastAsia="Georgia" w:hAnsiTheme="majorHAnsi" w:cs="Georgia"/>
                <w:i/>
              </w:rPr>
              <w:t>w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y</w:t>
            </w:r>
            <w:r w:rsidRPr="002E5955">
              <w:rPr>
                <w:rFonts w:asciiTheme="majorHAnsi" w:eastAsia="Georgia" w:hAnsiTheme="majorHAnsi" w:cs="Georgia"/>
                <w:i/>
              </w:rPr>
              <w:t>er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3B4A33F5" w14:textId="77777777" w:rsidR="00467F75" w:rsidRPr="002E5955" w:rsidRDefault="009113AC">
            <w:pPr>
              <w:spacing w:line="200" w:lineRule="exact"/>
              <w:ind w:left="67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P</w:t>
            </w:r>
            <w:r w:rsidRPr="002E5955">
              <w:rPr>
                <w:rFonts w:asciiTheme="majorHAnsi" w:eastAsia="Georgia" w:hAnsiTheme="majorHAnsi" w:cs="Georgia"/>
              </w:rPr>
              <w:t>la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y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ouse</w:t>
            </w:r>
            <w:r w:rsidRPr="002E5955">
              <w:rPr>
                <w:rFonts w:asciiTheme="majorHAnsi" w:eastAsia="Georgia" w:hAnsiTheme="majorHAnsi" w:cs="Georgia"/>
                <w:spacing w:val="-9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Mer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ed</w:t>
            </w:r>
            <w:r w:rsidRPr="002E5955">
              <w:rPr>
                <w:rFonts w:asciiTheme="majorHAnsi" w:eastAsia="Georgia" w:hAnsiTheme="majorHAnsi" w:cs="Georgia"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(J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ne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S</w:t>
            </w:r>
            <w:r w:rsidRPr="002E5955">
              <w:rPr>
                <w:rFonts w:asciiTheme="majorHAnsi" w:eastAsia="Georgia" w:hAnsiTheme="majorHAnsi" w:cs="Georgia"/>
                <w:i/>
              </w:rPr>
              <w:t>m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h</w:t>
            </w:r>
            <w:r w:rsidRPr="002E5955">
              <w:rPr>
                <w:rFonts w:asciiTheme="majorHAnsi" w:eastAsia="Georgia" w:hAnsiTheme="majorHAnsi" w:cs="Georgia"/>
                <w:i/>
              </w:rPr>
              <w:t>,</w:t>
            </w:r>
            <w:r w:rsidRPr="002E5955">
              <w:rPr>
                <w:rFonts w:asciiTheme="majorHAnsi" w:eastAsia="Georgia" w:hAnsiTheme="majorHAnsi" w:cs="Georgia"/>
                <w:i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D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ec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to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8B81107" w14:textId="77777777" w:rsidR="00467F75" w:rsidRPr="002E5955" w:rsidRDefault="009113AC">
            <w:pPr>
              <w:spacing w:line="200" w:lineRule="exact"/>
              <w:ind w:left="251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Merced,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</w:p>
        </w:tc>
      </w:tr>
      <w:tr w:rsidR="00467F75" w:rsidRPr="002E5955" w14:paraId="7C048E48" w14:textId="77777777">
        <w:trPr>
          <w:trHeight w:hRule="exact" w:val="227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71A196C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N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D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0F4DF05F" w14:textId="77777777" w:rsidR="00467F75" w:rsidRPr="002E5955" w:rsidRDefault="009113AC">
            <w:pPr>
              <w:spacing w:line="200" w:lineRule="exact"/>
              <w:ind w:left="202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Ax</w:t>
            </w:r>
            <w:r w:rsidRPr="002E5955">
              <w:rPr>
                <w:rFonts w:asciiTheme="majorHAnsi" w:eastAsia="Georgia" w:hAnsiTheme="majorHAnsi" w:cs="Georgia"/>
                <w:i/>
              </w:rPr>
              <w:t>el</w:t>
            </w:r>
            <w:r w:rsidRPr="002E5955">
              <w:rPr>
                <w:rFonts w:asciiTheme="majorHAnsi" w:eastAsia="Georgia" w:hAnsiTheme="majorHAnsi" w:cs="Georgia"/>
                <w:i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Ha</w:t>
            </w:r>
            <w:r w:rsidRPr="002E5955">
              <w:rPr>
                <w:rFonts w:asciiTheme="majorHAnsi" w:eastAsia="Georgia" w:hAnsiTheme="majorHAnsi" w:cs="Georgia"/>
                <w:i/>
              </w:rPr>
              <w:t>mm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nd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3C0B1F77" w14:textId="77777777" w:rsidR="00467F75" w:rsidRPr="002E5955" w:rsidRDefault="009113AC">
            <w:pPr>
              <w:spacing w:line="200" w:lineRule="exact"/>
              <w:ind w:left="79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en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re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ea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re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O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em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(</w:t>
            </w:r>
            <w:r w:rsidRPr="002E5955">
              <w:rPr>
                <w:rFonts w:asciiTheme="majorHAnsi" w:eastAsia="Georgia" w:hAnsiTheme="majorHAnsi" w:cs="Georgia"/>
                <w:i/>
              </w:rPr>
              <w:t>Jen</w:t>
            </w:r>
            <w:r w:rsidRPr="002E5955">
              <w:rPr>
                <w:rFonts w:asciiTheme="majorHAnsi" w:eastAsia="Georgia" w:hAnsiTheme="majorHAnsi" w:cs="Georgia"/>
                <w:i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ic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k</w:t>
            </w:r>
            <w:r w:rsidRPr="002E5955">
              <w:rPr>
                <w:rFonts w:asciiTheme="majorHAnsi" w:eastAsia="Georgia" w:hAnsiTheme="majorHAnsi" w:cs="Georgia"/>
                <w:i/>
              </w:rPr>
              <w:t>,</w:t>
            </w:r>
            <w:r w:rsidRPr="002E5955">
              <w:rPr>
                <w:rFonts w:asciiTheme="majorHAnsi" w:eastAsia="Georgia" w:hAnsiTheme="majorHAnsi" w:cs="Georgia"/>
                <w:i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Di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ec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to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1C2DF7E" w14:textId="77777777" w:rsidR="00467F75" w:rsidRPr="002E5955" w:rsidRDefault="009113AC">
            <w:pPr>
              <w:spacing w:line="200" w:lineRule="exact"/>
              <w:ind w:left="251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Orem,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U</w:t>
            </w:r>
            <w:r w:rsidRPr="002E5955">
              <w:rPr>
                <w:rFonts w:asciiTheme="majorHAnsi" w:eastAsia="Georgia" w:hAnsiTheme="majorHAnsi" w:cs="Georgia"/>
              </w:rPr>
              <w:t>T</w:t>
            </w:r>
          </w:p>
        </w:tc>
      </w:tr>
      <w:tr w:rsidR="00467F75" w:rsidRPr="002E5955" w14:paraId="2F1775E7" w14:textId="77777777">
        <w:trPr>
          <w:trHeight w:hRule="exact" w:val="31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D3521F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OLI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V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!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14:paraId="270253BE" w14:textId="77777777" w:rsidR="00467F75" w:rsidRPr="002E5955" w:rsidRDefault="009113AC">
            <w:pPr>
              <w:spacing w:line="200" w:lineRule="exact"/>
              <w:ind w:left="202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</w:rPr>
              <w:t>ensemb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1F5369C1" w14:textId="77777777" w:rsidR="00467F75" w:rsidRPr="002E5955" w:rsidRDefault="009113AC">
            <w:pPr>
              <w:spacing w:line="200" w:lineRule="exact"/>
              <w:ind w:left="67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erra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P</w:t>
            </w:r>
            <w:r w:rsidRPr="002E5955">
              <w:rPr>
                <w:rFonts w:asciiTheme="majorHAnsi" w:eastAsia="Georgia" w:hAnsiTheme="majorHAnsi" w:cs="Georgia"/>
              </w:rPr>
              <w:t>la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z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P</w:t>
            </w:r>
            <w:r w:rsidRPr="002E5955">
              <w:rPr>
                <w:rFonts w:asciiTheme="majorHAnsi" w:eastAsia="Georgia" w:hAnsiTheme="majorHAnsi" w:cs="Georgia"/>
              </w:rPr>
              <w:t>la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y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ouse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(</w:t>
            </w:r>
            <w:r w:rsidRPr="002E5955">
              <w:rPr>
                <w:rFonts w:asciiTheme="majorHAnsi" w:eastAsia="Georgia" w:hAnsiTheme="majorHAnsi" w:cs="Georgia"/>
                <w:i/>
              </w:rPr>
              <w:t>J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Shm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e,</w:t>
            </w:r>
            <w:r w:rsidRPr="002E5955">
              <w:rPr>
                <w:rFonts w:asciiTheme="majorHAnsi" w:eastAsia="Georgia" w:hAnsiTheme="majorHAnsi" w:cs="Georgia"/>
                <w:i/>
                <w:spacing w:val="-8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D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ec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to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E0CE0C3" w14:textId="77777777" w:rsidR="00467F75" w:rsidRPr="002E5955" w:rsidRDefault="009113AC">
            <w:pPr>
              <w:spacing w:line="200" w:lineRule="exact"/>
              <w:ind w:left="251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Ogden,</w:t>
            </w:r>
            <w:r w:rsidRPr="002E5955">
              <w:rPr>
                <w:rFonts w:asciiTheme="majorHAnsi" w:eastAsia="Georgia" w:hAnsiTheme="majorHAnsi" w:cs="Georgia"/>
                <w:spacing w:val="-8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U</w:t>
            </w:r>
            <w:r w:rsidRPr="002E5955">
              <w:rPr>
                <w:rFonts w:asciiTheme="majorHAnsi" w:eastAsia="Georgia" w:hAnsiTheme="majorHAnsi" w:cs="Georgia"/>
              </w:rPr>
              <w:t>T</w:t>
            </w:r>
          </w:p>
        </w:tc>
      </w:tr>
    </w:tbl>
    <w:p w14:paraId="3212E953" w14:textId="77777777" w:rsidR="00467F75" w:rsidRPr="002E5955" w:rsidRDefault="00467F75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1A8DD6CB" w14:textId="77777777" w:rsidR="00467F75" w:rsidRPr="002E5955" w:rsidRDefault="009113AC">
      <w:pPr>
        <w:spacing w:before="41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lastRenderedPageBreak/>
        <w:t>If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ual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dits,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st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ork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fr</w:t>
      </w:r>
      <w:r w:rsidRPr="002E5955">
        <w:rPr>
          <w:rFonts w:asciiTheme="majorHAnsi" w:eastAsia="Garamond" w:hAnsiTheme="majorHAnsi" w:cs="Garamond"/>
          <w:sz w:val="21"/>
          <w:szCs w:val="21"/>
        </w:rPr>
        <w:t>om</w:t>
      </w:r>
      <w:r w:rsidRPr="002E5955">
        <w:rPr>
          <w:rFonts w:asciiTheme="majorHAnsi" w:eastAsia="Garamond" w:hAnsiTheme="majorHAnsi" w:cs="Garamond"/>
          <w:spacing w:val="4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ses.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 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ple:</w:t>
      </w:r>
    </w:p>
    <w:p w14:paraId="4E75E1B8" w14:textId="77777777" w:rsidR="00467F75" w:rsidRPr="002E5955" w:rsidRDefault="00467F75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tbl>
      <w:tblPr>
        <w:tblW w:w="0" w:type="auto"/>
        <w:tblInd w:w="7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5"/>
        <w:gridCol w:w="1356"/>
        <w:gridCol w:w="5354"/>
      </w:tblGrid>
      <w:tr w:rsidR="00467F75" w:rsidRPr="002E5955" w14:paraId="43E2535F" w14:textId="77777777">
        <w:trPr>
          <w:trHeight w:hRule="exact" w:val="31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1B611D9F" w14:textId="77777777" w:rsidR="00467F75" w:rsidRPr="002E5955" w:rsidRDefault="009113AC">
            <w:pPr>
              <w:spacing w:before="77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enes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from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K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N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  <w:r w:rsidRPr="002E5955">
              <w:rPr>
                <w:rFonts w:asciiTheme="majorHAnsi" w:eastAsia="Georgia" w:hAnsiTheme="majorHAnsi" w:cs="Georgia"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L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R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7BA2510" w14:textId="77777777" w:rsidR="00467F75" w:rsidRPr="002E5955" w:rsidRDefault="009113AC">
            <w:pPr>
              <w:spacing w:before="77"/>
              <w:ind w:left="346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ga</w:t>
            </w:r>
            <w:r w:rsidRPr="002E5955">
              <w:rPr>
                <w:rFonts w:asciiTheme="majorHAnsi" w:eastAsia="Georgia" w:hAnsiTheme="majorHAnsi" w:cs="Georgia"/>
                <w:i/>
              </w:rPr>
              <w:t>n</w:t>
            </w: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</w:tcPr>
          <w:p w14:paraId="3B2CE1E1" w14:textId="77777777" w:rsidR="00467F75" w:rsidRPr="002E5955" w:rsidRDefault="009113AC">
            <w:pPr>
              <w:spacing w:before="77"/>
              <w:ind w:left="43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Act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ng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&amp;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D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rec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ti</w:t>
            </w:r>
            <w:r w:rsidRPr="002E5955">
              <w:rPr>
                <w:rFonts w:asciiTheme="majorHAnsi" w:eastAsia="Georgia" w:hAnsiTheme="majorHAnsi" w:cs="Georgia"/>
              </w:rPr>
              <w:t>ng</w:t>
            </w:r>
            <w:r w:rsidRPr="002E5955">
              <w:rPr>
                <w:rFonts w:asciiTheme="majorHAnsi" w:eastAsia="Georgia" w:hAnsiTheme="majorHAnsi" w:cs="Georgia"/>
                <w:spacing w:val="-9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k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p</w:t>
            </w:r>
            <w:r w:rsidRPr="002E5955">
              <w:rPr>
                <w:rFonts w:asciiTheme="majorHAnsi" w:eastAsia="Georgia" w:hAnsiTheme="majorHAnsi" w:cs="Georgia"/>
              </w:rPr>
              <w:t>eare</w:t>
            </w:r>
            <w:r w:rsidRPr="002E5955">
              <w:rPr>
                <w:rFonts w:asciiTheme="majorHAnsi" w:eastAsia="Georgia" w:hAnsiTheme="majorHAnsi" w:cs="Georgia"/>
                <w:spacing w:val="-1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la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B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b</w:t>
            </w:r>
            <w:r w:rsidRPr="002E5955">
              <w:rPr>
                <w:rFonts w:asciiTheme="majorHAnsi" w:eastAsia="Georgia" w:hAnsiTheme="majorHAnsi" w:cs="Georgia"/>
                <w:i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N</w:t>
            </w:r>
            <w:r w:rsidRPr="002E5955">
              <w:rPr>
                <w:rFonts w:asciiTheme="majorHAnsi" w:eastAsia="Georgia" w:hAnsiTheme="majorHAnsi" w:cs="Georgia"/>
                <w:i/>
              </w:rPr>
              <w:t>el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so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n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</w:tr>
      <w:tr w:rsidR="00467F75" w:rsidRPr="002E5955" w14:paraId="3E69D924" w14:textId="77777777">
        <w:trPr>
          <w:trHeight w:hRule="exact" w:val="31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CA54D29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enes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from</w:t>
            </w:r>
            <w:r w:rsidRPr="002E5955">
              <w:rPr>
                <w:rFonts w:asciiTheme="majorHAnsi" w:eastAsia="Georgia" w:hAnsiTheme="majorHAnsi" w:cs="Georgia"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UM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O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S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C8DFC14" w14:textId="77777777" w:rsidR="00467F75" w:rsidRPr="002E5955" w:rsidRDefault="009113AC">
            <w:pPr>
              <w:spacing w:line="200" w:lineRule="exact"/>
              <w:ind w:left="346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lai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</w:tcPr>
          <w:p w14:paraId="7E0C7177" w14:textId="77777777" w:rsidR="00467F75" w:rsidRPr="002E5955" w:rsidRDefault="009113AC">
            <w:pPr>
              <w:spacing w:line="200" w:lineRule="exact"/>
              <w:ind w:left="43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F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St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d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o</w:t>
            </w:r>
            <w:r w:rsidRPr="002E5955">
              <w:rPr>
                <w:rFonts w:asciiTheme="majorHAnsi" w:eastAsia="Georgia" w:hAnsiTheme="majorHAnsi" w:cs="Georgia"/>
                <w:spacing w:val="-10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omedy</w:t>
            </w:r>
            <w:r w:rsidRPr="002E5955">
              <w:rPr>
                <w:rFonts w:asciiTheme="majorHAnsi" w:eastAsia="Georgia" w:hAnsiTheme="majorHAnsi" w:cs="Georgia"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Wor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k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op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F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nk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G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rr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</w:rPr>
              <w:t>s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h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</w:tr>
    </w:tbl>
    <w:p w14:paraId="7DBC1E1B" w14:textId="77777777" w:rsidR="00467F75" w:rsidRPr="002E5955" w:rsidRDefault="00467F75">
      <w:pPr>
        <w:rPr>
          <w:rFonts w:asciiTheme="majorHAnsi" w:hAnsiTheme="majorHAnsi"/>
        </w:rPr>
        <w:sectPr w:rsidR="00467F75" w:rsidRPr="002E5955">
          <w:pgSz w:w="12240" w:h="15840"/>
          <w:pgMar w:top="800" w:right="600" w:bottom="280" w:left="900" w:header="0" w:footer="621" w:gutter="0"/>
          <w:cols w:space="720"/>
        </w:sectPr>
      </w:pPr>
    </w:p>
    <w:p w14:paraId="34DBDE75" w14:textId="77777777" w:rsidR="00467F75" w:rsidRPr="002E5955" w:rsidRDefault="009113AC">
      <w:pPr>
        <w:spacing w:before="70"/>
        <w:ind w:left="108"/>
        <w:rPr>
          <w:rFonts w:asciiTheme="majorHAnsi" w:eastAsia="Georgia" w:hAnsiTheme="majorHAnsi" w:cs="Georgia"/>
          <w:sz w:val="23"/>
          <w:szCs w:val="23"/>
        </w:rPr>
      </w:pPr>
      <w:r w:rsidRPr="002E5955">
        <w:rPr>
          <w:rFonts w:asciiTheme="majorHAnsi" w:eastAsia="Georgia" w:hAnsiTheme="majorHAnsi" w:cs="Georgia"/>
          <w:b/>
          <w:spacing w:val="-1"/>
          <w:sz w:val="23"/>
          <w:szCs w:val="23"/>
        </w:rPr>
        <w:lastRenderedPageBreak/>
        <w:t>F</w:t>
      </w:r>
      <w:r w:rsidRPr="002E5955">
        <w:rPr>
          <w:rFonts w:asciiTheme="majorHAnsi" w:eastAsia="Georgia" w:hAnsiTheme="majorHAnsi" w:cs="Georgia"/>
          <w:b/>
          <w:sz w:val="23"/>
          <w:szCs w:val="23"/>
        </w:rPr>
        <w:t>I</w:t>
      </w:r>
      <w:r w:rsidRPr="002E5955">
        <w:rPr>
          <w:rFonts w:asciiTheme="majorHAnsi" w:eastAsia="Georgia" w:hAnsiTheme="majorHAnsi" w:cs="Georgia"/>
          <w:b/>
          <w:spacing w:val="1"/>
          <w:sz w:val="23"/>
          <w:szCs w:val="23"/>
        </w:rPr>
        <w:t>L</w:t>
      </w:r>
      <w:r w:rsidRPr="002E5955">
        <w:rPr>
          <w:rFonts w:asciiTheme="majorHAnsi" w:eastAsia="Georgia" w:hAnsiTheme="majorHAnsi" w:cs="Georgia"/>
          <w:b/>
          <w:sz w:val="23"/>
          <w:szCs w:val="23"/>
        </w:rPr>
        <w:t>M</w:t>
      </w:r>
      <w:r w:rsidRPr="002E5955">
        <w:rPr>
          <w:rFonts w:asciiTheme="majorHAnsi" w:eastAsia="Georgia" w:hAnsiTheme="majorHAnsi" w:cs="Georgia"/>
          <w:b/>
          <w:spacing w:val="-1"/>
          <w:sz w:val="23"/>
          <w:szCs w:val="23"/>
        </w:rPr>
        <w:t xml:space="preserve"> </w:t>
      </w:r>
      <w:r w:rsidRPr="002E5955">
        <w:rPr>
          <w:rFonts w:asciiTheme="majorHAnsi" w:eastAsia="Georgia" w:hAnsiTheme="majorHAnsi" w:cs="Georgia"/>
          <w:b/>
          <w:sz w:val="23"/>
          <w:szCs w:val="23"/>
        </w:rPr>
        <w:t>a</w:t>
      </w:r>
      <w:r w:rsidRPr="002E5955">
        <w:rPr>
          <w:rFonts w:asciiTheme="majorHAnsi" w:eastAsia="Georgia" w:hAnsiTheme="majorHAnsi" w:cs="Georgia"/>
          <w:b/>
          <w:spacing w:val="-1"/>
          <w:sz w:val="23"/>
          <w:szCs w:val="23"/>
        </w:rPr>
        <w:t>n</w:t>
      </w:r>
      <w:r w:rsidRPr="002E5955">
        <w:rPr>
          <w:rFonts w:asciiTheme="majorHAnsi" w:eastAsia="Georgia" w:hAnsiTheme="majorHAnsi" w:cs="Georgia"/>
          <w:b/>
          <w:sz w:val="23"/>
          <w:szCs w:val="23"/>
        </w:rPr>
        <w:t>d TEL</w:t>
      </w:r>
      <w:r w:rsidRPr="002E5955">
        <w:rPr>
          <w:rFonts w:asciiTheme="majorHAnsi" w:eastAsia="Georgia" w:hAnsiTheme="majorHAnsi" w:cs="Georgia"/>
          <w:b/>
          <w:spacing w:val="-1"/>
          <w:sz w:val="23"/>
          <w:szCs w:val="23"/>
        </w:rPr>
        <w:t>E</w:t>
      </w:r>
      <w:r w:rsidRPr="002E5955">
        <w:rPr>
          <w:rFonts w:asciiTheme="majorHAnsi" w:eastAsia="Georgia" w:hAnsiTheme="majorHAnsi" w:cs="Georgia"/>
          <w:b/>
          <w:sz w:val="23"/>
          <w:szCs w:val="23"/>
        </w:rPr>
        <w:t>VISIO</w:t>
      </w:r>
      <w:r w:rsidRPr="002E5955">
        <w:rPr>
          <w:rFonts w:asciiTheme="majorHAnsi" w:eastAsia="Georgia" w:hAnsiTheme="majorHAnsi" w:cs="Georgia"/>
          <w:b/>
          <w:spacing w:val="1"/>
          <w:sz w:val="23"/>
          <w:szCs w:val="23"/>
        </w:rPr>
        <w:t>N</w:t>
      </w:r>
      <w:r w:rsidRPr="002E5955">
        <w:rPr>
          <w:rFonts w:asciiTheme="majorHAnsi" w:eastAsia="Georgia" w:hAnsiTheme="majorHAnsi" w:cs="Georgia"/>
          <w:b/>
          <w:sz w:val="23"/>
          <w:szCs w:val="23"/>
        </w:rPr>
        <w:t>:</w:t>
      </w:r>
    </w:p>
    <w:p w14:paraId="71F1F0AA" w14:textId="77777777" w:rsidR="00467F75" w:rsidRPr="002E5955" w:rsidRDefault="009113AC">
      <w:pPr>
        <w:ind w:left="10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1"/>
        </w:rPr>
        <w:t>L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 xml:space="preserve">e </w:t>
      </w:r>
      <w:r w:rsidRPr="002E5955">
        <w:rPr>
          <w:rFonts w:asciiTheme="majorHAnsi" w:eastAsia="Garamond" w:hAnsiTheme="majorHAnsi" w:cs="Garamond"/>
          <w:b/>
        </w:rPr>
        <w:t>f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  <w:spacing w:val="1"/>
        </w:rPr>
        <w:t>l</w:t>
      </w:r>
      <w:r w:rsidRPr="002E5955">
        <w:rPr>
          <w:rFonts w:asciiTheme="majorHAnsi" w:eastAsia="Garamond" w:hAnsiTheme="majorHAnsi" w:cs="Garamond"/>
          <w:b/>
        </w:rPr>
        <w:t>m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or</w:t>
      </w:r>
      <w:r w:rsidRPr="002E5955">
        <w:rPr>
          <w:rFonts w:asciiTheme="majorHAnsi" w:eastAsia="Garamond" w:hAnsiTheme="majorHAnsi" w:cs="Garamond"/>
          <w:b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</w:rPr>
        <w:t>s</w:t>
      </w:r>
      <w:r w:rsidRPr="002E5955">
        <w:rPr>
          <w:rFonts w:asciiTheme="majorHAnsi" w:eastAsia="Garamond" w:hAnsiTheme="majorHAnsi" w:cs="Garamond"/>
          <w:b/>
        </w:rPr>
        <w:t>how</w:t>
      </w:r>
      <w:r w:rsidRPr="002E5955">
        <w:rPr>
          <w:rFonts w:asciiTheme="majorHAnsi" w:eastAsia="Garamond" w:hAnsiTheme="majorHAnsi" w:cs="Garamond"/>
          <w:b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t</w:t>
      </w:r>
      <w:r w:rsidRPr="002E5955">
        <w:rPr>
          <w:rFonts w:asciiTheme="majorHAnsi" w:eastAsia="Garamond" w:hAnsiTheme="majorHAnsi" w:cs="Garamond"/>
          <w:b/>
          <w:spacing w:val="-1"/>
        </w:rPr>
        <w:t>i</w:t>
      </w:r>
      <w:r w:rsidRPr="002E5955">
        <w:rPr>
          <w:rFonts w:asciiTheme="majorHAnsi" w:eastAsia="Garamond" w:hAnsiTheme="majorHAnsi" w:cs="Garamond"/>
          <w:b/>
        </w:rPr>
        <w:t>t</w:t>
      </w:r>
      <w:r w:rsidRPr="002E5955">
        <w:rPr>
          <w:rFonts w:asciiTheme="majorHAnsi" w:eastAsia="Garamond" w:hAnsiTheme="majorHAnsi" w:cs="Garamond"/>
          <w:b/>
          <w:spacing w:val="1"/>
        </w:rPr>
        <w:t>l</w:t>
      </w:r>
      <w:r w:rsidRPr="002E5955">
        <w:rPr>
          <w:rFonts w:asciiTheme="majorHAnsi" w:eastAsia="Garamond" w:hAnsiTheme="majorHAnsi" w:cs="Garamond"/>
          <w:b/>
          <w:spacing w:val="2"/>
        </w:rPr>
        <w:t>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ole</w:t>
      </w:r>
      <w:r w:rsidRPr="002E5955">
        <w:rPr>
          <w:rFonts w:asciiTheme="majorHAnsi" w:eastAsia="Garamond" w:hAnsiTheme="majorHAnsi" w:cs="Garamond"/>
          <w:b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type</w:t>
      </w:r>
      <w:r w:rsidRPr="002E5955">
        <w:rPr>
          <w:rFonts w:asciiTheme="majorHAnsi" w:eastAsia="Garamond" w:hAnsiTheme="majorHAnsi" w:cs="Garamond"/>
          <w:b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</w:rPr>
        <w:t>(</w:t>
      </w:r>
      <w:r w:rsidRPr="002E5955">
        <w:rPr>
          <w:rFonts w:asciiTheme="majorHAnsi" w:eastAsia="Garamond" w:hAnsiTheme="majorHAnsi" w:cs="Garamond"/>
          <w:b/>
          <w:spacing w:val="3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ge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cu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</w:rPr>
        <w:t>for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a 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film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le types</w:t>
      </w:r>
      <w:r w:rsidRPr="002E5955">
        <w:rPr>
          <w:rFonts w:asciiTheme="majorHAnsi" w:eastAsia="Garamond" w:hAnsiTheme="majorHAnsi" w:cs="Garamond"/>
          <w:spacing w:val="5"/>
        </w:rPr>
        <w:t>)</w:t>
      </w:r>
      <w:r w:rsidRPr="002E5955">
        <w:rPr>
          <w:rFonts w:asciiTheme="majorHAnsi" w:eastAsia="Garamond" w:hAnsiTheme="majorHAnsi" w:cs="Garamond"/>
          <w:b/>
        </w:rPr>
        <w:t>,</w:t>
      </w:r>
      <w:r w:rsidRPr="002E5955">
        <w:rPr>
          <w:rFonts w:asciiTheme="majorHAnsi" w:eastAsia="Garamond" w:hAnsiTheme="majorHAnsi" w:cs="Garamond"/>
          <w:b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b/>
        </w:rPr>
        <w:t>p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oducti</w:t>
      </w:r>
      <w:r w:rsidRPr="002E5955">
        <w:rPr>
          <w:rFonts w:asciiTheme="majorHAnsi" w:eastAsia="Garamond" w:hAnsiTheme="majorHAnsi" w:cs="Garamond"/>
          <w:b/>
          <w:spacing w:val="-1"/>
        </w:rPr>
        <w:t>o</w:t>
      </w:r>
      <w:r w:rsidRPr="002E5955">
        <w:rPr>
          <w:rFonts w:asciiTheme="majorHAnsi" w:eastAsia="Garamond" w:hAnsiTheme="majorHAnsi" w:cs="Garamond"/>
          <w:b/>
        </w:rPr>
        <w:t>n</w:t>
      </w:r>
      <w:r w:rsidRPr="002E5955">
        <w:rPr>
          <w:rFonts w:asciiTheme="majorHAnsi" w:eastAsia="Garamond" w:hAnsiTheme="majorHAnsi" w:cs="Garamond"/>
          <w:b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2"/>
        </w:rPr>
        <w:t>c</w:t>
      </w:r>
      <w:r w:rsidRPr="002E5955">
        <w:rPr>
          <w:rFonts w:asciiTheme="majorHAnsi" w:eastAsia="Garamond" w:hAnsiTheme="majorHAnsi" w:cs="Garamond"/>
          <w:b/>
        </w:rPr>
        <w:t>o</w:t>
      </w:r>
      <w:r w:rsidRPr="002E5955">
        <w:rPr>
          <w:rFonts w:asciiTheme="majorHAnsi" w:eastAsia="Garamond" w:hAnsiTheme="majorHAnsi" w:cs="Garamond"/>
          <w:b/>
          <w:spacing w:val="-1"/>
        </w:rPr>
        <w:t>m</w:t>
      </w:r>
      <w:r w:rsidRPr="002E5955">
        <w:rPr>
          <w:rFonts w:asciiTheme="majorHAnsi" w:eastAsia="Garamond" w:hAnsiTheme="majorHAnsi" w:cs="Garamond"/>
          <w:b/>
        </w:rPr>
        <w:t>p</w:t>
      </w:r>
      <w:r w:rsidRPr="002E5955">
        <w:rPr>
          <w:rFonts w:asciiTheme="majorHAnsi" w:eastAsia="Garamond" w:hAnsiTheme="majorHAnsi" w:cs="Garamond"/>
          <w:b/>
          <w:spacing w:val="1"/>
        </w:rPr>
        <w:t>a</w:t>
      </w:r>
      <w:r w:rsidRPr="002E5955">
        <w:rPr>
          <w:rFonts w:asciiTheme="majorHAnsi" w:eastAsia="Garamond" w:hAnsiTheme="majorHAnsi" w:cs="Garamond"/>
          <w:b/>
        </w:rPr>
        <w:t>n</w:t>
      </w:r>
      <w:r w:rsidRPr="002E5955">
        <w:rPr>
          <w:rFonts w:asciiTheme="majorHAnsi" w:eastAsia="Garamond" w:hAnsiTheme="majorHAnsi" w:cs="Garamond"/>
          <w:b/>
          <w:spacing w:val="2"/>
        </w:rPr>
        <w:t>y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</w:p>
    <w:p w14:paraId="69AA9281" w14:textId="77777777" w:rsidR="00467F75" w:rsidRPr="002E5955" w:rsidRDefault="009113AC">
      <w:pPr>
        <w:spacing w:line="200" w:lineRule="exact"/>
        <w:ind w:left="10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b/>
        </w:rPr>
        <w:t>di</w:t>
      </w:r>
      <w:r w:rsidRPr="002E5955">
        <w:rPr>
          <w:rFonts w:asciiTheme="majorHAnsi" w:eastAsia="Garamond" w:hAnsiTheme="majorHAnsi" w:cs="Garamond"/>
          <w:b/>
          <w:spacing w:val="1"/>
        </w:rPr>
        <w:t>r</w:t>
      </w:r>
      <w:r w:rsidRPr="002E5955">
        <w:rPr>
          <w:rFonts w:asciiTheme="majorHAnsi" w:eastAsia="Garamond" w:hAnsiTheme="majorHAnsi" w:cs="Garamond"/>
          <w:b/>
        </w:rPr>
        <w:t>ector</w:t>
      </w:r>
      <w:r w:rsidRPr="002E5955">
        <w:rPr>
          <w:rFonts w:asciiTheme="majorHAnsi" w:eastAsia="Garamond" w:hAnsiTheme="majorHAnsi" w:cs="Garamond"/>
          <w:b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3"/>
        </w:rPr>
        <w:t>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ee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ter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ayed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F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xam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:</w:t>
      </w:r>
    </w:p>
    <w:p w14:paraId="4FC35CAB" w14:textId="77777777" w:rsidR="00467F75" w:rsidRPr="002E5955" w:rsidRDefault="00467F75">
      <w:pPr>
        <w:spacing w:before="5" w:line="16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7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8"/>
        <w:gridCol w:w="1499"/>
        <w:gridCol w:w="4802"/>
      </w:tblGrid>
      <w:tr w:rsidR="00467F75" w:rsidRPr="002E5955" w14:paraId="0899D6C6" w14:textId="77777777">
        <w:trPr>
          <w:trHeight w:hRule="exact" w:val="312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14:paraId="14C6E4FD" w14:textId="77777777" w:rsidR="00467F75" w:rsidRPr="002E5955" w:rsidRDefault="009113AC">
            <w:pPr>
              <w:spacing w:before="77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MU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C</w:t>
            </w:r>
            <w:r w:rsidRPr="002E5955">
              <w:rPr>
                <w:rFonts w:asciiTheme="majorHAnsi" w:eastAsia="Georgia" w:hAnsiTheme="majorHAnsi" w:cs="Georgia"/>
                <w:spacing w:val="-8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N</w:t>
            </w:r>
            <w:r w:rsidRPr="002E5955">
              <w:rPr>
                <w:rFonts w:asciiTheme="majorHAnsi" w:eastAsia="Georgia" w:hAnsiTheme="majorHAnsi" w:cs="Georgia"/>
              </w:rPr>
              <w:t>D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O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N</w:t>
            </w:r>
            <w:r w:rsidRPr="002E5955">
              <w:rPr>
                <w:rFonts w:asciiTheme="majorHAnsi" w:eastAsia="Georgia" w:hAnsiTheme="majorHAnsi" w:cs="Georgia"/>
              </w:rPr>
              <w:t>D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D4B81B9" w14:textId="77777777" w:rsidR="00467F75" w:rsidRPr="002E5955" w:rsidRDefault="009113AC">
            <w:pPr>
              <w:spacing w:before="77"/>
              <w:ind w:left="28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d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44BC5872" w14:textId="77777777" w:rsidR="00467F75" w:rsidRPr="002E5955" w:rsidRDefault="009113AC">
            <w:pPr>
              <w:spacing w:before="77"/>
              <w:ind w:left="224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n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d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p</w:t>
            </w:r>
            <w:r w:rsidRPr="002E5955">
              <w:rPr>
                <w:rFonts w:asciiTheme="majorHAnsi" w:eastAsia="Georgia" w:hAnsiTheme="majorHAnsi" w:cs="Georgia"/>
              </w:rPr>
              <w:t>endent</w:t>
            </w:r>
            <w:r w:rsidRPr="002E5955">
              <w:rPr>
                <w:rFonts w:asciiTheme="majorHAnsi" w:eastAsia="Georgia" w:hAnsiTheme="majorHAnsi" w:cs="Georgia"/>
                <w:spacing w:val="-10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Dan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</w:rPr>
              <w:t>el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be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</w:tr>
      <w:tr w:rsidR="00467F75" w:rsidRPr="002E5955" w14:paraId="006C2C97" w14:textId="77777777">
        <w:trPr>
          <w:trHeight w:hRule="exact" w:val="227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14:paraId="10D116BD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AS</w:t>
            </w:r>
            <w:r w:rsidRPr="002E5955">
              <w:rPr>
                <w:rFonts w:asciiTheme="majorHAnsi" w:eastAsia="Georgia" w:hAnsiTheme="majorHAnsi" w:cs="Georgia"/>
              </w:rPr>
              <w:t>ON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0621BF7" w14:textId="77777777" w:rsidR="00467F75" w:rsidRPr="002E5955" w:rsidRDefault="009113AC">
            <w:pPr>
              <w:spacing w:line="200" w:lineRule="exact"/>
              <w:ind w:left="28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</w:rPr>
              <w:t>prin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ci</w:t>
            </w:r>
            <w:r w:rsidRPr="002E5955">
              <w:rPr>
                <w:rFonts w:asciiTheme="majorHAnsi" w:eastAsia="Georgia" w:hAnsiTheme="majorHAnsi" w:cs="Georgia"/>
                <w:i/>
              </w:rPr>
              <w:t>p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l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0ED79B44" w14:textId="77777777" w:rsidR="00467F75" w:rsidRPr="002E5955" w:rsidRDefault="009113AC">
            <w:pPr>
              <w:spacing w:line="200" w:lineRule="exact"/>
              <w:ind w:left="224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Un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iv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</w:rPr>
              <w:t>rsity</w:t>
            </w:r>
            <w:r w:rsidRPr="002E5955">
              <w:rPr>
                <w:rFonts w:asciiTheme="majorHAnsi" w:eastAsia="Georgia" w:hAnsiTheme="majorHAnsi" w:cs="Georgia"/>
                <w:spacing w:val="-9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of</w:t>
            </w:r>
            <w:r w:rsidRPr="002E5955">
              <w:rPr>
                <w:rFonts w:asciiTheme="majorHAnsi" w:eastAsia="Georgia" w:hAnsiTheme="majorHAnsi" w:cs="Georgia"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ah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St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d</w:t>
            </w:r>
            <w:r w:rsidRPr="002E5955">
              <w:rPr>
                <w:rFonts w:asciiTheme="majorHAnsi" w:eastAsia="Georgia" w:hAnsiTheme="majorHAnsi" w:cs="Georgia"/>
              </w:rPr>
              <w:t>ent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lm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M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tt</w:t>
            </w:r>
            <w:r w:rsidRPr="002E5955">
              <w:rPr>
                <w:rFonts w:asciiTheme="majorHAnsi" w:eastAsia="Georgia" w:hAnsiTheme="majorHAnsi" w:cs="Georgia"/>
                <w:i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W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al</w:t>
            </w:r>
            <w:r w:rsidRPr="002E5955">
              <w:rPr>
                <w:rFonts w:asciiTheme="majorHAnsi" w:eastAsia="Georgia" w:hAnsiTheme="majorHAnsi" w:cs="Georgia"/>
                <w:i/>
              </w:rPr>
              <w:t>ke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</w:tr>
      <w:tr w:rsidR="00467F75" w:rsidRPr="002E5955" w14:paraId="086F5CFF" w14:textId="77777777">
        <w:trPr>
          <w:trHeight w:hRule="exact" w:val="228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14:paraId="50F748C3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ME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R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IC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N</w:t>
            </w:r>
            <w:r w:rsidRPr="002E5955">
              <w:rPr>
                <w:rFonts w:asciiTheme="majorHAnsi" w:eastAsia="Georgia" w:hAnsiTheme="majorHAnsi" w:cs="Georgia"/>
                <w:spacing w:val="-1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O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HI</w:t>
            </w:r>
            <w:r w:rsidRPr="002E5955">
              <w:rPr>
                <w:rFonts w:asciiTheme="majorHAnsi" w:eastAsia="Georgia" w:hAnsiTheme="majorHAnsi" w:cs="Georgia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9AF4B9D" w14:textId="77777777" w:rsidR="00467F75" w:rsidRPr="002E5955" w:rsidRDefault="009113AC">
            <w:pPr>
              <w:spacing w:line="200" w:lineRule="exact"/>
              <w:ind w:left="28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</w:rPr>
              <w:t>s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u</w:t>
            </w:r>
            <w:r w:rsidRPr="002E5955">
              <w:rPr>
                <w:rFonts w:asciiTheme="majorHAnsi" w:eastAsia="Georgia" w:hAnsiTheme="majorHAnsi" w:cs="Georgia"/>
                <w:i/>
              </w:rPr>
              <w:t>pp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</w:rPr>
              <w:t>ng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14F4A51F" w14:textId="77777777" w:rsidR="00467F75" w:rsidRPr="002E5955" w:rsidRDefault="009113AC">
            <w:pPr>
              <w:spacing w:line="200" w:lineRule="exact"/>
              <w:ind w:left="224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mer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an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Go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hi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,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L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L</w:t>
            </w:r>
            <w:r w:rsidRPr="002E5955">
              <w:rPr>
                <w:rFonts w:asciiTheme="majorHAnsi" w:eastAsia="Georgia" w:hAnsiTheme="majorHAnsi" w:cs="Georgia"/>
              </w:rPr>
              <w:t>C</w:t>
            </w:r>
            <w:r w:rsidRPr="002E5955">
              <w:rPr>
                <w:rFonts w:asciiTheme="majorHAnsi" w:eastAsia="Georgia" w:hAnsiTheme="majorHAnsi" w:cs="Georgia"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Pa</w:t>
            </w:r>
            <w:r w:rsidRPr="002E5955">
              <w:rPr>
                <w:rFonts w:asciiTheme="majorHAnsi" w:eastAsia="Georgia" w:hAnsiTheme="majorHAnsi" w:cs="Georgia"/>
                <w:i/>
              </w:rPr>
              <w:t>ul</w:t>
            </w:r>
            <w:r w:rsidRPr="002E5955">
              <w:rPr>
                <w:rFonts w:asciiTheme="majorHAnsi" w:eastAsia="Georgia" w:hAnsiTheme="majorHAnsi" w:cs="Georgia"/>
                <w:i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Ka</w:t>
            </w:r>
            <w:r w:rsidRPr="002E5955">
              <w:rPr>
                <w:rFonts w:asciiTheme="majorHAnsi" w:eastAsia="Georgia" w:hAnsiTheme="majorHAnsi" w:cs="Georgia"/>
                <w:i/>
              </w:rPr>
              <w:t>mpf)</w:t>
            </w:r>
          </w:p>
        </w:tc>
      </w:tr>
      <w:tr w:rsidR="00467F75" w:rsidRPr="002E5955" w14:paraId="3F72C2D5" w14:textId="77777777">
        <w:trPr>
          <w:trHeight w:hRule="exact" w:val="227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14:paraId="334F6819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V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WO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O</w:t>
            </w:r>
            <w:r w:rsidRPr="002E5955">
              <w:rPr>
                <w:rFonts w:asciiTheme="majorHAnsi" w:eastAsia="Georgia" w:hAnsiTheme="majorHAnsi" w:cs="Georgia"/>
              </w:rPr>
              <w:t>D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859492C" w14:textId="77777777" w:rsidR="00467F75" w:rsidRPr="002E5955" w:rsidRDefault="009113AC">
            <w:pPr>
              <w:spacing w:line="200" w:lineRule="exact"/>
              <w:ind w:left="28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f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u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ed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6458D867" w14:textId="77777777" w:rsidR="00467F75" w:rsidRPr="002E5955" w:rsidRDefault="009113AC">
            <w:pPr>
              <w:spacing w:line="200" w:lineRule="exact"/>
              <w:ind w:left="224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Warner</w:t>
            </w:r>
            <w:r w:rsidRPr="002E5955">
              <w:rPr>
                <w:rFonts w:asciiTheme="majorHAnsi" w:eastAsia="Georgia" w:hAnsiTheme="majorHAnsi" w:cs="Georgia"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B</w:t>
            </w:r>
            <w:r w:rsidRPr="002E5955">
              <w:rPr>
                <w:rFonts w:asciiTheme="majorHAnsi" w:eastAsia="Georgia" w:hAnsiTheme="majorHAnsi" w:cs="Georgia"/>
              </w:rPr>
              <w:t>ro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</w:rPr>
              <w:t>.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el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vi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on</w:t>
            </w:r>
            <w:r w:rsidRPr="002E5955">
              <w:rPr>
                <w:rFonts w:asciiTheme="majorHAnsi" w:eastAsia="Georgia" w:hAnsiTheme="majorHAnsi" w:cs="Georgia"/>
                <w:spacing w:val="-8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M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h</w:t>
            </w:r>
            <w:r w:rsidRPr="002E5955">
              <w:rPr>
                <w:rFonts w:asciiTheme="majorHAnsi" w:eastAsia="Georgia" w:hAnsiTheme="majorHAnsi" w:cs="Georgia"/>
                <w:i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M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  <w:i/>
              </w:rPr>
              <w:t>hel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</w:tr>
      <w:tr w:rsidR="00467F75" w:rsidRPr="002E5955" w14:paraId="1D374E55" w14:textId="77777777">
        <w:trPr>
          <w:trHeight w:hRule="exact" w:val="312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14:paraId="30A92FEF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B</w:t>
            </w:r>
            <w:r w:rsidRPr="002E5955">
              <w:rPr>
                <w:rFonts w:asciiTheme="majorHAnsi" w:eastAsia="Georgia" w:hAnsiTheme="majorHAnsi" w:cs="Georgia"/>
              </w:rPr>
              <w:t>L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N</w:t>
            </w:r>
            <w:r w:rsidRPr="002E5955">
              <w:rPr>
                <w:rFonts w:asciiTheme="majorHAnsi" w:eastAsia="Georgia" w:hAnsiTheme="majorHAnsi" w:cs="Georgia"/>
              </w:rPr>
              <w:t>D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D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TI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N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5A0B365" w14:textId="77777777" w:rsidR="00467F75" w:rsidRPr="002E5955" w:rsidRDefault="009113AC">
            <w:pPr>
              <w:spacing w:line="200" w:lineRule="exact"/>
              <w:ind w:left="28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</w:rPr>
              <w:t>ex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a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610F2625" w14:textId="77777777" w:rsidR="00467F75" w:rsidRPr="002E5955" w:rsidRDefault="009113AC">
            <w:pPr>
              <w:spacing w:line="200" w:lineRule="exact"/>
              <w:ind w:left="224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f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sh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Pr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od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ct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ons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J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mes</w:t>
            </w:r>
            <w:r w:rsidRPr="002E5955">
              <w:rPr>
                <w:rFonts w:asciiTheme="majorHAnsi" w:eastAsia="Georgia" w:hAnsiTheme="majorHAnsi" w:cs="Georgia"/>
                <w:i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K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ac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h</w:t>
            </w:r>
            <w:r w:rsidRPr="002E5955">
              <w:rPr>
                <w:rFonts w:asciiTheme="majorHAnsi" w:eastAsia="Georgia" w:hAnsiTheme="majorHAnsi" w:cs="Georgia"/>
                <w:i/>
              </w:rPr>
              <w:t>)</w:t>
            </w:r>
          </w:p>
        </w:tc>
      </w:tr>
    </w:tbl>
    <w:p w14:paraId="6DC4D424" w14:textId="77777777" w:rsidR="00467F75" w:rsidRPr="002E5955" w:rsidRDefault="00467F75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330B4AF0" w14:textId="77777777" w:rsidR="00467F75" w:rsidRPr="002E5955" w:rsidRDefault="009113AC">
      <w:pPr>
        <w:spacing w:before="40" w:line="200" w:lineRule="exact"/>
        <w:ind w:left="10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 xml:space="preserve">f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ve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t</w:t>
      </w:r>
      <w:r w:rsidRPr="002E5955">
        <w:rPr>
          <w:rFonts w:asciiTheme="majorHAnsi" w:eastAsia="Garamond" w:hAnsiTheme="majorHAnsi" w:cs="Garamond"/>
        </w:rPr>
        <w:t>tle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in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w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tu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2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wo</w:t>
      </w:r>
      <w:r w:rsidRPr="002E5955">
        <w:rPr>
          <w:rFonts w:asciiTheme="majorHAnsi" w:eastAsia="Garamond" w:hAnsiTheme="majorHAnsi" w:cs="Garamond"/>
        </w:rPr>
        <w:t>rk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ss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F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xam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:</w:t>
      </w:r>
    </w:p>
    <w:p w14:paraId="5346955B" w14:textId="77777777" w:rsidR="00467F75" w:rsidRPr="002E5955" w:rsidRDefault="00467F75">
      <w:pPr>
        <w:spacing w:before="6" w:line="140" w:lineRule="exact"/>
        <w:rPr>
          <w:rFonts w:asciiTheme="majorHAnsi" w:hAnsiTheme="majorHAnsi"/>
          <w:sz w:val="15"/>
          <w:szCs w:val="15"/>
        </w:rPr>
      </w:pPr>
    </w:p>
    <w:tbl>
      <w:tblPr>
        <w:tblW w:w="0" w:type="auto"/>
        <w:tblInd w:w="7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8"/>
        <w:gridCol w:w="1303"/>
        <w:gridCol w:w="5713"/>
      </w:tblGrid>
      <w:tr w:rsidR="00467F75" w:rsidRPr="002E5955" w14:paraId="5AA7224A" w14:textId="77777777">
        <w:trPr>
          <w:trHeight w:hRule="exact" w:val="314"/>
        </w:trPr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</w:tcPr>
          <w:p w14:paraId="55DC986D" w14:textId="77777777" w:rsidR="00467F75" w:rsidRPr="002E5955" w:rsidRDefault="009113AC">
            <w:pPr>
              <w:spacing w:before="77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enes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from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S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N</w:t>
            </w:r>
            <w:r w:rsidRPr="002E5955">
              <w:rPr>
                <w:rFonts w:asciiTheme="majorHAnsi" w:eastAsia="Georgia" w:hAnsiTheme="majorHAnsi" w:cs="Georgia"/>
              </w:rPr>
              <w:t>F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</w:rPr>
              <w:t>LD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AD07BAC" w14:textId="77777777" w:rsidR="00467F75" w:rsidRPr="002E5955" w:rsidRDefault="009113AC">
            <w:pPr>
              <w:spacing w:before="77"/>
              <w:ind w:left="39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d</w:t>
            </w: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</w:tcPr>
          <w:p w14:paraId="7B252270" w14:textId="77777777" w:rsidR="00467F75" w:rsidRPr="002E5955" w:rsidRDefault="009113AC">
            <w:pPr>
              <w:spacing w:before="77"/>
              <w:ind w:left="53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Ad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v</w:t>
            </w:r>
            <w:r w:rsidRPr="002E5955">
              <w:rPr>
                <w:rFonts w:asciiTheme="majorHAnsi" w:eastAsia="Georgia" w:hAnsiTheme="majorHAnsi" w:cs="Georgia"/>
              </w:rPr>
              <w:t>an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ed</w:t>
            </w:r>
            <w:r w:rsidRPr="002E5955">
              <w:rPr>
                <w:rFonts w:asciiTheme="majorHAnsi" w:eastAsia="Georgia" w:hAnsiTheme="majorHAnsi" w:cs="Georgia"/>
                <w:spacing w:val="-9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Act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ng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for</w:t>
            </w:r>
            <w:r w:rsidRPr="002E5955">
              <w:rPr>
                <w:rFonts w:asciiTheme="majorHAnsi" w:eastAsia="Georgia" w:hAnsiTheme="majorHAnsi" w:cs="Georgia"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F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lm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/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V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la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y</w:t>
            </w:r>
            <w:r w:rsidRPr="002E5955">
              <w:rPr>
                <w:rFonts w:asciiTheme="majorHAnsi" w:eastAsia="Georgia" w:hAnsiTheme="majorHAnsi" w:cs="Georgia"/>
                <w:i/>
              </w:rPr>
              <w:t>nne</w:t>
            </w:r>
            <w:r w:rsidRPr="002E5955">
              <w:rPr>
                <w:rFonts w:asciiTheme="majorHAnsi" w:eastAsia="Georgia" w:hAnsiTheme="majorHAnsi" w:cs="Georgia"/>
                <w:i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V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n</w:t>
            </w:r>
            <w:r w:rsidRPr="002E5955">
              <w:rPr>
                <w:rFonts w:asciiTheme="majorHAnsi" w:eastAsia="Georgia" w:hAnsiTheme="majorHAnsi" w:cs="Georgia"/>
                <w:i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D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m)</w:t>
            </w:r>
          </w:p>
        </w:tc>
      </w:tr>
      <w:tr w:rsidR="00467F75" w:rsidRPr="002E5955" w14:paraId="5E971C2A" w14:textId="77777777">
        <w:trPr>
          <w:trHeight w:hRule="exact" w:val="314"/>
        </w:trPr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</w:tcPr>
          <w:p w14:paraId="58DB579C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</w:rPr>
              <w:t>enes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from</w:t>
            </w:r>
            <w:r w:rsidRPr="002E5955">
              <w:rPr>
                <w:rFonts w:asciiTheme="majorHAnsi" w:eastAsia="Georgia" w:hAnsiTheme="majorHAnsi" w:cs="Georgia"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J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K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1BCD6A2" w14:textId="77777777" w:rsidR="00467F75" w:rsidRPr="002E5955" w:rsidRDefault="009113AC">
            <w:pPr>
              <w:spacing w:line="200" w:lineRule="exact"/>
              <w:ind w:left="39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  <w:i/>
              </w:rPr>
              <w:t>d</w:t>
            </w: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</w:tcPr>
          <w:p w14:paraId="7482F252" w14:textId="77777777" w:rsidR="00467F75" w:rsidRPr="002E5955" w:rsidRDefault="009113AC">
            <w:pPr>
              <w:spacing w:line="200" w:lineRule="exact"/>
              <w:ind w:left="53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d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on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n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  <w:r w:rsidRPr="002E5955">
              <w:rPr>
                <w:rFonts w:asciiTheme="majorHAnsi" w:eastAsia="Georgia" w:hAnsiTheme="majorHAnsi" w:cs="Georgia"/>
                <w:spacing w:val="-1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for</w:t>
            </w:r>
            <w:r w:rsidRPr="002E5955">
              <w:rPr>
                <w:rFonts w:asciiTheme="majorHAnsi" w:eastAsia="Georgia" w:hAnsiTheme="majorHAnsi" w:cs="Georgia"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F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l</w:t>
            </w:r>
            <w:r w:rsidRPr="002E5955">
              <w:rPr>
                <w:rFonts w:asciiTheme="majorHAnsi" w:eastAsia="Georgia" w:hAnsiTheme="majorHAnsi" w:cs="Georgia"/>
              </w:rPr>
              <w:t>m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Wo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r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k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op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(d</w:t>
            </w:r>
            <w:r w:rsidRPr="002E5955">
              <w:rPr>
                <w:rFonts w:asciiTheme="majorHAnsi" w:eastAsia="Georgia" w:hAnsiTheme="majorHAnsi" w:cs="Georgia"/>
                <w:i/>
                <w:spacing w:val="3"/>
              </w:rPr>
              <w:t>i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i/>
              </w:rPr>
              <w:t>.</w:t>
            </w:r>
            <w:r w:rsidRPr="002E5955">
              <w:rPr>
                <w:rFonts w:asciiTheme="majorHAnsi" w:eastAsia="Georgia" w:hAnsiTheme="majorHAnsi" w:cs="Georgia"/>
                <w:i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  <w:spacing w:val="2"/>
              </w:rPr>
              <w:t>J</w:t>
            </w:r>
            <w:r w:rsidRPr="002E5955">
              <w:rPr>
                <w:rFonts w:asciiTheme="majorHAnsi" w:eastAsia="Georgia" w:hAnsiTheme="majorHAnsi" w:cs="Georgia"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i/>
                <w:spacing w:val="-1"/>
              </w:rPr>
              <w:t>f</w:t>
            </w:r>
            <w:r w:rsidRPr="002E5955">
              <w:rPr>
                <w:rFonts w:asciiTheme="majorHAnsi" w:eastAsia="Georgia" w:hAnsiTheme="majorHAnsi" w:cs="Georgia"/>
                <w:i/>
              </w:rPr>
              <w:t>f</w:t>
            </w:r>
            <w:r w:rsidRPr="002E5955">
              <w:rPr>
                <w:rFonts w:asciiTheme="majorHAnsi" w:eastAsia="Georgia" w:hAnsiTheme="majorHAnsi" w:cs="Georgia"/>
                <w:i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i/>
              </w:rPr>
              <w:t>J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hns</w:t>
            </w:r>
            <w:r w:rsidRPr="002E5955">
              <w:rPr>
                <w:rFonts w:asciiTheme="majorHAnsi" w:eastAsia="Georgia" w:hAnsiTheme="majorHAnsi" w:cs="Georgia"/>
                <w:i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  <w:i/>
              </w:rPr>
              <w:t>n)</w:t>
            </w:r>
          </w:p>
        </w:tc>
      </w:tr>
    </w:tbl>
    <w:p w14:paraId="66205225" w14:textId="77777777" w:rsidR="00467F75" w:rsidRPr="002E5955" w:rsidRDefault="00467F75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00FC3BF3" w14:textId="77777777" w:rsidR="00467F75" w:rsidRPr="002E5955" w:rsidRDefault="009113AC">
      <w:pPr>
        <w:spacing w:before="40"/>
        <w:ind w:left="108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-1"/>
        </w:rPr>
        <w:t>I</w:t>
      </w:r>
      <w:r w:rsidRPr="002E5955">
        <w:rPr>
          <w:rFonts w:asciiTheme="majorHAnsi" w:eastAsia="Garamond" w:hAnsiTheme="majorHAnsi" w:cs="Garamond"/>
        </w:rPr>
        <w:t xml:space="preserve">f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ve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wo</w:t>
      </w:r>
      <w:r w:rsidRPr="002E5955">
        <w:rPr>
          <w:rFonts w:asciiTheme="majorHAnsi" w:eastAsia="Garamond" w:hAnsiTheme="majorHAnsi" w:cs="Garamond"/>
        </w:rPr>
        <w:t>rk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1"/>
        </w:rPr>
        <w:t>os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ly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4"/>
        </w:rPr>
        <w:t>l</w:t>
      </w:r>
      <w:r w:rsidRPr="002E5955">
        <w:rPr>
          <w:rFonts w:asciiTheme="majorHAnsi" w:eastAsia="Garamond" w:hAnsiTheme="majorHAnsi" w:cs="Garamond"/>
        </w:rPr>
        <w:t>-k</w:t>
      </w:r>
      <w:r w:rsidRPr="002E5955">
        <w:rPr>
          <w:rFonts w:asciiTheme="majorHAnsi" w:eastAsia="Garamond" w:hAnsiTheme="majorHAnsi" w:cs="Garamond"/>
          <w:spacing w:val="2"/>
        </w:rPr>
        <w:t>n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w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10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ud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/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foll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p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j</w:t>
      </w:r>
      <w:r w:rsidRPr="002E5955">
        <w:rPr>
          <w:rFonts w:asciiTheme="majorHAnsi" w:eastAsia="Garamond" w:hAnsiTheme="majorHAnsi" w:cs="Garamond"/>
          <w:spacing w:val="1"/>
        </w:rPr>
        <w:t>ec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-1"/>
        </w:rPr>
        <w:t>t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3"/>
        </w:rPr>
        <w:t>F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xam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:</w:t>
      </w:r>
    </w:p>
    <w:p w14:paraId="679478F8" w14:textId="77777777" w:rsidR="00467F75" w:rsidRPr="002E5955" w:rsidRDefault="00467F75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45F1BBEE" w14:textId="77777777" w:rsidR="00467F75" w:rsidRPr="002E5955" w:rsidRDefault="009113AC">
      <w:pPr>
        <w:ind w:left="828"/>
        <w:rPr>
          <w:rFonts w:asciiTheme="majorHAnsi" w:eastAsia="Georgia" w:hAnsiTheme="majorHAnsi" w:cs="Georgia"/>
        </w:rPr>
      </w:pPr>
      <w:r w:rsidRPr="002E5955">
        <w:rPr>
          <w:rFonts w:asciiTheme="majorHAnsi" w:eastAsia="Georgia" w:hAnsiTheme="majorHAnsi" w:cs="Georgia"/>
          <w:spacing w:val="-1"/>
        </w:rPr>
        <w:t>T</w:t>
      </w:r>
      <w:r w:rsidRPr="002E5955">
        <w:rPr>
          <w:rFonts w:asciiTheme="majorHAnsi" w:eastAsia="Georgia" w:hAnsiTheme="majorHAnsi" w:cs="Georgia"/>
          <w:spacing w:val="1"/>
        </w:rPr>
        <w:t>H</w:t>
      </w:r>
      <w:r w:rsidRPr="002E5955">
        <w:rPr>
          <w:rFonts w:asciiTheme="majorHAnsi" w:eastAsia="Georgia" w:hAnsiTheme="majorHAnsi" w:cs="Georgia"/>
        </w:rPr>
        <w:t>E</w:t>
      </w:r>
      <w:r w:rsidRPr="002E5955">
        <w:rPr>
          <w:rFonts w:asciiTheme="majorHAnsi" w:eastAsia="Georgia" w:hAnsiTheme="majorHAnsi" w:cs="Georgia"/>
          <w:spacing w:val="-4"/>
        </w:rPr>
        <w:t xml:space="preserve"> </w:t>
      </w:r>
      <w:r w:rsidRPr="002E5955">
        <w:rPr>
          <w:rFonts w:asciiTheme="majorHAnsi" w:eastAsia="Georgia" w:hAnsiTheme="majorHAnsi" w:cs="Georgia"/>
          <w:spacing w:val="2"/>
        </w:rPr>
        <w:t>W</w:t>
      </w:r>
      <w:r w:rsidRPr="002E5955">
        <w:rPr>
          <w:rFonts w:asciiTheme="majorHAnsi" w:eastAsia="Georgia" w:hAnsiTheme="majorHAnsi" w:cs="Georgia"/>
          <w:spacing w:val="-1"/>
        </w:rPr>
        <w:t>I</w:t>
      </w:r>
      <w:r w:rsidRPr="002E5955">
        <w:rPr>
          <w:rFonts w:asciiTheme="majorHAnsi" w:eastAsia="Georgia" w:hAnsiTheme="majorHAnsi" w:cs="Georgia"/>
          <w:spacing w:val="2"/>
        </w:rPr>
        <w:t>L</w:t>
      </w:r>
      <w:r w:rsidRPr="002E5955">
        <w:rPr>
          <w:rFonts w:asciiTheme="majorHAnsi" w:eastAsia="Georgia" w:hAnsiTheme="majorHAnsi" w:cs="Georgia"/>
        </w:rPr>
        <w:t>D</w:t>
      </w:r>
      <w:r w:rsidRPr="002E5955">
        <w:rPr>
          <w:rFonts w:asciiTheme="majorHAnsi" w:eastAsia="Georgia" w:hAnsiTheme="majorHAnsi" w:cs="Georgia"/>
          <w:spacing w:val="-5"/>
        </w:rPr>
        <w:t xml:space="preserve"> </w:t>
      </w:r>
      <w:r w:rsidRPr="002E5955">
        <w:rPr>
          <w:rFonts w:asciiTheme="majorHAnsi" w:eastAsia="Georgia" w:hAnsiTheme="majorHAnsi" w:cs="Georgia"/>
        </w:rPr>
        <w:t>S</w:t>
      </w:r>
      <w:r w:rsidRPr="002E5955">
        <w:rPr>
          <w:rFonts w:asciiTheme="majorHAnsi" w:eastAsia="Georgia" w:hAnsiTheme="majorHAnsi" w:cs="Georgia"/>
          <w:spacing w:val="-1"/>
        </w:rPr>
        <w:t>T</w:t>
      </w:r>
      <w:r w:rsidRPr="002E5955">
        <w:rPr>
          <w:rFonts w:asciiTheme="majorHAnsi" w:eastAsia="Georgia" w:hAnsiTheme="majorHAnsi" w:cs="Georgia"/>
          <w:spacing w:val="1"/>
        </w:rPr>
        <w:t>A</w:t>
      </w:r>
      <w:r w:rsidRPr="002E5955">
        <w:rPr>
          <w:rFonts w:asciiTheme="majorHAnsi" w:eastAsia="Georgia" w:hAnsiTheme="majorHAnsi" w:cs="Georgia"/>
        </w:rPr>
        <w:t>L</w:t>
      </w:r>
      <w:r w:rsidRPr="002E5955">
        <w:rPr>
          <w:rFonts w:asciiTheme="majorHAnsi" w:eastAsia="Georgia" w:hAnsiTheme="majorHAnsi" w:cs="Georgia"/>
          <w:spacing w:val="2"/>
        </w:rPr>
        <w:t>L</w:t>
      </w:r>
      <w:r w:rsidRPr="002E5955">
        <w:rPr>
          <w:rFonts w:asciiTheme="majorHAnsi" w:eastAsia="Georgia" w:hAnsiTheme="majorHAnsi" w:cs="Georgia"/>
          <w:spacing w:val="-1"/>
        </w:rPr>
        <w:t>I</w:t>
      </w:r>
      <w:r w:rsidRPr="002E5955">
        <w:rPr>
          <w:rFonts w:asciiTheme="majorHAnsi" w:eastAsia="Georgia" w:hAnsiTheme="majorHAnsi" w:cs="Georgia"/>
        </w:rPr>
        <w:t>ON</w:t>
      </w:r>
      <w:r w:rsidRPr="002E5955">
        <w:rPr>
          <w:rFonts w:asciiTheme="majorHAnsi" w:eastAsia="Georgia" w:hAnsiTheme="majorHAnsi" w:cs="Georgia"/>
          <w:spacing w:val="-9"/>
        </w:rPr>
        <w:t xml:space="preserve"> </w:t>
      </w:r>
      <w:r w:rsidRPr="002E5955">
        <w:rPr>
          <w:rFonts w:asciiTheme="majorHAnsi" w:eastAsia="Georgia" w:hAnsiTheme="majorHAnsi" w:cs="Georgia"/>
          <w:spacing w:val="2"/>
        </w:rPr>
        <w:t>(</w:t>
      </w:r>
      <w:r w:rsidRPr="002E5955">
        <w:rPr>
          <w:rFonts w:asciiTheme="majorHAnsi" w:eastAsia="Georgia" w:hAnsiTheme="majorHAnsi" w:cs="Georgia"/>
        </w:rPr>
        <w:t>w</w:t>
      </w:r>
      <w:r w:rsidRPr="002E5955">
        <w:rPr>
          <w:rFonts w:asciiTheme="majorHAnsi" w:eastAsia="Georgia" w:hAnsiTheme="majorHAnsi" w:cs="Georgia"/>
          <w:spacing w:val="2"/>
        </w:rPr>
        <w:t>/</w:t>
      </w:r>
      <w:r w:rsidRPr="002E5955">
        <w:rPr>
          <w:rFonts w:asciiTheme="majorHAnsi" w:eastAsia="Georgia" w:hAnsiTheme="majorHAnsi" w:cs="Georgia"/>
          <w:spacing w:val="-1"/>
        </w:rPr>
        <w:t>R</w:t>
      </w:r>
      <w:r w:rsidRPr="002E5955">
        <w:rPr>
          <w:rFonts w:asciiTheme="majorHAnsi" w:eastAsia="Georgia" w:hAnsiTheme="majorHAnsi" w:cs="Georgia"/>
        </w:rPr>
        <w:t>o</w:t>
      </w:r>
      <w:r w:rsidRPr="002E5955">
        <w:rPr>
          <w:rFonts w:asciiTheme="majorHAnsi" w:eastAsia="Georgia" w:hAnsiTheme="majorHAnsi" w:cs="Georgia"/>
          <w:spacing w:val="-1"/>
        </w:rPr>
        <w:t>b</w:t>
      </w:r>
      <w:r w:rsidRPr="002E5955">
        <w:rPr>
          <w:rFonts w:asciiTheme="majorHAnsi" w:eastAsia="Georgia" w:hAnsiTheme="majorHAnsi" w:cs="Georgia"/>
          <w:spacing w:val="2"/>
        </w:rPr>
        <w:t>e</w:t>
      </w:r>
      <w:r w:rsidRPr="002E5955">
        <w:rPr>
          <w:rFonts w:asciiTheme="majorHAnsi" w:eastAsia="Georgia" w:hAnsiTheme="majorHAnsi" w:cs="Georgia"/>
        </w:rPr>
        <w:t>rt</w:t>
      </w:r>
      <w:r w:rsidRPr="002E5955">
        <w:rPr>
          <w:rFonts w:asciiTheme="majorHAnsi" w:eastAsia="Georgia" w:hAnsiTheme="majorHAnsi" w:cs="Georgia"/>
          <w:spacing w:val="-9"/>
        </w:rPr>
        <w:t xml:space="preserve"> </w:t>
      </w:r>
      <w:r w:rsidRPr="002E5955">
        <w:rPr>
          <w:rFonts w:asciiTheme="majorHAnsi" w:eastAsia="Georgia" w:hAnsiTheme="majorHAnsi" w:cs="Georgia"/>
        </w:rPr>
        <w:t>Wag</w:t>
      </w:r>
      <w:r w:rsidRPr="002E5955">
        <w:rPr>
          <w:rFonts w:asciiTheme="majorHAnsi" w:eastAsia="Georgia" w:hAnsiTheme="majorHAnsi" w:cs="Georgia"/>
          <w:spacing w:val="2"/>
        </w:rPr>
        <w:t>n</w:t>
      </w:r>
      <w:r w:rsidRPr="002E5955">
        <w:rPr>
          <w:rFonts w:asciiTheme="majorHAnsi" w:eastAsia="Georgia" w:hAnsiTheme="majorHAnsi" w:cs="Georgia"/>
        </w:rPr>
        <w:t xml:space="preserve">er)        </w:t>
      </w:r>
      <w:r w:rsidRPr="002E5955">
        <w:rPr>
          <w:rFonts w:asciiTheme="majorHAnsi" w:eastAsia="Georgia" w:hAnsiTheme="majorHAnsi" w:cs="Georgia"/>
          <w:spacing w:val="43"/>
        </w:rPr>
        <w:t xml:space="preserve"> </w:t>
      </w:r>
      <w:r w:rsidRPr="002E5955">
        <w:rPr>
          <w:rFonts w:asciiTheme="majorHAnsi" w:eastAsia="Georgia" w:hAnsiTheme="majorHAnsi" w:cs="Georgia"/>
          <w:i/>
        </w:rPr>
        <w:t>s</w:t>
      </w:r>
      <w:r w:rsidRPr="002E5955">
        <w:rPr>
          <w:rFonts w:asciiTheme="majorHAnsi" w:eastAsia="Georgia" w:hAnsiTheme="majorHAnsi" w:cs="Georgia"/>
          <w:i/>
          <w:spacing w:val="1"/>
        </w:rPr>
        <w:t>u</w:t>
      </w:r>
      <w:r w:rsidRPr="002E5955">
        <w:rPr>
          <w:rFonts w:asciiTheme="majorHAnsi" w:eastAsia="Georgia" w:hAnsiTheme="majorHAnsi" w:cs="Georgia"/>
          <w:i/>
        </w:rPr>
        <w:t>pp</w:t>
      </w:r>
      <w:r w:rsidRPr="002E5955">
        <w:rPr>
          <w:rFonts w:asciiTheme="majorHAnsi" w:eastAsia="Georgia" w:hAnsiTheme="majorHAnsi" w:cs="Georgia"/>
          <w:i/>
          <w:spacing w:val="1"/>
        </w:rPr>
        <w:t>o</w:t>
      </w:r>
      <w:r w:rsidRPr="002E5955">
        <w:rPr>
          <w:rFonts w:asciiTheme="majorHAnsi" w:eastAsia="Georgia" w:hAnsiTheme="majorHAnsi" w:cs="Georgia"/>
          <w:i/>
          <w:spacing w:val="-1"/>
        </w:rPr>
        <w:t>r</w:t>
      </w:r>
      <w:r w:rsidRPr="002E5955">
        <w:rPr>
          <w:rFonts w:asciiTheme="majorHAnsi" w:eastAsia="Georgia" w:hAnsiTheme="majorHAnsi" w:cs="Georgia"/>
          <w:i/>
        </w:rPr>
        <w:t>t</w:t>
      </w:r>
      <w:r w:rsidRPr="002E5955">
        <w:rPr>
          <w:rFonts w:asciiTheme="majorHAnsi" w:eastAsia="Georgia" w:hAnsiTheme="majorHAnsi" w:cs="Georgia"/>
          <w:i/>
          <w:spacing w:val="1"/>
        </w:rPr>
        <w:t>i</w:t>
      </w:r>
      <w:r w:rsidRPr="002E5955">
        <w:rPr>
          <w:rFonts w:asciiTheme="majorHAnsi" w:eastAsia="Georgia" w:hAnsiTheme="majorHAnsi" w:cs="Georgia"/>
          <w:i/>
        </w:rPr>
        <w:t xml:space="preserve">ng        </w:t>
      </w:r>
      <w:r w:rsidRPr="002E5955">
        <w:rPr>
          <w:rFonts w:asciiTheme="majorHAnsi" w:eastAsia="Georgia" w:hAnsiTheme="majorHAnsi" w:cs="Georgia"/>
          <w:i/>
          <w:spacing w:val="5"/>
        </w:rPr>
        <w:t xml:space="preserve"> </w:t>
      </w:r>
      <w:r w:rsidRPr="002E5955">
        <w:rPr>
          <w:rFonts w:asciiTheme="majorHAnsi" w:eastAsia="Georgia" w:hAnsiTheme="majorHAnsi" w:cs="Georgia"/>
        </w:rPr>
        <w:t>Myriad</w:t>
      </w:r>
      <w:r w:rsidRPr="002E5955">
        <w:rPr>
          <w:rFonts w:asciiTheme="majorHAnsi" w:eastAsia="Georgia" w:hAnsiTheme="majorHAnsi" w:cs="Georgia"/>
          <w:spacing w:val="-5"/>
        </w:rPr>
        <w:t xml:space="preserve"> </w:t>
      </w:r>
      <w:r w:rsidRPr="002E5955">
        <w:rPr>
          <w:rFonts w:asciiTheme="majorHAnsi" w:eastAsia="Georgia" w:hAnsiTheme="majorHAnsi" w:cs="Georgia"/>
          <w:spacing w:val="1"/>
        </w:rPr>
        <w:t>P</w:t>
      </w:r>
      <w:r w:rsidRPr="002E5955">
        <w:rPr>
          <w:rFonts w:asciiTheme="majorHAnsi" w:eastAsia="Georgia" w:hAnsiTheme="majorHAnsi" w:cs="Georgia"/>
          <w:spacing w:val="-1"/>
        </w:rPr>
        <w:t>i</w:t>
      </w:r>
      <w:r w:rsidRPr="002E5955">
        <w:rPr>
          <w:rFonts w:asciiTheme="majorHAnsi" w:eastAsia="Georgia" w:hAnsiTheme="majorHAnsi" w:cs="Georgia"/>
          <w:spacing w:val="1"/>
        </w:rPr>
        <w:t>ct</w:t>
      </w:r>
      <w:r w:rsidRPr="002E5955">
        <w:rPr>
          <w:rFonts w:asciiTheme="majorHAnsi" w:eastAsia="Georgia" w:hAnsiTheme="majorHAnsi" w:cs="Georgia"/>
        </w:rPr>
        <w:t>ures</w:t>
      </w:r>
      <w:r w:rsidRPr="002E5955">
        <w:rPr>
          <w:rFonts w:asciiTheme="majorHAnsi" w:eastAsia="Georgia" w:hAnsiTheme="majorHAnsi" w:cs="Georgia"/>
          <w:spacing w:val="-5"/>
        </w:rPr>
        <w:t xml:space="preserve"> </w:t>
      </w:r>
      <w:r w:rsidRPr="002E5955">
        <w:rPr>
          <w:rFonts w:asciiTheme="majorHAnsi" w:eastAsia="Georgia" w:hAnsiTheme="majorHAnsi" w:cs="Georgia"/>
          <w:spacing w:val="-1"/>
        </w:rPr>
        <w:t>I</w:t>
      </w:r>
      <w:r w:rsidRPr="002E5955">
        <w:rPr>
          <w:rFonts w:asciiTheme="majorHAnsi" w:eastAsia="Georgia" w:hAnsiTheme="majorHAnsi" w:cs="Georgia"/>
        </w:rPr>
        <w:t>nc.</w:t>
      </w:r>
      <w:r w:rsidRPr="002E5955">
        <w:rPr>
          <w:rFonts w:asciiTheme="majorHAnsi" w:eastAsia="Georgia" w:hAnsiTheme="majorHAnsi" w:cs="Georgia"/>
          <w:spacing w:val="1"/>
        </w:rPr>
        <w:t xml:space="preserve"> </w:t>
      </w:r>
      <w:r w:rsidRPr="002E5955">
        <w:rPr>
          <w:rFonts w:asciiTheme="majorHAnsi" w:eastAsia="Georgia" w:hAnsiTheme="majorHAnsi" w:cs="Georgia"/>
          <w:i/>
        </w:rPr>
        <w:t>(d</w:t>
      </w:r>
      <w:r w:rsidRPr="002E5955">
        <w:rPr>
          <w:rFonts w:asciiTheme="majorHAnsi" w:eastAsia="Georgia" w:hAnsiTheme="majorHAnsi" w:cs="Georgia"/>
          <w:i/>
          <w:spacing w:val="1"/>
        </w:rPr>
        <w:t>i</w:t>
      </w:r>
      <w:r w:rsidRPr="002E5955">
        <w:rPr>
          <w:rFonts w:asciiTheme="majorHAnsi" w:eastAsia="Georgia" w:hAnsiTheme="majorHAnsi" w:cs="Georgia"/>
          <w:i/>
          <w:spacing w:val="-1"/>
        </w:rPr>
        <w:t>r</w:t>
      </w:r>
      <w:r w:rsidRPr="002E5955">
        <w:rPr>
          <w:rFonts w:asciiTheme="majorHAnsi" w:eastAsia="Georgia" w:hAnsiTheme="majorHAnsi" w:cs="Georgia"/>
          <w:i/>
        </w:rPr>
        <w:t>.</w:t>
      </w:r>
      <w:r w:rsidRPr="002E5955">
        <w:rPr>
          <w:rFonts w:asciiTheme="majorHAnsi" w:eastAsia="Georgia" w:hAnsiTheme="majorHAnsi" w:cs="Georgia"/>
          <w:i/>
          <w:spacing w:val="-3"/>
        </w:rPr>
        <w:t xml:space="preserve"> </w:t>
      </w:r>
      <w:r w:rsidRPr="002E5955">
        <w:rPr>
          <w:rFonts w:asciiTheme="majorHAnsi" w:eastAsia="Georgia" w:hAnsiTheme="majorHAnsi" w:cs="Georgia"/>
          <w:i/>
          <w:spacing w:val="2"/>
        </w:rPr>
        <w:t>C</w:t>
      </w:r>
      <w:r w:rsidRPr="002E5955">
        <w:rPr>
          <w:rFonts w:asciiTheme="majorHAnsi" w:eastAsia="Georgia" w:hAnsiTheme="majorHAnsi" w:cs="Georgia"/>
          <w:i/>
          <w:spacing w:val="-1"/>
        </w:rPr>
        <w:t>r</w:t>
      </w:r>
      <w:r w:rsidRPr="002E5955">
        <w:rPr>
          <w:rFonts w:asciiTheme="majorHAnsi" w:eastAsia="Georgia" w:hAnsiTheme="majorHAnsi" w:cs="Georgia"/>
          <w:i/>
          <w:spacing w:val="1"/>
        </w:rPr>
        <w:t>ai</w:t>
      </w:r>
      <w:r w:rsidRPr="002E5955">
        <w:rPr>
          <w:rFonts w:asciiTheme="majorHAnsi" w:eastAsia="Georgia" w:hAnsiTheme="majorHAnsi" w:cs="Georgia"/>
          <w:i/>
        </w:rPr>
        <w:t>g</w:t>
      </w:r>
      <w:r w:rsidRPr="002E5955">
        <w:rPr>
          <w:rFonts w:asciiTheme="majorHAnsi" w:eastAsia="Georgia" w:hAnsiTheme="majorHAnsi" w:cs="Georgia"/>
          <w:i/>
          <w:spacing w:val="-4"/>
        </w:rPr>
        <w:t xml:space="preserve"> </w:t>
      </w:r>
      <w:r w:rsidRPr="002E5955">
        <w:rPr>
          <w:rFonts w:asciiTheme="majorHAnsi" w:eastAsia="Georgia" w:hAnsiTheme="majorHAnsi" w:cs="Georgia"/>
          <w:i/>
          <w:spacing w:val="-1"/>
        </w:rPr>
        <w:t>C</w:t>
      </w:r>
      <w:r w:rsidRPr="002E5955">
        <w:rPr>
          <w:rFonts w:asciiTheme="majorHAnsi" w:eastAsia="Georgia" w:hAnsiTheme="majorHAnsi" w:cs="Georgia"/>
          <w:i/>
          <w:spacing w:val="1"/>
        </w:rPr>
        <w:t>l</w:t>
      </w:r>
      <w:r w:rsidRPr="002E5955">
        <w:rPr>
          <w:rFonts w:asciiTheme="majorHAnsi" w:eastAsia="Georgia" w:hAnsiTheme="majorHAnsi" w:cs="Georgia"/>
          <w:i/>
          <w:spacing w:val="-1"/>
        </w:rPr>
        <w:t>y</w:t>
      </w:r>
      <w:r w:rsidRPr="002E5955">
        <w:rPr>
          <w:rFonts w:asciiTheme="majorHAnsi" w:eastAsia="Georgia" w:hAnsiTheme="majorHAnsi" w:cs="Georgia"/>
          <w:i/>
        </w:rPr>
        <w:t>de)</w:t>
      </w:r>
    </w:p>
    <w:p w14:paraId="65C365BC" w14:textId="77777777" w:rsidR="00467F75" w:rsidRPr="002E5955" w:rsidRDefault="00467F7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1422DA0E" w14:textId="77777777" w:rsidR="00467F75" w:rsidRPr="002E5955" w:rsidRDefault="009113AC">
      <w:pPr>
        <w:ind w:left="108" w:right="575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</w:rPr>
        <w:t>As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rn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3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re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-2"/>
        </w:rPr>
        <w:t>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ta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</w:rPr>
        <w:t>get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2"/>
        </w:rPr>
        <w:t>s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ec</w:t>
      </w:r>
      <w:r w:rsidRPr="002E5955">
        <w:rPr>
          <w:rFonts w:asciiTheme="majorHAnsi" w:eastAsia="Garamond" w:hAnsiTheme="majorHAnsi" w:cs="Garamond"/>
        </w:rPr>
        <w:t>ific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du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tri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types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of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j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bs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2"/>
        </w:rPr>
        <w:t>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ry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ti</w:t>
      </w:r>
      <w:r w:rsidRPr="002E5955">
        <w:rPr>
          <w:rFonts w:asciiTheme="majorHAnsi" w:eastAsia="Garamond" w:hAnsiTheme="majorHAnsi" w:cs="Garamond"/>
          <w:spacing w:val="-1"/>
        </w:rPr>
        <w:t>t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3"/>
        </w:rPr>
        <w:t>e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 xml:space="preserve">ill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x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ge.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A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gi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1"/>
        </w:rPr>
        <w:t>t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ge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mp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ll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of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2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:</w:t>
      </w:r>
      <w:r w:rsidRPr="002E5955">
        <w:rPr>
          <w:rFonts w:asciiTheme="majorHAnsi" w:eastAsia="Garamond" w:hAnsiTheme="majorHAnsi" w:cs="Garamond"/>
          <w:spacing w:val="3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T</w:t>
      </w:r>
      <w:r w:rsidRPr="002E5955">
        <w:rPr>
          <w:rFonts w:asciiTheme="majorHAnsi" w:eastAsia="Garamond" w:hAnsiTheme="majorHAnsi" w:cs="Garamond"/>
          <w:i/>
          <w:spacing w:val="1"/>
        </w:rPr>
        <w:t>h</w:t>
      </w:r>
      <w:r w:rsidRPr="002E5955">
        <w:rPr>
          <w:rFonts w:asciiTheme="majorHAnsi" w:eastAsia="Garamond" w:hAnsiTheme="majorHAnsi" w:cs="Garamond"/>
          <w:i/>
        </w:rPr>
        <w:t>ea</w:t>
      </w:r>
      <w:r w:rsidRPr="002E5955">
        <w:rPr>
          <w:rFonts w:asciiTheme="majorHAnsi" w:eastAsia="Garamond" w:hAnsiTheme="majorHAnsi" w:cs="Garamond"/>
          <w:i/>
          <w:spacing w:val="1"/>
        </w:rPr>
        <w:t>t</w:t>
      </w:r>
      <w:r w:rsidRPr="002E5955">
        <w:rPr>
          <w:rFonts w:asciiTheme="majorHAnsi" w:eastAsia="Garamond" w:hAnsiTheme="majorHAnsi" w:cs="Garamond"/>
          <w:i/>
        </w:rPr>
        <w:t>re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A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x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-3"/>
        </w:rPr>
        <w:t>s</w:t>
      </w:r>
      <w:r w:rsidRPr="002E5955">
        <w:rPr>
          <w:rFonts w:asciiTheme="majorHAnsi" w:eastAsia="Garamond" w:hAnsiTheme="majorHAnsi" w:cs="Garamond"/>
        </w:rPr>
        <w:t xml:space="preserve">tage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if</w:t>
      </w:r>
      <w:r w:rsidRPr="002E5955">
        <w:rPr>
          <w:rFonts w:asciiTheme="majorHAnsi" w:eastAsia="Garamond" w:hAnsiTheme="majorHAnsi" w:cs="Garamond"/>
          <w:spacing w:val="1"/>
        </w:rPr>
        <w:t>fe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: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Br</w:t>
      </w:r>
      <w:r w:rsidRPr="002E5955">
        <w:rPr>
          <w:rFonts w:asciiTheme="majorHAnsi" w:eastAsia="Garamond" w:hAnsiTheme="majorHAnsi" w:cs="Garamond"/>
          <w:i/>
          <w:spacing w:val="-1"/>
        </w:rPr>
        <w:t>o</w:t>
      </w:r>
      <w:r w:rsidRPr="002E5955">
        <w:rPr>
          <w:rFonts w:asciiTheme="majorHAnsi" w:eastAsia="Garamond" w:hAnsiTheme="majorHAnsi" w:cs="Garamond"/>
          <w:i/>
          <w:spacing w:val="1"/>
        </w:rPr>
        <w:t>ad</w:t>
      </w:r>
      <w:r w:rsidRPr="002E5955">
        <w:rPr>
          <w:rFonts w:asciiTheme="majorHAnsi" w:eastAsia="Garamond" w:hAnsiTheme="majorHAnsi" w:cs="Garamond"/>
          <w:i/>
        </w:rPr>
        <w:t>wa</w:t>
      </w:r>
      <w:r w:rsidRPr="002E5955">
        <w:rPr>
          <w:rFonts w:asciiTheme="majorHAnsi" w:eastAsia="Garamond" w:hAnsiTheme="majorHAnsi" w:cs="Garamond"/>
          <w:i/>
          <w:spacing w:val="1"/>
        </w:rPr>
        <w:t>y</w:t>
      </w:r>
      <w:r w:rsidRPr="002E5955">
        <w:rPr>
          <w:rFonts w:asciiTheme="majorHAnsi" w:eastAsia="Garamond" w:hAnsiTheme="majorHAnsi" w:cs="Garamond"/>
          <w:i/>
        </w:rPr>
        <w:t>,</w:t>
      </w:r>
      <w:r w:rsidRPr="002E5955">
        <w:rPr>
          <w:rFonts w:asciiTheme="majorHAnsi" w:eastAsia="Garamond" w:hAnsiTheme="majorHAnsi" w:cs="Garamond"/>
          <w:i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O</w:t>
      </w:r>
      <w:r w:rsidRPr="002E5955">
        <w:rPr>
          <w:rFonts w:asciiTheme="majorHAnsi" w:eastAsia="Garamond" w:hAnsiTheme="majorHAnsi" w:cs="Garamond"/>
          <w:i/>
          <w:spacing w:val="-1"/>
        </w:rPr>
        <w:t>f</w:t>
      </w:r>
      <w:r w:rsidRPr="002E5955">
        <w:rPr>
          <w:rFonts w:asciiTheme="majorHAnsi" w:eastAsia="Garamond" w:hAnsiTheme="majorHAnsi" w:cs="Garamond"/>
          <w:i/>
        </w:rPr>
        <w:t>f</w:t>
      </w:r>
      <w:r w:rsidRPr="002E5955">
        <w:rPr>
          <w:rFonts w:asciiTheme="majorHAnsi" w:eastAsia="Garamond" w:hAnsiTheme="majorHAnsi" w:cs="Garamond"/>
          <w:i/>
          <w:spacing w:val="1"/>
        </w:rPr>
        <w:t>-</w:t>
      </w:r>
      <w:r w:rsidRPr="002E5955">
        <w:rPr>
          <w:rFonts w:asciiTheme="majorHAnsi" w:eastAsia="Garamond" w:hAnsiTheme="majorHAnsi" w:cs="Garamond"/>
          <w:i/>
        </w:rPr>
        <w:t>Br</w:t>
      </w:r>
      <w:r w:rsidRPr="002E5955">
        <w:rPr>
          <w:rFonts w:asciiTheme="majorHAnsi" w:eastAsia="Garamond" w:hAnsiTheme="majorHAnsi" w:cs="Garamond"/>
          <w:i/>
          <w:spacing w:val="-1"/>
        </w:rPr>
        <w:t>o</w:t>
      </w:r>
      <w:r w:rsidRPr="002E5955">
        <w:rPr>
          <w:rFonts w:asciiTheme="majorHAnsi" w:eastAsia="Garamond" w:hAnsiTheme="majorHAnsi" w:cs="Garamond"/>
          <w:i/>
          <w:spacing w:val="1"/>
        </w:rPr>
        <w:t>ad</w:t>
      </w:r>
      <w:r w:rsidRPr="002E5955">
        <w:rPr>
          <w:rFonts w:asciiTheme="majorHAnsi" w:eastAsia="Garamond" w:hAnsiTheme="majorHAnsi" w:cs="Garamond"/>
          <w:i/>
        </w:rPr>
        <w:t>wa</w:t>
      </w:r>
      <w:r w:rsidRPr="002E5955">
        <w:rPr>
          <w:rFonts w:asciiTheme="majorHAnsi" w:eastAsia="Garamond" w:hAnsiTheme="majorHAnsi" w:cs="Garamond"/>
          <w:i/>
          <w:spacing w:val="1"/>
        </w:rPr>
        <w:t>y</w:t>
      </w:r>
      <w:r w:rsidRPr="002E5955">
        <w:rPr>
          <w:rFonts w:asciiTheme="majorHAnsi" w:eastAsia="Garamond" w:hAnsiTheme="majorHAnsi" w:cs="Garamond"/>
          <w:i/>
        </w:rPr>
        <w:t>,</w:t>
      </w:r>
      <w:r w:rsidRPr="002E5955">
        <w:rPr>
          <w:rFonts w:asciiTheme="majorHAnsi" w:eastAsia="Garamond" w:hAnsiTheme="majorHAnsi" w:cs="Garamond"/>
          <w:i/>
          <w:spacing w:val="-10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Reg</w:t>
      </w:r>
      <w:r w:rsidRPr="002E5955">
        <w:rPr>
          <w:rFonts w:asciiTheme="majorHAnsi" w:eastAsia="Garamond" w:hAnsiTheme="majorHAnsi" w:cs="Garamond"/>
          <w:i/>
          <w:spacing w:val="3"/>
        </w:rPr>
        <w:t>i</w:t>
      </w:r>
      <w:r w:rsidRPr="002E5955">
        <w:rPr>
          <w:rFonts w:asciiTheme="majorHAnsi" w:eastAsia="Garamond" w:hAnsiTheme="majorHAnsi" w:cs="Garamond"/>
          <w:i/>
          <w:spacing w:val="-1"/>
        </w:rPr>
        <w:t>on</w:t>
      </w:r>
      <w:r w:rsidRPr="002E5955">
        <w:rPr>
          <w:rFonts w:asciiTheme="majorHAnsi" w:eastAsia="Garamond" w:hAnsiTheme="majorHAnsi" w:cs="Garamond"/>
          <w:i/>
          <w:spacing w:val="1"/>
        </w:rPr>
        <w:t>a</w:t>
      </w:r>
      <w:r w:rsidRPr="002E5955">
        <w:rPr>
          <w:rFonts w:asciiTheme="majorHAnsi" w:eastAsia="Garamond" w:hAnsiTheme="majorHAnsi" w:cs="Garamond"/>
          <w:i/>
        </w:rPr>
        <w:t>l</w:t>
      </w:r>
      <w:r w:rsidRPr="002E5955">
        <w:rPr>
          <w:rFonts w:asciiTheme="majorHAnsi" w:eastAsia="Garamond" w:hAnsiTheme="majorHAnsi" w:cs="Garamond"/>
          <w:i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T</w:t>
      </w:r>
      <w:r w:rsidRPr="002E5955">
        <w:rPr>
          <w:rFonts w:asciiTheme="majorHAnsi" w:eastAsia="Garamond" w:hAnsiTheme="majorHAnsi" w:cs="Garamond"/>
          <w:i/>
          <w:spacing w:val="1"/>
        </w:rPr>
        <w:t>h</w:t>
      </w:r>
      <w:r w:rsidRPr="002E5955">
        <w:rPr>
          <w:rFonts w:asciiTheme="majorHAnsi" w:eastAsia="Garamond" w:hAnsiTheme="majorHAnsi" w:cs="Garamond"/>
          <w:i/>
        </w:rPr>
        <w:t>ea</w:t>
      </w:r>
      <w:r w:rsidRPr="002E5955">
        <w:rPr>
          <w:rFonts w:asciiTheme="majorHAnsi" w:eastAsia="Garamond" w:hAnsiTheme="majorHAnsi" w:cs="Garamond"/>
          <w:i/>
          <w:spacing w:val="1"/>
        </w:rPr>
        <w:t>t</w:t>
      </w:r>
      <w:r w:rsidRPr="002E5955">
        <w:rPr>
          <w:rFonts w:asciiTheme="majorHAnsi" w:eastAsia="Garamond" w:hAnsiTheme="majorHAnsi" w:cs="Garamond"/>
          <w:i/>
        </w:rPr>
        <w:t>r</w:t>
      </w:r>
      <w:r w:rsidRPr="002E5955">
        <w:rPr>
          <w:rFonts w:asciiTheme="majorHAnsi" w:eastAsia="Garamond" w:hAnsiTheme="majorHAnsi" w:cs="Garamond"/>
          <w:i/>
          <w:spacing w:val="-1"/>
        </w:rPr>
        <w:t>e</w:t>
      </w:r>
      <w:r w:rsidRPr="002E5955">
        <w:rPr>
          <w:rFonts w:asciiTheme="majorHAnsi" w:eastAsia="Garamond" w:hAnsiTheme="majorHAnsi" w:cs="Garamond"/>
          <w:i/>
        </w:rPr>
        <w:t>,</w:t>
      </w:r>
      <w:r w:rsidRPr="002E5955">
        <w:rPr>
          <w:rFonts w:asciiTheme="majorHAnsi" w:eastAsia="Garamond" w:hAnsiTheme="majorHAnsi" w:cs="Garamond"/>
          <w:i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S</w:t>
      </w:r>
      <w:r w:rsidRPr="002E5955">
        <w:rPr>
          <w:rFonts w:asciiTheme="majorHAnsi" w:eastAsia="Garamond" w:hAnsiTheme="majorHAnsi" w:cs="Garamond"/>
          <w:i/>
          <w:spacing w:val="3"/>
        </w:rPr>
        <w:t>h</w:t>
      </w:r>
      <w:r w:rsidRPr="002E5955">
        <w:rPr>
          <w:rFonts w:asciiTheme="majorHAnsi" w:eastAsia="Garamond" w:hAnsiTheme="majorHAnsi" w:cs="Garamond"/>
          <w:i/>
          <w:spacing w:val="1"/>
        </w:rPr>
        <w:t>a</w:t>
      </w:r>
      <w:r w:rsidRPr="002E5955">
        <w:rPr>
          <w:rFonts w:asciiTheme="majorHAnsi" w:eastAsia="Garamond" w:hAnsiTheme="majorHAnsi" w:cs="Garamond"/>
          <w:i/>
        </w:rPr>
        <w:t>k</w:t>
      </w:r>
      <w:r w:rsidRPr="002E5955">
        <w:rPr>
          <w:rFonts w:asciiTheme="majorHAnsi" w:eastAsia="Garamond" w:hAnsiTheme="majorHAnsi" w:cs="Garamond"/>
          <w:i/>
          <w:spacing w:val="-1"/>
        </w:rPr>
        <w:t>e</w:t>
      </w:r>
      <w:r w:rsidRPr="002E5955">
        <w:rPr>
          <w:rFonts w:asciiTheme="majorHAnsi" w:eastAsia="Garamond" w:hAnsiTheme="majorHAnsi" w:cs="Garamond"/>
          <w:i/>
        </w:rPr>
        <w:t>spear</w:t>
      </w:r>
      <w:r w:rsidRPr="002E5955">
        <w:rPr>
          <w:rFonts w:asciiTheme="majorHAnsi" w:eastAsia="Garamond" w:hAnsiTheme="majorHAnsi" w:cs="Garamond"/>
          <w:i/>
          <w:spacing w:val="2"/>
        </w:rPr>
        <w:t>e</w:t>
      </w:r>
      <w:r w:rsidRPr="002E5955">
        <w:rPr>
          <w:rFonts w:asciiTheme="majorHAnsi" w:eastAsia="Garamond" w:hAnsiTheme="majorHAnsi" w:cs="Garamond"/>
          <w:i/>
        </w:rPr>
        <w:t>,</w:t>
      </w:r>
      <w:r w:rsidRPr="002E5955">
        <w:rPr>
          <w:rFonts w:asciiTheme="majorHAnsi" w:eastAsia="Garamond" w:hAnsiTheme="majorHAnsi" w:cs="Garamond"/>
          <w:i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2"/>
        </w:rPr>
        <w:t>M</w:t>
      </w:r>
      <w:r w:rsidRPr="002E5955">
        <w:rPr>
          <w:rFonts w:asciiTheme="majorHAnsi" w:eastAsia="Garamond" w:hAnsiTheme="majorHAnsi" w:cs="Garamond"/>
          <w:i/>
          <w:spacing w:val="-1"/>
        </w:rPr>
        <w:t>u</w:t>
      </w:r>
      <w:r w:rsidRPr="002E5955">
        <w:rPr>
          <w:rFonts w:asciiTheme="majorHAnsi" w:eastAsia="Garamond" w:hAnsiTheme="majorHAnsi" w:cs="Garamond"/>
          <w:i/>
        </w:rPr>
        <w:t>sic</w:t>
      </w:r>
      <w:r w:rsidRPr="002E5955">
        <w:rPr>
          <w:rFonts w:asciiTheme="majorHAnsi" w:eastAsia="Garamond" w:hAnsiTheme="majorHAnsi" w:cs="Garamond"/>
          <w:i/>
          <w:spacing w:val="1"/>
        </w:rPr>
        <w:t>a</w:t>
      </w:r>
      <w:r w:rsidRPr="002E5955">
        <w:rPr>
          <w:rFonts w:asciiTheme="majorHAnsi" w:eastAsia="Garamond" w:hAnsiTheme="majorHAnsi" w:cs="Garamond"/>
          <w:i/>
        </w:rPr>
        <w:t>l</w:t>
      </w:r>
      <w:r w:rsidRPr="002E5955">
        <w:rPr>
          <w:rFonts w:asciiTheme="majorHAnsi" w:eastAsia="Garamond" w:hAnsiTheme="majorHAnsi" w:cs="Garamond"/>
          <w:i/>
          <w:spacing w:val="-1"/>
        </w:rPr>
        <w:t>s</w:t>
      </w:r>
      <w:r w:rsidRPr="002E5955">
        <w:rPr>
          <w:rFonts w:asciiTheme="majorHAnsi" w:eastAsia="Garamond" w:hAnsiTheme="majorHAnsi" w:cs="Garamond"/>
          <w:i/>
        </w:rPr>
        <w:t>,</w:t>
      </w:r>
      <w:r w:rsidRPr="002E5955">
        <w:rPr>
          <w:rFonts w:asciiTheme="majorHAnsi" w:eastAsia="Garamond" w:hAnsiTheme="majorHAnsi" w:cs="Garamond"/>
          <w:i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et</w:t>
      </w:r>
      <w:r w:rsidRPr="002E5955">
        <w:rPr>
          <w:rFonts w:asciiTheme="majorHAnsi" w:eastAsia="Garamond" w:hAnsiTheme="majorHAnsi" w:cs="Garamond"/>
          <w:i/>
          <w:spacing w:val="5"/>
        </w:rPr>
        <w:t>c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L</w:t>
      </w:r>
      <w:r w:rsidRPr="002E5955">
        <w:rPr>
          <w:rFonts w:asciiTheme="majorHAnsi" w:eastAsia="Garamond" w:hAnsiTheme="majorHAnsi" w:cs="Garamond"/>
        </w:rPr>
        <w:t>ik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gi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</w:rPr>
        <w:t>film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mp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ll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of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</w:rPr>
        <w:t>is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 xml:space="preserve">e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: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F</w:t>
      </w:r>
      <w:r w:rsidRPr="002E5955">
        <w:rPr>
          <w:rFonts w:asciiTheme="majorHAnsi" w:eastAsia="Garamond" w:hAnsiTheme="majorHAnsi" w:cs="Garamond"/>
          <w:i/>
        </w:rPr>
        <w:t>ilm</w:t>
      </w:r>
      <w:r w:rsidRPr="002E5955">
        <w:rPr>
          <w:rFonts w:asciiTheme="majorHAnsi" w:eastAsia="Garamond" w:hAnsiTheme="majorHAnsi" w:cs="Garamond"/>
          <w:i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a</w:t>
      </w:r>
      <w:r w:rsidRPr="002E5955">
        <w:rPr>
          <w:rFonts w:asciiTheme="majorHAnsi" w:eastAsia="Garamond" w:hAnsiTheme="majorHAnsi" w:cs="Garamond"/>
          <w:i/>
          <w:spacing w:val="-1"/>
        </w:rPr>
        <w:t>n</w:t>
      </w:r>
      <w:r w:rsidRPr="002E5955">
        <w:rPr>
          <w:rFonts w:asciiTheme="majorHAnsi" w:eastAsia="Garamond" w:hAnsiTheme="majorHAnsi" w:cs="Garamond"/>
          <w:i/>
        </w:rPr>
        <w:t>d</w:t>
      </w:r>
      <w:r w:rsidRPr="002E5955">
        <w:rPr>
          <w:rFonts w:asciiTheme="majorHAnsi" w:eastAsia="Garamond" w:hAnsiTheme="majorHAnsi" w:cs="Garamond"/>
          <w:i/>
          <w:spacing w:val="-1"/>
        </w:rPr>
        <w:t xml:space="preserve"> T</w:t>
      </w:r>
      <w:r w:rsidRPr="002E5955">
        <w:rPr>
          <w:rFonts w:asciiTheme="majorHAnsi" w:eastAsia="Garamond" w:hAnsiTheme="majorHAnsi" w:cs="Garamond"/>
          <w:i/>
        </w:rPr>
        <w:t>e</w:t>
      </w:r>
      <w:r w:rsidRPr="002E5955">
        <w:rPr>
          <w:rFonts w:asciiTheme="majorHAnsi" w:eastAsia="Garamond" w:hAnsiTheme="majorHAnsi" w:cs="Garamond"/>
          <w:i/>
          <w:spacing w:val="-1"/>
        </w:rPr>
        <w:t>l</w:t>
      </w:r>
      <w:r w:rsidRPr="002E5955">
        <w:rPr>
          <w:rFonts w:asciiTheme="majorHAnsi" w:eastAsia="Garamond" w:hAnsiTheme="majorHAnsi" w:cs="Garamond"/>
          <w:i/>
        </w:rPr>
        <w:t>evi</w:t>
      </w:r>
      <w:r w:rsidRPr="002E5955">
        <w:rPr>
          <w:rFonts w:asciiTheme="majorHAnsi" w:eastAsia="Garamond" w:hAnsiTheme="majorHAnsi" w:cs="Garamond"/>
          <w:i/>
          <w:spacing w:val="2"/>
        </w:rPr>
        <w:t>s</w:t>
      </w:r>
      <w:r w:rsidRPr="002E5955">
        <w:rPr>
          <w:rFonts w:asciiTheme="majorHAnsi" w:eastAsia="Garamond" w:hAnsiTheme="majorHAnsi" w:cs="Garamond"/>
          <w:i/>
        </w:rPr>
        <w:t>i</w:t>
      </w:r>
      <w:r w:rsidRPr="002E5955">
        <w:rPr>
          <w:rFonts w:asciiTheme="majorHAnsi" w:eastAsia="Garamond" w:hAnsiTheme="majorHAnsi" w:cs="Garamond"/>
          <w:i/>
          <w:spacing w:val="1"/>
        </w:rPr>
        <w:t>o</w:t>
      </w:r>
      <w:r w:rsidRPr="002E5955">
        <w:rPr>
          <w:rFonts w:asciiTheme="majorHAnsi" w:eastAsia="Garamond" w:hAnsiTheme="majorHAnsi" w:cs="Garamond"/>
          <w:i/>
        </w:rPr>
        <w:t>n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A</w:t>
      </w:r>
      <w:r w:rsidRPr="002E5955">
        <w:rPr>
          <w:rFonts w:asciiTheme="majorHAnsi" w:eastAsia="Garamond" w:hAnsiTheme="majorHAnsi" w:cs="Garamond"/>
          <w:spacing w:val="1"/>
        </w:rPr>
        <w:t xml:space="preserve"> 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x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</w:rPr>
        <w:t>film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ac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 xml:space="preserve">y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ed</w:t>
      </w:r>
      <w:r w:rsidRPr="002E5955">
        <w:rPr>
          <w:rFonts w:asciiTheme="majorHAnsi" w:eastAsia="Garamond" w:hAnsiTheme="majorHAnsi" w:cs="Garamond"/>
        </w:rPr>
        <w:t>its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</w:rPr>
        <w:t>if</w:t>
      </w:r>
      <w:r w:rsidRPr="002E5955">
        <w:rPr>
          <w:rFonts w:asciiTheme="majorHAnsi" w:eastAsia="Garamond" w:hAnsiTheme="majorHAnsi" w:cs="Garamond"/>
          <w:spacing w:val="1"/>
        </w:rPr>
        <w:t>fe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: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F</w:t>
      </w:r>
      <w:r w:rsidRPr="002E5955">
        <w:rPr>
          <w:rFonts w:asciiTheme="majorHAnsi" w:eastAsia="Garamond" w:hAnsiTheme="majorHAnsi" w:cs="Garamond"/>
          <w:i/>
        </w:rPr>
        <w:t>ea</w:t>
      </w:r>
      <w:r w:rsidRPr="002E5955">
        <w:rPr>
          <w:rFonts w:asciiTheme="majorHAnsi" w:eastAsia="Garamond" w:hAnsiTheme="majorHAnsi" w:cs="Garamond"/>
          <w:i/>
          <w:spacing w:val="1"/>
        </w:rPr>
        <w:t>t</w:t>
      </w:r>
      <w:r w:rsidRPr="002E5955">
        <w:rPr>
          <w:rFonts w:asciiTheme="majorHAnsi" w:eastAsia="Garamond" w:hAnsiTheme="majorHAnsi" w:cs="Garamond"/>
          <w:i/>
          <w:spacing w:val="-1"/>
        </w:rPr>
        <w:t>u</w:t>
      </w:r>
      <w:r w:rsidRPr="002E5955">
        <w:rPr>
          <w:rFonts w:asciiTheme="majorHAnsi" w:eastAsia="Garamond" w:hAnsiTheme="majorHAnsi" w:cs="Garamond"/>
          <w:i/>
          <w:spacing w:val="2"/>
        </w:rPr>
        <w:t>r</w:t>
      </w:r>
      <w:r w:rsidRPr="002E5955">
        <w:rPr>
          <w:rFonts w:asciiTheme="majorHAnsi" w:eastAsia="Garamond" w:hAnsiTheme="majorHAnsi" w:cs="Garamond"/>
          <w:i/>
        </w:rPr>
        <w:t>e</w:t>
      </w:r>
      <w:r w:rsidRPr="002E5955">
        <w:rPr>
          <w:rFonts w:asciiTheme="majorHAnsi" w:eastAsia="Garamond" w:hAnsiTheme="majorHAnsi" w:cs="Garamond"/>
          <w:i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F</w:t>
      </w:r>
      <w:r w:rsidRPr="002E5955">
        <w:rPr>
          <w:rFonts w:asciiTheme="majorHAnsi" w:eastAsia="Garamond" w:hAnsiTheme="majorHAnsi" w:cs="Garamond"/>
          <w:i/>
        </w:rPr>
        <w:t>ilm,</w:t>
      </w:r>
      <w:r w:rsidRPr="002E5955">
        <w:rPr>
          <w:rFonts w:asciiTheme="majorHAnsi" w:eastAsia="Garamond" w:hAnsiTheme="majorHAnsi" w:cs="Garamond"/>
          <w:i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Sh</w:t>
      </w:r>
      <w:r w:rsidRPr="002E5955">
        <w:rPr>
          <w:rFonts w:asciiTheme="majorHAnsi" w:eastAsia="Garamond" w:hAnsiTheme="majorHAnsi" w:cs="Garamond"/>
          <w:i/>
          <w:spacing w:val="-1"/>
        </w:rPr>
        <w:t>o</w:t>
      </w:r>
      <w:r w:rsidRPr="002E5955">
        <w:rPr>
          <w:rFonts w:asciiTheme="majorHAnsi" w:eastAsia="Garamond" w:hAnsiTheme="majorHAnsi" w:cs="Garamond"/>
          <w:i/>
        </w:rPr>
        <w:t>rt</w:t>
      </w:r>
      <w:r w:rsidRPr="002E5955">
        <w:rPr>
          <w:rFonts w:asciiTheme="majorHAnsi" w:eastAsia="Garamond" w:hAnsiTheme="majorHAnsi" w:cs="Garamond"/>
          <w:i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F</w:t>
      </w:r>
      <w:r w:rsidRPr="002E5955">
        <w:rPr>
          <w:rFonts w:asciiTheme="majorHAnsi" w:eastAsia="Garamond" w:hAnsiTheme="majorHAnsi" w:cs="Garamond"/>
          <w:i/>
        </w:rPr>
        <w:t>ilm,</w:t>
      </w:r>
      <w:r w:rsidRPr="002E5955">
        <w:rPr>
          <w:rFonts w:asciiTheme="majorHAnsi" w:eastAsia="Garamond" w:hAnsiTheme="majorHAnsi" w:cs="Garamond"/>
          <w:i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D</w:t>
      </w:r>
      <w:r w:rsidRPr="002E5955">
        <w:rPr>
          <w:rFonts w:asciiTheme="majorHAnsi" w:eastAsia="Garamond" w:hAnsiTheme="majorHAnsi" w:cs="Garamond"/>
          <w:i/>
          <w:spacing w:val="-1"/>
        </w:rPr>
        <w:t>o</w:t>
      </w:r>
      <w:r w:rsidRPr="002E5955">
        <w:rPr>
          <w:rFonts w:asciiTheme="majorHAnsi" w:eastAsia="Garamond" w:hAnsiTheme="majorHAnsi" w:cs="Garamond"/>
          <w:i/>
          <w:spacing w:val="1"/>
        </w:rPr>
        <w:t>c</w:t>
      </w:r>
      <w:r w:rsidRPr="002E5955">
        <w:rPr>
          <w:rFonts w:asciiTheme="majorHAnsi" w:eastAsia="Garamond" w:hAnsiTheme="majorHAnsi" w:cs="Garamond"/>
          <w:i/>
          <w:spacing w:val="-1"/>
        </w:rPr>
        <w:t>u</w:t>
      </w:r>
      <w:r w:rsidRPr="002E5955">
        <w:rPr>
          <w:rFonts w:asciiTheme="majorHAnsi" w:eastAsia="Garamond" w:hAnsiTheme="majorHAnsi" w:cs="Garamond"/>
          <w:i/>
        </w:rPr>
        <w:t>m</w:t>
      </w:r>
      <w:r w:rsidRPr="002E5955">
        <w:rPr>
          <w:rFonts w:asciiTheme="majorHAnsi" w:eastAsia="Garamond" w:hAnsiTheme="majorHAnsi" w:cs="Garamond"/>
          <w:i/>
          <w:spacing w:val="2"/>
        </w:rPr>
        <w:t>e</w:t>
      </w:r>
      <w:r w:rsidRPr="002E5955">
        <w:rPr>
          <w:rFonts w:asciiTheme="majorHAnsi" w:eastAsia="Garamond" w:hAnsiTheme="majorHAnsi" w:cs="Garamond"/>
          <w:i/>
          <w:spacing w:val="-1"/>
        </w:rPr>
        <w:t>n</w:t>
      </w:r>
      <w:r w:rsidRPr="002E5955">
        <w:rPr>
          <w:rFonts w:asciiTheme="majorHAnsi" w:eastAsia="Garamond" w:hAnsiTheme="majorHAnsi" w:cs="Garamond"/>
          <w:i/>
        </w:rPr>
        <w:t>t</w:t>
      </w:r>
      <w:r w:rsidRPr="002E5955">
        <w:rPr>
          <w:rFonts w:asciiTheme="majorHAnsi" w:eastAsia="Garamond" w:hAnsiTheme="majorHAnsi" w:cs="Garamond"/>
          <w:i/>
          <w:spacing w:val="1"/>
        </w:rPr>
        <w:t>a</w:t>
      </w:r>
      <w:r w:rsidRPr="002E5955">
        <w:rPr>
          <w:rFonts w:asciiTheme="majorHAnsi" w:eastAsia="Garamond" w:hAnsiTheme="majorHAnsi" w:cs="Garamond"/>
          <w:i/>
        </w:rPr>
        <w:t>ry,</w:t>
      </w:r>
      <w:r w:rsidRPr="002E5955">
        <w:rPr>
          <w:rFonts w:asciiTheme="majorHAnsi" w:eastAsia="Garamond" w:hAnsiTheme="majorHAnsi" w:cs="Garamond"/>
          <w:i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T</w:t>
      </w:r>
      <w:r w:rsidRPr="002E5955">
        <w:rPr>
          <w:rFonts w:asciiTheme="majorHAnsi" w:eastAsia="Garamond" w:hAnsiTheme="majorHAnsi" w:cs="Garamond"/>
          <w:i/>
        </w:rPr>
        <w:t>e</w:t>
      </w:r>
      <w:r w:rsidRPr="002E5955">
        <w:rPr>
          <w:rFonts w:asciiTheme="majorHAnsi" w:eastAsia="Garamond" w:hAnsiTheme="majorHAnsi" w:cs="Garamond"/>
          <w:i/>
          <w:spacing w:val="1"/>
        </w:rPr>
        <w:t>l</w:t>
      </w:r>
      <w:r w:rsidRPr="002E5955">
        <w:rPr>
          <w:rFonts w:asciiTheme="majorHAnsi" w:eastAsia="Garamond" w:hAnsiTheme="majorHAnsi" w:cs="Garamond"/>
          <w:i/>
        </w:rPr>
        <w:t>evisi</w:t>
      </w:r>
      <w:r w:rsidRPr="002E5955">
        <w:rPr>
          <w:rFonts w:asciiTheme="majorHAnsi" w:eastAsia="Garamond" w:hAnsiTheme="majorHAnsi" w:cs="Garamond"/>
          <w:i/>
          <w:spacing w:val="1"/>
        </w:rPr>
        <w:t>o</w:t>
      </w:r>
      <w:r w:rsidRPr="002E5955">
        <w:rPr>
          <w:rFonts w:asciiTheme="majorHAnsi" w:eastAsia="Garamond" w:hAnsiTheme="majorHAnsi" w:cs="Garamond"/>
          <w:i/>
        </w:rPr>
        <w:t>n</w:t>
      </w:r>
      <w:r w:rsidRPr="002E5955">
        <w:rPr>
          <w:rFonts w:asciiTheme="majorHAnsi" w:eastAsia="Garamond" w:hAnsiTheme="majorHAnsi" w:cs="Garamond"/>
          <w:i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S</w:t>
      </w:r>
      <w:r w:rsidRPr="002E5955">
        <w:rPr>
          <w:rFonts w:asciiTheme="majorHAnsi" w:eastAsia="Garamond" w:hAnsiTheme="majorHAnsi" w:cs="Garamond"/>
          <w:i/>
        </w:rPr>
        <w:t>e</w:t>
      </w:r>
      <w:r w:rsidRPr="002E5955">
        <w:rPr>
          <w:rFonts w:asciiTheme="majorHAnsi" w:eastAsia="Garamond" w:hAnsiTheme="majorHAnsi" w:cs="Garamond"/>
          <w:i/>
          <w:spacing w:val="-1"/>
        </w:rPr>
        <w:t>r</w:t>
      </w:r>
      <w:r w:rsidRPr="002E5955">
        <w:rPr>
          <w:rFonts w:asciiTheme="majorHAnsi" w:eastAsia="Garamond" w:hAnsiTheme="majorHAnsi" w:cs="Garamond"/>
          <w:i/>
        </w:rPr>
        <w:t>i</w:t>
      </w:r>
      <w:r w:rsidRPr="002E5955">
        <w:rPr>
          <w:rFonts w:asciiTheme="majorHAnsi" w:eastAsia="Garamond" w:hAnsiTheme="majorHAnsi" w:cs="Garamond"/>
          <w:i/>
          <w:spacing w:val="2"/>
        </w:rPr>
        <w:t>e</w:t>
      </w:r>
      <w:r w:rsidRPr="002E5955">
        <w:rPr>
          <w:rFonts w:asciiTheme="majorHAnsi" w:eastAsia="Garamond" w:hAnsiTheme="majorHAnsi" w:cs="Garamond"/>
          <w:i/>
        </w:rPr>
        <w:t>s,</w:t>
      </w:r>
      <w:r w:rsidRPr="002E5955">
        <w:rPr>
          <w:rFonts w:asciiTheme="majorHAnsi" w:eastAsia="Garamond" w:hAnsiTheme="majorHAnsi" w:cs="Garamond"/>
          <w:i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T</w:t>
      </w:r>
      <w:r w:rsidRPr="002E5955">
        <w:rPr>
          <w:rFonts w:asciiTheme="majorHAnsi" w:eastAsia="Garamond" w:hAnsiTheme="majorHAnsi" w:cs="Garamond"/>
          <w:i/>
        </w:rPr>
        <w:t>V</w:t>
      </w:r>
      <w:r w:rsidRPr="002E5955">
        <w:rPr>
          <w:rFonts w:asciiTheme="majorHAnsi" w:eastAsia="Garamond" w:hAnsiTheme="majorHAnsi" w:cs="Garamond"/>
          <w:i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1"/>
        </w:rPr>
        <w:t>Mo</w:t>
      </w:r>
      <w:r w:rsidRPr="002E5955">
        <w:rPr>
          <w:rFonts w:asciiTheme="majorHAnsi" w:eastAsia="Garamond" w:hAnsiTheme="majorHAnsi" w:cs="Garamond"/>
          <w:i/>
          <w:spacing w:val="1"/>
        </w:rPr>
        <w:t>v</w:t>
      </w:r>
      <w:r w:rsidRPr="002E5955">
        <w:rPr>
          <w:rFonts w:asciiTheme="majorHAnsi" w:eastAsia="Garamond" w:hAnsiTheme="majorHAnsi" w:cs="Garamond"/>
          <w:i/>
        </w:rPr>
        <w:t>i</w:t>
      </w:r>
      <w:r w:rsidRPr="002E5955">
        <w:rPr>
          <w:rFonts w:asciiTheme="majorHAnsi" w:eastAsia="Garamond" w:hAnsiTheme="majorHAnsi" w:cs="Garamond"/>
          <w:i/>
          <w:spacing w:val="2"/>
        </w:rPr>
        <w:t>e</w:t>
      </w:r>
      <w:r w:rsidRPr="002E5955">
        <w:rPr>
          <w:rFonts w:asciiTheme="majorHAnsi" w:eastAsia="Garamond" w:hAnsiTheme="majorHAnsi" w:cs="Garamond"/>
          <w:i/>
        </w:rPr>
        <w:t>s,</w:t>
      </w:r>
      <w:r w:rsidRPr="002E5955">
        <w:rPr>
          <w:rFonts w:asciiTheme="majorHAnsi" w:eastAsia="Garamond" w:hAnsiTheme="majorHAnsi" w:cs="Garamond"/>
          <w:i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</w:rPr>
        <w:t>S</w:t>
      </w:r>
      <w:r w:rsidRPr="002E5955">
        <w:rPr>
          <w:rFonts w:asciiTheme="majorHAnsi" w:eastAsia="Garamond" w:hAnsiTheme="majorHAnsi" w:cs="Garamond"/>
          <w:i/>
          <w:spacing w:val="-1"/>
        </w:rPr>
        <w:t>o</w:t>
      </w:r>
      <w:r w:rsidRPr="002E5955">
        <w:rPr>
          <w:rFonts w:asciiTheme="majorHAnsi" w:eastAsia="Garamond" w:hAnsiTheme="majorHAnsi" w:cs="Garamond"/>
          <w:i/>
          <w:spacing w:val="1"/>
        </w:rPr>
        <w:t>ap</w:t>
      </w:r>
      <w:r w:rsidRPr="002E5955">
        <w:rPr>
          <w:rFonts w:asciiTheme="majorHAnsi" w:eastAsia="Garamond" w:hAnsiTheme="majorHAnsi" w:cs="Garamond"/>
          <w:i/>
        </w:rPr>
        <w:t>s,</w:t>
      </w:r>
      <w:r w:rsidRPr="002E5955">
        <w:rPr>
          <w:rFonts w:asciiTheme="majorHAnsi" w:eastAsia="Garamond" w:hAnsiTheme="majorHAnsi" w:cs="Garamond"/>
          <w:i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i/>
        </w:rPr>
        <w:t>et</w:t>
      </w:r>
      <w:r w:rsidRPr="002E5955">
        <w:rPr>
          <w:rFonts w:asciiTheme="majorHAnsi" w:eastAsia="Garamond" w:hAnsiTheme="majorHAnsi" w:cs="Garamond"/>
          <w:i/>
          <w:spacing w:val="9"/>
        </w:rPr>
        <w:t>c</w:t>
      </w:r>
      <w:r w:rsidRPr="002E5955">
        <w:rPr>
          <w:rFonts w:asciiTheme="majorHAnsi" w:eastAsia="Garamond" w:hAnsiTheme="majorHAnsi" w:cs="Garamond"/>
        </w:rPr>
        <w:t>.</w:t>
      </w:r>
    </w:p>
    <w:p w14:paraId="18140F20" w14:textId="77777777" w:rsidR="00467F75" w:rsidRPr="002E5955" w:rsidRDefault="00467F75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5494EF67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5"/>
          <w:szCs w:val="25"/>
        </w:rPr>
      </w:pPr>
      <w:r w:rsidRPr="002E5955">
        <w:rPr>
          <w:rFonts w:asciiTheme="majorHAnsi" w:eastAsia="Garamond" w:hAnsiTheme="majorHAnsi" w:cs="Garamond"/>
          <w:b/>
          <w:spacing w:val="-1"/>
          <w:sz w:val="25"/>
          <w:szCs w:val="25"/>
        </w:rPr>
        <w:t>F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ilm</w:t>
      </w:r>
      <w:r w:rsidRPr="002E5955">
        <w:rPr>
          <w:rFonts w:asciiTheme="majorHAnsi" w:eastAsia="Garamond" w:hAnsiTheme="majorHAnsi" w:cs="Garamond"/>
          <w:b/>
          <w:spacing w:val="-24"/>
          <w:sz w:val="25"/>
          <w:szCs w:val="25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5"/>
          <w:szCs w:val="25"/>
        </w:rPr>
        <w:t>r</w:t>
      </w:r>
      <w:r w:rsidRPr="002E5955">
        <w:rPr>
          <w:rFonts w:asciiTheme="majorHAnsi" w:eastAsia="Garamond" w:hAnsiTheme="majorHAnsi" w:cs="Garamond"/>
          <w:b/>
          <w:spacing w:val="2"/>
          <w:sz w:val="25"/>
          <w:szCs w:val="25"/>
        </w:rPr>
        <w:t>o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le</w:t>
      </w:r>
      <w:r w:rsidRPr="002E5955">
        <w:rPr>
          <w:rFonts w:asciiTheme="majorHAnsi" w:eastAsia="Garamond" w:hAnsiTheme="majorHAnsi" w:cs="Garamond"/>
          <w:b/>
          <w:spacing w:val="-19"/>
          <w:sz w:val="25"/>
          <w:szCs w:val="25"/>
        </w:rPr>
        <w:t xml:space="preserve"> 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ty</w:t>
      </w:r>
      <w:r w:rsidRPr="002E5955">
        <w:rPr>
          <w:rFonts w:asciiTheme="majorHAnsi" w:eastAsia="Garamond" w:hAnsiTheme="majorHAnsi" w:cs="Garamond"/>
          <w:b/>
          <w:spacing w:val="-1"/>
          <w:sz w:val="25"/>
          <w:szCs w:val="25"/>
        </w:rPr>
        <w:t>p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es</w:t>
      </w:r>
      <w:r w:rsidRPr="002E5955">
        <w:rPr>
          <w:rFonts w:asciiTheme="majorHAnsi" w:eastAsia="Garamond" w:hAnsiTheme="majorHAnsi" w:cs="Garamond"/>
          <w:b/>
          <w:spacing w:val="-24"/>
          <w:sz w:val="25"/>
          <w:szCs w:val="25"/>
        </w:rPr>
        <w:t xml:space="preserve"> 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f</w:t>
      </w:r>
      <w:r w:rsidRPr="002E5955">
        <w:rPr>
          <w:rFonts w:asciiTheme="majorHAnsi" w:eastAsia="Garamond" w:hAnsiTheme="majorHAnsi" w:cs="Garamond"/>
          <w:b/>
          <w:spacing w:val="-1"/>
          <w:sz w:val="25"/>
          <w:szCs w:val="25"/>
        </w:rPr>
        <w:t>o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r</w:t>
      </w:r>
      <w:r w:rsidRPr="002E5955">
        <w:rPr>
          <w:rFonts w:asciiTheme="majorHAnsi" w:eastAsia="Garamond" w:hAnsiTheme="majorHAnsi" w:cs="Garamond"/>
          <w:b/>
          <w:spacing w:val="-15"/>
          <w:sz w:val="25"/>
          <w:szCs w:val="25"/>
        </w:rPr>
        <w:t xml:space="preserve"> 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yo</w:t>
      </w:r>
      <w:r w:rsidRPr="002E5955">
        <w:rPr>
          <w:rFonts w:asciiTheme="majorHAnsi" w:eastAsia="Garamond" w:hAnsiTheme="majorHAnsi" w:cs="Garamond"/>
          <w:b/>
          <w:spacing w:val="2"/>
          <w:sz w:val="25"/>
          <w:szCs w:val="25"/>
        </w:rPr>
        <w:t>u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r</w:t>
      </w:r>
      <w:r w:rsidRPr="002E5955">
        <w:rPr>
          <w:rFonts w:asciiTheme="majorHAnsi" w:eastAsia="Garamond" w:hAnsiTheme="majorHAnsi" w:cs="Garamond"/>
          <w:b/>
          <w:spacing w:val="-20"/>
          <w:sz w:val="25"/>
          <w:szCs w:val="25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5"/>
          <w:szCs w:val="25"/>
        </w:rPr>
        <w:t>r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25"/>
          <w:szCs w:val="25"/>
        </w:rPr>
        <w:t>s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5"/>
          <w:szCs w:val="25"/>
        </w:rPr>
        <w:t>m</w:t>
      </w:r>
      <w:r w:rsidRPr="002E5955">
        <w:rPr>
          <w:rFonts w:asciiTheme="majorHAnsi" w:eastAsia="Garamond" w:hAnsiTheme="majorHAnsi" w:cs="Garamond"/>
          <w:b/>
          <w:sz w:val="25"/>
          <w:szCs w:val="25"/>
        </w:rPr>
        <w:t>e:</w:t>
      </w:r>
    </w:p>
    <w:p w14:paraId="70B125C5" w14:textId="77777777" w:rsidR="00467F75" w:rsidRPr="002E5955" w:rsidRDefault="00467F75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5702F139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SP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G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LES:</w:t>
      </w:r>
    </w:p>
    <w:p w14:paraId="26ECFEE3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AK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ad,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ale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: 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most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im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ant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r in 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mo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, 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5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op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osi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r le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</w:t>
      </w:r>
    </w:p>
    <w:p w14:paraId="6CFB0282" w14:textId="77777777" w:rsidR="00467F75" w:rsidRPr="002E5955" w:rsidRDefault="009113AC">
      <w:pPr>
        <w:spacing w:before="2"/>
        <w:ind w:left="828" w:right="633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us of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ory.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ion, 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piso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ding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an,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é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, prot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oni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oni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749C3055" w14:textId="77777777" w:rsidR="00467F75" w:rsidRPr="002E5955" w:rsidRDefault="00467F75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26F71781" w14:textId="77777777" w:rsidR="00467F75" w:rsidRPr="002E5955" w:rsidRDefault="009113AC">
      <w:pPr>
        <w:ind w:left="828" w:right="483"/>
        <w:jc w:val="both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AL 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lled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“P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”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—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“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”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):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ith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rr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ppos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pro</w:t>
      </w:r>
      <w:r w:rsidRPr="002E5955">
        <w:rPr>
          <w:rFonts w:asciiTheme="majorHAnsi" w:eastAsia="Garamond" w:hAnsiTheme="majorHAnsi" w:cs="Garamond"/>
          <w:spacing w:val="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ss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ory 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In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levis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ar in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ne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piso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, 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olo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fr</w:t>
      </w:r>
      <w:r w:rsidRPr="002E5955">
        <w:rPr>
          <w:rFonts w:asciiTheme="majorHAnsi" w:eastAsia="Garamond" w:hAnsiTheme="majorHAnsi" w:cs="Garamond"/>
          <w:sz w:val="21"/>
          <w:szCs w:val="21"/>
        </w:rPr>
        <w:t>iend or b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fr</w:t>
      </w:r>
      <w:r w:rsidRPr="002E5955">
        <w:rPr>
          <w:rFonts w:asciiTheme="majorHAnsi" w:eastAsia="Garamond" w:hAnsiTheme="majorHAnsi" w:cs="Garamond"/>
          <w:sz w:val="21"/>
          <w:szCs w:val="21"/>
        </w:rPr>
        <w:t>ie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d, as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mples.</w:t>
      </w:r>
    </w:p>
    <w:p w14:paraId="704D759E" w14:textId="77777777" w:rsidR="00467F75" w:rsidRPr="002E5955" w:rsidRDefault="00467F75">
      <w:pPr>
        <w:spacing w:before="9" w:line="160" w:lineRule="exact"/>
        <w:rPr>
          <w:rFonts w:asciiTheme="majorHAnsi" w:hAnsiTheme="majorHAnsi"/>
          <w:sz w:val="17"/>
          <w:szCs w:val="17"/>
        </w:rPr>
      </w:pPr>
    </w:p>
    <w:p w14:paraId="66A632B8" w14:textId="77777777" w:rsidR="00467F75" w:rsidRPr="002E5955" w:rsidRDefault="009113AC">
      <w:pPr>
        <w:ind w:left="828" w:right="756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SUP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: </w:t>
      </w:r>
      <w:r w:rsidRPr="002E5955">
        <w:rPr>
          <w:rFonts w:asciiTheme="majorHAnsi" w:eastAsia="Garamond" w:hAnsiTheme="majorHAnsi" w:cs="Garamond"/>
          <w:sz w:val="21"/>
          <w:szCs w:val="21"/>
        </w:rPr>
        <w:t>sp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 us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mi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ore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 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s. In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levis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 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mi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pis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, se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z w:val="21"/>
          <w:szCs w:val="21"/>
        </w:rPr>
        <w:t>sa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an,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z w:val="21"/>
          <w:szCs w:val="21"/>
        </w:rPr>
        <w:t>, poli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an,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and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ort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ty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al suppo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/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s.</w:t>
      </w:r>
    </w:p>
    <w:p w14:paraId="10F4B4A8" w14:textId="77777777" w:rsidR="00467F75" w:rsidRPr="002E5955" w:rsidRDefault="00467F75">
      <w:pPr>
        <w:spacing w:before="9" w:line="160" w:lineRule="exact"/>
        <w:rPr>
          <w:rFonts w:asciiTheme="majorHAnsi" w:hAnsiTheme="majorHAnsi"/>
          <w:sz w:val="17"/>
          <w:szCs w:val="17"/>
        </w:rPr>
      </w:pPr>
    </w:p>
    <w:p w14:paraId="16C35585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CE-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:</w:t>
      </w:r>
      <w:r w:rsidRPr="002E5955">
        <w:rPr>
          <w:rFonts w:asciiTheme="majorHAnsi" w:eastAsia="Garamond" w:hAnsiTheme="majorHAnsi" w:cs="Garamond"/>
          <w:b/>
          <w:spacing w:val="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ns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ng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oi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4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z w:val="21"/>
          <w:szCs w:val="21"/>
        </w:rPr>
        <w:t>over.</w:t>
      </w:r>
    </w:p>
    <w:p w14:paraId="5EB4838A" w14:textId="77777777" w:rsidR="00467F75" w:rsidRPr="002E5955" w:rsidRDefault="00467F7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4E273620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SP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:</w:t>
      </w:r>
    </w:p>
    <w:p w14:paraId="5154402B" w14:textId="77777777" w:rsidR="00467F75" w:rsidRPr="002E5955" w:rsidRDefault="009113AC">
      <w:pPr>
        <w:spacing w:before="2"/>
        <w:ind w:left="828" w:right="1094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D: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bil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Coro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'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ass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pr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imo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, 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, 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s.</w:t>
      </w:r>
    </w:p>
    <w:p w14:paraId="282E8398" w14:textId="77777777" w:rsidR="00467F75" w:rsidRPr="002E5955" w:rsidRDefault="00467F75">
      <w:pPr>
        <w:spacing w:before="4" w:line="160" w:lineRule="exact"/>
        <w:rPr>
          <w:rFonts w:asciiTheme="majorHAnsi" w:hAnsiTheme="majorHAnsi"/>
          <w:sz w:val="17"/>
          <w:szCs w:val="17"/>
        </w:rPr>
      </w:pPr>
    </w:p>
    <w:p w14:paraId="1B7B2D1F" w14:textId="77777777" w:rsidR="00467F75" w:rsidRPr="002E5955" w:rsidRDefault="009113AC">
      <w:pPr>
        <w:spacing w:line="220" w:lineRule="exact"/>
        <w:ind w:left="828" w:right="103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EX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A: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ound,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li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up 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ns, 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aud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e m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 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ta</w:t>
      </w:r>
      <w:r w:rsidRPr="002E5955">
        <w:rPr>
          <w:rFonts w:asciiTheme="majorHAnsi" w:eastAsia="Garamond" w:hAnsiTheme="majorHAnsi" w:cs="Garamond"/>
          <w:sz w:val="21"/>
          <w:szCs w:val="21"/>
        </w:rPr>
        <w:t>inm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fr</w:t>
      </w:r>
      <w:r w:rsidRPr="002E5955">
        <w:rPr>
          <w:rFonts w:asciiTheme="majorHAnsi" w:eastAsia="Garamond" w:hAnsiTheme="majorHAnsi" w:cs="Garamond"/>
          <w:sz w:val="21"/>
          <w:szCs w:val="21"/>
        </w:rPr>
        <w:t>om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ai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ble.</w:t>
      </w:r>
    </w:p>
    <w:p w14:paraId="5F7EBC00" w14:textId="77777777" w:rsidR="00467F75" w:rsidRPr="002E5955" w:rsidRDefault="00467F75">
      <w:pPr>
        <w:spacing w:before="8" w:line="180" w:lineRule="exact"/>
        <w:rPr>
          <w:rFonts w:asciiTheme="majorHAnsi" w:hAnsiTheme="majorHAnsi"/>
          <w:sz w:val="18"/>
          <w:szCs w:val="18"/>
        </w:rPr>
      </w:pPr>
    </w:p>
    <w:p w14:paraId="1BFF3F9E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ER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Pla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yer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):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iali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rf</w:t>
      </w:r>
      <w:r w:rsidRPr="002E5955">
        <w:rPr>
          <w:rFonts w:asciiTheme="majorHAnsi" w:eastAsia="Garamond" w:hAnsiTheme="majorHAnsi" w:cs="Garamond"/>
          <w:sz w:val="21"/>
          <w:szCs w:val="21"/>
        </w:rPr>
        <w:t>orms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stu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s.</w:t>
      </w:r>
    </w:p>
    <w:p w14:paraId="2A384E4A" w14:textId="77777777" w:rsidR="00467F75" w:rsidRPr="002E5955" w:rsidRDefault="00467F75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4D204812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IN: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ys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al 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es of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ticu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or,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es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tor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’</w:t>
      </w:r>
      <w:r w:rsidRPr="002E5955">
        <w:rPr>
          <w:rFonts w:asciiTheme="majorHAnsi" w:eastAsia="Garamond" w:hAnsiTheme="majorHAnsi" w:cs="Garamond"/>
          <w:sz w:val="21"/>
          <w:szCs w:val="21"/>
        </w:rPr>
        <w:t>s 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</w:p>
    <w:p w14:paraId="6A79B68C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len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up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of 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This al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 to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pr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 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ng it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.</w:t>
      </w:r>
    </w:p>
    <w:p w14:paraId="5A5D1B29" w14:textId="77777777" w:rsidR="00467F75" w:rsidRPr="002E5955" w:rsidRDefault="00467F75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40E7C8DD" w14:textId="77777777" w:rsidR="00467F75" w:rsidRPr="002E5955" w:rsidRDefault="009113AC">
      <w:pPr>
        <w:ind w:left="828" w:right="640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OD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LE: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s, 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 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y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ons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ar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or's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imp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n d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d. 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z w:val="21"/>
          <w:szCs w:val="21"/>
        </w:rPr>
        <w:t>se sit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ons,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"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ble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"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(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d)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lastRenderedPageBreak/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is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ore su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, bo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les 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qu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ir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nudi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6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s of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ic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l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ss.</w:t>
      </w:r>
    </w:p>
    <w:p w14:paraId="17119F61" w14:textId="77777777" w:rsidR="00467F75" w:rsidRPr="002E5955" w:rsidRDefault="00467F75">
      <w:pPr>
        <w:spacing w:before="9" w:line="160" w:lineRule="exact"/>
        <w:rPr>
          <w:rFonts w:asciiTheme="majorHAnsi" w:hAnsiTheme="majorHAnsi"/>
          <w:sz w:val="17"/>
          <w:szCs w:val="17"/>
        </w:rPr>
      </w:pPr>
    </w:p>
    <w:p w14:paraId="1A1BFE98" w14:textId="77777777" w:rsidR="00467F75" w:rsidRPr="002E5955" w:rsidRDefault="009113AC">
      <w:pPr>
        <w:ind w:left="828" w:right="619"/>
        <w:rPr>
          <w:rFonts w:asciiTheme="majorHAnsi" w:eastAsia="Garamond" w:hAnsiTheme="majorHAnsi" w:cs="Garamond"/>
          <w:sz w:val="21"/>
          <w:szCs w:val="21"/>
        </w:rPr>
        <w:sectPr w:rsidR="00467F75" w:rsidRPr="002E5955">
          <w:pgSz w:w="12240" w:h="15840"/>
          <w:pgMar w:top="1020" w:right="600" w:bottom="280" w:left="900" w:header="0" w:footer="621" w:gutter="0"/>
          <w:cols w:space="720"/>
        </w:sect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LE: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rf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ho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 a 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oub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z w:val="21"/>
          <w:szCs w:val="21"/>
        </w:rPr>
        <w:t>if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, 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pi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mb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ng as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poss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ble.</w:t>
      </w:r>
    </w:p>
    <w:p w14:paraId="3F02C318" w14:textId="77777777" w:rsidR="00467F75" w:rsidRPr="002E5955" w:rsidRDefault="009113AC">
      <w:pPr>
        <w:spacing w:before="83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lastRenderedPageBreak/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ollo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al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ori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m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w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:</w:t>
      </w:r>
    </w:p>
    <w:p w14:paraId="68033A32" w14:textId="77777777" w:rsidR="00467F75" w:rsidRPr="002E5955" w:rsidRDefault="00467F75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5EDC7F22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VOICEOVERS</w:t>
      </w:r>
      <w:r w:rsidRPr="002E5955">
        <w:rPr>
          <w:rFonts w:asciiTheme="majorHAnsi" w:eastAsia="Garamond" w:hAnsiTheme="majorHAnsi" w:cs="Garamond"/>
          <w:b/>
          <w:spacing w:val="1"/>
          <w:sz w:val="23"/>
          <w:szCs w:val="23"/>
        </w:rPr>
        <w:t xml:space="preserve"> 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/ I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N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D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U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STRIALS / COM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M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ER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C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IALS / PRINT:</w:t>
      </w:r>
    </w:p>
    <w:p w14:paraId="4C061591" w14:textId="77777777" w:rsidR="00467F75" w:rsidRPr="002E5955" w:rsidRDefault="009113AC">
      <w:pPr>
        <w:ind w:left="828" w:right="793"/>
        <w:jc w:val="both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teg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ri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pp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2"/>
        </w:rPr>
        <w:t>i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le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a film</w:t>
      </w:r>
      <w:r w:rsidRPr="002E5955">
        <w:rPr>
          <w:rFonts w:asciiTheme="majorHAnsi" w:eastAsia="Garamond" w:hAnsiTheme="majorHAnsi" w:cs="Garamond"/>
          <w:spacing w:val="1"/>
        </w:rPr>
        <w:t>/</w:t>
      </w:r>
      <w:r w:rsidRPr="002E5955">
        <w:rPr>
          <w:rFonts w:asciiTheme="majorHAnsi" w:eastAsia="Garamond" w:hAnsiTheme="majorHAnsi" w:cs="Garamond"/>
        </w:rPr>
        <w:t>TV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re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2"/>
        </w:rPr>
        <w:t>a</w:t>
      </w:r>
      <w:r w:rsidRPr="002E5955">
        <w:rPr>
          <w:rFonts w:asciiTheme="majorHAnsi" w:eastAsia="Garamond" w:hAnsiTheme="majorHAnsi" w:cs="Garamond"/>
        </w:rPr>
        <w:t>ge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Yo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h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im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1"/>
        </w:rPr>
        <w:t>l</w:t>
      </w:r>
      <w:r w:rsidRPr="002E5955">
        <w:rPr>
          <w:rFonts w:asciiTheme="majorHAnsi" w:eastAsia="Garamond" w:hAnsiTheme="majorHAnsi" w:cs="Garamond"/>
        </w:rPr>
        <w:t>y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s</w:t>
      </w:r>
      <w:r w:rsidRPr="002E5955">
        <w:rPr>
          <w:rFonts w:asciiTheme="majorHAnsi" w:eastAsia="Garamond" w:hAnsiTheme="majorHAnsi" w:cs="Garamond"/>
        </w:rPr>
        <w:t>tate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“Li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</w:p>
    <w:p w14:paraId="207629D4" w14:textId="77777777" w:rsidR="00467F75" w:rsidRPr="002E5955" w:rsidRDefault="009113AC">
      <w:pPr>
        <w:ind w:left="828" w:right="1006"/>
        <w:jc w:val="both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</w:rPr>
        <w:t>Avail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le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eque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t”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“</w:t>
      </w:r>
      <w:r w:rsidRPr="002E5955">
        <w:rPr>
          <w:rFonts w:asciiTheme="majorHAnsi" w:eastAsia="Garamond" w:hAnsiTheme="majorHAnsi" w:cs="Garamond"/>
          <w:spacing w:val="2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</w:rPr>
        <w:t>fli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2"/>
        </w:rPr>
        <w:t>t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</w:rPr>
        <w:t>Avail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le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up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eques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”</w:t>
      </w:r>
      <w:r w:rsidRPr="002E5955">
        <w:rPr>
          <w:rFonts w:asciiTheme="majorHAnsi" w:eastAsia="Garamond" w:hAnsiTheme="majorHAnsi" w:cs="Garamond"/>
        </w:rPr>
        <w:t>.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2"/>
        </w:rPr>
        <w:t>o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g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ld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b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ad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ta</w:t>
      </w:r>
      <w:r w:rsidRPr="002E5955">
        <w:rPr>
          <w:rFonts w:asciiTheme="majorHAnsi" w:eastAsia="Garamond" w:hAnsiTheme="majorHAnsi" w:cs="Garamond"/>
          <w:spacing w:val="2"/>
        </w:rPr>
        <w:t>g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11"/>
        </w:rPr>
        <w:t xml:space="preserve"> </w:t>
      </w:r>
      <w:r w:rsidRPr="002E5955">
        <w:rPr>
          <w:rFonts w:asciiTheme="majorHAnsi" w:eastAsia="Garamond" w:hAnsiTheme="majorHAnsi" w:cs="Garamond"/>
        </w:rPr>
        <w:t>for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1"/>
        </w:rPr>
        <w:t>w</w:t>
      </w:r>
      <w:r w:rsidRPr="002E5955">
        <w:rPr>
          <w:rFonts w:asciiTheme="majorHAnsi" w:eastAsia="Garamond" w:hAnsiTheme="majorHAnsi" w:cs="Garamond"/>
        </w:rPr>
        <w:t>o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rea</w:t>
      </w:r>
      <w:r w:rsidRPr="002E5955">
        <w:rPr>
          <w:rFonts w:asciiTheme="majorHAnsi" w:eastAsia="Garamond" w:hAnsiTheme="majorHAnsi" w:cs="Garamond"/>
          <w:spacing w:val="-1"/>
        </w:rPr>
        <w:t>so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:</w:t>
      </w:r>
    </w:p>
    <w:p w14:paraId="702F6ECC" w14:textId="77777777" w:rsidR="00467F75" w:rsidRPr="002E5955" w:rsidRDefault="00467F75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66BA7E92" w14:textId="77777777" w:rsidR="00467F75" w:rsidRPr="002E5955" w:rsidRDefault="009113AC">
      <w:pPr>
        <w:ind w:left="154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1</w:t>
      </w:r>
      <w:r w:rsidRPr="002E5955">
        <w:rPr>
          <w:rFonts w:asciiTheme="majorHAnsi" w:eastAsia="Garamond" w:hAnsiTheme="majorHAnsi" w:cs="Garamond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li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min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oles</w:t>
      </w:r>
    </w:p>
    <w:p w14:paraId="1B9687A0" w14:textId="77777777" w:rsidR="00467F75" w:rsidRPr="002E5955" w:rsidRDefault="009113AC">
      <w:pPr>
        <w:spacing w:before="11"/>
        <w:ind w:left="1548" w:right="985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2</w:t>
      </w:r>
      <w:r w:rsidRPr="002E5955">
        <w:rPr>
          <w:rFonts w:asciiTheme="majorHAnsi" w:eastAsia="Garamond" w:hAnsiTheme="majorHAnsi" w:cs="Garamond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pro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de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m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ore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ppo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unit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s. If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 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ast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f</w:t>
      </w:r>
      <w:r w:rsidRPr="002E5955">
        <w:rPr>
          <w:rFonts w:asciiTheme="majorHAnsi" w:eastAsia="Garamond" w:hAnsiTheme="majorHAnsi" w:cs="Garamond"/>
          <w:sz w:val="21"/>
          <w:szCs w:val="21"/>
        </w:rPr>
        <w:t>or 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mp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dit li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any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78DDBDC5" w14:textId="77777777" w:rsidR="00467F75" w:rsidRPr="002E5955" w:rsidRDefault="00467F75">
      <w:pPr>
        <w:spacing w:before="9" w:line="100" w:lineRule="exact"/>
        <w:rPr>
          <w:rFonts w:asciiTheme="majorHAnsi" w:hAnsiTheme="majorHAnsi"/>
          <w:sz w:val="10"/>
          <w:szCs w:val="10"/>
        </w:rPr>
      </w:pPr>
    </w:p>
    <w:p w14:paraId="6DC614B1" w14:textId="77777777" w:rsidR="00467F75" w:rsidRPr="002E5955" w:rsidRDefault="009113AC">
      <w:pPr>
        <w:ind w:left="828" w:right="3779"/>
        <w:jc w:val="both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</w:rPr>
        <w:t>Be</w:t>
      </w:r>
      <w:r w:rsidRPr="002E5955">
        <w:rPr>
          <w:rFonts w:asciiTheme="majorHAnsi" w:eastAsia="Garamond" w:hAnsiTheme="majorHAnsi" w:cs="Garamond"/>
          <w:spacing w:val="-1"/>
        </w:rPr>
        <w:t xml:space="preserve"> s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re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if </w:t>
      </w:r>
      <w:r w:rsidRPr="002E5955">
        <w:rPr>
          <w:rFonts w:asciiTheme="majorHAnsi" w:eastAsia="Garamond" w:hAnsiTheme="majorHAnsi" w:cs="Garamond"/>
          <w:spacing w:val="-1"/>
        </w:rPr>
        <w:t>so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1"/>
        </w:rPr>
        <w:t>eo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eque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to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li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3"/>
        </w:rPr>
        <w:t>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u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ha</w:t>
      </w:r>
      <w:r w:rsidRPr="002E5955">
        <w:rPr>
          <w:rFonts w:asciiTheme="majorHAnsi" w:eastAsia="Garamond" w:hAnsiTheme="majorHAnsi" w:cs="Garamond"/>
        </w:rPr>
        <w:t>ve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>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on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.</w:t>
      </w:r>
    </w:p>
    <w:p w14:paraId="6314BA51" w14:textId="77777777" w:rsidR="00467F75" w:rsidRPr="002E5955" w:rsidRDefault="00467F75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2D3CA48C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MISCELLANEOUS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 xml:space="preserve"> 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C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A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TEGORIES:</w:t>
      </w:r>
    </w:p>
    <w:p w14:paraId="0A8150A6" w14:textId="77777777" w:rsidR="00467F75" w:rsidRPr="002E5955" w:rsidRDefault="009113AC">
      <w:pPr>
        <w:spacing w:line="220" w:lineRule="exact"/>
        <w:ind w:left="828" w:right="860"/>
        <w:jc w:val="both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  <w:spacing w:val="-1"/>
          <w:position w:val="1"/>
        </w:rPr>
        <w:t>I</w:t>
      </w:r>
      <w:r w:rsidRPr="002E5955">
        <w:rPr>
          <w:rFonts w:asciiTheme="majorHAnsi" w:eastAsia="Garamond" w:hAnsiTheme="majorHAnsi" w:cs="Garamond"/>
          <w:position w:val="1"/>
        </w:rPr>
        <w:t>f 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</w:rPr>
        <w:t>e</w:t>
      </w:r>
      <w:r w:rsidRPr="002E5955">
        <w:rPr>
          <w:rFonts w:asciiTheme="majorHAnsi" w:eastAsia="Garamond" w:hAnsiTheme="majorHAnsi" w:cs="Garamond"/>
          <w:position w:val="1"/>
        </w:rPr>
        <w:t>re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is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m</w:t>
      </w:r>
      <w:r w:rsidRPr="002E5955">
        <w:rPr>
          <w:rFonts w:asciiTheme="majorHAnsi" w:eastAsia="Garamond" w:hAnsiTheme="majorHAnsi" w:cs="Garamond"/>
          <w:spacing w:val="1"/>
          <w:position w:val="1"/>
        </w:rPr>
        <w:t>e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g</w:t>
      </w:r>
      <w:r w:rsidRPr="002E5955">
        <w:rPr>
          <w:rFonts w:asciiTheme="majorHAnsi" w:eastAsia="Garamond" w:hAnsiTheme="majorHAnsi" w:cs="Garamond"/>
          <w:spacing w:val="-7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i/>
          <w:position w:val="1"/>
        </w:rPr>
        <w:t>r</w:t>
      </w:r>
      <w:r w:rsidRPr="002E5955">
        <w:rPr>
          <w:rFonts w:asciiTheme="majorHAnsi" w:eastAsia="Garamond" w:hAnsiTheme="majorHAnsi" w:cs="Garamond"/>
          <w:i/>
          <w:spacing w:val="1"/>
          <w:position w:val="1"/>
        </w:rPr>
        <w:t>e</w:t>
      </w:r>
      <w:r w:rsidRPr="002E5955">
        <w:rPr>
          <w:rFonts w:asciiTheme="majorHAnsi" w:eastAsia="Garamond" w:hAnsiTheme="majorHAnsi" w:cs="Garamond"/>
          <w:i/>
          <w:position w:val="1"/>
        </w:rPr>
        <w:t>l</w:t>
      </w:r>
      <w:r w:rsidRPr="002E5955">
        <w:rPr>
          <w:rFonts w:asciiTheme="majorHAnsi" w:eastAsia="Garamond" w:hAnsiTheme="majorHAnsi" w:cs="Garamond"/>
          <w:i/>
          <w:spacing w:val="-1"/>
          <w:position w:val="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position w:val="1"/>
        </w:rPr>
        <w:t>va</w:t>
      </w:r>
      <w:r w:rsidRPr="002E5955">
        <w:rPr>
          <w:rFonts w:asciiTheme="majorHAnsi" w:eastAsia="Garamond" w:hAnsiTheme="majorHAnsi" w:cs="Garamond"/>
          <w:i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i/>
          <w:spacing w:val="1"/>
          <w:position w:val="1"/>
        </w:rPr>
        <w:t>t</w:t>
      </w:r>
      <w:r w:rsidRPr="002E5955">
        <w:rPr>
          <w:rFonts w:asciiTheme="majorHAnsi" w:eastAsia="Garamond" w:hAnsiTheme="majorHAnsi" w:cs="Garamond"/>
          <w:position w:val="1"/>
        </w:rPr>
        <w:t>,</w:t>
      </w:r>
      <w:r w:rsidRPr="002E5955">
        <w:rPr>
          <w:rFonts w:asciiTheme="majorHAnsi" w:eastAsia="Garamond" w:hAnsiTheme="majorHAnsi" w:cs="Garamond"/>
          <w:spacing w:val="-5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yo</w:t>
      </w:r>
      <w:r w:rsidRPr="002E5955">
        <w:rPr>
          <w:rFonts w:asciiTheme="majorHAnsi" w:eastAsia="Garamond" w:hAnsiTheme="majorHAnsi" w:cs="Garamond"/>
          <w:position w:val="1"/>
        </w:rPr>
        <w:t>u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m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y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c</w:t>
      </w:r>
      <w:r w:rsidRPr="002E5955">
        <w:rPr>
          <w:rFonts w:asciiTheme="majorHAnsi" w:eastAsia="Garamond" w:hAnsiTheme="majorHAnsi" w:cs="Garamond"/>
          <w:position w:val="1"/>
        </w:rPr>
        <w:t>r</w:t>
      </w:r>
      <w:r w:rsidRPr="002E5955">
        <w:rPr>
          <w:rFonts w:asciiTheme="majorHAnsi" w:eastAsia="Garamond" w:hAnsiTheme="majorHAnsi" w:cs="Garamond"/>
          <w:spacing w:val="-1"/>
          <w:position w:val="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te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n</w:t>
      </w:r>
      <w:r w:rsidRPr="002E5955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add</w:t>
      </w:r>
      <w:r w:rsidRPr="002E5955">
        <w:rPr>
          <w:rFonts w:asciiTheme="majorHAnsi" w:eastAsia="Garamond" w:hAnsiTheme="majorHAnsi" w:cs="Garamond"/>
          <w:position w:val="1"/>
        </w:rPr>
        <w:t>it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ion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l</w:t>
      </w:r>
      <w:r w:rsidRPr="002E5955">
        <w:rPr>
          <w:rFonts w:asciiTheme="majorHAnsi" w:eastAsia="Garamond" w:hAnsiTheme="majorHAnsi" w:cs="Garamond"/>
          <w:spacing w:val="-8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ca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2"/>
          <w:position w:val="1"/>
        </w:rPr>
        <w:t>e</w:t>
      </w:r>
      <w:r w:rsidRPr="002E5955">
        <w:rPr>
          <w:rFonts w:asciiTheme="majorHAnsi" w:eastAsia="Garamond" w:hAnsiTheme="majorHAnsi" w:cs="Garamond"/>
          <w:position w:val="1"/>
        </w:rPr>
        <w:t>g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</w:rPr>
        <w:t>y</w:t>
      </w:r>
      <w:r w:rsidRPr="002E5955">
        <w:rPr>
          <w:rFonts w:asciiTheme="majorHAnsi" w:eastAsia="Garamond" w:hAnsiTheme="majorHAnsi" w:cs="Garamond"/>
          <w:position w:val="1"/>
        </w:rPr>
        <w:t>.</w:t>
      </w:r>
      <w:r w:rsidRPr="002E5955">
        <w:rPr>
          <w:rFonts w:asciiTheme="majorHAnsi" w:eastAsia="Garamond" w:hAnsiTheme="majorHAnsi" w:cs="Garamond"/>
          <w:spacing w:val="-7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Pe</w:t>
      </w:r>
      <w:r w:rsidRPr="002E5955">
        <w:rPr>
          <w:rFonts w:asciiTheme="majorHAnsi" w:eastAsia="Garamond" w:hAnsiTheme="majorHAnsi" w:cs="Garamond"/>
          <w:position w:val="1"/>
        </w:rPr>
        <w:t>r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</w:rPr>
        <w:t>p</w:t>
      </w:r>
      <w:r w:rsidRPr="002E5955">
        <w:rPr>
          <w:rFonts w:asciiTheme="majorHAnsi" w:eastAsia="Garamond" w:hAnsiTheme="majorHAnsi" w:cs="Garamond"/>
          <w:position w:val="1"/>
        </w:rPr>
        <w:t>s</w:t>
      </w:r>
      <w:r w:rsidRPr="002E5955">
        <w:rPr>
          <w:rFonts w:asciiTheme="majorHAnsi" w:eastAsia="Garamond" w:hAnsiTheme="majorHAnsi" w:cs="Garamond"/>
          <w:spacing w:val="-7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y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position w:val="1"/>
        </w:rPr>
        <w:t>u</w:t>
      </w:r>
      <w:r w:rsidRPr="002E5955">
        <w:rPr>
          <w:rFonts w:asciiTheme="majorHAnsi" w:eastAsia="Garamond" w:hAnsiTheme="majorHAnsi" w:cs="Garamond"/>
          <w:spacing w:val="-2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ve</w:t>
      </w:r>
      <w:r w:rsidRPr="002E5955">
        <w:rPr>
          <w:rFonts w:asciiTheme="majorHAnsi" w:eastAsia="Garamond" w:hAnsiTheme="majorHAnsi" w:cs="Garamond"/>
          <w:spacing w:val="-3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spacing w:val="3"/>
          <w:position w:val="1"/>
        </w:rPr>
        <w:t>u</w:t>
      </w:r>
      <w:r w:rsidRPr="002E5955">
        <w:rPr>
          <w:rFonts w:asciiTheme="majorHAnsi" w:eastAsia="Garamond" w:hAnsiTheme="majorHAnsi" w:cs="Garamond"/>
          <w:spacing w:val="-1"/>
          <w:position w:val="1"/>
        </w:rPr>
        <w:t>n</w:t>
      </w:r>
      <w:r w:rsidRPr="002E5955">
        <w:rPr>
          <w:rFonts w:asciiTheme="majorHAnsi" w:eastAsia="Garamond" w:hAnsiTheme="majorHAnsi" w:cs="Garamond"/>
          <w:position w:val="1"/>
        </w:rPr>
        <w:t>g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 xml:space="preserve">s a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so</w:t>
      </w:r>
      <w:r w:rsidRPr="002E5955">
        <w:rPr>
          <w:rFonts w:asciiTheme="majorHAnsi" w:eastAsia="Garamond" w:hAnsiTheme="majorHAnsi" w:cs="Garamond"/>
          <w:position w:val="1"/>
        </w:rPr>
        <w:t>l</w:t>
      </w:r>
      <w:r w:rsidRPr="002E5955">
        <w:rPr>
          <w:rFonts w:asciiTheme="majorHAnsi" w:eastAsia="Garamond" w:hAnsiTheme="majorHAnsi" w:cs="Garamond"/>
          <w:spacing w:val="-1"/>
          <w:position w:val="1"/>
        </w:rPr>
        <w:t>o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</w:rPr>
        <w:t>s</w:t>
      </w:r>
      <w:r w:rsidRPr="002E5955">
        <w:rPr>
          <w:rFonts w:asciiTheme="majorHAnsi" w:eastAsia="Garamond" w:hAnsiTheme="majorHAnsi" w:cs="Garamond"/>
          <w:position w:val="1"/>
        </w:rPr>
        <w:t>t</w:t>
      </w:r>
      <w:r w:rsidRPr="002E5955">
        <w:rPr>
          <w:rFonts w:asciiTheme="majorHAnsi" w:eastAsia="Garamond" w:hAnsiTheme="majorHAnsi" w:cs="Garamond"/>
          <w:spacing w:val="-5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</w:rPr>
        <w:t>w</w:t>
      </w:r>
      <w:r w:rsidRPr="002E5955">
        <w:rPr>
          <w:rFonts w:asciiTheme="majorHAnsi" w:eastAsia="Garamond" w:hAnsiTheme="majorHAnsi" w:cs="Garamond"/>
          <w:spacing w:val="2"/>
          <w:position w:val="1"/>
        </w:rPr>
        <w:t>i</w:t>
      </w:r>
      <w:r w:rsidRPr="002E5955">
        <w:rPr>
          <w:rFonts w:asciiTheme="majorHAnsi" w:eastAsia="Garamond" w:hAnsiTheme="majorHAnsi" w:cs="Garamond"/>
          <w:position w:val="1"/>
        </w:rPr>
        <w:t>th</w:t>
      </w:r>
      <w:r w:rsidRPr="002E5955">
        <w:rPr>
          <w:rFonts w:asciiTheme="majorHAnsi" w:eastAsia="Garamond" w:hAnsiTheme="majorHAnsi" w:cs="Garamond"/>
          <w:spacing w:val="-4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spacing w:val="2"/>
          <w:position w:val="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</w:rPr>
        <w:t>h</w:t>
      </w:r>
      <w:r w:rsidRPr="002E5955">
        <w:rPr>
          <w:rFonts w:asciiTheme="majorHAnsi" w:eastAsia="Garamond" w:hAnsiTheme="majorHAnsi" w:cs="Garamond"/>
          <w:position w:val="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</w:rPr>
        <w:t>Ut</w:t>
      </w:r>
      <w:r w:rsidRPr="002E5955">
        <w:rPr>
          <w:rFonts w:asciiTheme="majorHAnsi" w:eastAsia="Garamond" w:hAnsiTheme="majorHAnsi" w:cs="Garamond"/>
          <w:spacing w:val="1"/>
          <w:position w:val="1"/>
        </w:rPr>
        <w:t>a</w:t>
      </w:r>
      <w:r w:rsidRPr="002E5955">
        <w:rPr>
          <w:rFonts w:asciiTheme="majorHAnsi" w:eastAsia="Garamond" w:hAnsiTheme="majorHAnsi" w:cs="Garamond"/>
          <w:position w:val="1"/>
        </w:rPr>
        <w:t>h</w:t>
      </w:r>
    </w:p>
    <w:p w14:paraId="1DFFB637" w14:textId="77777777" w:rsidR="00467F75" w:rsidRPr="002E5955" w:rsidRDefault="009113AC">
      <w:pPr>
        <w:ind w:left="828" w:right="613"/>
        <w:jc w:val="both"/>
        <w:rPr>
          <w:rFonts w:asciiTheme="majorHAnsi" w:eastAsia="Garamond" w:hAnsiTheme="majorHAnsi" w:cs="Garamond"/>
        </w:rPr>
      </w:pP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m</w:t>
      </w:r>
      <w:r w:rsidRPr="002E5955">
        <w:rPr>
          <w:rFonts w:asciiTheme="majorHAnsi" w:eastAsia="Garamond" w:hAnsiTheme="majorHAnsi" w:cs="Garamond"/>
          <w:spacing w:val="-1"/>
        </w:rPr>
        <w:t>ph</w:t>
      </w:r>
      <w:r w:rsidRPr="002E5955">
        <w:rPr>
          <w:rFonts w:asciiTheme="majorHAnsi" w:eastAsia="Garamond" w:hAnsiTheme="majorHAnsi" w:cs="Garamond"/>
          <w:spacing w:val="1"/>
        </w:rPr>
        <w:t>o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y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9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da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ce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</w:rPr>
        <w:t>ith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Ball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W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t,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ec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de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D,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w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rk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</w:rPr>
        <w:t>in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</w:rPr>
        <w:t>a l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  <w:spacing w:val="1"/>
        </w:rPr>
        <w:t>ca</w:t>
      </w:r>
      <w:r w:rsidRPr="002E5955">
        <w:rPr>
          <w:rFonts w:asciiTheme="majorHAnsi" w:eastAsia="Garamond" w:hAnsiTheme="majorHAnsi" w:cs="Garamond"/>
        </w:rPr>
        <w:t>l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ha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ted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ho</w:t>
      </w:r>
      <w:r w:rsidRPr="002E5955">
        <w:rPr>
          <w:rFonts w:asciiTheme="majorHAnsi" w:eastAsia="Garamond" w:hAnsiTheme="majorHAnsi" w:cs="Garamond"/>
          <w:spacing w:val="3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5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rtic</w:t>
      </w:r>
      <w:r w:rsidRPr="002E5955">
        <w:rPr>
          <w:rFonts w:asciiTheme="majorHAnsi" w:eastAsia="Garamond" w:hAnsiTheme="majorHAnsi" w:cs="Garamond"/>
          <w:spacing w:val="3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ted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in</w:t>
      </w:r>
      <w:r w:rsidRPr="002E5955">
        <w:rPr>
          <w:rFonts w:asciiTheme="majorHAnsi" w:eastAsia="Garamond" w:hAnsiTheme="majorHAnsi" w:cs="Garamond"/>
          <w:spacing w:val="-2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im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3"/>
        </w:rPr>
        <w:t>r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-6"/>
        </w:rPr>
        <w:t xml:space="preserve"> </w:t>
      </w:r>
      <w:r w:rsidRPr="002E5955">
        <w:rPr>
          <w:rFonts w:asciiTheme="majorHAnsi" w:eastAsia="Garamond" w:hAnsiTheme="majorHAnsi" w:cs="Garamond"/>
        </w:rPr>
        <w:t>tro</w:t>
      </w:r>
      <w:r w:rsidRPr="002E5955">
        <w:rPr>
          <w:rFonts w:asciiTheme="majorHAnsi" w:eastAsia="Garamond" w:hAnsiTheme="majorHAnsi" w:cs="Garamond"/>
          <w:spacing w:val="3"/>
        </w:rPr>
        <w:t>u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rform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>a tr</w:t>
      </w:r>
      <w:r w:rsidRPr="002E5955">
        <w:rPr>
          <w:rFonts w:asciiTheme="majorHAnsi" w:eastAsia="Garamond" w:hAnsiTheme="majorHAnsi" w:cs="Garamond"/>
          <w:spacing w:val="1"/>
        </w:rPr>
        <w:t>ad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sho</w:t>
      </w:r>
      <w:r w:rsidRPr="002E5955">
        <w:rPr>
          <w:rFonts w:asciiTheme="majorHAnsi" w:eastAsia="Garamond" w:hAnsiTheme="majorHAnsi" w:cs="Garamond"/>
        </w:rPr>
        <w:t>w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2"/>
        </w:rPr>
        <w:t xml:space="preserve"> 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me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rk,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1"/>
        </w:rPr>
        <w:t>r</w:t>
      </w:r>
      <w:r w:rsidRPr="002E5955">
        <w:rPr>
          <w:rFonts w:asciiTheme="majorHAnsi" w:eastAsia="Garamond" w:hAnsiTheme="majorHAnsi" w:cs="Garamond"/>
        </w:rPr>
        <w:t>tai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d</w:t>
      </w:r>
      <w:r w:rsidRPr="002E5955">
        <w:rPr>
          <w:rFonts w:asciiTheme="majorHAnsi" w:eastAsia="Garamond" w:hAnsiTheme="majorHAnsi" w:cs="Garamond"/>
          <w:spacing w:val="-8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n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1"/>
        </w:rPr>
        <w:t>c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1"/>
        </w:rPr>
        <w:t>u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e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sh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p</w:t>
      </w:r>
      <w:r w:rsidRPr="002E5955">
        <w:rPr>
          <w:rFonts w:asciiTheme="majorHAnsi" w:eastAsia="Garamond" w:hAnsiTheme="majorHAnsi" w:cs="Garamond"/>
        </w:rPr>
        <w:t>,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p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rticip</w:t>
      </w:r>
      <w:r w:rsidRPr="002E5955">
        <w:rPr>
          <w:rFonts w:asciiTheme="majorHAnsi" w:eastAsia="Garamond" w:hAnsiTheme="majorHAnsi" w:cs="Garamond"/>
          <w:spacing w:val="2"/>
        </w:rPr>
        <w:t>a</w:t>
      </w:r>
      <w:r w:rsidRPr="002E5955">
        <w:rPr>
          <w:rFonts w:asciiTheme="majorHAnsi" w:eastAsia="Garamond" w:hAnsiTheme="majorHAnsi" w:cs="Garamond"/>
        </w:rPr>
        <w:t>ted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1"/>
        </w:rPr>
        <w:t>a</w:t>
      </w:r>
      <w:r w:rsidRPr="002E5955">
        <w:rPr>
          <w:rFonts w:asciiTheme="majorHAnsi" w:eastAsia="Garamond" w:hAnsiTheme="majorHAnsi" w:cs="Garamond"/>
        </w:rPr>
        <w:t>s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a 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tr</w:t>
      </w:r>
      <w:r w:rsidRPr="002E5955">
        <w:rPr>
          <w:rFonts w:asciiTheme="majorHAnsi" w:eastAsia="Garamond" w:hAnsiTheme="majorHAnsi" w:cs="Garamond"/>
          <w:spacing w:val="1"/>
        </w:rPr>
        <w:t>ee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ea</w:t>
      </w:r>
      <w:r w:rsidRPr="002E5955">
        <w:rPr>
          <w:rFonts w:asciiTheme="majorHAnsi" w:eastAsia="Garamond" w:hAnsiTheme="majorHAnsi" w:cs="Garamond"/>
        </w:rPr>
        <w:t>tre</w:t>
      </w:r>
      <w:r w:rsidRPr="002E5955">
        <w:rPr>
          <w:rFonts w:asciiTheme="majorHAnsi" w:eastAsia="Garamond" w:hAnsiTheme="majorHAnsi" w:cs="Garamond"/>
          <w:spacing w:val="-4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p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rform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1"/>
        </w:rPr>
        <w:t xml:space="preserve"> </w:t>
      </w:r>
      <w:r w:rsidRPr="002E5955">
        <w:rPr>
          <w:rFonts w:asciiTheme="majorHAnsi" w:eastAsia="Garamond" w:hAnsiTheme="majorHAnsi" w:cs="Garamond"/>
        </w:rPr>
        <w:t xml:space="preserve">in </w:t>
      </w:r>
      <w:r w:rsidRPr="002E5955">
        <w:rPr>
          <w:rFonts w:asciiTheme="majorHAnsi" w:eastAsia="Garamond" w:hAnsiTheme="majorHAnsi" w:cs="Garamond"/>
          <w:spacing w:val="-1"/>
        </w:rPr>
        <w:t>o</w:t>
      </w:r>
      <w:r w:rsidRPr="002E5955">
        <w:rPr>
          <w:rFonts w:asciiTheme="majorHAnsi" w:eastAsia="Garamond" w:hAnsiTheme="majorHAnsi" w:cs="Garamond"/>
        </w:rPr>
        <w:t>t</w:t>
      </w:r>
      <w:r w:rsidRPr="002E5955">
        <w:rPr>
          <w:rFonts w:asciiTheme="majorHAnsi" w:eastAsia="Garamond" w:hAnsiTheme="majorHAnsi" w:cs="Garamond"/>
          <w:spacing w:val="-1"/>
        </w:rPr>
        <w:t>h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</w:rPr>
        <w:t>r</w:t>
      </w:r>
      <w:r w:rsidRPr="002E5955">
        <w:rPr>
          <w:rFonts w:asciiTheme="majorHAnsi" w:eastAsia="Garamond" w:hAnsiTheme="majorHAnsi" w:cs="Garamond"/>
          <w:spacing w:val="-3"/>
        </w:rPr>
        <w:t xml:space="preserve"> </w:t>
      </w:r>
      <w:r w:rsidRPr="002E5955">
        <w:rPr>
          <w:rFonts w:asciiTheme="majorHAnsi" w:eastAsia="Garamond" w:hAnsiTheme="majorHAnsi" w:cs="Garamond"/>
        </w:rPr>
        <w:t>i</w:t>
      </w:r>
      <w:r w:rsidRPr="002E5955">
        <w:rPr>
          <w:rFonts w:asciiTheme="majorHAnsi" w:eastAsia="Garamond" w:hAnsiTheme="majorHAnsi" w:cs="Garamond"/>
          <w:spacing w:val="1"/>
        </w:rPr>
        <w:t>n</w:t>
      </w:r>
      <w:r w:rsidRPr="002E5955">
        <w:rPr>
          <w:rFonts w:asciiTheme="majorHAnsi" w:eastAsia="Garamond" w:hAnsiTheme="majorHAnsi" w:cs="Garamond"/>
        </w:rPr>
        <w:t>te</w:t>
      </w:r>
      <w:r w:rsidRPr="002E5955">
        <w:rPr>
          <w:rFonts w:asciiTheme="majorHAnsi" w:eastAsia="Garamond" w:hAnsiTheme="majorHAnsi" w:cs="Garamond"/>
          <w:spacing w:val="1"/>
        </w:rPr>
        <w:t>rac</w:t>
      </w:r>
      <w:r w:rsidRPr="002E5955">
        <w:rPr>
          <w:rFonts w:asciiTheme="majorHAnsi" w:eastAsia="Garamond" w:hAnsiTheme="majorHAnsi" w:cs="Garamond"/>
        </w:rPr>
        <w:t>tive</w:t>
      </w:r>
      <w:r w:rsidRPr="002E5955">
        <w:rPr>
          <w:rFonts w:asciiTheme="majorHAnsi" w:eastAsia="Garamond" w:hAnsiTheme="majorHAnsi" w:cs="Garamond"/>
          <w:spacing w:val="-7"/>
        </w:rPr>
        <w:t xml:space="preserve"> </w:t>
      </w:r>
      <w:r w:rsidRPr="002E5955">
        <w:rPr>
          <w:rFonts w:asciiTheme="majorHAnsi" w:eastAsia="Garamond" w:hAnsiTheme="majorHAnsi" w:cs="Garamond"/>
        </w:rPr>
        <w:t>v</w:t>
      </w:r>
      <w:r w:rsidRPr="002E5955">
        <w:rPr>
          <w:rFonts w:asciiTheme="majorHAnsi" w:eastAsia="Garamond" w:hAnsiTheme="majorHAnsi" w:cs="Garamond"/>
          <w:spacing w:val="1"/>
        </w:rPr>
        <w:t>e</w:t>
      </w:r>
      <w:r w:rsidRPr="002E5955">
        <w:rPr>
          <w:rFonts w:asciiTheme="majorHAnsi" w:eastAsia="Garamond" w:hAnsiTheme="majorHAnsi" w:cs="Garamond"/>
          <w:spacing w:val="-1"/>
        </w:rPr>
        <w:t>n</w:t>
      </w:r>
      <w:r w:rsidRPr="002E5955">
        <w:rPr>
          <w:rFonts w:asciiTheme="majorHAnsi" w:eastAsia="Garamond" w:hAnsiTheme="majorHAnsi" w:cs="Garamond"/>
          <w:spacing w:val="1"/>
        </w:rPr>
        <w:t>ue</w:t>
      </w:r>
      <w:r w:rsidRPr="002E5955">
        <w:rPr>
          <w:rFonts w:asciiTheme="majorHAnsi" w:eastAsia="Garamond" w:hAnsiTheme="majorHAnsi" w:cs="Garamond"/>
          <w:spacing w:val="-1"/>
        </w:rPr>
        <w:t>s</w:t>
      </w:r>
      <w:r w:rsidRPr="002E5955">
        <w:rPr>
          <w:rFonts w:asciiTheme="majorHAnsi" w:eastAsia="Garamond" w:hAnsiTheme="majorHAnsi" w:cs="Garamond"/>
        </w:rPr>
        <w:t>.</w:t>
      </w:r>
    </w:p>
    <w:p w14:paraId="75FE2183" w14:textId="77777777" w:rsidR="00467F75" w:rsidRPr="002E5955" w:rsidRDefault="00467F75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31588E02" w14:textId="77777777" w:rsidR="00467F75" w:rsidRPr="002E5955" w:rsidRDefault="00467F75">
      <w:pPr>
        <w:spacing w:line="200" w:lineRule="exact"/>
        <w:rPr>
          <w:rFonts w:asciiTheme="majorHAnsi" w:hAnsiTheme="majorHAnsi"/>
        </w:rPr>
      </w:pPr>
    </w:p>
    <w:p w14:paraId="2D4CC077" w14:textId="77777777" w:rsidR="00467F75" w:rsidRPr="002E5955" w:rsidRDefault="009113AC">
      <w:pPr>
        <w:spacing w:line="320" w:lineRule="exact"/>
        <w:ind w:left="108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pict w14:anchorId="7C8C3F4D">
          <v:group id="_x0000_s1032" style="position:absolute;left:0;text-align:left;margin-left:48.95pt;margin-top:18.2pt;width:514.2pt;height:0;z-index:-251657728;mso-position-horizontal-relative:page" coordorigin="979,364" coordsize="10284,0">
            <v:shape id="_x0000_s1033" style="position:absolute;left:979;top:364;width:10284;height:0" coordorigin="979,364" coordsize="10284,0" path="m979,364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ction Thre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: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30"/>
          <w:szCs w:val="30"/>
        </w:rPr>
        <w:t>d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uc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a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ti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o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n and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Train</w:t>
      </w:r>
      <w:r w:rsidRPr="002E5955">
        <w:rPr>
          <w:rFonts w:asciiTheme="majorHAnsi" w:eastAsia="Garamond" w:hAnsiTheme="majorHAnsi" w:cs="Garamond"/>
          <w:b/>
          <w:spacing w:val="2"/>
          <w:sz w:val="30"/>
          <w:szCs w:val="30"/>
        </w:rPr>
        <w:t>i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ng</w:t>
      </w:r>
    </w:p>
    <w:p w14:paraId="7480519F" w14:textId="77777777" w:rsidR="00467F75" w:rsidRPr="002E5955" w:rsidRDefault="00467F75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79C82A08" w14:textId="77777777" w:rsidR="00467F75" w:rsidRPr="002E5955" w:rsidRDefault="009113AC">
      <w:pPr>
        <w:spacing w:before="41"/>
        <w:ind w:left="108" w:right="773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ver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y l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er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b/>
          <w:spacing w:val="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g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ect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eve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we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ll.</w:t>
      </w:r>
    </w:p>
    <w:p w14:paraId="0F017D0E" w14:textId="77777777" w:rsidR="00467F75" w:rsidRPr="002E5955" w:rsidRDefault="00467F75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47273736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>FORMAL UNIVE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R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SI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T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Y/COLLEGE EDU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C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T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ION:</w:t>
      </w:r>
    </w:p>
    <w:p w14:paraId="467DE424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i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i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olle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4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on. T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se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hould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be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d in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nolog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al o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mo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</w:t>
      </w:r>
    </w:p>
    <w:p w14:paraId="66A60487" w14:textId="77777777" w:rsidR="00467F75" w:rsidRPr="002E5955" w:rsidRDefault="009113AC">
      <w:pPr>
        <w:spacing w:before="1"/>
        <w:ind w:left="828" w:right="490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t)</w:t>
      </w:r>
      <w:r w:rsidRPr="002E5955">
        <w:rPr>
          <w:rFonts w:asciiTheme="majorHAnsi" w:eastAsia="Garamond" w:hAnsiTheme="majorHAnsi" w:cs="Garamond"/>
          <w:sz w:val="21"/>
          <w:szCs w:val="21"/>
        </w:rPr>
        <w:t>. 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ree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, m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jo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l 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b/>
          <w:spacing w:val="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 l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/s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e—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ially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if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ol </w:t>
      </w:r>
      <w:r w:rsidRPr="002E5955">
        <w:rPr>
          <w:rFonts w:asciiTheme="majorHAnsi" w:eastAsia="Garamond" w:hAnsiTheme="majorHAnsi" w:cs="Garamond"/>
          <w:sz w:val="21"/>
          <w:szCs w:val="21"/>
        </w:rPr>
        <w:t>is ou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>. If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ly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nrol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 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ni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6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ain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ng pro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am</w:t>
      </w:r>
      <w:r w:rsidRPr="002E5955">
        <w:rPr>
          <w:rFonts w:asciiTheme="majorHAnsi" w:eastAsia="Garamond" w:hAnsiTheme="majorHAnsi" w:cs="Garamond"/>
          <w:sz w:val="21"/>
          <w:szCs w:val="21"/>
        </w:rPr>
        <w:t>, 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st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g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 This is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y </w:t>
      </w:r>
      <w:r w:rsidRPr="002E5955">
        <w:rPr>
          <w:rFonts w:asciiTheme="majorHAnsi" w:eastAsia="Garamond" w:hAnsiTheme="majorHAnsi" w:cs="Garamond"/>
          <w:sz w:val="21"/>
          <w:szCs w:val="21"/>
        </w:rPr>
        <w:t>pl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/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 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e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—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out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ng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w</w:t>
      </w:r>
      <w:r w:rsidRPr="002E5955">
        <w:rPr>
          <w:rFonts w:asciiTheme="majorHAnsi" w:eastAsia="Garamond" w:hAnsiTheme="majorHAnsi" w:cs="Garamond"/>
          <w:sz w:val="21"/>
          <w:szCs w:val="21"/>
        </w:rPr>
        <w:t>ord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—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l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mind.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is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5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z w:val="21"/>
          <w:szCs w:val="21"/>
        </w:rPr>
        <w:t>amp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 of 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li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ini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 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ee(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>:</w:t>
      </w:r>
    </w:p>
    <w:tbl>
      <w:tblPr>
        <w:tblW w:w="0" w:type="auto"/>
        <w:tblInd w:w="15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9"/>
        <w:gridCol w:w="2339"/>
        <w:gridCol w:w="2254"/>
      </w:tblGrid>
      <w:tr w:rsidR="00467F75" w:rsidRPr="002E5955" w14:paraId="21C4C6B5" w14:textId="77777777">
        <w:trPr>
          <w:trHeight w:hRule="exact" w:val="239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A08ABE1" w14:textId="77777777" w:rsidR="00467F75" w:rsidRPr="002E5955" w:rsidRDefault="009113AC">
            <w:pPr>
              <w:spacing w:line="22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b/>
              </w:rPr>
              <w:t>M</w:t>
            </w:r>
            <w:r w:rsidRPr="002E5955">
              <w:rPr>
                <w:rFonts w:asciiTheme="majorHAnsi" w:eastAsia="Georgia" w:hAnsiTheme="majorHAnsi" w:cs="Georgia"/>
                <w:b/>
                <w:spacing w:val="1"/>
              </w:rPr>
              <w:t>F</w:t>
            </w:r>
            <w:r w:rsidRPr="002E5955">
              <w:rPr>
                <w:rFonts w:asciiTheme="majorHAnsi" w:eastAsia="Georgia" w:hAnsiTheme="majorHAnsi" w:cs="Georgia"/>
                <w:b/>
              </w:rPr>
              <w:t>A,</w:t>
            </w:r>
            <w:r w:rsidRPr="002E5955">
              <w:rPr>
                <w:rFonts w:asciiTheme="majorHAnsi" w:eastAsia="Georgia" w:hAnsiTheme="majorHAnsi" w:cs="Georgia"/>
                <w:b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2"/>
              </w:rPr>
              <w:t>A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-1"/>
              </w:rPr>
              <w:t>c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1"/>
              </w:rPr>
              <w:t>ti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-1"/>
              </w:rPr>
              <w:t>n</w:t>
            </w:r>
            <w:r w:rsidRPr="002E5955">
              <w:rPr>
                <w:rFonts w:asciiTheme="majorHAnsi" w:eastAsia="Georgia" w:hAnsiTheme="majorHAnsi" w:cs="Georgia"/>
                <w:b/>
                <w:i/>
              </w:rPr>
              <w:t>g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09B67B62" w14:textId="77777777" w:rsidR="00467F75" w:rsidRPr="002E5955" w:rsidRDefault="009113AC">
            <w:pPr>
              <w:spacing w:line="220" w:lineRule="exact"/>
              <w:ind w:left="16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e</w:t>
            </w:r>
            <w:r w:rsidRPr="002E5955">
              <w:rPr>
                <w:rFonts w:asciiTheme="majorHAnsi" w:eastAsia="Georgia" w:hAnsiTheme="majorHAnsi" w:cs="Georgia"/>
              </w:rPr>
              <w:t>nt</w:t>
            </w:r>
            <w:r w:rsidRPr="002E5955">
              <w:rPr>
                <w:rFonts w:asciiTheme="majorHAnsi" w:eastAsia="Georgia" w:hAnsiTheme="majorHAnsi" w:cs="Georgia"/>
                <w:spacing w:val="-6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n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iv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</w:rPr>
              <w:t>rsity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38A80B42" w14:textId="77777777" w:rsidR="00467F75" w:rsidRPr="002E5955" w:rsidRDefault="009113AC">
            <w:pPr>
              <w:spacing w:line="220" w:lineRule="exact"/>
              <w:ind w:left="55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-1"/>
              </w:rPr>
              <w:t>Vi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r</w:t>
            </w:r>
            <w:r w:rsidRPr="002E5955">
              <w:rPr>
                <w:rFonts w:asciiTheme="majorHAnsi" w:eastAsia="Georgia" w:hAnsiTheme="majorHAnsi" w:cs="Georgia"/>
              </w:rPr>
              <w:t>g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2"/>
              </w:rPr>
              <w:t>n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Bea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c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h</w:t>
            </w:r>
            <w:r w:rsidRPr="002E5955">
              <w:rPr>
                <w:rFonts w:asciiTheme="majorHAnsi" w:eastAsia="Georgia" w:hAnsiTheme="majorHAnsi" w:cs="Georgia"/>
              </w:rPr>
              <w:t>,</w:t>
            </w:r>
            <w:r w:rsidRPr="002E5955">
              <w:rPr>
                <w:rFonts w:asciiTheme="majorHAnsi" w:eastAsia="Georgia" w:hAnsiTheme="majorHAnsi" w:cs="Georgia"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V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</w:p>
        </w:tc>
      </w:tr>
      <w:tr w:rsidR="00467F75" w:rsidRPr="002E5955" w14:paraId="5F799908" w14:textId="77777777">
        <w:trPr>
          <w:trHeight w:hRule="exact" w:val="314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1507DE88" w14:textId="77777777" w:rsidR="00467F75" w:rsidRPr="002E5955" w:rsidRDefault="009113AC">
            <w:pPr>
              <w:spacing w:line="200" w:lineRule="exact"/>
              <w:ind w:left="40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b/>
              </w:rPr>
              <w:t>B</w:t>
            </w:r>
            <w:r w:rsidRPr="002E5955">
              <w:rPr>
                <w:rFonts w:asciiTheme="majorHAnsi" w:eastAsia="Georgia" w:hAnsiTheme="majorHAnsi" w:cs="Georgia"/>
                <w:b/>
                <w:spacing w:val="-1"/>
              </w:rPr>
              <w:t>a</w:t>
            </w:r>
            <w:r w:rsidRPr="002E5955">
              <w:rPr>
                <w:rFonts w:asciiTheme="majorHAnsi" w:eastAsia="Georgia" w:hAnsiTheme="majorHAnsi" w:cs="Georgia"/>
                <w:b/>
                <w:spacing w:val="2"/>
              </w:rPr>
              <w:t>c</w:t>
            </w:r>
            <w:r w:rsidRPr="002E5955">
              <w:rPr>
                <w:rFonts w:asciiTheme="majorHAnsi" w:eastAsia="Georgia" w:hAnsiTheme="majorHAnsi" w:cs="Georgia"/>
                <w:b/>
                <w:spacing w:val="-1"/>
              </w:rPr>
              <w:t>he</w:t>
            </w:r>
            <w:r w:rsidRPr="002E5955">
              <w:rPr>
                <w:rFonts w:asciiTheme="majorHAnsi" w:eastAsia="Georgia" w:hAnsiTheme="majorHAnsi" w:cs="Georgia"/>
                <w:b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  <w:b/>
              </w:rPr>
              <w:t>or</w:t>
            </w:r>
            <w:r w:rsidRPr="002E5955">
              <w:rPr>
                <w:rFonts w:asciiTheme="majorHAnsi" w:eastAsia="Georgia" w:hAnsiTheme="majorHAnsi" w:cs="Georgia"/>
                <w:b/>
                <w:spacing w:val="-7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b/>
              </w:rPr>
              <w:t>of</w:t>
            </w:r>
            <w:r w:rsidRPr="002E5955">
              <w:rPr>
                <w:rFonts w:asciiTheme="majorHAnsi" w:eastAsia="Georgia" w:hAnsiTheme="majorHAnsi" w:cs="Georgia"/>
                <w:b/>
                <w:spacing w:val="-1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b/>
              </w:rPr>
              <w:t>Art</w:t>
            </w:r>
            <w:r w:rsidRPr="002E5955">
              <w:rPr>
                <w:rFonts w:asciiTheme="majorHAnsi" w:eastAsia="Georgia" w:hAnsiTheme="majorHAnsi" w:cs="Georgia"/>
                <w:b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  <w:b/>
              </w:rPr>
              <w:t>,</w:t>
            </w:r>
            <w:r w:rsidRPr="002E5955">
              <w:rPr>
                <w:rFonts w:asciiTheme="majorHAnsi" w:eastAsia="Georgia" w:hAnsiTheme="majorHAnsi" w:cs="Georgia"/>
                <w:b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3"/>
              </w:rPr>
              <w:t>T</w:t>
            </w:r>
            <w:r w:rsidRPr="002E5955">
              <w:rPr>
                <w:rFonts w:asciiTheme="majorHAnsi" w:eastAsia="Georgia" w:hAnsiTheme="majorHAnsi" w:cs="Georgia"/>
                <w:b/>
                <w:i/>
              </w:rPr>
              <w:t>h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-1"/>
              </w:rPr>
              <w:t>e</w:t>
            </w:r>
            <w:r w:rsidRPr="002E5955">
              <w:rPr>
                <w:rFonts w:asciiTheme="majorHAnsi" w:eastAsia="Georgia" w:hAnsiTheme="majorHAnsi" w:cs="Georgia"/>
                <w:b/>
                <w:i/>
              </w:rPr>
              <w:t>a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4"/>
              </w:rPr>
              <w:t>t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-1"/>
              </w:rPr>
              <w:t>r</w:t>
            </w:r>
            <w:r w:rsidRPr="002E5955">
              <w:rPr>
                <w:rFonts w:asciiTheme="majorHAnsi" w:eastAsia="Georgia" w:hAnsiTheme="majorHAnsi" w:cs="Georgia"/>
                <w:b/>
                <w:i/>
              </w:rPr>
              <w:t>e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-9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b/>
                <w:i/>
              </w:rPr>
              <w:t>St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3"/>
              </w:rPr>
              <w:t>u</w:t>
            </w:r>
            <w:r w:rsidRPr="002E5955">
              <w:rPr>
                <w:rFonts w:asciiTheme="majorHAnsi" w:eastAsia="Georgia" w:hAnsiTheme="majorHAnsi" w:cs="Georgia"/>
                <w:b/>
                <w:i/>
              </w:rPr>
              <w:t>d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b/>
                <w:i/>
                <w:spacing w:val="2"/>
              </w:rPr>
              <w:t>e</w:t>
            </w:r>
            <w:r w:rsidRPr="002E5955">
              <w:rPr>
                <w:rFonts w:asciiTheme="majorHAnsi" w:eastAsia="Georgia" w:hAnsiTheme="majorHAnsi" w:cs="Georgia"/>
                <w:b/>
                <w:i/>
              </w:rPr>
              <w:t>s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69F0B389" w14:textId="77777777" w:rsidR="00467F75" w:rsidRPr="002E5955" w:rsidRDefault="009113AC">
            <w:pPr>
              <w:spacing w:line="200" w:lineRule="exact"/>
              <w:ind w:left="16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</w:rPr>
              <w:t>Un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v</w:t>
            </w:r>
            <w:r w:rsidRPr="002E5955">
              <w:rPr>
                <w:rFonts w:asciiTheme="majorHAnsi" w:eastAsia="Georgia" w:hAnsiTheme="majorHAnsi" w:cs="Georgia"/>
              </w:rPr>
              <w:t>ers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y</w:t>
            </w:r>
            <w:r w:rsidRPr="002E5955">
              <w:rPr>
                <w:rFonts w:asciiTheme="majorHAnsi" w:eastAsia="Georgia" w:hAnsiTheme="majorHAnsi" w:cs="Georgia"/>
                <w:spacing w:val="-9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o</w:t>
            </w:r>
            <w:r w:rsidRPr="002E5955">
              <w:rPr>
                <w:rFonts w:asciiTheme="majorHAnsi" w:eastAsia="Georgia" w:hAnsiTheme="majorHAnsi" w:cs="Georgia"/>
              </w:rPr>
              <w:t>f</w:t>
            </w:r>
            <w:r w:rsidRPr="002E5955">
              <w:rPr>
                <w:rFonts w:asciiTheme="majorHAnsi" w:eastAsia="Georgia" w:hAnsiTheme="majorHAnsi" w:cs="Georgia"/>
                <w:spacing w:val="-2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U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a</w:t>
            </w:r>
            <w:r w:rsidRPr="002E5955">
              <w:rPr>
                <w:rFonts w:asciiTheme="majorHAnsi" w:eastAsia="Georgia" w:hAnsiTheme="majorHAnsi" w:cs="Georgia"/>
              </w:rPr>
              <w:t>h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52248E72" w14:textId="77777777" w:rsidR="00467F75" w:rsidRPr="002E5955" w:rsidRDefault="009113AC">
            <w:pPr>
              <w:spacing w:line="200" w:lineRule="exact"/>
              <w:ind w:left="553"/>
              <w:rPr>
                <w:rFonts w:asciiTheme="majorHAnsi" w:eastAsia="Georgia" w:hAnsiTheme="majorHAnsi" w:cs="Georgia"/>
              </w:rPr>
            </w:pPr>
            <w:r w:rsidRPr="002E5955">
              <w:rPr>
                <w:rFonts w:asciiTheme="majorHAnsi" w:eastAsia="Georgia" w:hAnsiTheme="majorHAnsi" w:cs="Georgia"/>
                <w:spacing w:val="1"/>
              </w:rPr>
              <w:t>S</w:t>
            </w:r>
            <w:r w:rsidRPr="002E5955">
              <w:rPr>
                <w:rFonts w:asciiTheme="majorHAnsi" w:eastAsia="Georgia" w:hAnsiTheme="majorHAnsi" w:cs="Georgia"/>
              </w:rPr>
              <w:t>a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l</w:t>
            </w:r>
            <w:r w:rsidRPr="002E5955">
              <w:rPr>
                <w:rFonts w:asciiTheme="majorHAnsi" w:eastAsia="Georgia" w:hAnsiTheme="majorHAnsi" w:cs="Georgia"/>
              </w:rPr>
              <w:t>t</w:t>
            </w:r>
            <w:r w:rsidRPr="002E5955">
              <w:rPr>
                <w:rFonts w:asciiTheme="majorHAnsi" w:eastAsia="Georgia" w:hAnsiTheme="majorHAnsi" w:cs="Georgia"/>
                <w:spacing w:val="-3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</w:rPr>
              <w:t>La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k</w:t>
            </w:r>
            <w:r w:rsidRPr="002E5955">
              <w:rPr>
                <w:rFonts w:asciiTheme="majorHAnsi" w:eastAsia="Georgia" w:hAnsiTheme="majorHAnsi" w:cs="Georgia"/>
              </w:rPr>
              <w:t>e</w:t>
            </w:r>
            <w:r w:rsidRPr="002E5955">
              <w:rPr>
                <w:rFonts w:asciiTheme="majorHAnsi" w:eastAsia="Georgia" w:hAnsiTheme="majorHAnsi" w:cs="Georgia"/>
                <w:spacing w:val="-4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C</w:t>
            </w:r>
            <w:r w:rsidRPr="002E5955">
              <w:rPr>
                <w:rFonts w:asciiTheme="majorHAnsi" w:eastAsia="Georgia" w:hAnsiTheme="majorHAnsi" w:cs="Georgia"/>
                <w:spacing w:val="-1"/>
              </w:rPr>
              <w:t>i</w:t>
            </w:r>
            <w:r w:rsidRPr="002E5955">
              <w:rPr>
                <w:rFonts w:asciiTheme="majorHAnsi" w:eastAsia="Georgia" w:hAnsiTheme="majorHAnsi" w:cs="Georgia"/>
                <w:spacing w:val="1"/>
              </w:rPr>
              <w:t>t</w:t>
            </w:r>
            <w:r w:rsidRPr="002E5955">
              <w:rPr>
                <w:rFonts w:asciiTheme="majorHAnsi" w:eastAsia="Georgia" w:hAnsiTheme="majorHAnsi" w:cs="Georgia"/>
              </w:rPr>
              <w:t>y,</w:t>
            </w:r>
            <w:r w:rsidRPr="002E5955">
              <w:rPr>
                <w:rFonts w:asciiTheme="majorHAnsi" w:eastAsia="Georgia" w:hAnsiTheme="majorHAnsi" w:cs="Georgia"/>
                <w:spacing w:val="-5"/>
              </w:rPr>
              <w:t xml:space="preserve"> </w:t>
            </w:r>
            <w:r w:rsidRPr="002E5955">
              <w:rPr>
                <w:rFonts w:asciiTheme="majorHAnsi" w:eastAsia="Georgia" w:hAnsiTheme="majorHAnsi" w:cs="Georgia"/>
                <w:spacing w:val="3"/>
              </w:rPr>
              <w:t>U</w:t>
            </w:r>
            <w:r w:rsidRPr="002E5955">
              <w:rPr>
                <w:rFonts w:asciiTheme="majorHAnsi" w:eastAsia="Georgia" w:hAnsiTheme="majorHAnsi" w:cs="Georgia"/>
              </w:rPr>
              <w:t>T</w:t>
            </w:r>
          </w:p>
        </w:tc>
      </w:tr>
    </w:tbl>
    <w:p w14:paraId="56F0BE24" w14:textId="77777777" w:rsidR="00467F75" w:rsidRPr="002E5955" w:rsidRDefault="00467F75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6CBB5D0B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mples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ho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li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 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ss:</w:t>
      </w:r>
    </w:p>
    <w:p w14:paraId="6AED5366" w14:textId="77777777" w:rsidR="00467F75" w:rsidRPr="002E5955" w:rsidRDefault="00467F75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2DA5592E" w14:textId="77777777" w:rsidR="00467F75" w:rsidRPr="002E5955" w:rsidRDefault="009113AC">
      <w:pPr>
        <w:ind w:left="1548"/>
        <w:rPr>
          <w:rFonts w:asciiTheme="majorHAnsi" w:eastAsia="Georgia" w:hAnsiTheme="majorHAnsi" w:cs="Georgia"/>
        </w:rPr>
      </w:pPr>
      <w:r w:rsidRPr="002E5955">
        <w:rPr>
          <w:rFonts w:asciiTheme="majorHAnsi" w:eastAsia="Georgia" w:hAnsiTheme="majorHAnsi" w:cs="Georgia"/>
          <w:b/>
        </w:rPr>
        <w:t>B</w:t>
      </w:r>
      <w:r w:rsidRPr="002E5955">
        <w:rPr>
          <w:rFonts w:asciiTheme="majorHAnsi" w:eastAsia="Georgia" w:hAnsiTheme="majorHAnsi" w:cs="Georgia"/>
          <w:b/>
          <w:spacing w:val="-1"/>
        </w:rPr>
        <w:t>a</w:t>
      </w:r>
      <w:r w:rsidRPr="002E5955">
        <w:rPr>
          <w:rFonts w:asciiTheme="majorHAnsi" w:eastAsia="Georgia" w:hAnsiTheme="majorHAnsi" w:cs="Georgia"/>
          <w:b/>
          <w:spacing w:val="2"/>
        </w:rPr>
        <w:t>c</w:t>
      </w:r>
      <w:r w:rsidRPr="002E5955">
        <w:rPr>
          <w:rFonts w:asciiTheme="majorHAnsi" w:eastAsia="Georgia" w:hAnsiTheme="majorHAnsi" w:cs="Georgia"/>
          <w:b/>
          <w:spacing w:val="-1"/>
        </w:rPr>
        <w:t>he</w:t>
      </w:r>
      <w:r w:rsidRPr="002E5955">
        <w:rPr>
          <w:rFonts w:asciiTheme="majorHAnsi" w:eastAsia="Georgia" w:hAnsiTheme="majorHAnsi" w:cs="Georgia"/>
          <w:b/>
          <w:spacing w:val="1"/>
        </w:rPr>
        <w:t>l</w:t>
      </w:r>
      <w:r w:rsidRPr="002E5955">
        <w:rPr>
          <w:rFonts w:asciiTheme="majorHAnsi" w:eastAsia="Georgia" w:hAnsiTheme="majorHAnsi" w:cs="Georgia"/>
          <w:b/>
        </w:rPr>
        <w:t>or</w:t>
      </w:r>
      <w:r w:rsidRPr="002E5955">
        <w:rPr>
          <w:rFonts w:asciiTheme="majorHAnsi" w:eastAsia="Georgia" w:hAnsiTheme="majorHAnsi" w:cs="Georgia"/>
          <w:b/>
          <w:spacing w:val="-7"/>
        </w:rPr>
        <w:t xml:space="preserve"> </w:t>
      </w:r>
      <w:r w:rsidRPr="002E5955">
        <w:rPr>
          <w:rFonts w:asciiTheme="majorHAnsi" w:eastAsia="Georgia" w:hAnsiTheme="majorHAnsi" w:cs="Georgia"/>
          <w:b/>
        </w:rPr>
        <w:t>of</w:t>
      </w:r>
      <w:r w:rsidRPr="002E5955">
        <w:rPr>
          <w:rFonts w:asciiTheme="majorHAnsi" w:eastAsia="Georgia" w:hAnsiTheme="majorHAnsi" w:cs="Georgia"/>
          <w:b/>
          <w:spacing w:val="-1"/>
        </w:rPr>
        <w:t xml:space="preserve"> </w:t>
      </w:r>
      <w:r w:rsidRPr="002E5955">
        <w:rPr>
          <w:rFonts w:asciiTheme="majorHAnsi" w:eastAsia="Georgia" w:hAnsiTheme="majorHAnsi" w:cs="Georgia"/>
          <w:b/>
        </w:rPr>
        <w:t>Fi</w:t>
      </w:r>
      <w:r w:rsidRPr="002E5955">
        <w:rPr>
          <w:rFonts w:asciiTheme="majorHAnsi" w:eastAsia="Georgia" w:hAnsiTheme="majorHAnsi" w:cs="Georgia"/>
          <w:b/>
          <w:spacing w:val="1"/>
        </w:rPr>
        <w:t>n</w:t>
      </w:r>
      <w:r w:rsidRPr="002E5955">
        <w:rPr>
          <w:rFonts w:asciiTheme="majorHAnsi" w:eastAsia="Georgia" w:hAnsiTheme="majorHAnsi" w:cs="Georgia"/>
          <w:b/>
        </w:rPr>
        <w:t>e</w:t>
      </w:r>
      <w:r w:rsidRPr="002E5955">
        <w:rPr>
          <w:rFonts w:asciiTheme="majorHAnsi" w:eastAsia="Georgia" w:hAnsiTheme="majorHAnsi" w:cs="Georgia"/>
          <w:b/>
          <w:spacing w:val="-6"/>
        </w:rPr>
        <w:t xml:space="preserve"> </w:t>
      </w:r>
      <w:r w:rsidRPr="002E5955">
        <w:rPr>
          <w:rFonts w:asciiTheme="majorHAnsi" w:eastAsia="Georgia" w:hAnsiTheme="majorHAnsi" w:cs="Georgia"/>
          <w:b/>
          <w:spacing w:val="2"/>
        </w:rPr>
        <w:t>A</w:t>
      </w:r>
      <w:r w:rsidRPr="002E5955">
        <w:rPr>
          <w:rFonts w:asciiTheme="majorHAnsi" w:eastAsia="Georgia" w:hAnsiTheme="majorHAnsi" w:cs="Georgia"/>
          <w:b/>
        </w:rPr>
        <w:t>rt</w:t>
      </w:r>
      <w:r w:rsidRPr="002E5955">
        <w:rPr>
          <w:rFonts w:asciiTheme="majorHAnsi" w:eastAsia="Georgia" w:hAnsiTheme="majorHAnsi" w:cs="Georgia"/>
          <w:b/>
          <w:spacing w:val="1"/>
        </w:rPr>
        <w:t>s</w:t>
      </w:r>
      <w:r w:rsidRPr="002E5955">
        <w:rPr>
          <w:rFonts w:asciiTheme="majorHAnsi" w:eastAsia="Georgia" w:hAnsiTheme="majorHAnsi" w:cs="Georgia"/>
          <w:b/>
        </w:rPr>
        <w:t>,</w:t>
      </w:r>
      <w:r w:rsidRPr="002E5955">
        <w:rPr>
          <w:rFonts w:asciiTheme="majorHAnsi" w:eastAsia="Georgia" w:hAnsiTheme="majorHAnsi" w:cs="Georgia"/>
          <w:b/>
          <w:spacing w:val="-4"/>
        </w:rPr>
        <w:t xml:space="preserve"> </w:t>
      </w:r>
      <w:r w:rsidRPr="002E5955">
        <w:rPr>
          <w:rFonts w:asciiTheme="majorHAnsi" w:eastAsia="Georgia" w:hAnsiTheme="majorHAnsi" w:cs="Georgia"/>
          <w:b/>
          <w:i/>
          <w:spacing w:val="3"/>
        </w:rPr>
        <w:t>T</w:t>
      </w:r>
      <w:r w:rsidRPr="002E5955">
        <w:rPr>
          <w:rFonts w:asciiTheme="majorHAnsi" w:eastAsia="Georgia" w:hAnsiTheme="majorHAnsi" w:cs="Georgia"/>
          <w:b/>
          <w:i/>
        </w:rPr>
        <w:t>h</w:t>
      </w:r>
      <w:r w:rsidRPr="002E5955">
        <w:rPr>
          <w:rFonts w:asciiTheme="majorHAnsi" w:eastAsia="Georgia" w:hAnsiTheme="majorHAnsi" w:cs="Georgia"/>
          <w:b/>
          <w:i/>
          <w:spacing w:val="-1"/>
        </w:rPr>
        <w:t>e</w:t>
      </w:r>
      <w:r w:rsidRPr="002E5955">
        <w:rPr>
          <w:rFonts w:asciiTheme="majorHAnsi" w:eastAsia="Georgia" w:hAnsiTheme="majorHAnsi" w:cs="Georgia"/>
          <w:b/>
          <w:i/>
        </w:rPr>
        <w:t>a</w:t>
      </w:r>
      <w:r w:rsidRPr="002E5955">
        <w:rPr>
          <w:rFonts w:asciiTheme="majorHAnsi" w:eastAsia="Georgia" w:hAnsiTheme="majorHAnsi" w:cs="Georgia"/>
          <w:b/>
          <w:i/>
          <w:spacing w:val="1"/>
        </w:rPr>
        <w:t>t</w:t>
      </w:r>
      <w:r w:rsidRPr="002E5955">
        <w:rPr>
          <w:rFonts w:asciiTheme="majorHAnsi" w:eastAsia="Georgia" w:hAnsiTheme="majorHAnsi" w:cs="Georgia"/>
          <w:b/>
          <w:i/>
          <w:spacing w:val="-1"/>
        </w:rPr>
        <w:t>r</w:t>
      </w:r>
      <w:r w:rsidRPr="002E5955">
        <w:rPr>
          <w:rFonts w:asciiTheme="majorHAnsi" w:eastAsia="Georgia" w:hAnsiTheme="majorHAnsi" w:cs="Georgia"/>
          <w:b/>
          <w:i/>
        </w:rPr>
        <w:t>e</w:t>
      </w:r>
      <w:r w:rsidRPr="002E5955">
        <w:rPr>
          <w:rFonts w:asciiTheme="majorHAnsi" w:eastAsia="Georgia" w:hAnsiTheme="majorHAnsi" w:cs="Georgia"/>
          <w:b/>
          <w:i/>
          <w:spacing w:val="-6"/>
        </w:rPr>
        <w:t xml:space="preserve"> </w:t>
      </w:r>
      <w:r w:rsidRPr="002E5955">
        <w:rPr>
          <w:rFonts w:asciiTheme="majorHAnsi" w:eastAsia="Georgia" w:hAnsiTheme="majorHAnsi" w:cs="Georgia"/>
          <w:b/>
          <w:i/>
        </w:rPr>
        <w:t>– A</w:t>
      </w:r>
      <w:r w:rsidRPr="002E5955">
        <w:rPr>
          <w:rFonts w:asciiTheme="majorHAnsi" w:eastAsia="Georgia" w:hAnsiTheme="majorHAnsi" w:cs="Georgia"/>
          <w:b/>
          <w:i/>
          <w:spacing w:val="-1"/>
        </w:rPr>
        <w:t>c</w:t>
      </w:r>
      <w:r w:rsidRPr="002E5955">
        <w:rPr>
          <w:rFonts w:asciiTheme="majorHAnsi" w:eastAsia="Georgia" w:hAnsiTheme="majorHAnsi" w:cs="Georgia"/>
          <w:b/>
          <w:i/>
          <w:spacing w:val="1"/>
        </w:rPr>
        <w:t>ti</w:t>
      </w:r>
      <w:r w:rsidRPr="002E5955">
        <w:rPr>
          <w:rFonts w:asciiTheme="majorHAnsi" w:eastAsia="Georgia" w:hAnsiTheme="majorHAnsi" w:cs="Georgia"/>
          <w:b/>
          <w:i/>
          <w:spacing w:val="-1"/>
        </w:rPr>
        <w:t>n</w:t>
      </w:r>
      <w:r w:rsidRPr="002E5955">
        <w:rPr>
          <w:rFonts w:asciiTheme="majorHAnsi" w:eastAsia="Georgia" w:hAnsiTheme="majorHAnsi" w:cs="Georgia"/>
          <w:b/>
          <w:i/>
        </w:rPr>
        <w:t>g</w:t>
      </w:r>
      <w:r w:rsidRPr="002E5955">
        <w:rPr>
          <w:rFonts w:asciiTheme="majorHAnsi" w:eastAsia="Georgia" w:hAnsiTheme="majorHAnsi" w:cs="Georgia"/>
          <w:b/>
          <w:i/>
          <w:spacing w:val="-7"/>
        </w:rPr>
        <w:t xml:space="preserve"> </w:t>
      </w:r>
      <w:r w:rsidRPr="002E5955">
        <w:rPr>
          <w:rFonts w:asciiTheme="majorHAnsi" w:eastAsia="Georgia" w:hAnsiTheme="majorHAnsi" w:cs="Georgia"/>
          <w:b/>
          <w:i/>
          <w:spacing w:val="3"/>
        </w:rPr>
        <w:t>E</w:t>
      </w:r>
      <w:r w:rsidRPr="002E5955">
        <w:rPr>
          <w:rFonts w:asciiTheme="majorHAnsi" w:eastAsia="Georgia" w:hAnsiTheme="majorHAnsi" w:cs="Georgia"/>
          <w:b/>
          <w:i/>
        </w:rPr>
        <w:t>mph</w:t>
      </w:r>
      <w:r w:rsidRPr="002E5955">
        <w:rPr>
          <w:rFonts w:asciiTheme="majorHAnsi" w:eastAsia="Georgia" w:hAnsiTheme="majorHAnsi" w:cs="Georgia"/>
          <w:b/>
          <w:i/>
          <w:spacing w:val="2"/>
        </w:rPr>
        <w:t>a</w:t>
      </w:r>
      <w:r w:rsidRPr="002E5955">
        <w:rPr>
          <w:rFonts w:asciiTheme="majorHAnsi" w:eastAsia="Georgia" w:hAnsiTheme="majorHAnsi" w:cs="Georgia"/>
          <w:b/>
          <w:i/>
        </w:rPr>
        <w:t>s</w:t>
      </w:r>
      <w:r w:rsidRPr="002E5955">
        <w:rPr>
          <w:rFonts w:asciiTheme="majorHAnsi" w:eastAsia="Georgia" w:hAnsiTheme="majorHAnsi" w:cs="Georgia"/>
          <w:b/>
          <w:i/>
          <w:spacing w:val="-1"/>
        </w:rPr>
        <w:t>i</w:t>
      </w:r>
      <w:r w:rsidRPr="002E5955">
        <w:rPr>
          <w:rFonts w:asciiTheme="majorHAnsi" w:eastAsia="Georgia" w:hAnsiTheme="majorHAnsi" w:cs="Georgia"/>
          <w:b/>
          <w:i/>
        </w:rPr>
        <w:t xml:space="preserve">s                         </w:t>
      </w:r>
      <w:r w:rsidRPr="002E5955">
        <w:rPr>
          <w:rFonts w:asciiTheme="majorHAnsi" w:eastAsia="Georgia" w:hAnsiTheme="majorHAnsi" w:cs="Georgia"/>
          <w:b/>
          <w:i/>
          <w:spacing w:val="43"/>
        </w:rPr>
        <w:t xml:space="preserve"> </w:t>
      </w:r>
      <w:r w:rsidRPr="002E5955">
        <w:rPr>
          <w:rFonts w:asciiTheme="majorHAnsi" w:eastAsia="Georgia" w:hAnsiTheme="majorHAnsi" w:cs="Georgia"/>
        </w:rPr>
        <w:t>May</w:t>
      </w:r>
      <w:r w:rsidRPr="002E5955">
        <w:rPr>
          <w:rFonts w:asciiTheme="majorHAnsi" w:eastAsia="Georgia" w:hAnsiTheme="majorHAnsi" w:cs="Georgia"/>
          <w:spacing w:val="-3"/>
        </w:rPr>
        <w:t xml:space="preserve"> </w:t>
      </w:r>
      <w:r w:rsidRPr="002E5955">
        <w:rPr>
          <w:rFonts w:asciiTheme="majorHAnsi" w:eastAsia="Georgia" w:hAnsiTheme="majorHAnsi" w:cs="Georgia"/>
          <w:spacing w:val="-1"/>
        </w:rPr>
        <w:t>2</w:t>
      </w:r>
      <w:r w:rsidRPr="002E5955">
        <w:rPr>
          <w:rFonts w:asciiTheme="majorHAnsi" w:eastAsia="Georgia" w:hAnsiTheme="majorHAnsi" w:cs="Georgia"/>
        </w:rPr>
        <w:t>009</w:t>
      </w:r>
    </w:p>
    <w:p w14:paraId="3B5B0D8E" w14:textId="77777777" w:rsidR="00467F75" w:rsidRPr="002E5955" w:rsidRDefault="009113AC">
      <w:pPr>
        <w:spacing w:line="220" w:lineRule="exact"/>
        <w:ind w:left="1548"/>
        <w:rPr>
          <w:rFonts w:asciiTheme="majorHAnsi" w:eastAsia="Georgia" w:hAnsiTheme="majorHAnsi" w:cs="Georgia"/>
        </w:rPr>
      </w:pPr>
      <w:r w:rsidRPr="002E5955">
        <w:rPr>
          <w:rFonts w:asciiTheme="majorHAnsi" w:eastAsia="Georgia" w:hAnsiTheme="majorHAnsi" w:cs="Georgia"/>
        </w:rPr>
        <w:t>Un</w:t>
      </w:r>
      <w:r w:rsidRPr="002E5955">
        <w:rPr>
          <w:rFonts w:asciiTheme="majorHAnsi" w:eastAsia="Georgia" w:hAnsiTheme="majorHAnsi" w:cs="Georgia"/>
          <w:spacing w:val="-1"/>
        </w:rPr>
        <w:t>iv</w:t>
      </w:r>
      <w:r w:rsidRPr="002E5955">
        <w:rPr>
          <w:rFonts w:asciiTheme="majorHAnsi" w:eastAsia="Georgia" w:hAnsiTheme="majorHAnsi" w:cs="Georgia"/>
          <w:spacing w:val="2"/>
        </w:rPr>
        <w:t>e</w:t>
      </w:r>
      <w:r w:rsidRPr="002E5955">
        <w:rPr>
          <w:rFonts w:asciiTheme="majorHAnsi" w:eastAsia="Georgia" w:hAnsiTheme="majorHAnsi" w:cs="Georgia"/>
        </w:rPr>
        <w:t>rsity</w:t>
      </w:r>
      <w:r w:rsidRPr="002E5955">
        <w:rPr>
          <w:rFonts w:asciiTheme="majorHAnsi" w:eastAsia="Georgia" w:hAnsiTheme="majorHAnsi" w:cs="Georgia"/>
          <w:spacing w:val="-9"/>
        </w:rPr>
        <w:t xml:space="preserve"> </w:t>
      </w:r>
      <w:r w:rsidRPr="002E5955">
        <w:rPr>
          <w:rFonts w:asciiTheme="majorHAnsi" w:eastAsia="Georgia" w:hAnsiTheme="majorHAnsi" w:cs="Georgia"/>
        </w:rPr>
        <w:t>of</w:t>
      </w:r>
      <w:r w:rsidRPr="002E5955">
        <w:rPr>
          <w:rFonts w:asciiTheme="majorHAnsi" w:eastAsia="Georgia" w:hAnsiTheme="majorHAnsi" w:cs="Georgia"/>
          <w:spacing w:val="-2"/>
        </w:rPr>
        <w:t xml:space="preserve"> </w:t>
      </w:r>
      <w:r w:rsidRPr="002E5955">
        <w:rPr>
          <w:rFonts w:asciiTheme="majorHAnsi" w:eastAsia="Georgia" w:hAnsiTheme="majorHAnsi" w:cs="Georgia"/>
        </w:rPr>
        <w:t>U</w:t>
      </w:r>
      <w:r w:rsidRPr="002E5955">
        <w:rPr>
          <w:rFonts w:asciiTheme="majorHAnsi" w:eastAsia="Georgia" w:hAnsiTheme="majorHAnsi" w:cs="Georgia"/>
          <w:spacing w:val="1"/>
        </w:rPr>
        <w:t>t</w:t>
      </w:r>
      <w:r w:rsidRPr="002E5955">
        <w:rPr>
          <w:rFonts w:asciiTheme="majorHAnsi" w:eastAsia="Georgia" w:hAnsiTheme="majorHAnsi" w:cs="Georgia"/>
        </w:rPr>
        <w:t>ah</w:t>
      </w:r>
      <w:r w:rsidRPr="002E5955">
        <w:rPr>
          <w:rFonts w:asciiTheme="majorHAnsi" w:eastAsia="Georgia" w:hAnsiTheme="majorHAnsi" w:cs="Georgia"/>
        </w:rPr>
        <w:t xml:space="preserve">                                                                                                   </w:t>
      </w:r>
      <w:r w:rsidRPr="002E5955">
        <w:rPr>
          <w:rFonts w:asciiTheme="majorHAnsi" w:eastAsia="Georgia" w:hAnsiTheme="majorHAnsi" w:cs="Georgia"/>
          <w:spacing w:val="35"/>
        </w:rPr>
        <w:t xml:space="preserve"> </w:t>
      </w:r>
      <w:r w:rsidRPr="002E5955">
        <w:rPr>
          <w:rFonts w:asciiTheme="majorHAnsi" w:eastAsia="Georgia" w:hAnsiTheme="majorHAnsi" w:cs="Georgia"/>
          <w:spacing w:val="1"/>
        </w:rPr>
        <w:t>S</w:t>
      </w:r>
      <w:r w:rsidRPr="002E5955">
        <w:rPr>
          <w:rFonts w:asciiTheme="majorHAnsi" w:eastAsia="Georgia" w:hAnsiTheme="majorHAnsi" w:cs="Georgia"/>
        </w:rPr>
        <w:t>a</w:t>
      </w:r>
      <w:r w:rsidRPr="002E5955">
        <w:rPr>
          <w:rFonts w:asciiTheme="majorHAnsi" w:eastAsia="Georgia" w:hAnsiTheme="majorHAnsi" w:cs="Georgia"/>
          <w:spacing w:val="1"/>
        </w:rPr>
        <w:t>l</w:t>
      </w:r>
      <w:r w:rsidRPr="002E5955">
        <w:rPr>
          <w:rFonts w:asciiTheme="majorHAnsi" w:eastAsia="Georgia" w:hAnsiTheme="majorHAnsi" w:cs="Georgia"/>
        </w:rPr>
        <w:t>t</w:t>
      </w:r>
      <w:r w:rsidRPr="002E5955">
        <w:rPr>
          <w:rFonts w:asciiTheme="majorHAnsi" w:eastAsia="Georgia" w:hAnsiTheme="majorHAnsi" w:cs="Georgia"/>
          <w:spacing w:val="-3"/>
        </w:rPr>
        <w:t xml:space="preserve"> </w:t>
      </w:r>
      <w:r w:rsidRPr="002E5955">
        <w:rPr>
          <w:rFonts w:asciiTheme="majorHAnsi" w:eastAsia="Georgia" w:hAnsiTheme="majorHAnsi" w:cs="Georgia"/>
        </w:rPr>
        <w:t>La</w:t>
      </w:r>
      <w:r w:rsidRPr="002E5955">
        <w:rPr>
          <w:rFonts w:asciiTheme="majorHAnsi" w:eastAsia="Georgia" w:hAnsiTheme="majorHAnsi" w:cs="Georgia"/>
          <w:spacing w:val="-1"/>
        </w:rPr>
        <w:t>k</w:t>
      </w:r>
      <w:r w:rsidRPr="002E5955">
        <w:rPr>
          <w:rFonts w:asciiTheme="majorHAnsi" w:eastAsia="Georgia" w:hAnsiTheme="majorHAnsi" w:cs="Georgia"/>
        </w:rPr>
        <w:t>e</w:t>
      </w:r>
      <w:r w:rsidRPr="002E5955">
        <w:rPr>
          <w:rFonts w:asciiTheme="majorHAnsi" w:eastAsia="Georgia" w:hAnsiTheme="majorHAnsi" w:cs="Georgia"/>
          <w:spacing w:val="-4"/>
        </w:rPr>
        <w:t xml:space="preserve"> </w:t>
      </w:r>
      <w:r w:rsidRPr="002E5955">
        <w:rPr>
          <w:rFonts w:asciiTheme="majorHAnsi" w:eastAsia="Georgia" w:hAnsiTheme="majorHAnsi" w:cs="Georgia"/>
          <w:spacing w:val="1"/>
        </w:rPr>
        <w:t>C</w:t>
      </w:r>
      <w:r w:rsidRPr="002E5955">
        <w:rPr>
          <w:rFonts w:asciiTheme="majorHAnsi" w:eastAsia="Georgia" w:hAnsiTheme="majorHAnsi" w:cs="Georgia"/>
          <w:spacing w:val="-1"/>
        </w:rPr>
        <w:t>i</w:t>
      </w:r>
      <w:r w:rsidRPr="002E5955">
        <w:rPr>
          <w:rFonts w:asciiTheme="majorHAnsi" w:eastAsia="Georgia" w:hAnsiTheme="majorHAnsi" w:cs="Georgia"/>
          <w:spacing w:val="1"/>
        </w:rPr>
        <w:t>t</w:t>
      </w:r>
      <w:r w:rsidRPr="002E5955">
        <w:rPr>
          <w:rFonts w:asciiTheme="majorHAnsi" w:eastAsia="Georgia" w:hAnsiTheme="majorHAnsi" w:cs="Georgia"/>
        </w:rPr>
        <w:t>y,</w:t>
      </w:r>
      <w:r w:rsidRPr="002E5955">
        <w:rPr>
          <w:rFonts w:asciiTheme="majorHAnsi" w:eastAsia="Georgia" w:hAnsiTheme="majorHAnsi" w:cs="Georgia"/>
          <w:spacing w:val="-5"/>
        </w:rPr>
        <w:t xml:space="preserve"> </w:t>
      </w:r>
      <w:r w:rsidRPr="002E5955">
        <w:rPr>
          <w:rFonts w:asciiTheme="majorHAnsi" w:eastAsia="Georgia" w:hAnsiTheme="majorHAnsi" w:cs="Georgia"/>
          <w:spacing w:val="3"/>
        </w:rPr>
        <w:t>U</w:t>
      </w:r>
      <w:r w:rsidRPr="002E5955">
        <w:rPr>
          <w:rFonts w:asciiTheme="majorHAnsi" w:eastAsia="Georgia" w:hAnsiTheme="majorHAnsi" w:cs="Georgia"/>
        </w:rPr>
        <w:t>T</w:t>
      </w:r>
    </w:p>
    <w:p w14:paraId="2F23E43E" w14:textId="77777777" w:rsidR="00467F75" w:rsidRPr="002E5955" w:rsidRDefault="00467F75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0EF7E855" w14:textId="77777777" w:rsidR="00467F75" w:rsidRPr="002E5955" w:rsidRDefault="009113AC">
      <w:pPr>
        <w:ind w:left="1548"/>
        <w:rPr>
          <w:rFonts w:asciiTheme="majorHAnsi" w:eastAsia="Georgia" w:hAnsiTheme="majorHAnsi" w:cs="Georgia"/>
        </w:rPr>
      </w:pPr>
      <w:r w:rsidRPr="002E5955">
        <w:rPr>
          <w:rFonts w:asciiTheme="majorHAnsi" w:eastAsia="Georgia" w:hAnsiTheme="majorHAnsi" w:cs="Georgia"/>
          <w:b/>
        </w:rPr>
        <w:t>B.A.,</w:t>
      </w:r>
      <w:r w:rsidRPr="002E5955">
        <w:rPr>
          <w:rFonts w:asciiTheme="majorHAnsi" w:eastAsia="Georgia" w:hAnsiTheme="majorHAnsi" w:cs="Georgia"/>
          <w:b/>
          <w:spacing w:val="-4"/>
        </w:rPr>
        <w:t xml:space="preserve"> </w:t>
      </w:r>
      <w:r w:rsidRPr="002E5955">
        <w:rPr>
          <w:rFonts w:asciiTheme="majorHAnsi" w:eastAsia="Georgia" w:hAnsiTheme="majorHAnsi" w:cs="Georgia"/>
          <w:b/>
          <w:i/>
          <w:spacing w:val="1"/>
        </w:rPr>
        <w:t>F</w:t>
      </w:r>
      <w:r w:rsidRPr="002E5955">
        <w:rPr>
          <w:rFonts w:asciiTheme="majorHAnsi" w:eastAsia="Georgia" w:hAnsiTheme="majorHAnsi" w:cs="Georgia"/>
          <w:b/>
          <w:i/>
          <w:spacing w:val="-1"/>
        </w:rPr>
        <w:t>i</w:t>
      </w:r>
      <w:r w:rsidRPr="002E5955">
        <w:rPr>
          <w:rFonts w:asciiTheme="majorHAnsi" w:eastAsia="Georgia" w:hAnsiTheme="majorHAnsi" w:cs="Georgia"/>
          <w:b/>
          <w:i/>
          <w:spacing w:val="1"/>
        </w:rPr>
        <w:t>l</w:t>
      </w:r>
      <w:r w:rsidRPr="002E5955">
        <w:rPr>
          <w:rFonts w:asciiTheme="majorHAnsi" w:eastAsia="Georgia" w:hAnsiTheme="majorHAnsi" w:cs="Georgia"/>
          <w:b/>
          <w:i/>
        </w:rPr>
        <w:t>m</w:t>
      </w:r>
      <w:r w:rsidRPr="002E5955">
        <w:rPr>
          <w:rFonts w:asciiTheme="majorHAnsi" w:eastAsia="Georgia" w:hAnsiTheme="majorHAnsi" w:cs="Georgia"/>
          <w:b/>
          <w:i/>
          <w:spacing w:val="-3"/>
        </w:rPr>
        <w:t xml:space="preserve"> </w:t>
      </w:r>
      <w:r w:rsidRPr="002E5955">
        <w:rPr>
          <w:rFonts w:asciiTheme="majorHAnsi" w:eastAsia="Georgia" w:hAnsiTheme="majorHAnsi" w:cs="Georgia"/>
          <w:b/>
          <w:i/>
        </w:rPr>
        <w:t>St</w:t>
      </w:r>
      <w:r w:rsidRPr="002E5955">
        <w:rPr>
          <w:rFonts w:asciiTheme="majorHAnsi" w:eastAsia="Georgia" w:hAnsiTheme="majorHAnsi" w:cs="Georgia"/>
          <w:b/>
          <w:i/>
          <w:spacing w:val="1"/>
        </w:rPr>
        <w:t>u</w:t>
      </w:r>
      <w:r w:rsidRPr="002E5955">
        <w:rPr>
          <w:rFonts w:asciiTheme="majorHAnsi" w:eastAsia="Georgia" w:hAnsiTheme="majorHAnsi" w:cs="Georgia"/>
          <w:b/>
          <w:i/>
        </w:rPr>
        <w:t>d</w:t>
      </w:r>
      <w:r w:rsidRPr="002E5955">
        <w:rPr>
          <w:rFonts w:asciiTheme="majorHAnsi" w:eastAsia="Georgia" w:hAnsiTheme="majorHAnsi" w:cs="Georgia"/>
          <w:b/>
          <w:i/>
          <w:spacing w:val="1"/>
        </w:rPr>
        <w:t>i</w:t>
      </w:r>
      <w:r w:rsidRPr="002E5955">
        <w:rPr>
          <w:rFonts w:asciiTheme="majorHAnsi" w:eastAsia="Georgia" w:hAnsiTheme="majorHAnsi" w:cs="Georgia"/>
          <w:b/>
          <w:i/>
        </w:rPr>
        <w:t xml:space="preserve">es                                    </w:t>
      </w:r>
      <w:r w:rsidRPr="002E5955">
        <w:rPr>
          <w:rFonts w:asciiTheme="majorHAnsi" w:eastAsia="Georgia" w:hAnsiTheme="majorHAnsi" w:cs="Georgia"/>
          <w:b/>
          <w:i/>
          <w:spacing w:val="22"/>
        </w:rPr>
        <w:t xml:space="preserve"> </w:t>
      </w:r>
      <w:r w:rsidRPr="002E5955">
        <w:rPr>
          <w:rFonts w:asciiTheme="majorHAnsi" w:eastAsia="Georgia" w:hAnsiTheme="majorHAnsi" w:cs="Georgia"/>
        </w:rPr>
        <w:t>Un</w:t>
      </w:r>
      <w:r w:rsidRPr="002E5955">
        <w:rPr>
          <w:rFonts w:asciiTheme="majorHAnsi" w:eastAsia="Georgia" w:hAnsiTheme="majorHAnsi" w:cs="Georgia"/>
          <w:spacing w:val="1"/>
        </w:rPr>
        <w:t>i</w:t>
      </w:r>
      <w:r w:rsidRPr="002E5955">
        <w:rPr>
          <w:rFonts w:asciiTheme="majorHAnsi" w:eastAsia="Georgia" w:hAnsiTheme="majorHAnsi" w:cs="Georgia"/>
          <w:spacing w:val="-1"/>
        </w:rPr>
        <w:t>v</w:t>
      </w:r>
      <w:r w:rsidRPr="002E5955">
        <w:rPr>
          <w:rFonts w:asciiTheme="majorHAnsi" w:eastAsia="Georgia" w:hAnsiTheme="majorHAnsi" w:cs="Georgia"/>
        </w:rPr>
        <w:t>ers</w:t>
      </w:r>
      <w:r w:rsidRPr="002E5955">
        <w:rPr>
          <w:rFonts w:asciiTheme="majorHAnsi" w:eastAsia="Georgia" w:hAnsiTheme="majorHAnsi" w:cs="Georgia"/>
          <w:spacing w:val="-1"/>
        </w:rPr>
        <w:t>i</w:t>
      </w:r>
      <w:r w:rsidRPr="002E5955">
        <w:rPr>
          <w:rFonts w:asciiTheme="majorHAnsi" w:eastAsia="Georgia" w:hAnsiTheme="majorHAnsi" w:cs="Georgia"/>
          <w:spacing w:val="1"/>
        </w:rPr>
        <w:t>t</w:t>
      </w:r>
      <w:r w:rsidRPr="002E5955">
        <w:rPr>
          <w:rFonts w:asciiTheme="majorHAnsi" w:eastAsia="Georgia" w:hAnsiTheme="majorHAnsi" w:cs="Georgia"/>
        </w:rPr>
        <w:t>y</w:t>
      </w:r>
      <w:r w:rsidRPr="002E5955">
        <w:rPr>
          <w:rFonts w:asciiTheme="majorHAnsi" w:eastAsia="Georgia" w:hAnsiTheme="majorHAnsi" w:cs="Georgia"/>
          <w:spacing w:val="-9"/>
        </w:rPr>
        <w:t xml:space="preserve"> </w:t>
      </w:r>
      <w:r w:rsidRPr="002E5955">
        <w:rPr>
          <w:rFonts w:asciiTheme="majorHAnsi" w:eastAsia="Georgia" w:hAnsiTheme="majorHAnsi" w:cs="Georgia"/>
          <w:spacing w:val="1"/>
        </w:rPr>
        <w:t>o</w:t>
      </w:r>
      <w:r w:rsidRPr="002E5955">
        <w:rPr>
          <w:rFonts w:asciiTheme="majorHAnsi" w:eastAsia="Georgia" w:hAnsiTheme="majorHAnsi" w:cs="Georgia"/>
        </w:rPr>
        <w:t>f</w:t>
      </w:r>
      <w:r w:rsidRPr="002E5955">
        <w:rPr>
          <w:rFonts w:asciiTheme="majorHAnsi" w:eastAsia="Georgia" w:hAnsiTheme="majorHAnsi" w:cs="Georgia"/>
          <w:spacing w:val="-2"/>
        </w:rPr>
        <w:t xml:space="preserve"> </w:t>
      </w:r>
      <w:r w:rsidRPr="002E5955">
        <w:rPr>
          <w:rFonts w:asciiTheme="majorHAnsi" w:eastAsia="Georgia" w:hAnsiTheme="majorHAnsi" w:cs="Georgia"/>
        </w:rPr>
        <w:t>U</w:t>
      </w:r>
      <w:r w:rsidRPr="002E5955">
        <w:rPr>
          <w:rFonts w:asciiTheme="majorHAnsi" w:eastAsia="Georgia" w:hAnsiTheme="majorHAnsi" w:cs="Georgia"/>
          <w:spacing w:val="1"/>
        </w:rPr>
        <w:t>t</w:t>
      </w:r>
      <w:r w:rsidRPr="002E5955">
        <w:rPr>
          <w:rFonts w:asciiTheme="majorHAnsi" w:eastAsia="Georgia" w:hAnsiTheme="majorHAnsi" w:cs="Georgia"/>
          <w:spacing w:val="3"/>
        </w:rPr>
        <w:t>a</w:t>
      </w:r>
      <w:r w:rsidRPr="002E5955">
        <w:rPr>
          <w:rFonts w:asciiTheme="majorHAnsi" w:eastAsia="Georgia" w:hAnsiTheme="majorHAnsi" w:cs="Georgia"/>
        </w:rPr>
        <w:t xml:space="preserve">h                     </w:t>
      </w:r>
      <w:r w:rsidRPr="002E5955">
        <w:rPr>
          <w:rFonts w:asciiTheme="majorHAnsi" w:eastAsia="Georgia" w:hAnsiTheme="majorHAnsi" w:cs="Georgia"/>
          <w:spacing w:val="41"/>
        </w:rPr>
        <w:t xml:space="preserve"> </w:t>
      </w:r>
      <w:r w:rsidRPr="002E5955">
        <w:rPr>
          <w:rFonts w:asciiTheme="majorHAnsi" w:eastAsia="Georgia" w:hAnsiTheme="majorHAnsi" w:cs="Georgia"/>
          <w:spacing w:val="1"/>
        </w:rPr>
        <w:t>A</w:t>
      </w:r>
      <w:r w:rsidRPr="002E5955">
        <w:rPr>
          <w:rFonts w:asciiTheme="majorHAnsi" w:eastAsia="Georgia" w:hAnsiTheme="majorHAnsi" w:cs="Georgia"/>
        </w:rPr>
        <w:t>ugust</w:t>
      </w:r>
      <w:r w:rsidRPr="002E5955">
        <w:rPr>
          <w:rFonts w:asciiTheme="majorHAnsi" w:eastAsia="Georgia" w:hAnsiTheme="majorHAnsi" w:cs="Georgia"/>
          <w:spacing w:val="-5"/>
        </w:rPr>
        <w:t xml:space="preserve"> </w:t>
      </w:r>
      <w:r w:rsidRPr="002E5955">
        <w:rPr>
          <w:rFonts w:asciiTheme="majorHAnsi" w:eastAsia="Georgia" w:hAnsiTheme="majorHAnsi" w:cs="Georgia"/>
          <w:spacing w:val="-1"/>
        </w:rPr>
        <w:t>2</w:t>
      </w:r>
      <w:r w:rsidRPr="002E5955">
        <w:rPr>
          <w:rFonts w:asciiTheme="majorHAnsi" w:eastAsia="Georgia" w:hAnsiTheme="majorHAnsi" w:cs="Georgia"/>
        </w:rPr>
        <w:t>0</w:t>
      </w:r>
      <w:r w:rsidRPr="002E5955">
        <w:rPr>
          <w:rFonts w:asciiTheme="majorHAnsi" w:eastAsia="Georgia" w:hAnsiTheme="majorHAnsi" w:cs="Georgia"/>
          <w:spacing w:val="1"/>
        </w:rPr>
        <w:t>1</w:t>
      </w:r>
      <w:r w:rsidRPr="002E5955">
        <w:rPr>
          <w:rFonts w:asciiTheme="majorHAnsi" w:eastAsia="Georgia" w:hAnsiTheme="majorHAnsi" w:cs="Georgia"/>
        </w:rPr>
        <w:t>0</w:t>
      </w:r>
    </w:p>
    <w:p w14:paraId="5798B522" w14:textId="77777777" w:rsidR="00467F75" w:rsidRPr="002E5955" w:rsidRDefault="009113AC">
      <w:pPr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>Incl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if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pp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 an 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nship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pro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gr</w:t>
      </w:r>
      <w:r w:rsidRPr="002E5955">
        <w:rPr>
          <w:rFonts w:asciiTheme="majorHAnsi" w:eastAsia="Garamond" w:hAnsiTheme="majorHAnsi" w:cs="Garamond"/>
          <w:sz w:val="21"/>
          <w:szCs w:val="21"/>
        </w:rPr>
        <w:t>am.</w:t>
      </w:r>
    </w:p>
    <w:p w14:paraId="1869B24B" w14:textId="77777777" w:rsidR="00467F75" w:rsidRPr="002E5955" w:rsidRDefault="00467F7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29E9B207" w14:textId="77777777" w:rsidR="00467F75" w:rsidRPr="002E5955" w:rsidRDefault="009113AC">
      <w:pPr>
        <w:ind w:left="828" w:right="587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ik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“</w:t>
      </w:r>
      <w:r w:rsidRPr="002E5955">
        <w:rPr>
          <w:rFonts w:asciiTheme="majorHAnsi" w:eastAsia="Garamond" w:hAnsiTheme="majorHAnsi" w:cs="Garamond"/>
          <w:sz w:val="21"/>
          <w:szCs w:val="21"/>
        </w:rPr>
        <w:t>Rel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z w:val="21"/>
          <w:szCs w:val="21"/>
        </w:rPr>
        <w:t>ed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Cour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wor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”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p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z w:val="21"/>
          <w:szCs w:val="21"/>
        </w:rPr>
        <w:t>plain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 mo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ail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ain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ng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 du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ing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olle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. Be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. Inc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ude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s, b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hniq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mple,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 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“V</w:t>
      </w:r>
      <w:r w:rsidRPr="002E5955">
        <w:rPr>
          <w:rFonts w:asciiTheme="majorHAnsi" w:eastAsia="Garamond" w:hAnsiTheme="majorHAnsi" w:cs="Garamond"/>
          <w:sz w:val="21"/>
          <w:szCs w:val="21"/>
        </w:rPr>
        <w:t>oi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nd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ech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”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hod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in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.g.</w:t>
      </w:r>
      <w:r w:rsidRPr="002E5955">
        <w:rPr>
          <w:rFonts w:asciiTheme="majorHAnsi" w:eastAsia="Garamond" w:hAnsiTheme="majorHAnsi" w:cs="Garamond"/>
          <w:sz w:val="21"/>
          <w:szCs w:val="21"/>
        </w:rPr>
        <w:t>,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055F74AA" w14:textId="77777777" w:rsidR="00467F75" w:rsidRPr="002E5955" w:rsidRDefault="00467F75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3A0B4120" w14:textId="77777777" w:rsidR="00467F75" w:rsidRPr="002E5955" w:rsidRDefault="009113AC">
      <w:pPr>
        <w:ind w:left="108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 xml:space="preserve">ADDITIONAL </w:t>
      </w:r>
      <w:r w:rsidRPr="002E5955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RA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I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N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I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NG:</w:t>
      </w:r>
    </w:p>
    <w:p w14:paraId="5CCE3846" w14:textId="77777777" w:rsidR="00467F75" w:rsidRPr="002E5955" w:rsidRDefault="009113AC">
      <w:pPr>
        <w:spacing w:before="2"/>
        <w:ind w:left="828" w:right="749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>This 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 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hops,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min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stud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asses,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las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s, or 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hing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ece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de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of 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olle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r uni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4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ay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o 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aining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in 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ields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mus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c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ially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ial 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s, st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ec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ic. W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poss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ble, 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ot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only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s tau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t, b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hniq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d.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mp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e,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th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lastRenderedPageBreak/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ely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sting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“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ti</w:t>
      </w:r>
      <w:r w:rsidRPr="002E5955">
        <w:rPr>
          <w:rFonts w:asciiTheme="majorHAnsi" w:eastAsia="Garamond" w:hAnsiTheme="majorHAnsi" w:cs="Garamond"/>
          <w:spacing w:val="5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”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“M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”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 m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th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of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ng or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ov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(e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.g.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“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er 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niq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e”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“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er 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niq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”</w:t>
      </w:r>
      <w:r w:rsidRPr="002E5955">
        <w:rPr>
          <w:rFonts w:asciiTheme="majorHAnsi" w:eastAsia="Garamond" w:hAnsiTheme="majorHAnsi" w:cs="Garamond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w w:val="101"/>
          <w:sz w:val="21"/>
          <w:szCs w:val="21"/>
        </w:rPr>
        <w:t>.</w:t>
      </w:r>
    </w:p>
    <w:p w14:paraId="6E51B27D" w14:textId="77777777" w:rsidR="00467F75" w:rsidRPr="002E5955" w:rsidRDefault="00467F7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4F39562D" w14:textId="77777777" w:rsidR="00467F75" w:rsidRPr="002E5955" w:rsidRDefault="009113AC">
      <w:pPr>
        <w:ind w:left="828" w:right="825"/>
        <w:rPr>
          <w:rFonts w:asciiTheme="majorHAnsi" w:eastAsia="Garamond" w:hAnsiTheme="majorHAnsi" w:cs="Garamond"/>
          <w:sz w:val="21"/>
          <w:szCs w:val="21"/>
        </w:rPr>
        <w:sectPr w:rsidR="00467F75" w:rsidRPr="002E5955">
          <w:pgSz w:w="12240" w:h="15840"/>
          <w:pgMar w:top="780" w:right="600" w:bottom="280" w:left="900" w:header="0" w:footer="621" w:gutter="0"/>
          <w:cols w:space="720"/>
        </w:sectPr>
      </w:pP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ud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s, 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m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 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w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h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li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mb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 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u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ai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 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icular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hniq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, or d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ipl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65ABE46C" w14:textId="77777777" w:rsidR="00467F75" w:rsidRPr="002E5955" w:rsidRDefault="009113AC">
      <w:pPr>
        <w:spacing w:before="64" w:line="320" w:lineRule="exact"/>
        <w:ind w:left="108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lastRenderedPageBreak/>
        <w:pict w14:anchorId="2B657053">
          <v:group id="_x0000_s1030" style="position:absolute;left:0;text-align:left;margin-left:48.95pt;margin-top:21.4pt;width:514.2pt;height:0;z-index:-251656704;mso-position-horizontal-relative:page" coordorigin="979,428" coordsize="10284,0">
            <v:shape id="_x0000_s1031" style="position:absolute;left:979;top:428;width:10284;height:0" coordorigin="979,428" coordsize="10284,0" path="m979,428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ction Four: Skil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l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s</w:t>
      </w:r>
    </w:p>
    <w:p w14:paraId="0E66E88A" w14:textId="77777777" w:rsidR="00467F75" w:rsidRPr="002E5955" w:rsidRDefault="00467F75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1CF3BFCA" w14:textId="77777777" w:rsidR="00467F75" w:rsidRPr="002E5955" w:rsidRDefault="009113AC">
      <w:pPr>
        <w:spacing w:before="41"/>
        <w:ind w:left="108" w:right="590"/>
        <w:jc w:val="both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>Group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You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di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yo</w:t>
      </w:r>
      <w:r w:rsidRPr="002E5955">
        <w:rPr>
          <w:rFonts w:asciiTheme="majorHAnsi" w:eastAsia="Garamond" w:hAnsiTheme="majorHAnsi" w:cs="Garamond"/>
          <w:sz w:val="21"/>
          <w:szCs w:val="21"/>
        </w:rPr>
        <w:t>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pro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ici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l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ll</w:t>
      </w:r>
      <w:r w:rsidRPr="002E5955">
        <w:rPr>
          <w:rFonts w:asciiTheme="majorHAnsi" w:eastAsia="Garamond" w:hAnsiTheme="majorHAnsi" w:cs="Garamond"/>
          <w:spacing w:val="6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t, 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fl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t,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ic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t, 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xt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ns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wi</w:t>
      </w:r>
      <w:r w:rsidRPr="002E5955">
        <w:rPr>
          <w:rFonts w:asciiTheme="majorHAnsi" w:eastAsia="Garamond" w:hAnsiTheme="majorHAnsi" w:cs="Garamond"/>
          <w:i/>
          <w:spacing w:val="4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ami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ity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wit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, ba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c 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ding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i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i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i/>
          <w:spacing w:val="6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ci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c.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on’t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ely li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bies. Cons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st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ng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mple,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our 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ding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bil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a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m resu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w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ly 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or 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4E117110" w14:textId="77777777" w:rsidR="00467F75" w:rsidRPr="002E5955" w:rsidRDefault="00467F75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0E2B53FF" w14:textId="77777777" w:rsidR="00467F75" w:rsidRPr="002E5955" w:rsidRDefault="009113AC">
      <w:pPr>
        <w:ind w:left="108" w:right="7393"/>
        <w:jc w:val="both"/>
        <w:rPr>
          <w:rFonts w:asciiTheme="majorHAnsi" w:eastAsia="Garamond" w:hAnsiTheme="majorHAnsi" w:cs="Garamond"/>
          <w:sz w:val="23"/>
          <w:szCs w:val="23"/>
        </w:rPr>
      </w:pPr>
      <w:r w:rsidRPr="002E5955">
        <w:rPr>
          <w:rFonts w:asciiTheme="majorHAnsi" w:eastAsia="Garamond" w:hAnsiTheme="majorHAnsi" w:cs="Garamond"/>
          <w:b/>
          <w:sz w:val="23"/>
          <w:szCs w:val="23"/>
        </w:rPr>
        <w:t xml:space="preserve">SKILL TYPES TO 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C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O</w:t>
      </w:r>
      <w:r w:rsidRPr="002E5955">
        <w:rPr>
          <w:rFonts w:asciiTheme="majorHAnsi" w:eastAsia="Garamond" w:hAnsiTheme="majorHAnsi" w:cs="Garamond"/>
          <w:b/>
          <w:spacing w:val="-2"/>
          <w:sz w:val="23"/>
          <w:szCs w:val="23"/>
        </w:rPr>
        <w:t>N</w:t>
      </w:r>
      <w:r w:rsidRPr="002E5955">
        <w:rPr>
          <w:rFonts w:asciiTheme="majorHAnsi" w:eastAsia="Garamond" w:hAnsiTheme="majorHAnsi" w:cs="Garamond"/>
          <w:b/>
          <w:sz w:val="23"/>
          <w:szCs w:val="23"/>
        </w:rPr>
        <w:t>SIDER:</w:t>
      </w:r>
    </w:p>
    <w:p w14:paraId="2F4227AB" w14:textId="77777777" w:rsidR="00467F75" w:rsidRPr="002E5955" w:rsidRDefault="009113AC">
      <w:pPr>
        <w:spacing w:before="1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E A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ua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s, 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s, im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ons,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z w:val="21"/>
          <w:szCs w:val="21"/>
        </w:rPr>
        <w:t>)</w:t>
      </w:r>
    </w:p>
    <w:p w14:paraId="17F89048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ns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s,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ty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ou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mus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)</w:t>
      </w:r>
    </w:p>
    <w:p w14:paraId="35C3E6BC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DA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)</w:t>
      </w:r>
    </w:p>
    <w:p w14:paraId="37778633" w14:textId="77777777" w:rsidR="00467F75" w:rsidRPr="002E5955" w:rsidRDefault="009113AC">
      <w:pPr>
        <w:spacing w:before="1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OMB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AT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WEA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Y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mb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al a</w:t>
      </w:r>
      <w:r w:rsidRPr="002E5955">
        <w:rPr>
          <w:rFonts w:asciiTheme="majorHAnsi" w:eastAsia="Garamond" w:hAnsiTheme="majorHAnsi" w:cs="Garamond"/>
          <w:spacing w:val="2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s,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z w:val="21"/>
          <w:szCs w:val="21"/>
        </w:rPr>
        <w:t>)</w:t>
      </w:r>
    </w:p>
    <w:p w14:paraId="7F642C70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HL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am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ports,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ndi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id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spo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s,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s, stu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)</w:t>
      </w:r>
    </w:p>
    <w:p w14:paraId="4109C3B1" w14:textId="77777777" w:rsidR="00467F75" w:rsidRPr="002E5955" w:rsidRDefault="009113AC">
      <w:pPr>
        <w:spacing w:before="1"/>
        <w:ind w:left="828" w:right="4396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LLS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umbl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 j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ugg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z w:val="21"/>
          <w:szCs w:val="21"/>
        </w:rPr>
        <w:t>stilts,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)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IC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LES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le,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dr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nsmiss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on,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) 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3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ING</w:t>
      </w:r>
    </w:p>
    <w:p w14:paraId="2EA532A5" w14:textId="77777777" w:rsidR="00467F75" w:rsidRPr="002E5955" w:rsidRDefault="009113AC">
      <w:pPr>
        <w:spacing w:line="220" w:lineRule="exact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b/>
          <w:spacing w:val="-3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US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(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If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pro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al c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als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of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2"/>
          <w:position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i/>
          <w:spacing w:val="1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i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2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 xml:space="preserve">ay </w:t>
      </w:r>
      <w:r w:rsidRPr="002E5955">
        <w:rPr>
          <w:rFonts w:asciiTheme="majorHAnsi" w:eastAsia="Garamond" w:hAnsiTheme="majorHAnsi" w:cs="Garamond"/>
          <w:i/>
          <w:spacing w:val="-2"/>
          <w:position w:val="1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app</w:t>
      </w:r>
      <w:r w:rsidRPr="002E5955">
        <w:rPr>
          <w:rFonts w:asciiTheme="majorHAnsi" w:eastAsia="Garamond" w:hAnsiTheme="majorHAnsi" w:cs="Garamond"/>
          <w:i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i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ab</w:t>
      </w:r>
      <w:r w:rsidRPr="002E5955">
        <w:rPr>
          <w:rFonts w:asciiTheme="majorHAnsi" w:eastAsia="Garamond" w:hAnsiTheme="majorHAnsi" w:cs="Garamond"/>
          <w:i/>
          <w:spacing w:val="-3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i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i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i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i/>
          <w:spacing w:val="-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i/>
          <w:spacing w:val="1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 xml:space="preserve">l </w:t>
      </w:r>
      <w:r w:rsidRPr="002E5955">
        <w:rPr>
          <w:rFonts w:asciiTheme="majorHAnsi" w:eastAsia="Garamond" w:hAnsiTheme="majorHAnsi" w:cs="Garamond"/>
          <w:i/>
          <w:spacing w:val="-3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i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  <w:position w:val="1"/>
          <w:sz w:val="21"/>
          <w:szCs w:val="21"/>
        </w:rPr>
        <w:t>se</w:t>
      </w:r>
      <w:r w:rsidRPr="002E5955">
        <w:rPr>
          <w:rFonts w:asciiTheme="majorHAnsi" w:eastAsia="Garamond" w:hAnsiTheme="majorHAnsi" w:cs="Garamond"/>
          <w:i/>
          <w:spacing w:val="4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ou</w:t>
      </w:r>
    </w:p>
    <w:p w14:paraId="1294B983" w14:textId="77777777" w:rsidR="00467F75" w:rsidRPr="002E5955" w:rsidRDefault="009113AC">
      <w:pPr>
        <w:spacing w:before="1"/>
        <w:ind w:left="82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st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se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—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.g.</w:t>
      </w:r>
      <w:r w:rsidRPr="002E5955">
        <w:rPr>
          <w:rFonts w:asciiTheme="majorHAnsi" w:eastAsia="Garamond" w:hAnsiTheme="majorHAnsi" w:cs="Garamond"/>
          <w:sz w:val="21"/>
          <w:szCs w:val="21"/>
        </w:rPr>
        <w:t>, nu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se, 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or,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6E9D9AB2" w14:textId="77777777" w:rsidR="00467F75" w:rsidRPr="002E5955" w:rsidRDefault="00467F75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2F44A323" w14:textId="77777777" w:rsidR="00467F75" w:rsidRPr="002E5955" w:rsidRDefault="009113AC">
      <w:pPr>
        <w:ind w:left="108" w:right="1437"/>
        <w:jc w:val="both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le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r 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Be 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l.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t</w:t>
      </w:r>
      <w:r w:rsidRPr="002E5955">
        <w:rPr>
          <w:rFonts w:asciiTheme="majorHAnsi" w:eastAsia="Garamond" w:hAnsiTheme="majorHAnsi" w:cs="Garamond"/>
          <w:sz w:val="21"/>
          <w:szCs w:val="21"/>
        </w:rPr>
        <w:t>ann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 st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z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 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opp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 and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i/>
          <w:sz w:val="21"/>
          <w:szCs w:val="21"/>
        </w:rPr>
        <w:t>ot</w:t>
      </w:r>
      <w:r w:rsidRPr="002E5955">
        <w:rPr>
          <w:rFonts w:asciiTheme="majorHAnsi" w:eastAsia="Garamond" w:hAnsiTheme="majorHAnsi" w:cs="Garamond"/>
          <w:i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ial 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773354F2" w14:textId="77777777" w:rsidR="00467F75" w:rsidRPr="002E5955" w:rsidRDefault="00467F75">
      <w:pPr>
        <w:spacing w:line="200" w:lineRule="exact"/>
        <w:rPr>
          <w:rFonts w:asciiTheme="majorHAnsi" w:hAnsiTheme="majorHAnsi"/>
        </w:rPr>
      </w:pPr>
    </w:p>
    <w:p w14:paraId="074EC2F3" w14:textId="77777777" w:rsidR="00467F75" w:rsidRPr="002E5955" w:rsidRDefault="00467F75">
      <w:pPr>
        <w:spacing w:line="200" w:lineRule="exact"/>
        <w:rPr>
          <w:rFonts w:asciiTheme="majorHAnsi" w:hAnsiTheme="majorHAnsi"/>
        </w:rPr>
      </w:pPr>
    </w:p>
    <w:p w14:paraId="7399A1A4" w14:textId="77777777" w:rsidR="00467F75" w:rsidRPr="002E5955" w:rsidRDefault="00467F75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67DB07B6" w14:textId="77777777" w:rsidR="00467F75" w:rsidRPr="002E5955" w:rsidRDefault="009113AC">
      <w:pPr>
        <w:spacing w:line="320" w:lineRule="exact"/>
        <w:ind w:left="108" w:right="4557"/>
        <w:jc w:val="both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pict w14:anchorId="6D92E3A9">
          <v:group id="_x0000_s1028" style="position:absolute;left:0;text-align:left;margin-left:48.95pt;margin-top:18.2pt;width:514.2pt;height:0;z-index:-251655680;mso-position-horizontal-relative:page" coordorigin="979,364" coordsize="10284,0">
            <v:shape id="_x0000_s1029" style="position:absolute;left:979;top:364;width:10284;height:0" coordorigin="979,364" coordsize="10284,0" path="m979,364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AD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D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I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I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 xml:space="preserve">AL </w:t>
      </w:r>
      <w:r w:rsidRPr="002E5955">
        <w:rPr>
          <w:rFonts w:asciiTheme="majorHAnsi" w:eastAsia="Garamond" w:hAnsiTheme="majorHAnsi" w:cs="Garamond"/>
          <w:b/>
          <w:spacing w:val="2"/>
          <w:sz w:val="30"/>
          <w:szCs w:val="30"/>
        </w:rPr>
        <w:t>H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ADSHOT/RES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M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DOs:</w:t>
      </w:r>
    </w:p>
    <w:p w14:paraId="58C3CA20" w14:textId="77777777" w:rsidR="00467F75" w:rsidRPr="002E5955" w:rsidRDefault="00467F75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6A2E14E0" w14:textId="77777777" w:rsidR="00467F75" w:rsidRPr="002E5955" w:rsidRDefault="009113AC">
      <w:pPr>
        <w:spacing w:before="4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our 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(e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.g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air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al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ai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, no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z w:val="21"/>
          <w:szCs w:val="21"/>
        </w:rPr>
        <w:t>, br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on/o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ff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,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)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04E3BAC2" w14:textId="77777777" w:rsidR="00467F75" w:rsidRPr="002E5955" w:rsidRDefault="009113AC">
      <w:pPr>
        <w:spacing w:before="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z w:val="21"/>
          <w:szCs w:val="21"/>
        </w:rPr>
        <w:t>me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co</w:t>
      </w:r>
      <w:r w:rsidRPr="002E5955">
        <w:rPr>
          <w:rFonts w:asciiTheme="majorHAnsi" w:eastAsia="Garamond" w:hAnsiTheme="majorHAnsi" w:cs="Garamond"/>
          <w:sz w:val="21"/>
          <w:szCs w:val="21"/>
        </w:rPr>
        <w:t>mp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. It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e</w:t>
      </w:r>
      <w:r w:rsidRPr="002E5955">
        <w:rPr>
          <w:rFonts w:asciiTheme="majorHAnsi" w:eastAsia="Garamond" w:hAnsiTheme="majorHAnsi" w:cs="Garamond"/>
          <w:sz w:val="21"/>
          <w:szCs w:val="21"/>
        </w:rPr>
        <w:t>as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 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2F804EBD" w14:textId="77777777" w:rsidR="00467F75" w:rsidRPr="002E5955" w:rsidRDefault="009113AC">
      <w:pPr>
        <w:spacing w:line="220" w:lineRule="exact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over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h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ll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d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s/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s.</w:t>
      </w:r>
    </w:p>
    <w:p w14:paraId="68596D38" w14:textId="77777777" w:rsidR="00467F75" w:rsidRPr="002E5955" w:rsidRDefault="00467F75">
      <w:pPr>
        <w:spacing w:line="200" w:lineRule="exact"/>
        <w:rPr>
          <w:rFonts w:asciiTheme="majorHAnsi" w:hAnsiTheme="majorHAnsi"/>
        </w:rPr>
      </w:pPr>
    </w:p>
    <w:p w14:paraId="49BFDEE6" w14:textId="77777777" w:rsidR="00467F75" w:rsidRPr="002E5955" w:rsidRDefault="00467F75">
      <w:pPr>
        <w:spacing w:line="200" w:lineRule="exact"/>
        <w:rPr>
          <w:rFonts w:asciiTheme="majorHAnsi" w:hAnsiTheme="majorHAnsi"/>
        </w:rPr>
      </w:pPr>
    </w:p>
    <w:p w14:paraId="60D70A6C" w14:textId="77777777" w:rsidR="00467F75" w:rsidRPr="002E5955" w:rsidRDefault="00467F75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34B7CE84" w14:textId="77777777" w:rsidR="00467F75" w:rsidRPr="002E5955" w:rsidRDefault="009113AC">
      <w:pPr>
        <w:spacing w:line="320" w:lineRule="exact"/>
        <w:ind w:left="108"/>
        <w:rPr>
          <w:rFonts w:asciiTheme="majorHAnsi" w:eastAsia="Garamond" w:hAnsiTheme="majorHAnsi" w:cs="Garamond"/>
          <w:sz w:val="30"/>
          <w:szCs w:val="30"/>
        </w:rPr>
      </w:pPr>
      <w:r w:rsidRPr="002E5955">
        <w:rPr>
          <w:rFonts w:asciiTheme="majorHAnsi" w:hAnsiTheme="majorHAnsi"/>
        </w:rPr>
        <w:pict w14:anchorId="3734BD7C">
          <v:group id="_x0000_s1026" style="position:absolute;left:0;text-align:left;margin-left:48.95pt;margin-top:18.25pt;width:514.2pt;height:0;z-index:-251654656;mso-position-horizontal-relative:page" coordorigin="979,365" coordsize="10284,0">
            <v:shape id="_x0000_s1027" style="position:absolute;left:979;top:365;width:10284;height:0" coordorigin="979,365" coordsize="10284,0" path="m979,365r10284,e" filled="f" strokeweight=".82pt">
              <v:path arrowok="t"/>
            </v:shape>
            <w10:wrap anchorx="page"/>
          </v:group>
        </w:pic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AD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D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I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T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I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 xml:space="preserve">AL </w:t>
      </w:r>
      <w:r w:rsidRPr="002E5955">
        <w:rPr>
          <w:rFonts w:asciiTheme="majorHAnsi" w:eastAsia="Garamond" w:hAnsiTheme="majorHAnsi" w:cs="Garamond"/>
          <w:b/>
          <w:spacing w:val="2"/>
          <w:sz w:val="30"/>
          <w:szCs w:val="30"/>
        </w:rPr>
        <w:t>H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ADSHOT/RES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U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>M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E</w:t>
      </w:r>
      <w:r w:rsidRPr="002E5955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DONT</w:t>
      </w:r>
      <w:r w:rsidRPr="002E5955">
        <w:rPr>
          <w:rFonts w:asciiTheme="majorHAnsi" w:eastAsia="Garamond" w:hAnsiTheme="majorHAnsi" w:cs="Garamond"/>
          <w:b/>
          <w:spacing w:val="-1"/>
          <w:sz w:val="30"/>
          <w:szCs w:val="30"/>
        </w:rPr>
        <w:t>s</w:t>
      </w:r>
      <w:r w:rsidRPr="002E5955">
        <w:rPr>
          <w:rFonts w:asciiTheme="majorHAnsi" w:eastAsia="Garamond" w:hAnsiTheme="majorHAnsi" w:cs="Garamond"/>
          <w:b/>
          <w:sz w:val="30"/>
          <w:szCs w:val="30"/>
        </w:rPr>
        <w:t>:</w:t>
      </w:r>
    </w:p>
    <w:p w14:paraId="0A7A6C68" w14:textId="77777777" w:rsidR="00467F75" w:rsidRPr="002E5955" w:rsidRDefault="00467F75">
      <w:pPr>
        <w:spacing w:before="1" w:line="180" w:lineRule="exact"/>
        <w:rPr>
          <w:rFonts w:asciiTheme="majorHAnsi" w:hAnsiTheme="majorHAnsi"/>
          <w:sz w:val="18"/>
          <w:szCs w:val="18"/>
        </w:rPr>
      </w:pPr>
    </w:p>
    <w:p w14:paraId="159D8C14" w14:textId="77777777" w:rsidR="00467F75" w:rsidRPr="002E5955" w:rsidRDefault="009113AC">
      <w:pPr>
        <w:spacing w:before="4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You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l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au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possib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poss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ble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on.</w:t>
      </w:r>
    </w:p>
    <w:p w14:paraId="58139AE1" w14:textId="77777777" w:rsidR="00467F75" w:rsidRPr="002E5955" w:rsidRDefault="009113AC">
      <w:pPr>
        <w:spacing w:line="220" w:lineRule="exact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 xml:space="preserve">T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put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no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-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orm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ion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on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ct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ng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.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is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 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rf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nc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</w:p>
    <w:p w14:paraId="03298BC0" w14:textId="77777777" w:rsidR="00467F75" w:rsidRPr="002E5955" w:rsidRDefault="009113AC">
      <w:pPr>
        <w:spacing w:before="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la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s.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sk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our a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if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z w:val="21"/>
          <w:szCs w:val="21"/>
        </w:rPr>
        <w:t>nt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put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ng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f</w:t>
      </w:r>
      <w:r w:rsidRPr="002E5955">
        <w:rPr>
          <w:rFonts w:asciiTheme="majorHAnsi" w:eastAsia="Garamond" w:hAnsiTheme="majorHAnsi" w:cs="Garamond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ing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um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6BE2E857" w14:textId="77777777" w:rsidR="00467F75" w:rsidRPr="002E5955" w:rsidRDefault="009113AC">
      <w:pPr>
        <w:spacing w:line="220" w:lineRule="exact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pl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n of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j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ob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ob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j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s.</w:t>
      </w:r>
    </w:p>
    <w:p w14:paraId="7AF83629" w14:textId="77777777" w:rsidR="00467F75" w:rsidRPr="002E5955" w:rsidRDefault="009113AC">
      <w:pPr>
        <w:spacing w:before="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T </w:t>
      </w:r>
      <w:r w:rsidRPr="002E5955">
        <w:rPr>
          <w:rFonts w:asciiTheme="majorHAnsi" w:eastAsia="Garamond" w:hAnsiTheme="majorHAnsi" w:cs="Garamond"/>
          <w:sz w:val="21"/>
          <w:szCs w:val="21"/>
        </w:rPr>
        <w:t>use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1F42AAAC" w14:textId="77777777" w:rsidR="00467F75" w:rsidRPr="002E5955" w:rsidRDefault="009113AC">
      <w:pPr>
        <w:spacing w:line="220" w:lineRule="exact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 xml:space="preserve">T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be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up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d.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 o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if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ou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rg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o.</w:t>
      </w:r>
    </w:p>
    <w:p w14:paraId="5B9A51FD" w14:textId="77777777" w:rsidR="00467F75" w:rsidRPr="002E5955" w:rsidRDefault="009113AC">
      <w:pPr>
        <w:spacing w:before="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 xml:space="preserve">T </w:t>
      </w:r>
      <w:r w:rsidRPr="002E5955">
        <w:rPr>
          <w:rFonts w:asciiTheme="majorHAnsi" w:eastAsia="Garamond" w:hAnsiTheme="majorHAnsi" w:cs="Garamond"/>
          <w:sz w:val="21"/>
          <w:szCs w:val="21"/>
        </w:rPr>
        <w:t>put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ur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so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al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z w:val="21"/>
          <w:szCs w:val="21"/>
        </w:rPr>
        <w:t>ity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n</w:t>
      </w:r>
      <w:r w:rsidRPr="002E5955">
        <w:rPr>
          <w:rFonts w:asciiTheme="majorHAnsi" w:eastAsia="Garamond" w:hAnsiTheme="majorHAnsi" w:cs="Garamond"/>
          <w:sz w:val="21"/>
          <w:szCs w:val="21"/>
        </w:rPr>
        <w:t>um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b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n 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ad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z w:val="21"/>
          <w:szCs w:val="21"/>
        </w:rPr>
        <w:t>ot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or </w:t>
      </w:r>
      <w:r w:rsidRPr="002E5955">
        <w:rPr>
          <w:rFonts w:asciiTheme="majorHAnsi" w:eastAsia="Garamond" w:hAnsiTheme="majorHAnsi" w:cs="Garamond"/>
          <w:spacing w:val="-4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m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z w:val="21"/>
          <w:szCs w:val="21"/>
        </w:rPr>
        <w:t>.</w:t>
      </w:r>
    </w:p>
    <w:p w14:paraId="4A483804" w14:textId="77777777" w:rsidR="00467F75" w:rsidRPr="002E5955" w:rsidRDefault="009113AC">
      <w:pPr>
        <w:spacing w:line="220" w:lineRule="exact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 xml:space="preserve">T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use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nu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, 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minu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, or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x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u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al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su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g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p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os.</w:t>
      </w:r>
    </w:p>
    <w:p w14:paraId="4F99DAE0" w14:textId="77777777" w:rsidR="00467F75" w:rsidRPr="002E5955" w:rsidRDefault="009113AC">
      <w:pPr>
        <w:spacing w:before="1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z w:val="21"/>
          <w:szCs w:val="21"/>
        </w:rPr>
        <w:t>DO</w:t>
      </w:r>
      <w:r w:rsidRPr="002E5955">
        <w:rPr>
          <w:rFonts w:asciiTheme="majorHAnsi" w:eastAsia="Garamond" w:hAnsiTheme="majorHAnsi" w:cs="Garamond"/>
          <w:b/>
          <w:spacing w:val="-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b/>
          <w:spacing w:val="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s</w:t>
      </w:r>
      <w:r w:rsidRPr="002E5955">
        <w:rPr>
          <w:rFonts w:asciiTheme="majorHAnsi" w:eastAsia="Garamond" w:hAnsiTheme="majorHAnsi" w:cs="Garamond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z w:val="21"/>
          <w:szCs w:val="21"/>
        </w:rPr>
        <w:t>w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up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au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sz w:val="21"/>
          <w:szCs w:val="21"/>
        </w:rPr>
        <w:t>ition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not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z w:val="21"/>
          <w:szCs w:val="21"/>
        </w:rPr>
        <w:t>look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z w:val="21"/>
          <w:szCs w:val="21"/>
        </w:rPr>
        <w:t>ng l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-3"/>
          <w:sz w:val="21"/>
          <w:szCs w:val="21"/>
        </w:rPr>
        <w:t>k</w:t>
      </w:r>
      <w:r w:rsidRPr="002E5955">
        <w:rPr>
          <w:rFonts w:asciiTheme="majorHAnsi" w:eastAsia="Garamond" w:hAnsiTheme="majorHAnsi" w:cs="Garamond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y</w:t>
      </w:r>
      <w:r w:rsidRPr="002E5955">
        <w:rPr>
          <w:rFonts w:asciiTheme="majorHAnsi" w:eastAsia="Garamond" w:hAnsiTheme="majorHAnsi" w:cs="Garamond"/>
          <w:sz w:val="21"/>
          <w:szCs w:val="21"/>
        </w:rPr>
        <w:t xml:space="preserve">our </w:t>
      </w:r>
      <w:r w:rsidRPr="002E5955">
        <w:rPr>
          <w:rFonts w:asciiTheme="majorHAnsi" w:eastAsia="Garamond" w:hAnsiTheme="majorHAnsi" w:cs="Garamond"/>
          <w:spacing w:val="-2"/>
          <w:sz w:val="21"/>
          <w:szCs w:val="21"/>
        </w:rPr>
        <w:t>ph</w:t>
      </w:r>
      <w:r w:rsidRPr="002E5955">
        <w:rPr>
          <w:rFonts w:asciiTheme="majorHAnsi" w:eastAsia="Garamond" w:hAnsiTheme="majorHAnsi" w:cs="Garamond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z w:val="21"/>
          <w:szCs w:val="21"/>
        </w:rPr>
        <w:t>o.</w:t>
      </w:r>
    </w:p>
    <w:p w14:paraId="5C6EB304" w14:textId="77777777" w:rsidR="00467F75" w:rsidRPr="002E5955" w:rsidRDefault="009113AC">
      <w:pPr>
        <w:spacing w:line="220" w:lineRule="exact"/>
        <w:ind w:left="108"/>
        <w:rPr>
          <w:rFonts w:asciiTheme="majorHAnsi" w:eastAsia="Garamond" w:hAnsiTheme="majorHAnsi" w:cs="Garamond"/>
          <w:sz w:val="21"/>
          <w:szCs w:val="21"/>
        </w:rPr>
      </w:pPr>
      <w:r w:rsidRPr="002E5955">
        <w:rPr>
          <w:rFonts w:asciiTheme="majorHAnsi" w:eastAsia="Garamond" w:hAnsiTheme="majorHAnsi" w:cs="Garamond"/>
          <w:b/>
          <w:spacing w:val="1"/>
          <w:position w:val="1"/>
          <w:sz w:val="21"/>
          <w:szCs w:val="21"/>
        </w:rPr>
        <w:t>D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spacing w:val="-1"/>
          <w:position w:val="1"/>
          <w:sz w:val="21"/>
          <w:szCs w:val="21"/>
        </w:rPr>
        <w:t xml:space="preserve"> N</w:t>
      </w:r>
      <w:r w:rsidRPr="002E5955">
        <w:rPr>
          <w:rFonts w:asciiTheme="majorHAnsi" w:eastAsia="Garamond" w:hAnsiTheme="majorHAnsi" w:cs="Garamond"/>
          <w:b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b/>
          <w:position w:val="1"/>
          <w:sz w:val="21"/>
          <w:szCs w:val="21"/>
        </w:rPr>
        <w:t xml:space="preserve">T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 xml:space="preserve">of 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v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ew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s,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>r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>i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c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les, or</w:t>
      </w:r>
      <w:r w:rsidRPr="002E5955">
        <w:rPr>
          <w:rFonts w:asciiTheme="majorHAnsi" w:eastAsia="Garamond" w:hAnsiTheme="majorHAnsi" w:cs="Garamond"/>
          <w:spacing w:val="-3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no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n-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e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a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ds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h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ot</w:t>
      </w:r>
      <w:r w:rsidRPr="002E5955">
        <w:rPr>
          <w:rFonts w:asciiTheme="majorHAnsi" w:eastAsia="Garamond" w:hAnsiTheme="majorHAnsi" w:cs="Garamond"/>
          <w:spacing w:val="-1"/>
          <w:position w:val="1"/>
          <w:sz w:val="21"/>
          <w:szCs w:val="21"/>
        </w:rPr>
        <w:t xml:space="preserve"> 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ph</w:t>
      </w:r>
      <w:r w:rsidRPr="002E5955">
        <w:rPr>
          <w:rFonts w:asciiTheme="majorHAnsi" w:eastAsia="Garamond" w:hAnsiTheme="majorHAnsi" w:cs="Garamond"/>
          <w:spacing w:val="-2"/>
          <w:position w:val="1"/>
          <w:sz w:val="21"/>
          <w:szCs w:val="21"/>
        </w:rPr>
        <w:t>o</w:t>
      </w:r>
      <w:r w:rsidRPr="002E5955">
        <w:rPr>
          <w:rFonts w:asciiTheme="majorHAnsi" w:eastAsia="Garamond" w:hAnsiTheme="majorHAnsi" w:cs="Garamond"/>
          <w:spacing w:val="1"/>
          <w:position w:val="1"/>
          <w:sz w:val="21"/>
          <w:szCs w:val="21"/>
        </w:rPr>
        <w:t>t</w:t>
      </w:r>
      <w:r w:rsidRPr="002E5955">
        <w:rPr>
          <w:rFonts w:asciiTheme="majorHAnsi" w:eastAsia="Garamond" w:hAnsiTheme="majorHAnsi" w:cs="Garamond"/>
          <w:position w:val="1"/>
          <w:sz w:val="21"/>
          <w:szCs w:val="21"/>
        </w:rPr>
        <w:t>os.</w:t>
      </w:r>
    </w:p>
    <w:sectPr w:rsidR="00467F75" w:rsidRPr="002E5955">
      <w:pgSz w:w="12240" w:h="15840"/>
      <w:pgMar w:top="800" w:right="600" w:bottom="280" w:left="900" w:header="0" w:footer="6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04099" w14:textId="77777777" w:rsidR="009113AC" w:rsidRDefault="009113AC">
      <w:r>
        <w:separator/>
      </w:r>
    </w:p>
  </w:endnote>
  <w:endnote w:type="continuationSeparator" w:id="0">
    <w:p w14:paraId="25649C93" w14:textId="77777777" w:rsidR="009113AC" w:rsidRDefault="0091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21566" w14:textId="77777777" w:rsidR="00467F75" w:rsidRDefault="009113AC">
    <w:pPr>
      <w:spacing w:line="200" w:lineRule="exact"/>
    </w:pPr>
    <w:r>
      <w:pict w14:anchorId="0D214E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85.3pt;margin-top:748.8pt;width:91.6pt;height:36pt;z-index:-251658752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C24E6" w14:textId="77777777" w:rsidR="009113AC" w:rsidRDefault="009113AC">
      <w:r>
        <w:separator/>
      </w:r>
    </w:p>
  </w:footnote>
  <w:footnote w:type="continuationSeparator" w:id="0">
    <w:p w14:paraId="1EEB6413" w14:textId="77777777" w:rsidR="009113AC" w:rsidRDefault="0091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F64D22"/>
    <w:multiLevelType w:val="multilevel"/>
    <w:tmpl w:val="B0E26B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75"/>
    <w:rsid w:val="002E5955"/>
    <w:rsid w:val="00467F75"/>
    <w:rsid w:val="0091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8AE0ED0"/>
  <w15:docId w15:val="{3F730253-C415-4262-B7A6-A48415F4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ps@whatever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eerFace@whateve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2461</Words>
  <Characters>14033</Characters>
  <Application>Microsoft Office Word</Application>
  <DocSecurity>0</DocSecurity>
  <Lines>116</Lines>
  <Paragraphs>32</Paragraphs>
  <ScaleCrop>false</ScaleCrop>
  <Company/>
  <LinksUpToDate>false</LinksUpToDate>
  <CharactersWithSpaces>16462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2021-03-17T14:09:00Z</dcterms:created>
  <dcterms:modified xsi:type="dcterms:W3CDTF">2021-03-17T14:17:00Z</dcterms:modified>
</cp:coreProperties>
</file>