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DABA7" w14:textId="77777777" w:rsidR="00D56819" w:rsidRPr="00E16EE0" w:rsidRDefault="00E16EE0">
      <w:pPr>
        <w:spacing w:before="60"/>
        <w:ind w:left="3192" w:right="3246"/>
        <w:jc w:val="center"/>
        <w:rPr>
          <w:rFonts w:asciiTheme="majorHAnsi" w:hAnsiTheme="majorHAnsi"/>
          <w:sz w:val="24"/>
          <w:szCs w:val="24"/>
        </w:rPr>
      </w:pPr>
      <w:r w:rsidRPr="00E16EE0">
        <w:rPr>
          <w:rFonts w:asciiTheme="majorHAnsi" w:hAnsiTheme="majorHAnsi"/>
          <w:sz w:val="24"/>
          <w:szCs w:val="24"/>
        </w:rPr>
        <w:t>Sa</w:t>
      </w:r>
      <w:r w:rsidRPr="00E16EE0">
        <w:rPr>
          <w:rFonts w:asciiTheme="majorHAnsi" w:hAnsiTheme="majorHAnsi"/>
          <w:spacing w:val="-1"/>
          <w:sz w:val="24"/>
          <w:szCs w:val="24"/>
        </w:rPr>
        <w:t>m</w:t>
      </w:r>
      <w:r w:rsidRPr="00E16EE0">
        <w:rPr>
          <w:rFonts w:asciiTheme="majorHAnsi" w:hAnsiTheme="majorHAnsi"/>
          <w:sz w:val="24"/>
          <w:szCs w:val="24"/>
        </w:rPr>
        <w:t>ple</w:t>
      </w:r>
      <w:r w:rsidRPr="00E16EE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Resu</w:t>
      </w:r>
      <w:r w:rsidRPr="00E16EE0">
        <w:rPr>
          <w:rFonts w:asciiTheme="majorHAnsi" w:hAnsiTheme="majorHAnsi"/>
          <w:spacing w:val="-1"/>
          <w:sz w:val="24"/>
          <w:szCs w:val="24"/>
        </w:rPr>
        <w:t>m</w:t>
      </w:r>
      <w:r w:rsidRPr="00E16EE0">
        <w:rPr>
          <w:rFonts w:asciiTheme="majorHAnsi" w:hAnsiTheme="majorHAnsi"/>
          <w:sz w:val="24"/>
          <w:szCs w:val="24"/>
        </w:rPr>
        <w:t>e – Child</w:t>
      </w:r>
    </w:p>
    <w:p w14:paraId="0DBEE150" w14:textId="77777777" w:rsidR="00D56819" w:rsidRPr="00E16EE0" w:rsidRDefault="00D56819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36937202" w14:textId="77777777" w:rsidR="00D56819" w:rsidRPr="00E16EE0" w:rsidRDefault="00D56819">
      <w:pPr>
        <w:spacing w:line="200" w:lineRule="exact"/>
        <w:rPr>
          <w:rFonts w:asciiTheme="majorHAnsi" w:hAnsiTheme="majorHAnsi"/>
        </w:rPr>
      </w:pPr>
    </w:p>
    <w:p w14:paraId="2422EBDE" w14:textId="33371A69" w:rsidR="00D56819" w:rsidRPr="00E16EE0" w:rsidRDefault="00E16EE0" w:rsidP="00E16EE0">
      <w:pPr>
        <w:ind w:right="2899"/>
        <w:rPr>
          <w:rFonts w:asciiTheme="majorHAnsi" w:hAnsiTheme="majorHAnsi"/>
          <w:sz w:val="32"/>
          <w:szCs w:val="32"/>
        </w:rPr>
      </w:pPr>
      <w:r w:rsidRPr="00E16EE0">
        <w:rPr>
          <w:rFonts w:asciiTheme="majorHAnsi" w:hAnsiTheme="majorHAnsi"/>
          <w:b/>
          <w:sz w:val="32"/>
          <w:szCs w:val="32"/>
        </w:rPr>
        <w:t>Sam</w:t>
      </w:r>
      <w:r w:rsidRPr="00E16EE0">
        <w:rPr>
          <w:rFonts w:asciiTheme="majorHAnsi" w:hAnsiTheme="majorHAnsi"/>
          <w:b/>
          <w:spacing w:val="-6"/>
          <w:sz w:val="32"/>
          <w:szCs w:val="32"/>
        </w:rPr>
        <w:t xml:space="preserve"> </w:t>
      </w:r>
      <w:r w:rsidRPr="00E16EE0">
        <w:rPr>
          <w:rFonts w:asciiTheme="majorHAnsi" w:hAnsiTheme="majorHAnsi"/>
          <w:b/>
          <w:sz w:val="32"/>
          <w:szCs w:val="32"/>
        </w:rPr>
        <w:t>Johnson</w:t>
      </w:r>
    </w:p>
    <w:p w14:paraId="6ABF78D7" w14:textId="77777777" w:rsidR="00D56819" w:rsidRPr="00E16EE0" w:rsidRDefault="00D56819">
      <w:pPr>
        <w:spacing w:before="19" w:line="240" w:lineRule="exact"/>
        <w:rPr>
          <w:rFonts w:asciiTheme="majorHAnsi" w:hAnsiTheme="majorHAnsi"/>
          <w:sz w:val="24"/>
          <w:szCs w:val="24"/>
        </w:rPr>
      </w:pPr>
    </w:p>
    <w:p w14:paraId="4E8BBE1A" w14:textId="77777777" w:rsidR="00D56819" w:rsidRPr="00E16EE0" w:rsidRDefault="00E16EE0">
      <w:pPr>
        <w:ind w:left="102"/>
        <w:rPr>
          <w:rFonts w:asciiTheme="majorHAnsi" w:hAnsiTheme="majorHAnsi"/>
          <w:bCs/>
          <w:sz w:val="24"/>
          <w:szCs w:val="24"/>
        </w:rPr>
      </w:pPr>
      <w:r w:rsidRPr="00E16EE0">
        <w:rPr>
          <w:rFonts w:asciiTheme="majorHAnsi" w:hAnsiTheme="majorHAnsi"/>
          <w:bCs/>
          <w:sz w:val="24"/>
          <w:szCs w:val="24"/>
        </w:rPr>
        <w:t>H</w:t>
      </w:r>
      <w:r w:rsidRPr="00E16EE0">
        <w:rPr>
          <w:rFonts w:asciiTheme="majorHAnsi" w:hAnsiTheme="majorHAnsi"/>
          <w:bCs/>
          <w:spacing w:val="1"/>
          <w:sz w:val="24"/>
          <w:szCs w:val="24"/>
        </w:rPr>
        <w:t>e</w:t>
      </w:r>
      <w:r w:rsidRPr="00E16EE0">
        <w:rPr>
          <w:rFonts w:asciiTheme="majorHAnsi" w:hAnsiTheme="majorHAnsi"/>
          <w:bCs/>
          <w:sz w:val="24"/>
          <w:szCs w:val="24"/>
        </w:rPr>
        <w:t>ight:  3’8”                                                                C</w:t>
      </w:r>
      <w:r w:rsidRPr="00E16EE0">
        <w:rPr>
          <w:rFonts w:asciiTheme="majorHAnsi" w:hAnsiTheme="majorHAnsi"/>
          <w:bCs/>
          <w:spacing w:val="-1"/>
          <w:sz w:val="24"/>
          <w:szCs w:val="24"/>
        </w:rPr>
        <w:t>o</w:t>
      </w:r>
      <w:r w:rsidRPr="00E16EE0">
        <w:rPr>
          <w:rFonts w:asciiTheme="majorHAnsi" w:hAnsiTheme="majorHAnsi"/>
          <w:bCs/>
          <w:sz w:val="24"/>
          <w:szCs w:val="24"/>
        </w:rPr>
        <w:t>ntact:</w:t>
      </w:r>
      <w:r w:rsidRPr="00E16EE0">
        <w:rPr>
          <w:rFonts w:asciiTheme="majorHAnsi" w:hAnsiTheme="majorHAnsi"/>
          <w:bCs/>
          <w:spacing w:val="2"/>
          <w:sz w:val="24"/>
          <w:szCs w:val="24"/>
        </w:rPr>
        <w:t xml:space="preserve"> </w:t>
      </w:r>
      <w:r w:rsidRPr="00E16EE0">
        <w:rPr>
          <w:rFonts w:asciiTheme="majorHAnsi" w:hAnsiTheme="majorHAnsi"/>
          <w:bCs/>
          <w:sz w:val="24"/>
          <w:szCs w:val="24"/>
        </w:rPr>
        <w:t>Melissa</w:t>
      </w:r>
      <w:r w:rsidRPr="00E16EE0">
        <w:rPr>
          <w:rFonts w:asciiTheme="majorHAnsi" w:hAnsiTheme="majorHAnsi"/>
          <w:bCs/>
          <w:spacing w:val="-1"/>
          <w:sz w:val="24"/>
          <w:szCs w:val="24"/>
        </w:rPr>
        <w:t xml:space="preserve"> </w:t>
      </w:r>
      <w:r w:rsidRPr="00E16EE0">
        <w:rPr>
          <w:rFonts w:asciiTheme="majorHAnsi" w:hAnsiTheme="majorHAnsi"/>
          <w:bCs/>
          <w:sz w:val="24"/>
          <w:szCs w:val="24"/>
        </w:rPr>
        <w:t>Joh</w:t>
      </w:r>
      <w:r w:rsidRPr="00E16EE0">
        <w:rPr>
          <w:rFonts w:asciiTheme="majorHAnsi" w:hAnsiTheme="majorHAnsi"/>
          <w:bCs/>
          <w:spacing w:val="-1"/>
          <w:sz w:val="24"/>
          <w:szCs w:val="24"/>
        </w:rPr>
        <w:t>n</w:t>
      </w:r>
      <w:r w:rsidRPr="00E16EE0">
        <w:rPr>
          <w:rFonts w:asciiTheme="majorHAnsi" w:hAnsiTheme="majorHAnsi"/>
          <w:bCs/>
          <w:sz w:val="24"/>
          <w:szCs w:val="24"/>
        </w:rPr>
        <w:t>son</w:t>
      </w:r>
    </w:p>
    <w:p w14:paraId="6208B7CC" w14:textId="77777777" w:rsidR="00D56819" w:rsidRPr="00E16EE0" w:rsidRDefault="00E16EE0">
      <w:pPr>
        <w:ind w:left="102" w:right="77"/>
        <w:rPr>
          <w:rFonts w:asciiTheme="majorHAnsi" w:hAnsiTheme="majorHAnsi"/>
          <w:bCs/>
          <w:sz w:val="24"/>
          <w:szCs w:val="24"/>
        </w:rPr>
      </w:pPr>
      <w:r w:rsidRPr="00E16EE0">
        <w:rPr>
          <w:rFonts w:asciiTheme="majorHAnsi" w:hAnsiTheme="majorHAnsi"/>
          <w:bCs/>
          <w:spacing w:val="-14"/>
          <w:sz w:val="24"/>
          <w:szCs w:val="24"/>
        </w:rPr>
        <w:t>W</w:t>
      </w:r>
      <w:r w:rsidRPr="00E16EE0">
        <w:rPr>
          <w:rFonts w:asciiTheme="majorHAnsi" w:hAnsiTheme="majorHAnsi"/>
          <w:bCs/>
          <w:spacing w:val="1"/>
          <w:sz w:val="24"/>
          <w:szCs w:val="24"/>
        </w:rPr>
        <w:t>e</w:t>
      </w:r>
      <w:r w:rsidRPr="00E16EE0">
        <w:rPr>
          <w:rFonts w:asciiTheme="majorHAnsi" w:hAnsiTheme="majorHAnsi"/>
          <w:bCs/>
          <w:sz w:val="24"/>
          <w:szCs w:val="24"/>
        </w:rPr>
        <w:t>ight: 41.5lbs</w:t>
      </w:r>
      <w:r w:rsidRPr="00E16EE0">
        <w:rPr>
          <w:rFonts w:asciiTheme="majorHAnsi" w:hAnsiTheme="majorHAnsi"/>
          <w:bCs/>
          <w:sz w:val="24"/>
          <w:szCs w:val="24"/>
        </w:rPr>
        <w:t xml:space="preserve">                                                           </w:t>
      </w:r>
      <w:r w:rsidRPr="00E16EE0">
        <w:rPr>
          <w:rFonts w:asciiTheme="majorHAnsi" w:hAnsiTheme="majorHAnsi"/>
          <w:bCs/>
          <w:spacing w:val="33"/>
          <w:sz w:val="24"/>
          <w:szCs w:val="24"/>
        </w:rPr>
        <w:t xml:space="preserve"> </w:t>
      </w:r>
      <w:r w:rsidRPr="00E16EE0">
        <w:rPr>
          <w:rFonts w:asciiTheme="majorHAnsi" w:hAnsiTheme="majorHAnsi"/>
          <w:bCs/>
          <w:sz w:val="24"/>
          <w:szCs w:val="24"/>
        </w:rPr>
        <w:t>N</w:t>
      </w:r>
      <w:r w:rsidRPr="00E16EE0">
        <w:rPr>
          <w:rFonts w:asciiTheme="majorHAnsi" w:hAnsiTheme="majorHAnsi"/>
          <w:bCs/>
          <w:spacing w:val="-1"/>
          <w:sz w:val="24"/>
          <w:szCs w:val="24"/>
        </w:rPr>
        <w:t>u</w:t>
      </w:r>
      <w:r w:rsidRPr="00E16EE0">
        <w:rPr>
          <w:rFonts w:asciiTheme="majorHAnsi" w:hAnsiTheme="majorHAnsi"/>
          <w:bCs/>
          <w:spacing w:val="2"/>
          <w:sz w:val="24"/>
          <w:szCs w:val="24"/>
        </w:rPr>
        <w:t>m</w:t>
      </w:r>
      <w:r w:rsidRPr="00E16EE0">
        <w:rPr>
          <w:rFonts w:asciiTheme="majorHAnsi" w:hAnsiTheme="majorHAnsi"/>
          <w:bCs/>
          <w:sz w:val="24"/>
          <w:szCs w:val="24"/>
        </w:rPr>
        <w:t>ber: (d</w:t>
      </w:r>
      <w:r w:rsidRPr="00E16EE0">
        <w:rPr>
          <w:rFonts w:asciiTheme="majorHAnsi" w:hAnsiTheme="majorHAnsi"/>
          <w:bCs/>
          <w:spacing w:val="-1"/>
          <w:sz w:val="24"/>
          <w:szCs w:val="24"/>
        </w:rPr>
        <w:t>o</w:t>
      </w:r>
      <w:r w:rsidRPr="00E16EE0">
        <w:rPr>
          <w:rFonts w:asciiTheme="majorHAnsi" w:hAnsiTheme="majorHAnsi"/>
          <w:bCs/>
          <w:sz w:val="24"/>
          <w:szCs w:val="24"/>
        </w:rPr>
        <w:t>n’t use ho</w:t>
      </w:r>
      <w:r w:rsidRPr="00E16EE0">
        <w:rPr>
          <w:rFonts w:asciiTheme="majorHAnsi" w:hAnsiTheme="majorHAnsi"/>
          <w:bCs/>
          <w:spacing w:val="2"/>
          <w:sz w:val="24"/>
          <w:szCs w:val="24"/>
        </w:rPr>
        <w:t>m</w:t>
      </w:r>
      <w:r w:rsidRPr="00E16EE0">
        <w:rPr>
          <w:rFonts w:asciiTheme="majorHAnsi" w:hAnsiTheme="majorHAnsi"/>
          <w:bCs/>
          <w:sz w:val="24"/>
          <w:szCs w:val="24"/>
        </w:rPr>
        <w:t xml:space="preserve">e </w:t>
      </w:r>
      <w:r w:rsidRPr="00E16EE0">
        <w:rPr>
          <w:rFonts w:asciiTheme="majorHAnsi" w:hAnsiTheme="majorHAnsi"/>
          <w:bCs/>
          <w:spacing w:val="-2"/>
          <w:sz w:val="24"/>
          <w:szCs w:val="24"/>
        </w:rPr>
        <w:t>p</w:t>
      </w:r>
      <w:r w:rsidRPr="00E16EE0">
        <w:rPr>
          <w:rFonts w:asciiTheme="majorHAnsi" w:hAnsiTheme="majorHAnsi"/>
          <w:bCs/>
          <w:sz w:val="24"/>
          <w:szCs w:val="24"/>
        </w:rPr>
        <w:t>hone) Ha</w:t>
      </w:r>
      <w:r w:rsidRPr="00E16EE0">
        <w:rPr>
          <w:rFonts w:asciiTheme="majorHAnsi" w:hAnsiTheme="majorHAnsi"/>
          <w:bCs/>
          <w:spacing w:val="1"/>
          <w:sz w:val="24"/>
          <w:szCs w:val="24"/>
        </w:rPr>
        <w:t>i</w:t>
      </w:r>
      <w:r w:rsidRPr="00E16EE0">
        <w:rPr>
          <w:rFonts w:asciiTheme="majorHAnsi" w:hAnsiTheme="majorHAnsi"/>
          <w:bCs/>
          <w:sz w:val="24"/>
          <w:szCs w:val="24"/>
        </w:rPr>
        <w:t>r: Blonde</w:t>
      </w:r>
    </w:p>
    <w:p w14:paraId="037FEA79" w14:textId="77777777" w:rsidR="00D56819" w:rsidRPr="00E16EE0" w:rsidRDefault="00E16EE0">
      <w:pPr>
        <w:ind w:left="102"/>
        <w:rPr>
          <w:rFonts w:asciiTheme="majorHAnsi" w:hAnsiTheme="majorHAnsi"/>
          <w:bCs/>
          <w:sz w:val="24"/>
          <w:szCs w:val="24"/>
        </w:rPr>
      </w:pPr>
      <w:r w:rsidRPr="00E16EE0">
        <w:rPr>
          <w:rFonts w:asciiTheme="majorHAnsi" w:hAnsiTheme="majorHAnsi"/>
          <w:bCs/>
          <w:sz w:val="24"/>
          <w:szCs w:val="24"/>
        </w:rPr>
        <w:t>Ey</w:t>
      </w:r>
      <w:r w:rsidRPr="00E16EE0">
        <w:rPr>
          <w:rFonts w:asciiTheme="majorHAnsi" w:hAnsiTheme="majorHAnsi"/>
          <w:bCs/>
          <w:spacing w:val="-1"/>
          <w:sz w:val="24"/>
          <w:szCs w:val="24"/>
        </w:rPr>
        <w:t>e</w:t>
      </w:r>
      <w:r w:rsidRPr="00E16EE0">
        <w:rPr>
          <w:rFonts w:asciiTheme="majorHAnsi" w:hAnsiTheme="majorHAnsi"/>
          <w:bCs/>
          <w:sz w:val="24"/>
          <w:szCs w:val="24"/>
        </w:rPr>
        <w:t>s: Blue</w:t>
      </w:r>
    </w:p>
    <w:p w14:paraId="5D52E3DF" w14:textId="77777777" w:rsidR="00D56819" w:rsidRPr="00E16EE0" w:rsidRDefault="00E16EE0">
      <w:pPr>
        <w:ind w:left="102"/>
        <w:rPr>
          <w:rFonts w:asciiTheme="majorHAnsi" w:hAnsiTheme="majorHAnsi"/>
          <w:bCs/>
          <w:sz w:val="24"/>
          <w:szCs w:val="24"/>
        </w:rPr>
      </w:pPr>
      <w:r w:rsidRPr="00E16EE0">
        <w:rPr>
          <w:rFonts w:asciiTheme="majorHAnsi" w:hAnsiTheme="majorHAnsi"/>
          <w:bCs/>
          <w:sz w:val="24"/>
          <w:szCs w:val="24"/>
        </w:rPr>
        <w:t>D.O.B: 10/18/02</w:t>
      </w:r>
    </w:p>
    <w:p w14:paraId="4FFCB987" w14:textId="77777777" w:rsidR="00D56819" w:rsidRPr="00E16EE0" w:rsidRDefault="00D56819">
      <w:pPr>
        <w:spacing w:before="2" w:line="140" w:lineRule="exact"/>
        <w:rPr>
          <w:rFonts w:asciiTheme="majorHAnsi" w:hAnsiTheme="majorHAnsi"/>
          <w:bCs/>
          <w:sz w:val="15"/>
          <w:szCs w:val="15"/>
        </w:rPr>
      </w:pPr>
    </w:p>
    <w:p w14:paraId="2D664FE1" w14:textId="77777777" w:rsidR="00D56819" w:rsidRPr="00E16EE0" w:rsidRDefault="00D56819">
      <w:pPr>
        <w:spacing w:line="200" w:lineRule="exact"/>
        <w:rPr>
          <w:rFonts w:asciiTheme="majorHAnsi" w:hAnsiTheme="majorHAnsi"/>
          <w:bCs/>
        </w:rPr>
      </w:pPr>
    </w:p>
    <w:p w14:paraId="49132A6D" w14:textId="77777777" w:rsidR="00D56819" w:rsidRPr="00E16EE0" w:rsidRDefault="00D56819">
      <w:pPr>
        <w:spacing w:line="200" w:lineRule="exact"/>
        <w:rPr>
          <w:rFonts w:asciiTheme="majorHAnsi" w:hAnsiTheme="majorHAnsi"/>
        </w:rPr>
      </w:pPr>
    </w:p>
    <w:p w14:paraId="28044D3D" w14:textId="63FD043C" w:rsidR="00D56819" w:rsidRPr="00E16EE0" w:rsidRDefault="00E16EE0" w:rsidP="00E16EE0">
      <w:pPr>
        <w:spacing w:line="260" w:lineRule="exact"/>
        <w:ind w:left="102"/>
        <w:rPr>
          <w:rFonts w:asciiTheme="majorHAnsi" w:hAnsiTheme="majorHAnsi"/>
          <w:sz w:val="24"/>
          <w:szCs w:val="24"/>
        </w:rPr>
      </w:pPr>
      <w:r w:rsidRPr="00E16EE0">
        <w:rPr>
          <w:rFonts w:asciiTheme="majorHAnsi" w:hAnsiTheme="majorHAnsi"/>
          <w:b/>
          <w:position w:val="-1"/>
          <w:sz w:val="24"/>
          <w:szCs w:val="24"/>
          <w:u w:val="single" w:color="000000"/>
        </w:rPr>
        <w:t>E</w:t>
      </w:r>
      <w:r w:rsidRPr="00E16EE0">
        <w:rPr>
          <w:rFonts w:asciiTheme="majorHAnsi" w:hAnsiTheme="majorHAnsi"/>
          <w:b/>
          <w:spacing w:val="1"/>
          <w:position w:val="-1"/>
          <w:sz w:val="24"/>
          <w:szCs w:val="24"/>
          <w:u w:val="single" w:color="000000"/>
        </w:rPr>
        <w:t>X</w:t>
      </w:r>
      <w:r w:rsidRPr="00E16EE0">
        <w:rPr>
          <w:rFonts w:asciiTheme="majorHAnsi" w:hAnsiTheme="majorHAnsi"/>
          <w:b/>
          <w:position w:val="-1"/>
          <w:sz w:val="24"/>
          <w:szCs w:val="24"/>
          <w:u w:val="single" w:color="000000"/>
        </w:rPr>
        <w:t>PERI</w:t>
      </w:r>
      <w:r w:rsidRPr="00E16EE0">
        <w:rPr>
          <w:rFonts w:asciiTheme="majorHAnsi" w:hAnsiTheme="majorHAnsi"/>
          <w:b/>
          <w:spacing w:val="-1"/>
          <w:position w:val="-1"/>
          <w:sz w:val="24"/>
          <w:szCs w:val="24"/>
          <w:u w:val="single" w:color="000000"/>
        </w:rPr>
        <w:t>E</w:t>
      </w:r>
      <w:r w:rsidRPr="00E16EE0">
        <w:rPr>
          <w:rFonts w:asciiTheme="majorHAnsi" w:hAnsiTheme="majorHAnsi"/>
          <w:b/>
          <w:position w:val="-1"/>
          <w:sz w:val="24"/>
          <w:szCs w:val="24"/>
          <w:u w:val="single" w:color="000000"/>
        </w:rPr>
        <w:t>NCE</w:t>
      </w:r>
    </w:p>
    <w:p w14:paraId="4813DBBA" w14:textId="77777777" w:rsidR="00D56819" w:rsidRPr="00E16EE0" w:rsidRDefault="00E16EE0">
      <w:pPr>
        <w:spacing w:before="29"/>
        <w:ind w:left="102"/>
        <w:rPr>
          <w:rFonts w:asciiTheme="majorHAnsi" w:hAnsiTheme="majorHAnsi"/>
          <w:b/>
          <w:bCs/>
          <w:sz w:val="24"/>
          <w:szCs w:val="24"/>
        </w:rPr>
      </w:pPr>
      <w:r w:rsidRPr="00E16EE0">
        <w:rPr>
          <w:rFonts w:asciiTheme="majorHAnsi" w:hAnsiTheme="majorHAnsi"/>
          <w:b/>
          <w:bCs/>
          <w:sz w:val="24"/>
          <w:szCs w:val="24"/>
        </w:rPr>
        <w:t>TV/FILM</w:t>
      </w:r>
    </w:p>
    <w:p w14:paraId="3CE13BBF" w14:textId="77777777" w:rsidR="00D56819" w:rsidRPr="00E16EE0" w:rsidRDefault="00E16EE0">
      <w:pPr>
        <w:ind w:left="102"/>
        <w:rPr>
          <w:rFonts w:asciiTheme="majorHAnsi" w:hAnsiTheme="majorHAnsi"/>
          <w:sz w:val="24"/>
          <w:szCs w:val="24"/>
        </w:rPr>
      </w:pPr>
      <w:r w:rsidRPr="00E16EE0">
        <w:rPr>
          <w:rFonts w:asciiTheme="majorHAnsi" w:hAnsiTheme="majorHAnsi"/>
          <w:sz w:val="24"/>
          <w:szCs w:val="24"/>
        </w:rPr>
        <w:t>The</w:t>
      </w:r>
      <w:r w:rsidRPr="00E16EE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Suite</w:t>
      </w:r>
      <w:r w:rsidRPr="00E16EE0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E16EE0">
        <w:rPr>
          <w:rFonts w:asciiTheme="majorHAnsi" w:hAnsiTheme="majorHAnsi"/>
          <w:spacing w:val="1"/>
          <w:sz w:val="24"/>
          <w:szCs w:val="24"/>
        </w:rPr>
        <w:t>L</w:t>
      </w:r>
      <w:r w:rsidRPr="00E16EE0">
        <w:rPr>
          <w:rFonts w:asciiTheme="majorHAnsi" w:hAnsiTheme="majorHAnsi"/>
          <w:sz w:val="24"/>
          <w:szCs w:val="24"/>
        </w:rPr>
        <w:t>ife of Zack and Co</w:t>
      </w:r>
      <w:r w:rsidRPr="00E16EE0">
        <w:rPr>
          <w:rFonts w:asciiTheme="majorHAnsi" w:hAnsiTheme="majorHAnsi"/>
          <w:spacing w:val="3"/>
          <w:sz w:val="24"/>
          <w:szCs w:val="24"/>
        </w:rPr>
        <w:t>d</w:t>
      </w:r>
      <w:r w:rsidRPr="00E16EE0">
        <w:rPr>
          <w:rFonts w:asciiTheme="majorHAnsi" w:hAnsiTheme="majorHAnsi"/>
          <w:sz w:val="24"/>
          <w:szCs w:val="24"/>
        </w:rPr>
        <w:t>y</w:t>
      </w:r>
      <w:r w:rsidRPr="00E16EE0">
        <w:rPr>
          <w:rFonts w:asciiTheme="majorHAnsi" w:hAnsiTheme="majorHAnsi"/>
          <w:sz w:val="24"/>
          <w:szCs w:val="24"/>
        </w:rPr>
        <w:t xml:space="preserve">                                                         </w:t>
      </w:r>
      <w:r w:rsidRPr="00E16EE0">
        <w:rPr>
          <w:rFonts w:asciiTheme="majorHAnsi" w:hAnsiTheme="majorHAnsi"/>
          <w:spacing w:val="56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Girl</w:t>
      </w:r>
      <w:r w:rsidRPr="00E16EE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at Pl</w:t>
      </w:r>
      <w:r w:rsidRPr="00E16EE0">
        <w:rPr>
          <w:rFonts w:asciiTheme="majorHAnsi" w:hAnsiTheme="majorHAnsi"/>
          <w:spacing w:val="3"/>
          <w:sz w:val="24"/>
          <w:szCs w:val="24"/>
        </w:rPr>
        <w:t>a</w:t>
      </w:r>
      <w:r w:rsidRPr="00E16EE0">
        <w:rPr>
          <w:rFonts w:asciiTheme="majorHAnsi" w:hAnsiTheme="majorHAnsi"/>
          <w:spacing w:val="-4"/>
          <w:sz w:val="24"/>
          <w:szCs w:val="24"/>
        </w:rPr>
        <w:t>y</w:t>
      </w:r>
      <w:r w:rsidRPr="00E16EE0">
        <w:rPr>
          <w:rFonts w:asciiTheme="majorHAnsi" w:hAnsiTheme="majorHAnsi"/>
          <w:sz w:val="24"/>
          <w:szCs w:val="24"/>
        </w:rPr>
        <w:t>ground</w:t>
      </w:r>
    </w:p>
    <w:p w14:paraId="27BDEBAD" w14:textId="77777777" w:rsidR="00D56819" w:rsidRPr="00E16EE0" w:rsidRDefault="00E16EE0">
      <w:pPr>
        <w:ind w:left="102"/>
        <w:rPr>
          <w:rFonts w:asciiTheme="majorHAnsi" w:hAnsiTheme="majorHAnsi"/>
          <w:sz w:val="24"/>
          <w:szCs w:val="24"/>
        </w:rPr>
      </w:pPr>
      <w:r w:rsidRPr="00E16EE0">
        <w:rPr>
          <w:rFonts w:asciiTheme="majorHAnsi" w:hAnsiTheme="majorHAnsi"/>
          <w:sz w:val="24"/>
          <w:szCs w:val="24"/>
        </w:rPr>
        <w:t>Desperate Ho</w:t>
      </w:r>
      <w:r w:rsidRPr="00E16EE0">
        <w:rPr>
          <w:rFonts w:asciiTheme="majorHAnsi" w:hAnsiTheme="majorHAnsi"/>
          <w:spacing w:val="-1"/>
          <w:sz w:val="24"/>
          <w:szCs w:val="24"/>
        </w:rPr>
        <w:t>u</w:t>
      </w:r>
      <w:r w:rsidRPr="00E16EE0">
        <w:rPr>
          <w:rFonts w:asciiTheme="majorHAnsi" w:hAnsiTheme="majorHAnsi"/>
          <w:sz w:val="24"/>
          <w:szCs w:val="24"/>
        </w:rPr>
        <w:t>se</w:t>
      </w:r>
      <w:r w:rsidRPr="00E16EE0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E16EE0">
        <w:rPr>
          <w:rFonts w:asciiTheme="majorHAnsi" w:hAnsiTheme="majorHAnsi"/>
          <w:spacing w:val="-9"/>
          <w:sz w:val="24"/>
          <w:szCs w:val="24"/>
        </w:rPr>
        <w:t>W</w:t>
      </w:r>
      <w:r w:rsidRPr="00E16EE0">
        <w:rPr>
          <w:rFonts w:asciiTheme="majorHAnsi" w:hAnsiTheme="majorHAnsi"/>
          <w:sz w:val="24"/>
          <w:szCs w:val="24"/>
        </w:rPr>
        <w:t>ives                                                                          D</w:t>
      </w:r>
      <w:r w:rsidRPr="00E16EE0">
        <w:rPr>
          <w:rFonts w:asciiTheme="majorHAnsi" w:hAnsiTheme="majorHAnsi"/>
          <w:spacing w:val="2"/>
          <w:sz w:val="24"/>
          <w:szCs w:val="24"/>
        </w:rPr>
        <w:t>a</w:t>
      </w:r>
      <w:r w:rsidRPr="00E16EE0">
        <w:rPr>
          <w:rFonts w:asciiTheme="majorHAnsi" w:hAnsiTheme="majorHAnsi"/>
          <w:spacing w:val="-4"/>
          <w:sz w:val="24"/>
          <w:szCs w:val="24"/>
        </w:rPr>
        <w:t>y</w:t>
      </w:r>
      <w:r w:rsidRPr="00E16EE0">
        <w:rPr>
          <w:rFonts w:asciiTheme="majorHAnsi" w:hAnsiTheme="majorHAnsi"/>
          <w:spacing w:val="1"/>
          <w:sz w:val="24"/>
          <w:szCs w:val="24"/>
        </w:rPr>
        <w:t>c</w:t>
      </w:r>
      <w:r w:rsidRPr="00E16EE0">
        <w:rPr>
          <w:rFonts w:asciiTheme="majorHAnsi" w:hAnsiTheme="majorHAnsi"/>
          <w:sz w:val="24"/>
          <w:szCs w:val="24"/>
        </w:rPr>
        <w:t>are</w:t>
      </w:r>
      <w:r w:rsidRPr="00E16EE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Child</w:t>
      </w:r>
    </w:p>
    <w:p w14:paraId="31D47E10" w14:textId="77777777" w:rsidR="00D56819" w:rsidRPr="00E16EE0" w:rsidRDefault="00D56819">
      <w:pPr>
        <w:spacing w:line="200" w:lineRule="exact"/>
        <w:rPr>
          <w:rFonts w:asciiTheme="majorHAnsi" w:hAnsiTheme="majorHAnsi"/>
        </w:rPr>
      </w:pPr>
    </w:p>
    <w:p w14:paraId="3FF4EF2C" w14:textId="77777777" w:rsidR="00D56819" w:rsidRPr="00E16EE0" w:rsidRDefault="00E16EE0">
      <w:pPr>
        <w:ind w:left="102"/>
        <w:rPr>
          <w:rFonts w:asciiTheme="majorHAnsi" w:hAnsiTheme="majorHAnsi"/>
          <w:b/>
          <w:bCs/>
          <w:sz w:val="24"/>
          <w:szCs w:val="24"/>
        </w:rPr>
      </w:pPr>
      <w:r w:rsidRPr="00E16EE0">
        <w:rPr>
          <w:rFonts w:asciiTheme="majorHAnsi" w:hAnsiTheme="majorHAnsi"/>
          <w:b/>
          <w:bCs/>
          <w:sz w:val="24"/>
          <w:szCs w:val="24"/>
        </w:rPr>
        <w:t>CO</w:t>
      </w:r>
      <w:r w:rsidRPr="00E16EE0">
        <w:rPr>
          <w:rFonts w:asciiTheme="majorHAnsi" w:hAnsiTheme="majorHAnsi"/>
          <w:b/>
          <w:bCs/>
          <w:spacing w:val="-1"/>
          <w:sz w:val="24"/>
          <w:szCs w:val="24"/>
        </w:rPr>
        <w:t>M</w:t>
      </w:r>
      <w:r w:rsidRPr="00E16EE0">
        <w:rPr>
          <w:rFonts w:asciiTheme="majorHAnsi" w:hAnsiTheme="majorHAnsi"/>
          <w:b/>
          <w:bCs/>
          <w:sz w:val="24"/>
          <w:szCs w:val="24"/>
        </w:rPr>
        <w:t>MERCIALS</w:t>
      </w:r>
    </w:p>
    <w:p w14:paraId="32885024" w14:textId="77777777" w:rsidR="00D56819" w:rsidRPr="00E16EE0" w:rsidRDefault="00E16EE0">
      <w:pPr>
        <w:ind w:left="102"/>
        <w:rPr>
          <w:rFonts w:asciiTheme="majorHAnsi" w:hAnsiTheme="majorHAnsi"/>
          <w:sz w:val="24"/>
          <w:szCs w:val="24"/>
        </w:rPr>
      </w:pPr>
      <w:r w:rsidRPr="00E16EE0">
        <w:rPr>
          <w:rFonts w:asciiTheme="majorHAnsi" w:hAnsiTheme="majorHAnsi"/>
          <w:sz w:val="24"/>
          <w:szCs w:val="24"/>
        </w:rPr>
        <w:t>Barb</w:t>
      </w:r>
      <w:r w:rsidRPr="00E16EE0">
        <w:rPr>
          <w:rFonts w:asciiTheme="majorHAnsi" w:hAnsiTheme="majorHAnsi"/>
          <w:spacing w:val="1"/>
          <w:sz w:val="24"/>
          <w:szCs w:val="24"/>
        </w:rPr>
        <w:t>i</w:t>
      </w:r>
      <w:r w:rsidRPr="00E16EE0">
        <w:rPr>
          <w:rFonts w:asciiTheme="majorHAnsi" w:hAnsiTheme="majorHAnsi"/>
          <w:sz w:val="24"/>
          <w:szCs w:val="24"/>
        </w:rPr>
        <w:t>e and Ken- Natio</w:t>
      </w:r>
      <w:r w:rsidRPr="00E16EE0">
        <w:rPr>
          <w:rFonts w:asciiTheme="majorHAnsi" w:hAnsiTheme="majorHAnsi"/>
          <w:spacing w:val="1"/>
          <w:sz w:val="24"/>
          <w:szCs w:val="24"/>
        </w:rPr>
        <w:t>n</w:t>
      </w:r>
      <w:r w:rsidRPr="00E16EE0">
        <w:rPr>
          <w:rFonts w:asciiTheme="majorHAnsi" w:hAnsiTheme="majorHAnsi"/>
          <w:sz w:val="24"/>
          <w:szCs w:val="24"/>
        </w:rPr>
        <w:t>al</w:t>
      </w:r>
      <w:r w:rsidRPr="00E16EE0">
        <w:rPr>
          <w:rFonts w:asciiTheme="majorHAnsi" w:hAnsiTheme="majorHAnsi"/>
          <w:sz w:val="24"/>
          <w:szCs w:val="24"/>
        </w:rPr>
        <w:t xml:space="preserve">                                                                        Julie</w:t>
      </w:r>
    </w:p>
    <w:p w14:paraId="2197D309" w14:textId="7C9866AE" w:rsidR="00D56819" w:rsidRPr="00E16EE0" w:rsidRDefault="00E16EE0" w:rsidP="00E16EE0">
      <w:pPr>
        <w:ind w:left="102"/>
        <w:rPr>
          <w:rFonts w:asciiTheme="majorHAnsi" w:hAnsiTheme="majorHAnsi"/>
          <w:sz w:val="24"/>
          <w:szCs w:val="24"/>
        </w:rPr>
      </w:pPr>
      <w:r w:rsidRPr="00E16EE0">
        <w:rPr>
          <w:rFonts w:asciiTheme="majorHAnsi" w:hAnsiTheme="majorHAnsi"/>
          <w:sz w:val="24"/>
          <w:szCs w:val="24"/>
        </w:rPr>
        <w:t>Ben</w:t>
      </w:r>
      <w:r w:rsidRPr="00E16EE0">
        <w:rPr>
          <w:rFonts w:asciiTheme="majorHAnsi" w:hAnsiTheme="majorHAnsi"/>
          <w:spacing w:val="-15"/>
          <w:sz w:val="24"/>
          <w:szCs w:val="24"/>
        </w:rPr>
        <w:t>’</w:t>
      </w:r>
      <w:r w:rsidRPr="00E16EE0">
        <w:rPr>
          <w:rFonts w:asciiTheme="majorHAnsi" w:hAnsiTheme="majorHAnsi"/>
          <w:sz w:val="24"/>
          <w:szCs w:val="24"/>
        </w:rPr>
        <w:t>s</w:t>
      </w:r>
      <w:r w:rsidRPr="00E16EE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B</w:t>
      </w:r>
      <w:r w:rsidRPr="00E16EE0">
        <w:rPr>
          <w:rFonts w:asciiTheme="majorHAnsi" w:hAnsiTheme="majorHAnsi"/>
          <w:spacing w:val="-2"/>
          <w:sz w:val="24"/>
          <w:szCs w:val="24"/>
        </w:rPr>
        <w:t>B</w:t>
      </w:r>
      <w:r w:rsidRPr="00E16EE0">
        <w:rPr>
          <w:rFonts w:asciiTheme="majorHAnsi" w:hAnsiTheme="majorHAnsi"/>
          <w:sz w:val="24"/>
          <w:szCs w:val="24"/>
        </w:rPr>
        <w:t>Q Stand</w:t>
      </w:r>
      <w:r w:rsidRPr="00E16EE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– local                                                                        Daughter</w:t>
      </w:r>
    </w:p>
    <w:p w14:paraId="6A046CAD" w14:textId="77777777" w:rsidR="00D56819" w:rsidRPr="00E16EE0" w:rsidRDefault="00D56819">
      <w:pPr>
        <w:spacing w:line="200" w:lineRule="exact"/>
        <w:rPr>
          <w:rFonts w:asciiTheme="majorHAnsi" w:hAnsiTheme="majorHAnsi"/>
        </w:rPr>
      </w:pPr>
    </w:p>
    <w:p w14:paraId="46CA1738" w14:textId="77777777" w:rsidR="00D56819" w:rsidRPr="00E16EE0" w:rsidRDefault="00E16EE0">
      <w:pPr>
        <w:ind w:left="102" w:right="7730"/>
        <w:rPr>
          <w:rFonts w:asciiTheme="majorHAnsi" w:hAnsiTheme="majorHAnsi"/>
          <w:sz w:val="24"/>
          <w:szCs w:val="24"/>
        </w:rPr>
      </w:pPr>
      <w:r w:rsidRPr="00E16EE0">
        <w:rPr>
          <w:rFonts w:asciiTheme="majorHAnsi" w:hAnsiTheme="majorHAnsi"/>
          <w:b/>
          <w:bCs/>
          <w:sz w:val="24"/>
          <w:szCs w:val="24"/>
        </w:rPr>
        <w:t xml:space="preserve">PRINT </w:t>
      </w:r>
      <w:r w:rsidRPr="00E16EE0">
        <w:rPr>
          <w:rFonts w:asciiTheme="majorHAnsi" w:hAnsiTheme="majorHAnsi"/>
          <w:sz w:val="24"/>
          <w:szCs w:val="24"/>
        </w:rPr>
        <w:t>Ba</w:t>
      </w:r>
      <w:r w:rsidRPr="00E16EE0">
        <w:rPr>
          <w:rFonts w:asciiTheme="majorHAnsi" w:hAnsiTheme="majorHAnsi"/>
          <w:spacing w:val="3"/>
          <w:sz w:val="24"/>
          <w:szCs w:val="24"/>
        </w:rPr>
        <w:t>b</w:t>
      </w:r>
      <w:r w:rsidRPr="00E16EE0">
        <w:rPr>
          <w:rFonts w:asciiTheme="majorHAnsi" w:hAnsiTheme="majorHAnsi"/>
          <w:sz w:val="24"/>
          <w:szCs w:val="24"/>
        </w:rPr>
        <w:t>y</w:t>
      </w:r>
      <w:r w:rsidRPr="00E16EE0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E16EE0">
        <w:rPr>
          <w:rFonts w:asciiTheme="majorHAnsi" w:hAnsiTheme="majorHAnsi"/>
          <w:spacing w:val="-1"/>
          <w:sz w:val="24"/>
          <w:szCs w:val="24"/>
        </w:rPr>
        <w:t>G</w:t>
      </w:r>
      <w:r w:rsidRPr="00E16EE0">
        <w:rPr>
          <w:rFonts w:asciiTheme="majorHAnsi" w:hAnsiTheme="majorHAnsi"/>
          <w:sz w:val="24"/>
          <w:szCs w:val="24"/>
        </w:rPr>
        <w:t>ap</w:t>
      </w:r>
    </w:p>
    <w:p w14:paraId="51E9882C" w14:textId="77777777" w:rsidR="00D56819" w:rsidRPr="00E16EE0" w:rsidRDefault="00E16EE0">
      <w:pPr>
        <w:ind w:left="102"/>
        <w:rPr>
          <w:rFonts w:asciiTheme="majorHAnsi" w:hAnsiTheme="majorHAnsi"/>
          <w:sz w:val="24"/>
          <w:szCs w:val="24"/>
        </w:rPr>
      </w:pPr>
      <w:r w:rsidRPr="00E16EE0">
        <w:rPr>
          <w:rFonts w:asciiTheme="majorHAnsi" w:hAnsiTheme="majorHAnsi"/>
          <w:sz w:val="24"/>
          <w:szCs w:val="24"/>
        </w:rPr>
        <w:t>Ben</w:t>
      </w:r>
      <w:r w:rsidRPr="00E16EE0">
        <w:rPr>
          <w:rFonts w:asciiTheme="majorHAnsi" w:hAnsiTheme="majorHAnsi"/>
          <w:spacing w:val="-15"/>
          <w:sz w:val="24"/>
          <w:szCs w:val="24"/>
        </w:rPr>
        <w:t>’</w:t>
      </w:r>
      <w:r w:rsidRPr="00E16EE0">
        <w:rPr>
          <w:rFonts w:asciiTheme="majorHAnsi" w:hAnsiTheme="majorHAnsi"/>
          <w:sz w:val="24"/>
          <w:szCs w:val="24"/>
        </w:rPr>
        <w:t>s</w:t>
      </w:r>
      <w:r w:rsidRPr="00E16EE0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B</w:t>
      </w:r>
      <w:r w:rsidRPr="00E16EE0">
        <w:rPr>
          <w:rFonts w:asciiTheme="majorHAnsi" w:hAnsiTheme="majorHAnsi"/>
          <w:spacing w:val="-2"/>
          <w:sz w:val="24"/>
          <w:szCs w:val="24"/>
        </w:rPr>
        <w:t>B</w:t>
      </w:r>
      <w:r w:rsidRPr="00E16EE0">
        <w:rPr>
          <w:rFonts w:asciiTheme="majorHAnsi" w:hAnsiTheme="majorHAnsi"/>
          <w:sz w:val="24"/>
          <w:szCs w:val="24"/>
        </w:rPr>
        <w:t>Q Stand</w:t>
      </w:r>
    </w:p>
    <w:p w14:paraId="787BD37D" w14:textId="77777777" w:rsidR="00D56819" w:rsidRPr="00E16EE0" w:rsidRDefault="00D56819">
      <w:pPr>
        <w:spacing w:line="200" w:lineRule="exact"/>
        <w:rPr>
          <w:rFonts w:asciiTheme="majorHAnsi" w:hAnsiTheme="majorHAnsi"/>
        </w:rPr>
      </w:pPr>
    </w:p>
    <w:p w14:paraId="416D4E4F" w14:textId="77777777" w:rsidR="00D56819" w:rsidRPr="00E16EE0" w:rsidRDefault="00E16EE0">
      <w:pPr>
        <w:ind w:left="102"/>
        <w:rPr>
          <w:rFonts w:asciiTheme="majorHAnsi" w:hAnsiTheme="majorHAnsi"/>
          <w:b/>
          <w:bCs/>
          <w:sz w:val="24"/>
          <w:szCs w:val="24"/>
        </w:rPr>
      </w:pPr>
      <w:r w:rsidRPr="00E16EE0">
        <w:rPr>
          <w:rFonts w:asciiTheme="majorHAnsi" w:hAnsiTheme="majorHAnsi"/>
          <w:b/>
          <w:bCs/>
          <w:sz w:val="24"/>
          <w:szCs w:val="24"/>
        </w:rPr>
        <w:t>PL</w:t>
      </w:r>
      <w:r w:rsidRPr="00E16EE0">
        <w:rPr>
          <w:rFonts w:asciiTheme="majorHAnsi" w:hAnsiTheme="majorHAnsi"/>
          <w:b/>
          <w:bCs/>
          <w:spacing w:val="-21"/>
          <w:sz w:val="24"/>
          <w:szCs w:val="24"/>
        </w:rPr>
        <w:t>A</w:t>
      </w:r>
      <w:r w:rsidRPr="00E16EE0">
        <w:rPr>
          <w:rFonts w:asciiTheme="majorHAnsi" w:hAnsiTheme="majorHAnsi"/>
          <w:b/>
          <w:bCs/>
          <w:spacing w:val="-1"/>
          <w:sz w:val="24"/>
          <w:szCs w:val="24"/>
        </w:rPr>
        <w:t>Y</w:t>
      </w:r>
      <w:r w:rsidRPr="00E16EE0">
        <w:rPr>
          <w:rFonts w:asciiTheme="majorHAnsi" w:hAnsiTheme="majorHAnsi"/>
          <w:b/>
          <w:bCs/>
          <w:sz w:val="24"/>
          <w:szCs w:val="24"/>
        </w:rPr>
        <w:t>S</w:t>
      </w:r>
    </w:p>
    <w:p w14:paraId="1961F5C2" w14:textId="77777777" w:rsidR="00D56819" w:rsidRPr="00E16EE0" w:rsidRDefault="00E16EE0">
      <w:pPr>
        <w:ind w:left="102"/>
        <w:rPr>
          <w:rFonts w:asciiTheme="majorHAnsi" w:hAnsiTheme="majorHAnsi"/>
          <w:sz w:val="24"/>
          <w:szCs w:val="24"/>
        </w:rPr>
      </w:pPr>
      <w:r w:rsidRPr="00E16EE0">
        <w:rPr>
          <w:rFonts w:asciiTheme="majorHAnsi" w:hAnsiTheme="majorHAnsi"/>
          <w:sz w:val="24"/>
          <w:szCs w:val="24"/>
        </w:rPr>
        <w:t>A</w:t>
      </w:r>
      <w:r w:rsidRPr="00E16EE0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Mids</w:t>
      </w:r>
      <w:r w:rsidRPr="00E16EE0">
        <w:rPr>
          <w:rFonts w:asciiTheme="majorHAnsi" w:hAnsiTheme="majorHAnsi"/>
          <w:spacing w:val="3"/>
          <w:sz w:val="24"/>
          <w:szCs w:val="24"/>
        </w:rPr>
        <w:t>u</w:t>
      </w:r>
      <w:r w:rsidRPr="00E16EE0">
        <w:rPr>
          <w:rFonts w:asciiTheme="majorHAnsi" w:hAnsiTheme="majorHAnsi"/>
          <w:spacing w:val="-1"/>
          <w:sz w:val="24"/>
          <w:szCs w:val="24"/>
        </w:rPr>
        <w:t>m</w:t>
      </w:r>
      <w:r w:rsidRPr="00E16EE0">
        <w:rPr>
          <w:rFonts w:asciiTheme="majorHAnsi" w:hAnsiTheme="majorHAnsi"/>
          <w:sz w:val="24"/>
          <w:szCs w:val="24"/>
        </w:rPr>
        <w:t>mer</w:t>
      </w:r>
      <w:r w:rsidRPr="00E16EE0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Night</w:t>
      </w:r>
      <w:r w:rsidRPr="00E16EE0">
        <w:rPr>
          <w:rFonts w:asciiTheme="majorHAnsi" w:hAnsiTheme="majorHAnsi"/>
          <w:spacing w:val="-15"/>
          <w:sz w:val="24"/>
          <w:szCs w:val="24"/>
        </w:rPr>
        <w:t>’</w:t>
      </w:r>
      <w:r w:rsidRPr="00E16EE0">
        <w:rPr>
          <w:rFonts w:asciiTheme="majorHAnsi" w:hAnsiTheme="majorHAnsi"/>
          <w:sz w:val="24"/>
          <w:szCs w:val="24"/>
        </w:rPr>
        <w:t>s Dre</w:t>
      </w:r>
      <w:r w:rsidRPr="00E16EE0">
        <w:rPr>
          <w:rFonts w:asciiTheme="majorHAnsi" w:hAnsiTheme="majorHAnsi"/>
          <w:spacing w:val="2"/>
          <w:sz w:val="24"/>
          <w:szCs w:val="24"/>
        </w:rPr>
        <w:t>a</w:t>
      </w:r>
      <w:r w:rsidRPr="00E16EE0">
        <w:rPr>
          <w:rFonts w:asciiTheme="majorHAnsi" w:hAnsiTheme="majorHAnsi"/>
          <w:sz w:val="24"/>
          <w:szCs w:val="24"/>
        </w:rPr>
        <w:t>m,</w:t>
      </w:r>
      <w:r w:rsidRPr="00E16EE0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Landsdown Com</w:t>
      </w:r>
      <w:r w:rsidRPr="00E16EE0">
        <w:rPr>
          <w:rFonts w:asciiTheme="majorHAnsi" w:hAnsiTheme="majorHAnsi"/>
          <w:spacing w:val="-1"/>
          <w:sz w:val="24"/>
          <w:szCs w:val="24"/>
        </w:rPr>
        <w:t>m</w:t>
      </w:r>
      <w:r w:rsidRPr="00E16EE0">
        <w:rPr>
          <w:rFonts w:asciiTheme="majorHAnsi" w:hAnsiTheme="majorHAnsi"/>
          <w:sz w:val="24"/>
          <w:szCs w:val="24"/>
        </w:rPr>
        <w:t>un</w:t>
      </w:r>
      <w:r w:rsidRPr="00E16EE0">
        <w:rPr>
          <w:rFonts w:asciiTheme="majorHAnsi" w:hAnsiTheme="majorHAnsi"/>
          <w:spacing w:val="1"/>
          <w:sz w:val="24"/>
          <w:szCs w:val="24"/>
        </w:rPr>
        <w:t>it</w:t>
      </w:r>
      <w:r w:rsidRPr="00E16EE0">
        <w:rPr>
          <w:rFonts w:asciiTheme="majorHAnsi" w:hAnsiTheme="majorHAnsi"/>
          <w:sz w:val="24"/>
          <w:szCs w:val="24"/>
        </w:rPr>
        <w:t>y</w:t>
      </w:r>
      <w:r w:rsidRPr="00E16EE0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Theater           Peas Blossom</w:t>
      </w:r>
    </w:p>
    <w:p w14:paraId="5E1DCAC6" w14:textId="77777777" w:rsidR="00D56819" w:rsidRPr="00E16EE0" w:rsidRDefault="00E16EE0">
      <w:pPr>
        <w:ind w:left="102"/>
        <w:rPr>
          <w:rFonts w:asciiTheme="majorHAnsi" w:hAnsiTheme="majorHAnsi"/>
          <w:sz w:val="24"/>
          <w:szCs w:val="24"/>
        </w:rPr>
      </w:pPr>
      <w:r w:rsidRPr="00E16EE0">
        <w:rPr>
          <w:rFonts w:asciiTheme="majorHAnsi" w:hAnsiTheme="majorHAnsi"/>
          <w:sz w:val="24"/>
          <w:szCs w:val="24"/>
        </w:rPr>
        <w:t>Pie</w:t>
      </w:r>
      <w:r w:rsidRPr="00E16EE0">
        <w:rPr>
          <w:rFonts w:asciiTheme="majorHAnsi" w:hAnsiTheme="majorHAnsi"/>
          <w:spacing w:val="1"/>
          <w:sz w:val="24"/>
          <w:szCs w:val="24"/>
        </w:rPr>
        <w:t>c</w:t>
      </w:r>
      <w:r w:rsidRPr="00E16EE0">
        <w:rPr>
          <w:rFonts w:asciiTheme="majorHAnsi" w:hAnsiTheme="majorHAnsi"/>
          <w:sz w:val="24"/>
          <w:szCs w:val="24"/>
        </w:rPr>
        <w:t>es of</w:t>
      </w:r>
      <w:r w:rsidRPr="00E16EE0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E16EE0">
        <w:rPr>
          <w:rFonts w:asciiTheme="majorHAnsi" w:hAnsiTheme="majorHAnsi"/>
          <w:spacing w:val="-20"/>
          <w:sz w:val="24"/>
          <w:szCs w:val="24"/>
        </w:rPr>
        <w:t>W</w:t>
      </w:r>
      <w:r w:rsidRPr="00E16EE0">
        <w:rPr>
          <w:rFonts w:asciiTheme="majorHAnsi" w:hAnsiTheme="majorHAnsi"/>
          <w:sz w:val="24"/>
          <w:szCs w:val="24"/>
        </w:rPr>
        <w:t>ood, Landsdown E</w:t>
      </w:r>
      <w:r w:rsidRPr="00E16EE0">
        <w:rPr>
          <w:rFonts w:asciiTheme="majorHAnsi" w:hAnsiTheme="majorHAnsi"/>
          <w:spacing w:val="1"/>
          <w:sz w:val="24"/>
          <w:szCs w:val="24"/>
        </w:rPr>
        <w:t>l</w:t>
      </w:r>
      <w:r w:rsidRPr="00E16EE0">
        <w:rPr>
          <w:rFonts w:asciiTheme="majorHAnsi" w:hAnsiTheme="majorHAnsi"/>
          <w:sz w:val="24"/>
          <w:szCs w:val="24"/>
        </w:rPr>
        <w:t>e</w:t>
      </w:r>
      <w:r w:rsidRPr="00E16EE0">
        <w:rPr>
          <w:rFonts w:asciiTheme="majorHAnsi" w:hAnsiTheme="majorHAnsi"/>
          <w:spacing w:val="-1"/>
          <w:sz w:val="24"/>
          <w:szCs w:val="24"/>
        </w:rPr>
        <w:t>m</w:t>
      </w:r>
      <w:r w:rsidRPr="00E16EE0">
        <w:rPr>
          <w:rFonts w:asciiTheme="majorHAnsi" w:hAnsiTheme="majorHAnsi"/>
          <w:sz w:val="24"/>
          <w:szCs w:val="24"/>
        </w:rPr>
        <w:t>en</w:t>
      </w:r>
      <w:r w:rsidRPr="00E16EE0">
        <w:rPr>
          <w:rFonts w:asciiTheme="majorHAnsi" w:hAnsiTheme="majorHAnsi"/>
          <w:spacing w:val="1"/>
          <w:sz w:val="24"/>
          <w:szCs w:val="24"/>
        </w:rPr>
        <w:t>t</w:t>
      </w:r>
      <w:r w:rsidRPr="00E16EE0">
        <w:rPr>
          <w:rFonts w:asciiTheme="majorHAnsi" w:hAnsiTheme="majorHAnsi"/>
          <w:sz w:val="24"/>
          <w:szCs w:val="24"/>
        </w:rPr>
        <w:t>a</w:t>
      </w:r>
      <w:r w:rsidRPr="00E16EE0">
        <w:rPr>
          <w:rFonts w:asciiTheme="majorHAnsi" w:hAnsiTheme="majorHAnsi"/>
          <w:spacing w:val="2"/>
          <w:sz w:val="24"/>
          <w:szCs w:val="24"/>
        </w:rPr>
        <w:t>r</w:t>
      </w:r>
      <w:r w:rsidRPr="00E16EE0">
        <w:rPr>
          <w:rFonts w:asciiTheme="majorHAnsi" w:hAnsiTheme="majorHAnsi"/>
          <w:sz w:val="24"/>
          <w:szCs w:val="24"/>
        </w:rPr>
        <w:t xml:space="preserve">y                                             </w:t>
      </w:r>
      <w:r w:rsidRPr="00E16EE0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The</w:t>
      </w:r>
      <w:r w:rsidRPr="00E16EE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Fl</w:t>
      </w:r>
      <w:r w:rsidRPr="00E16EE0">
        <w:rPr>
          <w:rFonts w:asciiTheme="majorHAnsi" w:hAnsiTheme="majorHAnsi"/>
          <w:spacing w:val="-2"/>
          <w:sz w:val="24"/>
          <w:szCs w:val="24"/>
        </w:rPr>
        <w:t>o</w:t>
      </w:r>
      <w:r w:rsidRPr="00E16EE0">
        <w:rPr>
          <w:rFonts w:asciiTheme="majorHAnsi" w:hAnsiTheme="majorHAnsi"/>
          <w:sz w:val="24"/>
          <w:szCs w:val="24"/>
        </w:rPr>
        <w:t>wer</w:t>
      </w:r>
    </w:p>
    <w:p w14:paraId="0380B8B6" w14:textId="77777777" w:rsidR="00D56819" w:rsidRPr="00E16EE0" w:rsidRDefault="00D56819">
      <w:pPr>
        <w:spacing w:line="200" w:lineRule="exact"/>
        <w:rPr>
          <w:rFonts w:asciiTheme="majorHAnsi" w:hAnsiTheme="majorHAnsi"/>
        </w:rPr>
      </w:pPr>
    </w:p>
    <w:p w14:paraId="7C3ACFB7" w14:textId="77777777" w:rsidR="00D56819" w:rsidRPr="00E16EE0" w:rsidRDefault="00E16EE0">
      <w:pPr>
        <w:ind w:left="102"/>
        <w:rPr>
          <w:rFonts w:asciiTheme="majorHAnsi" w:hAnsiTheme="majorHAnsi"/>
          <w:b/>
          <w:bCs/>
          <w:sz w:val="24"/>
          <w:szCs w:val="24"/>
        </w:rPr>
      </w:pPr>
      <w:r w:rsidRPr="00E16EE0">
        <w:rPr>
          <w:rFonts w:asciiTheme="majorHAnsi" w:hAnsiTheme="majorHAnsi"/>
          <w:b/>
          <w:bCs/>
          <w:sz w:val="24"/>
          <w:szCs w:val="24"/>
        </w:rPr>
        <w:t>TRAINING</w:t>
      </w:r>
    </w:p>
    <w:p w14:paraId="773FA91F" w14:textId="77777777" w:rsidR="00D56819" w:rsidRPr="00E16EE0" w:rsidRDefault="00E16EE0">
      <w:pPr>
        <w:ind w:left="102" w:right="3155"/>
        <w:rPr>
          <w:rFonts w:asciiTheme="majorHAnsi" w:hAnsiTheme="majorHAnsi"/>
          <w:sz w:val="24"/>
          <w:szCs w:val="24"/>
        </w:rPr>
      </w:pPr>
      <w:r w:rsidRPr="00E16EE0">
        <w:rPr>
          <w:rFonts w:asciiTheme="majorHAnsi" w:hAnsiTheme="majorHAnsi"/>
          <w:sz w:val="24"/>
          <w:szCs w:val="24"/>
        </w:rPr>
        <w:t>Acting</w:t>
      </w:r>
      <w:r w:rsidRPr="00E16EE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for the C</w:t>
      </w:r>
      <w:r w:rsidRPr="00E16EE0">
        <w:rPr>
          <w:rFonts w:asciiTheme="majorHAnsi" w:hAnsiTheme="majorHAnsi"/>
          <w:spacing w:val="1"/>
          <w:sz w:val="24"/>
          <w:szCs w:val="24"/>
        </w:rPr>
        <w:t>a</w:t>
      </w:r>
      <w:r w:rsidRPr="00E16EE0">
        <w:rPr>
          <w:rFonts w:asciiTheme="majorHAnsi" w:hAnsiTheme="majorHAnsi"/>
          <w:spacing w:val="-1"/>
          <w:sz w:val="24"/>
          <w:szCs w:val="24"/>
        </w:rPr>
        <w:t>m</w:t>
      </w:r>
      <w:r w:rsidRPr="00E16EE0">
        <w:rPr>
          <w:rFonts w:asciiTheme="majorHAnsi" w:hAnsiTheme="majorHAnsi"/>
          <w:sz w:val="24"/>
          <w:szCs w:val="24"/>
        </w:rPr>
        <w:t>era/</w:t>
      </w:r>
      <w:r w:rsidRPr="00E16EE0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The</w:t>
      </w:r>
      <w:r w:rsidRPr="00E16EE0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Actors Studio/</w:t>
      </w:r>
      <w:r w:rsidRPr="00E16EE0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Jani</w:t>
      </w:r>
      <w:r w:rsidRPr="00E16EE0">
        <w:rPr>
          <w:rFonts w:asciiTheme="majorHAnsi" w:hAnsiTheme="majorHAnsi"/>
          <w:spacing w:val="1"/>
          <w:sz w:val="24"/>
          <w:szCs w:val="24"/>
        </w:rPr>
        <w:t>c</w:t>
      </w:r>
      <w:r w:rsidRPr="00E16EE0">
        <w:rPr>
          <w:rFonts w:asciiTheme="majorHAnsi" w:hAnsiTheme="majorHAnsi"/>
          <w:sz w:val="24"/>
          <w:szCs w:val="24"/>
        </w:rPr>
        <w:t xml:space="preserve">e Darling </w:t>
      </w:r>
      <w:r w:rsidRPr="00E16EE0">
        <w:rPr>
          <w:rFonts w:asciiTheme="majorHAnsi" w:hAnsiTheme="majorHAnsi"/>
          <w:spacing w:val="-17"/>
          <w:sz w:val="24"/>
          <w:szCs w:val="24"/>
        </w:rPr>
        <w:t>T</w:t>
      </w:r>
      <w:r w:rsidRPr="00E16EE0">
        <w:rPr>
          <w:rFonts w:asciiTheme="majorHAnsi" w:hAnsiTheme="majorHAnsi"/>
          <w:sz w:val="24"/>
          <w:szCs w:val="24"/>
        </w:rPr>
        <w:t>ap/</w:t>
      </w:r>
      <w:r w:rsidRPr="00E16EE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M</w:t>
      </w:r>
      <w:r w:rsidRPr="00E16EE0">
        <w:rPr>
          <w:rFonts w:asciiTheme="majorHAnsi" w:hAnsiTheme="majorHAnsi"/>
          <w:spacing w:val="-2"/>
          <w:sz w:val="24"/>
          <w:szCs w:val="24"/>
        </w:rPr>
        <w:t>i</w:t>
      </w:r>
      <w:r w:rsidRPr="00E16EE0">
        <w:rPr>
          <w:rFonts w:asciiTheme="majorHAnsi" w:hAnsiTheme="majorHAnsi"/>
          <w:sz w:val="24"/>
          <w:szCs w:val="24"/>
        </w:rPr>
        <w:t>ss Lind</w:t>
      </w:r>
      <w:r w:rsidRPr="00E16EE0">
        <w:rPr>
          <w:rFonts w:asciiTheme="majorHAnsi" w:hAnsiTheme="majorHAnsi"/>
          <w:spacing w:val="1"/>
          <w:sz w:val="24"/>
          <w:szCs w:val="24"/>
        </w:rPr>
        <w:t>a</w:t>
      </w:r>
      <w:r w:rsidRPr="00E16EE0">
        <w:rPr>
          <w:rFonts w:asciiTheme="majorHAnsi" w:hAnsiTheme="majorHAnsi"/>
          <w:spacing w:val="-14"/>
          <w:sz w:val="24"/>
          <w:szCs w:val="24"/>
        </w:rPr>
        <w:t>’</w:t>
      </w:r>
      <w:r w:rsidRPr="00E16EE0">
        <w:rPr>
          <w:rFonts w:asciiTheme="majorHAnsi" w:hAnsiTheme="majorHAnsi"/>
          <w:sz w:val="24"/>
          <w:szCs w:val="24"/>
        </w:rPr>
        <w:t>s Dance</w:t>
      </w:r>
      <w:r w:rsidRPr="00E16EE0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Studi</w:t>
      </w:r>
      <w:r w:rsidRPr="00E16EE0">
        <w:rPr>
          <w:rFonts w:asciiTheme="majorHAnsi" w:hAnsiTheme="majorHAnsi"/>
          <w:spacing w:val="2"/>
          <w:sz w:val="24"/>
          <w:szCs w:val="24"/>
        </w:rPr>
        <w:t>o</w:t>
      </w:r>
      <w:r w:rsidRPr="00E16EE0">
        <w:rPr>
          <w:rFonts w:asciiTheme="majorHAnsi" w:hAnsiTheme="majorHAnsi"/>
          <w:sz w:val="24"/>
          <w:szCs w:val="24"/>
        </w:rPr>
        <w:t xml:space="preserve">/ </w:t>
      </w:r>
      <w:r w:rsidRPr="00E16EE0">
        <w:rPr>
          <w:rFonts w:asciiTheme="majorHAnsi" w:hAnsiTheme="majorHAnsi"/>
          <w:sz w:val="24"/>
          <w:szCs w:val="24"/>
        </w:rPr>
        <w:t>Courtn</w:t>
      </w:r>
      <w:r w:rsidRPr="00E16EE0">
        <w:rPr>
          <w:rFonts w:asciiTheme="majorHAnsi" w:hAnsiTheme="majorHAnsi"/>
          <w:spacing w:val="2"/>
          <w:sz w:val="24"/>
          <w:szCs w:val="24"/>
        </w:rPr>
        <w:t>e</w:t>
      </w:r>
      <w:r w:rsidRPr="00E16EE0">
        <w:rPr>
          <w:rFonts w:asciiTheme="majorHAnsi" w:hAnsiTheme="majorHAnsi"/>
          <w:sz w:val="24"/>
          <w:szCs w:val="24"/>
        </w:rPr>
        <w:t>y</w:t>
      </w:r>
      <w:r w:rsidRPr="00E16EE0">
        <w:rPr>
          <w:rFonts w:asciiTheme="majorHAnsi" w:hAnsiTheme="majorHAnsi"/>
          <w:spacing w:val="-16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Anderson Ba</w:t>
      </w:r>
      <w:r w:rsidRPr="00E16EE0">
        <w:rPr>
          <w:rFonts w:asciiTheme="majorHAnsi" w:hAnsiTheme="majorHAnsi"/>
          <w:spacing w:val="1"/>
          <w:sz w:val="24"/>
          <w:szCs w:val="24"/>
        </w:rPr>
        <w:t>l</w:t>
      </w:r>
      <w:r w:rsidRPr="00E16EE0">
        <w:rPr>
          <w:rFonts w:asciiTheme="majorHAnsi" w:hAnsiTheme="majorHAnsi"/>
          <w:sz w:val="24"/>
          <w:szCs w:val="24"/>
        </w:rPr>
        <w:t>let/ Mi</w:t>
      </w:r>
      <w:r w:rsidRPr="00E16EE0">
        <w:rPr>
          <w:rFonts w:asciiTheme="majorHAnsi" w:hAnsiTheme="majorHAnsi"/>
          <w:spacing w:val="-2"/>
          <w:sz w:val="24"/>
          <w:szCs w:val="24"/>
        </w:rPr>
        <w:t>s</w:t>
      </w:r>
      <w:r w:rsidRPr="00E16EE0">
        <w:rPr>
          <w:rFonts w:asciiTheme="majorHAnsi" w:hAnsiTheme="majorHAnsi"/>
          <w:sz w:val="24"/>
          <w:szCs w:val="24"/>
        </w:rPr>
        <w:t xml:space="preserve">s </w:t>
      </w:r>
      <w:r w:rsidRPr="00E16EE0">
        <w:rPr>
          <w:rFonts w:asciiTheme="majorHAnsi" w:hAnsiTheme="majorHAnsi"/>
          <w:spacing w:val="2"/>
          <w:sz w:val="24"/>
          <w:szCs w:val="24"/>
        </w:rPr>
        <w:t>L</w:t>
      </w:r>
      <w:r w:rsidRPr="00E16EE0">
        <w:rPr>
          <w:rFonts w:asciiTheme="majorHAnsi" w:hAnsiTheme="majorHAnsi"/>
          <w:sz w:val="24"/>
          <w:szCs w:val="24"/>
        </w:rPr>
        <w:t>inda</w:t>
      </w:r>
      <w:r w:rsidRPr="00E16EE0">
        <w:rPr>
          <w:rFonts w:asciiTheme="majorHAnsi" w:hAnsiTheme="majorHAnsi"/>
          <w:spacing w:val="-15"/>
          <w:sz w:val="24"/>
          <w:szCs w:val="24"/>
        </w:rPr>
        <w:t>’</w:t>
      </w:r>
      <w:r w:rsidRPr="00E16EE0">
        <w:rPr>
          <w:rFonts w:asciiTheme="majorHAnsi" w:hAnsiTheme="majorHAnsi"/>
          <w:sz w:val="24"/>
          <w:szCs w:val="24"/>
        </w:rPr>
        <w:t>s Dance</w:t>
      </w:r>
      <w:r w:rsidRPr="00E16EE0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Studio/ Linda</w:t>
      </w:r>
      <w:r w:rsidRPr="00E16EE0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Bail</w:t>
      </w:r>
      <w:r w:rsidRPr="00E16EE0">
        <w:rPr>
          <w:rFonts w:asciiTheme="majorHAnsi" w:hAnsiTheme="majorHAnsi"/>
          <w:spacing w:val="2"/>
          <w:sz w:val="24"/>
          <w:szCs w:val="24"/>
        </w:rPr>
        <w:t>e</w:t>
      </w:r>
      <w:r w:rsidRPr="00E16EE0">
        <w:rPr>
          <w:rFonts w:asciiTheme="majorHAnsi" w:hAnsiTheme="majorHAnsi"/>
          <w:sz w:val="24"/>
          <w:szCs w:val="24"/>
        </w:rPr>
        <w:t>y</w:t>
      </w:r>
    </w:p>
    <w:p w14:paraId="6047FE06" w14:textId="77777777" w:rsidR="00D56819" w:rsidRPr="00E16EE0" w:rsidRDefault="00D56819">
      <w:pPr>
        <w:spacing w:before="2" w:line="140" w:lineRule="exact"/>
        <w:rPr>
          <w:rFonts w:asciiTheme="majorHAnsi" w:hAnsiTheme="majorHAnsi"/>
          <w:sz w:val="15"/>
          <w:szCs w:val="15"/>
        </w:rPr>
      </w:pPr>
    </w:p>
    <w:p w14:paraId="3E41D554" w14:textId="77777777" w:rsidR="00D56819" w:rsidRPr="00E16EE0" w:rsidRDefault="00D56819">
      <w:pPr>
        <w:spacing w:line="200" w:lineRule="exact"/>
        <w:rPr>
          <w:rFonts w:asciiTheme="majorHAnsi" w:hAnsiTheme="majorHAnsi"/>
        </w:rPr>
      </w:pPr>
    </w:p>
    <w:p w14:paraId="7EA1D027" w14:textId="77777777" w:rsidR="00D56819" w:rsidRPr="00E16EE0" w:rsidRDefault="00E16EE0">
      <w:pPr>
        <w:ind w:left="102"/>
        <w:rPr>
          <w:rFonts w:asciiTheme="majorHAnsi" w:hAnsiTheme="majorHAnsi"/>
          <w:b/>
          <w:bCs/>
          <w:sz w:val="24"/>
          <w:szCs w:val="24"/>
        </w:rPr>
      </w:pPr>
      <w:r w:rsidRPr="00E16EE0">
        <w:rPr>
          <w:rFonts w:asciiTheme="majorHAnsi" w:hAnsiTheme="majorHAnsi"/>
          <w:b/>
          <w:bCs/>
          <w:sz w:val="24"/>
          <w:szCs w:val="24"/>
        </w:rPr>
        <w:t>SPECIAL</w:t>
      </w:r>
      <w:r w:rsidRPr="00E16EE0">
        <w:rPr>
          <w:rFonts w:asciiTheme="majorHAnsi" w:hAnsiTheme="majorHAnsi"/>
          <w:b/>
          <w:bCs/>
          <w:spacing w:val="-7"/>
          <w:sz w:val="24"/>
          <w:szCs w:val="24"/>
        </w:rPr>
        <w:t xml:space="preserve"> </w:t>
      </w:r>
      <w:r w:rsidRPr="00E16EE0">
        <w:rPr>
          <w:rFonts w:asciiTheme="majorHAnsi" w:hAnsiTheme="majorHAnsi"/>
          <w:b/>
          <w:bCs/>
          <w:spacing w:val="-1"/>
          <w:sz w:val="24"/>
          <w:szCs w:val="24"/>
        </w:rPr>
        <w:t>S</w:t>
      </w:r>
      <w:r w:rsidRPr="00E16EE0">
        <w:rPr>
          <w:rFonts w:asciiTheme="majorHAnsi" w:hAnsiTheme="majorHAnsi"/>
          <w:b/>
          <w:bCs/>
          <w:sz w:val="24"/>
          <w:szCs w:val="24"/>
        </w:rPr>
        <w:t>KILLS/IN</w:t>
      </w:r>
      <w:r w:rsidRPr="00E16EE0">
        <w:rPr>
          <w:rFonts w:asciiTheme="majorHAnsi" w:hAnsiTheme="majorHAnsi"/>
          <w:b/>
          <w:bCs/>
          <w:spacing w:val="2"/>
          <w:sz w:val="24"/>
          <w:szCs w:val="24"/>
        </w:rPr>
        <w:t>T</w:t>
      </w:r>
      <w:r w:rsidRPr="00E16EE0">
        <w:rPr>
          <w:rFonts w:asciiTheme="majorHAnsi" w:hAnsiTheme="majorHAnsi"/>
          <w:b/>
          <w:bCs/>
          <w:sz w:val="24"/>
          <w:szCs w:val="24"/>
        </w:rPr>
        <w:t>ERESTS</w:t>
      </w:r>
    </w:p>
    <w:p w14:paraId="20BB63CD" w14:textId="77777777" w:rsidR="00D56819" w:rsidRPr="00E16EE0" w:rsidRDefault="00E16EE0">
      <w:pPr>
        <w:ind w:left="102" w:right="674"/>
        <w:rPr>
          <w:rFonts w:asciiTheme="majorHAnsi" w:hAnsiTheme="majorHAnsi"/>
          <w:sz w:val="24"/>
          <w:szCs w:val="24"/>
        </w:rPr>
      </w:pPr>
      <w:r w:rsidRPr="00E16EE0">
        <w:rPr>
          <w:rFonts w:asciiTheme="majorHAnsi" w:hAnsiTheme="majorHAnsi"/>
          <w:sz w:val="24"/>
          <w:szCs w:val="24"/>
        </w:rPr>
        <w:t>Ba</w:t>
      </w:r>
      <w:r w:rsidRPr="00E16EE0">
        <w:rPr>
          <w:rFonts w:asciiTheme="majorHAnsi" w:hAnsiTheme="majorHAnsi"/>
          <w:spacing w:val="1"/>
          <w:sz w:val="24"/>
          <w:szCs w:val="24"/>
        </w:rPr>
        <w:t>l</w:t>
      </w:r>
      <w:r w:rsidRPr="00E16EE0">
        <w:rPr>
          <w:rFonts w:asciiTheme="majorHAnsi" w:hAnsiTheme="majorHAnsi"/>
          <w:sz w:val="24"/>
          <w:szCs w:val="24"/>
        </w:rPr>
        <w:t>let,</w:t>
      </w:r>
      <w:r w:rsidRPr="00E16EE0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E16EE0">
        <w:rPr>
          <w:rFonts w:asciiTheme="majorHAnsi" w:hAnsiTheme="majorHAnsi"/>
          <w:spacing w:val="-17"/>
          <w:sz w:val="24"/>
          <w:szCs w:val="24"/>
        </w:rPr>
        <w:t>T</w:t>
      </w:r>
      <w:r w:rsidRPr="00E16EE0">
        <w:rPr>
          <w:rFonts w:asciiTheme="majorHAnsi" w:hAnsiTheme="majorHAnsi"/>
          <w:sz w:val="24"/>
          <w:szCs w:val="24"/>
        </w:rPr>
        <w:t xml:space="preserve">ap, </w:t>
      </w:r>
      <w:r w:rsidRPr="00E16EE0">
        <w:rPr>
          <w:rFonts w:asciiTheme="majorHAnsi" w:hAnsiTheme="majorHAnsi"/>
          <w:spacing w:val="-2"/>
          <w:sz w:val="24"/>
          <w:szCs w:val="24"/>
        </w:rPr>
        <w:t>S</w:t>
      </w:r>
      <w:r w:rsidRPr="00E16EE0">
        <w:rPr>
          <w:rFonts w:asciiTheme="majorHAnsi" w:hAnsiTheme="majorHAnsi"/>
          <w:sz w:val="24"/>
          <w:szCs w:val="24"/>
        </w:rPr>
        <w:t>w</w:t>
      </w:r>
      <w:r w:rsidRPr="00E16EE0">
        <w:rPr>
          <w:rFonts w:asciiTheme="majorHAnsi" w:hAnsiTheme="majorHAnsi"/>
          <w:spacing w:val="2"/>
          <w:sz w:val="24"/>
          <w:szCs w:val="24"/>
        </w:rPr>
        <w:t>i</w:t>
      </w:r>
      <w:r w:rsidRPr="00E16EE0">
        <w:rPr>
          <w:rFonts w:asciiTheme="majorHAnsi" w:hAnsiTheme="majorHAnsi"/>
          <w:spacing w:val="-1"/>
          <w:sz w:val="24"/>
          <w:szCs w:val="24"/>
        </w:rPr>
        <w:t>m</w:t>
      </w:r>
      <w:r w:rsidRPr="00E16EE0">
        <w:rPr>
          <w:rFonts w:asciiTheme="majorHAnsi" w:hAnsiTheme="majorHAnsi"/>
          <w:sz w:val="24"/>
          <w:szCs w:val="24"/>
        </w:rPr>
        <w:t>m</w:t>
      </w:r>
      <w:r w:rsidRPr="00E16EE0">
        <w:rPr>
          <w:rFonts w:asciiTheme="majorHAnsi" w:hAnsiTheme="majorHAnsi"/>
          <w:spacing w:val="-1"/>
          <w:sz w:val="24"/>
          <w:szCs w:val="24"/>
        </w:rPr>
        <w:t>i</w:t>
      </w:r>
      <w:r w:rsidRPr="00E16EE0">
        <w:rPr>
          <w:rFonts w:asciiTheme="majorHAnsi" w:hAnsiTheme="majorHAnsi"/>
          <w:sz w:val="24"/>
          <w:szCs w:val="24"/>
        </w:rPr>
        <w:t>ng, Socc</w:t>
      </w:r>
      <w:r w:rsidRPr="00E16EE0">
        <w:rPr>
          <w:rFonts w:asciiTheme="majorHAnsi" w:hAnsiTheme="majorHAnsi"/>
          <w:spacing w:val="1"/>
          <w:sz w:val="24"/>
          <w:szCs w:val="24"/>
        </w:rPr>
        <w:t>e</w:t>
      </w:r>
      <w:r w:rsidRPr="00E16EE0">
        <w:rPr>
          <w:rFonts w:asciiTheme="majorHAnsi" w:hAnsiTheme="majorHAnsi"/>
          <w:spacing w:val="-10"/>
          <w:sz w:val="24"/>
          <w:szCs w:val="24"/>
        </w:rPr>
        <w:t>r</w:t>
      </w:r>
      <w:r w:rsidRPr="00E16EE0">
        <w:rPr>
          <w:rFonts w:asciiTheme="majorHAnsi" w:hAnsiTheme="majorHAnsi"/>
          <w:sz w:val="24"/>
          <w:szCs w:val="24"/>
        </w:rPr>
        <w:t>, Bi</w:t>
      </w:r>
      <w:r w:rsidRPr="00E16EE0">
        <w:rPr>
          <w:rFonts w:asciiTheme="majorHAnsi" w:hAnsiTheme="majorHAnsi"/>
          <w:spacing w:val="3"/>
          <w:sz w:val="24"/>
          <w:szCs w:val="24"/>
        </w:rPr>
        <w:t>c</w:t>
      </w:r>
      <w:r w:rsidRPr="00E16EE0">
        <w:rPr>
          <w:rFonts w:asciiTheme="majorHAnsi" w:hAnsiTheme="majorHAnsi"/>
          <w:spacing w:val="-4"/>
          <w:sz w:val="24"/>
          <w:szCs w:val="24"/>
        </w:rPr>
        <w:t>y</w:t>
      </w:r>
      <w:r w:rsidRPr="00E16EE0">
        <w:rPr>
          <w:rFonts w:asciiTheme="majorHAnsi" w:hAnsiTheme="majorHAnsi"/>
          <w:sz w:val="24"/>
          <w:szCs w:val="24"/>
        </w:rPr>
        <w:t>c</w:t>
      </w:r>
      <w:r w:rsidRPr="00E16EE0">
        <w:rPr>
          <w:rFonts w:asciiTheme="majorHAnsi" w:hAnsiTheme="majorHAnsi"/>
          <w:spacing w:val="1"/>
          <w:sz w:val="24"/>
          <w:szCs w:val="24"/>
        </w:rPr>
        <w:t>l</w:t>
      </w:r>
      <w:r w:rsidRPr="00E16EE0">
        <w:rPr>
          <w:rFonts w:asciiTheme="majorHAnsi" w:hAnsiTheme="majorHAnsi"/>
          <w:sz w:val="24"/>
          <w:szCs w:val="24"/>
        </w:rPr>
        <w:t>ing,</w:t>
      </w:r>
      <w:r w:rsidRPr="00E16EE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F</w:t>
      </w:r>
      <w:r w:rsidRPr="00E16EE0">
        <w:rPr>
          <w:rFonts w:asciiTheme="majorHAnsi" w:hAnsiTheme="majorHAnsi"/>
          <w:spacing w:val="-2"/>
          <w:sz w:val="24"/>
          <w:szCs w:val="24"/>
        </w:rPr>
        <w:t>i</w:t>
      </w:r>
      <w:r w:rsidRPr="00E16EE0">
        <w:rPr>
          <w:rFonts w:asciiTheme="majorHAnsi" w:hAnsiTheme="majorHAnsi"/>
          <w:sz w:val="24"/>
          <w:szCs w:val="24"/>
        </w:rPr>
        <w:t>shing,</w:t>
      </w:r>
      <w:r w:rsidRPr="00E16EE0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E16EE0">
        <w:rPr>
          <w:rFonts w:asciiTheme="majorHAnsi" w:hAnsiTheme="majorHAnsi"/>
          <w:spacing w:val="-9"/>
          <w:sz w:val="24"/>
          <w:szCs w:val="24"/>
        </w:rPr>
        <w:t>T</w:t>
      </w:r>
      <w:r w:rsidRPr="00E16EE0">
        <w:rPr>
          <w:rFonts w:asciiTheme="majorHAnsi" w:hAnsiTheme="majorHAnsi"/>
          <w:sz w:val="24"/>
          <w:szCs w:val="24"/>
        </w:rPr>
        <w:t>ra</w:t>
      </w:r>
      <w:r w:rsidRPr="00E16EE0">
        <w:rPr>
          <w:rFonts w:asciiTheme="majorHAnsi" w:hAnsiTheme="majorHAnsi"/>
          <w:spacing w:val="-1"/>
          <w:sz w:val="24"/>
          <w:szCs w:val="24"/>
        </w:rPr>
        <w:t>m</w:t>
      </w:r>
      <w:r w:rsidRPr="00E16EE0">
        <w:rPr>
          <w:rFonts w:asciiTheme="majorHAnsi" w:hAnsiTheme="majorHAnsi"/>
          <w:sz w:val="24"/>
          <w:szCs w:val="24"/>
        </w:rPr>
        <w:t>poli</w:t>
      </w:r>
      <w:r w:rsidRPr="00E16EE0">
        <w:rPr>
          <w:rFonts w:asciiTheme="majorHAnsi" w:hAnsiTheme="majorHAnsi"/>
          <w:spacing w:val="1"/>
          <w:sz w:val="24"/>
          <w:szCs w:val="24"/>
        </w:rPr>
        <w:t>n</w:t>
      </w:r>
      <w:r w:rsidRPr="00E16EE0">
        <w:rPr>
          <w:rFonts w:asciiTheme="majorHAnsi" w:hAnsiTheme="majorHAnsi"/>
          <w:sz w:val="24"/>
          <w:szCs w:val="24"/>
        </w:rPr>
        <w:t>e, Hand Bells,</w:t>
      </w:r>
      <w:r w:rsidRPr="00E16EE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E16EE0">
        <w:rPr>
          <w:rFonts w:asciiTheme="majorHAnsi" w:hAnsiTheme="majorHAnsi"/>
          <w:sz w:val="24"/>
          <w:szCs w:val="24"/>
        </w:rPr>
        <w:t>Piano, C</w:t>
      </w:r>
      <w:r w:rsidRPr="00E16EE0">
        <w:rPr>
          <w:rFonts w:asciiTheme="majorHAnsi" w:hAnsiTheme="majorHAnsi"/>
          <w:spacing w:val="2"/>
          <w:sz w:val="24"/>
          <w:szCs w:val="24"/>
        </w:rPr>
        <w:t>o</w:t>
      </w:r>
      <w:r w:rsidRPr="00E16EE0">
        <w:rPr>
          <w:rFonts w:asciiTheme="majorHAnsi" w:hAnsiTheme="majorHAnsi"/>
          <w:sz w:val="24"/>
          <w:szCs w:val="24"/>
        </w:rPr>
        <w:t>mpu</w:t>
      </w:r>
      <w:r w:rsidRPr="00E16EE0">
        <w:rPr>
          <w:rFonts w:asciiTheme="majorHAnsi" w:hAnsiTheme="majorHAnsi"/>
          <w:spacing w:val="-1"/>
          <w:sz w:val="24"/>
          <w:szCs w:val="24"/>
        </w:rPr>
        <w:t>t</w:t>
      </w:r>
      <w:r w:rsidRPr="00E16EE0">
        <w:rPr>
          <w:rFonts w:asciiTheme="majorHAnsi" w:hAnsiTheme="majorHAnsi"/>
          <w:sz w:val="24"/>
          <w:szCs w:val="24"/>
        </w:rPr>
        <w:t>er Skills</w:t>
      </w:r>
    </w:p>
    <w:sectPr w:rsidR="00D56819" w:rsidRPr="00E16EE0">
      <w:type w:val="continuous"/>
      <w:pgSz w:w="12240" w:h="15840"/>
      <w:pgMar w:top="138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4299B"/>
    <w:multiLevelType w:val="multilevel"/>
    <w:tmpl w:val="A770FA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819"/>
    <w:rsid w:val="00D56819"/>
    <w:rsid w:val="00E1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726E0"/>
  <w15:docId w15:val="{3F730253-C415-4262-B7A6-A48415F4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2021-03-17T14:09:00Z</dcterms:created>
  <dcterms:modified xsi:type="dcterms:W3CDTF">2021-03-17T14:18:00Z</dcterms:modified>
</cp:coreProperties>
</file>